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2C9F" w:rsidRDefault="00D62C9F" w:rsidP="00253B70">
      <w:pPr>
        <w:tabs>
          <w:tab w:val="left" w:pos="2580"/>
        </w:tabs>
        <w:spacing w:after="0" w:line="240" w:lineRule="auto"/>
        <w:rPr>
          <w:rFonts w:ascii="Times New Roman" w:hAnsi="Times New Roman"/>
          <w:b/>
          <w:sz w:val="28"/>
          <w:szCs w:val="20"/>
          <w:lang w:eastAsia="ru-RU"/>
        </w:rPr>
      </w:pPr>
    </w:p>
    <w:p w:rsidR="00D62C9F" w:rsidRPr="003D1131" w:rsidRDefault="00D4098C" w:rsidP="00C66D3F">
      <w:pPr>
        <w:spacing w:after="0" w:line="240" w:lineRule="auto"/>
        <w:jc w:val="center"/>
        <w:rPr>
          <w:rFonts w:ascii="Times New Roman" w:hAnsi="Times New Roman"/>
          <w:b/>
          <w:sz w:val="28"/>
          <w:szCs w:val="20"/>
          <w:lang w:eastAsia="ru-RU"/>
        </w:rPr>
      </w:pPr>
      <w:r>
        <w:rPr>
          <w:rFonts w:ascii="Times New Roman" w:hAnsi="Times New Roman"/>
          <w:b/>
          <w:sz w:val="28"/>
          <w:szCs w:val="20"/>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696pt">
            <v:imagedata r:id="rId9" o:title=""/>
          </v:shape>
        </w:pict>
      </w:r>
    </w:p>
    <w:p w:rsidR="00D62C9F" w:rsidRDefault="00D62C9F" w:rsidP="00C66D3F">
      <w:pPr>
        <w:spacing w:after="0" w:line="240" w:lineRule="auto"/>
        <w:jc w:val="center"/>
        <w:rPr>
          <w:rFonts w:ascii="Times New Roman" w:hAnsi="Times New Roman"/>
          <w:b/>
          <w:sz w:val="28"/>
          <w:szCs w:val="20"/>
          <w:lang w:eastAsia="ru-RU"/>
        </w:rPr>
      </w:pPr>
    </w:p>
    <w:p w:rsidR="00D62C9F" w:rsidRPr="00C66D3F" w:rsidRDefault="00D62C9F" w:rsidP="00C66D3F">
      <w:pPr>
        <w:spacing w:after="0" w:line="240" w:lineRule="auto"/>
        <w:jc w:val="center"/>
        <w:rPr>
          <w:rFonts w:ascii="Times New Roman" w:hAnsi="Times New Roman"/>
          <w:b/>
          <w:sz w:val="28"/>
          <w:szCs w:val="20"/>
          <w:lang w:eastAsia="ru-RU"/>
        </w:rPr>
      </w:pPr>
      <w:r>
        <w:rPr>
          <w:rFonts w:ascii="Times New Roman" w:hAnsi="Times New Roman"/>
          <w:b/>
          <w:sz w:val="28"/>
          <w:szCs w:val="20"/>
          <w:lang w:eastAsia="ru-RU"/>
        </w:rPr>
        <w:lastRenderedPageBreak/>
        <w:t xml:space="preserve">ПОЯСНИТЕЛЬНАЯ </w:t>
      </w:r>
      <w:r w:rsidRPr="00C66D3F">
        <w:rPr>
          <w:rFonts w:ascii="Times New Roman" w:hAnsi="Times New Roman"/>
          <w:b/>
          <w:sz w:val="28"/>
          <w:szCs w:val="20"/>
          <w:lang w:eastAsia="ru-RU"/>
        </w:rPr>
        <w:t>ЗАПИСКА</w:t>
      </w:r>
    </w:p>
    <w:p w:rsidR="00D62C9F" w:rsidRDefault="00D62C9F" w:rsidP="008725A9">
      <w:pPr>
        <w:spacing w:after="0" w:line="240" w:lineRule="auto"/>
        <w:ind w:firstLine="709"/>
        <w:rPr>
          <w:rFonts w:ascii="Times New Roman" w:hAnsi="Times New Roman"/>
          <w:sz w:val="28"/>
          <w:szCs w:val="28"/>
          <w:lang w:eastAsia="ru-RU"/>
        </w:rPr>
      </w:pPr>
    </w:p>
    <w:p w:rsidR="00D62C9F" w:rsidRPr="00D720BA" w:rsidRDefault="00D62C9F" w:rsidP="00910DAC">
      <w:pPr>
        <w:spacing w:after="0" w:line="240" w:lineRule="auto"/>
        <w:jc w:val="both"/>
        <w:rPr>
          <w:rFonts w:ascii="Times New Roman" w:hAnsi="Times New Roman"/>
          <w:sz w:val="28"/>
          <w:szCs w:val="28"/>
          <w:lang w:eastAsia="ru-RU"/>
        </w:rPr>
      </w:pPr>
      <w:r w:rsidRPr="00D720BA">
        <w:rPr>
          <w:rFonts w:ascii="Times New Roman" w:hAnsi="Times New Roman"/>
          <w:sz w:val="28"/>
          <w:szCs w:val="28"/>
          <w:lang w:eastAsia="ru-RU"/>
        </w:rPr>
        <w:t>В последние годы наблюдаются  революционные изменения в развитии технол</w:t>
      </w:r>
      <w:r w:rsidRPr="00D720BA">
        <w:rPr>
          <w:rFonts w:ascii="Times New Roman" w:hAnsi="Times New Roman"/>
          <w:sz w:val="28"/>
          <w:szCs w:val="28"/>
          <w:lang w:eastAsia="ru-RU"/>
        </w:rPr>
        <w:t>о</w:t>
      </w:r>
      <w:r w:rsidRPr="00D720BA">
        <w:rPr>
          <w:rFonts w:ascii="Times New Roman" w:hAnsi="Times New Roman"/>
          <w:sz w:val="28"/>
          <w:szCs w:val="28"/>
          <w:lang w:eastAsia="ru-RU"/>
        </w:rPr>
        <w:t xml:space="preserve">гических процессов в различных сферах деятельности человека, изменяется облик науки, техники, человека и общества. </w:t>
      </w:r>
      <w:proofErr w:type="gramStart"/>
      <w:r w:rsidRPr="00D720BA">
        <w:rPr>
          <w:rFonts w:ascii="Times New Roman" w:hAnsi="Times New Roman"/>
          <w:sz w:val="28"/>
          <w:szCs w:val="28"/>
          <w:lang w:eastAsia="ru-RU"/>
        </w:rPr>
        <w:t>Благодаря научно-технической революции произошли коренные изменения во всех областях деятельности человека: в сфере образования и информации, инженерного и управленческого труда, медицине, в</w:t>
      </w:r>
      <w:r w:rsidRPr="00D720BA">
        <w:rPr>
          <w:rFonts w:ascii="Times New Roman" w:hAnsi="Times New Roman"/>
          <w:sz w:val="28"/>
          <w:szCs w:val="28"/>
          <w:lang w:eastAsia="ru-RU"/>
        </w:rPr>
        <w:t>о</w:t>
      </w:r>
      <w:r w:rsidRPr="00D720BA">
        <w:rPr>
          <w:rFonts w:ascii="Times New Roman" w:hAnsi="Times New Roman"/>
          <w:sz w:val="28"/>
          <w:szCs w:val="28"/>
          <w:lang w:eastAsia="ru-RU"/>
        </w:rPr>
        <w:t>енном деле, строительстве и машиностроении, транспорте, пищевой и легкой промышленности, сельскохозяйственном производстве и т. д. Новые технолог</w:t>
      </w:r>
      <w:r w:rsidRPr="00D720BA">
        <w:rPr>
          <w:rFonts w:ascii="Times New Roman" w:hAnsi="Times New Roman"/>
          <w:sz w:val="28"/>
          <w:szCs w:val="28"/>
          <w:lang w:eastAsia="ru-RU"/>
        </w:rPr>
        <w:t>и</w:t>
      </w:r>
      <w:r w:rsidRPr="00D720BA">
        <w:rPr>
          <w:rFonts w:ascii="Times New Roman" w:hAnsi="Times New Roman"/>
          <w:sz w:val="28"/>
          <w:szCs w:val="28"/>
          <w:lang w:eastAsia="ru-RU"/>
        </w:rPr>
        <w:t>ческие процессы становятся основным фактором экономических и социальных преобразований</w:t>
      </w:r>
      <w:r>
        <w:rPr>
          <w:rFonts w:ascii="Times New Roman" w:hAnsi="Times New Roman"/>
          <w:sz w:val="28"/>
          <w:szCs w:val="28"/>
          <w:lang w:eastAsia="ru-RU"/>
        </w:rPr>
        <w:t xml:space="preserve"> в обществе</w:t>
      </w:r>
      <w:r w:rsidRPr="00D720BA">
        <w:rPr>
          <w:rFonts w:ascii="Times New Roman" w:hAnsi="Times New Roman"/>
          <w:sz w:val="28"/>
          <w:szCs w:val="28"/>
          <w:lang w:eastAsia="ru-RU"/>
        </w:rPr>
        <w:t>, бла</w:t>
      </w:r>
      <w:r>
        <w:rPr>
          <w:rFonts w:ascii="Times New Roman" w:hAnsi="Times New Roman"/>
          <w:sz w:val="28"/>
          <w:szCs w:val="28"/>
          <w:lang w:eastAsia="ru-RU"/>
        </w:rPr>
        <w:t>годаря которым изменяются все сферы  деятел</w:t>
      </w:r>
      <w:r>
        <w:rPr>
          <w:rFonts w:ascii="Times New Roman" w:hAnsi="Times New Roman"/>
          <w:sz w:val="28"/>
          <w:szCs w:val="28"/>
          <w:lang w:eastAsia="ru-RU"/>
        </w:rPr>
        <w:t>ь</w:t>
      </w:r>
      <w:r>
        <w:rPr>
          <w:rFonts w:ascii="Times New Roman" w:hAnsi="Times New Roman"/>
          <w:sz w:val="28"/>
          <w:szCs w:val="28"/>
          <w:lang w:eastAsia="ru-RU"/>
        </w:rPr>
        <w:t>ности человека</w:t>
      </w:r>
      <w:r w:rsidRPr="00D720BA">
        <w:rPr>
          <w:rFonts w:ascii="Times New Roman" w:hAnsi="Times New Roman"/>
          <w:sz w:val="28"/>
          <w:szCs w:val="28"/>
          <w:lang w:eastAsia="ru-RU"/>
        </w:rPr>
        <w:t>.</w:t>
      </w:r>
      <w:proofErr w:type="gramEnd"/>
      <w:r w:rsidRPr="00D720BA">
        <w:rPr>
          <w:rFonts w:ascii="Times New Roman" w:hAnsi="Times New Roman"/>
          <w:sz w:val="28"/>
          <w:szCs w:val="28"/>
          <w:lang w:eastAsia="ru-RU"/>
        </w:rPr>
        <w:t xml:space="preserve"> Экспансия новых технологий привело к возникновению  ряда проблем, являющихся как сугубо технологическими, так и социальными (полит</w:t>
      </w:r>
      <w:r w:rsidRPr="00D720BA">
        <w:rPr>
          <w:rFonts w:ascii="Times New Roman" w:hAnsi="Times New Roman"/>
          <w:sz w:val="28"/>
          <w:szCs w:val="28"/>
          <w:lang w:eastAsia="ru-RU"/>
        </w:rPr>
        <w:t>и</w:t>
      </w:r>
      <w:r w:rsidRPr="00D720BA">
        <w:rPr>
          <w:rFonts w:ascii="Times New Roman" w:hAnsi="Times New Roman"/>
          <w:sz w:val="28"/>
          <w:szCs w:val="28"/>
          <w:lang w:eastAsia="ru-RU"/>
        </w:rPr>
        <w:t>ческими, культурологическими, психологическими, экологическими, медици</w:t>
      </w:r>
      <w:r w:rsidRPr="00D720BA">
        <w:rPr>
          <w:rFonts w:ascii="Times New Roman" w:hAnsi="Times New Roman"/>
          <w:sz w:val="28"/>
          <w:szCs w:val="28"/>
          <w:lang w:eastAsia="ru-RU"/>
        </w:rPr>
        <w:t>н</w:t>
      </w:r>
      <w:r w:rsidRPr="00D720BA">
        <w:rPr>
          <w:rFonts w:ascii="Times New Roman" w:hAnsi="Times New Roman"/>
          <w:sz w:val="28"/>
          <w:szCs w:val="28"/>
          <w:lang w:eastAsia="ru-RU"/>
        </w:rPr>
        <w:t>скими и т. д.). На фоне захватывающих человечество технологических новаций прослеживается конфликтная ситуация между человеком, обществом и природой, разрешение которой является одной из актуальных проблем нашего времени.</w:t>
      </w:r>
      <w:r w:rsidRPr="00D720BA">
        <w:rPr>
          <w:rFonts w:ascii="Times New Roman" w:hAnsi="Times New Roman"/>
          <w:sz w:val="28"/>
          <w:szCs w:val="28"/>
          <w:lang w:eastAsia="ru-RU"/>
        </w:rPr>
        <w:tab/>
        <w:t>С одной стороны, расширение ассортимента  новых товаров, услуг на осн</w:t>
      </w:r>
      <w:r w:rsidRPr="00D720BA">
        <w:rPr>
          <w:rFonts w:ascii="Times New Roman" w:hAnsi="Times New Roman"/>
          <w:sz w:val="28"/>
          <w:szCs w:val="28"/>
          <w:lang w:eastAsia="ru-RU"/>
        </w:rPr>
        <w:t>о</w:t>
      </w:r>
      <w:r w:rsidRPr="00D720BA">
        <w:rPr>
          <w:rFonts w:ascii="Times New Roman" w:hAnsi="Times New Roman"/>
          <w:sz w:val="28"/>
          <w:szCs w:val="28"/>
          <w:lang w:eastAsia="ru-RU"/>
        </w:rPr>
        <w:t>ве применения прогрессивных технологических процессов позволяет исключить человека из технологического процесса, что обеспечивается при роботизации и автоматизации  выполняемых работ,  повышает их качественный уровень, опт</w:t>
      </w:r>
      <w:r w:rsidRPr="00D720BA">
        <w:rPr>
          <w:rFonts w:ascii="Times New Roman" w:hAnsi="Times New Roman"/>
          <w:sz w:val="28"/>
          <w:szCs w:val="28"/>
          <w:lang w:eastAsia="ru-RU"/>
        </w:rPr>
        <w:t>и</w:t>
      </w:r>
      <w:r w:rsidRPr="00D720BA">
        <w:rPr>
          <w:rFonts w:ascii="Times New Roman" w:hAnsi="Times New Roman"/>
          <w:sz w:val="28"/>
          <w:szCs w:val="28"/>
          <w:lang w:eastAsia="ru-RU"/>
        </w:rPr>
        <w:t>мизирует и стабилизирует параметры технологического процесса, уменьшает ра</w:t>
      </w:r>
      <w:r w:rsidRPr="00D720BA">
        <w:rPr>
          <w:rFonts w:ascii="Times New Roman" w:hAnsi="Times New Roman"/>
          <w:sz w:val="28"/>
          <w:szCs w:val="28"/>
          <w:lang w:eastAsia="ru-RU"/>
        </w:rPr>
        <w:t>с</w:t>
      </w:r>
      <w:r w:rsidRPr="00D720BA">
        <w:rPr>
          <w:rFonts w:ascii="Times New Roman" w:hAnsi="Times New Roman"/>
          <w:sz w:val="28"/>
          <w:szCs w:val="28"/>
          <w:lang w:eastAsia="ru-RU"/>
        </w:rPr>
        <w:t>ход ресурсов, приводит к экологической и экономической эффективности. С др</w:t>
      </w:r>
      <w:r w:rsidRPr="00D720BA">
        <w:rPr>
          <w:rFonts w:ascii="Times New Roman" w:hAnsi="Times New Roman"/>
          <w:sz w:val="28"/>
          <w:szCs w:val="28"/>
          <w:lang w:eastAsia="ru-RU"/>
        </w:rPr>
        <w:t>у</w:t>
      </w:r>
      <w:r w:rsidRPr="00D720BA">
        <w:rPr>
          <w:rFonts w:ascii="Times New Roman" w:hAnsi="Times New Roman"/>
          <w:sz w:val="28"/>
          <w:szCs w:val="28"/>
          <w:lang w:eastAsia="ru-RU"/>
        </w:rPr>
        <w:t>гой стороны, жизненный цикл  технологии заметно сокращается, что позволяет передавать приоритет  тому технологическому направлению, который обеспеч</w:t>
      </w:r>
      <w:r w:rsidRPr="00D720BA">
        <w:rPr>
          <w:rFonts w:ascii="Times New Roman" w:hAnsi="Times New Roman"/>
          <w:sz w:val="28"/>
          <w:szCs w:val="28"/>
          <w:lang w:eastAsia="ru-RU"/>
        </w:rPr>
        <w:t>и</w:t>
      </w:r>
      <w:r w:rsidRPr="00D720BA">
        <w:rPr>
          <w:rFonts w:ascii="Times New Roman" w:hAnsi="Times New Roman"/>
          <w:sz w:val="28"/>
          <w:szCs w:val="28"/>
          <w:lang w:eastAsia="ru-RU"/>
        </w:rPr>
        <w:t>вает достаточно высокий уровень социальной, политической, экономической, экологической, культурной и других сфер жизни общества. Человек становится целью, ради которой осуществляется научно-технический прогресс.  Взаимосвязь технологических новаций и социальных трансформаций проявляется в том, что новые технологии по мере своего развития создают новое окружение, в котором находится человек, и революция в технологиях приводит к социальным измен</w:t>
      </w:r>
      <w:r w:rsidRPr="00D720BA">
        <w:rPr>
          <w:rFonts w:ascii="Times New Roman" w:hAnsi="Times New Roman"/>
          <w:sz w:val="28"/>
          <w:szCs w:val="28"/>
          <w:lang w:eastAsia="ru-RU"/>
        </w:rPr>
        <w:t>е</w:t>
      </w:r>
      <w:r w:rsidRPr="00D720BA">
        <w:rPr>
          <w:rFonts w:ascii="Times New Roman" w:hAnsi="Times New Roman"/>
          <w:sz w:val="28"/>
          <w:szCs w:val="28"/>
          <w:lang w:eastAsia="ru-RU"/>
        </w:rPr>
        <w:t xml:space="preserve">ниям. </w:t>
      </w:r>
    </w:p>
    <w:p w:rsidR="00D62C9F" w:rsidRPr="00D720BA" w:rsidRDefault="00D62C9F" w:rsidP="00A5571E">
      <w:pPr>
        <w:spacing w:after="0" w:line="240" w:lineRule="auto"/>
        <w:ind w:firstLine="709"/>
        <w:jc w:val="both"/>
        <w:rPr>
          <w:rFonts w:ascii="Times New Roman" w:hAnsi="Times New Roman"/>
          <w:sz w:val="28"/>
          <w:szCs w:val="28"/>
          <w:lang w:eastAsia="ru-RU"/>
        </w:rPr>
      </w:pPr>
      <w:r w:rsidRPr="00D720BA">
        <w:rPr>
          <w:rFonts w:ascii="Times New Roman" w:hAnsi="Times New Roman"/>
          <w:sz w:val="28"/>
          <w:szCs w:val="28"/>
          <w:lang w:eastAsia="ru-RU"/>
        </w:rPr>
        <w:t>По этим причинам,  экономистам – менеджерам, работающим на предпри</w:t>
      </w:r>
      <w:r w:rsidRPr="00D720BA">
        <w:rPr>
          <w:rFonts w:ascii="Times New Roman" w:hAnsi="Times New Roman"/>
          <w:sz w:val="28"/>
          <w:szCs w:val="28"/>
          <w:lang w:eastAsia="ru-RU"/>
        </w:rPr>
        <w:t>я</w:t>
      </w:r>
      <w:r w:rsidRPr="00D720BA">
        <w:rPr>
          <w:rFonts w:ascii="Times New Roman" w:hAnsi="Times New Roman"/>
          <w:sz w:val="28"/>
          <w:szCs w:val="28"/>
          <w:lang w:eastAsia="ru-RU"/>
        </w:rPr>
        <w:t>тиях,  крайне важно иметь представления о производственных технологиях,  пр</w:t>
      </w:r>
      <w:r w:rsidRPr="00D720BA">
        <w:rPr>
          <w:rFonts w:ascii="Times New Roman" w:hAnsi="Times New Roman"/>
          <w:sz w:val="28"/>
          <w:szCs w:val="28"/>
          <w:lang w:eastAsia="ru-RU"/>
        </w:rPr>
        <w:t>и</w:t>
      </w:r>
      <w:r w:rsidRPr="00D720BA">
        <w:rPr>
          <w:rFonts w:ascii="Times New Roman" w:hAnsi="Times New Roman"/>
          <w:sz w:val="28"/>
          <w:szCs w:val="28"/>
          <w:lang w:eastAsia="ru-RU"/>
        </w:rPr>
        <w:t>меняемых в базовых отраслях народного хозяйства, научных основах развития технологических процессов в сфере производства и услуг, базовых технологич</w:t>
      </w:r>
      <w:r w:rsidRPr="00D720BA">
        <w:rPr>
          <w:rFonts w:ascii="Times New Roman" w:hAnsi="Times New Roman"/>
          <w:sz w:val="28"/>
          <w:szCs w:val="28"/>
          <w:lang w:eastAsia="ru-RU"/>
        </w:rPr>
        <w:t>е</w:t>
      </w:r>
      <w:r w:rsidRPr="00D720BA">
        <w:rPr>
          <w:rFonts w:ascii="Times New Roman" w:hAnsi="Times New Roman"/>
          <w:sz w:val="28"/>
          <w:szCs w:val="28"/>
          <w:lang w:eastAsia="ru-RU"/>
        </w:rPr>
        <w:t xml:space="preserve">ских процессах современного производства и технологических особенностях функционирующих в Республике Беларусь предприятий. </w:t>
      </w:r>
    </w:p>
    <w:p w:rsidR="00D62C9F" w:rsidRPr="00D720BA" w:rsidRDefault="00D62C9F" w:rsidP="00FC6F88">
      <w:pPr>
        <w:spacing w:after="0" w:line="240" w:lineRule="auto"/>
        <w:ind w:firstLine="709"/>
        <w:jc w:val="both"/>
        <w:rPr>
          <w:rFonts w:ascii="Times New Roman" w:hAnsi="Times New Roman"/>
          <w:sz w:val="28"/>
          <w:szCs w:val="28"/>
          <w:lang w:eastAsia="ru-RU"/>
        </w:rPr>
      </w:pPr>
      <w:r w:rsidRPr="00D720BA">
        <w:rPr>
          <w:rFonts w:ascii="Times New Roman" w:hAnsi="Times New Roman"/>
          <w:sz w:val="28"/>
          <w:szCs w:val="28"/>
          <w:lang w:eastAsia="ru-RU"/>
        </w:rPr>
        <w:t>Целью ЭУМК является формирование у будущих экономистов-менеджеров технологического мышления, базирующегося на общих закономерностях форм</w:t>
      </w:r>
      <w:r w:rsidRPr="00D720BA">
        <w:rPr>
          <w:rFonts w:ascii="Times New Roman" w:hAnsi="Times New Roman"/>
          <w:sz w:val="28"/>
          <w:szCs w:val="28"/>
          <w:lang w:eastAsia="ru-RU"/>
        </w:rPr>
        <w:t>и</w:t>
      </w:r>
      <w:r w:rsidRPr="00D720BA">
        <w:rPr>
          <w:rFonts w:ascii="Times New Roman" w:hAnsi="Times New Roman"/>
          <w:sz w:val="28"/>
          <w:szCs w:val="28"/>
          <w:lang w:eastAsia="ru-RU"/>
        </w:rPr>
        <w:t>рования, функционирования и развития технологических процессов и их систем в различных хозяйственных ко</w:t>
      </w:r>
      <w:r>
        <w:rPr>
          <w:rFonts w:ascii="Times New Roman" w:hAnsi="Times New Roman"/>
          <w:sz w:val="28"/>
          <w:szCs w:val="28"/>
          <w:lang w:eastAsia="ru-RU"/>
        </w:rPr>
        <w:t>мплексах национальной экономики, что позволит им:</w:t>
      </w:r>
    </w:p>
    <w:p w:rsidR="00D62C9F" w:rsidRPr="00D720BA" w:rsidRDefault="00D62C9F" w:rsidP="00FC6F88">
      <w:pPr>
        <w:spacing w:after="0" w:line="240" w:lineRule="auto"/>
        <w:ind w:firstLine="709"/>
        <w:jc w:val="both"/>
        <w:rPr>
          <w:rFonts w:ascii="Times New Roman" w:hAnsi="Times New Roman"/>
          <w:sz w:val="28"/>
          <w:szCs w:val="28"/>
          <w:lang w:eastAsia="ru-RU"/>
        </w:rPr>
      </w:pPr>
      <w:r w:rsidRPr="00D720BA">
        <w:rPr>
          <w:rFonts w:ascii="Times New Roman" w:hAnsi="Times New Roman"/>
          <w:b/>
          <w:i/>
          <w:sz w:val="28"/>
          <w:szCs w:val="28"/>
          <w:lang w:eastAsia="ru-RU"/>
        </w:rPr>
        <w:t>-знать</w:t>
      </w:r>
      <w:r w:rsidRPr="00D720BA">
        <w:rPr>
          <w:rFonts w:ascii="Times New Roman" w:hAnsi="Times New Roman"/>
          <w:i/>
          <w:sz w:val="28"/>
          <w:szCs w:val="28"/>
          <w:lang w:eastAsia="ru-RU"/>
        </w:rPr>
        <w:t>:</w:t>
      </w:r>
      <w:r w:rsidR="00FA2E97">
        <w:rPr>
          <w:rFonts w:ascii="Times New Roman" w:hAnsi="Times New Roman"/>
          <w:i/>
          <w:sz w:val="28"/>
          <w:szCs w:val="28"/>
          <w:lang w:eastAsia="ru-RU"/>
        </w:rPr>
        <w:t xml:space="preserve"> </w:t>
      </w:r>
      <w:r w:rsidRPr="00D720BA">
        <w:rPr>
          <w:rFonts w:ascii="Times New Roman" w:hAnsi="Times New Roman"/>
          <w:sz w:val="28"/>
          <w:szCs w:val="28"/>
          <w:lang w:eastAsia="ru-RU"/>
        </w:rPr>
        <w:t>роль технологии в современном обществе, свойства и особенности  прогрессивных технологий; техническую терминологию и определения основных понятий; роль технологии как базового звена современного производства; тип</w:t>
      </w:r>
      <w:r w:rsidRPr="00D720BA">
        <w:rPr>
          <w:rFonts w:ascii="Times New Roman" w:hAnsi="Times New Roman"/>
          <w:sz w:val="28"/>
          <w:szCs w:val="28"/>
          <w:lang w:eastAsia="ru-RU"/>
        </w:rPr>
        <w:t>о</w:t>
      </w:r>
      <w:r w:rsidRPr="00D720BA">
        <w:rPr>
          <w:rFonts w:ascii="Times New Roman" w:hAnsi="Times New Roman"/>
          <w:sz w:val="28"/>
          <w:szCs w:val="28"/>
          <w:lang w:eastAsia="ru-RU"/>
        </w:rPr>
        <w:lastRenderedPageBreak/>
        <w:t>вые процессы, используемые в технологии, их классификацию; прогрессивные технологии автоматизации и роботизации производства;</w:t>
      </w:r>
      <w:r w:rsidR="00FA2E97">
        <w:rPr>
          <w:rFonts w:ascii="Times New Roman" w:hAnsi="Times New Roman"/>
          <w:sz w:val="28"/>
          <w:szCs w:val="28"/>
          <w:lang w:eastAsia="ru-RU"/>
        </w:rPr>
        <w:t xml:space="preserve"> </w:t>
      </w:r>
      <w:r w:rsidRPr="00D720BA">
        <w:rPr>
          <w:rFonts w:ascii="Times New Roman" w:hAnsi="Times New Roman"/>
          <w:sz w:val="28"/>
          <w:szCs w:val="28"/>
          <w:lang w:eastAsia="ru-RU"/>
        </w:rPr>
        <w:t>информационные техн</w:t>
      </w:r>
      <w:r w:rsidRPr="00D720BA">
        <w:rPr>
          <w:rFonts w:ascii="Times New Roman" w:hAnsi="Times New Roman"/>
          <w:sz w:val="28"/>
          <w:szCs w:val="28"/>
          <w:lang w:eastAsia="ru-RU"/>
        </w:rPr>
        <w:t>о</w:t>
      </w:r>
      <w:r w:rsidRPr="00D720BA">
        <w:rPr>
          <w:rFonts w:ascii="Times New Roman" w:hAnsi="Times New Roman"/>
          <w:sz w:val="28"/>
          <w:szCs w:val="28"/>
          <w:lang w:eastAsia="ru-RU"/>
        </w:rPr>
        <w:t>логии управления технологическими процессами и производством.</w:t>
      </w:r>
    </w:p>
    <w:p w:rsidR="00D62C9F" w:rsidRPr="00D720BA" w:rsidRDefault="00D62C9F" w:rsidP="00986AB6">
      <w:pPr>
        <w:spacing w:after="0" w:line="240" w:lineRule="auto"/>
        <w:ind w:firstLine="709"/>
        <w:jc w:val="both"/>
        <w:rPr>
          <w:rFonts w:ascii="Times New Roman" w:hAnsi="Times New Roman"/>
          <w:sz w:val="28"/>
          <w:szCs w:val="28"/>
          <w:lang w:eastAsia="ru-RU"/>
        </w:rPr>
      </w:pPr>
      <w:proofErr w:type="gramStart"/>
      <w:r w:rsidRPr="00D720BA">
        <w:rPr>
          <w:rFonts w:ascii="Times New Roman" w:hAnsi="Times New Roman"/>
          <w:b/>
          <w:i/>
          <w:sz w:val="28"/>
          <w:szCs w:val="28"/>
          <w:lang w:eastAsia="ru-RU"/>
        </w:rPr>
        <w:t>- уметь</w:t>
      </w:r>
      <w:r w:rsidRPr="00D720BA">
        <w:rPr>
          <w:rFonts w:ascii="Times New Roman" w:hAnsi="Times New Roman"/>
          <w:i/>
          <w:sz w:val="28"/>
          <w:szCs w:val="28"/>
          <w:lang w:eastAsia="ru-RU"/>
        </w:rPr>
        <w:t>:</w:t>
      </w:r>
      <w:r w:rsidR="00FA2E97">
        <w:rPr>
          <w:rFonts w:ascii="Times New Roman" w:hAnsi="Times New Roman"/>
          <w:i/>
          <w:sz w:val="28"/>
          <w:szCs w:val="28"/>
          <w:lang w:eastAsia="ru-RU"/>
        </w:rPr>
        <w:t xml:space="preserve"> </w:t>
      </w:r>
      <w:r>
        <w:rPr>
          <w:rFonts w:ascii="Times New Roman" w:hAnsi="Times New Roman"/>
          <w:sz w:val="28"/>
          <w:szCs w:val="28"/>
          <w:lang w:eastAsia="ru-RU"/>
        </w:rPr>
        <w:t xml:space="preserve">применять свои </w:t>
      </w:r>
      <w:r w:rsidRPr="00D720BA">
        <w:rPr>
          <w:rFonts w:ascii="Times New Roman" w:hAnsi="Times New Roman"/>
          <w:sz w:val="28"/>
          <w:szCs w:val="28"/>
          <w:lang w:eastAsia="ru-RU"/>
        </w:rPr>
        <w:t xml:space="preserve"> знания для решения практических задач; испол</w:t>
      </w:r>
      <w:r w:rsidRPr="00D720BA">
        <w:rPr>
          <w:rFonts w:ascii="Times New Roman" w:hAnsi="Times New Roman"/>
          <w:sz w:val="28"/>
          <w:szCs w:val="28"/>
          <w:lang w:eastAsia="ru-RU"/>
        </w:rPr>
        <w:t>ь</w:t>
      </w:r>
      <w:r w:rsidRPr="00D720BA">
        <w:rPr>
          <w:rFonts w:ascii="Times New Roman" w:hAnsi="Times New Roman"/>
          <w:sz w:val="28"/>
          <w:szCs w:val="28"/>
          <w:lang w:eastAsia="ru-RU"/>
        </w:rPr>
        <w:t>зовать, анализировать и оценивать полученные данные</w:t>
      </w:r>
      <w:r>
        <w:rPr>
          <w:rFonts w:ascii="Times New Roman" w:hAnsi="Times New Roman"/>
          <w:sz w:val="28"/>
          <w:szCs w:val="28"/>
          <w:lang w:eastAsia="ru-RU"/>
        </w:rPr>
        <w:t xml:space="preserve">; </w:t>
      </w:r>
      <w:r w:rsidRPr="00D720BA">
        <w:rPr>
          <w:rFonts w:ascii="Times New Roman" w:hAnsi="Times New Roman"/>
          <w:sz w:val="28"/>
          <w:szCs w:val="28"/>
          <w:lang w:eastAsia="ru-RU"/>
        </w:rPr>
        <w:t>составить и проанализ</w:t>
      </w:r>
      <w:r w:rsidRPr="00D720BA">
        <w:rPr>
          <w:rFonts w:ascii="Times New Roman" w:hAnsi="Times New Roman"/>
          <w:sz w:val="28"/>
          <w:szCs w:val="28"/>
          <w:lang w:eastAsia="ru-RU"/>
        </w:rPr>
        <w:t>и</w:t>
      </w:r>
      <w:r w:rsidRPr="00D720BA">
        <w:rPr>
          <w:rFonts w:ascii="Times New Roman" w:hAnsi="Times New Roman"/>
          <w:sz w:val="28"/>
          <w:szCs w:val="28"/>
          <w:lang w:eastAsia="ru-RU"/>
        </w:rPr>
        <w:t>ровать структуру технологической системы основного производства организации; сделать вывод о согласованности по мощности и уровню технологии составля</w:t>
      </w:r>
      <w:r w:rsidRPr="00D720BA">
        <w:rPr>
          <w:rFonts w:ascii="Times New Roman" w:hAnsi="Times New Roman"/>
          <w:sz w:val="28"/>
          <w:szCs w:val="28"/>
          <w:lang w:eastAsia="ru-RU"/>
        </w:rPr>
        <w:t>ю</w:t>
      </w:r>
      <w:r w:rsidRPr="00D720BA">
        <w:rPr>
          <w:rFonts w:ascii="Times New Roman" w:hAnsi="Times New Roman"/>
          <w:sz w:val="28"/>
          <w:szCs w:val="28"/>
          <w:lang w:eastAsia="ru-RU"/>
        </w:rPr>
        <w:t>щих ее элементов; определить степень их соответствия современным требованиям технологии и качества продукции;</w:t>
      </w:r>
      <w:r w:rsidR="00FA2E97">
        <w:rPr>
          <w:rFonts w:ascii="Times New Roman" w:hAnsi="Times New Roman"/>
          <w:sz w:val="28"/>
          <w:szCs w:val="28"/>
          <w:lang w:eastAsia="ru-RU"/>
        </w:rPr>
        <w:t xml:space="preserve"> </w:t>
      </w:r>
      <w:r w:rsidRPr="00D720BA">
        <w:rPr>
          <w:rFonts w:ascii="Times New Roman" w:hAnsi="Times New Roman"/>
          <w:sz w:val="28"/>
          <w:szCs w:val="28"/>
          <w:lang w:eastAsia="ru-RU"/>
        </w:rPr>
        <w:t>сделать вывод о прогрессивности методов ко</w:t>
      </w:r>
      <w:r w:rsidRPr="00D720BA">
        <w:rPr>
          <w:rFonts w:ascii="Times New Roman" w:hAnsi="Times New Roman"/>
          <w:sz w:val="28"/>
          <w:szCs w:val="28"/>
          <w:lang w:eastAsia="ru-RU"/>
        </w:rPr>
        <w:t>н</w:t>
      </w:r>
      <w:r w:rsidRPr="00D720BA">
        <w:rPr>
          <w:rFonts w:ascii="Times New Roman" w:hAnsi="Times New Roman"/>
          <w:sz w:val="28"/>
          <w:szCs w:val="28"/>
          <w:lang w:eastAsia="ru-RU"/>
        </w:rPr>
        <w:t>троля и управления производством;</w:t>
      </w:r>
      <w:proofErr w:type="gramEnd"/>
      <w:r w:rsidRPr="00D720BA">
        <w:rPr>
          <w:rFonts w:ascii="Times New Roman" w:hAnsi="Times New Roman"/>
          <w:sz w:val="28"/>
          <w:szCs w:val="28"/>
          <w:lang w:eastAsia="ru-RU"/>
        </w:rPr>
        <w:t xml:space="preserve"> наметить пути повышения экономической эффективности производства.</w:t>
      </w:r>
    </w:p>
    <w:p w:rsidR="00D62C9F" w:rsidRPr="00D720BA" w:rsidRDefault="00D62C9F" w:rsidP="00986AB6">
      <w:pPr>
        <w:spacing w:after="0" w:line="240" w:lineRule="auto"/>
        <w:jc w:val="both"/>
        <w:rPr>
          <w:rFonts w:ascii="Times New Roman" w:hAnsi="Times New Roman"/>
          <w:sz w:val="28"/>
          <w:szCs w:val="28"/>
          <w:lang w:eastAsia="ru-RU"/>
        </w:rPr>
      </w:pPr>
      <w:r w:rsidRPr="00D720BA">
        <w:rPr>
          <w:rFonts w:ascii="Times New Roman" w:hAnsi="Times New Roman"/>
          <w:b/>
          <w:i/>
          <w:sz w:val="28"/>
          <w:szCs w:val="28"/>
          <w:lang w:eastAsia="ru-RU"/>
        </w:rPr>
        <w:t>- обладать навыками и качествами (компетенциями)</w:t>
      </w:r>
      <w:proofErr w:type="gramStart"/>
      <w:r w:rsidRPr="00D720BA">
        <w:rPr>
          <w:rFonts w:ascii="Times New Roman" w:hAnsi="Times New Roman"/>
          <w:b/>
          <w:i/>
          <w:sz w:val="28"/>
          <w:szCs w:val="28"/>
          <w:lang w:eastAsia="ru-RU"/>
        </w:rPr>
        <w:t>:</w:t>
      </w:r>
      <w:r w:rsidRPr="00D720BA">
        <w:rPr>
          <w:rFonts w:ascii="Times New Roman" w:hAnsi="Times New Roman"/>
          <w:sz w:val="28"/>
          <w:szCs w:val="28"/>
          <w:lang w:eastAsia="ru-RU"/>
        </w:rPr>
        <w:t>а</w:t>
      </w:r>
      <w:proofErr w:type="gramEnd"/>
      <w:r w:rsidRPr="00D720BA">
        <w:rPr>
          <w:rFonts w:ascii="Times New Roman" w:hAnsi="Times New Roman"/>
          <w:sz w:val="28"/>
          <w:szCs w:val="28"/>
          <w:lang w:eastAsia="ru-RU"/>
        </w:rPr>
        <w:t>нализа основных техн</w:t>
      </w:r>
      <w:r w:rsidRPr="00D720BA">
        <w:rPr>
          <w:rFonts w:ascii="Times New Roman" w:hAnsi="Times New Roman"/>
          <w:sz w:val="28"/>
          <w:szCs w:val="28"/>
          <w:lang w:eastAsia="ru-RU"/>
        </w:rPr>
        <w:t>о</w:t>
      </w:r>
      <w:r w:rsidRPr="00D720BA">
        <w:rPr>
          <w:rFonts w:ascii="Times New Roman" w:hAnsi="Times New Roman"/>
          <w:sz w:val="28"/>
          <w:szCs w:val="28"/>
          <w:lang w:eastAsia="ru-RU"/>
        </w:rPr>
        <w:t>логических процессов материального производства по способу организации; пр</w:t>
      </w:r>
      <w:r w:rsidRPr="00D720BA">
        <w:rPr>
          <w:rFonts w:ascii="Times New Roman" w:hAnsi="Times New Roman"/>
          <w:sz w:val="28"/>
          <w:szCs w:val="28"/>
          <w:lang w:eastAsia="ru-RU"/>
        </w:rPr>
        <w:t>о</w:t>
      </w:r>
      <w:r w:rsidRPr="00D720BA">
        <w:rPr>
          <w:rFonts w:ascii="Times New Roman" w:hAnsi="Times New Roman"/>
          <w:sz w:val="28"/>
          <w:szCs w:val="28"/>
          <w:lang w:eastAsia="ru-RU"/>
        </w:rPr>
        <w:t>ведения технико-экономических расчетов с применением информационных те</w:t>
      </w:r>
      <w:r w:rsidRPr="00D720BA">
        <w:rPr>
          <w:rFonts w:ascii="Times New Roman" w:hAnsi="Times New Roman"/>
          <w:sz w:val="28"/>
          <w:szCs w:val="28"/>
          <w:lang w:eastAsia="ru-RU"/>
        </w:rPr>
        <w:t>х</w:t>
      </w:r>
      <w:r w:rsidRPr="00D720BA">
        <w:rPr>
          <w:rFonts w:ascii="Times New Roman" w:hAnsi="Times New Roman"/>
          <w:sz w:val="28"/>
          <w:szCs w:val="28"/>
          <w:lang w:eastAsia="ru-RU"/>
        </w:rPr>
        <w:t xml:space="preserve">нологий управления; оценки организационно-технического уровня производства. </w:t>
      </w:r>
    </w:p>
    <w:p w:rsidR="00D62C9F" w:rsidRPr="00D720BA" w:rsidRDefault="00D62C9F" w:rsidP="00A5571E">
      <w:pPr>
        <w:spacing w:after="0" w:line="240" w:lineRule="auto"/>
        <w:jc w:val="both"/>
        <w:rPr>
          <w:rFonts w:ascii="Times New Roman" w:hAnsi="Times New Roman"/>
          <w:sz w:val="28"/>
          <w:szCs w:val="28"/>
          <w:lang w:eastAsia="ru-RU"/>
        </w:rPr>
      </w:pPr>
      <w:proofErr w:type="gramStart"/>
      <w:r w:rsidRPr="00D720BA">
        <w:rPr>
          <w:rFonts w:ascii="Times New Roman" w:hAnsi="Times New Roman"/>
          <w:sz w:val="28"/>
          <w:szCs w:val="28"/>
          <w:lang w:eastAsia="ru-RU"/>
        </w:rPr>
        <w:t>Электронный учебно-методический комплекс «Производственные технологии»</w:t>
      </w:r>
      <w:r w:rsidR="00FA2E97">
        <w:rPr>
          <w:rFonts w:ascii="Times New Roman" w:hAnsi="Times New Roman"/>
          <w:sz w:val="28"/>
          <w:szCs w:val="28"/>
          <w:lang w:eastAsia="ru-RU"/>
        </w:rPr>
        <w:t xml:space="preserve"> </w:t>
      </w:r>
      <w:r w:rsidRPr="00D720BA">
        <w:rPr>
          <w:rFonts w:ascii="Times New Roman" w:hAnsi="Times New Roman"/>
          <w:sz w:val="28"/>
          <w:szCs w:val="28"/>
          <w:lang w:eastAsia="ru-RU"/>
        </w:rPr>
        <w:t>позволит студенту специальности 1-25 01 07 «Экономика и управление на пре</w:t>
      </w:r>
      <w:r w:rsidRPr="00D720BA">
        <w:rPr>
          <w:rFonts w:ascii="Times New Roman" w:hAnsi="Times New Roman"/>
          <w:sz w:val="28"/>
          <w:szCs w:val="28"/>
          <w:lang w:eastAsia="ru-RU"/>
        </w:rPr>
        <w:t>д</w:t>
      </w:r>
      <w:r w:rsidRPr="00D720BA">
        <w:rPr>
          <w:rFonts w:ascii="Times New Roman" w:hAnsi="Times New Roman"/>
          <w:sz w:val="28"/>
          <w:szCs w:val="28"/>
          <w:lang w:eastAsia="ru-RU"/>
        </w:rPr>
        <w:t xml:space="preserve">приятии»  </w:t>
      </w:r>
      <w:r>
        <w:rPr>
          <w:rFonts w:ascii="Times New Roman" w:hAnsi="Times New Roman"/>
          <w:sz w:val="28"/>
          <w:szCs w:val="28"/>
          <w:lang w:eastAsia="ru-RU"/>
        </w:rPr>
        <w:t xml:space="preserve">лучше  </w:t>
      </w:r>
      <w:r w:rsidRPr="00D720BA">
        <w:rPr>
          <w:rFonts w:ascii="Times New Roman" w:hAnsi="Times New Roman"/>
          <w:sz w:val="28"/>
          <w:szCs w:val="28"/>
          <w:lang w:eastAsia="ru-RU"/>
        </w:rPr>
        <w:t>ориентироваться в общих технических и технологических в</w:t>
      </w:r>
      <w:r w:rsidRPr="00D720BA">
        <w:rPr>
          <w:rFonts w:ascii="Times New Roman" w:hAnsi="Times New Roman"/>
          <w:sz w:val="28"/>
          <w:szCs w:val="28"/>
          <w:lang w:eastAsia="ru-RU"/>
        </w:rPr>
        <w:t>о</w:t>
      </w:r>
      <w:r w:rsidRPr="00D720BA">
        <w:rPr>
          <w:rFonts w:ascii="Times New Roman" w:hAnsi="Times New Roman"/>
          <w:sz w:val="28"/>
          <w:szCs w:val="28"/>
          <w:lang w:eastAsia="ru-RU"/>
        </w:rPr>
        <w:t>просах с</w:t>
      </w:r>
      <w:r>
        <w:rPr>
          <w:rFonts w:ascii="Times New Roman" w:hAnsi="Times New Roman"/>
          <w:sz w:val="28"/>
          <w:szCs w:val="28"/>
          <w:lang w:eastAsia="ru-RU"/>
        </w:rPr>
        <w:t>овременного производства, основных тенденциях</w:t>
      </w:r>
      <w:r w:rsidRPr="00D720BA">
        <w:rPr>
          <w:rFonts w:ascii="Times New Roman" w:hAnsi="Times New Roman"/>
          <w:sz w:val="28"/>
          <w:szCs w:val="28"/>
          <w:lang w:eastAsia="ru-RU"/>
        </w:rPr>
        <w:t xml:space="preserve"> развития технологич</w:t>
      </w:r>
      <w:r w:rsidRPr="00D720BA">
        <w:rPr>
          <w:rFonts w:ascii="Times New Roman" w:hAnsi="Times New Roman"/>
          <w:sz w:val="28"/>
          <w:szCs w:val="28"/>
          <w:lang w:eastAsia="ru-RU"/>
        </w:rPr>
        <w:t>е</w:t>
      </w:r>
      <w:r w:rsidRPr="00D720BA">
        <w:rPr>
          <w:rFonts w:ascii="Times New Roman" w:hAnsi="Times New Roman"/>
          <w:sz w:val="28"/>
          <w:szCs w:val="28"/>
          <w:lang w:eastAsia="ru-RU"/>
        </w:rPr>
        <w:t>ских процессов, освоить методику анализа и прогнозирования развития произво</w:t>
      </w:r>
      <w:r w:rsidRPr="00D720BA">
        <w:rPr>
          <w:rFonts w:ascii="Times New Roman" w:hAnsi="Times New Roman"/>
          <w:sz w:val="28"/>
          <w:szCs w:val="28"/>
          <w:lang w:eastAsia="ru-RU"/>
        </w:rPr>
        <w:t>д</w:t>
      </w:r>
      <w:r w:rsidRPr="00D720BA">
        <w:rPr>
          <w:rFonts w:ascii="Times New Roman" w:hAnsi="Times New Roman"/>
          <w:sz w:val="28"/>
          <w:szCs w:val="28"/>
          <w:lang w:eastAsia="ru-RU"/>
        </w:rPr>
        <w:t>ственных технологий в базовых отраслях народного хозяйства, творчески осмы</w:t>
      </w:r>
      <w:r w:rsidRPr="00D720BA">
        <w:rPr>
          <w:rFonts w:ascii="Times New Roman" w:hAnsi="Times New Roman"/>
          <w:sz w:val="28"/>
          <w:szCs w:val="28"/>
          <w:lang w:eastAsia="ru-RU"/>
        </w:rPr>
        <w:t>с</w:t>
      </w:r>
      <w:r w:rsidRPr="00D720BA">
        <w:rPr>
          <w:rFonts w:ascii="Times New Roman" w:hAnsi="Times New Roman"/>
          <w:sz w:val="28"/>
          <w:szCs w:val="28"/>
          <w:lang w:eastAsia="ru-RU"/>
        </w:rPr>
        <w:t>лить и научиться связывать категории этой дисциплины с категориями эконом</w:t>
      </w:r>
      <w:r w:rsidRPr="00D720BA">
        <w:rPr>
          <w:rFonts w:ascii="Times New Roman" w:hAnsi="Times New Roman"/>
          <w:sz w:val="28"/>
          <w:szCs w:val="28"/>
          <w:lang w:eastAsia="ru-RU"/>
        </w:rPr>
        <w:t>и</w:t>
      </w:r>
      <w:r w:rsidRPr="00D720BA">
        <w:rPr>
          <w:rFonts w:ascii="Times New Roman" w:hAnsi="Times New Roman"/>
          <w:sz w:val="28"/>
          <w:szCs w:val="28"/>
          <w:lang w:eastAsia="ru-RU"/>
        </w:rPr>
        <w:t>ческой теории и дисциплинами всего экономичес</w:t>
      </w:r>
      <w:r>
        <w:rPr>
          <w:rFonts w:ascii="Times New Roman" w:hAnsi="Times New Roman"/>
          <w:sz w:val="28"/>
          <w:szCs w:val="28"/>
          <w:lang w:eastAsia="ru-RU"/>
        </w:rPr>
        <w:t>кого</w:t>
      </w:r>
      <w:proofErr w:type="gramEnd"/>
      <w:r>
        <w:rPr>
          <w:rFonts w:ascii="Times New Roman" w:hAnsi="Times New Roman"/>
          <w:sz w:val="28"/>
          <w:szCs w:val="28"/>
          <w:lang w:eastAsia="ru-RU"/>
        </w:rPr>
        <w:t xml:space="preserve"> цикла</w:t>
      </w:r>
      <w:r w:rsidRPr="00D720BA">
        <w:rPr>
          <w:rFonts w:ascii="Times New Roman" w:hAnsi="Times New Roman"/>
          <w:sz w:val="28"/>
          <w:szCs w:val="28"/>
          <w:lang w:eastAsia="ru-RU"/>
        </w:rPr>
        <w:t>.</w:t>
      </w:r>
    </w:p>
    <w:p w:rsidR="00D62C9F" w:rsidRPr="00D720BA" w:rsidRDefault="00D62C9F" w:rsidP="00254E69">
      <w:pPr>
        <w:spacing w:after="0" w:line="240" w:lineRule="auto"/>
        <w:ind w:firstLine="709"/>
        <w:rPr>
          <w:rFonts w:ascii="Times New Roman" w:hAnsi="Times New Roman"/>
          <w:sz w:val="28"/>
          <w:szCs w:val="28"/>
          <w:lang w:eastAsia="ru-RU"/>
        </w:rPr>
      </w:pPr>
      <w:r w:rsidRPr="00D720BA">
        <w:rPr>
          <w:rFonts w:ascii="Times New Roman" w:hAnsi="Times New Roman"/>
          <w:sz w:val="28"/>
          <w:szCs w:val="28"/>
          <w:lang w:eastAsia="ru-RU"/>
        </w:rPr>
        <w:t>Общий  объем  часов для изучения дисциплины  –  160  часов, аудиторное количество часов – 68 часа, из них: лекции – 34</w:t>
      </w:r>
      <w:r>
        <w:rPr>
          <w:rFonts w:ascii="Times New Roman" w:hAnsi="Times New Roman"/>
          <w:sz w:val="28"/>
          <w:szCs w:val="28"/>
          <w:lang w:eastAsia="ru-RU"/>
        </w:rPr>
        <w:t>часа,</w:t>
      </w:r>
      <w:r w:rsidRPr="00D720BA">
        <w:rPr>
          <w:rFonts w:ascii="Times New Roman" w:hAnsi="Times New Roman"/>
          <w:sz w:val="28"/>
          <w:szCs w:val="28"/>
          <w:lang w:eastAsia="ru-RU"/>
        </w:rPr>
        <w:t xml:space="preserve">  в том числе</w:t>
      </w:r>
      <w:r w:rsidR="00FA2E97">
        <w:rPr>
          <w:rFonts w:ascii="Times New Roman" w:hAnsi="Times New Roman"/>
          <w:sz w:val="28"/>
          <w:szCs w:val="28"/>
          <w:lang w:eastAsia="ru-RU"/>
        </w:rPr>
        <w:t xml:space="preserve"> </w:t>
      </w:r>
      <w:r>
        <w:rPr>
          <w:rFonts w:ascii="Times New Roman" w:hAnsi="Times New Roman"/>
          <w:sz w:val="28"/>
          <w:szCs w:val="28"/>
          <w:lang w:eastAsia="ru-RU"/>
        </w:rPr>
        <w:t>УРС в объеме  14 часов</w:t>
      </w:r>
      <w:r w:rsidRPr="00D720BA">
        <w:rPr>
          <w:rFonts w:ascii="Times New Roman" w:hAnsi="Times New Roman"/>
          <w:sz w:val="28"/>
          <w:szCs w:val="28"/>
          <w:lang w:eastAsia="ru-RU"/>
        </w:rPr>
        <w:t>, практические занятия – 10 , лабораторные занятия – 24. Форма отчетн</w:t>
      </w:r>
      <w:r w:rsidRPr="00D720BA">
        <w:rPr>
          <w:rFonts w:ascii="Times New Roman" w:hAnsi="Times New Roman"/>
          <w:sz w:val="28"/>
          <w:szCs w:val="28"/>
          <w:lang w:eastAsia="ru-RU"/>
        </w:rPr>
        <w:t>о</w:t>
      </w:r>
      <w:r w:rsidRPr="00D720BA">
        <w:rPr>
          <w:rFonts w:ascii="Times New Roman" w:hAnsi="Times New Roman"/>
          <w:sz w:val="28"/>
          <w:szCs w:val="28"/>
          <w:lang w:eastAsia="ru-RU"/>
        </w:rPr>
        <w:t>сти – зачет.</w:t>
      </w:r>
    </w:p>
    <w:p w:rsidR="00D62C9F" w:rsidRPr="00D720BA" w:rsidRDefault="00D62C9F" w:rsidP="00254E69">
      <w:pPr>
        <w:spacing w:after="0" w:line="240" w:lineRule="auto"/>
        <w:rPr>
          <w:rFonts w:ascii="Times New Roman" w:hAnsi="Times New Roman"/>
          <w:sz w:val="28"/>
          <w:szCs w:val="28"/>
          <w:lang w:eastAsia="ru-RU"/>
        </w:rPr>
      </w:pPr>
    </w:p>
    <w:p w:rsidR="00D62C9F" w:rsidRPr="00D720BA" w:rsidRDefault="00D62C9F" w:rsidP="008725A9">
      <w:pPr>
        <w:tabs>
          <w:tab w:val="left" w:pos="7545"/>
        </w:tabs>
        <w:spacing w:after="0" w:line="240" w:lineRule="auto"/>
        <w:rPr>
          <w:rFonts w:ascii="Times New Roman" w:hAnsi="Times New Roman"/>
          <w:b/>
          <w:bCs/>
          <w:sz w:val="28"/>
          <w:szCs w:val="28"/>
          <w:lang w:eastAsia="ru-RU"/>
        </w:rPr>
      </w:pPr>
    </w:p>
    <w:p w:rsidR="00D62C9F" w:rsidRPr="00D720BA" w:rsidRDefault="00D62C9F" w:rsidP="008725A9">
      <w:pPr>
        <w:tabs>
          <w:tab w:val="left" w:pos="7545"/>
        </w:tabs>
        <w:spacing w:after="0" w:line="240" w:lineRule="auto"/>
        <w:rPr>
          <w:rFonts w:ascii="Times New Roman" w:hAnsi="Times New Roman"/>
          <w:b/>
          <w:bCs/>
          <w:sz w:val="28"/>
          <w:szCs w:val="28"/>
          <w:lang w:eastAsia="ru-RU"/>
        </w:rPr>
      </w:pPr>
    </w:p>
    <w:p w:rsidR="00D62C9F" w:rsidRPr="00D720BA" w:rsidRDefault="00D62C9F" w:rsidP="008725A9">
      <w:pPr>
        <w:tabs>
          <w:tab w:val="left" w:pos="7545"/>
        </w:tabs>
        <w:spacing w:after="0" w:line="240" w:lineRule="auto"/>
        <w:rPr>
          <w:rFonts w:ascii="Times New Roman" w:hAnsi="Times New Roman"/>
          <w:b/>
          <w:bCs/>
          <w:sz w:val="28"/>
          <w:szCs w:val="28"/>
          <w:lang w:eastAsia="ru-RU"/>
        </w:rPr>
      </w:pPr>
    </w:p>
    <w:p w:rsidR="00D62C9F" w:rsidRPr="00D720BA"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D62C9F" w:rsidRDefault="00D62C9F" w:rsidP="008725A9">
      <w:pPr>
        <w:tabs>
          <w:tab w:val="left" w:pos="7545"/>
        </w:tabs>
        <w:spacing w:after="0" w:line="240" w:lineRule="auto"/>
        <w:rPr>
          <w:rFonts w:ascii="Times New Roman" w:hAnsi="Times New Roman"/>
          <w:b/>
          <w:bCs/>
          <w:sz w:val="28"/>
          <w:szCs w:val="28"/>
          <w:lang w:eastAsia="ru-RU"/>
        </w:rPr>
      </w:pPr>
    </w:p>
    <w:p w:rsidR="00FA2E97" w:rsidRDefault="00FA2E97" w:rsidP="008725A9">
      <w:pPr>
        <w:tabs>
          <w:tab w:val="left" w:pos="7545"/>
        </w:tabs>
        <w:spacing w:after="0" w:line="240" w:lineRule="auto"/>
        <w:rPr>
          <w:rFonts w:ascii="Times New Roman" w:hAnsi="Times New Roman"/>
          <w:b/>
          <w:bCs/>
          <w:sz w:val="28"/>
          <w:szCs w:val="28"/>
          <w:lang w:eastAsia="ru-RU"/>
        </w:rPr>
      </w:pPr>
    </w:p>
    <w:p w:rsidR="00FA2E97" w:rsidRDefault="00FA2E97" w:rsidP="008725A9">
      <w:pPr>
        <w:tabs>
          <w:tab w:val="left" w:pos="7545"/>
        </w:tabs>
        <w:spacing w:after="0" w:line="240" w:lineRule="auto"/>
        <w:rPr>
          <w:rFonts w:ascii="Times New Roman" w:hAnsi="Times New Roman"/>
          <w:b/>
          <w:bCs/>
          <w:sz w:val="28"/>
          <w:szCs w:val="28"/>
          <w:lang w:eastAsia="ru-RU"/>
        </w:rPr>
      </w:pPr>
    </w:p>
    <w:p w:rsidR="00FA2E97" w:rsidRDefault="00FA2E97" w:rsidP="008725A9">
      <w:pPr>
        <w:tabs>
          <w:tab w:val="left" w:pos="7545"/>
        </w:tabs>
        <w:spacing w:after="0" w:line="240" w:lineRule="auto"/>
        <w:rPr>
          <w:rFonts w:ascii="Times New Roman" w:hAnsi="Times New Roman"/>
          <w:b/>
          <w:bCs/>
          <w:sz w:val="28"/>
          <w:szCs w:val="28"/>
          <w:lang w:eastAsia="ru-RU"/>
        </w:rPr>
      </w:pPr>
    </w:p>
    <w:p w:rsidR="00FA2E97" w:rsidRDefault="00FA2E97" w:rsidP="008725A9">
      <w:pPr>
        <w:tabs>
          <w:tab w:val="left" w:pos="7545"/>
        </w:tabs>
        <w:spacing w:after="0" w:line="240" w:lineRule="auto"/>
        <w:rPr>
          <w:rFonts w:ascii="Times New Roman" w:hAnsi="Times New Roman"/>
          <w:b/>
          <w:bCs/>
          <w:sz w:val="28"/>
          <w:szCs w:val="28"/>
          <w:lang w:eastAsia="ru-RU"/>
        </w:rPr>
      </w:pPr>
    </w:p>
    <w:p w:rsidR="00D62C9F" w:rsidRPr="00160D89" w:rsidRDefault="00FA2E97" w:rsidP="00FA2E97">
      <w:pPr>
        <w:tabs>
          <w:tab w:val="left" w:pos="7545"/>
        </w:tabs>
        <w:spacing w:after="0" w:line="240" w:lineRule="auto"/>
        <w:ind w:left="1845"/>
        <w:rPr>
          <w:rFonts w:ascii="Times New Roman" w:hAnsi="Times New Roman"/>
          <w:b/>
          <w:sz w:val="24"/>
          <w:szCs w:val="24"/>
          <w:lang w:eastAsia="ru-RU"/>
        </w:rPr>
      </w:pPr>
      <w:r>
        <w:rPr>
          <w:rFonts w:ascii="Times New Roman" w:hAnsi="Times New Roman"/>
          <w:b/>
          <w:bCs/>
          <w:sz w:val="28"/>
          <w:szCs w:val="28"/>
          <w:lang w:eastAsia="ru-RU"/>
        </w:rPr>
        <w:lastRenderedPageBreak/>
        <w:t>1.1.</w:t>
      </w:r>
      <w:r w:rsidR="00D62C9F" w:rsidRPr="00160D89">
        <w:rPr>
          <w:rFonts w:ascii="Times New Roman" w:hAnsi="Times New Roman"/>
          <w:b/>
          <w:sz w:val="24"/>
          <w:szCs w:val="24"/>
          <w:lang w:eastAsia="ru-RU"/>
        </w:rPr>
        <w:t>СОДЕРЖАНИЕ УЧЕБНОГО МАТЕРИАЛА</w:t>
      </w:r>
      <w:r w:rsidR="00D62C9F" w:rsidRPr="008725A9">
        <w:rPr>
          <w:rFonts w:ascii="Times New Roman" w:hAnsi="Times New Roman"/>
          <w:b/>
          <w:color w:val="FF0000"/>
          <w:sz w:val="24"/>
          <w:szCs w:val="24"/>
          <w:lang w:eastAsia="ru-RU"/>
        </w:rPr>
        <w:tab/>
      </w:r>
    </w:p>
    <w:p w:rsidR="00D62C9F" w:rsidRDefault="00D62C9F" w:rsidP="00160D89">
      <w:pPr>
        <w:spacing w:after="0" w:line="240" w:lineRule="auto"/>
        <w:textAlignment w:val="baseline"/>
        <w:rPr>
          <w:rFonts w:ascii="Times New Roman" w:hAnsi="Times New Roman"/>
          <w:b/>
          <w:bCs/>
          <w:kern w:val="24"/>
          <w:sz w:val="28"/>
          <w:szCs w:val="28"/>
          <w:lang w:eastAsia="ru-RU"/>
        </w:rPr>
      </w:pPr>
    </w:p>
    <w:p w:rsidR="00D62C9F" w:rsidRPr="003E62A1" w:rsidRDefault="00FA2E97" w:rsidP="003E62A1">
      <w:pPr>
        <w:spacing w:after="0"/>
        <w:textAlignment w:val="baseline"/>
        <w:rPr>
          <w:rFonts w:ascii="Times New Roman" w:hAnsi="Times New Roman"/>
          <w:b/>
        </w:rPr>
      </w:pPr>
      <w:bookmarkStart w:id="0" w:name="_Toc57426360"/>
      <w:r>
        <w:rPr>
          <w:rFonts w:ascii="Times New Roman" w:hAnsi="Times New Roman"/>
          <w:b/>
          <w:bCs/>
          <w:sz w:val="28"/>
          <w:szCs w:val="28"/>
        </w:rPr>
        <w:t xml:space="preserve">              </w:t>
      </w:r>
      <w:r w:rsidR="00D62C9F" w:rsidRPr="00125E08">
        <w:rPr>
          <w:rFonts w:ascii="Times New Roman" w:hAnsi="Times New Roman"/>
          <w:b/>
          <w:bCs/>
          <w:sz w:val="28"/>
          <w:szCs w:val="28"/>
        </w:rPr>
        <w:t>Лекция  1</w:t>
      </w:r>
      <w:r w:rsidR="00D62C9F" w:rsidRPr="00125E08">
        <w:rPr>
          <w:rFonts w:ascii="Times New Roman" w:hAnsi="Times New Roman"/>
          <w:b/>
          <w:sz w:val="28"/>
          <w:szCs w:val="28"/>
        </w:rPr>
        <w:t xml:space="preserve">. </w:t>
      </w:r>
      <w:r w:rsidR="00D62C9F" w:rsidRPr="00125E08">
        <w:rPr>
          <w:rFonts w:ascii="Times New Roman" w:hAnsi="Times New Roman"/>
          <w:b/>
        </w:rPr>
        <w:t>МЕСТО ТЕХН</w:t>
      </w:r>
      <w:r w:rsidR="00D62C9F">
        <w:rPr>
          <w:rFonts w:ascii="Times New Roman" w:hAnsi="Times New Roman"/>
          <w:b/>
        </w:rPr>
        <w:t>ОЛОГИИ В ОБЩЕСТВЕ И ПРОИЗВОДСТВЕ.</w:t>
      </w:r>
    </w:p>
    <w:p w:rsidR="00D62C9F" w:rsidRPr="00FA07E7" w:rsidRDefault="00D62C9F" w:rsidP="008725A9">
      <w:pPr>
        <w:shd w:val="clear" w:color="auto" w:fill="FFFFFF"/>
        <w:spacing w:after="0" w:line="240" w:lineRule="auto"/>
        <w:jc w:val="both"/>
        <w:rPr>
          <w:rFonts w:ascii="Times New Roman" w:hAnsi="Times New Roman"/>
          <w:b/>
          <w:sz w:val="28"/>
          <w:szCs w:val="28"/>
        </w:rPr>
      </w:pPr>
      <w:r w:rsidRPr="00FA07E7">
        <w:rPr>
          <w:rFonts w:ascii="Times New Roman" w:hAnsi="Times New Roman"/>
          <w:b/>
          <w:i/>
          <w:sz w:val="28"/>
          <w:szCs w:val="28"/>
          <w:lang w:eastAsia="ru-RU"/>
        </w:rPr>
        <w:t>1.1. Понятие технологии. Характеристика разновидностей технологии</w:t>
      </w:r>
    </w:p>
    <w:p w:rsidR="00D62C9F" w:rsidRDefault="00FA2E97" w:rsidP="00986AB6">
      <w:pPr>
        <w:pStyle w:val="a6"/>
        <w:shd w:val="clear" w:color="auto" w:fill="FFFFFF"/>
        <w:spacing w:before="0" w:beforeAutospacing="0" w:after="0" w:line="224" w:lineRule="atLeast"/>
        <w:jc w:val="both"/>
        <w:rPr>
          <w:bCs/>
          <w:iCs/>
          <w:color w:val="000000"/>
          <w:kern w:val="24"/>
          <w:sz w:val="28"/>
          <w:szCs w:val="28"/>
        </w:rPr>
      </w:pPr>
      <w:r>
        <w:rPr>
          <w:bCs/>
          <w:i/>
          <w:color w:val="000000"/>
          <w:kern w:val="24"/>
          <w:sz w:val="28"/>
          <w:szCs w:val="28"/>
        </w:rPr>
        <w:t xml:space="preserve">       </w:t>
      </w:r>
      <w:r w:rsidR="00D62C9F" w:rsidRPr="005627DE">
        <w:rPr>
          <w:bCs/>
          <w:i/>
          <w:color w:val="000000"/>
          <w:kern w:val="24"/>
          <w:sz w:val="28"/>
          <w:szCs w:val="28"/>
        </w:rPr>
        <w:t>Технология</w:t>
      </w:r>
      <w:r w:rsidR="00D62C9F" w:rsidRPr="005627DE">
        <w:rPr>
          <w:bCs/>
          <w:color w:val="000000"/>
          <w:kern w:val="24"/>
          <w:sz w:val="28"/>
          <w:szCs w:val="28"/>
        </w:rPr>
        <w:t> (</w:t>
      </w:r>
      <w:r w:rsidR="00D62C9F" w:rsidRPr="007132EB">
        <w:rPr>
          <w:bCs/>
          <w:i/>
          <w:color w:val="000000"/>
          <w:kern w:val="24"/>
          <w:sz w:val="28"/>
          <w:szCs w:val="28"/>
        </w:rPr>
        <w:t xml:space="preserve">общее понятие, </w:t>
      </w:r>
      <w:proofErr w:type="spellStart"/>
      <w:r w:rsidR="008370D7">
        <w:rPr>
          <w:rFonts w:ascii="Palatino Linotype" w:hAnsi="Palatino Linotype"/>
          <w:color w:val="222222"/>
          <w:sz w:val="22"/>
          <w:szCs w:val="22"/>
          <w:shd w:val="clear" w:color="auto" w:fill="FFFFFF"/>
        </w:rPr>
        <w:t>τέχνη</w:t>
      </w:r>
      <w:proofErr w:type="spellEnd"/>
      <w:r w:rsidR="00D62C9F" w:rsidRPr="007132EB">
        <w:rPr>
          <w:bCs/>
          <w:i/>
          <w:color w:val="000000"/>
          <w:kern w:val="24"/>
          <w:sz w:val="28"/>
          <w:szCs w:val="28"/>
        </w:rPr>
        <w:t> </w:t>
      </w:r>
      <w:proofErr w:type="gramStart"/>
      <w:r w:rsidR="00D62C9F" w:rsidRPr="007132EB">
        <w:rPr>
          <w:bCs/>
          <w:i/>
          <w:color w:val="000000"/>
          <w:kern w:val="24"/>
          <w:sz w:val="28"/>
          <w:szCs w:val="28"/>
        </w:rPr>
        <w:t>-м</w:t>
      </w:r>
      <w:proofErr w:type="gramEnd"/>
      <w:r w:rsidR="00D62C9F" w:rsidRPr="007132EB">
        <w:rPr>
          <w:bCs/>
          <w:i/>
          <w:color w:val="000000"/>
          <w:kern w:val="24"/>
          <w:sz w:val="28"/>
          <w:szCs w:val="28"/>
        </w:rPr>
        <w:t>астерство, </w:t>
      </w:r>
      <w:hyperlink r:id="rId10" w:history="1">
        <w:r w:rsidR="00D62C9F" w:rsidRPr="007132EB">
          <w:rPr>
            <w:bCs/>
            <w:i/>
            <w:color w:val="000000"/>
            <w:kern w:val="24"/>
            <w:sz w:val="28"/>
            <w:szCs w:val="28"/>
          </w:rPr>
          <w:t>умение</w:t>
        </w:r>
      </w:hyperlink>
      <w:r w:rsidR="00D62C9F" w:rsidRPr="007132EB">
        <w:rPr>
          <w:bCs/>
          <w:i/>
          <w:color w:val="000000"/>
          <w:kern w:val="24"/>
          <w:sz w:val="28"/>
          <w:szCs w:val="28"/>
        </w:rPr>
        <w:t>; </w:t>
      </w:r>
      <w:proofErr w:type="spellStart"/>
      <w:r w:rsidR="008370D7">
        <w:rPr>
          <w:rFonts w:ascii="Palatino Linotype" w:hAnsi="Palatino Linotype"/>
          <w:color w:val="222222"/>
          <w:sz w:val="22"/>
          <w:szCs w:val="22"/>
          <w:shd w:val="clear" w:color="auto" w:fill="FFFFFF"/>
        </w:rPr>
        <w:t>λόγος</w:t>
      </w:r>
      <w:proofErr w:type="spellEnd"/>
      <w:r w:rsidR="00D62C9F" w:rsidRPr="007132EB">
        <w:rPr>
          <w:bCs/>
          <w:i/>
          <w:color w:val="000000"/>
          <w:kern w:val="24"/>
          <w:sz w:val="28"/>
          <w:szCs w:val="28"/>
        </w:rPr>
        <w:t> — «</w:t>
      </w:r>
      <w:hyperlink r:id="rId11" w:history="1">
        <w:r w:rsidR="00D62C9F" w:rsidRPr="007132EB">
          <w:rPr>
            <w:bCs/>
            <w:i/>
            <w:color w:val="000000"/>
            <w:kern w:val="24"/>
            <w:sz w:val="28"/>
            <w:szCs w:val="28"/>
          </w:rPr>
          <w:t>слово</w:t>
        </w:r>
      </w:hyperlink>
      <w:r w:rsidR="00D62C9F" w:rsidRPr="007132EB">
        <w:rPr>
          <w:bCs/>
          <w:i/>
          <w:color w:val="000000"/>
          <w:kern w:val="24"/>
          <w:sz w:val="28"/>
          <w:szCs w:val="28"/>
        </w:rPr>
        <w:t>», «</w:t>
      </w:r>
      <w:hyperlink r:id="rId12" w:history="1">
        <w:r w:rsidR="00D62C9F" w:rsidRPr="007132EB">
          <w:rPr>
            <w:bCs/>
            <w:i/>
            <w:color w:val="000000"/>
            <w:kern w:val="24"/>
            <w:sz w:val="28"/>
            <w:szCs w:val="28"/>
          </w:rPr>
          <w:t>мысль</w:t>
        </w:r>
      </w:hyperlink>
      <w:r w:rsidR="00D62C9F" w:rsidRPr="007132EB">
        <w:rPr>
          <w:bCs/>
          <w:i/>
          <w:color w:val="000000"/>
          <w:kern w:val="24"/>
          <w:sz w:val="28"/>
          <w:szCs w:val="28"/>
        </w:rPr>
        <w:t>», «</w:t>
      </w:r>
      <w:hyperlink r:id="rId13" w:history="1">
        <w:r w:rsidR="00D62C9F" w:rsidRPr="007132EB">
          <w:rPr>
            <w:bCs/>
            <w:i/>
            <w:color w:val="000000"/>
            <w:kern w:val="24"/>
            <w:sz w:val="28"/>
            <w:szCs w:val="28"/>
          </w:rPr>
          <w:t>смысл</w:t>
        </w:r>
      </w:hyperlink>
      <w:r w:rsidR="00D62C9F" w:rsidRPr="007132EB">
        <w:rPr>
          <w:bCs/>
          <w:i/>
          <w:color w:val="000000"/>
          <w:kern w:val="24"/>
          <w:sz w:val="28"/>
          <w:szCs w:val="28"/>
        </w:rPr>
        <w:t>», «</w:t>
      </w:r>
      <w:hyperlink r:id="rId14" w:history="1">
        <w:r w:rsidR="00D62C9F" w:rsidRPr="007132EB">
          <w:rPr>
            <w:bCs/>
            <w:i/>
            <w:color w:val="000000"/>
            <w:kern w:val="24"/>
            <w:sz w:val="28"/>
            <w:szCs w:val="28"/>
          </w:rPr>
          <w:t>понятие</w:t>
        </w:r>
      </w:hyperlink>
      <w:r w:rsidR="00D62C9F" w:rsidRPr="007132EB">
        <w:rPr>
          <w:bCs/>
          <w:i/>
          <w:color w:val="000000"/>
          <w:kern w:val="24"/>
          <w:sz w:val="28"/>
          <w:szCs w:val="28"/>
        </w:rPr>
        <w:t>»)</w:t>
      </w:r>
      <w:r w:rsidR="00D62C9F" w:rsidRPr="00FA07E7">
        <w:rPr>
          <w:bCs/>
          <w:color w:val="000000"/>
          <w:kern w:val="24"/>
          <w:sz w:val="28"/>
          <w:szCs w:val="28"/>
        </w:rPr>
        <w:t xml:space="preserve"> — </w:t>
      </w:r>
      <w:r w:rsidR="00D62C9F" w:rsidRPr="00FA07E7">
        <w:rPr>
          <w:bCs/>
          <w:iCs/>
          <w:color w:val="000000"/>
          <w:kern w:val="24"/>
          <w:sz w:val="28"/>
          <w:szCs w:val="28"/>
        </w:rPr>
        <w:t>совокупность </w:t>
      </w:r>
      <w:hyperlink r:id="rId15" w:history="1">
        <w:r w:rsidR="00D62C9F" w:rsidRPr="00FA07E7">
          <w:rPr>
            <w:bCs/>
            <w:iCs/>
            <w:color w:val="000000"/>
            <w:kern w:val="24"/>
            <w:sz w:val="28"/>
            <w:szCs w:val="28"/>
          </w:rPr>
          <w:t>методов</w:t>
        </w:r>
      </w:hyperlink>
      <w:r w:rsidR="00D62C9F" w:rsidRPr="00FA07E7">
        <w:rPr>
          <w:bCs/>
          <w:iCs/>
          <w:color w:val="000000"/>
          <w:kern w:val="24"/>
          <w:sz w:val="28"/>
          <w:szCs w:val="28"/>
        </w:rPr>
        <w:t> и </w:t>
      </w:r>
      <w:hyperlink r:id="rId16" w:history="1">
        <w:r w:rsidR="00D62C9F" w:rsidRPr="00FA07E7">
          <w:rPr>
            <w:bCs/>
            <w:iCs/>
            <w:color w:val="000000"/>
            <w:kern w:val="24"/>
            <w:sz w:val="28"/>
            <w:szCs w:val="28"/>
          </w:rPr>
          <w:t>инструментов</w:t>
        </w:r>
      </w:hyperlink>
      <w:r w:rsidR="00D62C9F" w:rsidRPr="00FA07E7">
        <w:rPr>
          <w:bCs/>
          <w:iCs/>
          <w:color w:val="000000"/>
          <w:kern w:val="24"/>
          <w:sz w:val="28"/>
          <w:szCs w:val="28"/>
        </w:rPr>
        <w:t> для д</w:t>
      </w:r>
      <w:r w:rsidR="00D62C9F">
        <w:rPr>
          <w:bCs/>
          <w:iCs/>
          <w:color w:val="000000"/>
          <w:kern w:val="24"/>
          <w:sz w:val="28"/>
          <w:szCs w:val="28"/>
        </w:rPr>
        <w:t>о</w:t>
      </w:r>
      <w:r w:rsidR="00D62C9F">
        <w:rPr>
          <w:bCs/>
          <w:iCs/>
          <w:color w:val="000000"/>
          <w:kern w:val="24"/>
          <w:sz w:val="28"/>
          <w:szCs w:val="28"/>
        </w:rPr>
        <w:t>стижения желаемого результата.</w:t>
      </w:r>
    </w:p>
    <w:p w:rsidR="00D62C9F" w:rsidRDefault="00FA2E97" w:rsidP="00106DAD">
      <w:pPr>
        <w:pStyle w:val="a6"/>
        <w:shd w:val="clear" w:color="auto" w:fill="FFFFFF"/>
        <w:spacing w:before="0" w:beforeAutospacing="0" w:after="0" w:line="224" w:lineRule="atLeast"/>
        <w:jc w:val="both"/>
        <w:rPr>
          <w:bCs/>
          <w:iCs/>
          <w:color w:val="000000"/>
          <w:kern w:val="24"/>
          <w:sz w:val="28"/>
          <w:szCs w:val="28"/>
        </w:rPr>
      </w:pPr>
      <w:r>
        <w:rPr>
          <w:i/>
          <w:sz w:val="28"/>
          <w:szCs w:val="28"/>
        </w:rPr>
        <w:t xml:space="preserve">       </w:t>
      </w:r>
      <w:r w:rsidR="00D62C9F" w:rsidRPr="005627DE">
        <w:rPr>
          <w:i/>
          <w:sz w:val="28"/>
          <w:szCs w:val="28"/>
        </w:rPr>
        <w:t>Технология, в узком смысле</w:t>
      </w:r>
      <w:r w:rsidR="00D62C9F" w:rsidRPr="005627DE">
        <w:rPr>
          <w:sz w:val="28"/>
          <w:szCs w:val="28"/>
        </w:rPr>
        <w:t>,</w:t>
      </w:r>
      <w:r w:rsidR="00D62C9F" w:rsidRPr="00FA07E7">
        <w:rPr>
          <w:sz w:val="28"/>
          <w:szCs w:val="28"/>
        </w:rPr>
        <w:t xml:space="preserve"> это комплекс организационных мер, операций и приемов, направленных на изготовление, обслуживание, ремонт и/или эксплуат</w:t>
      </w:r>
      <w:r w:rsidR="00D62C9F" w:rsidRPr="00FA07E7">
        <w:rPr>
          <w:sz w:val="28"/>
          <w:szCs w:val="28"/>
        </w:rPr>
        <w:t>а</w:t>
      </w:r>
      <w:r w:rsidR="00D62C9F" w:rsidRPr="00FA07E7">
        <w:rPr>
          <w:sz w:val="28"/>
          <w:szCs w:val="28"/>
        </w:rPr>
        <w:t xml:space="preserve">цию </w:t>
      </w:r>
      <w:r w:rsidR="00D62C9F" w:rsidRPr="00106DAD">
        <w:rPr>
          <w:i/>
          <w:sz w:val="28"/>
          <w:szCs w:val="28"/>
        </w:rPr>
        <w:t>изделия</w:t>
      </w:r>
      <w:r w:rsidR="00D62C9F" w:rsidRPr="00FA07E7">
        <w:rPr>
          <w:sz w:val="28"/>
          <w:szCs w:val="28"/>
        </w:rPr>
        <w:t xml:space="preserve"> с </w:t>
      </w:r>
      <w:r w:rsidR="00D62C9F" w:rsidRPr="00106DAD">
        <w:rPr>
          <w:i/>
          <w:sz w:val="28"/>
          <w:szCs w:val="28"/>
        </w:rPr>
        <w:t>номинальным качеством</w:t>
      </w:r>
      <w:r w:rsidR="00D62C9F" w:rsidRPr="00FA07E7">
        <w:rPr>
          <w:sz w:val="28"/>
          <w:szCs w:val="28"/>
        </w:rPr>
        <w:t xml:space="preserve"> и </w:t>
      </w:r>
      <w:r w:rsidR="00D62C9F" w:rsidRPr="00106DAD">
        <w:rPr>
          <w:i/>
          <w:sz w:val="28"/>
          <w:szCs w:val="28"/>
        </w:rPr>
        <w:t>оптимальными затратами,</w:t>
      </w:r>
      <w:r w:rsidR="00D62C9F" w:rsidRPr="00FA07E7">
        <w:rPr>
          <w:sz w:val="28"/>
          <w:szCs w:val="28"/>
        </w:rPr>
        <w:t xml:space="preserve"> и обусло</w:t>
      </w:r>
      <w:r w:rsidR="00D62C9F" w:rsidRPr="00FA07E7">
        <w:rPr>
          <w:sz w:val="28"/>
          <w:szCs w:val="28"/>
        </w:rPr>
        <w:t>в</w:t>
      </w:r>
      <w:r w:rsidR="00D62C9F" w:rsidRPr="00FA07E7">
        <w:rPr>
          <w:sz w:val="28"/>
          <w:szCs w:val="28"/>
        </w:rPr>
        <w:t>ленных текущим уровнем развития на</w:t>
      </w:r>
      <w:r w:rsidR="00D62C9F">
        <w:rPr>
          <w:sz w:val="28"/>
          <w:szCs w:val="28"/>
        </w:rPr>
        <w:t>уки, техники и общества в целом:</w:t>
      </w:r>
    </w:p>
    <w:p w:rsidR="00D62C9F" w:rsidRPr="00FA07E7" w:rsidRDefault="00D62C9F" w:rsidP="00106DAD">
      <w:pPr>
        <w:pStyle w:val="a6"/>
        <w:shd w:val="clear" w:color="auto" w:fill="FFFFFF"/>
        <w:spacing w:before="0" w:beforeAutospacing="0" w:after="0" w:line="224" w:lineRule="atLeast"/>
        <w:jc w:val="both"/>
        <w:rPr>
          <w:sz w:val="28"/>
          <w:szCs w:val="28"/>
        </w:rPr>
      </w:pPr>
      <w:r w:rsidRPr="00FA07E7">
        <w:rPr>
          <w:bCs/>
          <w:color w:val="000000"/>
          <w:sz w:val="28"/>
          <w:szCs w:val="28"/>
        </w:rPr>
        <w:t xml:space="preserve">     ■</w:t>
      </w:r>
      <w:r w:rsidRPr="00FA07E7">
        <w:rPr>
          <w:sz w:val="28"/>
          <w:szCs w:val="28"/>
        </w:rPr>
        <w:t>под термином </w:t>
      </w:r>
      <w:r w:rsidRPr="00FA07E7">
        <w:rPr>
          <w:i/>
          <w:iCs/>
          <w:sz w:val="28"/>
          <w:szCs w:val="28"/>
        </w:rPr>
        <w:t>изделие</w:t>
      </w:r>
      <w:r w:rsidRPr="00FA07E7">
        <w:rPr>
          <w:sz w:val="28"/>
          <w:szCs w:val="28"/>
        </w:rPr>
        <w:t> следует понимать любой конечный продукт труда (м</w:t>
      </w:r>
      <w:r w:rsidRPr="00FA07E7">
        <w:rPr>
          <w:sz w:val="28"/>
          <w:szCs w:val="28"/>
        </w:rPr>
        <w:t>а</w:t>
      </w:r>
      <w:r w:rsidRPr="00FA07E7">
        <w:rPr>
          <w:sz w:val="28"/>
          <w:szCs w:val="28"/>
        </w:rPr>
        <w:t>териальный, интеллектуальный, моральный, политический и т. п.);</w:t>
      </w:r>
    </w:p>
    <w:p w:rsidR="00D62C9F" w:rsidRPr="00FA07E7" w:rsidRDefault="00D62C9F" w:rsidP="008725A9">
      <w:pPr>
        <w:shd w:val="clear" w:color="auto" w:fill="FFFFFF"/>
        <w:spacing w:after="24" w:line="224" w:lineRule="atLeast"/>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под термином </w:t>
      </w:r>
      <w:r w:rsidRPr="00FA07E7">
        <w:rPr>
          <w:rFonts w:ascii="Times New Roman" w:hAnsi="Times New Roman"/>
          <w:i/>
          <w:iCs/>
          <w:sz w:val="28"/>
          <w:szCs w:val="28"/>
          <w:lang w:eastAsia="ru-RU"/>
        </w:rPr>
        <w:t>номинальное качество</w:t>
      </w:r>
      <w:r w:rsidRPr="00FA07E7">
        <w:rPr>
          <w:rFonts w:ascii="Times New Roman" w:hAnsi="Times New Roman"/>
          <w:sz w:val="28"/>
          <w:szCs w:val="28"/>
          <w:lang w:eastAsia="ru-RU"/>
        </w:rPr>
        <w:t> следует понимать качество</w:t>
      </w:r>
      <w:r>
        <w:rPr>
          <w:rFonts w:ascii="Times New Roman" w:hAnsi="Times New Roman"/>
          <w:sz w:val="28"/>
          <w:szCs w:val="28"/>
          <w:lang w:eastAsia="ru-RU"/>
        </w:rPr>
        <w:t xml:space="preserve"> продукции,</w:t>
      </w:r>
      <w:r w:rsidRPr="00FA07E7">
        <w:rPr>
          <w:rFonts w:ascii="Times New Roman" w:hAnsi="Times New Roman"/>
          <w:sz w:val="28"/>
          <w:szCs w:val="28"/>
          <w:lang w:eastAsia="ru-RU"/>
        </w:rPr>
        <w:t xml:space="preserve"> прогнозируемое или заранее заданное, например, оговоренное техническим зад</w:t>
      </w:r>
      <w:r w:rsidRPr="00FA07E7">
        <w:rPr>
          <w:rFonts w:ascii="Times New Roman" w:hAnsi="Times New Roman"/>
          <w:sz w:val="28"/>
          <w:szCs w:val="28"/>
          <w:lang w:eastAsia="ru-RU"/>
        </w:rPr>
        <w:t>а</w:t>
      </w:r>
      <w:r w:rsidRPr="00FA07E7">
        <w:rPr>
          <w:rFonts w:ascii="Times New Roman" w:hAnsi="Times New Roman"/>
          <w:sz w:val="28"/>
          <w:szCs w:val="28"/>
          <w:lang w:eastAsia="ru-RU"/>
        </w:rPr>
        <w:t>нием и согласованное техническим предложением;</w:t>
      </w:r>
    </w:p>
    <w:p w:rsidR="00D62C9F" w:rsidRPr="00FA07E7" w:rsidRDefault="00D62C9F" w:rsidP="008725A9">
      <w:pPr>
        <w:spacing w:after="24" w:line="213" w:lineRule="atLeast"/>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под термином </w:t>
      </w:r>
      <w:r w:rsidRPr="00FA07E7">
        <w:rPr>
          <w:rFonts w:ascii="Times New Roman" w:hAnsi="Times New Roman"/>
          <w:i/>
          <w:iCs/>
          <w:sz w:val="28"/>
          <w:szCs w:val="28"/>
          <w:lang w:eastAsia="ru-RU"/>
        </w:rPr>
        <w:t>оптимальные затраты</w:t>
      </w:r>
      <w:r w:rsidRPr="00FA07E7">
        <w:rPr>
          <w:rFonts w:ascii="Times New Roman" w:hAnsi="Times New Roman"/>
          <w:sz w:val="28"/>
          <w:szCs w:val="28"/>
          <w:lang w:eastAsia="ru-RU"/>
        </w:rPr>
        <w:t> следует понимать минимально во</w:t>
      </w:r>
      <w:r w:rsidRPr="00FA07E7">
        <w:rPr>
          <w:rFonts w:ascii="Times New Roman" w:hAnsi="Times New Roman"/>
          <w:sz w:val="28"/>
          <w:szCs w:val="28"/>
          <w:lang w:eastAsia="ru-RU"/>
        </w:rPr>
        <w:t>з</w:t>
      </w:r>
      <w:r w:rsidRPr="00FA07E7">
        <w:rPr>
          <w:rFonts w:ascii="Times New Roman" w:hAnsi="Times New Roman"/>
          <w:sz w:val="28"/>
          <w:szCs w:val="28"/>
          <w:lang w:eastAsia="ru-RU"/>
        </w:rPr>
        <w:t>можные затраты не влекущие за собой ухудшение условий труда, санитарных и экологических норм, норм технической и пожарной безопасности, сверхнорм</w:t>
      </w:r>
      <w:r w:rsidRPr="00FA07E7">
        <w:rPr>
          <w:rFonts w:ascii="Times New Roman" w:hAnsi="Times New Roman"/>
          <w:sz w:val="28"/>
          <w:szCs w:val="28"/>
          <w:lang w:eastAsia="ru-RU"/>
        </w:rPr>
        <w:t>а</w:t>
      </w:r>
      <w:r w:rsidRPr="00FA07E7">
        <w:rPr>
          <w:rFonts w:ascii="Times New Roman" w:hAnsi="Times New Roman"/>
          <w:sz w:val="28"/>
          <w:szCs w:val="28"/>
          <w:lang w:eastAsia="ru-RU"/>
        </w:rPr>
        <w:t xml:space="preserve">тивный износ орудий труда, а также финансовых, экономических, политических и пр. рисков. </w:t>
      </w:r>
    </w:p>
    <w:p w:rsidR="00D62C9F" w:rsidRPr="009E68E1" w:rsidRDefault="008370D7" w:rsidP="009E68E1">
      <w:pPr>
        <w:pStyle w:val="a6"/>
        <w:shd w:val="clear" w:color="auto" w:fill="FFFFFF"/>
        <w:spacing w:before="0" w:beforeAutospacing="0" w:after="0" w:line="224" w:lineRule="atLeast"/>
        <w:jc w:val="both"/>
        <w:rPr>
          <w:sz w:val="28"/>
          <w:szCs w:val="28"/>
        </w:rPr>
      </w:pPr>
      <w:r>
        <w:rPr>
          <w:sz w:val="28"/>
          <w:szCs w:val="28"/>
        </w:rPr>
        <w:t xml:space="preserve">      </w:t>
      </w:r>
      <w:r w:rsidR="00D62C9F" w:rsidRPr="009E68E1">
        <w:rPr>
          <w:sz w:val="28"/>
          <w:szCs w:val="28"/>
        </w:rPr>
        <w:t>В зависимости от  возможностей реализации</w:t>
      </w:r>
      <w:r w:rsidR="00D62C9F" w:rsidRPr="00FA07E7">
        <w:rPr>
          <w:bCs/>
          <w:iCs/>
          <w:color w:val="000000"/>
          <w:kern w:val="24"/>
          <w:sz w:val="28"/>
          <w:szCs w:val="28"/>
        </w:rPr>
        <w:t> </w:t>
      </w:r>
      <w:hyperlink r:id="rId17" w:history="1">
        <w:r w:rsidR="00D62C9F" w:rsidRPr="00FA07E7">
          <w:rPr>
            <w:bCs/>
            <w:iCs/>
            <w:color w:val="000000"/>
            <w:kern w:val="24"/>
            <w:sz w:val="28"/>
            <w:szCs w:val="28"/>
          </w:rPr>
          <w:t>методов</w:t>
        </w:r>
      </w:hyperlink>
      <w:r w:rsidR="00D62C9F" w:rsidRPr="00FA07E7">
        <w:rPr>
          <w:bCs/>
          <w:iCs/>
          <w:color w:val="000000"/>
          <w:kern w:val="24"/>
          <w:sz w:val="28"/>
          <w:szCs w:val="28"/>
        </w:rPr>
        <w:t> и </w:t>
      </w:r>
      <w:hyperlink r:id="rId18" w:history="1">
        <w:r w:rsidR="00D62C9F" w:rsidRPr="00FA07E7">
          <w:rPr>
            <w:bCs/>
            <w:iCs/>
            <w:color w:val="000000"/>
            <w:kern w:val="24"/>
            <w:sz w:val="28"/>
            <w:szCs w:val="28"/>
          </w:rPr>
          <w:t>инструментов</w:t>
        </w:r>
      </w:hyperlink>
      <w:r w:rsidR="00D62C9F" w:rsidRPr="00FA07E7">
        <w:rPr>
          <w:bCs/>
          <w:iCs/>
          <w:color w:val="000000"/>
          <w:kern w:val="24"/>
          <w:sz w:val="28"/>
          <w:szCs w:val="28"/>
        </w:rPr>
        <w:t> для д</w:t>
      </w:r>
      <w:r w:rsidR="00D62C9F">
        <w:rPr>
          <w:bCs/>
          <w:iCs/>
          <w:color w:val="000000"/>
          <w:kern w:val="24"/>
          <w:sz w:val="28"/>
          <w:szCs w:val="28"/>
        </w:rPr>
        <w:t>о</w:t>
      </w:r>
      <w:r w:rsidR="00D62C9F">
        <w:rPr>
          <w:bCs/>
          <w:iCs/>
          <w:color w:val="000000"/>
          <w:kern w:val="24"/>
          <w:sz w:val="28"/>
          <w:szCs w:val="28"/>
        </w:rPr>
        <w:t>стижения желаемого результата различают</w:t>
      </w:r>
      <w:r w:rsidR="00D62C9F" w:rsidRPr="009E68E1">
        <w:rPr>
          <w:sz w:val="28"/>
          <w:szCs w:val="28"/>
        </w:rPr>
        <w:t>:</w:t>
      </w:r>
    </w:p>
    <w:p w:rsidR="00D62C9F" w:rsidRPr="00FA07E7" w:rsidRDefault="008370D7" w:rsidP="008725A9">
      <w:pPr>
        <w:kinsoku w:val="0"/>
        <w:overflowPunct w:val="0"/>
        <w:spacing w:after="0" w:line="240" w:lineRule="auto"/>
        <w:jc w:val="both"/>
        <w:textAlignment w:val="baseline"/>
        <w:rPr>
          <w:rFonts w:ascii="Times New Roman" w:hAnsi="Times New Roman"/>
          <w:color w:val="1F497D"/>
          <w:sz w:val="28"/>
          <w:szCs w:val="28"/>
        </w:rPr>
      </w:pPr>
      <w:r>
        <w:rPr>
          <w:rFonts w:ascii="Times New Roman" w:hAnsi="Times New Roman"/>
          <w:color w:val="000000"/>
          <w:sz w:val="28"/>
          <w:szCs w:val="28"/>
        </w:rPr>
        <w:t xml:space="preserve">      </w:t>
      </w:r>
      <w:r w:rsidR="00D62C9F" w:rsidRPr="005627DE">
        <w:rPr>
          <w:rFonts w:ascii="Times New Roman" w:hAnsi="Times New Roman"/>
          <w:color w:val="000000"/>
          <w:sz w:val="28"/>
          <w:szCs w:val="28"/>
        </w:rPr>
        <w:t xml:space="preserve">1. </w:t>
      </w:r>
      <w:r w:rsidR="00D62C9F" w:rsidRPr="005627DE">
        <w:rPr>
          <w:rFonts w:ascii="Times New Roman" w:hAnsi="Times New Roman"/>
          <w:i/>
          <w:iCs/>
          <w:color w:val="000000"/>
          <w:sz w:val="28"/>
          <w:szCs w:val="28"/>
        </w:rPr>
        <w:t>Практическую  технологию</w:t>
      </w:r>
      <w:r w:rsidR="00D62C9F">
        <w:rPr>
          <w:rFonts w:ascii="Times New Roman" w:hAnsi="Times New Roman"/>
          <w:b/>
          <w:i/>
          <w:iCs/>
          <w:color w:val="000000"/>
          <w:sz w:val="28"/>
          <w:szCs w:val="28"/>
        </w:rPr>
        <w:t xml:space="preserve">, </w:t>
      </w:r>
      <w:r w:rsidR="00D62C9F" w:rsidRPr="009E68E1">
        <w:rPr>
          <w:rFonts w:ascii="Times New Roman" w:hAnsi="Times New Roman"/>
          <w:iCs/>
          <w:color w:val="000000"/>
          <w:sz w:val="28"/>
          <w:szCs w:val="28"/>
        </w:rPr>
        <w:t xml:space="preserve">которая </w:t>
      </w:r>
      <w:r w:rsidR="00D62C9F">
        <w:rPr>
          <w:rFonts w:ascii="Times New Roman" w:hAnsi="Times New Roman"/>
          <w:color w:val="000000"/>
          <w:sz w:val="28"/>
          <w:szCs w:val="28"/>
        </w:rPr>
        <w:t xml:space="preserve">реализуется  </w:t>
      </w:r>
      <w:r w:rsidR="00D62C9F" w:rsidRPr="00FA07E7">
        <w:rPr>
          <w:rFonts w:ascii="Times New Roman" w:hAnsi="Times New Roman"/>
          <w:color w:val="000000"/>
          <w:sz w:val="28"/>
          <w:szCs w:val="28"/>
        </w:rPr>
        <w:t>на предприятии, орган</w:t>
      </w:r>
      <w:r w:rsidR="00D62C9F" w:rsidRPr="00FA07E7">
        <w:rPr>
          <w:rFonts w:ascii="Times New Roman" w:hAnsi="Times New Roman"/>
          <w:color w:val="000000"/>
          <w:sz w:val="28"/>
          <w:szCs w:val="28"/>
        </w:rPr>
        <w:t>и</w:t>
      </w:r>
      <w:r w:rsidR="00D62C9F" w:rsidRPr="00FA07E7">
        <w:rPr>
          <w:rFonts w:ascii="Times New Roman" w:hAnsi="Times New Roman"/>
          <w:color w:val="000000"/>
          <w:sz w:val="28"/>
          <w:szCs w:val="28"/>
        </w:rPr>
        <w:t>зации,</w:t>
      </w:r>
      <w:r w:rsidR="00D62C9F">
        <w:rPr>
          <w:rFonts w:ascii="Times New Roman" w:hAnsi="Times New Roman"/>
          <w:color w:val="000000"/>
          <w:sz w:val="28"/>
          <w:szCs w:val="28"/>
        </w:rPr>
        <w:t xml:space="preserve"> домашнем хозяйстве и </w:t>
      </w:r>
      <w:r w:rsidR="00D62C9F" w:rsidRPr="00FA07E7">
        <w:rPr>
          <w:rFonts w:ascii="Times New Roman" w:hAnsi="Times New Roman"/>
          <w:color w:val="000000"/>
          <w:sz w:val="28"/>
          <w:szCs w:val="28"/>
        </w:rPr>
        <w:t xml:space="preserve"> которая всегда</w:t>
      </w:r>
      <w:r>
        <w:rPr>
          <w:rFonts w:ascii="Times New Roman" w:hAnsi="Times New Roman"/>
          <w:color w:val="000000"/>
          <w:sz w:val="28"/>
          <w:szCs w:val="28"/>
        </w:rPr>
        <w:t xml:space="preserve"> </w:t>
      </w:r>
      <w:r w:rsidR="00D62C9F" w:rsidRPr="00FA07E7">
        <w:rPr>
          <w:rFonts w:ascii="Times New Roman" w:hAnsi="Times New Roman"/>
          <w:color w:val="000000"/>
          <w:sz w:val="28"/>
          <w:szCs w:val="28"/>
        </w:rPr>
        <w:t>характеризуется выходом конкре</w:t>
      </w:r>
      <w:r w:rsidR="00D62C9F" w:rsidRPr="00FA07E7">
        <w:rPr>
          <w:rFonts w:ascii="Times New Roman" w:hAnsi="Times New Roman"/>
          <w:color w:val="000000"/>
          <w:sz w:val="28"/>
          <w:szCs w:val="28"/>
        </w:rPr>
        <w:t>т</w:t>
      </w:r>
      <w:r w:rsidR="00D62C9F" w:rsidRPr="00FA07E7">
        <w:rPr>
          <w:rFonts w:ascii="Times New Roman" w:hAnsi="Times New Roman"/>
          <w:color w:val="000000"/>
          <w:sz w:val="28"/>
          <w:szCs w:val="28"/>
        </w:rPr>
        <w:t>ного  продукта или услуги.</w:t>
      </w:r>
    </w:p>
    <w:p w:rsidR="00D62C9F" w:rsidRPr="006F150E" w:rsidRDefault="008370D7" w:rsidP="008725A9">
      <w:pPr>
        <w:kinsoku w:val="0"/>
        <w:overflowPunct w:val="0"/>
        <w:spacing w:after="0" w:line="240" w:lineRule="auto"/>
        <w:jc w:val="both"/>
        <w:textAlignment w:val="baseline"/>
        <w:rPr>
          <w:rFonts w:ascii="Times New Roman" w:hAnsi="Times New Roman"/>
          <w:color w:val="000000"/>
          <w:sz w:val="28"/>
          <w:szCs w:val="28"/>
          <w:lang w:eastAsia="ru-RU"/>
        </w:rPr>
      </w:pPr>
      <w:r>
        <w:rPr>
          <w:rFonts w:ascii="Times New Roman" w:hAnsi="Times New Roman"/>
          <w:i/>
          <w:iCs/>
          <w:color w:val="000000"/>
          <w:sz w:val="28"/>
          <w:szCs w:val="28"/>
          <w:lang w:eastAsia="ru-RU"/>
        </w:rPr>
        <w:t xml:space="preserve">      </w:t>
      </w:r>
      <w:r w:rsidR="00D62C9F">
        <w:rPr>
          <w:rFonts w:ascii="Times New Roman" w:hAnsi="Times New Roman"/>
          <w:i/>
          <w:iCs/>
          <w:color w:val="000000"/>
          <w:sz w:val="28"/>
          <w:szCs w:val="28"/>
          <w:lang w:eastAsia="ru-RU"/>
        </w:rPr>
        <w:t>2.</w:t>
      </w:r>
      <w:r w:rsidR="00D62C9F" w:rsidRPr="005627DE">
        <w:rPr>
          <w:rFonts w:ascii="Times New Roman" w:hAnsi="Times New Roman"/>
          <w:i/>
          <w:iCs/>
          <w:color w:val="000000"/>
          <w:sz w:val="28"/>
          <w:szCs w:val="28"/>
          <w:lang w:eastAsia="ru-RU"/>
        </w:rPr>
        <w:t>Теоретическую  технологию</w:t>
      </w:r>
      <w:r w:rsidR="00D62C9F">
        <w:rPr>
          <w:rFonts w:ascii="Times New Roman" w:hAnsi="Times New Roman"/>
          <w:b/>
          <w:i/>
          <w:iCs/>
          <w:color w:val="000000"/>
          <w:sz w:val="28"/>
          <w:szCs w:val="28"/>
          <w:lang w:eastAsia="ru-RU"/>
        </w:rPr>
        <w:t xml:space="preserve">, </w:t>
      </w:r>
      <w:r w:rsidR="00D62C9F" w:rsidRPr="009E68E1">
        <w:rPr>
          <w:rFonts w:ascii="Times New Roman" w:hAnsi="Times New Roman"/>
          <w:iCs/>
          <w:color w:val="000000"/>
          <w:sz w:val="28"/>
          <w:szCs w:val="28"/>
          <w:lang w:eastAsia="ru-RU"/>
        </w:rPr>
        <w:t>основанную на</w:t>
      </w:r>
      <w:r w:rsidR="00D62C9F">
        <w:rPr>
          <w:rFonts w:ascii="Times New Roman" w:hAnsi="Times New Roman"/>
          <w:color w:val="000000"/>
          <w:sz w:val="28"/>
          <w:szCs w:val="28"/>
          <w:lang w:eastAsia="ru-RU"/>
        </w:rPr>
        <w:t xml:space="preserve"> научных</w:t>
      </w:r>
      <w:r w:rsidR="00D62C9F" w:rsidRPr="00FA07E7">
        <w:rPr>
          <w:rFonts w:ascii="Times New Roman" w:hAnsi="Times New Roman"/>
          <w:color w:val="000000"/>
          <w:sz w:val="28"/>
          <w:szCs w:val="28"/>
          <w:lang w:eastAsia="ru-RU"/>
        </w:rPr>
        <w:t xml:space="preserve">  исследования</w:t>
      </w:r>
      <w:r w:rsidR="00D62C9F">
        <w:rPr>
          <w:rFonts w:ascii="Times New Roman" w:hAnsi="Times New Roman"/>
          <w:color w:val="000000"/>
          <w:sz w:val="28"/>
          <w:szCs w:val="28"/>
          <w:lang w:eastAsia="ru-RU"/>
        </w:rPr>
        <w:t xml:space="preserve">х, </w:t>
      </w:r>
      <w:r w:rsidR="00D62C9F" w:rsidRPr="00FA07E7">
        <w:rPr>
          <w:rFonts w:ascii="Times New Roman" w:hAnsi="Times New Roman"/>
          <w:color w:val="000000"/>
          <w:sz w:val="28"/>
          <w:szCs w:val="28"/>
          <w:lang w:eastAsia="ru-RU"/>
        </w:rPr>
        <w:t xml:space="preserve"> опытно-конструкт</w:t>
      </w:r>
      <w:r w:rsidR="00D62C9F">
        <w:rPr>
          <w:rFonts w:ascii="Times New Roman" w:hAnsi="Times New Roman"/>
          <w:color w:val="000000"/>
          <w:sz w:val="28"/>
          <w:szCs w:val="28"/>
          <w:lang w:eastAsia="ru-RU"/>
        </w:rPr>
        <w:t>орских  разработках</w:t>
      </w:r>
      <w:r w:rsidR="00D62C9F" w:rsidRPr="00FA07E7">
        <w:rPr>
          <w:rFonts w:ascii="Times New Roman" w:hAnsi="Times New Roman"/>
          <w:color w:val="000000"/>
          <w:sz w:val="28"/>
          <w:szCs w:val="28"/>
          <w:lang w:eastAsia="ru-RU"/>
        </w:rPr>
        <w:t>, которые пока не востребованы  и не всегда реализуются на практике из-за отсутствия производственных и экономических возмож</w:t>
      </w:r>
      <w:r w:rsidR="00D62C9F">
        <w:rPr>
          <w:rFonts w:ascii="Times New Roman" w:hAnsi="Times New Roman"/>
          <w:color w:val="000000"/>
          <w:sz w:val="28"/>
          <w:szCs w:val="28"/>
          <w:lang w:eastAsia="ru-RU"/>
        </w:rPr>
        <w:t xml:space="preserve">ностей и потребностей общества. Традиционно также выделяют </w:t>
      </w:r>
      <w:r w:rsidR="00D62C9F" w:rsidRPr="006F150E">
        <w:rPr>
          <w:rFonts w:ascii="Times New Roman" w:hAnsi="Times New Roman"/>
          <w:color w:val="000000"/>
          <w:sz w:val="28"/>
          <w:szCs w:val="28"/>
          <w:lang w:eastAsia="ru-RU"/>
        </w:rPr>
        <w:t>следу</w:t>
      </w:r>
      <w:r w:rsidR="00D62C9F" w:rsidRPr="006F150E">
        <w:rPr>
          <w:rFonts w:ascii="Times New Roman" w:hAnsi="Times New Roman"/>
          <w:color w:val="000000"/>
          <w:sz w:val="28"/>
          <w:szCs w:val="28"/>
          <w:lang w:eastAsia="ru-RU"/>
        </w:rPr>
        <w:t>ю</w:t>
      </w:r>
      <w:r w:rsidR="00D62C9F" w:rsidRPr="006F150E">
        <w:rPr>
          <w:rFonts w:ascii="Times New Roman" w:hAnsi="Times New Roman"/>
          <w:color w:val="000000"/>
          <w:sz w:val="28"/>
          <w:szCs w:val="28"/>
          <w:lang w:eastAsia="ru-RU"/>
        </w:rPr>
        <w:t>щие разновидности технологии:</w:t>
      </w:r>
    </w:p>
    <w:p w:rsidR="00D62C9F" w:rsidRDefault="00D62C9F" w:rsidP="008725A9">
      <w:pPr>
        <w:kinsoku w:val="0"/>
        <w:overflowPunct w:val="0"/>
        <w:spacing w:after="0" w:line="240" w:lineRule="auto"/>
        <w:jc w:val="both"/>
        <w:textAlignment w:val="baseline"/>
        <w:rPr>
          <w:rFonts w:ascii="Times New Roman" w:hAnsi="Times New Roman"/>
          <w:color w:val="000000"/>
          <w:sz w:val="28"/>
          <w:szCs w:val="28"/>
        </w:rPr>
      </w:pPr>
      <w:r>
        <w:rPr>
          <w:rFonts w:ascii="Times New Roman" w:hAnsi="Times New Roman"/>
          <w:bCs/>
          <w:color w:val="000000"/>
          <w:sz w:val="28"/>
          <w:szCs w:val="28"/>
          <w:lang w:eastAsia="ru-RU"/>
        </w:rPr>
        <w:t xml:space="preserve">     ■ </w:t>
      </w:r>
      <w:r w:rsidRPr="008A050C">
        <w:rPr>
          <w:rFonts w:ascii="Times New Roman" w:hAnsi="Times New Roman"/>
          <w:iCs/>
          <w:color w:val="000000"/>
          <w:sz w:val="28"/>
          <w:szCs w:val="28"/>
        </w:rPr>
        <w:t>материальные технологи</w:t>
      </w:r>
      <w:proofErr w:type="gramStart"/>
      <w:r w:rsidRPr="008A050C">
        <w:rPr>
          <w:rFonts w:ascii="Times New Roman" w:hAnsi="Times New Roman"/>
          <w:iCs/>
          <w:color w:val="000000"/>
          <w:sz w:val="28"/>
          <w:szCs w:val="28"/>
        </w:rPr>
        <w:t>и</w:t>
      </w:r>
      <w:r w:rsidRPr="007C48F9">
        <w:rPr>
          <w:rFonts w:ascii="Times New Roman" w:hAnsi="Times New Roman"/>
          <w:i/>
          <w:color w:val="000000"/>
          <w:sz w:val="28"/>
          <w:szCs w:val="28"/>
        </w:rPr>
        <w:t>(</w:t>
      </w:r>
      <w:proofErr w:type="gramEnd"/>
      <w:r w:rsidRPr="007C48F9">
        <w:rPr>
          <w:rFonts w:ascii="Times New Roman" w:hAnsi="Times New Roman"/>
          <w:i/>
          <w:color w:val="000000"/>
          <w:sz w:val="28"/>
          <w:szCs w:val="28"/>
        </w:rPr>
        <w:t>технологии материального производства),</w:t>
      </w:r>
      <w:r w:rsidRPr="00FA07E7">
        <w:rPr>
          <w:rFonts w:ascii="Times New Roman" w:hAnsi="Times New Roman"/>
          <w:color w:val="000000"/>
          <w:sz w:val="28"/>
          <w:szCs w:val="28"/>
        </w:rPr>
        <w:t xml:space="preserve"> нео</w:t>
      </w:r>
      <w:r w:rsidRPr="00FA07E7">
        <w:rPr>
          <w:rFonts w:ascii="Times New Roman" w:hAnsi="Times New Roman"/>
          <w:color w:val="000000"/>
          <w:sz w:val="28"/>
          <w:szCs w:val="28"/>
        </w:rPr>
        <w:t>б</w:t>
      </w:r>
      <w:r w:rsidRPr="00FA07E7">
        <w:rPr>
          <w:rFonts w:ascii="Times New Roman" w:hAnsi="Times New Roman"/>
          <w:color w:val="000000"/>
          <w:sz w:val="28"/>
          <w:szCs w:val="28"/>
        </w:rPr>
        <w:t>ходимые для изготовления конкретного продукта. В основном это машинные те</w:t>
      </w:r>
      <w:r w:rsidRPr="00FA07E7">
        <w:rPr>
          <w:rFonts w:ascii="Times New Roman" w:hAnsi="Times New Roman"/>
          <w:color w:val="000000"/>
          <w:sz w:val="28"/>
          <w:szCs w:val="28"/>
        </w:rPr>
        <w:t>х</w:t>
      </w:r>
      <w:r w:rsidRPr="00FA07E7">
        <w:rPr>
          <w:rFonts w:ascii="Times New Roman" w:hAnsi="Times New Roman"/>
          <w:color w:val="000000"/>
          <w:sz w:val="28"/>
          <w:szCs w:val="28"/>
        </w:rPr>
        <w:t>нологии, основанные на воздействии машин и человеческого труда на сырье с ц</w:t>
      </w:r>
      <w:r w:rsidRPr="00FA07E7">
        <w:rPr>
          <w:rFonts w:ascii="Times New Roman" w:hAnsi="Times New Roman"/>
          <w:color w:val="000000"/>
          <w:sz w:val="28"/>
          <w:szCs w:val="28"/>
        </w:rPr>
        <w:t>е</w:t>
      </w:r>
      <w:r w:rsidRPr="00FA07E7">
        <w:rPr>
          <w:rFonts w:ascii="Times New Roman" w:hAnsi="Times New Roman"/>
          <w:color w:val="000000"/>
          <w:sz w:val="28"/>
          <w:szCs w:val="28"/>
        </w:rPr>
        <w:t xml:space="preserve">лью получения необходимого  </w:t>
      </w:r>
      <w:r>
        <w:rPr>
          <w:rFonts w:ascii="Times New Roman" w:hAnsi="Times New Roman"/>
          <w:color w:val="000000"/>
          <w:sz w:val="28"/>
          <w:szCs w:val="28"/>
        </w:rPr>
        <w:t xml:space="preserve">для личного пользования </w:t>
      </w:r>
      <w:r w:rsidRPr="00FA07E7">
        <w:rPr>
          <w:rFonts w:ascii="Times New Roman" w:hAnsi="Times New Roman"/>
          <w:color w:val="000000"/>
          <w:sz w:val="28"/>
          <w:szCs w:val="28"/>
        </w:rPr>
        <w:t>и востребованного на рынке продукт</w:t>
      </w:r>
      <w:r>
        <w:rPr>
          <w:rFonts w:ascii="Times New Roman" w:hAnsi="Times New Roman"/>
          <w:color w:val="000000"/>
          <w:sz w:val="28"/>
          <w:szCs w:val="28"/>
        </w:rPr>
        <w:t xml:space="preserve">а или услуги. </w:t>
      </w:r>
    </w:p>
    <w:p w:rsidR="00D62C9F" w:rsidRPr="007C48F9" w:rsidRDefault="00D62C9F" w:rsidP="008725A9">
      <w:pPr>
        <w:kinsoku w:val="0"/>
        <w:overflowPunct w:val="0"/>
        <w:spacing w:after="0" w:line="240" w:lineRule="auto"/>
        <w:jc w:val="both"/>
        <w:textAlignment w:val="baseline"/>
        <w:rPr>
          <w:rFonts w:ascii="Times New Roman" w:hAnsi="Times New Roman"/>
          <w:i/>
          <w:color w:val="996666"/>
          <w:sz w:val="28"/>
          <w:szCs w:val="28"/>
        </w:rPr>
      </w:pPr>
      <w:r w:rsidRPr="00FA07E7">
        <w:rPr>
          <w:rFonts w:ascii="Times New Roman" w:hAnsi="Times New Roman"/>
          <w:bCs/>
          <w:color w:val="000000"/>
          <w:sz w:val="28"/>
          <w:szCs w:val="28"/>
          <w:lang w:eastAsia="ru-RU"/>
        </w:rPr>
        <w:t xml:space="preserve">    </w:t>
      </w:r>
      <w:r w:rsidR="008370D7">
        <w:rPr>
          <w:rFonts w:ascii="Times New Roman" w:hAnsi="Times New Roman"/>
          <w:bCs/>
          <w:color w:val="000000"/>
          <w:sz w:val="28"/>
          <w:szCs w:val="28"/>
          <w:lang w:eastAsia="ru-RU"/>
        </w:rPr>
        <w:t xml:space="preserve"> </w:t>
      </w:r>
      <w:r w:rsidRPr="00FA07E7">
        <w:rPr>
          <w:rFonts w:ascii="Times New Roman" w:hAnsi="Times New Roman"/>
          <w:bCs/>
          <w:color w:val="000000"/>
          <w:sz w:val="28"/>
          <w:szCs w:val="28"/>
          <w:lang w:eastAsia="ru-RU"/>
        </w:rPr>
        <w:t xml:space="preserve">■ </w:t>
      </w:r>
      <w:r w:rsidRPr="008A050C">
        <w:rPr>
          <w:rFonts w:ascii="Times New Roman" w:hAnsi="Times New Roman"/>
          <w:iCs/>
          <w:color w:val="000000"/>
          <w:sz w:val="28"/>
          <w:szCs w:val="28"/>
        </w:rPr>
        <w:t>социальные технологи</w:t>
      </w:r>
      <w:proofErr w:type="gramStart"/>
      <w:r w:rsidRPr="008A050C">
        <w:rPr>
          <w:rFonts w:ascii="Times New Roman" w:hAnsi="Times New Roman"/>
          <w:iCs/>
          <w:color w:val="000000"/>
          <w:sz w:val="28"/>
          <w:szCs w:val="28"/>
        </w:rPr>
        <w:t>и</w:t>
      </w:r>
      <w:r w:rsidRPr="007C48F9">
        <w:rPr>
          <w:rFonts w:ascii="Times New Roman" w:hAnsi="Times New Roman"/>
          <w:b/>
          <w:bCs/>
          <w:iCs/>
          <w:color w:val="000000"/>
          <w:sz w:val="28"/>
          <w:szCs w:val="28"/>
        </w:rPr>
        <w:t>(</w:t>
      </w:r>
      <w:proofErr w:type="gramEnd"/>
      <w:r w:rsidRPr="006F150E">
        <w:rPr>
          <w:rFonts w:ascii="Times New Roman" w:hAnsi="Times New Roman"/>
          <w:i/>
          <w:color w:val="000000"/>
          <w:sz w:val="28"/>
          <w:szCs w:val="28"/>
        </w:rPr>
        <w:t>технологии сферы обслуживания, образования, науки, культуры, литературы и т.п</w:t>
      </w:r>
      <w:r w:rsidRPr="007C48F9">
        <w:rPr>
          <w:rFonts w:ascii="Times New Roman" w:hAnsi="Times New Roman"/>
          <w:color w:val="000000"/>
          <w:sz w:val="28"/>
          <w:szCs w:val="28"/>
        </w:rPr>
        <w:t>.).</w:t>
      </w:r>
      <w:r w:rsidRPr="00FA07E7">
        <w:rPr>
          <w:rFonts w:ascii="Times New Roman" w:hAnsi="Times New Roman"/>
          <w:color w:val="000000"/>
          <w:sz w:val="28"/>
          <w:szCs w:val="28"/>
        </w:rPr>
        <w:t xml:space="preserve"> От материальных технологий они отлич</w:t>
      </w:r>
      <w:r w:rsidRPr="00FA07E7">
        <w:rPr>
          <w:rFonts w:ascii="Times New Roman" w:hAnsi="Times New Roman"/>
          <w:color w:val="000000"/>
          <w:sz w:val="28"/>
          <w:szCs w:val="28"/>
        </w:rPr>
        <w:t>а</w:t>
      </w:r>
      <w:r w:rsidRPr="00FA07E7">
        <w:rPr>
          <w:rFonts w:ascii="Times New Roman" w:hAnsi="Times New Roman"/>
          <w:color w:val="000000"/>
          <w:sz w:val="28"/>
          <w:szCs w:val="28"/>
        </w:rPr>
        <w:t>ются тем, что их продукт нематериален, представлен в виде услуги (</w:t>
      </w:r>
      <w:r w:rsidRPr="007C48F9">
        <w:rPr>
          <w:rFonts w:ascii="Times New Roman" w:hAnsi="Times New Roman"/>
          <w:i/>
          <w:color w:val="000000"/>
          <w:sz w:val="28"/>
          <w:szCs w:val="28"/>
        </w:rPr>
        <w:t>работа уч</w:t>
      </w:r>
      <w:r w:rsidRPr="007C48F9">
        <w:rPr>
          <w:rFonts w:ascii="Times New Roman" w:hAnsi="Times New Roman"/>
          <w:i/>
          <w:color w:val="000000"/>
          <w:sz w:val="28"/>
          <w:szCs w:val="28"/>
        </w:rPr>
        <w:t>и</w:t>
      </w:r>
      <w:r w:rsidRPr="007C48F9">
        <w:rPr>
          <w:rFonts w:ascii="Times New Roman" w:hAnsi="Times New Roman"/>
          <w:i/>
          <w:color w:val="000000"/>
          <w:sz w:val="28"/>
          <w:szCs w:val="28"/>
        </w:rPr>
        <w:t>теля, игра актера и т.д.).</w:t>
      </w:r>
      <w:r w:rsidRPr="00FA07E7">
        <w:rPr>
          <w:rFonts w:ascii="Times New Roman" w:hAnsi="Times New Roman"/>
          <w:color w:val="000000"/>
          <w:sz w:val="28"/>
          <w:szCs w:val="28"/>
        </w:rPr>
        <w:t xml:space="preserve"> В подобных технологиях, как правило, отсутствует машина </w:t>
      </w:r>
      <w:r>
        <w:rPr>
          <w:rFonts w:ascii="Times New Roman" w:hAnsi="Times New Roman"/>
          <w:color w:val="000000"/>
          <w:sz w:val="28"/>
          <w:szCs w:val="28"/>
        </w:rPr>
        <w:t xml:space="preserve">- </w:t>
      </w:r>
      <w:r w:rsidRPr="00FA07E7">
        <w:rPr>
          <w:rFonts w:ascii="Times New Roman" w:hAnsi="Times New Roman"/>
          <w:color w:val="000000"/>
          <w:sz w:val="28"/>
          <w:szCs w:val="28"/>
        </w:rPr>
        <w:t>посредник. Здесь человек выступает как исполнитель и как потребитель услуги. Социальные технологии отличаются ярко выраженной индивидуальн</w:t>
      </w:r>
      <w:r w:rsidRPr="00FA07E7">
        <w:rPr>
          <w:rFonts w:ascii="Times New Roman" w:hAnsi="Times New Roman"/>
          <w:color w:val="000000"/>
          <w:sz w:val="28"/>
          <w:szCs w:val="28"/>
        </w:rPr>
        <w:t>о</w:t>
      </w:r>
      <w:r w:rsidRPr="00FA07E7">
        <w:rPr>
          <w:rFonts w:ascii="Times New Roman" w:hAnsi="Times New Roman"/>
          <w:color w:val="000000"/>
          <w:sz w:val="28"/>
          <w:szCs w:val="28"/>
        </w:rPr>
        <w:t>стью, неповторимостью (</w:t>
      </w:r>
      <w:r w:rsidRPr="007C48F9">
        <w:rPr>
          <w:rFonts w:ascii="Times New Roman" w:hAnsi="Times New Roman"/>
          <w:i/>
          <w:color w:val="000000"/>
          <w:sz w:val="28"/>
          <w:szCs w:val="28"/>
        </w:rPr>
        <w:t>одну и туже роль разные актеры исполняют</w:t>
      </w:r>
      <w:r>
        <w:rPr>
          <w:rFonts w:ascii="Times New Roman" w:hAnsi="Times New Roman"/>
          <w:i/>
          <w:color w:val="000000"/>
          <w:sz w:val="28"/>
          <w:szCs w:val="28"/>
        </w:rPr>
        <w:t xml:space="preserve"> индивид</w:t>
      </w:r>
      <w:r>
        <w:rPr>
          <w:rFonts w:ascii="Times New Roman" w:hAnsi="Times New Roman"/>
          <w:i/>
          <w:color w:val="000000"/>
          <w:sz w:val="28"/>
          <w:szCs w:val="28"/>
        </w:rPr>
        <w:t>у</w:t>
      </w:r>
      <w:r>
        <w:rPr>
          <w:rFonts w:ascii="Times New Roman" w:hAnsi="Times New Roman"/>
          <w:i/>
          <w:color w:val="000000"/>
          <w:sz w:val="28"/>
          <w:szCs w:val="28"/>
        </w:rPr>
        <w:t>ально</w:t>
      </w:r>
      <w:r w:rsidRPr="007C48F9">
        <w:rPr>
          <w:rFonts w:ascii="Times New Roman" w:hAnsi="Times New Roman"/>
          <w:i/>
          <w:color w:val="000000"/>
          <w:sz w:val="28"/>
          <w:szCs w:val="28"/>
        </w:rPr>
        <w:t>).</w:t>
      </w:r>
    </w:p>
    <w:p w:rsidR="00D62C9F" w:rsidRDefault="00D62C9F" w:rsidP="006F150E">
      <w:pPr>
        <w:spacing w:after="0" w:line="240" w:lineRule="auto"/>
        <w:contextualSpacing/>
        <w:jc w:val="both"/>
        <w:textAlignment w:val="baseline"/>
        <w:rPr>
          <w:rFonts w:ascii="Times New Roman" w:hAnsi="Times New Roman"/>
          <w:sz w:val="28"/>
          <w:szCs w:val="28"/>
        </w:rPr>
      </w:pPr>
      <w:r w:rsidRPr="006F150E">
        <w:rPr>
          <w:rFonts w:ascii="Times New Roman" w:hAnsi="Times New Roman"/>
          <w:sz w:val="28"/>
          <w:szCs w:val="28"/>
        </w:rPr>
        <w:lastRenderedPageBreak/>
        <w:t xml:space="preserve"> </w:t>
      </w:r>
      <w:r w:rsidR="008370D7">
        <w:rPr>
          <w:rFonts w:ascii="Times New Roman" w:hAnsi="Times New Roman"/>
          <w:sz w:val="28"/>
          <w:szCs w:val="28"/>
        </w:rPr>
        <w:t xml:space="preserve">     </w:t>
      </w:r>
      <w:r w:rsidRPr="006F150E">
        <w:rPr>
          <w:rFonts w:ascii="Times New Roman" w:hAnsi="Times New Roman"/>
          <w:sz w:val="28"/>
          <w:szCs w:val="28"/>
        </w:rPr>
        <w:t xml:space="preserve">Среди материальных технологий для общества наиболее важны </w:t>
      </w:r>
      <w:r w:rsidRPr="006F150E">
        <w:rPr>
          <w:rFonts w:ascii="Times New Roman" w:hAnsi="Times New Roman"/>
          <w:i/>
          <w:sz w:val="28"/>
          <w:szCs w:val="28"/>
        </w:rPr>
        <w:t>произво</w:t>
      </w:r>
      <w:r w:rsidRPr="006F150E">
        <w:rPr>
          <w:rFonts w:ascii="Times New Roman" w:hAnsi="Times New Roman"/>
          <w:i/>
          <w:sz w:val="28"/>
          <w:szCs w:val="28"/>
        </w:rPr>
        <w:t>д</w:t>
      </w:r>
      <w:r w:rsidRPr="006F150E">
        <w:rPr>
          <w:rFonts w:ascii="Times New Roman" w:hAnsi="Times New Roman"/>
          <w:i/>
          <w:sz w:val="28"/>
          <w:szCs w:val="28"/>
        </w:rPr>
        <w:t>ственные технологии</w:t>
      </w:r>
      <w:r w:rsidR="008370D7">
        <w:rPr>
          <w:rFonts w:ascii="Times New Roman" w:hAnsi="Times New Roman"/>
          <w:i/>
          <w:sz w:val="28"/>
          <w:szCs w:val="28"/>
        </w:rPr>
        <w:t xml:space="preserve"> </w:t>
      </w:r>
      <w:r w:rsidRPr="006F150E">
        <w:rPr>
          <w:rFonts w:ascii="Times New Roman" w:hAnsi="Times New Roman"/>
          <w:i/>
          <w:sz w:val="28"/>
          <w:szCs w:val="28"/>
        </w:rPr>
        <w:t>(ПТ</w:t>
      </w:r>
      <w:r w:rsidRPr="005627DE">
        <w:rPr>
          <w:rFonts w:ascii="Times New Roman" w:hAnsi="Times New Roman"/>
          <w:sz w:val="28"/>
          <w:szCs w:val="28"/>
        </w:rPr>
        <w:t>), которые</w:t>
      </w:r>
      <w:r w:rsidRPr="00FA07E7">
        <w:rPr>
          <w:rFonts w:ascii="Times New Roman" w:hAnsi="Times New Roman"/>
          <w:sz w:val="28"/>
          <w:szCs w:val="28"/>
        </w:rPr>
        <w:t xml:space="preserve"> представляют </w:t>
      </w:r>
      <w:r w:rsidRPr="00FA07E7">
        <w:rPr>
          <w:rFonts w:ascii="Times New Roman" w:hAnsi="Times New Roman"/>
          <w:color w:val="000000"/>
          <w:sz w:val="28"/>
          <w:szCs w:val="28"/>
          <w:lang w:val="be-BY"/>
        </w:rPr>
        <w:t>совокупность различных действий человека и машины для создания наиболее экономичных способов и процессов производс</w:t>
      </w:r>
      <w:r>
        <w:rPr>
          <w:rFonts w:ascii="Times New Roman" w:hAnsi="Times New Roman"/>
          <w:color w:val="000000"/>
          <w:sz w:val="28"/>
          <w:szCs w:val="28"/>
          <w:lang w:val="be-BY"/>
        </w:rPr>
        <w:t>тва сырья, материалов, продуков или услуг в условиях рынка</w:t>
      </w:r>
      <w:r w:rsidRPr="00FA07E7">
        <w:rPr>
          <w:rFonts w:ascii="Times New Roman" w:hAnsi="Times New Roman"/>
          <w:color w:val="000000"/>
          <w:sz w:val="28"/>
          <w:szCs w:val="28"/>
          <w:lang w:val="be-BY"/>
        </w:rPr>
        <w:t xml:space="preserve">. </w:t>
      </w:r>
      <w:r w:rsidRPr="00FA07E7">
        <w:rPr>
          <w:rFonts w:ascii="Times New Roman" w:hAnsi="Times New Roman"/>
          <w:bCs/>
          <w:i/>
          <w:color w:val="000000"/>
          <w:sz w:val="28"/>
          <w:szCs w:val="28"/>
          <w:lang w:val="be-BY"/>
        </w:rPr>
        <w:t>Например,методы и средства изготовления машин и механизмов составляют предмет технологии машиностроения. Методы и средства химической переработки сырья, вследствие чего сырье полностью или частично изменяет свой химический состав, составляют предмет химической технологии.</w:t>
      </w:r>
    </w:p>
    <w:p w:rsidR="00D62C9F" w:rsidRPr="006F150E" w:rsidRDefault="008370D7" w:rsidP="006F150E">
      <w:pPr>
        <w:spacing w:after="0" w:line="240" w:lineRule="auto"/>
        <w:contextualSpacing/>
        <w:jc w:val="both"/>
        <w:textAlignment w:val="baseline"/>
        <w:rPr>
          <w:rFonts w:ascii="Times New Roman" w:hAnsi="Times New Roman"/>
          <w:sz w:val="28"/>
          <w:szCs w:val="28"/>
        </w:rPr>
      </w:pPr>
      <w:r>
        <w:rPr>
          <w:rFonts w:ascii="Times New Roman" w:hAnsi="Times New Roman"/>
          <w:color w:val="000000"/>
          <w:sz w:val="28"/>
          <w:szCs w:val="28"/>
        </w:rPr>
        <w:t xml:space="preserve">        </w:t>
      </w:r>
      <w:r w:rsidR="00D62C9F" w:rsidRPr="00FA07E7">
        <w:rPr>
          <w:rFonts w:ascii="Times New Roman" w:hAnsi="Times New Roman"/>
          <w:color w:val="000000"/>
          <w:sz w:val="28"/>
          <w:szCs w:val="28"/>
        </w:rPr>
        <w:t>Развитие производственных технологии определялось четырьмя крупными промышленными переворотами</w:t>
      </w:r>
      <w:proofErr w:type="gramStart"/>
      <w:r w:rsidR="00D62C9F" w:rsidRPr="00FA07E7">
        <w:rPr>
          <w:rFonts w:ascii="Times New Roman" w:hAnsi="Times New Roman"/>
          <w:color w:val="000000"/>
          <w:sz w:val="28"/>
          <w:szCs w:val="28"/>
        </w:rPr>
        <w:t xml:space="preserve"> :</w:t>
      </w:r>
      <w:proofErr w:type="gramEnd"/>
    </w:p>
    <w:p w:rsidR="00D62C9F" w:rsidRPr="00106DAD" w:rsidRDefault="00D62C9F" w:rsidP="003D1131">
      <w:pPr>
        <w:pStyle w:val="a7"/>
        <w:numPr>
          <w:ilvl w:val="0"/>
          <w:numId w:val="30"/>
        </w:numPr>
        <w:kinsoku w:val="0"/>
        <w:overflowPunct w:val="0"/>
        <w:spacing w:after="0" w:line="240" w:lineRule="auto"/>
        <w:ind w:left="1134"/>
        <w:jc w:val="both"/>
        <w:textAlignment w:val="baseline"/>
        <w:rPr>
          <w:rFonts w:ascii="Times New Roman" w:hAnsi="Times New Roman"/>
          <w:i/>
          <w:color w:val="996666"/>
          <w:sz w:val="28"/>
          <w:szCs w:val="28"/>
        </w:rPr>
      </w:pPr>
      <w:r w:rsidRPr="00106DAD">
        <w:rPr>
          <w:rFonts w:ascii="Times New Roman" w:hAnsi="Times New Roman"/>
          <w:bCs/>
          <w:i/>
          <w:color w:val="000000"/>
          <w:sz w:val="28"/>
          <w:szCs w:val="28"/>
        </w:rPr>
        <w:t xml:space="preserve">промышленная революция, </w:t>
      </w:r>
    </w:p>
    <w:p w:rsidR="00D62C9F" w:rsidRPr="00106DAD" w:rsidRDefault="00D62C9F" w:rsidP="003D1131">
      <w:pPr>
        <w:pStyle w:val="a7"/>
        <w:numPr>
          <w:ilvl w:val="0"/>
          <w:numId w:val="30"/>
        </w:numPr>
        <w:kinsoku w:val="0"/>
        <w:overflowPunct w:val="0"/>
        <w:spacing w:after="0" w:line="240" w:lineRule="auto"/>
        <w:ind w:left="1134"/>
        <w:jc w:val="both"/>
        <w:textAlignment w:val="baseline"/>
        <w:rPr>
          <w:rFonts w:ascii="Times New Roman" w:hAnsi="Times New Roman"/>
          <w:i/>
          <w:color w:val="996666"/>
          <w:sz w:val="28"/>
          <w:szCs w:val="28"/>
        </w:rPr>
      </w:pPr>
      <w:r w:rsidRPr="00106DAD">
        <w:rPr>
          <w:rFonts w:ascii="Times New Roman" w:hAnsi="Times New Roman"/>
          <w:bCs/>
          <w:i/>
          <w:color w:val="000000"/>
          <w:sz w:val="28"/>
          <w:szCs w:val="28"/>
        </w:rPr>
        <w:t xml:space="preserve">стандартизация и механизация, </w:t>
      </w:r>
    </w:p>
    <w:p w:rsidR="00D62C9F" w:rsidRPr="00106DAD" w:rsidRDefault="00D62C9F" w:rsidP="003D1131">
      <w:pPr>
        <w:pStyle w:val="a7"/>
        <w:numPr>
          <w:ilvl w:val="0"/>
          <w:numId w:val="30"/>
        </w:numPr>
        <w:kinsoku w:val="0"/>
        <w:overflowPunct w:val="0"/>
        <w:spacing w:after="0" w:line="240" w:lineRule="auto"/>
        <w:ind w:left="1134"/>
        <w:jc w:val="both"/>
        <w:textAlignment w:val="baseline"/>
        <w:rPr>
          <w:rFonts w:ascii="Times New Roman" w:hAnsi="Times New Roman"/>
          <w:i/>
          <w:color w:val="996666"/>
          <w:sz w:val="28"/>
          <w:szCs w:val="28"/>
        </w:rPr>
      </w:pPr>
      <w:r w:rsidRPr="00106DAD">
        <w:rPr>
          <w:rFonts w:ascii="Times New Roman" w:hAnsi="Times New Roman"/>
          <w:bCs/>
          <w:i/>
          <w:color w:val="000000"/>
          <w:sz w:val="28"/>
          <w:szCs w:val="28"/>
        </w:rPr>
        <w:t>применение конвейерных сборочных линий,</w:t>
      </w:r>
    </w:p>
    <w:p w:rsidR="00D62C9F" w:rsidRPr="00FA07E7" w:rsidRDefault="00D62C9F" w:rsidP="003D1131">
      <w:pPr>
        <w:pStyle w:val="a7"/>
        <w:numPr>
          <w:ilvl w:val="0"/>
          <w:numId w:val="30"/>
        </w:numPr>
        <w:kinsoku w:val="0"/>
        <w:overflowPunct w:val="0"/>
        <w:spacing w:after="0" w:line="240" w:lineRule="auto"/>
        <w:ind w:left="1134"/>
        <w:jc w:val="both"/>
        <w:textAlignment w:val="baseline"/>
        <w:rPr>
          <w:color w:val="996666"/>
          <w:sz w:val="28"/>
          <w:szCs w:val="28"/>
        </w:rPr>
      </w:pPr>
      <w:r w:rsidRPr="00106DAD">
        <w:rPr>
          <w:rFonts w:ascii="Times New Roman" w:hAnsi="Times New Roman"/>
          <w:bCs/>
          <w:i/>
          <w:color w:val="000000"/>
          <w:sz w:val="28"/>
          <w:szCs w:val="28"/>
        </w:rPr>
        <w:t xml:space="preserve"> компьютеризация и информационная поддержка производства</w:t>
      </w:r>
      <w:r w:rsidRPr="00FA07E7">
        <w:rPr>
          <w:b/>
          <w:bCs/>
          <w:color w:val="000000"/>
          <w:sz w:val="28"/>
          <w:szCs w:val="28"/>
        </w:rPr>
        <w:t>.</w:t>
      </w:r>
    </w:p>
    <w:p w:rsidR="00D62C9F" w:rsidRPr="008370D7" w:rsidRDefault="008370D7" w:rsidP="008725A9">
      <w:pPr>
        <w:kinsoku w:val="0"/>
        <w:overflowPunct w:val="0"/>
        <w:spacing w:after="0" w:line="240" w:lineRule="auto"/>
        <w:jc w:val="both"/>
        <w:textAlignment w:val="baseline"/>
        <w:rPr>
          <w:rFonts w:ascii="Times New Roman" w:hAnsi="Times New Roman"/>
          <w:sz w:val="28"/>
          <w:szCs w:val="28"/>
          <w:lang w:val="be-BY" w:eastAsia="ru-RU"/>
        </w:rPr>
      </w:pPr>
      <w:r>
        <w:rPr>
          <w:rFonts w:ascii="Times New Roman" w:hAnsi="Times New Roman"/>
          <w:sz w:val="28"/>
          <w:szCs w:val="28"/>
        </w:rPr>
        <w:t xml:space="preserve">       </w:t>
      </w:r>
      <w:r w:rsidR="00D62C9F" w:rsidRPr="00FA07E7">
        <w:rPr>
          <w:rFonts w:ascii="Times New Roman" w:hAnsi="Times New Roman"/>
          <w:sz w:val="28"/>
          <w:szCs w:val="28"/>
        </w:rPr>
        <w:t xml:space="preserve">Среди производственных технологий выделяют  </w:t>
      </w:r>
      <w:r w:rsidR="00D62C9F" w:rsidRPr="006F150E">
        <w:rPr>
          <w:rFonts w:ascii="Times New Roman" w:hAnsi="Times New Roman"/>
          <w:i/>
          <w:sz w:val="28"/>
          <w:szCs w:val="28"/>
        </w:rPr>
        <w:t>прогрессивные технологии</w:t>
      </w:r>
      <w:r w:rsidR="00D62C9F" w:rsidRPr="00FA07E7">
        <w:rPr>
          <w:rFonts w:ascii="Times New Roman" w:hAnsi="Times New Roman"/>
          <w:sz w:val="28"/>
          <w:szCs w:val="28"/>
        </w:rPr>
        <w:t xml:space="preserve">, которые являются </w:t>
      </w:r>
      <w:r w:rsidR="00D62C9F" w:rsidRPr="001A2B59">
        <w:rPr>
          <w:rFonts w:ascii="Times New Roman" w:hAnsi="Times New Roman"/>
          <w:bCs/>
          <w:i/>
          <w:iCs/>
          <w:sz w:val="28"/>
          <w:szCs w:val="28"/>
          <w:lang w:val="be-BY" w:eastAsia="ru-RU"/>
        </w:rPr>
        <w:t>ресурсосберегающими</w:t>
      </w:r>
      <w:r>
        <w:rPr>
          <w:rFonts w:ascii="Times New Roman" w:hAnsi="Times New Roman"/>
          <w:bCs/>
          <w:i/>
          <w:iCs/>
          <w:sz w:val="28"/>
          <w:szCs w:val="28"/>
          <w:lang w:val="be-BY" w:eastAsia="ru-RU"/>
        </w:rPr>
        <w:t xml:space="preserve"> </w:t>
      </w:r>
      <w:r w:rsidR="00D62C9F">
        <w:rPr>
          <w:rFonts w:ascii="Times New Roman" w:hAnsi="Times New Roman"/>
          <w:sz w:val="28"/>
          <w:szCs w:val="28"/>
          <w:lang w:val="be-BY" w:eastAsia="ru-RU"/>
        </w:rPr>
        <w:t>(</w:t>
      </w:r>
      <w:r w:rsidR="00D62C9F" w:rsidRPr="00FA07E7">
        <w:rPr>
          <w:rFonts w:ascii="Times New Roman" w:hAnsi="Times New Roman"/>
          <w:sz w:val="28"/>
          <w:szCs w:val="28"/>
          <w:lang w:val="be-BY" w:eastAsia="ru-RU"/>
        </w:rPr>
        <w:t xml:space="preserve">позволяют значительно снизить расход сырья, энергии, газа, воды, топлива), </w:t>
      </w:r>
      <w:r w:rsidR="00D62C9F" w:rsidRPr="001A2B59">
        <w:rPr>
          <w:rFonts w:ascii="Times New Roman" w:hAnsi="Times New Roman"/>
          <w:i/>
          <w:sz w:val="28"/>
          <w:szCs w:val="28"/>
        </w:rPr>
        <w:t>б</w:t>
      </w:r>
      <w:r w:rsidR="00D62C9F" w:rsidRPr="001A2B59">
        <w:rPr>
          <w:rFonts w:ascii="Times New Roman" w:hAnsi="Times New Roman"/>
          <w:bCs/>
          <w:i/>
          <w:iCs/>
          <w:sz w:val="28"/>
          <w:szCs w:val="28"/>
          <w:lang w:val="be-BY" w:eastAsia="ru-RU"/>
        </w:rPr>
        <w:t>езопасными</w:t>
      </w:r>
      <w:r>
        <w:rPr>
          <w:rFonts w:ascii="Times New Roman" w:hAnsi="Times New Roman"/>
          <w:sz w:val="28"/>
          <w:szCs w:val="28"/>
          <w:lang w:val="be-BY" w:eastAsia="ru-RU"/>
        </w:rPr>
        <w:t xml:space="preserve"> </w:t>
      </w:r>
      <w:proofErr w:type="gramStart"/>
      <w:r w:rsidR="00D62C9F" w:rsidRPr="00FA07E7">
        <w:rPr>
          <w:rFonts w:ascii="Times New Roman" w:hAnsi="Times New Roman"/>
          <w:sz w:val="28"/>
          <w:szCs w:val="28"/>
          <w:lang w:val="be-BY" w:eastAsia="ru-RU"/>
        </w:rPr>
        <w:t xml:space="preserve">( </w:t>
      </w:r>
      <w:proofErr w:type="gramEnd"/>
      <w:r w:rsidR="00D62C9F" w:rsidRPr="00FA07E7">
        <w:rPr>
          <w:rFonts w:ascii="Times New Roman" w:hAnsi="Times New Roman"/>
          <w:sz w:val="28"/>
          <w:szCs w:val="28"/>
          <w:lang w:val="be-BY" w:eastAsia="ru-RU"/>
        </w:rPr>
        <w:t xml:space="preserve">используют безопасные производственные и технологические процессы и методы работы, учитываются  электрическая безопасность, химическая и радиационная безопасность работы предприятия), </w:t>
      </w:r>
      <w:r w:rsidR="00D62C9F" w:rsidRPr="001A2B59">
        <w:rPr>
          <w:rFonts w:ascii="Times New Roman" w:hAnsi="Times New Roman"/>
          <w:i/>
          <w:sz w:val="28"/>
          <w:szCs w:val="28"/>
          <w:lang w:val="be-BY" w:eastAsia="ru-RU"/>
        </w:rPr>
        <w:t>э</w:t>
      </w:r>
      <w:r w:rsidR="00D62C9F" w:rsidRPr="001A2B59">
        <w:rPr>
          <w:rFonts w:ascii="Times New Roman" w:hAnsi="Times New Roman"/>
          <w:bCs/>
          <w:i/>
          <w:iCs/>
          <w:sz w:val="28"/>
          <w:szCs w:val="28"/>
          <w:lang w:val="be-BY" w:eastAsia="ru-RU"/>
        </w:rPr>
        <w:t>кологически чистые</w:t>
      </w:r>
      <w:r w:rsidR="00D62C9F" w:rsidRPr="00FA07E7">
        <w:rPr>
          <w:rFonts w:ascii="Times New Roman" w:hAnsi="Times New Roman"/>
          <w:b/>
          <w:bCs/>
          <w:iCs/>
          <w:sz w:val="28"/>
          <w:szCs w:val="28"/>
          <w:lang w:val="be-BY" w:eastAsia="ru-RU"/>
        </w:rPr>
        <w:t xml:space="preserve"> (</w:t>
      </w:r>
      <w:r w:rsidR="00D62C9F" w:rsidRPr="00FA07E7">
        <w:rPr>
          <w:rFonts w:ascii="Times New Roman" w:hAnsi="Times New Roman"/>
          <w:sz w:val="28"/>
          <w:szCs w:val="28"/>
          <w:lang w:val="be-BY" w:eastAsia="ru-RU"/>
        </w:rPr>
        <w:t>позволяют получать готовую продукцию без содержания или выделения в процессе изготовления веществ, оказывающих вредное влияние на организм человека и окружающую среду).</w:t>
      </w:r>
      <w:r w:rsidR="00D62C9F" w:rsidRPr="005627DE">
        <w:rPr>
          <w:rFonts w:ascii="Times New Roman" w:hAnsi="Times New Roman"/>
          <w:sz w:val="28"/>
          <w:szCs w:val="28"/>
          <w:lang w:val="be-BY" w:eastAsia="ru-RU"/>
        </w:rPr>
        <w:t xml:space="preserve">Преимуществами  прогрессивных технологий являются: </w:t>
      </w:r>
    </w:p>
    <w:p w:rsidR="00D62C9F" w:rsidRPr="00FA07E7" w:rsidRDefault="00D62C9F" w:rsidP="008725A9">
      <w:pPr>
        <w:tabs>
          <w:tab w:val="left" w:pos="0"/>
          <w:tab w:val="num" w:pos="1080"/>
        </w:tabs>
        <w:spacing w:after="0" w:line="240" w:lineRule="auto"/>
        <w:ind w:firstLine="540"/>
        <w:jc w:val="both"/>
        <w:rPr>
          <w:rFonts w:ascii="Times New Roman" w:hAnsi="Times New Roman"/>
          <w:sz w:val="28"/>
          <w:szCs w:val="28"/>
          <w:lang w:val="be-BY"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val="be-BY" w:eastAsia="ru-RU"/>
        </w:rPr>
        <w:t>высокое качество изготавливаемых изделий;</w:t>
      </w:r>
    </w:p>
    <w:p w:rsidR="00D62C9F" w:rsidRPr="00FA07E7" w:rsidRDefault="008370D7" w:rsidP="008725A9">
      <w:pPr>
        <w:tabs>
          <w:tab w:val="left" w:pos="0"/>
        </w:tabs>
        <w:spacing w:after="0" w:line="240" w:lineRule="auto"/>
        <w:jc w:val="both"/>
        <w:rPr>
          <w:rFonts w:ascii="Times New Roman" w:hAnsi="Times New Roman"/>
          <w:sz w:val="28"/>
          <w:szCs w:val="28"/>
          <w:lang w:val="be-BY"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w:t>
      </w:r>
      <w:r w:rsidR="00D62C9F" w:rsidRPr="00FA07E7">
        <w:rPr>
          <w:rFonts w:ascii="Times New Roman" w:hAnsi="Times New Roman"/>
          <w:sz w:val="28"/>
          <w:szCs w:val="28"/>
          <w:lang w:val="be-BY" w:eastAsia="ru-RU"/>
        </w:rPr>
        <w:t>уменьшение затрат ресурсов (материалов, энергии, инструмента, производственных площадей и т.д.);</w:t>
      </w:r>
    </w:p>
    <w:p w:rsidR="00D62C9F" w:rsidRPr="00FA07E7" w:rsidRDefault="008370D7" w:rsidP="008725A9">
      <w:pPr>
        <w:tabs>
          <w:tab w:val="left" w:pos="0"/>
        </w:tabs>
        <w:spacing w:after="0" w:line="240" w:lineRule="auto"/>
        <w:jc w:val="both"/>
        <w:rPr>
          <w:rFonts w:ascii="Times New Roman" w:hAnsi="Times New Roman"/>
          <w:sz w:val="28"/>
          <w:szCs w:val="28"/>
          <w:lang w:val="be-BY" w:eastAsia="ru-RU"/>
        </w:rPr>
      </w:pPr>
      <w:r>
        <w:rPr>
          <w:rFonts w:ascii="Times New Roman" w:hAnsi="Times New Roman"/>
          <w:bCs/>
          <w:color w:val="000000"/>
          <w:sz w:val="28"/>
          <w:szCs w:val="28"/>
          <w:lang w:eastAsia="ru-RU"/>
        </w:rPr>
        <w:t xml:space="preserve">       ■</w:t>
      </w:r>
      <w:r w:rsidR="00D62C9F" w:rsidRPr="00FA07E7">
        <w:rPr>
          <w:rFonts w:ascii="Times New Roman" w:hAnsi="Times New Roman"/>
          <w:sz w:val="28"/>
          <w:szCs w:val="28"/>
          <w:lang w:val="be-BY" w:eastAsia="ru-RU"/>
        </w:rPr>
        <w:t>повышение производительности труда и безопасности выполнения операций;</w:t>
      </w:r>
    </w:p>
    <w:p w:rsidR="00D62C9F" w:rsidRDefault="008370D7" w:rsidP="007132EB">
      <w:pPr>
        <w:tabs>
          <w:tab w:val="left" w:pos="0"/>
        </w:tabs>
        <w:spacing w:after="0" w:line="240" w:lineRule="auto"/>
        <w:jc w:val="both"/>
        <w:rPr>
          <w:rFonts w:ascii="Times New Roman" w:hAnsi="Times New Roman"/>
          <w:sz w:val="28"/>
          <w:szCs w:val="28"/>
          <w:lang w:val="be-BY" w:eastAsia="ru-RU"/>
        </w:rPr>
      </w:pPr>
      <w:r>
        <w:rPr>
          <w:rFonts w:ascii="Times New Roman" w:hAnsi="Times New Roman"/>
          <w:bCs/>
          <w:color w:val="000000"/>
          <w:sz w:val="28"/>
          <w:szCs w:val="28"/>
          <w:lang w:val="be-BY" w:eastAsia="ru-RU"/>
        </w:rPr>
        <w:t xml:space="preserve">       </w:t>
      </w:r>
      <w:r w:rsidR="00D62C9F" w:rsidRPr="00FA07E7">
        <w:rPr>
          <w:rFonts w:ascii="Times New Roman" w:hAnsi="Times New Roman"/>
          <w:bCs/>
          <w:color w:val="000000"/>
          <w:sz w:val="28"/>
          <w:szCs w:val="28"/>
          <w:lang w:eastAsia="ru-RU"/>
        </w:rPr>
        <w:t xml:space="preserve">■ </w:t>
      </w:r>
      <w:r w:rsidR="00D62C9F" w:rsidRPr="00FA07E7">
        <w:rPr>
          <w:rFonts w:ascii="Times New Roman" w:hAnsi="Times New Roman"/>
          <w:sz w:val="28"/>
          <w:szCs w:val="28"/>
          <w:lang w:val="be-BY" w:eastAsia="ru-RU"/>
        </w:rPr>
        <w:t>улучшение экологической ситуации и условий труда.</w:t>
      </w:r>
    </w:p>
    <w:p w:rsidR="00D62C9F" w:rsidRPr="007132EB" w:rsidRDefault="008370D7" w:rsidP="007132EB">
      <w:pPr>
        <w:tabs>
          <w:tab w:val="left" w:pos="0"/>
        </w:tabs>
        <w:spacing w:after="0" w:line="240" w:lineRule="auto"/>
        <w:jc w:val="both"/>
        <w:rPr>
          <w:rFonts w:ascii="Times New Roman" w:hAnsi="Times New Roman"/>
          <w:sz w:val="28"/>
          <w:szCs w:val="28"/>
          <w:lang w:val="be-BY" w:eastAsia="ru-RU"/>
        </w:rPr>
      </w:pPr>
      <w:r>
        <w:rPr>
          <w:rFonts w:ascii="Times New Roman" w:hAnsi="Times New Roman"/>
          <w:i/>
          <w:sz w:val="28"/>
          <w:szCs w:val="28"/>
          <w:lang w:val="be-BY" w:eastAsia="ru-RU"/>
        </w:rPr>
        <w:t xml:space="preserve">     </w:t>
      </w:r>
      <w:r w:rsidR="00D62C9F" w:rsidRPr="005627DE">
        <w:rPr>
          <w:rFonts w:ascii="Times New Roman" w:hAnsi="Times New Roman"/>
          <w:i/>
          <w:sz w:val="28"/>
          <w:szCs w:val="28"/>
          <w:lang w:eastAsia="ru-RU"/>
        </w:rPr>
        <w:t>Жизненный цикл технологии</w:t>
      </w:r>
      <w:r w:rsidR="00D62C9F" w:rsidRPr="00FA07E7">
        <w:rPr>
          <w:rFonts w:ascii="Times New Roman" w:hAnsi="Times New Roman"/>
          <w:sz w:val="28"/>
          <w:szCs w:val="28"/>
          <w:lang w:eastAsia="ru-RU"/>
        </w:rPr>
        <w:t> — это совокупность временных стадий от заро</w:t>
      </w:r>
      <w:r w:rsidR="00D62C9F" w:rsidRPr="00FA07E7">
        <w:rPr>
          <w:rFonts w:ascii="Times New Roman" w:hAnsi="Times New Roman"/>
          <w:sz w:val="28"/>
          <w:szCs w:val="28"/>
          <w:lang w:eastAsia="ru-RU"/>
        </w:rPr>
        <w:t>ж</w:t>
      </w:r>
      <w:r w:rsidR="00D62C9F" w:rsidRPr="00FA07E7">
        <w:rPr>
          <w:rFonts w:ascii="Times New Roman" w:hAnsi="Times New Roman"/>
          <w:sz w:val="28"/>
          <w:szCs w:val="28"/>
          <w:lang w:eastAsia="ru-RU"/>
        </w:rPr>
        <w:t>дения технологических нововведений до их повсеместного применения и морал</w:t>
      </w:r>
      <w:r w:rsidR="00D62C9F" w:rsidRPr="00FA07E7">
        <w:rPr>
          <w:rFonts w:ascii="Times New Roman" w:hAnsi="Times New Roman"/>
          <w:sz w:val="28"/>
          <w:szCs w:val="28"/>
          <w:lang w:eastAsia="ru-RU"/>
        </w:rPr>
        <w:t>ь</w:t>
      </w:r>
      <w:r w:rsidR="00D62C9F" w:rsidRPr="00FA07E7">
        <w:rPr>
          <w:rFonts w:ascii="Times New Roman" w:hAnsi="Times New Roman"/>
          <w:sz w:val="28"/>
          <w:szCs w:val="28"/>
          <w:lang w:eastAsia="ru-RU"/>
        </w:rPr>
        <w:t xml:space="preserve">ного старения:    </w:t>
      </w:r>
    </w:p>
    <w:p w:rsidR="00D62C9F" w:rsidRPr="00FA07E7" w:rsidRDefault="008370D7"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 xml:space="preserve">■ </w:t>
      </w:r>
      <w:r w:rsidR="00D62C9F" w:rsidRPr="005627DE">
        <w:rPr>
          <w:rFonts w:ascii="Times New Roman" w:hAnsi="Times New Roman"/>
          <w:i/>
          <w:sz w:val="28"/>
          <w:szCs w:val="28"/>
          <w:lang w:eastAsia="ru-RU"/>
        </w:rPr>
        <w:t>Новейшая технология</w:t>
      </w:r>
      <w:r w:rsidR="00D62C9F" w:rsidRPr="00FA07E7">
        <w:rPr>
          <w:rFonts w:ascii="Times New Roman" w:hAnsi="Times New Roman"/>
          <w:sz w:val="28"/>
          <w:szCs w:val="28"/>
          <w:lang w:eastAsia="ru-RU"/>
        </w:rPr>
        <w:t> — любая новая технология, которая имеет высокий потенциал применения, но пока не может быть экономически выгодна для бол</w:t>
      </w:r>
      <w:r w:rsidR="00D62C9F" w:rsidRPr="00FA07E7">
        <w:rPr>
          <w:rFonts w:ascii="Times New Roman" w:hAnsi="Times New Roman"/>
          <w:sz w:val="28"/>
          <w:szCs w:val="28"/>
          <w:lang w:eastAsia="ru-RU"/>
        </w:rPr>
        <w:t>ь</w:t>
      </w:r>
      <w:r w:rsidR="00D62C9F" w:rsidRPr="00FA07E7">
        <w:rPr>
          <w:rFonts w:ascii="Times New Roman" w:hAnsi="Times New Roman"/>
          <w:sz w:val="28"/>
          <w:szCs w:val="28"/>
          <w:lang w:eastAsia="ru-RU"/>
        </w:rPr>
        <w:t>шинс</w:t>
      </w:r>
      <w:r w:rsidR="00D62C9F">
        <w:rPr>
          <w:rFonts w:ascii="Times New Roman" w:hAnsi="Times New Roman"/>
          <w:sz w:val="28"/>
          <w:szCs w:val="28"/>
          <w:lang w:eastAsia="ru-RU"/>
        </w:rPr>
        <w:t>т</w:t>
      </w:r>
      <w:r w:rsidR="00D62C9F" w:rsidRPr="00FA07E7">
        <w:rPr>
          <w:rFonts w:ascii="Times New Roman" w:hAnsi="Times New Roman"/>
          <w:sz w:val="28"/>
          <w:szCs w:val="28"/>
          <w:lang w:eastAsia="ru-RU"/>
        </w:rPr>
        <w:t>ва предприятий.</w:t>
      </w:r>
    </w:p>
    <w:p w:rsidR="00D62C9F" w:rsidRPr="00FA07E7" w:rsidRDefault="008370D7"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 xml:space="preserve">■ </w:t>
      </w:r>
      <w:r w:rsidR="00D62C9F" w:rsidRPr="005627DE">
        <w:rPr>
          <w:rFonts w:ascii="Times New Roman" w:hAnsi="Times New Roman"/>
          <w:i/>
          <w:sz w:val="28"/>
          <w:szCs w:val="28"/>
          <w:lang w:eastAsia="ru-RU"/>
        </w:rPr>
        <w:t>Передовая технология</w:t>
      </w:r>
      <w:r w:rsidR="00D62C9F" w:rsidRPr="00FA07E7">
        <w:rPr>
          <w:rFonts w:ascii="Times New Roman" w:hAnsi="Times New Roman"/>
          <w:sz w:val="28"/>
          <w:szCs w:val="28"/>
          <w:lang w:eastAsia="ru-RU"/>
        </w:rPr>
        <w:t> — технология, которая зарекомендовала себя, но еще достаточно новая, имеет небольшое распространение на рынке.</w:t>
      </w:r>
    </w:p>
    <w:p w:rsidR="00D62C9F" w:rsidRPr="00FA07E7" w:rsidRDefault="008370D7"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w:t>
      </w:r>
      <w:r w:rsidR="00D62C9F" w:rsidRPr="005627DE">
        <w:rPr>
          <w:rFonts w:ascii="Times New Roman" w:hAnsi="Times New Roman"/>
          <w:i/>
          <w:sz w:val="28"/>
          <w:szCs w:val="28"/>
          <w:lang w:eastAsia="ru-RU"/>
        </w:rPr>
        <w:t>Современная технология</w:t>
      </w:r>
      <w:r w:rsidR="00D62C9F" w:rsidRPr="00FA07E7">
        <w:rPr>
          <w:rFonts w:ascii="Times New Roman" w:hAnsi="Times New Roman"/>
          <w:sz w:val="28"/>
          <w:szCs w:val="28"/>
          <w:lang w:eastAsia="ru-RU"/>
        </w:rPr>
        <w:t> — признанная технология, является стандартом, повышается спрос на эту технологию.</w:t>
      </w:r>
    </w:p>
    <w:p w:rsidR="00D62C9F" w:rsidRPr="00FA07E7" w:rsidRDefault="008370D7"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 xml:space="preserve">■ </w:t>
      </w:r>
      <w:r w:rsidR="00D62C9F" w:rsidRPr="005627DE">
        <w:rPr>
          <w:rFonts w:ascii="Times New Roman" w:hAnsi="Times New Roman"/>
          <w:i/>
          <w:sz w:val="28"/>
          <w:szCs w:val="28"/>
          <w:lang w:eastAsia="ru-RU"/>
        </w:rPr>
        <w:t>Не новая технология</w:t>
      </w:r>
      <w:r w:rsidR="00D62C9F" w:rsidRPr="00FA07E7">
        <w:rPr>
          <w:rFonts w:ascii="Times New Roman" w:hAnsi="Times New Roman"/>
          <w:sz w:val="28"/>
          <w:szCs w:val="28"/>
          <w:lang w:eastAsia="ru-RU"/>
        </w:rPr>
        <w:t> — по-прежнему полезная технология, но уже сущ</w:t>
      </w:r>
      <w:r w:rsidR="00D62C9F" w:rsidRPr="00FA07E7">
        <w:rPr>
          <w:rFonts w:ascii="Times New Roman" w:hAnsi="Times New Roman"/>
          <w:sz w:val="28"/>
          <w:szCs w:val="28"/>
          <w:lang w:eastAsia="ru-RU"/>
        </w:rPr>
        <w:t>е</w:t>
      </w:r>
      <w:r w:rsidR="00D62C9F" w:rsidRPr="00FA07E7">
        <w:rPr>
          <w:rFonts w:ascii="Times New Roman" w:hAnsi="Times New Roman"/>
          <w:sz w:val="28"/>
          <w:szCs w:val="28"/>
          <w:lang w:eastAsia="ru-RU"/>
        </w:rPr>
        <w:t>ствует более новая технология, поэтому спрос начинает падать.</w:t>
      </w:r>
    </w:p>
    <w:p w:rsidR="00D62C9F" w:rsidRDefault="008370D7" w:rsidP="005627DE">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00D62C9F" w:rsidRPr="00FA07E7">
        <w:rPr>
          <w:rFonts w:ascii="Times New Roman" w:hAnsi="Times New Roman"/>
          <w:bCs/>
          <w:color w:val="000000"/>
          <w:sz w:val="28"/>
          <w:szCs w:val="28"/>
          <w:lang w:eastAsia="ru-RU"/>
        </w:rPr>
        <w:t xml:space="preserve">■ </w:t>
      </w:r>
      <w:r w:rsidR="00D62C9F" w:rsidRPr="005627DE">
        <w:rPr>
          <w:rFonts w:ascii="Times New Roman" w:hAnsi="Times New Roman"/>
          <w:i/>
          <w:sz w:val="28"/>
          <w:szCs w:val="28"/>
          <w:lang w:eastAsia="ru-RU"/>
        </w:rPr>
        <w:t>Устаревшая технология</w:t>
      </w:r>
      <w:r w:rsidR="00D62C9F" w:rsidRPr="00FA07E7">
        <w:rPr>
          <w:rFonts w:ascii="Times New Roman" w:hAnsi="Times New Roman"/>
          <w:sz w:val="28"/>
          <w:szCs w:val="28"/>
          <w:lang w:eastAsia="ru-RU"/>
        </w:rPr>
        <w:t> — технология устаревает и заменяется более с</w:t>
      </w:r>
      <w:r w:rsidR="00D62C9F" w:rsidRPr="00FA07E7">
        <w:rPr>
          <w:rFonts w:ascii="Times New Roman" w:hAnsi="Times New Roman"/>
          <w:sz w:val="28"/>
          <w:szCs w:val="28"/>
          <w:lang w:eastAsia="ru-RU"/>
        </w:rPr>
        <w:t>о</w:t>
      </w:r>
      <w:r w:rsidR="00D62C9F" w:rsidRPr="00FA07E7">
        <w:rPr>
          <w:rFonts w:ascii="Times New Roman" w:hAnsi="Times New Roman"/>
          <w:sz w:val="28"/>
          <w:szCs w:val="28"/>
          <w:lang w:eastAsia="ru-RU"/>
        </w:rPr>
        <w:t xml:space="preserve">вершенной, </w:t>
      </w:r>
      <w:r w:rsidR="00D62C9F">
        <w:rPr>
          <w:rFonts w:ascii="Times New Roman" w:hAnsi="Times New Roman"/>
          <w:sz w:val="28"/>
          <w:szCs w:val="28"/>
          <w:lang w:eastAsia="ru-RU"/>
        </w:rPr>
        <w:t xml:space="preserve">на нее </w:t>
      </w:r>
      <w:r w:rsidR="00D62C9F" w:rsidRPr="00FA07E7">
        <w:rPr>
          <w:rFonts w:ascii="Times New Roman" w:hAnsi="Times New Roman"/>
          <w:sz w:val="28"/>
          <w:szCs w:val="28"/>
          <w:lang w:eastAsia="ru-RU"/>
        </w:rPr>
        <w:t>очень малый спрос</w:t>
      </w:r>
      <w:r w:rsidR="00D62C9F">
        <w:rPr>
          <w:rFonts w:ascii="Times New Roman" w:hAnsi="Times New Roman"/>
          <w:sz w:val="28"/>
          <w:szCs w:val="28"/>
          <w:lang w:eastAsia="ru-RU"/>
        </w:rPr>
        <w:t xml:space="preserve"> на предприятиях</w:t>
      </w:r>
      <w:r w:rsidR="00D62C9F" w:rsidRPr="00FA07E7">
        <w:rPr>
          <w:rFonts w:ascii="Times New Roman" w:hAnsi="Times New Roman"/>
          <w:sz w:val="28"/>
          <w:szCs w:val="28"/>
          <w:lang w:eastAsia="ru-RU"/>
        </w:rPr>
        <w:t xml:space="preserve">, или </w:t>
      </w:r>
      <w:r w:rsidR="00D62C9F">
        <w:rPr>
          <w:rFonts w:ascii="Times New Roman" w:hAnsi="Times New Roman"/>
          <w:sz w:val="28"/>
          <w:szCs w:val="28"/>
          <w:lang w:eastAsia="ru-RU"/>
        </w:rPr>
        <w:t xml:space="preserve">наблюдается </w:t>
      </w:r>
      <w:r w:rsidR="00D62C9F" w:rsidRPr="00FA07E7">
        <w:rPr>
          <w:rFonts w:ascii="Times New Roman" w:hAnsi="Times New Roman"/>
          <w:sz w:val="28"/>
          <w:szCs w:val="28"/>
          <w:lang w:eastAsia="ru-RU"/>
        </w:rPr>
        <w:t>полный отказ от этой технологии в пользу новой.</w:t>
      </w:r>
    </w:p>
    <w:p w:rsidR="00D62C9F" w:rsidRPr="00FA07E7" w:rsidRDefault="00D4098C" w:rsidP="005627DE">
      <w:pPr>
        <w:shd w:val="clear" w:color="auto" w:fill="FFFFFF"/>
        <w:spacing w:after="0" w:line="240" w:lineRule="auto"/>
        <w:jc w:val="both"/>
        <w:rPr>
          <w:rFonts w:ascii="Times New Roman" w:hAnsi="Times New Roman"/>
          <w:sz w:val="28"/>
          <w:szCs w:val="28"/>
          <w:lang w:eastAsia="ru-RU"/>
        </w:rPr>
      </w:pPr>
      <w:hyperlink r:id="rId19" w:anchor=".D0.9A.D0.BB.D0.B0.D1.81.D1.81.D0.B8.D1.84.D0.B8.D0.BA.D0.B0.D1.86.D0.B8.D1.8F_.D1.82.D0.B5.D1.85.D0.BD.D0.BE.D0.BB.D0.BE.D0.B3.D0.B8.D0.B9" w:history="1">
        <w:r w:rsidR="00D62C9F" w:rsidRPr="00FA07E7">
          <w:rPr>
            <w:rFonts w:ascii="Times New Roman" w:hAnsi="Times New Roman"/>
            <w:sz w:val="28"/>
            <w:szCs w:val="28"/>
            <w:lang w:eastAsia="ru-RU"/>
          </w:rPr>
          <w:t xml:space="preserve">  </w:t>
        </w:r>
        <w:r w:rsidR="008370D7">
          <w:rPr>
            <w:rFonts w:ascii="Times New Roman" w:hAnsi="Times New Roman"/>
            <w:sz w:val="28"/>
            <w:szCs w:val="28"/>
            <w:lang w:eastAsia="ru-RU"/>
          </w:rPr>
          <w:t xml:space="preserve">    </w:t>
        </w:r>
        <w:r w:rsidR="00D62C9F" w:rsidRPr="00FA07E7">
          <w:rPr>
            <w:rFonts w:ascii="Times New Roman" w:hAnsi="Times New Roman"/>
            <w:sz w:val="28"/>
            <w:szCs w:val="28"/>
            <w:lang w:eastAsia="ru-RU"/>
          </w:rPr>
          <w:t>Традиционно производственные технологии привязываются к тем отраслям народного хозяйства,  где подобные технологии наиболее широко используются.    Классификация технологий</w:t>
        </w:r>
      </w:hyperlink>
      <w:r w:rsidR="00D62C9F" w:rsidRPr="00FA07E7">
        <w:rPr>
          <w:rFonts w:ascii="Times New Roman" w:hAnsi="Times New Roman"/>
          <w:sz w:val="28"/>
          <w:szCs w:val="28"/>
          <w:lang w:eastAsia="ru-RU"/>
        </w:rPr>
        <w:t>, по подобному признаку, выглядит следующим обр</w:t>
      </w:r>
      <w:r w:rsidR="00D62C9F" w:rsidRPr="00FA07E7">
        <w:rPr>
          <w:rFonts w:ascii="Times New Roman" w:hAnsi="Times New Roman"/>
          <w:sz w:val="28"/>
          <w:szCs w:val="28"/>
          <w:lang w:eastAsia="ru-RU"/>
        </w:rPr>
        <w:t>а</w:t>
      </w:r>
      <w:r w:rsidR="00D62C9F" w:rsidRPr="00FA07E7">
        <w:rPr>
          <w:rFonts w:ascii="Times New Roman" w:hAnsi="Times New Roman"/>
          <w:sz w:val="28"/>
          <w:szCs w:val="28"/>
          <w:lang w:eastAsia="ru-RU"/>
        </w:rPr>
        <w:t>зом:</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1. Технологии производства металлов и сплавов (металлургия).</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2. Машиностроительные технологии.</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3. Транспортные технологии.</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4. Технологии по переработке сырья минерального, растительного  и животного происхождения.</w:t>
      </w:r>
    </w:p>
    <w:p w:rsidR="008370D7" w:rsidRDefault="008370D7" w:rsidP="008725A9">
      <w:pPr>
        <w:shd w:val="clear" w:color="auto" w:fill="FFFFFF"/>
        <w:spacing w:after="0" w:line="240" w:lineRule="auto"/>
        <w:jc w:val="both"/>
        <w:rPr>
          <w:rFonts w:ascii="Times New Roman" w:hAnsi="Times New Roman"/>
          <w:sz w:val="28"/>
          <w:szCs w:val="28"/>
        </w:rPr>
      </w:pPr>
      <w:r>
        <w:rPr>
          <w:rFonts w:ascii="Times New Roman" w:hAnsi="Times New Roman"/>
          <w:sz w:val="28"/>
          <w:szCs w:val="28"/>
        </w:rPr>
        <w:t xml:space="preserve">5. Строительные технологии. </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 xml:space="preserve">6.  </w:t>
      </w:r>
      <w:proofErr w:type="spellStart"/>
      <w:r w:rsidRPr="00FA07E7">
        <w:rPr>
          <w:rFonts w:ascii="Times New Roman" w:hAnsi="Times New Roman"/>
          <w:sz w:val="28"/>
          <w:szCs w:val="28"/>
        </w:rPr>
        <w:t>Нанотехнологии</w:t>
      </w:r>
      <w:proofErr w:type="spellEnd"/>
      <w:r w:rsidRPr="00FA07E7">
        <w:rPr>
          <w:rFonts w:ascii="Times New Roman" w:hAnsi="Times New Roman"/>
          <w:sz w:val="28"/>
          <w:szCs w:val="28"/>
        </w:rPr>
        <w:t>.</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7.  Биотехнологии.</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8</w:t>
      </w:r>
      <w:r>
        <w:rPr>
          <w:rFonts w:ascii="Times New Roman" w:hAnsi="Times New Roman"/>
          <w:sz w:val="28"/>
          <w:szCs w:val="28"/>
        </w:rPr>
        <w:t xml:space="preserve">. </w:t>
      </w:r>
      <w:r w:rsidRPr="00FA07E7">
        <w:rPr>
          <w:rFonts w:ascii="Times New Roman" w:hAnsi="Times New Roman"/>
          <w:sz w:val="28"/>
          <w:szCs w:val="28"/>
        </w:rPr>
        <w:t>Космические технологии.</w:t>
      </w:r>
    </w:p>
    <w:p w:rsidR="00D62C9F" w:rsidRPr="00FA07E7" w:rsidRDefault="00D62C9F" w:rsidP="008725A9">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9.  Военные технологии.</w:t>
      </w:r>
    </w:p>
    <w:p w:rsidR="00D62C9F" w:rsidRPr="009F5962" w:rsidRDefault="00D62C9F" w:rsidP="009F5962">
      <w:pPr>
        <w:shd w:val="clear" w:color="auto" w:fill="FFFFFF"/>
        <w:spacing w:after="0" w:line="240" w:lineRule="auto"/>
        <w:jc w:val="both"/>
        <w:rPr>
          <w:rFonts w:ascii="Times New Roman" w:hAnsi="Times New Roman"/>
          <w:sz w:val="28"/>
          <w:szCs w:val="28"/>
        </w:rPr>
      </w:pPr>
      <w:r w:rsidRPr="00FA07E7">
        <w:rPr>
          <w:rFonts w:ascii="Times New Roman" w:hAnsi="Times New Roman"/>
          <w:sz w:val="28"/>
          <w:szCs w:val="28"/>
        </w:rPr>
        <w:t>10.  Информационные  и т</w:t>
      </w:r>
      <w:r>
        <w:rPr>
          <w:rFonts w:ascii="Times New Roman" w:hAnsi="Times New Roman"/>
          <w:sz w:val="28"/>
          <w:szCs w:val="28"/>
        </w:rPr>
        <w:t>елекоммуникационные технологии.</w:t>
      </w:r>
    </w:p>
    <w:p w:rsidR="00D62C9F" w:rsidRPr="00FA07E7" w:rsidRDefault="008370D7" w:rsidP="008725A9">
      <w:pPr>
        <w:spacing w:after="0" w:line="240" w:lineRule="auto"/>
        <w:jc w:val="both"/>
        <w:textAlignment w:val="baseline"/>
        <w:rPr>
          <w:rFonts w:ascii="Times New Roman" w:hAnsi="Times New Roman"/>
          <w:b/>
          <w:i/>
          <w:sz w:val="28"/>
          <w:szCs w:val="28"/>
          <w:lang w:eastAsia="ru-RU"/>
        </w:rPr>
      </w:pPr>
      <w:r>
        <w:rPr>
          <w:rFonts w:ascii="Times New Roman" w:hAnsi="Times New Roman"/>
          <w:b/>
          <w:i/>
          <w:sz w:val="28"/>
          <w:szCs w:val="28"/>
          <w:lang w:eastAsia="ru-RU"/>
        </w:rPr>
        <w:t xml:space="preserve">           </w:t>
      </w:r>
      <w:r w:rsidR="00D62C9F" w:rsidRPr="00FA07E7">
        <w:rPr>
          <w:rFonts w:ascii="Times New Roman" w:hAnsi="Times New Roman"/>
          <w:b/>
          <w:i/>
          <w:sz w:val="28"/>
          <w:szCs w:val="28"/>
          <w:lang w:eastAsia="ru-RU"/>
        </w:rPr>
        <w:t>1.2. Связь технологии и экономики в производственном процессе.</w:t>
      </w:r>
    </w:p>
    <w:p w:rsidR="00D62C9F" w:rsidRPr="00FA07E7" w:rsidRDefault="008370D7" w:rsidP="008725A9">
      <w:pPr>
        <w:spacing w:after="0" w:line="240" w:lineRule="auto"/>
        <w:jc w:val="both"/>
        <w:textAlignment w:val="baseline"/>
        <w:rPr>
          <w:rFonts w:ascii="Times New Roman" w:hAnsi="Times New Roman"/>
          <w:i/>
          <w:sz w:val="28"/>
          <w:szCs w:val="28"/>
          <w:lang w:eastAsia="ru-RU"/>
        </w:rPr>
      </w:pPr>
      <w:r>
        <w:rPr>
          <w:rFonts w:ascii="Times New Roman" w:hAnsi="Times New Roman"/>
          <w:bCs/>
          <w:i/>
          <w:sz w:val="28"/>
          <w:szCs w:val="28"/>
          <w:shd w:val="clear" w:color="auto" w:fill="FFFFFF"/>
        </w:rPr>
        <w:t xml:space="preserve">      </w:t>
      </w:r>
      <w:proofErr w:type="spellStart"/>
      <w:r w:rsidR="00D62C9F" w:rsidRPr="005627DE">
        <w:rPr>
          <w:rFonts w:ascii="Times New Roman" w:hAnsi="Times New Roman"/>
          <w:bCs/>
          <w:i/>
          <w:sz w:val="28"/>
          <w:szCs w:val="28"/>
          <w:shd w:val="clear" w:color="auto" w:fill="FFFFFF"/>
        </w:rPr>
        <w:t>Эконо́мика</w:t>
      </w:r>
      <w:proofErr w:type="spellEnd"/>
      <w:r w:rsidR="00D62C9F" w:rsidRPr="005627DE">
        <w:rPr>
          <w:rStyle w:val="apple-converted-space"/>
          <w:rFonts w:ascii="Times New Roman" w:hAnsi="Times New Roman"/>
          <w:shd w:val="clear" w:color="auto" w:fill="FFFFFF"/>
        </w:rPr>
        <w:t> </w:t>
      </w:r>
      <w:r w:rsidR="00D62C9F" w:rsidRPr="00FA07E7">
        <w:rPr>
          <w:rFonts w:ascii="Times New Roman" w:hAnsi="Times New Roman"/>
          <w:sz w:val="28"/>
          <w:szCs w:val="28"/>
          <w:shd w:val="clear" w:color="auto" w:fill="FFFFFF"/>
        </w:rPr>
        <w:t>(от</w:t>
      </w:r>
      <w:r w:rsidR="00D62C9F" w:rsidRPr="00FA07E7">
        <w:rPr>
          <w:rStyle w:val="apple-converted-space"/>
          <w:rFonts w:ascii="Times New Roman" w:hAnsi="Times New Roman"/>
          <w:shd w:val="clear" w:color="auto" w:fill="FFFFFF"/>
        </w:rPr>
        <w:t> </w:t>
      </w:r>
      <w:hyperlink r:id="rId20" w:tooltip="Древнегреческий язык" w:history="1">
        <w:r w:rsidR="00D62C9F" w:rsidRPr="00FA07E7">
          <w:rPr>
            <w:rStyle w:val="aff3"/>
            <w:rFonts w:ascii="Times New Roman" w:hAnsi="Times New Roman"/>
            <w:color w:val="auto"/>
            <w:sz w:val="28"/>
            <w:szCs w:val="28"/>
            <w:shd w:val="clear" w:color="auto" w:fill="FFFFFF"/>
          </w:rPr>
          <w:t>др</w:t>
        </w:r>
        <w:proofErr w:type="gramStart"/>
        <w:r w:rsidR="00D62C9F" w:rsidRPr="00FA07E7">
          <w:rPr>
            <w:rStyle w:val="aff3"/>
            <w:rFonts w:ascii="Times New Roman" w:hAnsi="Times New Roman"/>
            <w:color w:val="auto"/>
            <w:sz w:val="28"/>
            <w:szCs w:val="28"/>
            <w:shd w:val="clear" w:color="auto" w:fill="FFFFFF"/>
          </w:rPr>
          <w:t>.-</w:t>
        </w:r>
        <w:proofErr w:type="gramEnd"/>
        <w:r w:rsidR="00D62C9F" w:rsidRPr="00FA07E7">
          <w:rPr>
            <w:rStyle w:val="aff3"/>
            <w:rFonts w:ascii="Times New Roman" w:hAnsi="Times New Roman"/>
            <w:color w:val="auto"/>
            <w:sz w:val="28"/>
            <w:szCs w:val="28"/>
            <w:shd w:val="clear" w:color="auto" w:fill="FFFFFF"/>
          </w:rPr>
          <w:t>греч.</w:t>
        </w:r>
      </w:hyperlink>
      <w:r w:rsidR="00D62C9F" w:rsidRPr="00FA07E7">
        <w:rPr>
          <w:rStyle w:val="apple-converted-space"/>
          <w:rFonts w:ascii="Times New Roman" w:hAnsi="Times New Roman"/>
          <w:shd w:val="clear" w:color="auto" w:fill="FFFFFF"/>
        </w:rPr>
        <w:t> </w:t>
      </w:r>
      <w:proofErr w:type="spellStart"/>
      <w:r w:rsidR="00D62C9F" w:rsidRPr="00FA07E7">
        <w:rPr>
          <w:rFonts w:ascii="Times New Roman" w:hAnsi="Times New Roman"/>
          <w:sz w:val="28"/>
          <w:szCs w:val="28"/>
          <w:shd w:val="clear" w:color="auto" w:fill="FFFFFF"/>
        </w:rPr>
        <w:t>ο</w:t>
      </w:r>
      <w:r w:rsidR="00D62C9F" w:rsidRPr="00FA07E7">
        <w:rPr>
          <w:rFonts w:ascii="Tahoma" w:hAnsi="Tahoma" w:cs="Tahoma"/>
          <w:sz w:val="28"/>
          <w:szCs w:val="28"/>
          <w:shd w:val="clear" w:color="auto" w:fill="FFFFFF"/>
        </w:rPr>
        <w:t>ἶ</w:t>
      </w:r>
      <w:r w:rsidR="00D62C9F" w:rsidRPr="00FA07E7">
        <w:rPr>
          <w:rFonts w:ascii="Times New Roman" w:hAnsi="Times New Roman"/>
          <w:sz w:val="28"/>
          <w:szCs w:val="28"/>
          <w:shd w:val="clear" w:color="auto" w:fill="FFFFFF"/>
        </w:rPr>
        <w:t>κος</w:t>
      </w:r>
      <w:proofErr w:type="spellEnd"/>
      <w:r w:rsidR="00D62C9F" w:rsidRPr="00FA07E7">
        <w:rPr>
          <w:rFonts w:ascii="Times New Roman" w:hAnsi="Times New Roman"/>
          <w:sz w:val="28"/>
          <w:szCs w:val="28"/>
          <w:shd w:val="clear" w:color="auto" w:fill="FFFFFF"/>
        </w:rPr>
        <w:t> —</w:t>
      </w:r>
      <w:r w:rsidR="00D62C9F" w:rsidRPr="00FA07E7">
        <w:rPr>
          <w:rStyle w:val="apple-converted-space"/>
          <w:rFonts w:ascii="Times New Roman" w:hAnsi="Times New Roman"/>
          <w:shd w:val="clear" w:color="auto" w:fill="FFFFFF"/>
        </w:rPr>
        <w:t> </w:t>
      </w:r>
      <w:r w:rsidR="00D62C9F" w:rsidRPr="00FA07E7">
        <w:rPr>
          <w:rFonts w:ascii="Times New Roman" w:hAnsi="Times New Roman"/>
          <w:i/>
          <w:iCs/>
          <w:sz w:val="28"/>
          <w:szCs w:val="28"/>
          <w:shd w:val="clear" w:color="auto" w:fill="FFFFFF"/>
        </w:rPr>
        <w:t>дом, хозяйство,</w:t>
      </w:r>
      <w:r w:rsidR="00D62C9F" w:rsidRPr="00FA07E7">
        <w:rPr>
          <w:rStyle w:val="apple-converted-space"/>
          <w:rFonts w:ascii="Times New Roman" w:hAnsi="Times New Roman"/>
          <w:shd w:val="clear" w:color="auto" w:fill="FFFFFF"/>
        </w:rPr>
        <w:t> </w:t>
      </w:r>
      <w:r w:rsidR="00D62C9F" w:rsidRPr="00FA07E7">
        <w:rPr>
          <w:rFonts w:ascii="Times New Roman" w:hAnsi="Times New Roman"/>
          <w:sz w:val="28"/>
          <w:szCs w:val="28"/>
          <w:shd w:val="clear" w:color="auto" w:fill="FFFFFF"/>
        </w:rPr>
        <w:t xml:space="preserve">хозяйствование </w:t>
      </w:r>
      <w:proofErr w:type="spellStart"/>
      <w:r w:rsidR="00D62C9F" w:rsidRPr="00FA07E7">
        <w:rPr>
          <w:rFonts w:ascii="Times New Roman" w:hAnsi="Times New Roman"/>
          <w:sz w:val="28"/>
          <w:szCs w:val="28"/>
          <w:shd w:val="clear" w:color="auto" w:fill="FFFFFF"/>
        </w:rPr>
        <w:t>иνόμος</w:t>
      </w:r>
      <w:proofErr w:type="spellEnd"/>
      <w:r w:rsidR="00D62C9F" w:rsidRPr="00FA07E7">
        <w:rPr>
          <w:rFonts w:ascii="Times New Roman" w:hAnsi="Times New Roman"/>
          <w:sz w:val="28"/>
          <w:szCs w:val="28"/>
          <w:shd w:val="clear" w:color="auto" w:fill="FFFFFF"/>
        </w:rPr>
        <w:t> —</w:t>
      </w:r>
      <w:r w:rsidR="00D62C9F" w:rsidRPr="00FA07E7">
        <w:rPr>
          <w:rStyle w:val="apple-converted-space"/>
          <w:rFonts w:ascii="Times New Roman" w:hAnsi="Times New Roman"/>
          <w:shd w:val="clear" w:color="auto" w:fill="FFFFFF"/>
        </w:rPr>
        <w:t> </w:t>
      </w:r>
      <w:r w:rsidR="00D62C9F" w:rsidRPr="00FA07E7">
        <w:rPr>
          <w:rFonts w:ascii="Times New Roman" w:hAnsi="Times New Roman"/>
          <w:sz w:val="28"/>
          <w:szCs w:val="28"/>
          <w:shd w:val="clear" w:color="auto" w:fill="FFFFFF"/>
        </w:rPr>
        <w:t>буквально «правила ведения хозяйства дома»)— хозяйственная деятел</w:t>
      </w:r>
      <w:r w:rsidR="00D62C9F" w:rsidRPr="00FA07E7">
        <w:rPr>
          <w:rFonts w:ascii="Times New Roman" w:hAnsi="Times New Roman"/>
          <w:sz w:val="28"/>
          <w:szCs w:val="28"/>
          <w:shd w:val="clear" w:color="auto" w:fill="FFFFFF"/>
        </w:rPr>
        <w:t>ь</w:t>
      </w:r>
      <w:r w:rsidR="00D62C9F" w:rsidRPr="00FA07E7">
        <w:rPr>
          <w:rFonts w:ascii="Times New Roman" w:hAnsi="Times New Roman"/>
          <w:sz w:val="28"/>
          <w:szCs w:val="28"/>
          <w:shd w:val="clear" w:color="auto" w:fill="FFFFFF"/>
        </w:rPr>
        <w:t>ность</w:t>
      </w:r>
      <w:r w:rsidR="00D62C9F" w:rsidRPr="00FA07E7">
        <w:rPr>
          <w:rStyle w:val="apple-converted-space"/>
          <w:rFonts w:ascii="Times New Roman" w:hAnsi="Times New Roman"/>
          <w:shd w:val="clear" w:color="auto" w:fill="FFFFFF"/>
        </w:rPr>
        <w:t> </w:t>
      </w:r>
      <w:hyperlink r:id="rId21" w:tooltip="Общество" w:history="1">
        <w:r w:rsidR="00D62C9F" w:rsidRPr="00D547DC">
          <w:rPr>
            <w:rStyle w:val="aff3"/>
            <w:rFonts w:ascii="Times New Roman" w:hAnsi="Times New Roman"/>
            <w:color w:val="auto"/>
            <w:sz w:val="28"/>
            <w:szCs w:val="28"/>
            <w:u w:val="none"/>
            <w:shd w:val="clear" w:color="auto" w:fill="FFFFFF"/>
          </w:rPr>
          <w:t>общества</w:t>
        </w:r>
      </w:hyperlink>
      <w:r w:rsidR="00D62C9F" w:rsidRPr="00D547DC">
        <w:rPr>
          <w:rFonts w:ascii="Times New Roman" w:hAnsi="Times New Roman"/>
          <w:sz w:val="28"/>
          <w:szCs w:val="28"/>
          <w:shd w:val="clear" w:color="auto" w:fill="FFFFFF"/>
        </w:rPr>
        <w:t>, а также совокупность отношений, складывающихся в сист</w:t>
      </w:r>
      <w:r w:rsidR="00D62C9F" w:rsidRPr="00D547DC">
        <w:rPr>
          <w:rFonts w:ascii="Times New Roman" w:hAnsi="Times New Roman"/>
          <w:sz w:val="28"/>
          <w:szCs w:val="28"/>
          <w:shd w:val="clear" w:color="auto" w:fill="FFFFFF"/>
        </w:rPr>
        <w:t>е</w:t>
      </w:r>
      <w:r w:rsidR="00D62C9F" w:rsidRPr="00D547DC">
        <w:rPr>
          <w:rFonts w:ascii="Times New Roman" w:hAnsi="Times New Roman"/>
          <w:sz w:val="28"/>
          <w:szCs w:val="28"/>
          <w:shd w:val="clear" w:color="auto" w:fill="FFFFFF"/>
        </w:rPr>
        <w:t>ме</w:t>
      </w:r>
      <w:r w:rsidR="00D62C9F" w:rsidRPr="00D547DC">
        <w:rPr>
          <w:rStyle w:val="apple-converted-space"/>
          <w:rFonts w:ascii="Times New Roman" w:hAnsi="Times New Roman"/>
          <w:shd w:val="clear" w:color="auto" w:fill="FFFFFF"/>
        </w:rPr>
        <w:t> </w:t>
      </w:r>
      <w:hyperlink r:id="rId22" w:tooltip="Производство" w:history="1">
        <w:r w:rsidR="00D62C9F" w:rsidRPr="00D547DC">
          <w:rPr>
            <w:rStyle w:val="aff3"/>
            <w:rFonts w:ascii="Times New Roman" w:hAnsi="Times New Roman"/>
            <w:color w:val="auto"/>
            <w:sz w:val="28"/>
            <w:szCs w:val="28"/>
            <w:u w:val="none"/>
            <w:shd w:val="clear" w:color="auto" w:fill="FFFFFF"/>
          </w:rPr>
          <w:t>производства</w:t>
        </w:r>
      </w:hyperlink>
      <w:r w:rsidR="00D62C9F" w:rsidRPr="00D547DC">
        <w:rPr>
          <w:rFonts w:ascii="Times New Roman" w:hAnsi="Times New Roman"/>
          <w:sz w:val="28"/>
          <w:szCs w:val="28"/>
          <w:shd w:val="clear" w:color="auto" w:fill="FFFFFF"/>
        </w:rPr>
        <w:t xml:space="preserve">, </w:t>
      </w:r>
      <w:hyperlink r:id="rId23" w:tooltip="Распределение (экономика)" w:history="1">
        <w:r w:rsidR="00D62C9F" w:rsidRPr="00D547DC">
          <w:rPr>
            <w:rStyle w:val="aff3"/>
            <w:rFonts w:ascii="Times New Roman" w:hAnsi="Times New Roman"/>
            <w:color w:val="auto"/>
            <w:sz w:val="28"/>
            <w:szCs w:val="28"/>
            <w:u w:val="none"/>
            <w:shd w:val="clear" w:color="auto" w:fill="FFFFFF"/>
          </w:rPr>
          <w:t>распределения</w:t>
        </w:r>
      </w:hyperlink>
      <w:r w:rsidR="00D62C9F" w:rsidRPr="00D547DC">
        <w:rPr>
          <w:rFonts w:ascii="Times New Roman" w:hAnsi="Times New Roman"/>
          <w:sz w:val="28"/>
          <w:szCs w:val="28"/>
          <w:shd w:val="clear" w:color="auto" w:fill="FFFFFF"/>
        </w:rPr>
        <w:t>,</w:t>
      </w:r>
      <w:r w:rsidR="00D62C9F" w:rsidRPr="00D547DC">
        <w:rPr>
          <w:rStyle w:val="apple-converted-space"/>
          <w:rFonts w:ascii="Times New Roman" w:hAnsi="Times New Roman"/>
          <w:shd w:val="clear" w:color="auto" w:fill="FFFFFF"/>
        </w:rPr>
        <w:t> </w:t>
      </w:r>
      <w:hyperlink r:id="rId24" w:tooltip="Обмен (экономика)" w:history="1">
        <w:r w:rsidR="00D62C9F" w:rsidRPr="00D547DC">
          <w:rPr>
            <w:rStyle w:val="aff3"/>
            <w:rFonts w:ascii="Times New Roman" w:hAnsi="Times New Roman"/>
            <w:color w:val="auto"/>
            <w:sz w:val="28"/>
            <w:szCs w:val="28"/>
            <w:u w:val="none"/>
            <w:shd w:val="clear" w:color="auto" w:fill="FFFFFF"/>
          </w:rPr>
          <w:t>обмена</w:t>
        </w:r>
      </w:hyperlink>
      <w:r w:rsidR="00D62C9F" w:rsidRPr="00D547DC">
        <w:rPr>
          <w:rStyle w:val="apple-converted-space"/>
          <w:rFonts w:ascii="Times New Roman" w:hAnsi="Times New Roman"/>
          <w:shd w:val="clear" w:color="auto" w:fill="FFFFFF"/>
        </w:rPr>
        <w:t> </w:t>
      </w:r>
      <w:r w:rsidR="00D62C9F" w:rsidRPr="00D547DC">
        <w:rPr>
          <w:rFonts w:ascii="Times New Roman" w:hAnsi="Times New Roman"/>
          <w:sz w:val="28"/>
          <w:szCs w:val="28"/>
          <w:shd w:val="clear" w:color="auto" w:fill="FFFFFF"/>
        </w:rPr>
        <w:t>и</w:t>
      </w:r>
      <w:r w:rsidR="00D62C9F" w:rsidRPr="00D547DC">
        <w:rPr>
          <w:rStyle w:val="apple-converted-space"/>
          <w:rFonts w:ascii="Times New Roman" w:hAnsi="Times New Roman"/>
          <w:shd w:val="clear" w:color="auto" w:fill="FFFFFF"/>
        </w:rPr>
        <w:t> </w:t>
      </w:r>
      <w:hyperlink r:id="rId25" w:tooltip="Потребление" w:history="1">
        <w:r w:rsidR="00D62C9F" w:rsidRPr="00D547DC">
          <w:rPr>
            <w:rStyle w:val="aff3"/>
            <w:rFonts w:ascii="Times New Roman" w:hAnsi="Times New Roman"/>
            <w:color w:val="auto"/>
            <w:sz w:val="28"/>
            <w:szCs w:val="28"/>
            <w:u w:val="none"/>
            <w:shd w:val="clear" w:color="auto" w:fill="FFFFFF"/>
          </w:rPr>
          <w:t>потребления</w:t>
        </w:r>
      </w:hyperlink>
      <w:r w:rsidR="00D62C9F" w:rsidRPr="00D547DC">
        <w:rPr>
          <w:rFonts w:ascii="Times New Roman" w:hAnsi="Times New Roman"/>
          <w:sz w:val="28"/>
          <w:szCs w:val="28"/>
        </w:rPr>
        <w:t xml:space="preserve"> услуг, товаров, бла</w:t>
      </w:r>
      <w:r w:rsidR="00D62C9F" w:rsidRPr="00FA07E7">
        <w:rPr>
          <w:rFonts w:ascii="Times New Roman" w:hAnsi="Times New Roman"/>
          <w:sz w:val="28"/>
          <w:szCs w:val="28"/>
        </w:rPr>
        <w:t>г.</w:t>
      </w:r>
    </w:p>
    <w:p w:rsidR="00D62C9F" w:rsidRPr="00D547DC" w:rsidRDefault="008370D7"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D62C9F" w:rsidRPr="00D547DC">
        <w:rPr>
          <w:rFonts w:ascii="Times New Roman" w:hAnsi="Times New Roman"/>
          <w:sz w:val="28"/>
          <w:szCs w:val="28"/>
          <w:lang w:eastAsia="ru-RU"/>
        </w:rPr>
        <w:t>Выделяют следующие основ</w:t>
      </w:r>
      <w:r w:rsidR="00D62C9F">
        <w:rPr>
          <w:rFonts w:ascii="Times New Roman" w:hAnsi="Times New Roman"/>
          <w:sz w:val="28"/>
          <w:szCs w:val="28"/>
          <w:lang w:eastAsia="ru-RU"/>
        </w:rPr>
        <w:t>ные формы организации экономки:</w:t>
      </w:r>
    </w:p>
    <w:p w:rsidR="00D62C9F" w:rsidRPr="00771AD5" w:rsidRDefault="00D62C9F" w:rsidP="008725A9">
      <w:pPr>
        <w:shd w:val="clear" w:color="auto" w:fill="FFFFFF"/>
        <w:spacing w:after="0" w:line="240" w:lineRule="auto"/>
        <w:jc w:val="both"/>
        <w:rPr>
          <w:rFonts w:ascii="Times New Roman" w:hAnsi="Times New Roman"/>
          <w:i/>
          <w:sz w:val="28"/>
          <w:szCs w:val="28"/>
          <w:lang w:eastAsia="ru-RU"/>
        </w:rPr>
      </w:pPr>
      <w:r w:rsidRPr="005627DE">
        <w:rPr>
          <w:rFonts w:ascii="Times New Roman" w:hAnsi="Times New Roman"/>
          <w:i/>
          <w:sz w:val="28"/>
          <w:szCs w:val="28"/>
          <w:lang w:eastAsia="ru-RU"/>
        </w:rPr>
        <w:t xml:space="preserve">1. </w:t>
      </w:r>
      <w:r w:rsidRPr="005627DE">
        <w:rPr>
          <w:rFonts w:ascii="Times New Roman" w:hAnsi="Times New Roman"/>
          <w:bCs/>
          <w:i/>
          <w:sz w:val="28"/>
          <w:szCs w:val="28"/>
          <w:shd w:val="clear" w:color="auto" w:fill="FFFFFF"/>
        </w:rPr>
        <w:t>Традиционная</w:t>
      </w:r>
      <w:r w:rsidRPr="005627DE">
        <w:rPr>
          <w:rFonts w:ascii="Times New Roman" w:hAnsi="Times New Roman"/>
          <w:i/>
          <w:sz w:val="28"/>
          <w:szCs w:val="28"/>
          <w:shd w:val="clear" w:color="auto" w:fill="FFFFFF"/>
        </w:rPr>
        <w:t> экономика</w:t>
      </w:r>
      <w:r w:rsidRPr="00FA07E7">
        <w:rPr>
          <w:rFonts w:ascii="Times New Roman" w:hAnsi="Times New Roman"/>
          <w:i/>
          <w:sz w:val="28"/>
          <w:szCs w:val="28"/>
          <w:shd w:val="clear" w:color="auto" w:fill="FFFFFF"/>
        </w:rPr>
        <w:t>—</w:t>
      </w:r>
      <w:r w:rsidRPr="00771AD5">
        <w:rPr>
          <w:rStyle w:val="apple-converted-space"/>
          <w:rFonts w:ascii="Times New Roman" w:hAnsi="Times New Roman"/>
          <w:shd w:val="clear" w:color="auto" w:fill="FFFFFF"/>
        </w:rPr>
        <w:t> </w:t>
      </w:r>
      <w:r w:rsidR="00FA2E97">
        <w:fldChar w:fldCharType="begin"/>
      </w:r>
      <w:r w:rsidR="00FA2E97">
        <w:instrText xml:space="preserve"> HYPERLINK "https://ru.wikipedia.org/wiki/%D0%AD%D0%BA%D0%BE%D0%BD%D0%BE%D0%BC%D0%B8%D1%87%D0%B5%D1%81%D0%BA%D0%B0%D1%8F_%D1%81%D0%B8%D1%81%D1%82%D0%B5%D0%BC%D0%B0" \o "Экономическая система" </w:instrText>
      </w:r>
      <w:proofErr w:type="gramStart"/>
      <w:r w:rsidR="00FA2E97">
        <w:fldChar w:fldCharType="separate"/>
      </w:r>
      <w:r w:rsidRPr="00771AD5">
        <w:rPr>
          <w:rStyle w:val="aff3"/>
          <w:rFonts w:ascii="Times New Roman" w:hAnsi="Times New Roman"/>
          <w:color w:val="auto"/>
          <w:sz w:val="28"/>
          <w:szCs w:val="28"/>
          <w:u w:val="none"/>
          <w:shd w:val="clear" w:color="auto" w:fill="FFFFFF"/>
        </w:rPr>
        <w:t>э</w:t>
      </w:r>
      <w:proofErr w:type="gramEnd"/>
      <w:r w:rsidRPr="00771AD5">
        <w:rPr>
          <w:rStyle w:val="aff3"/>
          <w:rFonts w:ascii="Times New Roman" w:hAnsi="Times New Roman"/>
          <w:color w:val="auto"/>
          <w:sz w:val="28"/>
          <w:szCs w:val="28"/>
          <w:u w:val="none"/>
          <w:shd w:val="clear" w:color="auto" w:fill="FFFFFF"/>
        </w:rPr>
        <w:t>кономическая система</w:t>
      </w:r>
      <w:r w:rsidR="00FA2E97">
        <w:rPr>
          <w:rStyle w:val="aff3"/>
          <w:rFonts w:ascii="Times New Roman" w:hAnsi="Times New Roman"/>
          <w:color w:val="auto"/>
          <w:sz w:val="28"/>
          <w:szCs w:val="28"/>
          <w:u w:val="none"/>
          <w:shd w:val="clear" w:color="auto" w:fill="FFFFFF"/>
        </w:rPr>
        <w:fldChar w:fldCharType="end"/>
      </w:r>
      <w:r w:rsidRPr="00771AD5">
        <w:rPr>
          <w:rFonts w:ascii="Times New Roman" w:hAnsi="Times New Roman"/>
          <w:sz w:val="28"/>
          <w:szCs w:val="28"/>
          <w:shd w:val="clear" w:color="auto" w:fill="FFFFFF"/>
        </w:rPr>
        <w:t>, в которой</w:t>
      </w:r>
      <w:r w:rsidRPr="00771AD5">
        <w:rPr>
          <w:rStyle w:val="apple-converted-space"/>
          <w:rFonts w:ascii="Times New Roman" w:hAnsi="Times New Roman"/>
          <w:shd w:val="clear" w:color="auto" w:fill="FFFFFF"/>
        </w:rPr>
        <w:t> </w:t>
      </w:r>
      <w:hyperlink r:id="rId26" w:tooltip="Традиции" w:history="1">
        <w:r w:rsidRPr="00771AD5">
          <w:rPr>
            <w:rStyle w:val="aff3"/>
            <w:rFonts w:ascii="Times New Roman" w:hAnsi="Times New Roman"/>
            <w:color w:val="auto"/>
            <w:sz w:val="28"/>
            <w:szCs w:val="28"/>
            <w:u w:val="none"/>
            <w:shd w:val="clear" w:color="auto" w:fill="FFFFFF"/>
          </w:rPr>
          <w:t>традиции</w:t>
        </w:r>
      </w:hyperlink>
      <w:r w:rsidRPr="00771AD5">
        <w:rPr>
          <w:rStyle w:val="apple-converted-space"/>
          <w:rFonts w:ascii="Times New Roman" w:hAnsi="Times New Roman"/>
          <w:shd w:val="clear" w:color="auto" w:fill="FFFFFF"/>
        </w:rPr>
        <w:t> </w:t>
      </w:r>
      <w:r w:rsidRPr="00771AD5">
        <w:rPr>
          <w:rFonts w:ascii="Times New Roman" w:hAnsi="Times New Roman"/>
          <w:sz w:val="28"/>
          <w:szCs w:val="28"/>
          <w:shd w:val="clear" w:color="auto" w:fill="FFFFFF"/>
        </w:rPr>
        <w:t xml:space="preserve">и </w:t>
      </w:r>
      <w:hyperlink r:id="rId27" w:tooltip="Обычай" w:history="1">
        <w:r w:rsidRPr="00771AD5">
          <w:rPr>
            <w:rStyle w:val="aff3"/>
            <w:rFonts w:ascii="Times New Roman" w:hAnsi="Times New Roman"/>
            <w:color w:val="auto"/>
            <w:sz w:val="28"/>
            <w:szCs w:val="28"/>
            <w:u w:val="none"/>
            <w:shd w:val="clear" w:color="auto" w:fill="FFFFFF"/>
          </w:rPr>
          <w:t>об</w:t>
        </w:r>
        <w:r w:rsidRPr="00771AD5">
          <w:rPr>
            <w:rStyle w:val="aff3"/>
            <w:rFonts w:ascii="Times New Roman" w:hAnsi="Times New Roman"/>
            <w:color w:val="auto"/>
            <w:sz w:val="28"/>
            <w:szCs w:val="28"/>
            <w:u w:val="none"/>
            <w:shd w:val="clear" w:color="auto" w:fill="FFFFFF"/>
          </w:rPr>
          <w:t>ы</w:t>
        </w:r>
        <w:r w:rsidRPr="00771AD5">
          <w:rPr>
            <w:rStyle w:val="aff3"/>
            <w:rFonts w:ascii="Times New Roman" w:hAnsi="Times New Roman"/>
            <w:color w:val="auto"/>
            <w:sz w:val="28"/>
            <w:szCs w:val="28"/>
            <w:u w:val="none"/>
            <w:shd w:val="clear" w:color="auto" w:fill="FFFFFF"/>
          </w:rPr>
          <w:t>чаи</w:t>
        </w:r>
      </w:hyperlink>
      <w:r w:rsidRPr="00771AD5">
        <w:rPr>
          <w:rStyle w:val="apple-converted-space"/>
          <w:rFonts w:ascii="Times New Roman" w:hAnsi="Times New Roman"/>
          <w:shd w:val="clear" w:color="auto" w:fill="FFFFFF"/>
        </w:rPr>
        <w:t> </w:t>
      </w:r>
      <w:r w:rsidRPr="00771AD5">
        <w:rPr>
          <w:rFonts w:ascii="Times New Roman" w:hAnsi="Times New Roman"/>
          <w:sz w:val="28"/>
          <w:szCs w:val="28"/>
          <w:shd w:val="clear" w:color="auto" w:fill="FFFFFF"/>
        </w:rPr>
        <w:t xml:space="preserve">определяют практику использования  </w:t>
      </w:r>
      <w:r w:rsidRPr="00771AD5">
        <w:rPr>
          <w:rStyle w:val="apple-converted-space"/>
          <w:rFonts w:ascii="Times New Roman" w:hAnsi="Times New Roman"/>
          <w:shd w:val="clear" w:color="auto" w:fill="FFFFFF"/>
        </w:rPr>
        <w:t> </w:t>
      </w:r>
      <w:hyperlink r:id="rId28" w:tooltip="Ограниченность ресурсов" w:history="1">
        <w:r w:rsidRPr="00771AD5">
          <w:rPr>
            <w:rStyle w:val="aff3"/>
            <w:rFonts w:ascii="Times New Roman" w:hAnsi="Times New Roman"/>
            <w:color w:val="auto"/>
            <w:sz w:val="28"/>
            <w:szCs w:val="28"/>
            <w:u w:val="none"/>
            <w:shd w:val="clear" w:color="auto" w:fill="FFFFFF"/>
          </w:rPr>
          <w:t>ограниченных ресурсов</w:t>
        </w:r>
      </w:hyperlink>
      <w:r w:rsidRPr="00771AD5">
        <w:rPr>
          <w:rFonts w:ascii="Times New Roman" w:hAnsi="Times New Roman"/>
          <w:sz w:val="28"/>
          <w:szCs w:val="28"/>
          <w:shd w:val="clear" w:color="auto" w:fill="FFFFFF"/>
        </w:rPr>
        <w:t>:</w:t>
      </w:r>
    </w:p>
    <w:p w:rsidR="00D62C9F" w:rsidRPr="00771AD5" w:rsidRDefault="00D62C9F" w:rsidP="008725A9">
      <w:pPr>
        <w:shd w:val="clear" w:color="auto" w:fill="FFFFFF"/>
        <w:spacing w:after="0" w:line="240" w:lineRule="auto"/>
        <w:jc w:val="both"/>
        <w:rPr>
          <w:rFonts w:ascii="Times New Roman" w:hAnsi="Times New Roman"/>
          <w:sz w:val="28"/>
          <w:szCs w:val="28"/>
          <w:lang w:eastAsia="ru-RU"/>
        </w:rPr>
      </w:pPr>
      <w:r w:rsidRPr="00771AD5">
        <w:rPr>
          <w:rFonts w:ascii="Times New Roman" w:hAnsi="Times New Roman"/>
          <w:bCs/>
          <w:color w:val="000000"/>
          <w:sz w:val="28"/>
          <w:szCs w:val="28"/>
          <w:lang w:eastAsia="ru-RU"/>
        </w:rPr>
        <w:t>■</w:t>
      </w:r>
      <w:r w:rsidRPr="00771AD5">
        <w:rPr>
          <w:rFonts w:ascii="Times New Roman" w:hAnsi="Times New Roman"/>
          <w:sz w:val="28"/>
          <w:szCs w:val="28"/>
          <w:lang w:eastAsia="ru-RU"/>
        </w:rPr>
        <w:t xml:space="preserve"> примитивные технологии;</w:t>
      </w:r>
    </w:p>
    <w:p w:rsidR="00D62C9F" w:rsidRPr="00FA07E7" w:rsidRDefault="00D62C9F" w:rsidP="008725A9">
      <w:pPr>
        <w:shd w:val="clear" w:color="auto" w:fill="FFFFFF"/>
        <w:spacing w:after="0" w:line="240" w:lineRule="auto"/>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преобладание ручного труда;</w:t>
      </w:r>
    </w:p>
    <w:p w:rsidR="00D62C9F" w:rsidRPr="00FA07E7" w:rsidRDefault="00D62C9F" w:rsidP="008725A9">
      <w:pPr>
        <w:shd w:val="clear" w:color="auto" w:fill="FFFFFF"/>
        <w:spacing w:after="0" w:line="240" w:lineRule="auto"/>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 xml:space="preserve">члены экономических отношений объединены в </w:t>
      </w:r>
      <w:hyperlink r:id="rId29" w:tooltip="Социальная сеть (социология)" w:history="1">
        <w:r w:rsidRPr="00FA07E7">
          <w:rPr>
            <w:rFonts w:ascii="Times New Roman" w:hAnsi="Times New Roman"/>
            <w:sz w:val="28"/>
            <w:szCs w:val="28"/>
            <w:lang w:eastAsia="ru-RU"/>
          </w:rPr>
          <w:t>социальную сеть</w:t>
        </w:r>
      </w:hyperlink>
      <w:r w:rsidRPr="00FA07E7">
        <w:rPr>
          <w:rFonts w:ascii="Times New Roman" w:hAnsi="Times New Roman"/>
          <w:sz w:val="28"/>
          <w:szCs w:val="28"/>
          <w:lang w:eastAsia="ru-RU"/>
        </w:rPr>
        <w:t>;</w:t>
      </w:r>
    </w:p>
    <w:p w:rsidR="00D62C9F" w:rsidRPr="00FA07E7" w:rsidRDefault="00D62C9F" w:rsidP="008725A9">
      <w:pPr>
        <w:shd w:val="clear" w:color="auto" w:fill="FFFFFF"/>
        <w:spacing w:after="0" w:line="240" w:lineRule="auto"/>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экономические проблемы решаются в соответствии с обычаями.</w:t>
      </w:r>
    </w:p>
    <w:p w:rsidR="00D62C9F" w:rsidRPr="00FA07E7" w:rsidRDefault="00D62C9F" w:rsidP="008725A9">
      <w:pPr>
        <w:shd w:val="clear" w:color="auto" w:fill="FFFFFF"/>
        <w:spacing w:after="0" w:line="240" w:lineRule="auto"/>
        <w:ind w:left="24"/>
        <w:jc w:val="both"/>
        <w:rPr>
          <w:rFonts w:ascii="Times New Roman" w:hAnsi="Times New Roman"/>
          <w:sz w:val="28"/>
          <w:szCs w:val="28"/>
          <w:shd w:val="clear" w:color="auto" w:fill="FFFFFF"/>
        </w:rPr>
      </w:pPr>
      <w:r w:rsidRPr="005627DE">
        <w:rPr>
          <w:rFonts w:ascii="Times New Roman" w:hAnsi="Times New Roman"/>
          <w:bCs/>
          <w:i/>
          <w:sz w:val="28"/>
          <w:szCs w:val="28"/>
          <w:shd w:val="clear" w:color="auto" w:fill="FFFFFF"/>
        </w:rPr>
        <w:t>2. Рыночная экономика</w:t>
      </w:r>
      <w:r w:rsidRPr="00FA07E7">
        <w:rPr>
          <w:rStyle w:val="apple-converted-space"/>
          <w:rFonts w:ascii="Times New Roman" w:hAnsi="Times New Roman"/>
          <w:shd w:val="clear" w:color="auto" w:fill="FFFFFF"/>
        </w:rPr>
        <w:t> </w:t>
      </w:r>
      <w:r w:rsidRPr="00FA07E7">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экономическая система</w:t>
      </w:r>
      <w:r w:rsidRPr="00771AD5">
        <w:rPr>
          <w:rFonts w:ascii="Times New Roman" w:hAnsi="Times New Roman"/>
          <w:sz w:val="28"/>
          <w:szCs w:val="28"/>
          <w:shd w:val="clear" w:color="auto" w:fill="FFFFFF"/>
        </w:rPr>
        <w:t>, основанная на принц</w:t>
      </w:r>
      <w:r w:rsidRPr="00771AD5">
        <w:rPr>
          <w:rFonts w:ascii="Times New Roman" w:hAnsi="Times New Roman"/>
          <w:sz w:val="28"/>
          <w:szCs w:val="28"/>
          <w:shd w:val="clear" w:color="auto" w:fill="FFFFFF"/>
        </w:rPr>
        <w:t>и</w:t>
      </w:r>
      <w:r w:rsidRPr="00771AD5">
        <w:rPr>
          <w:rFonts w:ascii="Times New Roman" w:hAnsi="Times New Roman"/>
          <w:sz w:val="28"/>
          <w:szCs w:val="28"/>
          <w:shd w:val="clear" w:color="auto" w:fill="FFFFFF"/>
        </w:rPr>
        <w:t>пах</w:t>
      </w:r>
      <w:r w:rsidRPr="00771AD5">
        <w:rPr>
          <w:rStyle w:val="apple-converted-space"/>
          <w:rFonts w:ascii="Times New Roman" w:hAnsi="Times New Roman"/>
          <w:shd w:val="clear" w:color="auto" w:fill="FFFFFF"/>
        </w:rPr>
        <w:t> </w:t>
      </w:r>
      <w:hyperlink r:id="rId30" w:tooltip="Предприниматель" w:history="1">
        <w:r w:rsidRPr="00771AD5">
          <w:rPr>
            <w:rStyle w:val="aff3"/>
            <w:rFonts w:ascii="Times New Roman" w:hAnsi="Times New Roman"/>
            <w:color w:val="auto"/>
            <w:sz w:val="28"/>
            <w:szCs w:val="28"/>
            <w:u w:val="none"/>
            <w:shd w:val="clear" w:color="auto" w:fill="FFFFFF"/>
          </w:rPr>
          <w:t>свободного предпринимательства</w:t>
        </w:r>
      </w:hyperlink>
      <w:r w:rsidRPr="00771AD5">
        <w:rPr>
          <w:rFonts w:ascii="Times New Roman" w:hAnsi="Times New Roman"/>
          <w:sz w:val="28"/>
          <w:szCs w:val="28"/>
          <w:shd w:val="clear" w:color="auto" w:fill="FFFFFF"/>
        </w:rPr>
        <w:t>, многообразия форм собственности на средства производства, рыночного ценообразования,</w:t>
      </w:r>
      <w:r w:rsidRPr="00771AD5">
        <w:rPr>
          <w:rStyle w:val="apple-converted-space"/>
          <w:rFonts w:ascii="Times New Roman" w:hAnsi="Times New Roman"/>
          <w:shd w:val="clear" w:color="auto" w:fill="FFFFFF"/>
        </w:rPr>
        <w:t> </w:t>
      </w:r>
      <w:hyperlink r:id="rId31" w:tooltip="Договор" w:history="1">
        <w:r w:rsidRPr="00771AD5">
          <w:rPr>
            <w:rStyle w:val="aff3"/>
            <w:rFonts w:ascii="Times New Roman" w:hAnsi="Times New Roman"/>
            <w:color w:val="auto"/>
            <w:sz w:val="28"/>
            <w:szCs w:val="28"/>
            <w:u w:val="none"/>
            <w:shd w:val="clear" w:color="auto" w:fill="FFFFFF"/>
          </w:rPr>
          <w:t>договорных</w:t>
        </w:r>
      </w:hyperlink>
      <w:r w:rsidR="00D4098C">
        <w:rPr>
          <w:rStyle w:val="aff3"/>
          <w:rFonts w:ascii="Times New Roman" w:hAnsi="Times New Roman"/>
          <w:color w:val="auto"/>
          <w:sz w:val="28"/>
          <w:szCs w:val="28"/>
          <w:u w:val="none"/>
          <w:shd w:val="clear" w:color="auto" w:fill="FFFFFF"/>
        </w:rPr>
        <w:t xml:space="preserve"> </w:t>
      </w:r>
      <w:r w:rsidRPr="00771AD5">
        <w:rPr>
          <w:rFonts w:ascii="Times New Roman" w:hAnsi="Times New Roman"/>
          <w:sz w:val="28"/>
          <w:szCs w:val="28"/>
          <w:shd w:val="clear" w:color="auto" w:fill="FFFFFF"/>
        </w:rPr>
        <w:t>отношений между</w:t>
      </w:r>
      <w:r w:rsidRPr="00771AD5">
        <w:rPr>
          <w:rStyle w:val="apple-converted-space"/>
          <w:rFonts w:ascii="Times New Roman" w:hAnsi="Times New Roman"/>
          <w:shd w:val="clear" w:color="auto" w:fill="FFFFFF"/>
        </w:rPr>
        <w:t> </w:t>
      </w:r>
      <w:hyperlink r:id="rId32" w:tooltip="Субъекты хозяйствования" w:history="1">
        <w:r w:rsidRPr="00771AD5">
          <w:rPr>
            <w:rStyle w:val="aff3"/>
            <w:rFonts w:ascii="Times New Roman" w:hAnsi="Times New Roman"/>
            <w:color w:val="auto"/>
            <w:sz w:val="28"/>
            <w:szCs w:val="28"/>
            <w:u w:val="none"/>
            <w:shd w:val="clear" w:color="auto" w:fill="FFFFFF"/>
          </w:rPr>
          <w:t>хозяйствующими субъектами</w:t>
        </w:r>
      </w:hyperlink>
      <w:r w:rsidRPr="00771AD5">
        <w:rPr>
          <w:rFonts w:ascii="Times New Roman" w:hAnsi="Times New Roman"/>
          <w:sz w:val="28"/>
          <w:szCs w:val="28"/>
          <w:shd w:val="clear" w:color="auto" w:fill="FFFFFF"/>
        </w:rPr>
        <w:t>, ограниченного вмешательства</w:t>
      </w:r>
      <w:r w:rsidRPr="00FA07E7">
        <w:rPr>
          <w:rFonts w:ascii="Times New Roman" w:hAnsi="Times New Roman"/>
          <w:sz w:val="28"/>
          <w:szCs w:val="28"/>
          <w:shd w:val="clear" w:color="auto" w:fill="FFFFFF"/>
        </w:rPr>
        <w:t xml:space="preserve"> государства в х</w:t>
      </w:r>
      <w:r w:rsidRPr="00FA07E7">
        <w:rPr>
          <w:rFonts w:ascii="Times New Roman" w:hAnsi="Times New Roman"/>
          <w:sz w:val="28"/>
          <w:szCs w:val="28"/>
          <w:shd w:val="clear" w:color="auto" w:fill="FFFFFF"/>
        </w:rPr>
        <w:t>о</w:t>
      </w:r>
      <w:r w:rsidRPr="00FA07E7">
        <w:rPr>
          <w:rFonts w:ascii="Times New Roman" w:hAnsi="Times New Roman"/>
          <w:sz w:val="28"/>
          <w:szCs w:val="28"/>
          <w:shd w:val="clear" w:color="auto" w:fill="FFFFFF"/>
        </w:rPr>
        <w:t>зяйственную деятельность субъектов:</w:t>
      </w:r>
    </w:p>
    <w:p w:rsidR="00D62C9F" w:rsidRPr="00FA07E7" w:rsidRDefault="00D62C9F" w:rsidP="008725A9">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 </w:t>
      </w:r>
      <w:r w:rsidRPr="00FA07E7">
        <w:rPr>
          <w:rFonts w:ascii="Times New Roman" w:hAnsi="Times New Roman"/>
          <w:sz w:val="28"/>
          <w:szCs w:val="28"/>
          <w:lang w:eastAsia="ru-RU"/>
        </w:rPr>
        <w:t>конкуренция;</w:t>
      </w:r>
    </w:p>
    <w:p w:rsidR="00D62C9F" w:rsidRPr="00FA07E7" w:rsidRDefault="00D62C9F" w:rsidP="008725A9">
      <w:pPr>
        <w:shd w:val="clear" w:color="auto" w:fill="FFFFFF"/>
        <w:spacing w:after="0" w:line="240" w:lineRule="auto"/>
        <w:ind w:left="24"/>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Pr="00FA07E7">
        <w:rPr>
          <w:rFonts w:ascii="Times New Roman" w:hAnsi="Times New Roman"/>
          <w:sz w:val="28"/>
          <w:szCs w:val="28"/>
          <w:lang w:eastAsia="ru-RU"/>
        </w:rPr>
        <w:t>многообразие форм собственности (частной, коллективной, государственной, общинной);</w:t>
      </w:r>
    </w:p>
    <w:p w:rsidR="00D62C9F" w:rsidRPr="00FA07E7" w:rsidRDefault="00D62C9F" w:rsidP="008725A9">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 </w:t>
      </w:r>
      <w:r w:rsidRPr="00FA07E7">
        <w:rPr>
          <w:rFonts w:ascii="Times New Roman" w:hAnsi="Times New Roman"/>
          <w:sz w:val="28"/>
          <w:szCs w:val="28"/>
          <w:lang w:eastAsia="ru-RU"/>
        </w:rPr>
        <w:t>полная административная независимость и самостоятельность товаропро</w:t>
      </w:r>
      <w:r>
        <w:rPr>
          <w:rFonts w:ascii="Times New Roman" w:hAnsi="Times New Roman"/>
          <w:sz w:val="28"/>
          <w:szCs w:val="28"/>
          <w:lang w:eastAsia="ru-RU"/>
        </w:rPr>
        <w:t>и</w:t>
      </w:r>
      <w:r>
        <w:rPr>
          <w:rFonts w:ascii="Times New Roman" w:hAnsi="Times New Roman"/>
          <w:sz w:val="28"/>
          <w:szCs w:val="28"/>
          <w:lang w:eastAsia="ru-RU"/>
        </w:rPr>
        <w:t>з</w:t>
      </w:r>
      <w:r>
        <w:rPr>
          <w:rFonts w:ascii="Times New Roman" w:hAnsi="Times New Roman"/>
          <w:sz w:val="28"/>
          <w:szCs w:val="28"/>
          <w:lang w:eastAsia="ru-RU"/>
        </w:rPr>
        <w:t xml:space="preserve">водителя он </w:t>
      </w:r>
      <w:r w:rsidRPr="00FA07E7">
        <w:rPr>
          <w:rFonts w:ascii="Times New Roman" w:hAnsi="Times New Roman"/>
          <w:sz w:val="28"/>
          <w:szCs w:val="28"/>
          <w:lang w:eastAsia="ru-RU"/>
        </w:rPr>
        <w:t xml:space="preserve"> должен быть собственником результатов своего труда;</w:t>
      </w:r>
    </w:p>
    <w:p w:rsidR="00D62C9F" w:rsidRPr="00FA07E7" w:rsidRDefault="00D62C9F" w:rsidP="008725A9">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 </w:t>
      </w:r>
      <w:r w:rsidRPr="00FA07E7">
        <w:rPr>
          <w:rFonts w:ascii="Times New Roman" w:hAnsi="Times New Roman"/>
          <w:sz w:val="28"/>
          <w:szCs w:val="28"/>
          <w:lang w:eastAsia="ru-RU"/>
        </w:rPr>
        <w:t>свободный выбор поставщиков сырья и покупателей продукции;</w:t>
      </w:r>
    </w:p>
    <w:p w:rsidR="00D62C9F" w:rsidRPr="005627DE" w:rsidRDefault="00D62C9F" w:rsidP="008725A9">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t xml:space="preserve">    ■ </w:t>
      </w:r>
      <w:r w:rsidRPr="00FA07E7">
        <w:rPr>
          <w:rFonts w:ascii="Times New Roman" w:hAnsi="Times New Roman"/>
          <w:sz w:val="28"/>
          <w:szCs w:val="28"/>
          <w:lang w:eastAsia="ru-RU"/>
        </w:rPr>
        <w:t xml:space="preserve">ориентированный на покупателя </w:t>
      </w:r>
      <w:r w:rsidRPr="005627DE">
        <w:rPr>
          <w:rFonts w:ascii="Times New Roman" w:hAnsi="Times New Roman"/>
          <w:sz w:val="28"/>
          <w:szCs w:val="28"/>
          <w:lang w:eastAsia="ru-RU"/>
        </w:rPr>
        <w:t>рынок.</w:t>
      </w:r>
    </w:p>
    <w:p w:rsidR="00D62C9F" w:rsidRPr="00FA07E7" w:rsidRDefault="00D62C9F" w:rsidP="00771AD5">
      <w:pPr>
        <w:shd w:val="clear" w:color="auto" w:fill="FFFFFF"/>
        <w:spacing w:after="0" w:line="240" w:lineRule="auto"/>
        <w:jc w:val="both"/>
        <w:rPr>
          <w:rFonts w:ascii="Times New Roman" w:hAnsi="Times New Roman"/>
          <w:sz w:val="28"/>
          <w:szCs w:val="28"/>
          <w:lang w:eastAsia="ru-RU"/>
        </w:rPr>
      </w:pPr>
      <w:r w:rsidRPr="005627DE">
        <w:rPr>
          <w:rFonts w:ascii="Times New Roman" w:hAnsi="Times New Roman"/>
          <w:i/>
          <w:sz w:val="28"/>
          <w:szCs w:val="28"/>
          <w:lang w:eastAsia="ru-RU"/>
        </w:rPr>
        <w:t>3. Административно-командная  экономика</w:t>
      </w:r>
      <w:r>
        <w:rPr>
          <w:rFonts w:ascii="Times New Roman" w:hAnsi="Times New Roman"/>
          <w:sz w:val="28"/>
          <w:szCs w:val="28"/>
          <w:lang w:eastAsia="ru-RU"/>
        </w:rPr>
        <w:t xml:space="preserve"> - </w:t>
      </w:r>
      <w:r w:rsidRPr="00FA07E7">
        <w:rPr>
          <w:rFonts w:ascii="Times New Roman" w:hAnsi="Times New Roman"/>
          <w:sz w:val="28"/>
          <w:szCs w:val="28"/>
          <w:lang w:eastAsia="ru-RU"/>
        </w:rPr>
        <w:t xml:space="preserve"> экономическая система</w:t>
      </w:r>
      <w:r>
        <w:rPr>
          <w:rFonts w:ascii="Times New Roman" w:hAnsi="Times New Roman"/>
          <w:sz w:val="28"/>
          <w:szCs w:val="28"/>
          <w:lang w:eastAsia="ru-RU"/>
        </w:rPr>
        <w:t xml:space="preserve">, которая </w:t>
      </w:r>
      <w:r w:rsidRPr="00FA07E7">
        <w:rPr>
          <w:rFonts w:ascii="Times New Roman" w:hAnsi="Times New Roman"/>
          <w:sz w:val="28"/>
          <w:szCs w:val="28"/>
          <w:lang w:eastAsia="ru-RU"/>
        </w:rPr>
        <w:t xml:space="preserve"> зачастую отрицает </w:t>
      </w:r>
      <w:hyperlink r:id="rId33" w:tooltip="Частная собственность" w:history="1">
        <w:r w:rsidRPr="00FA07E7">
          <w:rPr>
            <w:rFonts w:ascii="Times New Roman" w:hAnsi="Times New Roman"/>
            <w:sz w:val="28"/>
            <w:szCs w:val="28"/>
            <w:lang w:eastAsia="ru-RU"/>
          </w:rPr>
          <w:t>частную собственность</w:t>
        </w:r>
      </w:hyperlink>
      <w:r w:rsidRPr="00FA07E7">
        <w:rPr>
          <w:rFonts w:ascii="Times New Roman" w:hAnsi="Times New Roman"/>
          <w:sz w:val="28"/>
          <w:szCs w:val="28"/>
          <w:lang w:eastAsia="ru-RU"/>
        </w:rPr>
        <w:t> на </w:t>
      </w:r>
      <w:hyperlink r:id="rId34" w:tooltip="Средства производства" w:history="1">
        <w:r w:rsidRPr="00FA07E7">
          <w:rPr>
            <w:rFonts w:ascii="Times New Roman" w:hAnsi="Times New Roman"/>
            <w:sz w:val="28"/>
            <w:szCs w:val="28"/>
            <w:lang w:eastAsia="ru-RU"/>
          </w:rPr>
          <w:t>средства производства</w:t>
        </w:r>
      </w:hyperlink>
      <w:r w:rsidRPr="00FA07E7">
        <w:rPr>
          <w:rFonts w:ascii="Times New Roman" w:hAnsi="Times New Roman"/>
          <w:sz w:val="28"/>
          <w:szCs w:val="28"/>
          <w:lang w:eastAsia="ru-RU"/>
        </w:rPr>
        <w:t> либо полн</w:t>
      </w:r>
      <w:r w:rsidRPr="00FA07E7">
        <w:rPr>
          <w:rFonts w:ascii="Times New Roman" w:hAnsi="Times New Roman"/>
          <w:sz w:val="28"/>
          <w:szCs w:val="28"/>
          <w:lang w:eastAsia="ru-RU"/>
        </w:rPr>
        <w:t>о</w:t>
      </w:r>
      <w:r w:rsidRPr="00FA07E7">
        <w:rPr>
          <w:rFonts w:ascii="Times New Roman" w:hAnsi="Times New Roman"/>
          <w:sz w:val="28"/>
          <w:szCs w:val="28"/>
          <w:lang w:eastAsia="ru-RU"/>
        </w:rPr>
        <w:t>стью, либо частично, и противопоставляет себя </w:t>
      </w:r>
      <w:hyperlink r:id="rId35" w:tooltip="Рыночная экономика" w:history="1">
        <w:r w:rsidRPr="00FA07E7">
          <w:rPr>
            <w:rFonts w:ascii="Times New Roman" w:hAnsi="Times New Roman"/>
            <w:sz w:val="28"/>
            <w:szCs w:val="28"/>
            <w:lang w:eastAsia="ru-RU"/>
          </w:rPr>
          <w:t>рыночной экономике</w:t>
        </w:r>
      </w:hyperlink>
      <w:r w:rsidRPr="00FA07E7">
        <w:rPr>
          <w:rFonts w:ascii="Times New Roman" w:hAnsi="Times New Roman"/>
          <w:sz w:val="28"/>
          <w:szCs w:val="28"/>
          <w:lang w:eastAsia="ru-RU"/>
        </w:rPr>
        <w:t>:</w:t>
      </w:r>
    </w:p>
    <w:p w:rsidR="00D62C9F" w:rsidRPr="00771AD5" w:rsidRDefault="00D62C9F" w:rsidP="008370D7">
      <w:pPr>
        <w:shd w:val="clear" w:color="auto" w:fill="FFFFFF"/>
        <w:spacing w:after="0" w:line="240" w:lineRule="auto"/>
        <w:ind w:left="24"/>
        <w:rPr>
          <w:rFonts w:ascii="Times New Roman" w:hAnsi="Times New Roman"/>
          <w:sz w:val="28"/>
          <w:szCs w:val="28"/>
          <w:lang w:eastAsia="ru-RU"/>
        </w:rPr>
      </w:pPr>
      <w:r w:rsidRPr="00FA07E7">
        <w:rPr>
          <w:rFonts w:ascii="Times New Roman" w:hAnsi="Times New Roman"/>
          <w:bCs/>
          <w:color w:val="000000"/>
          <w:sz w:val="28"/>
          <w:szCs w:val="28"/>
          <w:lang w:eastAsia="ru-RU"/>
        </w:rPr>
        <w:t>■</w:t>
      </w:r>
      <w:r w:rsidRPr="00FA07E7">
        <w:rPr>
          <w:rFonts w:ascii="Times New Roman" w:hAnsi="Times New Roman"/>
          <w:sz w:val="28"/>
          <w:szCs w:val="28"/>
          <w:lang w:eastAsia="ru-RU"/>
        </w:rPr>
        <w:t> </w:t>
      </w:r>
      <w:hyperlink r:id="rId36" w:tooltip="Орган государственной власти" w:history="1">
        <w:r>
          <w:rPr>
            <w:rFonts w:ascii="Times New Roman" w:hAnsi="Times New Roman"/>
            <w:sz w:val="28"/>
            <w:szCs w:val="28"/>
            <w:lang w:eastAsia="ru-RU"/>
          </w:rPr>
          <w:t xml:space="preserve">государственные </w:t>
        </w:r>
        <w:r w:rsidRPr="00FA07E7">
          <w:rPr>
            <w:rFonts w:ascii="Times New Roman" w:hAnsi="Times New Roman"/>
            <w:sz w:val="28"/>
            <w:szCs w:val="28"/>
            <w:lang w:eastAsia="ru-RU"/>
          </w:rPr>
          <w:t>органы</w:t>
        </w:r>
      </w:hyperlink>
      <w:r>
        <w:rPr>
          <w:rFonts w:ascii="Times New Roman" w:hAnsi="Times New Roman"/>
          <w:sz w:val="28"/>
          <w:szCs w:val="28"/>
          <w:lang w:eastAsia="ru-RU"/>
        </w:rPr>
        <w:t xml:space="preserve"> практически </w:t>
      </w:r>
      <w:r w:rsidRPr="00FA07E7">
        <w:rPr>
          <w:rFonts w:ascii="Times New Roman" w:hAnsi="Times New Roman"/>
          <w:sz w:val="28"/>
          <w:szCs w:val="28"/>
          <w:lang w:eastAsia="ru-RU"/>
        </w:rPr>
        <w:t>полн</w:t>
      </w:r>
      <w:r w:rsidR="008370D7">
        <w:rPr>
          <w:rFonts w:ascii="Times New Roman" w:hAnsi="Times New Roman"/>
          <w:sz w:val="28"/>
          <w:szCs w:val="28"/>
          <w:lang w:eastAsia="ru-RU"/>
        </w:rPr>
        <w:t>о</w:t>
      </w:r>
      <w:r w:rsidRPr="00FA07E7">
        <w:rPr>
          <w:rFonts w:ascii="Times New Roman" w:hAnsi="Times New Roman"/>
          <w:sz w:val="28"/>
          <w:szCs w:val="28"/>
          <w:lang w:eastAsia="ru-RU"/>
        </w:rPr>
        <w:t>стью </w:t>
      </w:r>
      <w:hyperlink r:id="rId37" w:tooltip="Планирование" w:history="1">
        <w:r w:rsidRPr="00FA07E7">
          <w:rPr>
            <w:rFonts w:ascii="Times New Roman" w:hAnsi="Times New Roman"/>
            <w:sz w:val="28"/>
            <w:szCs w:val="28"/>
            <w:lang w:eastAsia="ru-RU"/>
          </w:rPr>
          <w:t>планируют</w:t>
        </w:r>
      </w:hyperlink>
      <w:r w:rsidR="008370D7">
        <w:rPr>
          <w:rFonts w:ascii="Times New Roman" w:hAnsi="Times New Roman"/>
          <w:sz w:val="28"/>
          <w:szCs w:val="28"/>
          <w:lang w:eastAsia="ru-RU"/>
        </w:rPr>
        <w:t xml:space="preserve"> </w:t>
      </w:r>
      <w:hyperlink r:id="rId38" w:tooltip="Ассортимент" w:history="1">
        <w:r w:rsidRPr="00FA07E7">
          <w:rPr>
            <w:rFonts w:ascii="Times New Roman" w:hAnsi="Times New Roman"/>
            <w:sz w:val="28"/>
            <w:szCs w:val="28"/>
            <w:lang w:eastAsia="ru-RU"/>
          </w:rPr>
          <w:t>ассортимент</w:t>
        </w:r>
      </w:hyperlink>
      <w:r>
        <w:rPr>
          <w:rFonts w:ascii="Times New Roman" w:hAnsi="Times New Roman"/>
          <w:sz w:val="28"/>
          <w:szCs w:val="28"/>
          <w:lang w:eastAsia="ru-RU"/>
        </w:rPr>
        <w:t> </w:t>
      </w:r>
      <w:r w:rsidR="008370D7">
        <w:rPr>
          <w:rFonts w:ascii="Times New Roman" w:hAnsi="Times New Roman"/>
          <w:sz w:val="28"/>
          <w:szCs w:val="28"/>
          <w:lang w:eastAsia="ru-RU"/>
        </w:rPr>
        <w:t xml:space="preserve"> </w:t>
      </w:r>
      <w:r w:rsidRPr="00FA07E7">
        <w:rPr>
          <w:rFonts w:ascii="Times New Roman" w:hAnsi="Times New Roman"/>
          <w:sz w:val="28"/>
          <w:szCs w:val="28"/>
          <w:lang w:eastAsia="ru-RU"/>
        </w:rPr>
        <w:t>об</w:t>
      </w:r>
      <w:r w:rsidR="008370D7">
        <w:rPr>
          <w:rFonts w:ascii="Times New Roman" w:hAnsi="Times New Roman"/>
          <w:sz w:val="28"/>
          <w:szCs w:val="28"/>
          <w:lang w:eastAsia="ru-RU"/>
        </w:rPr>
        <w:t>ъ</w:t>
      </w:r>
      <w:r w:rsidRPr="00FA07E7">
        <w:rPr>
          <w:rFonts w:ascii="Times New Roman" w:hAnsi="Times New Roman"/>
          <w:sz w:val="28"/>
          <w:szCs w:val="28"/>
          <w:lang w:eastAsia="ru-RU"/>
        </w:rPr>
        <w:t>ёмы </w:t>
      </w:r>
      <w:hyperlink r:id="rId39" w:tooltip="Производство" w:history="1">
        <w:r w:rsidRPr="00FA07E7">
          <w:rPr>
            <w:rFonts w:ascii="Times New Roman" w:hAnsi="Times New Roman"/>
            <w:sz w:val="28"/>
            <w:szCs w:val="28"/>
            <w:lang w:eastAsia="ru-RU"/>
          </w:rPr>
          <w:t>производства</w:t>
        </w:r>
      </w:hyperlink>
      <w:r w:rsidRPr="00FA07E7">
        <w:rPr>
          <w:rFonts w:ascii="Times New Roman" w:hAnsi="Times New Roman"/>
          <w:sz w:val="28"/>
          <w:szCs w:val="28"/>
          <w:lang w:eastAsia="ru-RU"/>
        </w:rPr>
        <w:t> всех</w:t>
      </w:r>
      <w:r w:rsidR="008370D7">
        <w:rPr>
          <w:rFonts w:ascii="Times New Roman" w:hAnsi="Times New Roman"/>
          <w:sz w:val="28"/>
          <w:szCs w:val="28"/>
          <w:lang w:eastAsia="ru-RU"/>
        </w:rPr>
        <w:t xml:space="preserve"> </w:t>
      </w:r>
      <w:hyperlink r:id="rId40" w:tooltip="Товар" w:history="1">
        <w:r w:rsidRPr="00FA07E7">
          <w:rPr>
            <w:rFonts w:ascii="Times New Roman" w:hAnsi="Times New Roman"/>
            <w:sz w:val="28"/>
            <w:szCs w:val="28"/>
            <w:lang w:eastAsia="ru-RU"/>
          </w:rPr>
          <w:t>товаров</w:t>
        </w:r>
      </w:hyperlink>
      <w:r w:rsidRPr="00FA07E7">
        <w:rPr>
          <w:rFonts w:ascii="Times New Roman" w:hAnsi="Times New Roman"/>
          <w:sz w:val="28"/>
          <w:szCs w:val="28"/>
          <w:lang w:eastAsia="ru-RU"/>
        </w:rPr>
        <w:t> и</w:t>
      </w:r>
      <w:r w:rsidR="008370D7">
        <w:rPr>
          <w:rFonts w:ascii="Times New Roman" w:hAnsi="Times New Roman"/>
          <w:sz w:val="28"/>
          <w:szCs w:val="28"/>
          <w:lang w:eastAsia="ru-RU"/>
        </w:rPr>
        <w:t xml:space="preserve"> </w:t>
      </w:r>
      <w:hyperlink r:id="rId41" w:tooltip="Услуга" w:history="1">
        <w:r w:rsidRPr="00FA07E7">
          <w:rPr>
            <w:rFonts w:ascii="Times New Roman" w:hAnsi="Times New Roman"/>
            <w:sz w:val="28"/>
            <w:szCs w:val="28"/>
            <w:lang w:eastAsia="ru-RU"/>
          </w:rPr>
          <w:t>услуг</w:t>
        </w:r>
      </w:hyperlink>
      <w:r w:rsidRPr="00FA07E7">
        <w:rPr>
          <w:rFonts w:ascii="Times New Roman" w:hAnsi="Times New Roman"/>
          <w:sz w:val="28"/>
          <w:szCs w:val="28"/>
          <w:lang w:eastAsia="ru-RU"/>
        </w:rPr>
        <w:t>;</w:t>
      </w:r>
    </w:p>
    <w:p w:rsidR="00D62C9F" w:rsidRPr="00FA07E7" w:rsidRDefault="00D62C9F" w:rsidP="00771AD5">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lastRenderedPageBreak/>
        <w:t>■</w:t>
      </w:r>
      <w:hyperlink r:id="rId42" w:tooltip="Контроль цен" w:history="1">
        <w:r w:rsidRPr="00FA07E7">
          <w:rPr>
            <w:rFonts w:ascii="Times New Roman" w:hAnsi="Times New Roman"/>
            <w:sz w:val="28"/>
            <w:szCs w:val="28"/>
            <w:lang w:eastAsia="ru-RU"/>
          </w:rPr>
          <w:t>регулируют (командными методами) цены</w:t>
        </w:r>
      </w:hyperlink>
      <w:r w:rsidRPr="00FA07E7">
        <w:rPr>
          <w:rFonts w:ascii="Times New Roman" w:hAnsi="Times New Roman"/>
          <w:sz w:val="28"/>
          <w:szCs w:val="28"/>
          <w:lang w:eastAsia="ru-RU"/>
        </w:rPr>
        <w:t> на все продукты и величины всех </w:t>
      </w:r>
      <w:hyperlink r:id="rId43" w:tooltip="Заработная плата" w:history="1">
        <w:r w:rsidRPr="00FA07E7">
          <w:rPr>
            <w:rFonts w:ascii="Times New Roman" w:hAnsi="Times New Roman"/>
            <w:sz w:val="28"/>
            <w:szCs w:val="28"/>
            <w:lang w:eastAsia="ru-RU"/>
          </w:rPr>
          <w:t>заработных плат</w:t>
        </w:r>
      </w:hyperlink>
      <w:r w:rsidRPr="00FA07E7">
        <w:rPr>
          <w:rFonts w:ascii="Times New Roman" w:hAnsi="Times New Roman"/>
          <w:sz w:val="28"/>
          <w:szCs w:val="28"/>
          <w:lang w:eastAsia="ru-RU"/>
        </w:rPr>
        <w:t>;</w:t>
      </w:r>
    </w:p>
    <w:p w:rsidR="00D62C9F" w:rsidRPr="00FA07E7" w:rsidRDefault="00D62C9F" w:rsidP="008725A9">
      <w:pPr>
        <w:shd w:val="clear" w:color="auto" w:fill="FFFFFF"/>
        <w:spacing w:after="0" w:line="240" w:lineRule="auto"/>
        <w:ind w:left="24"/>
        <w:jc w:val="both"/>
        <w:rPr>
          <w:rFonts w:ascii="Times New Roman" w:hAnsi="Times New Roman"/>
          <w:sz w:val="28"/>
          <w:szCs w:val="28"/>
          <w:lang w:eastAsia="ru-RU"/>
        </w:rPr>
      </w:pPr>
      <w:r w:rsidRPr="00FA07E7">
        <w:rPr>
          <w:rFonts w:ascii="Times New Roman" w:hAnsi="Times New Roman"/>
          <w:bCs/>
          <w:color w:val="000000"/>
          <w:sz w:val="28"/>
          <w:szCs w:val="28"/>
          <w:lang w:eastAsia="ru-RU"/>
        </w:rPr>
        <w:t>■</w:t>
      </w:r>
      <w:r w:rsidRPr="00FA07E7">
        <w:rPr>
          <w:rFonts w:ascii="Times New Roman" w:hAnsi="Times New Roman"/>
          <w:sz w:val="28"/>
          <w:szCs w:val="28"/>
          <w:lang w:eastAsia="ru-RU"/>
        </w:rPr>
        <w:t> </w:t>
      </w:r>
      <w:hyperlink r:id="rId44" w:tooltip="Инвестиции" w:history="1">
        <w:r w:rsidRPr="00FA07E7">
          <w:rPr>
            <w:rFonts w:ascii="Times New Roman" w:hAnsi="Times New Roman"/>
            <w:sz w:val="28"/>
            <w:szCs w:val="28"/>
            <w:lang w:eastAsia="ru-RU"/>
          </w:rPr>
          <w:t>инвестиционные</w:t>
        </w:r>
      </w:hyperlink>
      <w:r w:rsidRPr="00FA07E7">
        <w:rPr>
          <w:rFonts w:ascii="Times New Roman" w:hAnsi="Times New Roman"/>
          <w:sz w:val="28"/>
          <w:szCs w:val="28"/>
          <w:lang w:eastAsia="ru-RU"/>
        </w:rPr>
        <w:t> решения также принимаются централизованно.</w:t>
      </w:r>
    </w:p>
    <w:p w:rsidR="00D62C9F" w:rsidRPr="00FA07E7" w:rsidRDefault="008370D7" w:rsidP="008725A9">
      <w:pPr>
        <w:shd w:val="clear" w:color="auto" w:fill="FFFFFF"/>
        <w:spacing w:after="0" w:line="240" w:lineRule="auto"/>
        <w:jc w:val="both"/>
        <w:rPr>
          <w:rFonts w:ascii="Times New Roman" w:hAnsi="Times New Roman"/>
          <w:sz w:val="28"/>
          <w:szCs w:val="28"/>
          <w:shd w:val="clear" w:color="auto" w:fill="FFFFFF"/>
        </w:rPr>
      </w:pPr>
      <w:r>
        <w:rPr>
          <w:rFonts w:ascii="Times New Roman" w:hAnsi="Times New Roman"/>
          <w:sz w:val="28"/>
          <w:szCs w:val="28"/>
          <w:lang w:eastAsia="ru-RU"/>
        </w:rPr>
        <w:t xml:space="preserve"> </w:t>
      </w:r>
      <w:r w:rsidR="00D62C9F" w:rsidRPr="005627DE">
        <w:rPr>
          <w:rFonts w:ascii="Times New Roman" w:hAnsi="Times New Roman"/>
          <w:i/>
          <w:sz w:val="28"/>
          <w:szCs w:val="28"/>
          <w:lang w:eastAsia="ru-RU"/>
        </w:rPr>
        <w:t xml:space="preserve">4. </w:t>
      </w:r>
      <w:hyperlink r:id="rId45" w:tooltip="Смешанная экономика" w:history="1">
        <w:r w:rsidR="00D62C9F" w:rsidRPr="005627DE">
          <w:rPr>
            <w:rFonts w:ascii="Times New Roman" w:hAnsi="Times New Roman"/>
            <w:i/>
            <w:sz w:val="28"/>
            <w:szCs w:val="28"/>
            <w:lang w:eastAsia="ru-RU"/>
          </w:rPr>
          <w:t>Смешанная</w:t>
        </w:r>
      </w:hyperlink>
      <w:r w:rsidR="00D62C9F" w:rsidRPr="005627DE">
        <w:rPr>
          <w:rFonts w:ascii="Times New Roman" w:hAnsi="Times New Roman"/>
          <w:i/>
          <w:sz w:val="28"/>
          <w:szCs w:val="28"/>
          <w:shd w:val="clear" w:color="auto" w:fill="FFFFFF"/>
        </w:rPr>
        <w:t>,</w:t>
      </w:r>
      <w:r w:rsidR="00D62C9F" w:rsidRPr="005627DE">
        <w:rPr>
          <w:rStyle w:val="apple-converted-space"/>
          <w:rFonts w:ascii="Times New Roman" w:hAnsi="Times New Roman"/>
          <w:i/>
          <w:shd w:val="clear" w:color="auto" w:fill="FFFFFF"/>
        </w:rPr>
        <w:t> </w:t>
      </w:r>
      <w:r w:rsidR="00D62C9F" w:rsidRPr="005627DE">
        <w:rPr>
          <w:rFonts w:ascii="Times New Roman" w:hAnsi="Times New Roman"/>
          <w:bCs/>
          <w:i/>
          <w:sz w:val="28"/>
          <w:szCs w:val="28"/>
          <w:shd w:val="clear" w:color="auto" w:fill="FFFFFF"/>
        </w:rPr>
        <w:t>гибридная экономика</w:t>
      </w:r>
      <w:r w:rsidR="00D62C9F" w:rsidRPr="005627DE">
        <w:rPr>
          <w:rFonts w:ascii="Times New Roman" w:hAnsi="Times New Roman"/>
          <w:i/>
          <w:sz w:val="28"/>
          <w:szCs w:val="28"/>
          <w:shd w:val="clear" w:color="auto" w:fill="FFFFFF"/>
        </w:rPr>
        <w:t> —</w:t>
      </w:r>
      <w:r w:rsidR="00D62C9F" w:rsidRPr="00771AD5">
        <w:rPr>
          <w:rStyle w:val="apple-converted-space"/>
          <w:rFonts w:ascii="Times New Roman" w:hAnsi="Times New Roman"/>
          <w:shd w:val="clear" w:color="auto" w:fill="FFFFFF"/>
        </w:rPr>
        <w:t> </w:t>
      </w:r>
      <w:hyperlink r:id="rId46" w:tooltip="Экономика" w:history="1">
        <w:r w:rsidR="00D62C9F" w:rsidRPr="00771AD5">
          <w:rPr>
            <w:rStyle w:val="aff3"/>
            <w:rFonts w:ascii="Times New Roman" w:hAnsi="Times New Roman"/>
            <w:color w:val="auto"/>
            <w:sz w:val="28"/>
            <w:szCs w:val="28"/>
            <w:u w:val="none"/>
            <w:shd w:val="clear" w:color="auto" w:fill="FFFFFF"/>
          </w:rPr>
          <w:t>экономика</w:t>
        </w:r>
      </w:hyperlink>
      <w:r w:rsidR="00D62C9F" w:rsidRPr="00FA07E7">
        <w:rPr>
          <w:rFonts w:ascii="Times New Roman" w:hAnsi="Times New Roman"/>
          <w:sz w:val="28"/>
          <w:szCs w:val="28"/>
          <w:shd w:val="clear" w:color="auto" w:fill="FFFFFF"/>
        </w:rPr>
        <w:t>, которая включает как частную и корпоративную, так и общественную, либо государственную собственность на средства производства:</w:t>
      </w:r>
    </w:p>
    <w:p w:rsidR="00D62C9F" w:rsidRPr="00FA07E7" w:rsidRDefault="00D62C9F" w:rsidP="008725A9">
      <w:pPr>
        <w:shd w:val="clear" w:color="auto" w:fill="FFFFFF"/>
        <w:spacing w:after="0" w:line="240" w:lineRule="auto"/>
        <w:jc w:val="both"/>
        <w:rPr>
          <w:rFonts w:ascii="Times New Roman" w:hAnsi="Times New Roman"/>
          <w:sz w:val="28"/>
          <w:szCs w:val="28"/>
          <w:shd w:val="clear" w:color="auto" w:fill="FFFFFF"/>
        </w:rPr>
      </w:pPr>
      <w:r w:rsidRPr="00FA07E7">
        <w:rPr>
          <w:rFonts w:ascii="Times New Roman" w:hAnsi="Times New Roman"/>
          <w:bCs/>
          <w:color w:val="000000"/>
          <w:sz w:val="28"/>
          <w:szCs w:val="28"/>
          <w:lang w:eastAsia="ru-RU"/>
        </w:rPr>
        <w:t xml:space="preserve">    ■</w:t>
      </w:r>
      <w:r w:rsidRPr="00FA07E7">
        <w:rPr>
          <w:rFonts w:ascii="Times New Roman" w:hAnsi="Times New Roman"/>
          <w:sz w:val="28"/>
          <w:szCs w:val="28"/>
          <w:shd w:val="clear" w:color="auto" w:fill="FFFFFF"/>
        </w:rPr>
        <w:t xml:space="preserve"> позволяет частным предпринимателям и физическим лицам принимать нез</w:t>
      </w:r>
      <w:r w:rsidRPr="00FA07E7">
        <w:rPr>
          <w:rFonts w:ascii="Times New Roman" w:hAnsi="Times New Roman"/>
          <w:sz w:val="28"/>
          <w:szCs w:val="28"/>
          <w:shd w:val="clear" w:color="auto" w:fill="FFFFFF"/>
        </w:rPr>
        <w:t>а</w:t>
      </w:r>
      <w:r w:rsidRPr="00FA07E7">
        <w:rPr>
          <w:rFonts w:ascii="Times New Roman" w:hAnsi="Times New Roman"/>
          <w:sz w:val="28"/>
          <w:szCs w:val="28"/>
          <w:shd w:val="clear" w:color="auto" w:fill="FFFFFF"/>
        </w:rPr>
        <w:t>висимые финансовые решения;</w:t>
      </w:r>
    </w:p>
    <w:p w:rsidR="00D62C9F" w:rsidRPr="00771AD5" w:rsidRDefault="00D62C9F" w:rsidP="008725A9">
      <w:pPr>
        <w:shd w:val="clear" w:color="auto" w:fill="FFFFFF"/>
        <w:spacing w:after="0" w:line="240" w:lineRule="auto"/>
        <w:jc w:val="both"/>
        <w:rPr>
          <w:rFonts w:ascii="Times New Roman" w:hAnsi="Times New Roman"/>
          <w:sz w:val="28"/>
          <w:szCs w:val="28"/>
          <w:lang w:eastAsia="ru-RU"/>
        </w:rPr>
      </w:pPr>
      <w:r>
        <w:rPr>
          <w:rFonts w:ascii="Times New Roman" w:hAnsi="Times New Roman"/>
          <w:bCs/>
          <w:color w:val="000000"/>
          <w:sz w:val="28"/>
          <w:szCs w:val="28"/>
          <w:lang w:eastAsia="ru-RU"/>
        </w:rPr>
        <w:t xml:space="preserve">    ■</w:t>
      </w:r>
      <w:r w:rsidRPr="00771AD5">
        <w:rPr>
          <w:rFonts w:ascii="Times New Roman" w:hAnsi="Times New Roman"/>
          <w:sz w:val="28"/>
          <w:szCs w:val="28"/>
          <w:shd w:val="clear" w:color="auto" w:fill="FFFFFF"/>
        </w:rPr>
        <w:t>одна</w:t>
      </w:r>
      <w:r>
        <w:rPr>
          <w:rFonts w:ascii="Times New Roman" w:hAnsi="Times New Roman"/>
          <w:sz w:val="28"/>
          <w:szCs w:val="28"/>
          <w:shd w:val="clear" w:color="auto" w:fill="FFFFFF"/>
        </w:rPr>
        <w:t xml:space="preserve">ко их автономия ограничена тем, </w:t>
      </w:r>
      <w:r w:rsidRPr="00771AD5">
        <w:rPr>
          <w:rFonts w:ascii="Times New Roman" w:hAnsi="Times New Roman"/>
          <w:sz w:val="28"/>
          <w:szCs w:val="28"/>
          <w:shd w:val="clear" w:color="auto" w:fill="FFFFFF"/>
        </w:rPr>
        <w:t>что</w:t>
      </w:r>
      <w:r w:rsidRPr="00771AD5">
        <w:rPr>
          <w:rStyle w:val="apple-converted-space"/>
          <w:rFonts w:ascii="Times New Roman" w:hAnsi="Times New Roman"/>
          <w:shd w:val="clear" w:color="auto" w:fill="FFFFFF"/>
        </w:rPr>
        <w:t> </w:t>
      </w:r>
      <w:hyperlink r:id="rId47" w:tooltip="Государство" w:history="1">
        <w:r w:rsidRPr="00771AD5">
          <w:rPr>
            <w:rStyle w:val="aff3"/>
            <w:rFonts w:ascii="Times New Roman" w:hAnsi="Times New Roman"/>
            <w:color w:val="auto"/>
            <w:sz w:val="28"/>
            <w:szCs w:val="28"/>
            <w:u w:val="none"/>
            <w:shd w:val="clear" w:color="auto" w:fill="FFFFFF"/>
          </w:rPr>
          <w:t>государство</w:t>
        </w:r>
      </w:hyperlink>
      <w:r w:rsidR="008370D7">
        <w:rPr>
          <w:rStyle w:val="aff3"/>
          <w:rFonts w:ascii="Times New Roman" w:hAnsi="Times New Roman"/>
          <w:color w:val="auto"/>
          <w:sz w:val="28"/>
          <w:szCs w:val="28"/>
          <w:u w:val="none"/>
          <w:shd w:val="clear" w:color="auto" w:fill="FFFFFF"/>
        </w:rPr>
        <w:t xml:space="preserve"> </w:t>
      </w:r>
      <w:r w:rsidRPr="00771AD5">
        <w:rPr>
          <w:rFonts w:ascii="Times New Roman" w:hAnsi="Times New Roman"/>
          <w:sz w:val="28"/>
          <w:szCs w:val="28"/>
          <w:shd w:val="clear" w:color="auto" w:fill="FFFFFF"/>
        </w:rPr>
        <w:t>или</w:t>
      </w:r>
      <w:r w:rsidRPr="00771AD5">
        <w:rPr>
          <w:rStyle w:val="apple-converted-space"/>
          <w:rFonts w:ascii="Times New Roman" w:hAnsi="Times New Roman"/>
          <w:shd w:val="clear" w:color="auto" w:fill="FFFFFF"/>
        </w:rPr>
        <w:t> </w:t>
      </w:r>
      <w:hyperlink r:id="rId48" w:tooltip="Общество" w:history="1">
        <w:r w:rsidRPr="00771AD5">
          <w:rPr>
            <w:rStyle w:val="aff3"/>
            <w:rFonts w:ascii="Times New Roman" w:hAnsi="Times New Roman"/>
            <w:color w:val="auto"/>
            <w:sz w:val="28"/>
            <w:szCs w:val="28"/>
            <w:u w:val="none"/>
            <w:shd w:val="clear" w:color="auto" w:fill="FFFFFF"/>
          </w:rPr>
          <w:t>общество</w:t>
        </w:r>
      </w:hyperlink>
      <w:r w:rsidRPr="00771AD5">
        <w:rPr>
          <w:rStyle w:val="apple-converted-space"/>
          <w:rFonts w:ascii="Times New Roman" w:hAnsi="Times New Roman"/>
          <w:shd w:val="clear" w:color="auto" w:fill="FFFFFF"/>
        </w:rPr>
        <w:t> </w:t>
      </w:r>
      <w:r w:rsidRPr="00771AD5">
        <w:rPr>
          <w:rFonts w:ascii="Times New Roman" w:hAnsi="Times New Roman"/>
          <w:sz w:val="28"/>
          <w:szCs w:val="28"/>
          <w:shd w:val="clear" w:color="auto" w:fill="FFFFFF"/>
        </w:rPr>
        <w:t xml:space="preserve">обладает приоритетом в этих финансовых вопросах. </w:t>
      </w:r>
    </w:p>
    <w:p w:rsidR="00D62C9F" w:rsidRPr="00FA07E7" w:rsidRDefault="00D62C9F" w:rsidP="008A050C">
      <w:pPr>
        <w:spacing w:after="0" w:line="240" w:lineRule="auto"/>
        <w:ind w:firstLine="540"/>
        <w:jc w:val="both"/>
        <w:rPr>
          <w:rFonts w:ascii="Times New Roman" w:hAnsi="Times New Roman"/>
          <w:sz w:val="28"/>
          <w:szCs w:val="28"/>
          <w:lang w:val="be-BY" w:eastAsia="ru-RU"/>
        </w:rPr>
      </w:pPr>
      <w:r w:rsidRPr="00FA07E7">
        <w:rPr>
          <w:rFonts w:ascii="Times New Roman" w:hAnsi="Times New Roman"/>
          <w:sz w:val="28"/>
          <w:szCs w:val="28"/>
          <w:lang w:val="be-BY" w:eastAsia="ru-RU"/>
        </w:rPr>
        <w:t>Процесс переработки ресурсов</w:t>
      </w:r>
      <w:r w:rsidRPr="00D547DC">
        <w:rPr>
          <w:rFonts w:ascii="Times New Roman" w:hAnsi="Times New Roman"/>
          <w:i/>
          <w:sz w:val="28"/>
          <w:szCs w:val="28"/>
          <w:lang w:val="be-BY" w:eastAsia="ru-RU"/>
        </w:rPr>
        <w:t>( производство)</w:t>
      </w:r>
      <w:r w:rsidRPr="00FA07E7">
        <w:rPr>
          <w:rFonts w:ascii="Times New Roman" w:hAnsi="Times New Roman"/>
          <w:sz w:val="28"/>
          <w:szCs w:val="28"/>
          <w:lang w:val="be-BY" w:eastAsia="ru-RU"/>
        </w:rPr>
        <w:t xml:space="preserve"> имеет  следующие особенности :</w:t>
      </w:r>
    </w:p>
    <w:p w:rsidR="00D62C9F" w:rsidRPr="003E62A1" w:rsidRDefault="00D62C9F" w:rsidP="008A050C">
      <w:pPr>
        <w:spacing w:after="0" w:line="240" w:lineRule="auto"/>
        <w:jc w:val="both"/>
        <w:textAlignment w:val="baseline"/>
        <w:rPr>
          <w:rFonts w:ascii="Times New Roman" w:hAnsi="Times New Roman"/>
          <w:i/>
          <w:color w:val="996666"/>
          <w:sz w:val="28"/>
          <w:szCs w:val="28"/>
        </w:rPr>
      </w:pPr>
      <w:r w:rsidRPr="00FA07E7">
        <w:rPr>
          <w:rFonts w:ascii="Times New Roman" w:hAnsi="Times New Roman"/>
          <w:color w:val="000000"/>
          <w:sz w:val="28"/>
          <w:szCs w:val="28"/>
        </w:rPr>
        <w:t>■</w:t>
      </w:r>
      <w:r w:rsidRPr="00FA07E7">
        <w:rPr>
          <w:rFonts w:ascii="Times New Roman" w:hAnsi="Times New Roman"/>
          <w:bCs/>
          <w:color w:val="000000"/>
          <w:sz w:val="28"/>
          <w:szCs w:val="28"/>
        </w:rPr>
        <w:t xml:space="preserve">переработка ресурсов происходит с использование определенной </w:t>
      </w:r>
      <w:r w:rsidRPr="003E62A1">
        <w:rPr>
          <w:rFonts w:ascii="Times New Roman" w:hAnsi="Times New Roman"/>
          <w:bCs/>
          <w:i/>
          <w:color w:val="000000"/>
          <w:sz w:val="28"/>
          <w:szCs w:val="28"/>
        </w:rPr>
        <w:t xml:space="preserve">технологии; </w:t>
      </w:r>
    </w:p>
    <w:p w:rsidR="00D62C9F" w:rsidRPr="003E62A1" w:rsidRDefault="00D62C9F" w:rsidP="008A050C">
      <w:pPr>
        <w:spacing w:after="0" w:line="240" w:lineRule="auto"/>
        <w:jc w:val="both"/>
        <w:textAlignment w:val="baseline"/>
        <w:rPr>
          <w:rFonts w:ascii="Times New Roman" w:hAnsi="Times New Roman"/>
          <w:i/>
          <w:color w:val="996666"/>
          <w:sz w:val="28"/>
          <w:szCs w:val="28"/>
        </w:rPr>
      </w:pPr>
      <w:r w:rsidRPr="00FA07E7">
        <w:rPr>
          <w:rFonts w:ascii="Times New Roman" w:hAnsi="Times New Roman"/>
          <w:bCs/>
          <w:color w:val="000000"/>
          <w:sz w:val="28"/>
          <w:szCs w:val="28"/>
        </w:rPr>
        <w:t xml:space="preserve">■производство всегда предоставляет потребителям не только </w:t>
      </w:r>
      <w:r w:rsidRPr="003E62A1">
        <w:rPr>
          <w:rFonts w:ascii="Times New Roman" w:hAnsi="Times New Roman"/>
          <w:bCs/>
          <w:i/>
          <w:color w:val="000000"/>
          <w:sz w:val="28"/>
          <w:szCs w:val="28"/>
        </w:rPr>
        <w:t>продукцию</w:t>
      </w:r>
      <w:r w:rsidRPr="00FA07E7">
        <w:rPr>
          <w:rFonts w:ascii="Times New Roman" w:hAnsi="Times New Roman"/>
          <w:bCs/>
          <w:color w:val="000000"/>
          <w:sz w:val="28"/>
          <w:szCs w:val="28"/>
        </w:rPr>
        <w:t xml:space="preserve">, но и </w:t>
      </w:r>
      <w:r w:rsidRPr="003E62A1">
        <w:rPr>
          <w:rFonts w:ascii="Times New Roman" w:hAnsi="Times New Roman"/>
          <w:bCs/>
          <w:i/>
          <w:color w:val="000000"/>
          <w:sz w:val="28"/>
          <w:szCs w:val="28"/>
        </w:rPr>
        <w:t>услугу</w:t>
      </w:r>
      <w:r>
        <w:rPr>
          <w:rFonts w:ascii="Times New Roman" w:hAnsi="Times New Roman"/>
          <w:bCs/>
          <w:i/>
          <w:color w:val="000000"/>
          <w:sz w:val="28"/>
          <w:szCs w:val="28"/>
        </w:rPr>
        <w:t>;</w:t>
      </w:r>
    </w:p>
    <w:p w:rsidR="00D62C9F" w:rsidRPr="00FA07E7" w:rsidRDefault="00D62C9F" w:rsidP="008A050C">
      <w:pPr>
        <w:spacing w:after="0" w:line="240" w:lineRule="auto"/>
        <w:jc w:val="both"/>
        <w:textAlignment w:val="baseline"/>
        <w:rPr>
          <w:rFonts w:ascii="Times New Roman" w:hAnsi="Times New Roman"/>
          <w:color w:val="996666"/>
          <w:sz w:val="28"/>
          <w:szCs w:val="28"/>
        </w:rPr>
      </w:pPr>
      <w:r w:rsidRPr="00FA07E7">
        <w:rPr>
          <w:rFonts w:ascii="Times New Roman" w:hAnsi="Times New Roman"/>
          <w:bCs/>
          <w:color w:val="000000"/>
          <w:sz w:val="28"/>
          <w:szCs w:val="28"/>
        </w:rPr>
        <w:t xml:space="preserve">■процесс переработки означает </w:t>
      </w:r>
      <w:r w:rsidRPr="003E62A1">
        <w:rPr>
          <w:rFonts w:ascii="Times New Roman" w:hAnsi="Times New Roman"/>
          <w:bCs/>
          <w:i/>
          <w:color w:val="000000"/>
          <w:sz w:val="28"/>
          <w:szCs w:val="28"/>
        </w:rPr>
        <w:t>добавление ценности</w:t>
      </w:r>
      <w:r w:rsidRPr="00FA07E7">
        <w:rPr>
          <w:rFonts w:ascii="Times New Roman" w:hAnsi="Times New Roman"/>
          <w:bCs/>
          <w:color w:val="000000"/>
          <w:sz w:val="28"/>
          <w:szCs w:val="28"/>
        </w:rPr>
        <w:t xml:space="preserve"> или преимущества к тому, что перерабатывается; </w:t>
      </w:r>
    </w:p>
    <w:p w:rsidR="00D62C9F" w:rsidRDefault="00D62C9F" w:rsidP="008A050C">
      <w:pPr>
        <w:spacing w:after="0" w:line="240" w:lineRule="auto"/>
        <w:jc w:val="both"/>
        <w:rPr>
          <w:rFonts w:ascii="Times New Roman" w:hAnsi="Times New Roman"/>
          <w:b/>
          <w:i/>
          <w:sz w:val="28"/>
          <w:szCs w:val="28"/>
          <w:lang w:val="be-BY" w:eastAsia="ru-RU"/>
        </w:rPr>
      </w:pPr>
      <w:r w:rsidRPr="00FA07E7">
        <w:rPr>
          <w:rFonts w:ascii="Times New Roman" w:hAnsi="Times New Roman"/>
          <w:bCs/>
          <w:color w:val="000000"/>
          <w:sz w:val="28"/>
          <w:szCs w:val="28"/>
        </w:rPr>
        <w:t xml:space="preserve">■ персонал и оборудование являются </w:t>
      </w:r>
      <w:r w:rsidRPr="003E62A1">
        <w:rPr>
          <w:rFonts w:ascii="Times New Roman" w:hAnsi="Times New Roman"/>
          <w:bCs/>
          <w:i/>
          <w:color w:val="000000"/>
          <w:sz w:val="28"/>
          <w:szCs w:val="28"/>
        </w:rPr>
        <w:t>ресурсом</w:t>
      </w:r>
      <w:r w:rsidRPr="00FA07E7">
        <w:rPr>
          <w:rFonts w:ascii="Times New Roman" w:hAnsi="Times New Roman"/>
          <w:bCs/>
          <w:color w:val="000000"/>
          <w:sz w:val="28"/>
          <w:szCs w:val="28"/>
        </w:rPr>
        <w:t xml:space="preserve"> и </w:t>
      </w:r>
      <w:r w:rsidRPr="003E62A1">
        <w:rPr>
          <w:rFonts w:ascii="Times New Roman" w:hAnsi="Times New Roman"/>
          <w:bCs/>
          <w:i/>
          <w:color w:val="000000"/>
          <w:sz w:val="28"/>
          <w:szCs w:val="28"/>
        </w:rPr>
        <w:t>базой</w:t>
      </w:r>
      <w:r w:rsidRPr="00FA07E7">
        <w:rPr>
          <w:rFonts w:ascii="Times New Roman" w:hAnsi="Times New Roman"/>
          <w:bCs/>
          <w:color w:val="000000"/>
          <w:sz w:val="28"/>
          <w:szCs w:val="28"/>
        </w:rPr>
        <w:t xml:space="preserve"> производства.</w:t>
      </w:r>
    </w:p>
    <w:p w:rsidR="00D62C9F" w:rsidRDefault="00D62C9F" w:rsidP="003E62A1">
      <w:pPr>
        <w:spacing w:after="0" w:line="240" w:lineRule="auto"/>
        <w:ind w:firstLine="540"/>
        <w:jc w:val="both"/>
        <w:rPr>
          <w:rFonts w:ascii="Times New Roman" w:hAnsi="Times New Roman"/>
          <w:sz w:val="28"/>
          <w:szCs w:val="28"/>
          <w:lang w:val="be-BY" w:eastAsia="ru-RU"/>
        </w:rPr>
      </w:pPr>
      <w:r w:rsidRPr="00FA07E7">
        <w:rPr>
          <w:rFonts w:ascii="Times New Roman" w:hAnsi="Times New Roman"/>
          <w:sz w:val="28"/>
          <w:szCs w:val="28"/>
          <w:lang w:val="be-BY" w:eastAsia="ru-RU"/>
        </w:rPr>
        <w:t>Основой прозводс</w:t>
      </w:r>
      <w:r>
        <w:rPr>
          <w:rFonts w:ascii="Times New Roman" w:hAnsi="Times New Roman"/>
          <w:sz w:val="28"/>
          <w:szCs w:val="28"/>
          <w:lang w:val="be-BY" w:eastAsia="ru-RU"/>
        </w:rPr>
        <w:t>т</w:t>
      </w:r>
      <w:r w:rsidRPr="00FA07E7">
        <w:rPr>
          <w:rFonts w:ascii="Times New Roman" w:hAnsi="Times New Roman"/>
          <w:sz w:val="28"/>
          <w:szCs w:val="28"/>
          <w:lang w:val="be-BY" w:eastAsia="ru-RU"/>
        </w:rPr>
        <w:t xml:space="preserve">ва материальных благ выступает предприятие , основная цель создания которого заключается в переработке внешних ресурсов в готовую продукцию( </w:t>
      </w:r>
      <w:r w:rsidRPr="00D547DC">
        <w:rPr>
          <w:rFonts w:ascii="Times New Roman" w:hAnsi="Times New Roman"/>
          <w:i/>
          <w:sz w:val="28"/>
          <w:szCs w:val="28"/>
          <w:lang w:val="be-BY" w:eastAsia="ru-RU"/>
        </w:rPr>
        <w:t>товары, услуги, информация</w:t>
      </w:r>
      <w:r w:rsidRPr="00FA07E7">
        <w:rPr>
          <w:rFonts w:ascii="Times New Roman" w:hAnsi="Times New Roman"/>
          <w:sz w:val="28"/>
          <w:szCs w:val="28"/>
          <w:lang w:val="be-BY" w:eastAsia="ru-RU"/>
        </w:rPr>
        <w:t>), которая востребована потребителями. Современное предприятие и его связи с внешней средой пред</w:t>
      </w:r>
      <w:r>
        <w:rPr>
          <w:rFonts w:ascii="Times New Roman" w:hAnsi="Times New Roman"/>
          <w:sz w:val="28"/>
          <w:szCs w:val="28"/>
          <w:lang w:val="be-BY" w:eastAsia="ru-RU"/>
        </w:rPr>
        <w:t>ставлено на рис.1.1.</w:t>
      </w:r>
    </w:p>
    <w:p w:rsidR="00D62C9F" w:rsidRDefault="00D4098C" w:rsidP="008725A9">
      <w:pPr>
        <w:tabs>
          <w:tab w:val="left" w:pos="988"/>
        </w:tabs>
        <w:spacing w:after="0" w:line="240" w:lineRule="auto"/>
        <w:ind w:firstLine="540"/>
        <w:jc w:val="both"/>
        <w:rPr>
          <w:rFonts w:ascii="Times New Roman" w:hAnsi="Times New Roman"/>
          <w:sz w:val="28"/>
          <w:szCs w:val="28"/>
          <w:lang w:val="be-BY" w:eastAsia="ru-RU"/>
        </w:rPr>
      </w:pPr>
      <w:r>
        <w:rPr>
          <w:rFonts w:ascii="Times New Roman" w:hAnsi="Times New Roman"/>
          <w:noProof/>
          <w:sz w:val="28"/>
          <w:szCs w:val="28"/>
          <w:lang w:eastAsia="ru-RU"/>
        </w:rPr>
        <w:pict>
          <v:shape id="Рисунок 15" o:spid="_x0000_i1026" type="#_x0000_t75" style="width:505.5pt;height:147.75pt;visibility:visible">
            <v:imagedata r:id="rId49" o:title=""/>
          </v:shape>
        </w:pict>
      </w:r>
    </w:p>
    <w:p w:rsidR="00D62C9F" w:rsidRDefault="00D62C9F" w:rsidP="008725A9">
      <w:pPr>
        <w:tabs>
          <w:tab w:val="left" w:pos="988"/>
        </w:tabs>
        <w:spacing w:after="0" w:line="240" w:lineRule="auto"/>
        <w:ind w:firstLine="540"/>
        <w:jc w:val="both"/>
        <w:rPr>
          <w:rFonts w:ascii="Times New Roman" w:hAnsi="Times New Roman"/>
          <w:sz w:val="28"/>
          <w:szCs w:val="28"/>
          <w:lang w:val="be-BY" w:eastAsia="ru-RU"/>
        </w:rPr>
      </w:pPr>
    </w:p>
    <w:p w:rsidR="00D62C9F" w:rsidRDefault="00D62C9F" w:rsidP="008725A9">
      <w:pPr>
        <w:tabs>
          <w:tab w:val="left" w:pos="988"/>
        </w:tabs>
        <w:spacing w:after="0" w:line="240" w:lineRule="auto"/>
        <w:ind w:firstLine="540"/>
        <w:jc w:val="both"/>
        <w:rPr>
          <w:rFonts w:ascii="Times New Roman" w:hAnsi="Times New Roman"/>
          <w:sz w:val="28"/>
          <w:szCs w:val="28"/>
          <w:lang w:val="be-BY" w:eastAsia="ru-RU"/>
        </w:rPr>
      </w:pPr>
    </w:p>
    <w:p w:rsidR="00D62C9F" w:rsidRPr="00AF3711" w:rsidRDefault="00D62C9F" w:rsidP="00D547DC">
      <w:pPr>
        <w:tabs>
          <w:tab w:val="left" w:pos="988"/>
        </w:tabs>
        <w:spacing w:after="0" w:line="240" w:lineRule="auto"/>
        <w:jc w:val="both"/>
        <w:rPr>
          <w:rFonts w:ascii="Times New Roman" w:hAnsi="Times New Roman"/>
          <w:sz w:val="28"/>
          <w:szCs w:val="28"/>
          <w:lang w:eastAsia="ru-RU"/>
        </w:rPr>
      </w:pPr>
      <w:r w:rsidRPr="00AF3711">
        <w:rPr>
          <w:rFonts w:ascii="Times New Roman" w:hAnsi="Times New Roman"/>
          <w:sz w:val="28"/>
          <w:szCs w:val="28"/>
          <w:lang w:val="be-BY" w:eastAsia="ru-RU"/>
        </w:rPr>
        <w:t xml:space="preserve">Рис.1.1. Схема взаимосвязи между </w:t>
      </w:r>
      <w:r w:rsidRPr="00FA07E7">
        <w:rPr>
          <w:rFonts w:ascii="Times New Roman" w:hAnsi="Times New Roman"/>
          <w:sz w:val="28"/>
          <w:szCs w:val="28"/>
          <w:lang w:val="be-BY" w:eastAsia="ru-RU"/>
        </w:rPr>
        <w:t>внешней средой и предприятием.</w:t>
      </w:r>
    </w:p>
    <w:p w:rsidR="00D62C9F" w:rsidRDefault="00D62C9F" w:rsidP="004C3E92">
      <w:pPr>
        <w:spacing w:after="0" w:line="240" w:lineRule="auto"/>
        <w:jc w:val="both"/>
        <w:rPr>
          <w:rFonts w:ascii="Times New Roman" w:hAnsi="Times New Roman"/>
          <w:sz w:val="28"/>
          <w:szCs w:val="28"/>
          <w:lang w:val="be-BY" w:eastAsia="ru-RU"/>
        </w:rPr>
      </w:pPr>
      <w:r w:rsidRPr="001B2D4D">
        <w:rPr>
          <w:rFonts w:ascii="Times New Roman" w:hAnsi="Times New Roman"/>
          <w:sz w:val="28"/>
          <w:szCs w:val="28"/>
          <w:lang w:val="be-BY" w:eastAsia="ru-RU"/>
        </w:rPr>
        <w:t xml:space="preserve"> </w:t>
      </w:r>
      <w:r w:rsidR="008370D7">
        <w:rPr>
          <w:rFonts w:ascii="Times New Roman" w:hAnsi="Times New Roman"/>
          <w:sz w:val="28"/>
          <w:szCs w:val="28"/>
          <w:lang w:val="be-BY" w:eastAsia="ru-RU"/>
        </w:rPr>
        <w:t xml:space="preserve">       </w:t>
      </w:r>
      <w:r w:rsidRPr="001B2D4D">
        <w:rPr>
          <w:rFonts w:ascii="Times New Roman" w:hAnsi="Times New Roman"/>
          <w:sz w:val="28"/>
          <w:szCs w:val="28"/>
          <w:lang w:val="be-BY" w:eastAsia="ru-RU"/>
        </w:rPr>
        <w:t>В зависимости от возможности использования потребител</w:t>
      </w:r>
      <w:r>
        <w:rPr>
          <w:rFonts w:ascii="Times New Roman" w:hAnsi="Times New Roman"/>
          <w:sz w:val="28"/>
          <w:szCs w:val="28"/>
          <w:lang w:val="be-BY" w:eastAsia="ru-RU"/>
        </w:rPr>
        <w:t>ем различают три вида товара(продукта):</w:t>
      </w:r>
      <w:r w:rsidRPr="004C3E92">
        <w:rPr>
          <w:rFonts w:ascii="Times New Roman" w:hAnsi="Times New Roman"/>
          <w:i/>
          <w:sz w:val="28"/>
          <w:szCs w:val="28"/>
          <w:lang w:val="be-BY" w:eastAsia="ru-RU"/>
        </w:rPr>
        <w:t>1)  материальный продукт (МП); 2)  энергетический продукт (ЭП); 3)  интеллектуальный продукт (ИП).</w:t>
      </w:r>
      <w:r>
        <w:rPr>
          <w:rFonts w:ascii="Times New Roman" w:hAnsi="Times New Roman"/>
          <w:sz w:val="28"/>
          <w:szCs w:val="28"/>
          <w:lang w:val="be-BY" w:eastAsia="ru-RU"/>
        </w:rPr>
        <w:t xml:space="preserve">Например, если рассматривать авторучку как технологический  продукт то в качестве  </w:t>
      </w:r>
      <w:r w:rsidRPr="005627DE">
        <w:rPr>
          <w:rFonts w:ascii="Times New Roman" w:hAnsi="Times New Roman"/>
          <w:i/>
          <w:sz w:val="28"/>
          <w:szCs w:val="28"/>
          <w:lang w:val="be-BY" w:eastAsia="ru-RU"/>
        </w:rPr>
        <w:t>материального  продукта</w:t>
      </w:r>
      <w:r>
        <w:rPr>
          <w:rFonts w:ascii="Times New Roman" w:hAnsi="Times New Roman"/>
          <w:sz w:val="28"/>
          <w:szCs w:val="28"/>
          <w:lang w:val="be-BY" w:eastAsia="ru-RU"/>
        </w:rPr>
        <w:t xml:space="preserve"> выступают </w:t>
      </w:r>
      <w:r w:rsidRPr="005627DE">
        <w:rPr>
          <w:rFonts w:ascii="Times New Roman" w:hAnsi="Times New Roman"/>
          <w:sz w:val="28"/>
          <w:szCs w:val="28"/>
          <w:lang w:val="be-BY" w:eastAsia="ru-RU"/>
        </w:rPr>
        <w:t>металл, пластмасса, красители, красящая жидкость,</w:t>
      </w:r>
      <w:r w:rsidRPr="005627DE">
        <w:rPr>
          <w:rFonts w:ascii="Times New Roman" w:hAnsi="Times New Roman"/>
          <w:i/>
          <w:sz w:val="28"/>
          <w:szCs w:val="28"/>
          <w:lang w:val="be-BY" w:eastAsia="ru-RU"/>
        </w:rPr>
        <w:t>интеллектуального продукта</w:t>
      </w:r>
      <w:r>
        <w:rPr>
          <w:rFonts w:ascii="Times New Roman" w:hAnsi="Times New Roman"/>
          <w:sz w:val="28"/>
          <w:szCs w:val="28"/>
          <w:lang w:val="be-BY" w:eastAsia="ru-RU"/>
        </w:rPr>
        <w:t>-</w:t>
      </w:r>
      <w:r w:rsidRPr="005627DE">
        <w:rPr>
          <w:rFonts w:ascii="Times New Roman" w:hAnsi="Times New Roman"/>
          <w:sz w:val="28"/>
          <w:szCs w:val="28"/>
          <w:lang w:val="be-BY" w:eastAsia="ru-RU"/>
        </w:rPr>
        <w:t>дизайн, конструкция, торговая марка, ноу-хау способа изготовления пера, способ производств</w:t>
      </w:r>
      <w:r>
        <w:rPr>
          <w:rFonts w:ascii="Times New Roman" w:hAnsi="Times New Roman"/>
          <w:sz w:val="28"/>
          <w:szCs w:val="28"/>
          <w:lang w:val="be-BY" w:eastAsia="ru-RU"/>
        </w:rPr>
        <w:t>а</w:t>
      </w:r>
      <w:r w:rsidRPr="004C3E92">
        <w:rPr>
          <w:rFonts w:ascii="Times New Roman" w:hAnsi="Times New Roman"/>
          <w:i/>
          <w:sz w:val="28"/>
          <w:szCs w:val="28"/>
          <w:lang w:val="be-BY" w:eastAsia="ru-RU"/>
        </w:rPr>
        <w:t>,</w:t>
      </w:r>
      <w:r w:rsidRPr="005627DE">
        <w:rPr>
          <w:rFonts w:ascii="Times New Roman" w:hAnsi="Times New Roman"/>
          <w:i/>
          <w:sz w:val="28"/>
          <w:szCs w:val="28"/>
          <w:lang w:val="be-BY" w:eastAsia="ru-RU"/>
        </w:rPr>
        <w:t>энергетического продукта</w:t>
      </w:r>
      <w:r>
        <w:rPr>
          <w:rFonts w:ascii="Times New Roman" w:hAnsi="Times New Roman"/>
          <w:sz w:val="28"/>
          <w:szCs w:val="28"/>
          <w:lang w:val="be-BY" w:eastAsia="ru-RU"/>
        </w:rPr>
        <w:t xml:space="preserve"> - потребленная электрическая,тепловая энергии,овеществленный труд.</w:t>
      </w:r>
    </w:p>
    <w:p w:rsidR="00D62C9F" w:rsidRPr="00074B2F" w:rsidRDefault="002828CC" w:rsidP="004C3E92">
      <w:pPr>
        <w:spacing w:after="0" w:line="240" w:lineRule="auto"/>
        <w:jc w:val="both"/>
        <w:rPr>
          <w:rFonts w:ascii="Times New Roman" w:hAnsi="Times New Roman"/>
          <w:color w:val="FF0000"/>
          <w:sz w:val="28"/>
          <w:szCs w:val="28"/>
          <w:lang w:val="be-BY" w:eastAsia="ru-RU"/>
        </w:rPr>
      </w:pPr>
      <w:r>
        <w:rPr>
          <w:rFonts w:ascii="Times New Roman" w:hAnsi="Times New Roman"/>
          <w:i/>
          <w:sz w:val="28"/>
          <w:szCs w:val="28"/>
          <w:lang w:val="be-BY" w:eastAsia="ru-RU"/>
        </w:rPr>
        <w:t xml:space="preserve">     </w:t>
      </w:r>
      <w:r w:rsidR="00D62C9F" w:rsidRPr="005627DE">
        <w:rPr>
          <w:rFonts w:ascii="Times New Roman" w:hAnsi="Times New Roman"/>
          <w:i/>
          <w:sz w:val="28"/>
          <w:szCs w:val="28"/>
          <w:lang w:val="be-BY" w:eastAsia="ru-RU"/>
        </w:rPr>
        <w:t xml:space="preserve">Технология </w:t>
      </w:r>
      <w:r w:rsidR="00D62C9F" w:rsidRPr="00FA07E7">
        <w:rPr>
          <w:rFonts w:ascii="Times New Roman" w:hAnsi="Times New Roman"/>
          <w:sz w:val="28"/>
          <w:szCs w:val="28"/>
          <w:lang w:val="be-BY" w:eastAsia="ru-RU"/>
        </w:rPr>
        <w:t xml:space="preserve">– основная часть производственного процесса, непосредственно решающая задачу выпуска продукции. Изменения в области основного </w:t>
      </w:r>
      <w:r w:rsidR="00D62C9F" w:rsidRPr="00FA07E7">
        <w:rPr>
          <w:rFonts w:ascii="Times New Roman" w:hAnsi="Times New Roman"/>
          <w:sz w:val="28"/>
          <w:szCs w:val="28"/>
          <w:lang w:val="be-BY" w:eastAsia="ru-RU"/>
        </w:rPr>
        <w:lastRenderedPageBreak/>
        <w:t xml:space="preserve">производства позволяют повысить эффективность производства в пределах возможностей применяемой технологии. </w:t>
      </w:r>
    </w:p>
    <w:p w:rsidR="00D62C9F" w:rsidRPr="00FA07E7" w:rsidRDefault="00D62C9F" w:rsidP="00771AD5">
      <w:pPr>
        <w:spacing w:after="0" w:line="240" w:lineRule="auto"/>
        <w:ind w:firstLine="540"/>
        <w:jc w:val="both"/>
        <w:rPr>
          <w:rFonts w:ascii="Times New Roman" w:hAnsi="Times New Roman"/>
          <w:sz w:val="28"/>
          <w:szCs w:val="28"/>
          <w:lang w:val="be-BY" w:eastAsia="ru-RU"/>
        </w:rPr>
      </w:pPr>
      <w:r w:rsidRPr="005627DE">
        <w:rPr>
          <w:rFonts w:ascii="Times New Roman" w:hAnsi="Times New Roman"/>
          <w:i/>
          <w:sz w:val="28"/>
          <w:szCs w:val="28"/>
          <w:lang w:val="be-BY" w:eastAsia="ru-RU"/>
        </w:rPr>
        <w:t>Экономика</w:t>
      </w:r>
      <w:r w:rsidRPr="00FA07E7">
        <w:rPr>
          <w:rFonts w:ascii="Times New Roman" w:hAnsi="Times New Roman"/>
          <w:sz w:val="28"/>
          <w:szCs w:val="28"/>
          <w:lang w:val="be-BY" w:eastAsia="ru-RU"/>
        </w:rPr>
        <w:t>– вспомогательная часть производственного процесса, выполняющая функции управления и обеспечени</w:t>
      </w:r>
      <w:r>
        <w:rPr>
          <w:rFonts w:ascii="Times New Roman" w:hAnsi="Times New Roman"/>
          <w:sz w:val="28"/>
          <w:szCs w:val="28"/>
          <w:lang w:val="be-BY" w:eastAsia="ru-RU"/>
        </w:rPr>
        <w:t xml:space="preserve">я технологии всем необходимым. </w:t>
      </w:r>
      <w:r w:rsidRPr="00FA07E7">
        <w:rPr>
          <w:rFonts w:ascii="Times New Roman" w:hAnsi="Times New Roman"/>
          <w:sz w:val="28"/>
          <w:szCs w:val="28"/>
          <w:lang w:val="be-BY" w:eastAsia="ru-RU"/>
        </w:rPr>
        <w:t>Экономика изучает процессы, которые необходимо реализовывать для повышения эффективности производства.</w:t>
      </w:r>
    </w:p>
    <w:p w:rsidR="00D62C9F" w:rsidRPr="00AF3711" w:rsidRDefault="00D62C9F" w:rsidP="00D547DC">
      <w:pPr>
        <w:spacing w:after="0" w:line="240" w:lineRule="auto"/>
        <w:ind w:firstLine="540"/>
        <w:jc w:val="both"/>
        <w:rPr>
          <w:rFonts w:ascii="Times New Roman" w:hAnsi="Times New Roman"/>
          <w:sz w:val="28"/>
          <w:szCs w:val="28"/>
          <w:lang w:val="be-BY" w:eastAsia="ru-RU"/>
        </w:rPr>
      </w:pPr>
      <w:r w:rsidRPr="00AF3711">
        <w:rPr>
          <w:rFonts w:ascii="Times New Roman" w:hAnsi="Times New Roman"/>
          <w:sz w:val="28"/>
          <w:szCs w:val="28"/>
          <w:lang w:val="be-BY" w:eastAsia="ru-RU"/>
        </w:rPr>
        <w:t xml:space="preserve">Цель </w:t>
      </w:r>
      <w:r w:rsidRPr="00FA07E7">
        <w:rPr>
          <w:rFonts w:ascii="Times New Roman" w:hAnsi="Times New Roman"/>
          <w:sz w:val="28"/>
          <w:szCs w:val="28"/>
          <w:lang w:val="be-BY" w:eastAsia="ru-RU"/>
        </w:rPr>
        <w:t>производственной технологии</w:t>
      </w:r>
      <w:r w:rsidRPr="00AF3711">
        <w:rPr>
          <w:rFonts w:ascii="Times New Roman" w:hAnsi="Times New Roman"/>
          <w:sz w:val="28"/>
          <w:szCs w:val="28"/>
          <w:lang w:val="be-BY" w:eastAsia="ru-RU"/>
        </w:rPr>
        <w:t xml:space="preserve"> – создание экономичных процессов производства сырья, м</w:t>
      </w:r>
      <w:r>
        <w:rPr>
          <w:rFonts w:ascii="Times New Roman" w:hAnsi="Times New Roman"/>
          <w:sz w:val="28"/>
          <w:szCs w:val="28"/>
          <w:lang w:val="be-BY" w:eastAsia="ru-RU"/>
        </w:rPr>
        <w:t>атериалов, продукции.</w:t>
      </w:r>
      <w:r w:rsidRPr="00AF3711">
        <w:rPr>
          <w:rFonts w:ascii="Times New Roman" w:hAnsi="Times New Roman"/>
          <w:sz w:val="28"/>
          <w:szCs w:val="28"/>
          <w:lang w:val="be-BY" w:eastAsia="ru-RU"/>
        </w:rPr>
        <w:t xml:space="preserve"> Схематично взаимосвязь между производством и уровнем развит</w:t>
      </w:r>
      <w:r w:rsidRPr="00FA07E7">
        <w:rPr>
          <w:rFonts w:ascii="Times New Roman" w:hAnsi="Times New Roman"/>
          <w:sz w:val="28"/>
          <w:szCs w:val="28"/>
          <w:lang w:val="be-BY" w:eastAsia="ru-RU"/>
        </w:rPr>
        <w:t>ия общества показана на рис. 1.2</w:t>
      </w:r>
      <w:r>
        <w:rPr>
          <w:rFonts w:ascii="Times New Roman" w:hAnsi="Times New Roman"/>
          <w:sz w:val="28"/>
          <w:szCs w:val="28"/>
          <w:lang w:val="be-BY" w:eastAsia="ru-RU"/>
        </w:rPr>
        <w:t>.</w:t>
      </w:r>
    </w:p>
    <w:p w:rsidR="00D62C9F" w:rsidRPr="00FA07E7" w:rsidRDefault="00D4098C" w:rsidP="008725A9">
      <w:pPr>
        <w:tabs>
          <w:tab w:val="left" w:pos="988"/>
        </w:tabs>
        <w:spacing w:after="0" w:line="240" w:lineRule="auto"/>
        <w:ind w:firstLine="540"/>
        <w:jc w:val="both"/>
        <w:rPr>
          <w:rFonts w:ascii="Times New Roman" w:hAnsi="Times New Roman"/>
          <w:sz w:val="28"/>
          <w:szCs w:val="28"/>
          <w:lang w:eastAsia="ru-RU"/>
        </w:rPr>
      </w:pPr>
      <w:r>
        <w:rPr>
          <w:noProof/>
          <w:lang w:eastAsia="ru-RU"/>
        </w:rPr>
        <w:pict>
          <v:group id="Группа 1" o:spid="_x0000_s1026" style="position:absolute;left:0;text-align:left;margin-left:28.1pt;margin-top:10.45pt;width:479.2pt;height:54pt;z-index:251644416" coordorigin="1760,2174" coordsize="8974,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">
            <v:shapetype id="_x0000_t202" coordsize="21600,21600" o:spt="202" path="m,l,21600r21600,l21600,xe">
              <v:stroke joinstyle="miter"/>
              <v:path gradientshapeok="t" o:connecttype="rect"/>
            </v:shapetype>
            <v:shape id="Text Box 3" o:spid="_x0000_s1027" type="#_x0000_t202" style="position:absolute;left:1760;top:2384;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4mHsQA&#10;AADaAAAADwAAAGRycy9kb3ducmV2LnhtbESPT2sCMRTE70K/Q3gFL+Jma0Xt1igitNibVdHrY/P2&#10;D928rEm6br99UxB6HGbmN8xy3ZtGdOR8bVnBU5KCIM6trrlUcDq+jRcgfEDW2FgmBT/kYb16GCwx&#10;0/bGn9QdQikihH2GCqoQ2kxKn1dk0Ce2JY5eYZ3BEKUrpXZ4i3DTyEmazqTBmuNChS1tK8q/Dt9G&#10;wWK66y7+43l/zmdF8xJG8+796pQaPvabVxCB+vAfvrd3WsEE/q7EG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uJh7EAAAA2gAAAA8AAAAAAAAAAAAAAAAAmAIAAGRycy9k&#10;b3ducmV2LnhtbFBLBQYAAAAABAAEAPUAAACJAwAAAAA=&#10;">
              <v:textbox>
                <w:txbxContent>
                  <w:p w:rsidR="00351BFA" w:rsidRPr="00253B70" w:rsidRDefault="00351BFA" w:rsidP="008725A9">
                    <w:pPr>
                      <w:jc w:val="center"/>
                      <w:rPr>
                        <w:b/>
                        <w:sz w:val="24"/>
                        <w:szCs w:val="24"/>
                      </w:rPr>
                    </w:pPr>
                    <w:r w:rsidRPr="00253B70">
                      <w:rPr>
                        <w:b/>
                        <w:sz w:val="24"/>
                        <w:szCs w:val="24"/>
                      </w:rPr>
                      <w:t>Производство</w:t>
                    </w:r>
                  </w:p>
                </w:txbxContent>
              </v:textbox>
            </v:shape>
            <v:shape id="Text Box 4" o:spid="_x0000_s1028" type="#_x0000_t202" style="position:absolute;left:4201;top:2403;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DhcQA&#10;AADaAAAADwAAAGRycy9kb3ducmV2LnhtbESPT2sCMRTE74V+h/AKvRQ3WxW1W6OI0GJvVkWvj83b&#10;P3Tzsibpun57UxB6HGbmN8x82ZtGdOR8bVnBa5KCIM6trrlUcNh/DGYgfEDW2FgmBVfysFw8Pswx&#10;0/bC39TtQikihH2GCqoQ2kxKn1dk0Ce2JY5eYZ3BEKUrpXZ4iXDTyGGaTqTBmuNChS2tK8p/dr9G&#10;wWy86U7+a7Q95pOieQsv0+7z7JR6fupX7yAC9eE/fG9vtIIR/F2JN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ig4XEAAAA2gAAAA8AAAAAAAAAAAAAAAAAmAIAAGRycy9k&#10;b3ducmV2LnhtbFBLBQYAAAAABAAEAPUAAACJAwAAAAA=&#10;">
              <v:textbox>
                <w:txbxContent>
                  <w:p w:rsidR="00351BFA" w:rsidRPr="00253B70" w:rsidRDefault="00351BFA" w:rsidP="008725A9">
                    <w:pPr>
                      <w:jc w:val="center"/>
                      <w:rPr>
                        <w:b/>
                        <w:sz w:val="24"/>
                        <w:szCs w:val="24"/>
                      </w:rPr>
                    </w:pPr>
                    <w:r w:rsidRPr="00253B70">
                      <w:rPr>
                        <w:b/>
                        <w:sz w:val="24"/>
                        <w:szCs w:val="24"/>
                      </w:rPr>
                      <w:t>Товары</w:t>
                    </w:r>
                  </w:p>
                  <w:p w:rsidR="00351BFA" w:rsidRDefault="00351BFA" w:rsidP="008725A9">
                    <w:pPr>
                      <w:jc w:val="center"/>
                    </w:pPr>
                    <w:r w:rsidRPr="0069233E">
                      <w:rPr>
                        <w:sz w:val="24"/>
                        <w:szCs w:val="24"/>
                      </w:rPr>
                      <w:t>и услуги</w:t>
                    </w:r>
                  </w:p>
                </w:txbxContent>
              </v:textbox>
            </v:shape>
            <v:shape id="Text Box 5" o:spid="_x0000_s1029" type="#_x0000_t202" style="position:absolute;left:6707;top:2403;width:198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rsidR="00351BFA" w:rsidRPr="00253B70" w:rsidRDefault="00351BFA" w:rsidP="008725A9">
                    <w:pPr>
                      <w:jc w:val="center"/>
                      <w:rPr>
                        <w:b/>
                        <w:sz w:val="24"/>
                        <w:szCs w:val="24"/>
                      </w:rPr>
                    </w:pPr>
                    <w:r w:rsidRPr="00253B70">
                      <w:rPr>
                        <w:b/>
                        <w:sz w:val="24"/>
                        <w:szCs w:val="24"/>
                      </w:rPr>
                      <w:t>Потребление</w:t>
                    </w:r>
                  </w:p>
                  <w:p w:rsidR="00351BFA" w:rsidRPr="0069233E" w:rsidRDefault="00351BFA" w:rsidP="008725A9">
                    <w:pPr>
                      <w:jc w:val="center"/>
                      <w:rPr>
                        <w:sz w:val="24"/>
                        <w:szCs w:val="24"/>
                      </w:rPr>
                    </w:pPr>
                    <w:r w:rsidRPr="0069233E">
                      <w:rPr>
                        <w:sz w:val="24"/>
                        <w:szCs w:val="24"/>
                      </w:rPr>
                      <w:t>товаров и услуг</w:t>
                    </w:r>
                  </w:p>
                </w:txbxContent>
              </v:textbox>
            </v:shape>
            <v:shape id="Text Box 6" o:spid="_x0000_s1030" type="#_x0000_t202" style="position:absolute;left:9049;top:2174;width:1685;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asQA&#10;AADaAAAADwAAAGRycy9kb3ducmV2LnhtbESPT2sCMRTE70K/Q3gFL0Wz1Vbt1igiKHqrf7DXx+a5&#10;u3Tzsk3iun57Uyh4HGbmN8x03ppKNOR8aVnBaz8BQZxZXXKu4HhY9SYgfEDWWFkmBTfyMJ89daaY&#10;anvlHTX7kIsIYZ+igiKEOpXSZwUZ9H1bE0fvbJ3BEKXLpXZ4jXBTyUGSjKTBkuNCgTUtC8p+9hej&#10;YPK2ab79dvh1ykbn6iO8jJv1r1Oq+9wuPkEEasMj/N/eaAXv8Hcl3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HvmrEAAAA2gAAAA8AAAAAAAAAAAAAAAAAmAIAAGRycy9k&#10;b3ducmV2LnhtbFBLBQYAAAAABAAEAPUAAACJAwAAAAA=&#10;">
              <v:textbox>
                <w:txbxContent>
                  <w:p w:rsidR="00351BFA" w:rsidRPr="00253B70" w:rsidRDefault="00351BFA" w:rsidP="008725A9">
                    <w:pPr>
                      <w:pStyle w:val="a8"/>
                      <w:rPr>
                        <w:b/>
                      </w:rPr>
                    </w:pPr>
                    <w:r w:rsidRPr="00253B70">
                      <w:rPr>
                        <w:b/>
                      </w:rPr>
                      <w:t>Уровень разв</w:t>
                    </w:r>
                    <w:r w:rsidRPr="00253B70">
                      <w:rPr>
                        <w:b/>
                      </w:rPr>
                      <w:t>и</w:t>
                    </w:r>
                    <w:r w:rsidRPr="00253B70">
                      <w:rPr>
                        <w:b/>
                      </w:rPr>
                      <w:t>тия общества</w:t>
                    </w:r>
                  </w:p>
                </w:txbxContent>
              </v:textbox>
            </v:shape>
            <v:line id="Line 7" o:spid="_x0000_s1031" style="position:absolute;flip:y;visibility:visible" from="3681,2749" to="4189,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GMyMAAAADaAAAADwAAAGRycy9kb3ducmV2LnhtbERPTWvCQBC9C/6HZYReQt1UQWzqKrY2&#10;UJAeqh48DtlpEszOhuzUpP++WxA8Pt73ajO4Rl2pC7VnA0/TFBRx4W3NpYHTMX9cggqCbLHxTAZ+&#10;KcBmPR6tMLO+5y+6HqRUMYRDhgYqkTbTOhQVOQxT3xJH7tt3DiXCrtS2wz6Gu0bP0nShHdYcGyps&#10;6a2i4nL4cXFG/sm7+Tx5dTpJnun9LPtUizEPk2H7AkpokLv45v6wBhbwfyX6Qa//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jMjAAAAA2gAAAA8AAAAAAAAAAAAAAAAA&#10;oQIAAGRycy9kb3ducmV2LnhtbFBLBQYAAAAABAAEAPkAAACOAwAAAAA=&#10;">
              <v:stroke endarrow="block"/>
            </v:line>
            <v:line id="Line 8" o:spid="_x0000_s1032" style="position:absolute;flip:y;visibility:visible" from="6201,2749" to="6695,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0pU8AAAADaAAAADwAAAGRycy9kb3ducmV2LnhtbERPTWvCQBC9F/wPyxR6CXXTCtpGV7FV&#10;QSg9GD30OGTHJDQ7G7JTjf/eFYQeH+97tuhdo07UhdqzgZdhCoq48Lbm0sBhv3l+AxUE2WLjmQxc&#10;KMBiPniYYWb9mXd0yqVUMYRDhgYqkTbTOhQVOQxD3xJH7ug7hxJhV2rb4TmGu0a/pulYO6w5NlTY&#10;0mdFxW/+5+KMzTevRqPkw+kkeaf1j3ylWox5euyXU1BCvfyL7+6tNTCB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DtKVPAAAAA2gAAAA8AAAAAAAAAAAAAAAAA&#10;oQIAAGRycy9kb3ducmV2LnhtbFBLBQYAAAAABAAEAPkAAACOAwAAAAA=&#10;">
              <v:stroke endarrow="block"/>
            </v:line>
            <v:line id="Line 9" o:spid="_x0000_s1033" style="position:absolute;flip:y;visibility:visible" from="8721,2749" to="9108,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K9IcAAAADaAAAADwAAAGRycy9kb3ducmV2LnhtbERPTWvCQBC9F/wPyxS8hLqxQrGpq2ir&#10;IJQeqj30OGSnSWh2NmSnGv+9cxB6fLzvxWoIrTlRn5rIDqaTHAxxGX3DlYOv4+5hDiYJssc2Mjm4&#10;UILVcnS3wMLHM3/S6SCV0RBOBTqoRbrC2lTWFDBNYkes3E/sA4rCvrK+x7OGh9Y+5vmTDdiwNtTY&#10;0WtN5e/hL+iM3Qe/zWbZJtgse6btt7znVpwb3w/rFzBCg/yLb+69d6Bb9Yr6wS6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yvSHAAAAA2gAAAA8AAAAAAAAAAAAAAAAA&#10;oQIAAGRycy9kb3ducmV2LnhtbFBLBQYAAAAABAAEAPkAAACOAwAAAAA=&#10;">
              <v:stroke endarrow="block"/>
            </v:line>
            <w10:wrap type="square"/>
          </v:group>
        </w:pict>
      </w:r>
    </w:p>
    <w:p w:rsidR="00D62C9F" w:rsidRPr="00FA07E7" w:rsidRDefault="00D62C9F" w:rsidP="008725A9">
      <w:pPr>
        <w:tabs>
          <w:tab w:val="left" w:pos="988"/>
        </w:tabs>
        <w:spacing w:after="0" w:line="240" w:lineRule="auto"/>
        <w:ind w:firstLine="540"/>
        <w:jc w:val="both"/>
        <w:rPr>
          <w:rFonts w:ascii="Times New Roman" w:hAnsi="Times New Roman"/>
          <w:sz w:val="28"/>
          <w:szCs w:val="28"/>
          <w:lang w:eastAsia="ru-RU"/>
        </w:rPr>
      </w:pPr>
    </w:p>
    <w:p w:rsidR="00D62C9F" w:rsidRPr="00FA07E7" w:rsidRDefault="00D62C9F" w:rsidP="008725A9">
      <w:pPr>
        <w:tabs>
          <w:tab w:val="left" w:pos="988"/>
        </w:tabs>
        <w:spacing w:after="0" w:line="240" w:lineRule="auto"/>
        <w:ind w:firstLine="540"/>
        <w:jc w:val="both"/>
        <w:rPr>
          <w:rFonts w:ascii="Times New Roman" w:hAnsi="Times New Roman"/>
          <w:sz w:val="28"/>
          <w:szCs w:val="28"/>
          <w:lang w:eastAsia="ru-RU"/>
        </w:rPr>
      </w:pPr>
    </w:p>
    <w:p w:rsidR="00D62C9F" w:rsidRDefault="00D62C9F" w:rsidP="00DE39BF">
      <w:pPr>
        <w:tabs>
          <w:tab w:val="left" w:pos="988"/>
        </w:tabs>
        <w:spacing w:after="0" w:line="240" w:lineRule="auto"/>
        <w:ind w:firstLine="540"/>
        <w:jc w:val="both"/>
        <w:rPr>
          <w:rFonts w:ascii="Times New Roman" w:hAnsi="Times New Roman"/>
          <w:sz w:val="28"/>
          <w:szCs w:val="28"/>
          <w:lang w:eastAsia="ru-RU"/>
        </w:rPr>
      </w:pPr>
    </w:p>
    <w:p w:rsidR="00D62C9F" w:rsidRDefault="00D62C9F" w:rsidP="00DE39BF">
      <w:pPr>
        <w:tabs>
          <w:tab w:val="left" w:pos="988"/>
        </w:tabs>
        <w:spacing w:after="0" w:line="240" w:lineRule="auto"/>
        <w:ind w:firstLine="540"/>
        <w:jc w:val="both"/>
        <w:rPr>
          <w:rFonts w:ascii="Times New Roman" w:hAnsi="Times New Roman"/>
          <w:sz w:val="28"/>
          <w:szCs w:val="28"/>
          <w:lang w:eastAsia="ru-RU"/>
        </w:rPr>
      </w:pPr>
    </w:p>
    <w:p w:rsidR="00D62C9F" w:rsidRPr="00DE39BF" w:rsidRDefault="00D62C9F" w:rsidP="00DE39BF">
      <w:pPr>
        <w:tabs>
          <w:tab w:val="left" w:pos="988"/>
        </w:tabs>
        <w:spacing w:after="0" w:line="240" w:lineRule="auto"/>
        <w:ind w:firstLine="540"/>
        <w:jc w:val="both"/>
        <w:rPr>
          <w:rFonts w:ascii="Times New Roman" w:hAnsi="Times New Roman"/>
          <w:sz w:val="28"/>
          <w:szCs w:val="28"/>
          <w:lang w:eastAsia="ru-RU"/>
        </w:rPr>
      </w:pPr>
      <w:r w:rsidRPr="00FA07E7">
        <w:rPr>
          <w:rFonts w:ascii="Times New Roman" w:hAnsi="Times New Roman"/>
          <w:sz w:val="28"/>
          <w:szCs w:val="28"/>
          <w:lang w:val="be-BY" w:eastAsia="ru-RU"/>
        </w:rPr>
        <w:t>Р</w:t>
      </w:r>
      <w:r>
        <w:rPr>
          <w:rFonts w:ascii="Times New Roman" w:hAnsi="Times New Roman"/>
          <w:sz w:val="28"/>
          <w:szCs w:val="28"/>
          <w:lang w:val="be-BY" w:eastAsia="ru-RU"/>
        </w:rPr>
        <w:t>и</w:t>
      </w:r>
      <w:r w:rsidRPr="00FA07E7">
        <w:rPr>
          <w:rFonts w:ascii="Times New Roman" w:hAnsi="Times New Roman"/>
          <w:sz w:val="28"/>
          <w:szCs w:val="28"/>
          <w:lang w:val="be-BY" w:eastAsia="ru-RU"/>
        </w:rPr>
        <w:t>с.1.2</w:t>
      </w:r>
      <w:r w:rsidRPr="00AF3711">
        <w:rPr>
          <w:rFonts w:ascii="Times New Roman" w:hAnsi="Times New Roman"/>
          <w:sz w:val="28"/>
          <w:szCs w:val="28"/>
          <w:lang w:val="be-BY" w:eastAsia="ru-RU"/>
        </w:rPr>
        <w:t>. Схема взаимосвязи между производством и уровнем развития общества</w:t>
      </w:r>
    </w:p>
    <w:p w:rsidR="00D62C9F" w:rsidRDefault="00D62C9F" w:rsidP="008725A9">
      <w:pPr>
        <w:spacing w:after="0" w:line="240" w:lineRule="auto"/>
        <w:jc w:val="both"/>
        <w:textAlignment w:val="baseline"/>
        <w:rPr>
          <w:rFonts w:ascii="Times New Roman" w:hAnsi="Times New Roman"/>
          <w:b/>
          <w:i/>
          <w:sz w:val="28"/>
          <w:szCs w:val="28"/>
        </w:rPr>
      </w:pPr>
    </w:p>
    <w:p w:rsidR="00D62C9F" w:rsidRPr="005627DE" w:rsidRDefault="002828CC" w:rsidP="008725A9">
      <w:pPr>
        <w:spacing w:after="0" w:line="240" w:lineRule="auto"/>
        <w:jc w:val="both"/>
        <w:textAlignment w:val="baseline"/>
        <w:rPr>
          <w:rFonts w:ascii="Times New Roman" w:hAnsi="Times New Roman"/>
          <w:sz w:val="28"/>
          <w:szCs w:val="28"/>
        </w:rPr>
      </w:pPr>
      <w:r>
        <w:rPr>
          <w:rFonts w:ascii="Times New Roman" w:hAnsi="Times New Roman"/>
          <w:sz w:val="28"/>
          <w:szCs w:val="28"/>
        </w:rPr>
        <w:t xml:space="preserve">         </w:t>
      </w:r>
      <w:r w:rsidR="00D62C9F" w:rsidRPr="005627DE">
        <w:rPr>
          <w:rFonts w:ascii="Times New Roman" w:hAnsi="Times New Roman"/>
          <w:sz w:val="28"/>
          <w:szCs w:val="28"/>
        </w:rPr>
        <w:t>Основными компонентами материального производства являются:</w:t>
      </w:r>
    </w:p>
    <w:p w:rsidR="00D62C9F" w:rsidRPr="00FA07E7" w:rsidRDefault="00D62C9F" w:rsidP="008725A9">
      <w:pPr>
        <w:spacing w:after="0" w:line="240" w:lineRule="auto"/>
        <w:jc w:val="both"/>
        <w:textAlignment w:val="baseline"/>
        <w:rPr>
          <w:rFonts w:ascii="Times New Roman" w:hAnsi="Times New Roman"/>
          <w:b/>
          <w:i/>
          <w:sz w:val="28"/>
          <w:szCs w:val="28"/>
        </w:rPr>
      </w:pPr>
      <w:r w:rsidRPr="005627DE">
        <w:rPr>
          <w:rFonts w:ascii="Times New Roman" w:hAnsi="Times New Roman"/>
          <w:i/>
          <w:sz w:val="28"/>
          <w:szCs w:val="28"/>
        </w:rPr>
        <w:t xml:space="preserve">1. </w:t>
      </w:r>
      <w:proofErr w:type="gramStart"/>
      <w:r w:rsidRPr="005627DE">
        <w:rPr>
          <w:rFonts w:ascii="Times New Roman" w:hAnsi="Times New Roman"/>
          <w:i/>
          <w:sz w:val="28"/>
          <w:szCs w:val="28"/>
        </w:rPr>
        <w:t>Предметы труда</w:t>
      </w:r>
      <w:r w:rsidRPr="00FA07E7">
        <w:rPr>
          <w:rFonts w:ascii="Times New Roman" w:hAnsi="Times New Roman"/>
          <w:sz w:val="28"/>
          <w:szCs w:val="28"/>
        </w:rPr>
        <w:t xml:space="preserve"> – все то, что подвергается обработке, на что направлен труд человека и действие оборудования  </w:t>
      </w:r>
      <w:r w:rsidRPr="004C3E92">
        <w:rPr>
          <w:rFonts w:ascii="Times New Roman" w:hAnsi="Times New Roman"/>
          <w:i/>
          <w:sz w:val="28"/>
          <w:szCs w:val="28"/>
        </w:rPr>
        <w:t>(уголь, нефть, и руда, металл, хлопок, древ</w:t>
      </w:r>
      <w:r w:rsidRPr="004C3E92">
        <w:rPr>
          <w:rFonts w:ascii="Times New Roman" w:hAnsi="Times New Roman"/>
          <w:i/>
          <w:sz w:val="28"/>
          <w:szCs w:val="28"/>
        </w:rPr>
        <w:t>е</w:t>
      </w:r>
      <w:r w:rsidRPr="004C3E92">
        <w:rPr>
          <w:rFonts w:ascii="Times New Roman" w:hAnsi="Times New Roman"/>
          <w:i/>
          <w:sz w:val="28"/>
          <w:szCs w:val="28"/>
        </w:rPr>
        <w:t>сина др</w:t>
      </w:r>
      <w:r w:rsidRPr="00FA07E7">
        <w:rPr>
          <w:rFonts w:ascii="Times New Roman" w:hAnsi="Times New Roman"/>
          <w:sz w:val="28"/>
          <w:szCs w:val="28"/>
        </w:rPr>
        <w:t>.).</w:t>
      </w:r>
      <w:proofErr w:type="gramEnd"/>
      <w:r w:rsidRPr="00FA07E7">
        <w:rPr>
          <w:rFonts w:ascii="Times New Roman" w:hAnsi="Times New Roman"/>
          <w:sz w:val="28"/>
          <w:szCs w:val="28"/>
        </w:rPr>
        <w:t xml:space="preserve"> В качестве предметов  труда выступают и основные материалы, кот</w:t>
      </w:r>
      <w:r w:rsidRPr="00FA07E7">
        <w:rPr>
          <w:rFonts w:ascii="Times New Roman" w:hAnsi="Times New Roman"/>
          <w:sz w:val="28"/>
          <w:szCs w:val="28"/>
        </w:rPr>
        <w:t>о</w:t>
      </w:r>
      <w:r w:rsidRPr="00FA07E7">
        <w:rPr>
          <w:rFonts w:ascii="Times New Roman" w:hAnsi="Times New Roman"/>
          <w:sz w:val="28"/>
          <w:szCs w:val="28"/>
        </w:rPr>
        <w:t>рые образуют материальную основу производимого продукта, и  вспомогательные материалы, которые способствую процессу труда или придают основному мат</w:t>
      </w:r>
      <w:r w:rsidRPr="00FA07E7">
        <w:rPr>
          <w:rFonts w:ascii="Times New Roman" w:hAnsi="Times New Roman"/>
          <w:sz w:val="28"/>
          <w:szCs w:val="28"/>
        </w:rPr>
        <w:t>е</w:t>
      </w:r>
      <w:r w:rsidRPr="00FA07E7">
        <w:rPr>
          <w:rFonts w:ascii="Times New Roman" w:hAnsi="Times New Roman"/>
          <w:sz w:val="28"/>
          <w:szCs w:val="28"/>
        </w:rPr>
        <w:t xml:space="preserve">риалу новые качества. </w:t>
      </w:r>
    </w:p>
    <w:p w:rsidR="00D62C9F" w:rsidRPr="004C3E92" w:rsidRDefault="00D62C9F" w:rsidP="004C3E92">
      <w:pPr>
        <w:spacing w:after="0" w:line="240" w:lineRule="auto"/>
        <w:jc w:val="both"/>
        <w:textAlignment w:val="baseline"/>
        <w:rPr>
          <w:rFonts w:ascii="Times New Roman" w:hAnsi="Times New Roman"/>
          <w:sz w:val="28"/>
          <w:szCs w:val="28"/>
        </w:rPr>
      </w:pPr>
      <w:r w:rsidRPr="005627DE">
        <w:rPr>
          <w:rFonts w:ascii="Times New Roman" w:hAnsi="Times New Roman"/>
          <w:i/>
          <w:sz w:val="28"/>
          <w:szCs w:val="28"/>
        </w:rPr>
        <w:t>2. Средства труд</w:t>
      </w:r>
      <w:proofErr w:type="gramStart"/>
      <w:r w:rsidRPr="005627DE">
        <w:rPr>
          <w:rFonts w:ascii="Times New Roman" w:hAnsi="Times New Roman"/>
          <w:i/>
          <w:sz w:val="28"/>
          <w:szCs w:val="28"/>
        </w:rPr>
        <w:t>а</w:t>
      </w:r>
      <w:r w:rsidRPr="00FA07E7">
        <w:rPr>
          <w:rFonts w:ascii="Times New Roman" w:hAnsi="Times New Roman"/>
          <w:sz w:val="28"/>
          <w:szCs w:val="28"/>
        </w:rPr>
        <w:t>–</w:t>
      </w:r>
      <w:proofErr w:type="gramEnd"/>
      <w:r w:rsidRPr="00FA07E7">
        <w:rPr>
          <w:rFonts w:ascii="Times New Roman" w:hAnsi="Times New Roman"/>
          <w:sz w:val="28"/>
          <w:szCs w:val="28"/>
        </w:rPr>
        <w:t xml:space="preserve"> машины, аппараты, приспособления, с помощью которых ч</w:t>
      </w:r>
      <w:r w:rsidRPr="00FA07E7">
        <w:rPr>
          <w:rFonts w:ascii="Times New Roman" w:hAnsi="Times New Roman"/>
          <w:sz w:val="28"/>
          <w:szCs w:val="28"/>
        </w:rPr>
        <w:t>е</w:t>
      </w:r>
      <w:r w:rsidRPr="00FA07E7">
        <w:rPr>
          <w:rFonts w:ascii="Times New Roman" w:hAnsi="Times New Roman"/>
          <w:sz w:val="28"/>
          <w:szCs w:val="28"/>
        </w:rPr>
        <w:t xml:space="preserve">ловек воздействует на </w:t>
      </w:r>
      <w:r>
        <w:rPr>
          <w:rFonts w:ascii="Times New Roman" w:hAnsi="Times New Roman"/>
          <w:sz w:val="28"/>
          <w:szCs w:val="28"/>
        </w:rPr>
        <w:t xml:space="preserve">предметы труда ( </w:t>
      </w:r>
      <w:r w:rsidRPr="005627DE">
        <w:rPr>
          <w:rFonts w:ascii="Times New Roman" w:hAnsi="Times New Roman"/>
          <w:i/>
          <w:sz w:val="28"/>
          <w:szCs w:val="28"/>
        </w:rPr>
        <w:t>прошлый труд</w:t>
      </w:r>
      <w:r>
        <w:rPr>
          <w:rFonts w:ascii="Times New Roman" w:hAnsi="Times New Roman"/>
          <w:sz w:val="28"/>
          <w:szCs w:val="28"/>
        </w:rPr>
        <w:t>).</w:t>
      </w:r>
    </w:p>
    <w:p w:rsidR="00D62C9F" w:rsidRPr="00FA07E7" w:rsidRDefault="00D62C9F" w:rsidP="004C3E92">
      <w:pPr>
        <w:spacing w:after="0" w:line="240" w:lineRule="auto"/>
        <w:jc w:val="both"/>
        <w:textAlignment w:val="baseline"/>
        <w:rPr>
          <w:rFonts w:ascii="Times New Roman" w:hAnsi="Times New Roman"/>
          <w:sz w:val="28"/>
          <w:szCs w:val="28"/>
          <w:lang w:eastAsia="ru-RU"/>
        </w:rPr>
      </w:pPr>
      <w:r w:rsidRPr="00FA07E7">
        <w:rPr>
          <w:rFonts w:ascii="Times New Roman" w:hAnsi="Times New Roman"/>
          <w:sz w:val="28"/>
          <w:szCs w:val="28"/>
          <w:lang w:eastAsia="ru-RU"/>
        </w:rPr>
        <w:t>Развитие  техники и технологии является самым существенным стимулом для и</w:t>
      </w:r>
      <w:r w:rsidRPr="00FA07E7">
        <w:rPr>
          <w:rFonts w:ascii="Times New Roman" w:hAnsi="Times New Roman"/>
          <w:sz w:val="28"/>
          <w:szCs w:val="28"/>
          <w:lang w:eastAsia="ru-RU"/>
        </w:rPr>
        <w:t>з</w:t>
      </w:r>
      <w:r w:rsidRPr="00FA07E7">
        <w:rPr>
          <w:rFonts w:ascii="Times New Roman" w:hAnsi="Times New Roman"/>
          <w:sz w:val="28"/>
          <w:szCs w:val="28"/>
          <w:lang w:eastAsia="ru-RU"/>
        </w:rPr>
        <w:t>менений в обществе. Прежде чем говорить о нынешнем этапе научно-технического развития общества, о прогрессивных технологиях, необходимо о</w:t>
      </w:r>
      <w:r w:rsidRPr="00FA07E7">
        <w:rPr>
          <w:rFonts w:ascii="Times New Roman" w:hAnsi="Times New Roman"/>
          <w:sz w:val="28"/>
          <w:szCs w:val="28"/>
          <w:lang w:eastAsia="ru-RU"/>
        </w:rPr>
        <w:t>т</w:t>
      </w:r>
      <w:r w:rsidRPr="00FA07E7">
        <w:rPr>
          <w:rFonts w:ascii="Times New Roman" w:hAnsi="Times New Roman"/>
          <w:sz w:val="28"/>
          <w:szCs w:val="28"/>
          <w:lang w:eastAsia="ru-RU"/>
        </w:rPr>
        <w:t>метить, что человечество в своём технологическом развитии прошло нескольк</w:t>
      </w:r>
      <w:r>
        <w:rPr>
          <w:rFonts w:ascii="Times New Roman" w:hAnsi="Times New Roman"/>
          <w:sz w:val="28"/>
          <w:szCs w:val="28"/>
          <w:lang w:eastAsia="ru-RU"/>
        </w:rPr>
        <w:t>о этапов или смен</w:t>
      </w:r>
      <w:r w:rsidRPr="00FA07E7">
        <w:rPr>
          <w:rFonts w:ascii="Times New Roman" w:hAnsi="Times New Roman"/>
          <w:sz w:val="28"/>
          <w:szCs w:val="28"/>
          <w:lang w:eastAsia="ru-RU"/>
        </w:rPr>
        <w:t xml:space="preserve"> технологических укладов.     </w:t>
      </w:r>
    </w:p>
    <w:p w:rsidR="00D62C9F" w:rsidRDefault="002828CC" w:rsidP="004C3E92">
      <w:pPr>
        <w:spacing w:after="0" w:line="240" w:lineRule="auto"/>
        <w:jc w:val="both"/>
        <w:textAlignment w:val="baseline"/>
        <w:rPr>
          <w:rFonts w:ascii="Times New Roman" w:hAnsi="Times New Roman"/>
          <w:b/>
          <w:sz w:val="28"/>
          <w:szCs w:val="28"/>
        </w:rPr>
      </w:pPr>
      <w:r>
        <w:rPr>
          <w:rFonts w:ascii="Times New Roman" w:hAnsi="Times New Roman"/>
          <w:i/>
          <w:sz w:val="28"/>
          <w:szCs w:val="28"/>
          <w:lang w:eastAsia="ru-RU"/>
        </w:rPr>
        <w:t xml:space="preserve">          </w:t>
      </w:r>
      <w:r w:rsidR="00D62C9F" w:rsidRPr="008F35B6">
        <w:rPr>
          <w:rFonts w:ascii="Times New Roman" w:hAnsi="Times New Roman"/>
          <w:i/>
          <w:sz w:val="28"/>
          <w:szCs w:val="28"/>
          <w:lang w:eastAsia="ru-RU"/>
        </w:rPr>
        <w:t>Технологический уклад</w:t>
      </w:r>
      <w:r w:rsidR="00D62C9F" w:rsidRPr="008F35B6">
        <w:rPr>
          <w:rFonts w:ascii="Times New Roman" w:hAnsi="Times New Roman"/>
          <w:sz w:val="28"/>
          <w:szCs w:val="28"/>
          <w:lang w:eastAsia="ru-RU"/>
        </w:rPr>
        <w:t xml:space="preserve"> –</w:t>
      </w:r>
      <w:r w:rsidR="00D62C9F" w:rsidRPr="00FA07E7">
        <w:rPr>
          <w:rFonts w:ascii="Times New Roman" w:hAnsi="Times New Roman"/>
          <w:sz w:val="28"/>
          <w:szCs w:val="28"/>
          <w:lang w:eastAsia="ru-RU"/>
        </w:rPr>
        <w:t xml:space="preserve"> комплекс, освоенных революционных технологий, инноваций, изобретений, лежащих в основе количественного и качественного скачка в развитии производительных сил общества.</w:t>
      </w:r>
    </w:p>
    <w:p w:rsidR="00D62C9F" w:rsidRPr="00FA07E7" w:rsidRDefault="002828CC" w:rsidP="004C3E92">
      <w:pPr>
        <w:spacing w:after="0" w:line="240" w:lineRule="auto"/>
        <w:jc w:val="both"/>
        <w:textAlignment w:val="baseline"/>
        <w:rPr>
          <w:rFonts w:ascii="Times New Roman" w:hAnsi="Times New Roman"/>
          <w:b/>
          <w:bCs/>
          <w:color w:val="000000"/>
          <w:sz w:val="28"/>
          <w:szCs w:val="28"/>
        </w:rPr>
      </w:pPr>
      <w:r>
        <w:rPr>
          <w:rFonts w:ascii="Times New Roman" w:hAnsi="Times New Roman"/>
          <w:i/>
          <w:sz w:val="28"/>
          <w:szCs w:val="28"/>
        </w:rPr>
        <w:t xml:space="preserve">       </w:t>
      </w:r>
      <w:r w:rsidR="00D62C9F" w:rsidRPr="008F35B6">
        <w:rPr>
          <w:rFonts w:ascii="Times New Roman" w:hAnsi="Times New Roman"/>
          <w:i/>
          <w:sz w:val="28"/>
          <w:szCs w:val="28"/>
        </w:rPr>
        <w:t>Ядро технологического уклад</w:t>
      </w:r>
      <w:proofErr w:type="gramStart"/>
      <w:r w:rsidR="00D62C9F" w:rsidRPr="008F35B6">
        <w:rPr>
          <w:rFonts w:ascii="Times New Roman" w:hAnsi="Times New Roman"/>
          <w:i/>
          <w:sz w:val="28"/>
          <w:szCs w:val="28"/>
        </w:rPr>
        <w:t>а</w:t>
      </w:r>
      <w:r w:rsidR="00D62C9F" w:rsidRPr="00FA07E7">
        <w:rPr>
          <w:rFonts w:ascii="Times New Roman" w:hAnsi="Times New Roman"/>
          <w:sz w:val="28"/>
          <w:szCs w:val="28"/>
        </w:rPr>
        <w:t>-</w:t>
      </w:r>
      <w:proofErr w:type="gramEnd"/>
      <w:r w:rsidR="00D62C9F" w:rsidRPr="00FA07E7">
        <w:rPr>
          <w:rFonts w:ascii="Times New Roman" w:hAnsi="Times New Roman"/>
          <w:sz w:val="28"/>
          <w:szCs w:val="28"/>
        </w:rPr>
        <w:t xml:space="preserve"> комплекс базовых технически сопряженных производств образует ядро технологического уклада. Технологические нововв</w:t>
      </w:r>
      <w:r w:rsidR="00D62C9F" w:rsidRPr="00FA07E7">
        <w:rPr>
          <w:rFonts w:ascii="Times New Roman" w:hAnsi="Times New Roman"/>
          <w:sz w:val="28"/>
          <w:szCs w:val="28"/>
        </w:rPr>
        <w:t>е</w:t>
      </w:r>
      <w:r w:rsidR="00D62C9F" w:rsidRPr="00FA07E7">
        <w:rPr>
          <w:rFonts w:ascii="Times New Roman" w:hAnsi="Times New Roman"/>
          <w:sz w:val="28"/>
          <w:szCs w:val="28"/>
        </w:rPr>
        <w:t>дения, определяющие формирование ядра технологического уклада и революц</w:t>
      </w:r>
      <w:r w:rsidR="00D62C9F" w:rsidRPr="00FA07E7">
        <w:rPr>
          <w:rFonts w:ascii="Times New Roman" w:hAnsi="Times New Roman"/>
          <w:sz w:val="28"/>
          <w:szCs w:val="28"/>
        </w:rPr>
        <w:t>и</w:t>
      </w:r>
      <w:r w:rsidR="00D62C9F" w:rsidRPr="00FA07E7">
        <w:rPr>
          <w:rFonts w:ascii="Times New Roman" w:hAnsi="Times New Roman"/>
          <w:sz w:val="28"/>
          <w:szCs w:val="28"/>
        </w:rPr>
        <w:t>онно изменяющие экономику, получили название ключевой фактор. Отрасли, и</w:t>
      </w:r>
      <w:r w:rsidR="00D62C9F" w:rsidRPr="00FA07E7">
        <w:rPr>
          <w:rFonts w:ascii="Times New Roman" w:hAnsi="Times New Roman"/>
          <w:sz w:val="28"/>
          <w:szCs w:val="28"/>
        </w:rPr>
        <w:t>н</w:t>
      </w:r>
      <w:r w:rsidR="00D62C9F" w:rsidRPr="00FA07E7">
        <w:rPr>
          <w:rFonts w:ascii="Times New Roman" w:hAnsi="Times New Roman"/>
          <w:sz w:val="28"/>
          <w:szCs w:val="28"/>
        </w:rPr>
        <w:t>тенсивно использующие ключевой фактор и играющие ведущую роль в распр</w:t>
      </w:r>
      <w:r w:rsidR="00D62C9F" w:rsidRPr="00FA07E7">
        <w:rPr>
          <w:rFonts w:ascii="Times New Roman" w:hAnsi="Times New Roman"/>
          <w:sz w:val="28"/>
          <w:szCs w:val="28"/>
        </w:rPr>
        <w:t>о</w:t>
      </w:r>
      <w:r w:rsidR="00D62C9F" w:rsidRPr="00FA07E7">
        <w:rPr>
          <w:rFonts w:ascii="Times New Roman" w:hAnsi="Times New Roman"/>
          <w:sz w:val="28"/>
          <w:szCs w:val="28"/>
        </w:rPr>
        <w:t>странении нового технологического уклада, являются его несущими отраслями.</w:t>
      </w:r>
    </w:p>
    <w:p w:rsidR="00D62C9F" w:rsidRPr="004C3E92" w:rsidRDefault="00D62C9F" w:rsidP="004C3E92">
      <w:pPr>
        <w:spacing w:after="0" w:line="240" w:lineRule="auto"/>
        <w:jc w:val="both"/>
        <w:textAlignment w:val="baseline"/>
        <w:rPr>
          <w:rFonts w:ascii="Times New Roman" w:hAnsi="Times New Roman"/>
          <w:b/>
          <w:bCs/>
          <w:color w:val="000000"/>
          <w:sz w:val="28"/>
          <w:szCs w:val="28"/>
        </w:rPr>
      </w:pPr>
      <w:r w:rsidRPr="00FA07E7">
        <w:rPr>
          <w:rFonts w:ascii="Times New Roman" w:hAnsi="Times New Roman"/>
          <w:sz w:val="28"/>
          <w:szCs w:val="28"/>
        </w:rPr>
        <w:t>В связи с научным и технико-технологическим прогрессом происходит пе</w:t>
      </w:r>
      <w:r>
        <w:rPr>
          <w:rFonts w:ascii="Times New Roman" w:hAnsi="Times New Roman"/>
          <w:sz w:val="28"/>
          <w:szCs w:val="28"/>
        </w:rPr>
        <w:t xml:space="preserve">реход от более низких укладов </w:t>
      </w:r>
      <w:proofErr w:type="gramStart"/>
      <w:r>
        <w:rPr>
          <w:rFonts w:ascii="Times New Roman" w:hAnsi="Times New Roman"/>
          <w:sz w:val="28"/>
          <w:szCs w:val="28"/>
        </w:rPr>
        <w:t>к</w:t>
      </w:r>
      <w:proofErr w:type="gramEnd"/>
      <w:r w:rsidR="002828CC">
        <w:rPr>
          <w:rFonts w:ascii="Times New Roman" w:hAnsi="Times New Roman"/>
          <w:sz w:val="28"/>
          <w:szCs w:val="28"/>
        </w:rPr>
        <w:t xml:space="preserve"> </w:t>
      </w:r>
      <w:r w:rsidRPr="00FA07E7">
        <w:rPr>
          <w:rFonts w:ascii="Times New Roman" w:hAnsi="Times New Roman"/>
          <w:sz w:val="28"/>
          <w:szCs w:val="28"/>
        </w:rPr>
        <w:t xml:space="preserve">более высоким, прогрессивным. </w:t>
      </w:r>
    </w:p>
    <w:p w:rsidR="00D62C9F" w:rsidRPr="00FA07E7" w:rsidRDefault="00D62C9F" w:rsidP="003E62A1">
      <w:pPr>
        <w:spacing w:after="0" w:line="240" w:lineRule="auto"/>
        <w:jc w:val="both"/>
        <w:textAlignment w:val="baseline"/>
        <w:rPr>
          <w:rFonts w:ascii="Times New Roman" w:hAnsi="Times New Roman"/>
          <w:color w:val="996666"/>
          <w:sz w:val="28"/>
          <w:szCs w:val="28"/>
        </w:rPr>
      </w:pPr>
      <w:r w:rsidRPr="008F35B6">
        <w:rPr>
          <w:rFonts w:ascii="Times New Roman" w:hAnsi="Times New Roman"/>
          <w:i/>
          <w:sz w:val="28"/>
          <w:szCs w:val="28"/>
        </w:rPr>
        <w:t>1.Первый технологический уклад (1770-1830 гг.</w:t>
      </w:r>
      <w:proofErr w:type="gramStart"/>
      <w:r w:rsidRPr="008F35B6">
        <w:rPr>
          <w:rFonts w:ascii="Times New Roman" w:hAnsi="Times New Roman"/>
          <w:i/>
          <w:sz w:val="28"/>
          <w:szCs w:val="28"/>
        </w:rPr>
        <w:t xml:space="preserve"> )</w:t>
      </w:r>
      <w:proofErr w:type="gramEnd"/>
      <w:r w:rsidRPr="00FA07E7">
        <w:rPr>
          <w:rFonts w:ascii="Times New Roman" w:hAnsi="Times New Roman"/>
          <w:color w:val="996666"/>
          <w:sz w:val="28"/>
          <w:szCs w:val="28"/>
        </w:rPr>
        <w:t xml:space="preserve"> -</w:t>
      </w:r>
      <w:r w:rsidRPr="00FA07E7">
        <w:rPr>
          <w:rFonts w:ascii="Times New Roman" w:hAnsi="Times New Roman"/>
          <w:color w:val="000000"/>
          <w:sz w:val="28"/>
          <w:szCs w:val="28"/>
        </w:rPr>
        <w:t xml:space="preserve"> новые технологии в текстил</w:t>
      </w:r>
      <w:r w:rsidRPr="00FA07E7">
        <w:rPr>
          <w:rFonts w:ascii="Times New Roman" w:hAnsi="Times New Roman"/>
          <w:color w:val="000000"/>
          <w:sz w:val="28"/>
          <w:szCs w:val="28"/>
        </w:rPr>
        <w:t>ь</w:t>
      </w:r>
      <w:r w:rsidRPr="00FA07E7">
        <w:rPr>
          <w:rFonts w:ascii="Times New Roman" w:hAnsi="Times New Roman"/>
          <w:color w:val="000000"/>
          <w:sz w:val="28"/>
          <w:szCs w:val="28"/>
        </w:rPr>
        <w:t xml:space="preserve">ной промышленности, использование энергии воды. </w:t>
      </w:r>
      <w:r w:rsidRPr="008F35B6">
        <w:rPr>
          <w:rFonts w:ascii="Times New Roman" w:hAnsi="Times New Roman"/>
          <w:i/>
          <w:color w:val="000000"/>
          <w:sz w:val="28"/>
          <w:szCs w:val="28"/>
        </w:rPr>
        <w:t>Ядро технологического укл</w:t>
      </w:r>
      <w:r w:rsidRPr="008F35B6">
        <w:rPr>
          <w:rFonts w:ascii="Times New Roman" w:hAnsi="Times New Roman"/>
          <w:i/>
          <w:color w:val="000000"/>
          <w:sz w:val="28"/>
          <w:szCs w:val="28"/>
        </w:rPr>
        <w:t>а</w:t>
      </w:r>
      <w:r w:rsidRPr="008F35B6">
        <w:rPr>
          <w:rFonts w:ascii="Times New Roman" w:hAnsi="Times New Roman"/>
          <w:i/>
          <w:color w:val="000000"/>
          <w:sz w:val="28"/>
          <w:szCs w:val="28"/>
        </w:rPr>
        <w:t>да</w:t>
      </w:r>
      <w:r w:rsidRPr="00FA07E7">
        <w:rPr>
          <w:rFonts w:ascii="Times New Roman" w:hAnsi="Times New Roman"/>
          <w:color w:val="000000"/>
          <w:sz w:val="28"/>
          <w:szCs w:val="28"/>
        </w:rPr>
        <w:t>: текстильная промышленность, текстильное машиностроение, выплавка чуг</w:t>
      </w:r>
      <w:r w:rsidRPr="00FA07E7">
        <w:rPr>
          <w:rFonts w:ascii="Times New Roman" w:hAnsi="Times New Roman"/>
          <w:color w:val="000000"/>
          <w:sz w:val="28"/>
          <w:szCs w:val="28"/>
        </w:rPr>
        <w:t>у</w:t>
      </w:r>
      <w:r w:rsidRPr="00FA07E7">
        <w:rPr>
          <w:rFonts w:ascii="Times New Roman" w:hAnsi="Times New Roman"/>
          <w:color w:val="000000"/>
          <w:sz w:val="28"/>
          <w:szCs w:val="28"/>
        </w:rPr>
        <w:lastRenderedPageBreak/>
        <w:t>на, обработка железа, строительство каналов</w:t>
      </w:r>
      <w:r w:rsidRPr="00FA07E7">
        <w:rPr>
          <w:rFonts w:ascii="Times New Roman" w:hAnsi="Times New Roman"/>
          <w:color w:val="996666"/>
          <w:sz w:val="28"/>
          <w:szCs w:val="28"/>
        </w:rPr>
        <w:t xml:space="preserve">, </w:t>
      </w:r>
      <w:r w:rsidRPr="00FA07E7">
        <w:rPr>
          <w:rFonts w:ascii="Times New Roman" w:hAnsi="Times New Roman"/>
          <w:color w:val="000000"/>
          <w:sz w:val="28"/>
          <w:szCs w:val="28"/>
        </w:rPr>
        <w:t xml:space="preserve">водяной двигатель. </w:t>
      </w:r>
      <w:r w:rsidRPr="008F35B6">
        <w:rPr>
          <w:rFonts w:ascii="Times New Roman" w:hAnsi="Times New Roman"/>
          <w:i/>
          <w:sz w:val="28"/>
          <w:szCs w:val="28"/>
        </w:rPr>
        <w:t>Ключевой фа</w:t>
      </w:r>
      <w:r w:rsidRPr="008F35B6">
        <w:rPr>
          <w:rFonts w:ascii="Times New Roman" w:hAnsi="Times New Roman"/>
          <w:i/>
          <w:sz w:val="28"/>
          <w:szCs w:val="28"/>
        </w:rPr>
        <w:t>к</w:t>
      </w:r>
      <w:r w:rsidRPr="008F35B6">
        <w:rPr>
          <w:rFonts w:ascii="Times New Roman" w:hAnsi="Times New Roman"/>
          <w:i/>
          <w:sz w:val="28"/>
          <w:szCs w:val="28"/>
        </w:rPr>
        <w:t>тор</w:t>
      </w:r>
      <w:r w:rsidRPr="00FA07E7">
        <w:rPr>
          <w:rFonts w:ascii="Times New Roman" w:hAnsi="Times New Roman"/>
          <w:sz w:val="28"/>
          <w:szCs w:val="28"/>
        </w:rPr>
        <w:t xml:space="preserve">— </w:t>
      </w:r>
      <w:proofErr w:type="gramStart"/>
      <w:r w:rsidRPr="00FA07E7">
        <w:rPr>
          <w:rFonts w:ascii="Times New Roman" w:hAnsi="Times New Roman"/>
          <w:sz w:val="28"/>
          <w:szCs w:val="28"/>
        </w:rPr>
        <w:t>те</w:t>
      </w:r>
      <w:proofErr w:type="gramEnd"/>
      <w:r w:rsidRPr="00FA07E7">
        <w:rPr>
          <w:rFonts w:ascii="Times New Roman" w:hAnsi="Times New Roman"/>
          <w:sz w:val="28"/>
          <w:szCs w:val="28"/>
        </w:rPr>
        <w:t xml:space="preserve">кстильные машины. </w:t>
      </w:r>
      <w:r w:rsidRPr="008F35B6">
        <w:rPr>
          <w:rFonts w:ascii="Times New Roman" w:hAnsi="Times New Roman"/>
          <w:i/>
          <w:sz w:val="28"/>
          <w:szCs w:val="28"/>
        </w:rPr>
        <w:t>Преимущества</w:t>
      </w:r>
      <w:r w:rsidRPr="008F35B6">
        <w:rPr>
          <w:rFonts w:ascii="Times New Roman" w:hAnsi="Times New Roman"/>
          <w:sz w:val="28"/>
          <w:szCs w:val="28"/>
        </w:rPr>
        <w:t>:</w:t>
      </w:r>
      <w:r w:rsidRPr="00FA07E7">
        <w:rPr>
          <w:rFonts w:ascii="Times New Roman" w:hAnsi="Times New Roman"/>
          <w:sz w:val="28"/>
          <w:szCs w:val="28"/>
        </w:rPr>
        <w:t xml:space="preserve"> механизация и концентрация прои</w:t>
      </w:r>
      <w:r w:rsidRPr="00FA07E7">
        <w:rPr>
          <w:rFonts w:ascii="Times New Roman" w:hAnsi="Times New Roman"/>
          <w:sz w:val="28"/>
          <w:szCs w:val="28"/>
        </w:rPr>
        <w:t>з</w:t>
      </w:r>
      <w:r w:rsidRPr="00FA07E7">
        <w:rPr>
          <w:rFonts w:ascii="Times New Roman" w:hAnsi="Times New Roman"/>
          <w:sz w:val="28"/>
          <w:szCs w:val="28"/>
        </w:rPr>
        <w:t>водства на фабриках.</w:t>
      </w:r>
    </w:p>
    <w:p w:rsidR="00D62C9F" w:rsidRPr="00FA07E7" w:rsidRDefault="00D62C9F" w:rsidP="008725A9">
      <w:pPr>
        <w:spacing w:after="0" w:line="240" w:lineRule="auto"/>
        <w:jc w:val="both"/>
        <w:textAlignment w:val="baseline"/>
        <w:rPr>
          <w:rFonts w:ascii="Times New Roman" w:hAnsi="Times New Roman"/>
          <w:color w:val="996666"/>
          <w:sz w:val="28"/>
          <w:szCs w:val="28"/>
        </w:rPr>
      </w:pPr>
      <w:r w:rsidRPr="008F35B6">
        <w:rPr>
          <w:rFonts w:ascii="Times New Roman" w:hAnsi="Times New Roman"/>
          <w:i/>
          <w:sz w:val="28"/>
          <w:szCs w:val="28"/>
        </w:rPr>
        <w:t>2.Второй технологический уклад 1830—1880 гг</w:t>
      </w:r>
      <w:r w:rsidRPr="008F35B6">
        <w:rPr>
          <w:rFonts w:ascii="Times New Roman" w:hAnsi="Times New Roman"/>
          <w:color w:val="000000"/>
          <w:sz w:val="28"/>
          <w:szCs w:val="28"/>
        </w:rPr>
        <w:t>.</w:t>
      </w:r>
      <w:r w:rsidRPr="00FA07E7">
        <w:rPr>
          <w:rFonts w:ascii="Times New Roman" w:hAnsi="Times New Roman"/>
          <w:b/>
          <w:color w:val="000000"/>
          <w:sz w:val="28"/>
          <w:szCs w:val="28"/>
        </w:rPr>
        <w:t xml:space="preserve"> </w:t>
      </w:r>
      <w:proofErr w:type="gramStart"/>
      <w:r w:rsidRPr="00FA07E7">
        <w:rPr>
          <w:rFonts w:ascii="Times New Roman" w:hAnsi="Times New Roman"/>
          <w:b/>
          <w:color w:val="000000"/>
          <w:sz w:val="28"/>
          <w:szCs w:val="28"/>
        </w:rPr>
        <w:t>-</w:t>
      </w:r>
      <w:r w:rsidRPr="00FA07E7">
        <w:rPr>
          <w:rFonts w:ascii="Times New Roman" w:hAnsi="Times New Roman"/>
          <w:color w:val="000000"/>
          <w:sz w:val="28"/>
          <w:szCs w:val="28"/>
          <w:lang w:eastAsia="ru-RU"/>
        </w:rPr>
        <w:t>у</w:t>
      </w:r>
      <w:proofErr w:type="gramEnd"/>
      <w:r w:rsidRPr="00FA07E7">
        <w:rPr>
          <w:rFonts w:ascii="Times New Roman" w:hAnsi="Times New Roman"/>
          <w:color w:val="000000"/>
          <w:sz w:val="28"/>
          <w:szCs w:val="28"/>
          <w:lang w:eastAsia="ru-RU"/>
        </w:rPr>
        <w:t>скоренное развитие транспорта (строительство железных дорог, паровое судоходство), возникновение механич</w:t>
      </w:r>
      <w:r w:rsidRPr="00FA07E7">
        <w:rPr>
          <w:rFonts w:ascii="Times New Roman" w:hAnsi="Times New Roman"/>
          <w:color w:val="000000"/>
          <w:sz w:val="28"/>
          <w:szCs w:val="28"/>
          <w:lang w:eastAsia="ru-RU"/>
        </w:rPr>
        <w:t>е</w:t>
      </w:r>
      <w:r w:rsidRPr="00FA07E7">
        <w:rPr>
          <w:rFonts w:ascii="Times New Roman" w:hAnsi="Times New Roman"/>
          <w:color w:val="000000"/>
          <w:sz w:val="28"/>
          <w:szCs w:val="28"/>
          <w:lang w:eastAsia="ru-RU"/>
        </w:rPr>
        <w:t xml:space="preserve">ского производства во всех отраслях на основе парового двигателя. </w:t>
      </w:r>
      <w:r w:rsidRPr="008F35B6">
        <w:rPr>
          <w:rFonts w:ascii="Times New Roman" w:hAnsi="Times New Roman"/>
          <w:color w:val="000000"/>
          <w:sz w:val="28"/>
          <w:szCs w:val="28"/>
          <w:lang w:eastAsia="ru-RU"/>
        </w:rPr>
        <w:t>Ядро технол</w:t>
      </w:r>
      <w:r w:rsidRPr="008F35B6">
        <w:rPr>
          <w:rFonts w:ascii="Times New Roman" w:hAnsi="Times New Roman"/>
          <w:color w:val="000000"/>
          <w:sz w:val="28"/>
          <w:szCs w:val="28"/>
          <w:lang w:eastAsia="ru-RU"/>
        </w:rPr>
        <w:t>о</w:t>
      </w:r>
      <w:r w:rsidRPr="008F35B6">
        <w:rPr>
          <w:rFonts w:ascii="Times New Roman" w:hAnsi="Times New Roman"/>
          <w:color w:val="000000"/>
          <w:sz w:val="28"/>
          <w:szCs w:val="28"/>
          <w:lang w:eastAsia="ru-RU"/>
        </w:rPr>
        <w:t>гического уклада:</w:t>
      </w:r>
      <w:r w:rsidR="002828CC">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паровой двигатель,</w:t>
      </w:r>
      <w:r w:rsidRPr="00FA07E7">
        <w:rPr>
          <w:rFonts w:ascii="Times New Roman" w:hAnsi="Times New Roman"/>
          <w:color w:val="000000"/>
          <w:sz w:val="28"/>
          <w:szCs w:val="28"/>
          <w:lang w:eastAsia="ru-RU"/>
        </w:rPr>
        <w:t xml:space="preserve"> железнодорожное строительство, тран</w:t>
      </w:r>
      <w:r w:rsidRPr="00FA07E7">
        <w:rPr>
          <w:rFonts w:ascii="Times New Roman" w:hAnsi="Times New Roman"/>
          <w:color w:val="000000"/>
          <w:sz w:val="28"/>
          <w:szCs w:val="28"/>
          <w:lang w:eastAsia="ru-RU"/>
        </w:rPr>
        <w:t>с</w:t>
      </w:r>
      <w:r w:rsidRPr="00FA07E7">
        <w:rPr>
          <w:rFonts w:ascii="Times New Roman" w:hAnsi="Times New Roman"/>
          <w:color w:val="000000"/>
          <w:sz w:val="28"/>
          <w:szCs w:val="28"/>
          <w:lang w:eastAsia="ru-RU"/>
        </w:rPr>
        <w:t>порт, машиностроение и пароходостроение, угольная промышленность, инстр</w:t>
      </w:r>
      <w:r w:rsidRPr="00FA07E7">
        <w:rPr>
          <w:rFonts w:ascii="Times New Roman" w:hAnsi="Times New Roman"/>
          <w:color w:val="000000"/>
          <w:sz w:val="28"/>
          <w:szCs w:val="28"/>
          <w:lang w:eastAsia="ru-RU"/>
        </w:rPr>
        <w:t>у</w:t>
      </w:r>
      <w:r w:rsidRPr="00FA07E7">
        <w:rPr>
          <w:rFonts w:ascii="Times New Roman" w:hAnsi="Times New Roman"/>
          <w:color w:val="000000"/>
          <w:sz w:val="28"/>
          <w:szCs w:val="28"/>
          <w:lang w:eastAsia="ru-RU"/>
        </w:rPr>
        <w:t xml:space="preserve">ментальная промышленность, </w:t>
      </w:r>
      <w:r w:rsidRPr="00FA07E7">
        <w:rPr>
          <w:rFonts w:ascii="Times New Roman" w:hAnsi="Times New Roman"/>
          <w:color w:val="000000"/>
          <w:sz w:val="28"/>
          <w:szCs w:val="28"/>
        </w:rPr>
        <w:t>черная металлургия.</w:t>
      </w:r>
      <w:r w:rsidR="002828CC">
        <w:rPr>
          <w:rFonts w:ascii="Times New Roman" w:hAnsi="Times New Roman"/>
          <w:color w:val="000000"/>
          <w:sz w:val="28"/>
          <w:szCs w:val="28"/>
        </w:rPr>
        <w:t xml:space="preserve"> </w:t>
      </w:r>
      <w:r w:rsidRPr="008F35B6">
        <w:rPr>
          <w:rFonts w:ascii="Times New Roman" w:hAnsi="Times New Roman"/>
          <w:i/>
          <w:sz w:val="28"/>
          <w:szCs w:val="28"/>
        </w:rPr>
        <w:t>Ключевой фактор</w:t>
      </w:r>
      <w:r w:rsidRPr="00FA07E7">
        <w:rPr>
          <w:rFonts w:ascii="Times New Roman" w:hAnsi="Times New Roman"/>
          <w:sz w:val="28"/>
          <w:szCs w:val="28"/>
        </w:rPr>
        <w:t xml:space="preserve"> — паровой двигатель, станки. </w:t>
      </w:r>
      <w:r w:rsidRPr="008F35B6">
        <w:rPr>
          <w:rFonts w:ascii="Times New Roman" w:hAnsi="Times New Roman"/>
          <w:i/>
          <w:sz w:val="28"/>
          <w:szCs w:val="28"/>
        </w:rPr>
        <w:t>Преимущества</w:t>
      </w:r>
      <w:proofErr w:type="gramStart"/>
      <w:r w:rsidRPr="008F35B6">
        <w:rPr>
          <w:rFonts w:ascii="Times New Roman" w:hAnsi="Times New Roman"/>
          <w:i/>
          <w:sz w:val="28"/>
          <w:szCs w:val="28"/>
        </w:rPr>
        <w:t xml:space="preserve"> :</w:t>
      </w:r>
      <w:proofErr w:type="gramEnd"/>
      <w:r w:rsidRPr="00FA07E7">
        <w:rPr>
          <w:rFonts w:ascii="Times New Roman" w:hAnsi="Times New Roman"/>
          <w:sz w:val="28"/>
          <w:szCs w:val="28"/>
        </w:rPr>
        <w:t xml:space="preserve">  рост масштабов и концентрации произво</w:t>
      </w:r>
      <w:r w:rsidRPr="00FA07E7">
        <w:rPr>
          <w:rFonts w:ascii="Times New Roman" w:hAnsi="Times New Roman"/>
          <w:sz w:val="28"/>
          <w:szCs w:val="28"/>
        </w:rPr>
        <w:t>д</w:t>
      </w:r>
      <w:r w:rsidRPr="00FA07E7">
        <w:rPr>
          <w:rFonts w:ascii="Times New Roman" w:hAnsi="Times New Roman"/>
          <w:sz w:val="28"/>
          <w:szCs w:val="28"/>
        </w:rPr>
        <w:t>ства на основе использования парового двигателя.</w:t>
      </w:r>
    </w:p>
    <w:p w:rsidR="00D62C9F" w:rsidRPr="00FA07E7" w:rsidRDefault="00D62C9F" w:rsidP="008725A9">
      <w:pPr>
        <w:kinsoku w:val="0"/>
        <w:overflowPunct w:val="0"/>
        <w:spacing w:after="0" w:line="240" w:lineRule="auto"/>
        <w:contextualSpacing/>
        <w:jc w:val="both"/>
        <w:textAlignment w:val="baseline"/>
        <w:rPr>
          <w:rFonts w:ascii="Times New Roman" w:hAnsi="Times New Roman"/>
          <w:b/>
          <w:color w:val="000000"/>
          <w:sz w:val="28"/>
          <w:szCs w:val="28"/>
          <w:lang w:eastAsia="ru-RU"/>
        </w:rPr>
      </w:pPr>
      <w:r w:rsidRPr="008F35B6">
        <w:rPr>
          <w:rFonts w:ascii="Times New Roman" w:hAnsi="Times New Roman"/>
          <w:i/>
          <w:color w:val="000000"/>
          <w:sz w:val="28"/>
          <w:szCs w:val="28"/>
          <w:lang w:eastAsia="ru-RU"/>
        </w:rPr>
        <w:t>3.</w:t>
      </w:r>
      <w:r w:rsidRPr="008F35B6">
        <w:rPr>
          <w:rFonts w:ascii="Times New Roman" w:hAnsi="Times New Roman"/>
          <w:i/>
          <w:color w:val="000000"/>
          <w:sz w:val="28"/>
          <w:szCs w:val="28"/>
        </w:rPr>
        <w:t>Третий технологический уклад 1880—1930 гг</w:t>
      </w:r>
      <w:proofErr w:type="gramStart"/>
      <w:r w:rsidRPr="00FA07E7">
        <w:rPr>
          <w:rFonts w:ascii="Times New Roman" w:hAnsi="Times New Roman"/>
          <w:b/>
          <w:color w:val="000000"/>
          <w:sz w:val="28"/>
          <w:szCs w:val="28"/>
        </w:rPr>
        <w:t>.-</w:t>
      </w:r>
      <w:proofErr w:type="gramEnd"/>
      <w:r w:rsidRPr="00FA07E7">
        <w:rPr>
          <w:rFonts w:ascii="Times New Roman" w:hAnsi="Times New Roman"/>
          <w:color w:val="000000"/>
          <w:sz w:val="28"/>
          <w:szCs w:val="28"/>
          <w:lang w:eastAsia="ru-RU"/>
        </w:rPr>
        <w:t>использование электрической энергии, развитие тяжелого машиностроения и электротехнической промышле</w:t>
      </w:r>
      <w:r w:rsidRPr="00FA07E7">
        <w:rPr>
          <w:rFonts w:ascii="Times New Roman" w:hAnsi="Times New Roman"/>
          <w:color w:val="000000"/>
          <w:sz w:val="28"/>
          <w:szCs w:val="28"/>
          <w:lang w:eastAsia="ru-RU"/>
        </w:rPr>
        <w:t>н</w:t>
      </w:r>
      <w:r w:rsidRPr="00FA07E7">
        <w:rPr>
          <w:rFonts w:ascii="Times New Roman" w:hAnsi="Times New Roman"/>
          <w:color w:val="000000"/>
          <w:sz w:val="28"/>
          <w:szCs w:val="28"/>
          <w:lang w:eastAsia="ru-RU"/>
        </w:rPr>
        <w:t xml:space="preserve">ности, внедрены радиосвязь, телеграф, автомобили. </w:t>
      </w:r>
      <w:r w:rsidRPr="008F35B6">
        <w:rPr>
          <w:rFonts w:ascii="Times New Roman" w:hAnsi="Times New Roman"/>
          <w:bCs/>
          <w:i/>
          <w:color w:val="000000"/>
          <w:sz w:val="28"/>
          <w:szCs w:val="28"/>
          <w:lang w:eastAsia="ru-RU"/>
        </w:rPr>
        <w:t>Ядро технологического укл</w:t>
      </w:r>
      <w:r w:rsidRPr="008F35B6">
        <w:rPr>
          <w:rFonts w:ascii="Times New Roman" w:hAnsi="Times New Roman"/>
          <w:bCs/>
          <w:i/>
          <w:color w:val="000000"/>
          <w:sz w:val="28"/>
          <w:szCs w:val="28"/>
          <w:lang w:eastAsia="ru-RU"/>
        </w:rPr>
        <w:t>а</w:t>
      </w:r>
      <w:r w:rsidRPr="008F35B6">
        <w:rPr>
          <w:rFonts w:ascii="Times New Roman" w:hAnsi="Times New Roman"/>
          <w:bCs/>
          <w:i/>
          <w:color w:val="000000"/>
          <w:sz w:val="28"/>
          <w:szCs w:val="28"/>
          <w:lang w:eastAsia="ru-RU"/>
        </w:rPr>
        <w:t>да:</w:t>
      </w:r>
      <w:r w:rsidR="002828CC">
        <w:rPr>
          <w:rFonts w:ascii="Times New Roman" w:hAnsi="Times New Roman"/>
          <w:bCs/>
          <w:i/>
          <w:color w:val="000000"/>
          <w:sz w:val="28"/>
          <w:szCs w:val="28"/>
          <w:lang w:eastAsia="ru-RU"/>
        </w:rPr>
        <w:t xml:space="preserve"> </w:t>
      </w:r>
      <w:r w:rsidRPr="00FA07E7">
        <w:rPr>
          <w:rFonts w:ascii="Times New Roman" w:hAnsi="Times New Roman"/>
          <w:color w:val="000000"/>
          <w:sz w:val="28"/>
          <w:szCs w:val="28"/>
          <w:lang w:eastAsia="ru-RU"/>
        </w:rPr>
        <w:t xml:space="preserve">электротехническое и тяжелое машиностроение, производство и прокат стали, линии электропередач, неорганическая химия. </w:t>
      </w:r>
      <w:r w:rsidRPr="008F35B6">
        <w:rPr>
          <w:rFonts w:ascii="Times New Roman" w:hAnsi="Times New Roman"/>
          <w:i/>
          <w:sz w:val="28"/>
          <w:szCs w:val="28"/>
        </w:rPr>
        <w:t>Ключевой фактор</w:t>
      </w:r>
      <w:r w:rsidRPr="00FA07E7">
        <w:rPr>
          <w:rFonts w:ascii="Times New Roman" w:hAnsi="Times New Roman"/>
          <w:i/>
          <w:sz w:val="28"/>
          <w:szCs w:val="28"/>
        </w:rPr>
        <w:t xml:space="preserve"> —</w:t>
      </w:r>
      <w:r w:rsidRPr="00FA07E7">
        <w:rPr>
          <w:rFonts w:ascii="Times New Roman" w:hAnsi="Times New Roman"/>
          <w:sz w:val="28"/>
          <w:szCs w:val="28"/>
        </w:rPr>
        <w:t xml:space="preserve"> электродв</w:t>
      </w:r>
      <w:r w:rsidRPr="00FA07E7">
        <w:rPr>
          <w:rFonts w:ascii="Times New Roman" w:hAnsi="Times New Roman"/>
          <w:sz w:val="28"/>
          <w:szCs w:val="28"/>
        </w:rPr>
        <w:t>и</w:t>
      </w:r>
      <w:r w:rsidRPr="00FA07E7">
        <w:rPr>
          <w:rFonts w:ascii="Times New Roman" w:hAnsi="Times New Roman"/>
          <w:sz w:val="28"/>
          <w:szCs w:val="28"/>
        </w:rPr>
        <w:t xml:space="preserve">гатель. </w:t>
      </w:r>
      <w:r w:rsidRPr="008F35B6">
        <w:rPr>
          <w:rFonts w:ascii="Times New Roman" w:hAnsi="Times New Roman"/>
          <w:i/>
          <w:sz w:val="28"/>
          <w:szCs w:val="28"/>
        </w:rPr>
        <w:t>Преимущества:</w:t>
      </w:r>
      <w:r w:rsidRPr="00FA07E7">
        <w:rPr>
          <w:rFonts w:ascii="Times New Roman" w:hAnsi="Times New Roman"/>
          <w:sz w:val="28"/>
          <w:szCs w:val="28"/>
        </w:rPr>
        <w:t xml:space="preserve">  повышение гибкости производства на основе использ</w:t>
      </w:r>
      <w:r w:rsidRPr="00FA07E7">
        <w:rPr>
          <w:rFonts w:ascii="Times New Roman" w:hAnsi="Times New Roman"/>
          <w:sz w:val="28"/>
          <w:szCs w:val="28"/>
        </w:rPr>
        <w:t>о</w:t>
      </w:r>
      <w:r w:rsidRPr="00FA07E7">
        <w:rPr>
          <w:rFonts w:ascii="Times New Roman" w:hAnsi="Times New Roman"/>
          <w:sz w:val="28"/>
          <w:szCs w:val="28"/>
        </w:rPr>
        <w:t>ван</w:t>
      </w:r>
      <w:r>
        <w:rPr>
          <w:rFonts w:ascii="Times New Roman" w:hAnsi="Times New Roman"/>
          <w:sz w:val="28"/>
          <w:szCs w:val="28"/>
        </w:rPr>
        <w:t>ия электродвигателя, стандартизация производства и урбанизация</w:t>
      </w:r>
      <w:r w:rsidRPr="00FA07E7">
        <w:rPr>
          <w:rFonts w:ascii="Times New Roman" w:hAnsi="Times New Roman"/>
          <w:sz w:val="28"/>
          <w:szCs w:val="28"/>
        </w:rPr>
        <w:t>.</w:t>
      </w:r>
    </w:p>
    <w:p w:rsidR="00D62C9F" w:rsidRPr="00FA07E7" w:rsidRDefault="00D62C9F" w:rsidP="008725A9">
      <w:pPr>
        <w:spacing w:after="0" w:line="240" w:lineRule="auto"/>
        <w:jc w:val="both"/>
        <w:textAlignment w:val="baseline"/>
        <w:rPr>
          <w:rFonts w:ascii="Times New Roman" w:hAnsi="Times New Roman"/>
          <w:b/>
          <w:color w:val="996666"/>
          <w:sz w:val="28"/>
          <w:szCs w:val="28"/>
        </w:rPr>
      </w:pPr>
      <w:r w:rsidRPr="008F35B6">
        <w:rPr>
          <w:rFonts w:ascii="Times New Roman" w:hAnsi="Times New Roman"/>
          <w:i/>
          <w:color w:val="000000"/>
          <w:sz w:val="28"/>
          <w:szCs w:val="28"/>
        </w:rPr>
        <w:t>4.Четвёртый технологический уклад 1930—1970 гг</w:t>
      </w:r>
      <w:r w:rsidRPr="00FA07E7">
        <w:rPr>
          <w:rFonts w:ascii="Times New Roman" w:hAnsi="Times New Roman"/>
          <w:b/>
          <w:color w:val="000000"/>
          <w:sz w:val="28"/>
          <w:szCs w:val="28"/>
        </w:rPr>
        <w:t>. -</w:t>
      </w:r>
      <w:r w:rsidRPr="00FA07E7">
        <w:rPr>
          <w:rFonts w:ascii="Times New Roman" w:hAnsi="Times New Roman"/>
          <w:color w:val="000000"/>
          <w:sz w:val="28"/>
          <w:szCs w:val="28"/>
        </w:rPr>
        <w:t xml:space="preserve"> использование нефти и нефтепродуктов, газа, </w:t>
      </w:r>
      <w:r>
        <w:rPr>
          <w:rFonts w:ascii="Times New Roman" w:hAnsi="Times New Roman"/>
          <w:color w:val="000000"/>
          <w:sz w:val="28"/>
          <w:szCs w:val="28"/>
        </w:rPr>
        <w:t>радио- и телекоммуникаций</w:t>
      </w:r>
      <w:proofErr w:type="gramStart"/>
      <w:r>
        <w:rPr>
          <w:rFonts w:ascii="Times New Roman" w:hAnsi="Times New Roman"/>
          <w:color w:val="000000"/>
          <w:sz w:val="28"/>
          <w:szCs w:val="28"/>
        </w:rPr>
        <w:t xml:space="preserve">  ,</w:t>
      </w:r>
      <w:proofErr w:type="gramEnd"/>
      <w:r w:rsidRPr="00FA07E7">
        <w:rPr>
          <w:rFonts w:ascii="Times New Roman" w:hAnsi="Times New Roman"/>
          <w:color w:val="000000"/>
          <w:sz w:val="28"/>
          <w:szCs w:val="28"/>
        </w:rPr>
        <w:t xml:space="preserve"> синтетических материалов, массовое производства автомобилей, тракторов, самолетов, различных видов в</w:t>
      </w:r>
      <w:r w:rsidRPr="00FA07E7">
        <w:rPr>
          <w:rFonts w:ascii="Times New Roman" w:hAnsi="Times New Roman"/>
          <w:color w:val="000000"/>
          <w:sz w:val="28"/>
          <w:szCs w:val="28"/>
        </w:rPr>
        <w:t>о</w:t>
      </w:r>
      <w:r w:rsidRPr="00FA07E7">
        <w:rPr>
          <w:rFonts w:ascii="Times New Roman" w:hAnsi="Times New Roman"/>
          <w:color w:val="000000"/>
          <w:sz w:val="28"/>
          <w:szCs w:val="28"/>
        </w:rPr>
        <w:t>оружения, товаров народного потребления, появление ЭВМ  и программных пр</w:t>
      </w:r>
      <w:r w:rsidRPr="00FA07E7">
        <w:rPr>
          <w:rFonts w:ascii="Times New Roman" w:hAnsi="Times New Roman"/>
          <w:color w:val="000000"/>
          <w:sz w:val="28"/>
          <w:szCs w:val="28"/>
        </w:rPr>
        <w:t>о</w:t>
      </w:r>
      <w:r w:rsidRPr="00FA07E7">
        <w:rPr>
          <w:rFonts w:ascii="Times New Roman" w:hAnsi="Times New Roman"/>
          <w:color w:val="000000"/>
          <w:sz w:val="28"/>
          <w:szCs w:val="28"/>
        </w:rPr>
        <w:t>дуктов для них,   массовое производство на основе конвейерной технологии,  п</w:t>
      </w:r>
      <w:r w:rsidRPr="00FA07E7">
        <w:rPr>
          <w:rFonts w:ascii="Times New Roman" w:hAnsi="Times New Roman"/>
          <w:color w:val="000000"/>
          <w:sz w:val="28"/>
          <w:szCs w:val="28"/>
        </w:rPr>
        <w:t>о</w:t>
      </w:r>
      <w:r w:rsidRPr="00FA07E7">
        <w:rPr>
          <w:rFonts w:ascii="Times New Roman" w:hAnsi="Times New Roman"/>
          <w:color w:val="000000"/>
          <w:sz w:val="28"/>
          <w:szCs w:val="28"/>
        </w:rPr>
        <w:t xml:space="preserve">явились транснациональные и межнациональные компании. </w:t>
      </w:r>
      <w:r w:rsidRPr="008F35B6">
        <w:rPr>
          <w:rFonts w:ascii="Times New Roman" w:hAnsi="Times New Roman"/>
          <w:bCs/>
          <w:i/>
          <w:color w:val="000000"/>
          <w:sz w:val="28"/>
          <w:szCs w:val="28"/>
        </w:rPr>
        <w:t>Ядро технологич</w:t>
      </w:r>
      <w:r w:rsidRPr="008F35B6">
        <w:rPr>
          <w:rFonts w:ascii="Times New Roman" w:hAnsi="Times New Roman"/>
          <w:bCs/>
          <w:i/>
          <w:color w:val="000000"/>
          <w:sz w:val="28"/>
          <w:szCs w:val="28"/>
        </w:rPr>
        <w:t>е</w:t>
      </w:r>
      <w:r w:rsidRPr="008F35B6">
        <w:rPr>
          <w:rFonts w:ascii="Times New Roman" w:hAnsi="Times New Roman"/>
          <w:bCs/>
          <w:i/>
          <w:color w:val="000000"/>
          <w:sz w:val="28"/>
          <w:szCs w:val="28"/>
        </w:rPr>
        <w:t>ского уклада</w:t>
      </w:r>
      <w:r w:rsidRPr="008F35B6">
        <w:rPr>
          <w:rFonts w:ascii="Times New Roman" w:hAnsi="Times New Roman"/>
          <w:bCs/>
          <w:color w:val="000000"/>
          <w:sz w:val="28"/>
          <w:szCs w:val="28"/>
        </w:rPr>
        <w:t>:</w:t>
      </w:r>
      <w:r w:rsidR="002828CC">
        <w:rPr>
          <w:rFonts w:ascii="Times New Roman" w:hAnsi="Times New Roman"/>
          <w:bCs/>
          <w:color w:val="000000"/>
          <w:sz w:val="28"/>
          <w:szCs w:val="28"/>
        </w:rPr>
        <w:t xml:space="preserve"> </w:t>
      </w:r>
      <w:r w:rsidRPr="00FA07E7">
        <w:rPr>
          <w:rFonts w:ascii="Times New Roman" w:hAnsi="Times New Roman"/>
          <w:color w:val="000000"/>
          <w:sz w:val="28"/>
          <w:szCs w:val="28"/>
        </w:rPr>
        <w:t>автомобилестроение, тракторостроение, цветная металлургия, пр</w:t>
      </w:r>
      <w:r w:rsidRPr="00FA07E7">
        <w:rPr>
          <w:rFonts w:ascii="Times New Roman" w:hAnsi="Times New Roman"/>
          <w:color w:val="000000"/>
          <w:sz w:val="28"/>
          <w:szCs w:val="28"/>
        </w:rPr>
        <w:t>о</w:t>
      </w:r>
      <w:r w:rsidRPr="00FA07E7">
        <w:rPr>
          <w:rFonts w:ascii="Times New Roman" w:hAnsi="Times New Roman"/>
          <w:color w:val="000000"/>
          <w:sz w:val="28"/>
          <w:szCs w:val="28"/>
        </w:rPr>
        <w:t>изводство товаров длительного пользования, синтетические материалы</w:t>
      </w:r>
      <w:r w:rsidRPr="00FA07E7">
        <w:rPr>
          <w:rFonts w:ascii="Times New Roman" w:hAnsi="Times New Roman"/>
          <w:b/>
          <w:color w:val="996666"/>
          <w:sz w:val="28"/>
          <w:szCs w:val="28"/>
        </w:rPr>
        <w:t xml:space="preserve">, </w:t>
      </w:r>
      <w:r w:rsidRPr="00FA07E7">
        <w:rPr>
          <w:rFonts w:ascii="Times New Roman" w:hAnsi="Times New Roman"/>
          <w:color w:val="000000"/>
          <w:sz w:val="28"/>
          <w:szCs w:val="28"/>
        </w:rPr>
        <w:t>органич</w:t>
      </w:r>
      <w:r w:rsidRPr="00FA07E7">
        <w:rPr>
          <w:rFonts w:ascii="Times New Roman" w:hAnsi="Times New Roman"/>
          <w:color w:val="000000"/>
          <w:sz w:val="28"/>
          <w:szCs w:val="28"/>
        </w:rPr>
        <w:t>е</w:t>
      </w:r>
      <w:r w:rsidRPr="00FA07E7">
        <w:rPr>
          <w:rFonts w:ascii="Times New Roman" w:hAnsi="Times New Roman"/>
          <w:color w:val="000000"/>
          <w:sz w:val="28"/>
          <w:szCs w:val="28"/>
        </w:rPr>
        <w:t xml:space="preserve">ская химия, производство и переработка нефти. </w:t>
      </w:r>
      <w:r w:rsidRPr="008F35B6">
        <w:rPr>
          <w:rFonts w:ascii="Times New Roman" w:hAnsi="Times New Roman"/>
          <w:i/>
          <w:sz w:val="28"/>
          <w:szCs w:val="28"/>
          <w:lang w:eastAsia="ru-RU"/>
        </w:rPr>
        <w:t>Ключевой фактор</w:t>
      </w:r>
      <w:r w:rsidRPr="008F35B6">
        <w:rPr>
          <w:rFonts w:ascii="Times New Roman" w:hAnsi="Times New Roman"/>
          <w:sz w:val="28"/>
          <w:szCs w:val="28"/>
          <w:lang w:eastAsia="ru-RU"/>
        </w:rPr>
        <w:t>:</w:t>
      </w:r>
      <w:r w:rsidRPr="00FA07E7">
        <w:rPr>
          <w:rFonts w:ascii="Times New Roman" w:hAnsi="Times New Roman"/>
          <w:sz w:val="28"/>
          <w:szCs w:val="28"/>
          <w:lang w:eastAsia="ru-RU"/>
        </w:rPr>
        <w:t xml:space="preserve"> двигатель внутреннего сгорания, нефтехимия. </w:t>
      </w:r>
      <w:r w:rsidRPr="008F35B6">
        <w:rPr>
          <w:rFonts w:ascii="Times New Roman" w:hAnsi="Times New Roman"/>
          <w:i/>
          <w:sz w:val="28"/>
          <w:szCs w:val="28"/>
          <w:lang w:eastAsia="ru-RU"/>
        </w:rPr>
        <w:t>Преимущества</w:t>
      </w:r>
      <w:r w:rsidRPr="00FA07E7">
        <w:rPr>
          <w:rFonts w:ascii="Times New Roman" w:hAnsi="Times New Roman"/>
          <w:b/>
          <w:i/>
          <w:sz w:val="28"/>
          <w:szCs w:val="28"/>
          <w:lang w:eastAsia="ru-RU"/>
        </w:rPr>
        <w:t>:</w:t>
      </w:r>
      <w:r w:rsidRPr="00FA07E7">
        <w:rPr>
          <w:rFonts w:ascii="Times New Roman" w:hAnsi="Times New Roman"/>
          <w:sz w:val="28"/>
          <w:szCs w:val="28"/>
          <w:lang w:eastAsia="ru-RU"/>
        </w:rPr>
        <w:t xml:space="preserve">  массовое и серийное прои</w:t>
      </w:r>
      <w:r w:rsidRPr="00FA07E7">
        <w:rPr>
          <w:rFonts w:ascii="Times New Roman" w:hAnsi="Times New Roman"/>
          <w:sz w:val="28"/>
          <w:szCs w:val="28"/>
          <w:lang w:eastAsia="ru-RU"/>
        </w:rPr>
        <w:t>з</w:t>
      </w:r>
      <w:r w:rsidRPr="00FA07E7">
        <w:rPr>
          <w:rFonts w:ascii="Times New Roman" w:hAnsi="Times New Roman"/>
          <w:sz w:val="28"/>
          <w:szCs w:val="28"/>
          <w:lang w:eastAsia="ru-RU"/>
        </w:rPr>
        <w:t>водство.</w:t>
      </w:r>
    </w:p>
    <w:p w:rsidR="00D62C9F" w:rsidRPr="00FA07E7" w:rsidRDefault="00D62C9F" w:rsidP="003E62A1">
      <w:pPr>
        <w:spacing w:after="0" w:line="240" w:lineRule="auto"/>
        <w:jc w:val="both"/>
        <w:textAlignment w:val="baseline"/>
        <w:rPr>
          <w:rFonts w:ascii="Times New Roman" w:hAnsi="Times New Roman"/>
          <w:color w:val="996666"/>
          <w:sz w:val="28"/>
          <w:szCs w:val="28"/>
        </w:rPr>
      </w:pPr>
      <w:r w:rsidRPr="008F35B6">
        <w:rPr>
          <w:rFonts w:ascii="Times New Roman" w:hAnsi="Times New Roman"/>
          <w:i/>
          <w:sz w:val="28"/>
          <w:szCs w:val="28"/>
        </w:rPr>
        <w:t xml:space="preserve">5.Пятый технологический уклад 1970—2010 гг. </w:t>
      </w:r>
      <w:proofErr w:type="gramStart"/>
      <w:r w:rsidRPr="008F35B6">
        <w:rPr>
          <w:rFonts w:ascii="Times New Roman" w:hAnsi="Times New Roman"/>
          <w:i/>
          <w:sz w:val="28"/>
          <w:szCs w:val="28"/>
        </w:rPr>
        <w:t>-</w:t>
      </w:r>
      <w:r w:rsidRPr="00FA07E7">
        <w:rPr>
          <w:rFonts w:ascii="Times New Roman" w:hAnsi="Times New Roman"/>
          <w:color w:val="000000"/>
          <w:sz w:val="28"/>
          <w:szCs w:val="28"/>
          <w:lang w:eastAsia="ru-RU"/>
        </w:rPr>
        <w:t>д</w:t>
      </w:r>
      <w:proofErr w:type="gramEnd"/>
      <w:r w:rsidRPr="00FA07E7">
        <w:rPr>
          <w:rFonts w:ascii="Times New Roman" w:hAnsi="Times New Roman"/>
          <w:color w:val="000000"/>
          <w:sz w:val="28"/>
          <w:szCs w:val="28"/>
          <w:lang w:eastAsia="ru-RU"/>
        </w:rPr>
        <w:t>остижения в области микр</w:t>
      </w:r>
      <w:r w:rsidRPr="00FA07E7">
        <w:rPr>
          <w:rFonts w:ascii="Times New Roman" w:hAnsi="Times New Roman"/>
          <w:color w:val="000000"/>
          <w:sz w:val="28"/>
          <w:szCs w:val="28"/>
          <w:lang w:eastAsia="ru-RU"/>
        </w:rPr>
        <w:t>о</w:t>
      </w:r>
      <w:r w:rsidRPr="00FA07E7">
        <w:rPr>
          <w:rFonts w:ascii="Times New Roman" w:hAnsi="Times New Roman"/>
          <w:color w:val="000000"/>
          <w:sz w:val="28"/>
          <w:szCs w:val="28"/>
          <w:lang w:eastAsia="ru-RU"/>
        </w:rPr>
        <w:t>электроники, информатики, биотехнологии, генной инженерии, новых видов энергии, материалов, освоения космического пространства, спутниковой связи и т. п. Происходит переход от разрозненных фирм к единой сети крупных и мелких компаний, соединенных электронной сетью на основе Интернета, осуществля</w:t>
      </w:r>
      <w:r w:rsidRPr="00FA07E7">
        <w:rPr>
          <w:rFonts w:ascii="Times New Roman" w:hAnsi="Times New Roman"/>
          <w:color w:val="000000"/>
          <w:sz w:val="28"/>
          <w:szCs w:val="28"/>
          <w:lang w:eastAsia="ru-RU"/>
        </w:rPr>
        <w:t>ю</w:t>
      </w:r>
      <w:r w:rsidRPr="00FA07E7">
        <w:rPr>
          <w:rFonts w:ascii="Times New Roman" w:hAnsi="Times New Roman"/>
          <w:color w:val="000000"/>
          <w:sz w:val="28"/>
          <w:szCs w:val="28"/>
          <w:lang w:eastAsia="ru-RU"/>
        </w:rPr>
        <w:t xml:space="preserve">щих тесное взаимодействие в области технологий, контроля качества продукции, планирования инноваций. </w:t>
      </w:r>
      <w:proofErr w:type="gramStart"/>
      <w:r w:rsidRPr="008F35B6">
        <w:rPr>
          <w:rFonts w:ascii="Times New Roman" w:hAnsi="Times New Roman"/>
          <w:bCs/>
          <w:i/>
          <w:color w:val="000000"/>
          <w:sz w:val="28"/>
          <w:szCs w:val="28"/>
          <w:lang w:eastAsia="ru-RU"/>
        </w:rPr>
        <w:t>Ядро технологического уклада:</w:t>
      </w:r>
      <w:r w:rsidR="002828CC">
        <w:rPr>
          <w:rFonts w:ascii="Times New Roman" w:hAnsi="Times New Roman"/>
          <w:bCs/>
          <w:i/>
          <w:color w:val="000000"/>
          <w:sz w:val="28"/>
          <w:szCs w:val="28"/>
          <w:lang w:eastAsia="ru-RU"/>
        </w:rPr>
        <w:t xml:space="preserve"> </w:t>
      </w:r>
      <w:r w:rsidRPr="00FA07E7">
        <w:rPr>
          <w:rFonts w:ascii="Times New Roman" w:hAnsi="Times New Roman"/>
          <w:color w:val="000000"/>
          <w:sz w:val="28"/>
          <w:szCs w:val="28"/>
          <w:lang w:eastAsia="ru-RU"/>
        </w:rPr>
        <w:t>электронная промы</w:t>
      </w:r>
      <w:r w:rsidRPr="00FA07E7">
        <w:rPr>
          <w:rFonts w:ascii="Times New Roman" w:hAnsi="Times New Roman"/>
          <w:color w:val="000000"/>
          <w:sz w:val="28"/>
          <w:szCs w:val="28"/>
          <w:lang w:eastAsia="ru-RU"/>
        </w:rPr>
        <w:t>ш</w:t>
      </w:r>
      <w:r w:rsidRPr="00FA07E7">
        <w:rPr>
          <w:rFonts w:ascii="Times New Roman" w:hAnsi="Times New Roman"/>
          <w:color w:val="000000"/>
          <w:sz w:val="28"/>
          <w:szCs w:val="28"/>
          <w:lang w:eastAsia="ru-RU"/>
        </w:rPr>
        <w:t>ленность, вычислительная техника, оптико-волоконная техника, программное обеспечение, телекоммуникации, роботостроение, производство и переработка г</w:t>
      </w:r>
      <w:r w:rsidRPr="00FA07E7">
        <w:rPr>
          <w:rFonts w:ascii="Times New Roman" w:hAnsi="Times New Roman"/>
          <w:color w:val="000000"/>
          <w:sz w:val="28"/>
          <w:szCs w:val="28"/>
          <w:lang w:eastAsia="ru-RU"/>
        </w:rPr>
        <w:t>а</w:t>
      </w:r>
      <w:r w:rsidRPr="00FA07E7">
        <w:rPr>
          <w:rFonts w:ascii="Times New Roman" w:hAnsi="Times New Roman"/>
          <w:color w:val="000000"/>
          <w:sz w:val="28"/>
          <w:szCs w:val="28"/>
          <w:lang w:eastAsia="ru-RU"/>
        </w:rPr>
        <w:t>за, информационные технологии.</w:t>
      </w:r>
      <w:proofErr w:type="gramEnd"/>
      <w:r w:rsidRPr="00FA07E7">
        <w:rPr>
          <w:rFonts w:ascii="Times New Roman" w:hAnsi="Times New Roman"/>
          <w:color w:val="000000"/>
          <w:sz w:val="28"/>
          <w:szCs w:val="28"/>
          <w:lang w:eastAsia="ru-RU"/>
        </w:rPr>
        <w:t xml:space="preserve"> </w:t>
      </w:r>
      <w:r w:rsidRPr="008F35B6">
        <w:rPr>
          <w:rFonts w:ascii="Times New Roman" w:hAnsi="Times New Roman"/>
          <w:i/>
          <w:sz w:val="28"/>
          <w:szCs w:val="28"/>
        </w:rPr>
        <w:t xml:space="preserve">Ключевой фактор </w:t>
      </w:r>
      <w:r w:rsidRPr="00FA07E7">
        <w:rPr>
          <w:rFonts w:ascii="Times New Roman" w:hAnsi="Times New Roman"/>
          <w:sz w:val="28"/>
          <w:szCs w:val="28"/>
        </w:rPr>
        <w:t>— микроэлектронные комп</w:t>
      </w:r>
      <w:r w:rsidRPr="00FA07E7">
        <w:rPr>
          <w:rFonts w:ascii="Times New Roman" w:hAnsi="Times New Roman"/>
          <w:sz w:val="28"/>
          <w:szCs w:val="28"/>
        </w:rPr>
        <w:t>о</w:t>
      </w:r>
      <w:r w:rsidRPr="00FA07E7">
        <w:rPr>
          <w:rFonts w:ascii="Times New Roman" w:hAnsi="Times New Roman"/>
          <w:sz w:val="28"/>
          <w:szCs w:val="28"/>
        </w:rPr>
        <w:t xml:space="preserve">ненты. </w:t>
      </w:r>
      <w:r>
        <w:rPr>
          <w:rFonts w:ascii="Times New Roman" w:hAnsi="Times New Roman"/>
          <w:i/>
          <w:sz w:val="28"/>
          <w:szCs w:val="28"/>
        </w:rPr>
        <w:t>Преимущества</w:t>
      </w:r>
      <w:r w:rsidRPr="008F35B6">
        <w:rPr>
          <w:rFonts w:ascii="Times New Roman" w:hAnsi="Times New Roman"/>
          <w:i/>
          <w:sz w:val="28"/>
          <w:szCs w:val="28"/>
        </w:rPr>
        <w:t>:</w:t>
      </w:r>
      <w:r w:rsidRPr="00FA07E7">
        <w:rPr>
          <w:rFonts w:ascii="Times New Roman" w:hAnsi="Times New Roman"/>
          <w:sz w:val="28"/>
          <w:szCs w:val="28"/>
        </w:rPr>
        <w:t xml:space="preserve"> индивидуализация производства и потребления,  повыш</w:t>
      </w:r>
      <w:r w:rsidRPr="00FA07E7">
        <w:rPr>
          <w:rFonts w:ascii="Times New Roman" w:hAnsi="Times New Roman"/>
          <w:sz w:val="28"/>
          <w:szCs w:val="28"/>
        </w:rPr>
        <w:t>е</w:t>
      </w:r>
      <w:r w:rsidRPr="00FA07E7">
        <w:rPr>
          <w:rFonts w:ascii="Times New Roman" w:hAnsi="Times New Roman"/>
          <w:sz w:val="28"/>
          <w:szCs w:val="28"/>
        </w:rPr>
        <w:t>ние гибкости производства.</w:t>
      </w:r>
    </w:p>
    <w:p w:rsidR="00D62C9F" w:rsidRPr="00FA07E7" w:rsidRDefault="00D62C9F" w:rsidP="003E62A1">
      <w:pPr>
        <w:spacing w:after="0" w:line="240" w:lineRule="auto"/>
        <w:jc w:val="both"/>
        <w:textAlignment w:val="baseline"/>
        <w:rPr>
          <w:rFonts w:ascii="Times New Roman" w:hAnsi="Times New Roman"/>
          <w:color w:val="996666"/>
          <w:sz w:val="28"/>
          <w:szCs w:val="28"/>
        </w:rPr>
      </w:pPr>
      <w:r w:rsidRPr="008F35B6">
        <w:rPr>
          <w:rFonts w:ascii="Times New Roman" w:hAnsi="Times New Roman"/>
          <w:i/>
          <w:sz w:val="28"/>
          <w:szCs w:val="28"/>
        </w:rPr>
        <w:t>6.Шестой технологический уклад 2010—?.</w:t>
      </w:r>
      <w:r w:rsidRPr="00FA07E7">
        <w:rPr>
          <w:rFonts w:ascii="Times New Roman" w:hAnsi="Times New Roman"/>
          <w:color w:val="000000"/>
          <w:sz w:val="28"/>
          <w:szCs w:val="28"/>
          <w:lang w:eastAsia="ru-RU"/>
        </w:rPr>
        <w:t xml:space="preserve"> - глобализация  экономики, переход к   </w:t>
      </w:r>
      <w:proofErr w:type="spellStart"/>
      <w:r w:rsidRPr="00FA07E7">
        <w:rPr>
          <w:rFonts w:ascii="Times New Roman" w:hAnsi="Times New Roman"/>
          <w:color w:val="000000"/>
          <w:sz w:val="28"/>
          <w:szCs w:val="28"/>
          <w:lang w:eastAsia="ru-RU"/>
        </w:rPr>
        <w:t>нанотехнологиям</w:t>
      </w:r>
      <w:proofErr w:type="spellEnd"/>
      <w:r w:rsidRPr="00FA07E7">
        <w:rPr>
          <w:rFonts w:ascii="Times New Roman" w:hAnsi="Times New Roman"/>
          <w:color w:val="000000"/>
          <w:sz w:val="28"/>
          <w:szCs w:val="28"/>
          <w:lang w:eastAsia="ru-RU"/>
        </w:rPr>
        <w:t xml:space="preserve"> и искусственному интеллекту. </w:t>
      </w:r>
      <w:r w:rsidRPr="008F35B6">
        <w:rPr>
          <w:rFonts w:ascii="Times New Roman" w:hAnsi="Times New Roman"/>
          <w:bCs/>
          <w:i/>
          <w:color w:val="000000"/>
          <w:sz w:val="28"/>
          <w:szCs w:val="28"/>
          <w:lang w:eastAsia="ru-RU"/>
        </w:rPr>
        <w:t>Ядро технологического уклада</w:t>
      </w:r>
      <w:r w:rsidRPr="00FA07E7">
        <w:rPr>
          <w:rFonts w:ascii="Times New Roman" w:hAnsi="Times New Roman"/>
          <w:b/>
          <w:bCs/>
          <w:i/>
          <w:color w:val="000000"/>
          <w:sz w:val="28"/>
          <w:szCs w:val="28"/>
          <w:lang w:eastAsia="ru-RU"/>
        </w:rPr>
        <w:t>:</w:t>
      </w:r>
      <w:r w:rsidR="002828CC">
        <w:rPr>
          <w:rFonts w:ascii="Times New Roman" w:hAnsi="Times New Roman"/>
          <w:b/>
          <w:bCs/>
          <w:i/>
          <w:color w:val="000000"/>
          <w:sz w:val="28"/>
          <w:szCs w:val="28"/>
          <w:lang w:eastAsia="ru-RU"/>
        </w:rPr>
        <w:t xml:space="preserve">       </w:t>
      </w:r>
      <w:proofErr w:type="spellStart"/>
      <w:r w:rsidRPr="00FA07E7">
        <w:rPr>
          <w:rFonts w:ascii="Times New Roman" w:hAnsi="Times New Roman"/>
          <w:bCs/>
          <w:color w:val="000000"/>
          <w:sz w:val="28"/>
          <w:szCs w:val="28"/>
          <w:lang w:eastAsia="ru-RU"/>
        </w:rPr>
        <w:t>наноэлектроника</w:t>
      </w:r>
      <w:proofErr w:type="spellEnd"/>
      <w:r w:rsidRPr="00FA07E7">
        <w:rPr>
          <w:rFonts w:ascii="Times New Roman" w:hAnsi="Times New Roman"/>
          <w:bCs/>
          <w:color w:val="000000"/>
          <w:sz w:val="28"/>
          <w:szCs w:val="28"/>
          <w:lang w:eastAsia="ru-RU"/>
        </w:rPr>
        <w:t xml:space="preserve">, </w:t>
      </w:r>
      <w:r w:rsidRPr="00FA07E7">
        <w:rPr>
          <w:rFonts w:ascii="Times New Roman" w:hAnsi="Times New Roman"/>
          <w:color w:val="000000"/>
          <w:sz w:val="28"/>
          <w:szCs w:val="28"/>
          <w:lang w:eastAsia="ru-RU"/>
        </w:rPr>
        <w:t xml:space="preserve">молекулярная и </w:t>
      </w:r>
      <w:proofErr w:type="spellStart"/>
      <w:r w:rsidRPr="00FA07E7">
        <w:rPr>
          <w:rFonts w:ascii="Times New Roman" w:hAnsi="Times New Roman"/>
          <w:color w:val="000000"/>
          <w:sz w:val="28"/>
          <w:szCs w:val="28"/>
          <w:lang w:eastAsia="ru-RU"/>
        </w:rPr>
        <w:t>нанофотоника</w:t>
      </w:r>
      <w:proofErr w:type="spellEnd"/>
      <w:r w:rsidRPr="00FA07E7">
        <w:rPr>
          <w:rFonts w:ascii="Times New Roman" w:hAnsi="Times New Roman"/>
          <w:color w:val="000000"/>
          <w:sz w:val="28"/>
          <w:szCs w:val="28"/>
          <w:lang w:eastAsia="ru-RU"/>
        </w:rPr>
        <w:t xml:space="preserve">, </w:t>
      </w:r>
      <w:proofErr w:type="spellStart"/>
      <w:r w:rsidRPr="00FA07E7">
        <w:rPr>
          <w:rFonts w:ascii="Times New Roman" w:hAnsi="Times New Roman"/>
          <w:color w:val="000000"/>
          <w:sz w:val="28"/>
          <w:szCs w:val="28"/>
          <w:lang w:eastAsia="ru-RU"/>
        </w:rPr>
        <w:t>наноматериалы</w:t>
      </w:r>
      <w:proofErr w:type="spellEnd"/>
      <w:r w:rsidRPr="00FA07E7">
        <w:rPr>
          <w:rFonts w:ascii="Times New Roman" w:hAnsi="Times New Roman"/>
          <w:color w:val="000000"/>
          <w:sz w:val="28"/>
          <w:szCs w:val="28"/>
          <w:lang w:eastAsia="ru-RU"/>
        </w:rPr>
        <w:t xml:space="preserve"> и </w:t>
      </w:r>
      <w:proofErr w:type="spellStart"/>
      <w:r w:rsidRPr="00FA07E7">
        <w:rPr>
          <w:rFonts w:ascii="Times New Roman" w:hAnsi="Times New Roman"/>
          <w:color w:val="000000"/>
          <w:sz w:val="28"/>
          <w:szCs w:val="28"/>
          <w:lang w:eastAsia="ru-RU"/>
        </w:rPr>
        <w:t>нанострукт</w:t>
      </w:r>
      <w:r w:rsidRPr="00FA07E7">
        <w:rPr>
          <w:rFonts w:ascii="Times New Roman" w:hAnsi="Times New Roman"/>
          <w:color w:val="000000"/>
          <w:sz w:val="28"/>
          <w:szCs w:val="28"/>
          <w:lang w:eastAsia="ru-RU"/>
        </w:rPr>
        <w:t>у</w:t>
      </w:r>
      <w:r w:rsidRPr="00FA07E7">
        <w:rPr>
          <w:rFonts w:ascii="Times New Roman" w:hAnsi="Times New Roman"/>
          <w:color w:val="000000"/>
          <w:sz w:val="28"/>
          <w:szCs w:val="28"/>
          <w:lang w:eastAsia="ru-RU"/>
        </w:rPr>
        <w:t>рированные</w:t>
      </w:r>
      <w:proofErr w:type="spellEnd"/>
      <w:r w:rsidRPr="00FA07E7">
        <w:rPr>
          <w:rFonts w:ascii="Times New Roman" w:hAnsi="Times New Roman"/>
          <w:color w:val="000000"/>
          <w:sz w:val="28"/>
          <w:szCs w:val="28"/>
          <w:lang w:eastAsia="ru-RU"/>
        </w:rPr>
        <w:t xml:space="preserve"> покрытия, </w:t>
      </w:r>
      <w:proofErr w:type="spellStart"/>
      <w:r w:rsidRPr="00FA07E7">
        <w:rPr>
          <w:rFonts w:ascii="Times New Roman" w:hAnsi="Times New Roman"/>
          <w:color w:val="000000"/>
          <w:sz w:val="28"/>
          <w:szCs w:val="28"/>
          <w:lang w:eastAsia="ru-RU"/>
        </w:rPr>
        <w:t>нанобиотехнология</w:t>
      </w:r>
      <w:proofErr w:type="spellEnd"/>
      <w:r w:rsidRPr="00FA07E7">
        <w:rPr>
          <w:rFonts w:ascii="Times New Roman" w:hAnsi="Times New Roman"/>
          <w:color w:val="000000"/>
          <w:sz w:val="28"/>
          <w:szCs w:val="28"/>
          <w:lang w:eastAsia="ru-RU"/>
        </w:rPr>
        <w:t xml:space="preserve">, </w:t>
      </w:r>
      <w:proofErr w:type="spellStart"/>
      <w:r w:rsidRPr="00FA07E7">
        <w:rPr>
          <w:rFonts w:ascii="Times New Roman" w:hAnsi="Times New Roman"/>
          <w:color w:val="000000"/>
          <w:sz w:val="28"/>
          <w:szCs w:val="28"/>
          <w:lang w:eastAsia="ru-RU"/>
        </w:rPr>
        <w:t>наносистемная</w:t>
      </w:r>
      <w:proofErr w:type="spellEnd"/>
      <w:r w:rsidRPr="00FA07E7">
        <w:rPr>
          <w:rFonts w:ascii="Times New Roman" w:hAnsi="Times New Roman"/>
          <w:color w:val="000000"/>
          <w:sz w:val="28"/>
          <w:szCs w:val="28"/>
          <w:lang w:eastAsia="ru-RU"/>
        </w:rPr>
        <w:t xml:space="preserve"> техника. </w:t>
      </w:r>
      <w:r w:rsidRPr="008F35B6">
        <w:rPr>
          <w:rFonts w:ascii="Times New Roman" w:hAnsi="Times New Roman"/>
          <w:i/>
          <w:sz w:val="28"/>
          <w:szCs w:val="28"/>
        </w:rPr>
        <w:t xml:space="preserve">Ключевой </w:t>
      </w:r>
      <w:r w:rsidRPr="008F35B6">
        <w:rPr>
          <w:rFonts w:ascii="Times New Roman" w:hAnsi="Times New Roman"/>
          <w:i/>
          <w:sz w:val="28"/>
          <w:szCs w:val="28"/>
        </w:rPr>
        <w:lastRenderedPageBreak/>
        <w:t>фактор</w:t>
      </w:r>
      <w:r w:rsidRPr="008F35B6">
        <w:rPr>
          <w:rFonts w:ascii="Times New Roman" w:hAnsi="Times New Roman"/>
          <w:sz w:val="28"/>
          <w:szCs w:val="28"/>
        </w:rPr>
        <w:t xml:space="preserve"> - </w:t>
      </w:r>
      <w:proofErr w:type="spellStart"/>
      <w:r w:rsidRPr="00FA07E7">
        <w:rPr>
          <w:rFonts w:ascii="Times New Roman" w:hAnsi="Times New Roman"/>
          <w:sz w:val="28"/>
          <w:szCs w:val="28"/>
        </w:rPr>
        <w:t>нанотехнологии</w:t>
      </w:r>
      <w:proofErr w:type="spellEnd"/>
      <w:r w:rsidRPr="00FA07E7">
        <w:rPr>
          <w:rFonts w:ascii="Times New Roman" w:hAnsi="Times New Roman"/>
          <w:sz w:val="28"/>
          <w:szCs w:val="28"/>
        </w:rPr>
        <w:t xml:space="preserve">, клеточные технологии. </w:t>
      </w:r>
      <w:r>
        <w:rPr>
          <w:rFonts w:ascii="Times New Roman" w:hAnsi="Times New Roman"/>
          <w:i/>
          <w:sz w:val="28"/>
          <w:szCs w:val="28"/>
        </w:rPr>
        <w:t>Преимущества (</w:t>
      </w:r>
      <w:r w:rsidRPr="008F35B6">
        <w:rPr>
          <w:rFonts w:ascii="Times New Roman" w:hAnsi="Times New Roman"/>
          <w:i/>
          <w:sz w:val="28"/>
          <w:szCs w:val="28"/>
        </w:rPr>
        <w:t>прогноз)-</w:t>
      </w:r>
      <w:r w:rsidRPr="00FA07E7">
        <w:rPr>
          <w:rFonts w:ascii="Times New Roman" w:hAnsi="Times New Roman"/>
          <w:sz w:val="28"/>
          <w:szCs w:val="28"/>
        </w:rPr>
        <w:t xml:space="preserve">  ре</w:t>
      </w:r>
      <w:r w:rsidRPr="00FA07E7">
        <w:rPr>
          <w:rFonts w:ascii="Times New Roman" w:hAnsi="Times New Roman"/>
          <w:sz w:val="28"/>
          <w:szCs w:val="28"/>
        </w:rPr>
        <w:t>з</w:t>
      </w:r>
      <w:r w:rsidRPr="00FA07E7">
        <w:rPr>
          <w:rFonts w:ascii="Times New Roman" w:hAnsi="Times New Roman"/>
          <w:sz w:val="28"/>
          <w:szCs w:val="28"/>
        </w:rPr>
        <w:t>кое снижение энергоёмкости и материалоёмкости производства, конструирование материалов и организмов с заранее заданными свойствами.</w:t>
      </w:r>
    </w:p>
    <w:p w:rsidR="00D62C9F" w:rsidRDefault="00D62C9F" w:rsidP="003E62A1">
      <w:pPr>
        <w:spacing w:after="0" w:line="240" w:lineRule="auto"/>
        <w:ind w:firstLine="567"/>
        <w:jc w:val="both"/>
        <w:rPr>
          <w:rFonts w:ascii="Times New Roman" w:hAnsi="Times New Roman"/>
          <w:sz w:val="28"/>
          <w:szCs w:val="28"/>
          <w:lang w:eastAsia="ru-RU"/>
        </w:rPr>
      </w:pPr>
      <w:r w:rsidRPr="00FA07E7">
        <w:rPr>
          <w:rFonts w:ascii="Times New Roman" w:hAnsi="Times New Roman"/>
          <w:sz w:val="28"/>
          <w:szCs w:val="28"/>
          <w:lang w:eastAsia="ru-RU"/>
        </w:rPr>
        <w:t xml:space="preserve"> Причина всех глобальных экономических кризисов лежит в сфере смены технологической парадигмы развития. Экономические кризисы возникают в п</w:t>
      </w:r>
      <w:r w:rsidRPr="00FA07E7">
        <w:rPr>
          <w:rFonts w:ascii="Times New Roman" w:hAnsi="Times New Roman"/>
          <w:sz w:val="28"/>
          <w:szCs w:val="28"/>
          <w:lang w:eastAsia="ru-RU"/>
        </w:rPr>
        <w:t>е</w:t>
      </w:r>
      <w:r w:rsidRPr="00FA07E7">
        <w:rPr>
          <w:rFonts w:ascii="Times New Roman" w:hAnsi="Times New Roman"/>
          <w:sz w:val="28"/>
          <w:szCs w:val="28"/>
          <w:lang w:eastAsia="ru-RU"/>
        </w:rPr>
        <w:t xml:space="preserve">риод, </w:t>
      </w:r>
      <w:r>
        <w:rPr>
          <w:rFonts w:ascii="Times New Roman" w:hAnsi="Times New Roman"/>
          <w:sz w:val="28"/>
          <w:szCs w:val="28"/>
          <w:lang w:eastAsia="ru-RU"/>
        </w:rPr>
        <w:t>когда общество, бизнес, политика</w:t>
      </w:r>
      <w:r w:rsidRPr="00FA07E7">
        <w:rPr>
          <w:rFonts w:ascii="Times New Roman" w:hAnsi="Times New Roman"/>
          <w:sz w:val="28"/>
          <w:szCs w:val="28"/>
          <w:lang w:eastAsia="ru-RU"/>
        </w:rPr>
        <w:t xml:space="preserve"> запаздывают в осознании необходимости отказа (сначала частично, а затем почти полного) от действующего и необходим</w:t>
      </w:r>
      <w:r w:rsidRPr="00FA07E7">
        <w:rPr>
          <w:rFonts w:ascii="Times New Roman" w:hAnsi="Times New Roman"/>
          <w:sz w:val="28"/>
          <w:szCs w:val="28"/>
          <w:lang w:eastAsia="ru-RU"/>
        </w:rPr>
        <w:t>о</w:t>
      </w:r>
      <w:r w:rsidRPr="00FA07E7">
        <w:rPr>
          <w:rFonts w:ascii="Times New Roman" w:hAnsi="Times New Roman"/>
          <w:sz w:val="28"/>
          <w:szCs w:val="28"/>
          <w:lang w:eastAsia="ru-RU"/>
        </w:rPr>
        <w:t>сти поворота общества к освоению нового технологического уклада. Для выхода из кризиса, прежде всего, необходимо осознание их цикличности, неизбежности и выделение в качестве лимитирующей стадии и фактора освоения прорывных, р</w:t>
      </w:r>
      <w:r w:rsidRPr="00FA07E7">
        <w:rPr>
          <w:rFonts w:ascii="Times New Roman" w:hAnsi="Times New Roman"/>
          <w:sz w:val="28"/>
          <w:szCs w:val="28"/>
          <w:lang w:eastAsia="ru-RU"/>
        </w:rPr>
        <w:t>е</w:t>
      </w:r>
      <w:r w:rsidRPr="00FA07E7">
        <w:rPr>
          <w:rFonts w:ascii="Times New Roman" w:hAnsi="Times New Roman"/>
          <w:sz w:val="28"/>
          <w:szCs w:val="28"/>
          <w:lang w:eastAsia="ru-RU"/>
        </w:rPr>
        <w:t xml:space="preserve">волюционных технологий. </w:t>
      </w:r>
    </w:p>
    <w:p w:rsidR="00D62C9F" w:rsidRPr="005A59C4" w:rsidRDefault="002828CC" w:rsidP="003816B8">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D62C9F" w:rsidRPr="00FA07E7">
        <w:rPr>
          <w:rFonts w:ascii="Times New Roman" w:hAnsi="Times New Roman"/>
          <w:sz w:val="28"/>
          <w:szCs w:val="28"/>
          <w:lang w:eastAsia="ru-RU"/>
        </w:rPr>
        <w:t xml:space="preserve">Исчерпание к 70-м годам </w:t>
      </w:r>
      <w:r w:rsidR="00D62C9F">
        <w:rPr>
          <w:rFonts w:ascii="Times New Roman" w:hAnsi="Times New Roman"/>
          <w:sz w:val="28"/>
          <w:szCs w:val="28"/>
          <w:lang w:eastAsia="ru-RU"/>
        </w:rPr>
        <w:t xml:space="preserve">прошлого века </w:t>
      </w:r>
      <w:r w:rsidR="00D62C9F" w:rsidRPr="00FA07E7">
        <w:rPr>
          <w:rFonts w:ascii="Times New Roman" w:hAnsi="Times New Roman"/>
          <w:sz w:val="28"/>
          <w:szCs w:val="28"/>
          <w:lang w:eastAsia="ru-RU"/>
        </w:rPr>
        <w:t>наиболее доступных источников энергии и сырья, достижение традиционными технологиями своих предельных возможностей, бурное развитие микроэлектроники и компьютерных систем сп</w:t>
      </w:r>
      <w:r w:rsidR="00D62C9F" w:rsidRPr="00FA07E7">
        <w:rPr>
          <w:rFonts w:ascii="Times New Roman" w:hAnsi="Times New Roman"/>
          <w:sz w:val="28"/>
          <w:szCs w:val="28"/>
          <w:lang w:eastAsia="ru-RU"/>
        </w:rPr>
        <w:t>о</w:t>
      </w:r>
      <w:r w:rsidR="00D62C9F" w:rsidRPr="00FA07E7">
        <w:rPr>
          <w:rFonts w:ascii="Times New Roman" w:hAnsi="Times New Roman"/>
          <w:sz w:val="28"/>
          <w:szCs w:val="28"/>
          <w:lang w:eastAsia="ru-RU"/>
        </w:rPr>
        <w:t>собствовали возникновению принципиально новых</w:t>
      </w:r>
      <w:r w:rsidR="00D62C9F">
        <w:rPr>
          <w:rFonts w:ascii="Times New Roman" w:hAnsi="Times New Roman"/>
          <w:sz w:val="28"/>
          <w:szCs w:val="28"/>
          <w:lang w:eastAsia="ru-RU"/>
        </w:rPr>
        <w:t xml:space="preserve"> технологий, созданию новых </w:t>
      </w:r>
      <w:r w:rsidR="00D62C9F" w:rsidRPr="00FA07E7">
        <w:rPr>
          <w:rFonts w:ascii="Times New Roman" w:hAnsi="Times New Roman"/>
          <w:sz w:val="28"/>
          <w:szCs w:val="28"/>
          <w:lang w:eastAsia="ru-RU"/>
        </w:rPr>
        <w:t xml:space="preserve"> материалов, качественным изменениям в организации производства на базе и</w:t>
      </w:r>
      <w:r w:rsidR="00D62C9F" w:rsidRPr="00FA07E7">
        <w:rPr>
          <w:rFonts w:ascii="Times New Roman" w:hAnsi="Times New Roman"/>
          <w:sz w:val="28"/>
          <w:szCs w:val="28"/>
          <w:lang w:eastAsia="ru-RU"/>
        </w:rPr>
        <w:t>н</w:t>
      </w:r>
      <w:r w:rsidR="00D62C9F">
        <w:rPr>
          <w:rFonts w:ascii="Times New Roman" w:hAnsi="Times New Roman"/>
          <w:sz w:val="28"/>
          <w:szCs w:val="28"/>
          <w:lang w:eastAsia="ru-RU"/>
        </w:rPr>
        <w:t xml:space="preserve">форматики и кибернетики. </w:t>
      </w:r>
      <w:r w:rsidR="00D62C9F">
        <w:rPr>
          <w:rFonts w:ascii="Times New Roman" w:hAnsi="Times New Roman"/>
          <w:sz w:val="28"/>
          <w:szCs w:val="28"/>
        </w:rPr>
        <w:t xml:space="preserve">Во </w:t>
      </w:r>
      <w:r w:rsidR="00D62C9F" w:rsidRPr="005A59C4">
        <w:rPr>
          <w:rFonts w:ascii="Times New Roman" w:hAnsi="Times New Roman"/>
          <w:sz w:val="28"/>
          <w:szCs w:val="28"/>
        </w:rPr>
        <w:t>2-й пол. 20 в</w:t>
      </w:r>
      <w:r w:rsidR="00D62C9F">
        <w:rPr>
          <w:rFonts w:ascii="Times New Roman" w:hAnsi="Times New Roman"/>
          <w:sz w:val="28"/>
          <w:szCs w:val="28"/>
        </w:rPr>
        <w:t>ека широкое распространение получ</w:t>
      </w:r>
      <w:r w:rsidR="00D62C9F">
        <w:rPr>
          <w:rFonts w:ascii="Times New Roman" w:hAnsi="Times New Roman"/>
          <w:sz w:val="28"/>
          <w:szCs w:val="28"/>
        </w:rPr>
        <w:t>и</w:t>
      </w:r>
      <w:r w:rsidR="00D62C9F">
        <w:rPr>
          <w:rFonts w:ascii="Times New Roman" w:hAnsi="Times New Roman"/>
          <w:sz w:val="28"/>
          <w:szCs w:val="28"/>
        </w:rPr>
        <w:t xml:space="preserve">ло понятие </w:t>
      </w:r>
      <w:r w:rsidR="00D62C9F" w:rsidRPr="005A59C4">
        <w:rPr>
          <w:rFonts w:ascii="Times New Roman" w:hAnsi="Times New Roman"/>
          <w:i/>
          <w:sz w:val="28"/>
          <w:szCs w:val="28"/>
        </w:rPr>
        <w:t>технологическая революция</w:t>
      </w:r>
      <w:r w:rsidR="00D62C9F">
        <w:rPr>
          <w:rFonts w:ascii="Times New Roman" w:hAnsi="Times New Roman"/>
          <w:sz w:val="28"/>
          <w:szCs w:val="28"/>
        </w:rPr>
        <w:t xml:space="preserve">, </w:t>
      </w:r>
      <w:r w:rsidR="00D62C9F" w:rsidRPr="005A59C4">
        <w:rPr>
          <w:rFonts w:ascii="Times New Roman" w:hAnsi="Times New Roman"/>
          <w:sz w:val="28"/>
          <w:szCs w:val="28"/>
        </w:rPr>
        <w:t>термин, означающий серию технолог</w:t>
      </w:r>
      <w:r w:rsidR="00D62C9F">
        <w:rPr>
          <w:rFonts w:ascii="Times New Roman" w:hAnsi="Times New Roman"/>
          <w:sz w:val="28"/>
          <w:szCs w:val="28"/>
        </w:rPr>
        <w:t>ич</w:t>
      </w:r>
      <w:r w:rsidR="00D62C9F">
        <w:rPr>
          <w:rFonts w:ascii="Times New Roman" w:hAnsi="Times New Roman"/>
          <w:sz w:val="28"/>
          <w:szCs w:val="28"/>
        </w:rPr>
        <w:t>е</w:t>
      </w:r>
      <w:r w:rsidR="00D62C9F">
        <w:rPr>
          <w:rFonts w:ascii="Times New Roman" w:hAnsi="Times New Roman"/>
          <w:sz w:val="28"/>
          <w:szCs w:val="28"/>
        </w:rPr>
        <w:t>ских  открытий в промышленности, сельском хозяйстве, медицине, средст</w:t>
      </w:r>
      <w:r w:rsidR="00D62C9F" w:rsidRPr="005A59C4">
        <w:rPr>
          <w:rFonts w:ascii="Times New Roman" w:hAnsi="Times New Roman"/>
          <w:sz w:val="28"/>
          <w:szCs w:val="28"/>
        </w:rPr>
        <w:t>вах коммуникации, в сфере разработки но</w:t>
      </w:r>
      <w:r w:rsidR="00D62C9F">
        <w:rPr>
          <w:rFonts w:ascii="Times New Roman" w:hAnsi="Times New Roman"/>
          <w:sz w:val="28"/>
          <w:szCs w:val="28"/>
        </w:rPr>
        <w:t>вых источников энергии и в военной  обл</w:t>
      </w:r>
      <w:r w:rsidR="00D62C9F">
        <w:rPr>
          <w:rFonts w:ascii="Times New Roman" w:hAnsi="Times New Roman"/>
          <w:sz w:val="28"/>
          <w:szCs w:val="28"/>
        </w:rPr>
        <w:t>а</w:t>
      </w:r>
      <w:r w:rsidR="00D62C9F">
        <w:rPr>
          <w:rFonts w:ascii="Times New Roman" w:hAnsi="Times New Roman"/>
          <w:sz w:val="28"/>
          <w:szCs w:val="28"/>
        </w:rPr>
        <w:t xml:space="preserve">сти. </w:t>
      </w:r>
      <w:r w:rsidR="00D62C9F" w:rsidRPr="005A59C4">
        <w:rPr>
          <w:rFonts w:ascii="Times New Roman" w:hAnsi="Times New Roman"/>
          <w:sz w:val="28"/>
          <w:szCs w:val="28"/>
        </w:rPr>
        <w:t>Мировая промышленность сегодня стоит на пороге четвертой технологич</w:t>
      </w:r>
      <w:r w:rsidR="00D62C9F" w:rsidRPr="005A59C4">
        <w:rPr>
          <w:rFonts w:ascii="Times New Roman" w:hAnsi="Times New Roman"/>
          <w:sz w:val="28"/>
          <w:szCs w:val="28"/>
        </w:rPr>
        <w:t>е</w:t>
      </w:r>
      <w:r w:rsidR="00D62C9F" w:rsidRPr="005A59C4">
        <w:rPr>
          <w:rFonts w:ascii="Times New Roman" w:hAnsi="Times New Roman"/>
          <w:sz w:val="28"/>
          <w:szCs w:val="28"/>
        </w:rPr>
        <w:t>ской революции, с которой связывают возможности кардинальной модернизации производства и экономики, а также появление таких явлений, как цифровое пр</w:t>
      </w:r>
      <w:r w:rsidR="00D62C9F" w:rsidRPr="005A59C4">
        <w:rPr>
          <w:rFonts w:ascii="Times New Roman" w:hAnsi="Times New Roman"/>
          <w:sz w:val="28"/>
          <w:szCs w:val="28"/>
        </w:rPr>
        <w:t>о</w:t>
      </w:r>
      <w:r w:rsidR="00D62C9F" w:rsidRPr="005A59C4">
        <w:rPr>
          <w:rFonts w:ascii="Times New Roman" w:hAnsi="Times New Roman"/>
          <w:sz w:val="28"/>
          <w:szCs w:val="28"/>
        </w:rPr>
        <w:t>изводство, экономика «совместного</w:t>
      </w:r>
      <w:r w:rsidR="00D62C9F">
        <w:rPr>
          <w:rFonts w:ascii="Times New Roman" w:hAnsi="Times New Roman"/>
          <w:sz w:val="28"/>
          <w:szCs w:val="28"/>
        </w:rPr>
        <w:t xml:space="preserve"> использования»</w:t>
      </w:r>
      <w:r w:rsidR="00D62C9F" w:rsidRPr="005A59C4">
        <w:rPr>
          <w:rFonts w:ascii="Times New Roman" w:hAnsi="Times New Roman"/>
          <w:sz w:val="28"/>
          <w:szCs w:val="28"/>
        </w:rPr>
        <w:t>, коллективное потребление, «</w:t>
      </w:r>
      <w:proofErr w:type="spellStart"/>
      <w:r w:rsidR="00D62C9F" w:rsidRPr="005A59C4">
        <w:rPr>
          <w:rFonts w:ascii="Times New Roman" w:hAnsi="Times New Roman"/>
          <w:sz w:val="28"/>
          <w:szCs w:val="28"/>
        </w:rPr>
        <w:t>уберизация</w:t>
      </w:r>
      <w:proofErr w:type="spellEnd"/>
      <w:r w:rsidR="00D62C9F" w:rsidRPr="005A59C4">
        <w:rPr>
          <w:rFonts w:ascii="Times New Roman" w:hAnsi="Times New Roman"/>
          <w:sz w:val="28"/>
          <w:szCs w:val="28"/>
        </w:rPr>
        <w:t xml:space="preserve">» экономики, модель облачных вычислений, распределенные сети, </w:t>
      </w:r>
      <w:proofErr w:type="spellStart"/>
      <w:r w:rsidR="00D62C9F" w:rsidRPr="005A59C4">
        <w:rPr>
          <w:rFonts w:ascii="Times New Roman" w:hAnsi="Times New Roman"/>
          <w:sz w:val="28"/>
          <w:szCs w:val="28"/>
        </w:rPr>
        <w:t>сетецентрическая</w:t>
      </w:r>
      <w:proofErr w:type="spellEnd"/>
      <w:r w:rsidR="00D62C9F" w:rsidRPr="005A59C4">
        <w:rPr>
          <w:rFonts w:ascii="Times New Roman" w:hAnsi="Times New Roman"/>
          <w:sz w:val="28"/>
          <w:szCs w:val="28"/>
        </w:rPr>
        <w:t xml:space="preserve"> модель управления, децентрализация управления и т.д. Техн</w:t>
      </w:r>
      <w:r w:rsidR="00D62C9F" w:rsidRPr="005A59C4">
        <w:rPr>
          <w:rFonts w:ascii="Times New Roman" w:hAnsi="Times New Roman"/>
          <w:sz w:val="28"/>
          <w:szCs w:val="28"/>
        </w:rPr>
        <w:t>о</w:t>
      </w:r>
      <w:r w:rsidR="00D62C9F" w:rsidRPr="005A59C4">
        <w:rPr>
          <w:rFonts w:ascii="Times New Roman" w:hAnsi="Times New Roman"/>
          <w:sz w:val="28"/>
          <w:szCs w:val="28"/>
        </w:rPr>
        <w:t>логической основой для перехода к новой экономической парадигме является И</w:t>
      </w:r>
      <w:r w:rsidR="00D62C9F" w:rsidRPr="005A59C4">
        <w:rPr>
          <w:rFonts w:ascii="Times New Roman" w:hAnsi="Times New Roman"/>
          <w:sz w:val="28"/>
          <w:szCs w:val="28"/>
        </w:rPr>
        <w:t>н</w:t>
      </w:r>
      <w:r w:rsidR="00D62C9F" w:rsidRPr="005A59C4">
        <w:rPr>
          <w:rFonts w:ascii="Times New Roman" w:hAnsi="Times New Roman"/>
          <w:sz w:val="28"/>
          <w:szCs w:val="28"/>
        </w:rPr>
        <w:t>тернет вещей</w:t>
      </w:r>
      <w:r w:rsidR="00D62C9F">
        <w:rPr>
          <w:rFonts w:ascii="Times New Roman" w:hAnsi="Times New Roman"/>
          <w:sz w:val="28"/>
          <w:szCs w:val="28"/>
        </w:rPr>
        <w:t>.</w:t>
      </w:r>
    </w:p>
    <w:p w:rsidR="00D62C9F" w:rsidRPr="005A59C4" w:rsidRDefault="00D62C9F" w:rsidP="008725A9">
      <w:pPr>
        <w:spacing w:after="0" w:line="240" w:lineRule="auto"/>
        <w:ind w:firstLine="567"/>
        <w:jc w:val="both"/>
        <w:rPr>
          <w:rFonts w:ascii="Times New Roman" w:hAnsi="Times New Roman"/>
          <w:i/>
          <w:sz w:val="28"/>
          <w:szCs w:val="28"/>
          <w:lang w:eastAsia="ru-RU"/>
        </w:rPr>
      </w:pPr>
      <w:r w:rsidRPr="005A59C4">
        <w:rPr>
          <w:rFonts w:ascii="Times New Roman" w:hAnsi="Times New Roman"/>
          <w:i/>
          <w:sz w:val="28"/>
          <w:szCs w:val="28"/>
          <w:lang w:eastAsia="ru-RU"/>
        </w:rPr>
        <w:t>Выделим характерные признаки любой технологической революции.</w:t>
      </w:r>
    </w:p>
    <w:p w:rsidR="00D62C9F" w:rsidRPr="00FA07E7" w:rsidRDefault="00D62C9F" w:rsidP="00117F8A">
      <w:pPr>
        <w:numPr>
          <w:ilvl w:val="0"/>
          <w:numId w:val="32"/>
        </w:numPr>
        <w:spacing w:after="0" w:line="240" w:lineRule="auto"/>
        <w:jc w:val="both"/>
        <w:rPr>
          <w:rFonts w:ascii="Times New Roman" w:hAnsi="Times New Roman"/>
          <w:sz w:val="28"/>
          <w:szCs w:val="28"/>
          <w:lang w:eastAsia="ru-RU"/>
        </w:rPr>
      </w:pPr>
      <w:r w:rsidRPr="00FA07E7">
        <w:rPr>
          <w:rFonts w:ascii="Times New Roman" w:hAnsi="Times New Roman"/>
          <w:sz w:val="28"/>
          <w:szCs w:val="28"/>
          <w:lang w:eastAsia="ru-RU"/>
        </w:rPr>
        <w:t>Качественное изменение энергетической основы производства, появление н</w:t>
      </w:r>
      <w:r w:rsidRPr="00FA07E7">
        <w:rPr>
          <w:rFonts w:ascii="Times New Roman" w:hAnsi="Times New Roman"/>
          <w:sz w:val="28"/>
          <w:szCs w:val="28"/>
          <w:lang w:eastAsia="ru-RU"/>
        </w:rPr>
        <w:t>о</w:t>
      </w:r>
      <w:r w:rsidRPr="00FA07E7">
        <w:rPr>
          <w:rFonts w:ascii="Times New Roman" w:hAnsi="Times New Roman"/>
          <w:sz w:val="28"/>
          <w:szCs w:val="28"/>
          <w:lang w:eastAsia="ru-RU"/>
        </w:rPr>
        <w:t>вых предметов труда.</w:t>
      </w:r>
    </w:p>
    <w:p w:rsidR="00D62C9F" w:rsidRPr="00FA07E7" w:rsidRDefault="00D62C9F" w:rsidP="00117F8A">
      <w:pPr>
        <w:numPr>
          <w:ilvl w:val="0"/>
          <w:numId w:val="33"/>
        </w:numPr>
        <w:spacing w:after="0" w:line="240" w:lineRule="auto"/>
        <w:jc w:val="both"/>
        <w:rPr>
          <w:rFonts w:ascii="Times New Roman" w:hAnsi="Times New Roman"/>
          <w:sz w:val="28"/>
          <w:szCs w:val="28"/>
          <w:lang w:eastAsia="ru-RU"/>
        </w:rPr>
      </w:pPr>
      <w:r w:rsidRPr="00FA07E7">
        <w:rPr>
          <w:rFonts w:ascii="Times New Roman" w:hAnsi="Times New Roman"/>
          <w:sz w:val="28"/>
          <w:szCs w:val="28"/>
          <w:lang w:eastAsia="ru-RU"/>
        </w:rPr>
        <w:t>Появление принципиально новых технологий, базирующихся, как правило, на научной основе.</w:t>
      </w:r>
    </w:p>
    <w:p w:rsidR="00D62C9F" w:rsidRPr="00FA07E7" w:rsidRDefault="00D62C9F" w:rsidP="00117F8A">
      <w:pPr>
        <w:numPr>
          <w:ilvl w:val="0"/>
          <w:numId w:val="34"/>
        </w:numPr>
        <w:spacing w:after="0" w:line="240" w:lineRule="auto"/>
        <w:jc w:val="both"/>
        <w:rPr>
          <w:rFonts w:ascii="Times New Roman" w:hAnsi="Times New Roman"/>
          <w:sz w:val="28"/>
          <w:szCs w:val="28"/>
          <w:lang w:eastAsia="ru-RU"/>
        </w:rPr>
      </w:pPr>
      <w:r w:rsidRPr="00FA07E7">
        <w:rPr>
          <w:rFonts w:ascii="Times New Roman" w:hAnsi="Times New Roman"/>
          <w:sz w:val="28"/>
          <w:szCs w:val="28"/>
          <w:lang w:eastAsia="ru-RU"/>
        </w:rPr>
        <w:t>Существенные изменения в организации производства.</w:t>
      </w:r>
    </w:p>
    <w:p w:rsidR="00D62C9F" w:rsidRPr="00FA07E7" w:rsidRDefault="002828CC" w:rsidP="000E7F2B">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D62C9F" w:rsidRPr="00FA07E7">
        <w:rPr>
          <w:rFonts w:ascii="Times New Roman" w:hAnsi="Times New Roman"/>
          <w:sz w:val="28"/>
          <w:szCs w:val="28"/>
          <w:lang w:eastAsia="ru-RU"/>
        </w:rPr>
        <w:t>В связи с такой доминирующей ролью технологий (</w:t>
      </w:r>
      <w:r w:rsidR="00D62C9F" w:rsidRPr="000E7F2B">
        <w:rPr>
          <w:rFonts w:ascii="Times New Roman" w:hAnsi="Times New Roman"/>
          <w:i/>
          <w:sz w:val="28"/>
          <w:szCs w:val="28"/>
          <w:lang w:eastAsia="ru-RU"/>
        </w:rPr>
        <w:t>инноваций</w:t>
      </w:r>
      <w:proofErr w:type="gramStart"/>
      <w:r w:rsidR="00D62C9F" w:rsidRPr="000E7F2B">
        <w:rPr>
          <w:rFonts w:ascii="Times New Roman" w:hAnsi="Times New Roman"/>
          <w:i/>
          <w:sz w:val="28"/>
          <w:szCs w:val="28"/>
          <w:lang w:eastAsia="ru-RU"/>
        </w:rPr>
        <w:t>)</w:t>
      </w:r>
      <w:r w:rsidR="00D62C9F">
        <w:rPr>
          <w:rFonts w:ascii="Times New Roman" w:hAnsi="Times New Roman"/>
          <w:sz w:val="28"/>
          <w:szCs w:val="28"/>
          <w:lang w:eastAsia="ru-RU"/>
        </w:rPr>
        <w:t>с</w:t>
      </w:r>
      <w:proofErr w:type="gramEnd"/>
      <w:r w:rsidR="00D62C9F">
        <w:rPr>
          <w:rFonts w:ascii="Times New Roman" w:hAnsi="Times New Roman"/>
          <w:sz w:val="28"/>
          <w:szCs w:val="28"/>
          <w:lang w:eastAsia="ru-RU"/>
        </w:rPr>
        <w:t xml:space="preserve">реди них выделяют  </w:t>
      </w:r>
      <w:r w:rsidR="00D62C9F" w:rsidRPr="00FA07E7">
        <w:rPr>
          <w:rFonts w:ascii="Times New Roman" w:hAnsi="Times New Roman"/>
          <w:sz w:val="28"/>
          <w:szCs w:val="28"/>
          <w:lang w:eastAsia="ru-RU"/>
        </w:rPr>
        <w:t xml:space="preserve"> революционные и эволюционные:</w:t>
      </w:r>
    </w:p>
    <w:p w:rsidR="00D62C9F" w:rsidRPr="00FA07E7" w:rsidRDefault="00D62C9F" w:rsidP="000E7F2B">
      <w:pPr>
        <w:spacing w:after="0" w:line="240" w:lineRule="auto"/>
        <w:jc w:val="both"/>
        <w:rPr>
          <w:rFonts w:ascii="Times New Roman" w:hAnsi="Times New Roman"/>
          <w:sz w:val="28"/>
          <w:szCs w:val="28"/>
          <w:lang w:eastAsia="ru-RU"/>
        </w:rPr>
      </w:pPr>
      <w:r w:rsidRPr="00FA07E7">
        <w:rPr>
          <w:rFonts w:ascii="Times New Roman" w:hAnsi="Times New Roman"/>
          <w:color w:val="000000"/>
          <w:sz w:val="28"/>
          <w:szCs w:val="28"/>
        </w:rPr>
        <w:t xml:space="preserve">■ </w:t>
      </w:r>
      <w:r w:rsidRPr="000E7F2B">
        <w:rPr>
          <w:rFonts w:ascii="Times New Roman" w:hAnsi="Times New Roman"/>
          <w:i/>
          <w:sz w:val="28"/>
          <w:szCs w:val="28"/>
          <w:lang w:eastAsia="ru-RU"/>
        </w:rPr>
        <w:t>революционные</w:t>
      </w:r>
      <w:r>
        <w:rPr>
          <w:rFonts w:ascii="Times New Roman" w:hAnsi="Times New Roman"/>
          <w:sz w:val="28"/>
          <w:szCs w:val="28"/>
          <w:lang w:eastAsia="ru-RU"/>
        </w:rPr>
        <w:t xml:space="preserve"> (</w:t>
      </w:r>
      <w:r w:rsidRPr="00FD72D3">
        <w:rPr>
          <w:rFonts w:ascii="Times New Roman" w:hAnsi="Times New Roman"/>
          <w:i/>
          <w:sz w:val="28"/>
          <w:szCs w:val="28"/>
          <w:lang w:eastAsia="ru-RU"/>
        </w:rPr>
        <w:t>инновационные, пионерские</w:t>
      </w:r>
      <w:r>
        <w:rPr>
          <w:rFonts w:ascii="Times New Roman" w:hAnsi="Times New Roman"/>
          <w:sz w:val="28"/>
          <w:szCs w:val="28"/>
          <w:lang w:eastAsia="ru-RU"/>
        </w:rPr>
        <w:t>) технологии</w:t>
      </w:r>
      <w:r w:rsidRPr="00FA07E7">
        <w:rPr>
          <w:rFonts w:ascii="Times New Roman" w:hAnsi="Times New Roman"/>
          <w:sz w:val="28"/>
          <w:szCs w:val="28"/>
          <w:lang w:eastAsia="ru-RU"/>
        </w:rPr>
        <w:t>, нацеленные на созд</w:t>
      </w:r>
      <w:r w:rsidRPr="00FA07E7">
        <w:rPr>
          <w:rFonts w:ascii="Times New Roman" w:hAnsi="Times New Roman"/>
          <w:sz w:val="28"/>
          <w:szCs w:val="28"/>
          <w:lang w:eastAsia="ru-RU"/>
        </w:rPr>
        <w:t>а</w:t>
      </w:r>
      <w:r w:rsidRPr="00FA07E7">
        <w:rPr>
          <w:rFonts w:ascii="Times New Roman" w:hAnsi="Times New Roman"/>
          <w:sz w:val="28"/>
          <w:szCs w:val="28"/>
          <w:lang w:eastAsia="ru-RU"/>
        </w:rPr>
        <w:t>ние принципиально новых продуктов, товаров, услуг или иных материальных благ;</w:t>
      </w:r>
    </w:p>
    <w:p w:rsidR="00D62C9F" w:rsidRPr="00FA07E7" w:rsidRDefault="00D62C9F" w:rsidP="000E7F2B">
      <w:pPr>
        <w:spacing w:after="0" w:line="240" w:lineRule="auto"/>
        <w:jc w:val="both"/>
        <w:rPr>
          <w:rFonts w:ascii="Times New Roman" w:hAnsi="Times New Roman"/>
          <w:sz w:val="28"/>
          <w:szCs w:val="28"/>
          <w:lang w:eastAsia="ru-RU"/>
        </w:rPr>
      </w:pPr>
      <w:r w:rsidRPr="00FA07E7">
        <w:rPr>
          <w:rFonts w:ascii="Times New Roman" w:hAnsi="Times New Roman"/>
          <w:color w:val="000000"/>
          <w:sz w:val="28"/>
          <w:szCs w:val="28"/>
        </w:rPr>
        <w:t xml:space="preserve">■ </w:t>
      </w:r>
      <w:r w:rsidRPr="000E7F2B">
        <w:rPr>
          <w:rFonts w:ascii="Times New Roman" w:hAnsi="Times New Roman"/>
          <w:i/>
          <w:sz w:val="28"/>
          <w:szCs w:val="28"/>
          <w:lang w:eastAsia="ru-RU"/>
        </w:rPr>
        <w:t>эволюционные</w:t>
      </w:r>
      <w:r>
        <w:rPr>
          <w:rFonts w:ascii="Times New Roman" w:hAnsi="Times New Roman"/>
          <w:sz w:val="28"/>
          <w:szCs w:val="28"/>
          <w:lang w:eastAsia="ru-RU"/>
        </w:rPr>
        <w:t xml:space="preserve"> (</w:t>
      </w:r>
      <w:r w:rsidRPr="00FD72D3">
        <w:rPr>
          <w:rFonts w:ascii="Times New Roman" w:hAnsi="Times New Roman"/>
          <w:i/>
          <w:sz w:val="28"/>
          <w:szCs w:val="28"/>
          <w:lang w:eastAsia="ru-RU"/>
        </w:rPr>
        <w:t xml:space="preserve">улучшающие, </w:t>
      </w:r>
      <w:proofErr w:type="spellStart"/>
      <w:r w:rsidRPr="00FD72D3">
        <w:rPr>
          <w:rFonts w:ascii="Times New Roman" w:hAnsi="Times New Roman"/>
          <w:i/>
          <w:sz w:val="28"/>
          <w:szCs w:val="28"/>
          <w:lang w:eastAsia="ru-RU"/>
        </w:rPr>
        <w:t>кваз</w:t>
      </w:r>
      <w:proofErr w:type="gramStart"/>
      <w:r w:rsidRPr="00FD72D3">
        <w:rPr>
          <w:rFonts w:ascii="Times New Roman" w:hAnsi="Times New Roman"/>
          <w:i/>
          <w:sz w:val="28"/>
          <w:szCs w:val="28"/>
          <w:lang w:eastAsia="ru-RU"/>
        </w:rPr>
        <w:t>и</w:t>
      </w:r>
      <w:proofErr w:type="spellEnd"/>
      <w:r w:rsidRPr="00FD72D3">
        <w:rPr>
          <w:rFonts w:ascii="Times New Roman" w:hAnsi="Times New Roman"/>
          <w:i/>
          <w:sz w:val="28"/>
          <w:szCs w:val="28"/>
          <w:lang w:eastAsia="ru-RU"/>
        </w:rPr>
        <w:t>-</w:t>
      </w:r>
      <w:proofErr w:type="gramEnd"/>
      <w:r w:rsidRPr="00FD72D3">
        <w:rPr>
          <w:rFonts w:ascii="Times New Roman" w:hAnsi="Times New Roman"/>
          <w:i/>
          <w:sz w:val="28"/>
          <w:szCs w:val="28"/>
          <w:lang w:eastAsia="ru-RU"/>
        </w:rPr>
        <w:t xml:space="preserve"> инновационные</w:t>
      </w:r>
      <w:r>
        <w:rPr>
          <w:rFonts w:ascii="Times New Roman" w:hAnsi="Times New Roman"/>
          <w:sz w:val="28"/>
          <w:szCs w:val="28"/>
          <w:lang w:eastAsia="ru-RU"/>
        </w:rPr>
        <w:t>) технологии</w:t>
      </w:r>
      <w:r w:rsidRPr="00FA07E7">
        <w:rPr>
          <w:rFonts w:ascii="Times New Roman" w:hAnsi="Times New Roman"/>
          <w:sz w:val="28"/>
          <w:szCs w:val="28"/>
          <w:lang w:eastAsia="ru-RU"/>
        </w:rPr>
        <w:t>, нацеленные на совершенствование уже освоенных продуктов, товаров, услуг и т.д.</w:t>
      </w:r>
    </w:p>
    <w:p w:rsidR="00D62C9F" w:rsidRDefault="00D62C9F" w:rsidP="000E7F2B">
      <w:pPr>
        <w:spacing w:after="0" w:line="240" w:lineRule="auto"/>
        <w:jc w:val="both"/>
        <w:rPr>
          <w:rFonts w:ascii="Times New Roman" w:hAnsi="Times New Roman"/>
          <w:bCs/>
          <w:sz w:val="28"/>
          <w:szCs w:val="28"/>
          <w:lang w:eastAsia="ru-RU"/>
        </w:rPr>
      </w:pPr>
      <w:r w:rsidRPr="00FA07E7">
        <w:rPr>
          <w:rFonts w:ascii="Times New Roman" w:hAnsi="Times New Roman"/>
          <w:sz w:val="28"/>
          <w:szCs w:val="28"/>
          <w:lang w:eastAsia="ru-RU"/>
        </w:rPr>
        <w:t xml:space="preserve">           Эволюционные инновации и технологии полностью не уходят при переходе к новому технологическому укладу, но перестают играть доминирующую роль, уступая место революционным. </w:t>
      </w:r>
      <w:r w:rsidRPr="00FA07E7">
        <w:rPr>
          <w:rFonts w:ascii="Times New Roman" w:hAnsi="Times New Roman"/>
          <w:bCs/>
          <w:sz w:val="28"/>
          <w:szCs w:val="28"/>
          <w:lang w:eastAsia="ru-RU"/>
        </w:rPr>
        <w:t>Требования, предъявляемые к   технологическим новшествам, долж</w:t>
      </w:r>
      <w:r>
        <w:rPr>
          <w:rFonts w:ascii="Times New Roman" w:hAnsi="Times New Roman"/>
          <w:bCs/>
          <w:sz w:val="28"/>
          <w:szCs w:val="28"/>
          <w:lang w:eastAsia="ru-RU"/>
        </w:rPr>
        <w:t>ны удовлетворять ряду критериям</w:t>
      </w:r>
      <w:r w:rsidRPr="00FA07E7">
        <w:rPr>
          <w:rFonts w:ascii="Times New Roman" w:hAnsi="Times New Roman"/>
          <w:bCs/>
          <w:sz w:val="28"/>
          <w:szCs w:val="28"/>
          <w:lang w:eastAsia="ru-RU"/>
        </w:rPr>
        <w:t xml:space="preserve">: </w:t>
      </w:r>
    </w:p>
    <w:p w:rsidR="00D62C9F" w:rsidRPr="000E7F2B" w:rsidRDefault="002828CC" w:rsidP="000E7F2B">
      <w:pPr>
        <w:spacing w:after="0" w:line="240" w:lineRule="auto"/>
        <w:jc w:val="both"/>
        <w:rPr>
          <w:rFonts w:ascii="Times New Roman" w:hAnsi="Times New Roman"/>
          <w:bCs/>
          <w:i/>
          <w:sz w:val="28"/>
          <w:szCs w:val="28"/>
          <w:lang w:eastAsia="ru-RU"/>
        </w:rPr>
      </w:pPr>
      <w:r>
        <w:rPr>
          <w:rFonts w:ascii="Times New Roman" w:hAnsi="Times New Roman"/>
          <w:bCs/>
          <w:i/>
          <w:sz w:val="28"/>
          <w:szCs w:val="28"/>
          <w:lang w:eastAsia="ru-RU"/>
        </w:rPr>
        <w:lastRenderedPageBreak/>
        <w:t xml:space="preserve">      </w:t>
      </w:r>
      <w:r w:rsidR="00D62C9F">
        <w:rPr>
          <w:rFonts w:ascii="Times New Roman" w:hAnsi="Times New Roman"/>
          <w:bCs/>
          <w:i/>
          <w:sz w:val="28"/>
          <w:szCs w:val="28"/>
          <w:lang w:eastAsia="ru-RU"/>
        </w:rPr>
        <w:t>а)</w:t>
      </w:r>
      <w:r w:rsidR="00D62C9F" w:rsidRPr="000E7F2B">
        <w:rPr>
          <w:rFonts w:ascii="Times New Roman" w:hAnsi="Times New Roman"/>
          <w:bCs/>
          <w:i/>
          <w:sz w:val="28"/>
          <w:szCs w:val="28"/>
          <w:lang w:eastAsia="ru-RU"/>
        </w:rPr>
        <w:t xml:space="preserve"> должны быть физически осуществимы (соответствовать законам прир</w:t>
      </w:r>
      <w:r w:rsidR="00D62C9F" w:rsidRPr="000E7F2B">
        <w:rPr>
          <w:rFonts w:ascii="Times New Roman" w:hAnsi="Times New Roman"/>
          <w:bCs/>
          <w:i/>
          <w:sz w:val="28"/>
          <w:szCs w:val="28"/>
          <w:lang w:eastAsia="ru-RU"/>
        </w:rPr>
        <w:t>о</w:t>
      </w:r>
      <w:r w:rsidR="00D62C9F" w:rsidRPr="000E7F2B">
        <w:rPr>
          <w:rFonts w:ascii="Times New Roman" w:hAnsi="Times New Roman"/>
          <w:bCs/>
          <w:i/>
          <w:sz w:val="28"/>
          <w:szCs w:val="28"/>
          <w:lang w:eastAsia="ru-RU"/>
        </w:rPr>
        <w:t>ды, на которых базируется принцип действия нового устройства);</w:t>
      </w:r>
    </w:p>
    <w:p w:rsidR="00D62C9F" w:rsidRPr="000E7F2B" w:rsidRDefault="00D62C9F" w:rsidP="000E7F2B">
      <w:pPr>
        <w:spacing w:after="0" w:line="240" w:lineRule="auto"/>
        <w:jc w:val="both"/>
        <w:rPr>
          <w:rFonts w:ascii="Times New Roman" w:hAnsi="Times New Roman"/>
          <w:bCs/>
          <w:i/>
          <w:sz w:val="28"/>
          <w:szCs w:val="28"/>
          <w:lang w:eastAsia="ru-RU"/>
        </w:rPr>
      </w:pPr>
      <w:r w:rsidRPr="000E7F2B">
        <w:rPr>
          <w:rFonts w:ascii="Times New Roman" w:hAnsi="Times New Roman"/>
          <w:bCs/>
          <w:i/>
          <w:sz w:val="28"/>
          <w:szCs w:val="28"/>
          <w:lang w:eastAsia="ru-RU"/>
        </w:rPr>
        <w:t xml:space="preserve">      б)</w:t>
      </w:r>
      <w:r w:rsidRPr="000E7F2B">
        <w:rPr>
          <w:rFonts w:ascii="Times New Roman" w:hAnsi="Times New Roman"/>
          <w:i/>
          <w:sz w:val="28"/>
          <w:szCs w:val="28"/>
          <w:lang w:eastAsia="ru-RU"/>
        </w:rPr>
        <w:t xml:space="preserve"> должны быть </w:t>
      </w:r>
      <w:r w:rsidRPr="000E7F2B">
        <w:rPr>
          <w:rFonts w:ascii="Times New Roman" w:hAnsi="Times New Roman"/>
          <w:bCs/>
          <w:i/>
          <w:sz w:val="28"/>
          <w:szCs w:val="28"/>
          <w:lang w:eastAsia="ru-RU"/>
        </w:rPr>
        <w:t>технически реализуемы (соответствовать ресурсам и нау</w:t>
      </w:r>
      <w:r w:rsidRPr="000E7F2B">
        <w:rPr>
          <w:rFonts w:ascii="Times New Roman" w:hAnsi="Times New Roman"/>
          <w:bCs/>
          <w:i/>
          <w:sz w:val="28"/>
          <w:szCs w:val="28"/>
          <w:lang w:eastAsia="ru-RU"/>
        </w:rPr>
        <w:t>ч</w:t>
      </w:r>
      <w:r w:rsidRPr="000E7F2B">
        <w:rPr>
          <w:rFonts w:ascii="Times New Roman" w:hAnsi="Times New Roman"/>
          <w:bCs/>
          <w:i/>
          <w:sz w:val="28"/>
          <w:szCs w:val="28"/>
          <w:lang w:eastAsia="ru-RU"/>
        </w:rPr>
        <w:t>но-техническому потенциалу общества;</w:t>
      </w:r>
    </w:p>
    <w:p w:rsidR="00D62C9F" w:rsidRPr="00907355" w:rsidRDefault="00D62C9F" w:rsidP="000E7F2B">
      <w:pPr>
        <w:spacing w:after="0" w:line="240" w:lineRule="auto"/>
        <w:textAlignment w:val="baseline"/>
        <w:rPr>
          <w:rFonts w:ascii="Times New Roman" w:hAnsi="Times New Roman"/>
          <w:i/>
          <w:sz w:val="28"/>
          <w:szCs w:val="28"/>
        </w:rPr>
      </w:pPr>
      <w:r w:rsidRPr="000E7F2B">
        <w:rPr>
          <w:rFonts w:ascii="Times New Roman" w:hAnsi="Times New Roman"/>
          <w:bCs/>
          <w:i/>
          <w:sz w:val="28"/>
          <w:szCs w:val="28"/>
          <w:lang w:eastAsia="ru-RU"/>
        </w:rPr>
        <w:t xml:space="preserve">       в) </w:t>
      </w:r>
      <w:r w:rsidRPr="000E7F2B">
        <w:rPr>
          <w:rFonts w:ascii="Times New Roman" w:hAnsi="Times New Roman"/>
          <w:i/>
          <w:sz w:val="28"/>
          <w:szCs w:val="28"/>
          <w:lang w:eastAsia="ru-RU"/>
        </w:rPr>
        <w:t xml:space="preserve">должны быть </w:t>
      </w:r>
      <w:r w:rsidRPr="000E7F2B">
        <w:rPr>
          <w:rFonts w:ascii="Times New Roman" w:hAnsi="Times New Roman"/>
          <w:bCs/>
          <w:i/>
          <w:sz w:val="28"/>
          <w:szCs w:val="28"/>
          <w:lang w:eastAsia="ru-RU"/>
        </w:rPr>
        <w:t>экономически выгодным.</w:t>
      </w:r>
    </w:p>
    <w:p w:rsidR="00D62C9F" w:rsidRPr="000E7F2B" w:rsidRDefault="002828CC" w:rsidP="000E7F2B">
      <w:pPr>
        <w:spacing w:after="0" w:line="240" w:lineRule="auto"/>
        <w:rPr>
          <w:rFonts w:ascii="Times New Roman" w:hAnsi="Times New Roman"/>
          <w:bCs/>
          <w:sz w:val="28"/>
          <w:szCs w:val="28"/>
          <w:lang w:eastAsia="ru-RU"/>
        </w:rPr>
      </w:pPr>
      <w:r>
        <w:rPr>
          <w:rFonts w:ascii="Times New Roman" w:hAnsi="Times New Roman"/>
          <w:b/>
          <w:i/>
          <w:sz w:val="28"/>
          <w:szCs w:val="28"/>
        </w:rPr>
        <w:t xml:space="preserve">          </w:t>
      </w:r>
      <w:r w:rsidR="00D62C9F">
        <w:rPr>
          <w:rFonts w:ascii="Times New Roman" w:hAnsi="Times New Roman"/>
          <w:b/>
          <w:i/>
          <w:sz w:val="28"/>
          <w:szCs w:val="28"/>
        </w:rPr>
        <w:t>1.3.Типизация  технологических процессов.</w:t>
      </w:r>
    </w:p>
    <w:p w:rsidR="00D62C9F" w:rsidRPr="002828CC" w:rsidRDefault="00D62C9F" w:rsidP="002828CC">
      <w:pPr>
        <w:spacing w:after="0" w:line="240" w:lineRule="auto"/>
        <w:jc w:val="both"/>
        <w:textAlignment w:val="baseline"/>
        <w:rPr>
          <w:rFonts w:ascii="Times New Roman" w:hAnsi="Times New Roman"/>
          <w:sz w:val="28"/>
          <w:szCs w:val="28"/>
        </w:rPr>
      </w:pPr>
      <w:r w:rsidRPr="00FA07E7">
        <w:rPr>
          <w:rFonts w:ascii="Times New Roman" w:hAnsi="Times New Roman"/>
          <w:sz w:val="28"/>
          <w:szCs w:val="28"/>
        </w:rPr>
        <w:t xml:space="preserve">Следует понимать разницу между производственным и </w:t>
      </w:r>
      <w:r>
        <w:rPr>
          <w:rFonts w:ascii="Times New Roman" w:hAnsi="Times New Roman"/>
          <w:sz w:val="28"/>
          <w:szCs w:val="28"/>
        </w:rPr>
        <w:t>технологическим проце</w:t>
      </w:r>
      <w:r>
        <w:rPr>
          <w:rFonts w:ascii="Times New Roman" w:hAnsi="Times New Roman"/>
          <w:sz w:val="28"/>
          <w:szCs w:val="28"/>
        </w:rPr>
        <w:t>с</w:t>
      </w:r>
      <w:r>
        <w:rPr>
          <w:rFonts w:ascii="Times New Roman" w:hAnsi="Times New Roman"/>
          <w:sz w:val="28"/>
          <w:szCs w:val="28"/>
        </w:rPr>
        <w:t xml:space="preserve">сами. </w:t>
      </w:r>
      <w:r w:rsidRPr="000E7F2B">
        <w:rPr>
          <w:rFonts w:ascii="Times New Roman" w:hAnsi="Times New Roman"/>
          <w:i/>
          <w:sz w:val="28"/>
          <w:szCs w:val="28"/>
        </w:rPr>
        <w:t>Производственный процесс</w:t>
      </w:r>
      <w:r w:rsidR="002828CC">
        <w:rPr>
          <w:rFonts w:ascii="Times New Roman" w:hAnsi="Times New Roman"/>
          <w:i/>
          <w:sz w:val="28"/>
          <w:szCs w:val="28"/>
        </w:rPr>
        <w:t xml:space="preserve"> </w:t>
      </w:r>
      <w:r w:rsidRPr="00FA07E7">
        <w:rPr>
          <w:rFonts w:ascii="Times New Roman" w:hAnsi="Times New Roman"/>
          <w:sz w:val="28"/>
          <w:szCs w:val="28"/>
        </w:rPr>
        <w:t>представляет собой  совокупность последов</w:t>
      </w:r>
      <w:r w:rsidRPr="00FA07E7">
        <w:rPr>
          <w:rFonts w:ascii="Times New Roman" w:hAnsi="Times New Roman"/>
          <w:sz w:val="28"/>
          <w:szCs w:val="28"/>
        </w:rPr>
        <w:t>а</w:t>
      </w:r>
      <w:r w:rsidRPr="00FA07E7">
        <w:rPr>
          <w:rFonts w:ascii="Times New Roman" w:hAnsi="Times New Roman"/>
          <w:sz w:val="28"/>
          <w:szCs w:val="28"/>
        </w:rPr>
        <w:t>тельно выполняемых операций, образующих вместе единый процесс преобраз</w:t>
      </w:r>
      <w:r w:rsidRPr="00FA07E7">
        <w:rPr>
          <w:rFonts w:ascii="Times New Roman" w:hAnsi="Times New Roman"/>
          <w:sz w:val="28"/>
          <w:szCs w:val="28"/>
        </w:rPr>
        <w:t>о</w:t>
      </w:r>
      <w:r w:rsidRPr="00FA07E7">
        <w:rPr>
          <w:rFonts w:ascii="Times New Roman" w:hAnsi="Times New Roman"/>
          <w:sz w:val="28"/>
          <w:szCs w:val="28"/>
        </w:rPr>
        <w:t>вания исхо</w:t>
      </w:r>
      <w:r>
        <w:rPr>
          <w:rFonts w:ascii="Times New Roman" w:hAnsi="Times New Roman"/>
          <w:sz w:val="28"/>
          <w:szCs w:val="28"/>
        </w:rPr>
        <w:t xml:space="preserve">дного сырья в готовую продукцию, </w:t>
      </w:r>
      <w:r w:rsidRPr="000E7F2B">
        <w:rPr>
          <w:rFonts w:ascii="Times New Roman" w:hAnsi="Times New Roman"/>
          <w:i/>
          <w:sz w:val="28"/>
          <w:szCs w:val="28"/>
        </w:rPr>
        <w:t>технологический процесс</w:t>
      </w:r>
      <w:r w:rsidRPr="00FA07E7">
        <w:rPr>
          <w:rFonts w:ascii="Times New Roman" w:hAnsi="Times New Roman"/>
          <w:sz w:val="28"/>
          <w:szCs w:val="28"/>
        </w:rPr>
        <w:t xml:space="preserve"> является частью производственного и состоит из  совокупности превращений веществ, и</w:t>
      </w:r>
      <w:r w:rsidRPr="00FA07E7">
        <w:rPr>
          <w:rFonts w:ascii="Times New Roman" w:hAnsi="Times New Roman"/>
          <w:sz w:val="28"/>
          <w:szCs w:val="28"/>
        </w:rPr>
        <w:t>з</w:t>
      </w:r>
      <w:r w:rsidRPr="00FA07E7">
        <w:rPr>
          <w:rFonts w:ascii="Times New Roman" w:hAnsi="Times New Roman"/>
          <w:sz w:val="28"/>
          <w:szCs w:val="28"/>
        </w:rPr>
        <w:t>менение значений параметров тел и материальных сред, целенаправленно пров</w:t>
      </w:r>
      <w:r w:rsidRPr="00FA07E7">
        <w:rPr>
          <w:rFonts w:ascii="Times New Roman" w:hAnsi="Times New Roman"/>
          <w:sz w:val="28"/>
          <w:szCs w:val="28"/>
        </w:rPr>
        <w:t>о</w:t>
      </w:r>
      <w:r w:rsidRPr="00FA07E7">
        <w:rPr>
          <w:rFonts w:ascii="Times New Roman" w:hAnsi="Times New Roman"/>
          <w:sz w:val="28"/>
          <w:szCs w:val="28"/>
        </w:rPr>
        <w:t xml:space="preserve">димых на технологическом оборудовании. </w:t>
      </w:r>
      <w:r w:rsidR="002828CC">
        <w:rPr>
          <w:rFonts w:ascii="Times New Roman" w:hAnsi="Times New Roman"/>
          <w:sz w:val="28"/>
          <w:szCs w:val="28"/>
        </w:rPr>
        <w:t xml:space="preserve"> </w:t>
      </w:r>
      <w:r w:rsidRPr="000E7F2B">
        <w:rPr>
          <w:rFonts w:ascii="Times New Roman" w:hAnsi="Times New Roman"/>
          <w:i/>
          <w:iCs/>
          <w:color w:val="000000"/>
          <w:sz w:val="28"/>
          <w:szCs w:val="28"/>
          <w:lang w:eastAsia="ru-RU"/>
        </w:rPr>
        <w:t>Технологический  процесс</w:t>
      </w:r>
      <w:r w:rsidRPr="000E7F2B">
        <w:rPr>
          <w:rFonts w:ascii="Times New Roman" w:hAnsi="Times New Roman"/>
          <w:color w:val="000000"/>
          <w:sz w:val="28"/>
          <w:szCs w:val="28"/>
          <w:lang w:eastAsia="ru-RU"/>
        </w:rPr>
        <w:t xml:space="preserve"> (ТП) - </w:t>
      </w:r>
      <w:r w:rsidRPr="00FA07E7">
        <w:rPr>
          <w:rFonts w:ascii="Times New Roman" w:hAnsi="Times New Roman"/>
          <w:color w:val="000000"/>
          <w:sz w:val="28"/>
          <w:szCs w:val="28"/>
          <w:lang w:eastAsia="ru-RU"/>
        </w:rPr>
        <w:t>п</w:t>
      </w:r>
      <w:r w:rsidRPr="00FA07E7">
        <w:rPr>
          <w:rFonts w:ascii="Times New Roman" w:hAnsi="Times New Roman"/>
          <w:color w:val="000000"/>
          <w:sz w:val="28"/>
          <w:szCs w:val="28"/>
          <w:lang w:eastAsia="ru-RU"/>
        </w:rPr>
        <w:t>о</w:t>
      </w:r>
      <w:r w:rsidRPr="00FA07E7">
        <w:rPr>
          <w:rFonts w:ascii="Times New Roman" w:hAnsi="Times New Roman"/>
          <w:color w:val="000000"/>
          <w:sz w:val="28"/>
          <w:szCs w:val="28"/>
          <w:lang w:eastAsia="ru-RU"/>
        </w:rPr>
        <w:t>следовательность технологических операций, необходимых для выполнения определенного вида работ. Н</w:t>
      </w:r>
      <w:r>
        <w:rPr>
          <w:rFonts w:ascii="Times New Roman" w:hAnsi="Times New Roman"/>
          <w:color w:val="000000"/>
          <w:sz w:val="28"/>
          <w:szCs w:val="28"/>
          <w:lang w:eastAsia="ru-RU"/>
        </w:rPr>
        <w:t>а рис.1.3</w:t>
      </w:r>
      <w:r w:rsidRPr="00FA07E7">
        <w:rPr>
          <w:rFonts w:ascii="Times New Roman" w:hAnsi="Times New Roman"/>
          <w:color w:val="000000"/>
          <w:sz w:val="28"/>
          <w:szCs w:val="28"/>
          <w:lang w:eastAsia="ru-RU"/>
        </w:rPr>
        <w:t>. представлена схема технологического пр</w:t>
      </w:r>
      <w:r w:rsidRPr="00FA07E7">
        <w:rPr>
          <w:rFonts w:ascii="Times New Roman" w:hAnsi="Times New Roman"/>
          <w:color w:val="000000"/>
          <w:sz w:val="28"/>
          <w:szCs w:val="28"/>
          <w:lang w:eastAsia="ru-RU"/>
        </w:rPr>
        <w:t>о</w:t>
      </w:r>
      <w:r w:rsidRPr="00FA07E7">
        <w:rPr>
          <w:rFonts w:ascii="Times New Roman" w:hAnsi="Times New Roman"/>
          <w:color w:val="000000"/>
          <w:sz w:val="28"/>
          <w:szCs w:val="28"/>
          <w:lang w:eastAsia="ru-RU"/>
        </w:rPr>
        <w:t xml:space="preserve">цесса. </w:t>
      </w:r>
    </w:p>
    <w:p w:rsidR="00D62C9F" w:rsidRPr="00FA07E7" w:rsidRDefault="00D62C9F" w:rsidP="008725A9">
      <w:pPr>
        <w:spacing w:after="0" w:line="240" w:lineRule="auto"/>
        <w:jc w:val="both"/>
        <w:rPr>
          <w:rFonts w:ascii="Times New Roman" w:hAnsi="Times New Roman"/>
          <w:bCs/>
          <w:sz w:val="28"/>
          <w:szCs w:val="28"/>
          <w:lang w:eastAsia="ru-RU"/>
        </w:rPr>
      </w:pPr>
    </w:p>
    <w:p w:rsidR="00D62C9F" w:rsidRDefault="00D4098C" w:rsidP="008725A9">
      <w:pPr>
        <w:spacing w:line="240" w:lineRule="auto"/>
        <w:jc w:val="both"/>
        <w:rPr>
          <w:rFonts w:ascii="Times New Roman" w:hAnsi="Times New Roman"/>
          <w:bCs/>
          <w:sz w:val="28"/>
          <w:szCs w:val="28"/>
          <w:lang w:eastAsia="ru-RU"/>
        </w:rPr>
      </w:pPr>
      <w:r>
        <w:rPr>
          <w:rFonts w:ascii="Times New Roman" w:hAnsi="Times New Roman"/>
          <w:noProof/>
          <w:sz w:val="28"/>
          <w:szCs w:val="28"/>
          <w:lang w:eastAsia="ru-RU"/>
        </w:rPr>
        <w:pict>
          <v:shape id="Рисунок 16" o:spid="_x0000_i1027" type="#_x0000_t75" style="width:403.5pt;height:164.25pt;visibility:visible">
            <v:imagedata r:id="rId50" o:title=""/>
          </v:shape>
        </w:pict>
      </w:r>
    </w:p>
    <w:p w:rsidR="00D62C9F" w:rsidRDefault="00D62C9F" w:rsidP="008725A9">
      <w:pPr>
        <w:spacing w:line="240" w:lineRule="auto"/>
        <w:jc w:val="both"/>
        <w:rPr>
          <w:rFonts w:ascii="Times New Roman" w:hAnsi="Times New Roman"/>
          <w:bCs/>
          <w:sz w:val="28"/>
          <w:szCs w:val="28"/>
          <w:lang w:eastAsia="ru-RU"/>
        </w:rPr>
      </w:pPr>
    </w:p>
    <w:p w:rsidR="00D62C9F" w:rsidRPr="00FA07E7" w:rsidRDefault="00D62C9F" w:rsidP="008725A9">
      <w:pPr>
        <w:spacing w:line="240" w:lineRule="auto"/>
        <w:jc w:val="both"/>
        <w:rPr>
          <w:rFonts w:ascii="Times New Roman" w:hAnsi="Times New Roman"/>
          <w:bCs/>
          <w:sz w:val="28"/>
          <w:szCs w:val="28"/>
          <w:lang w:eastAsia="ru-RU"/>
        </w:rPr>
      </w:pPr>
      <w:r>
        <w:rPr>
          <w:rFonts w:ascii="Times New Roman" w:hAnsi="Times New Roman"/>
          <w:bCs/>
          <w:sz w:val="28"/>
          <w:szCs w:val="28"/>
          <w:lang w:eastAsia="ru-RU"/>
        </w:rPr>
        <w:t>Рис. 1.3</w:t>
      </w:r>
      <w:r w:rsidRPr="00FA07E7">
        <w:rPr>
          <w:rFonts w:ascii="Times New Roman" w:hAnsi="Times New Roman"/>
          <w:bCs/>
          <w:sz w:val="28"/>
          <w:szCs w:val="28"/>
          <w:lang w:eastAsia="ru-RU"/>
        </w:rPr>
        <w:t>. Упрощенная схема технологического процесса производства готовой продукции.</w:t>
      </w:r>
    </w:p>
    <w:p w:rsidR="00D62C9F" w:rsidRPr="00FA07E7" w:rsidRDefault="002828CC" w:rsidP="003816B8">
      <w:pPr>
        <w:spacing w:after="0" w:line="240" w:lineRule="auto"/>
        <w:jc w:val="both"/>
        <w:textAlignment w:val="baseline"/>
        <w:rPr>
          <w:rFonts w:ascii="Times New Roman" w:hAnsi="Times New Roman"/>
          <w:sz w:val="28"/>
          <w:szCs w:val="28"/>
        </w:rPr>
      </w:pPr>
      <w:r>
        <w:rPr>
          <w:rFonts w:ascii="Times New Roman" w:hAnsi="Times New Roman"/>
          <w:sz w:val="28"/>
          <w:szCs w:val="28"/>
        </w:rPr>
        <w:t xml:space="preserve">           </w:t>
      </w:r>
      <w:r w:rsidR="00D62C9F" w:rsidRPr="00FA07E7">
        <w:rPr>
          <w:rFonts w:ascii="Times New Roman" w:hAnsi="Times New Roman"/>
          <w:sz w:val="28"/>
          <w:szCs w:val="28"/>
        </w:rPr>
        <w:t xml:space="preserve">Производственные процессы целесообразно разбить </w:t>
      </w:r>
      <w:proofErr w:type="gramStart"/>
      <w:r w:rsidR="00D62C9F" w:rsidRPr="00FA07E7">
        <w:rPr>
          <w:rFonts w:ascii="Times New Roman" w:hAnsi="Times New Roman"/>
          <w:sz w:val="28"/>
          <w:szCs w:val="28"/>
        </w:rPr>
        <w:t>на</w:t>
      </w:r>
      <w:proofErr w:type="gramEnd"/>
      <w:r w:rsidR="00D62C9F" w:rsidRPr="00FA07E7">
        <w:rPr>
          <w:rFonts w:ascii="Times New Roman" w:hAnsi="Times New Roman"/>
          <w:sz w:val="28"/>
          <w:szCs w:val="28"/>
        </w:rPr>
        <w:t xml:space="preserve">:    </w:t>
      </w:r>
    </w:p>
    <w:p w:rsidR="00D62C9F" w:rsidRPr="00FA07E7" w:rsidRDefault="00D62C9F" w:rsidP="003816B8">
      <w:pPr>
        <w:spacing w:after="0" w:line="240" w:lineRule="auto"/>
        <w:jc w:val="both"/>
        <w:textAlignment w:val="baseline"/>
        <w:rPr>
          <w:rFonts w:ascii="Times New Roman" w:hAnsi="Times New Roman"/>
          <w:sz w:val="28"/>
          <w:szCs w:val="28"/>
        </w:rPr>
      </w:pPr>
      <w:r w:rsidRPr="00FA07E7">
        <w:rPr>
          <w:rFonts w:ascii="Times New Roman" w:hAnsi="Times New Roman"/>
          <w:color w:val="000000"/>
          <w:sz w:val="28"/>
          <w:szCs w:val="28"/>
        </w:rPr>
        <w:t>■</w:t>
      </w:r>
      <w:proofErr w:type="gramStart"/>
      <w:r w:rsidRPr="000E7F2B">
        <w:rPr>
          <w:rFonts w:ascii="Times New Roman" w:hAnsi="Times New Roman"/>
          <w:i/>
          <w:sz w:val="28"/>
          <w:szCs w:val="28"/>
        </w:rPr>
        <w:t>основные</w:t>
      </w:r>
      <w:proofErr w:type="gramEnd"/>
      <w:r w:rsidRPr="000E7F2B">
        <w:rPr>
          <w:rFonts w:ascii="Times New Roman" w:hAnsi="Times New Roman"/>
          <w:i/>
          <w:sz w:val="28"/>
          <w:szCs w:val="28"/>
        </w:rPr>
        <w:t xml:space="preserve"> (технологические</w:t>
      </w:r>
      <w:r w:rsidRPr="00FA07E7">
        <w:rPr>
          <w:rFonts w:ascii="Times New Roman" w:hAnsi="Times New Roman"/>
          <w:i/>
          <w:sz w:val="28"/>
          <w:szCs w:val="28"/>
        </w:rPr>
        <w:t xml:space="preserve">), </w:t>
      </w:r>
      <w:r w:rsidRPr="00FA07E7">
        <w:rPr>
          <w:rFonts w:ascii="Times New Roman" w:hAnsi="Times New Roman"/>
          <w:sz w:val="28"/>
          <w:szCs w:val="28"/>
        </w:rPr>
        <w:t>которые обеспечивают изменение сырья и матер</w:t>
      </w:r>
      <w:r w:rsidRPr="00FA07E7">
        <w:rPr>
          <w:rFonts w:ascii="Times New Roman" w:hAnsi="Times New Roman"/>
          <w:sz w:val="28"/>
          <w:szCs w:val="28"/>
        </w:rPr>
        <w:t>и</w:t>
      </w:r>
      <w:r w:rsidRPr="00FA07E7">
        <w:rPr>
          <w:rFonts w:ascii="Times New Roman" w:hAnsi="Times New Roman"/>
          <w:sz w:val="28"/>
          <w:szCs w:val="28"/>
        </w:rPr>
        <w:t>алов и придание им свойств готовых продуктов;</w:t>
      </w:r>
    </w:p>
    <w:p w:rsidR="00D62C9F" w:rsidRPr="00FA07E7" w:rsidRDefault="00D62C9F" w:rsidP="003816B8">
      <w:pPr>
        <w:spacing w:after="0" w:line="240" w:lineRule="auto"/>
        <w:jc w:val="both"/>
        <w:textAlignment w:val="baseline"/>
        <w:rPr>
          <w:rFonts w:ascii="Times New Roman" w:hAnsi="Times New Roman"/>
          <w:sz w:val="28"/>
          <w:szCs w:val="28"/>
        </w:rPr>
      </w:pPr>
      <w:r w:rsidRPr="00FA07E7">
        <w:rPr>
          <w:rFonts w:ascii="Times New Roman" w:hAnsi="Times New Roman"/>
          <w:i/>
          <w:color w:val="000000"/>
          <w:sz w:val="28"/>
          <w:szCs w:val="28"/>
        </w:rPr>
        <w:t>■</w:t>
      </w:r>
      <w:r w:rsidRPr="000E7F2B">
        <w:rPr>
          <w:rFonts w:ascii="Times New Roman" w:hAnsi="Times New Roman"/>
          <w:i/>
          <w:sz w:val="28"/>
          <w:szCs w:val="28"/>
        </w:rPr>
        <w:t>вспомогательные</w:t>
      </w:r>
      <w:r w:rsidRPr="000E7F2B">
        <w:rPr>
          <w:rFonts w:ascii="Times New Roman" w:hAnsi="Times New Roman"/>
          <w:sz w:val="28"/>
          <w:szCs w:val="28"/>
        </w:rPr>
        <w:t>,</w:t>
      </w:r>
      <w:r w:rsidRPr="00FA07E7">
        <w:rPr>
          <w:rFonts w:ascii="Times New Roman" w:hAnsi="Times New Roman"/>
          <w:sz w:val="28"/>
          <w:szCs w:val="28"/>
        </w:rPr>
        <w:t xml:space="preserve"> которые   создают условия для нормального хода основного процесса производства (изготовление инструмента для нужд своего производства, ремонт технологического оборудования и т.п.);</w:t>
      </w:r>
    </w:p>
    <w:p w:rsidR="00D62C9F" w:rsidRPr="00FA07E7" w:rsidRDefault="00D62C9F" w:rsidP="003816B8">
      <w:pPr>
        <w:spacing w:after="0" w:line="240" w:lineRule="auto"/>
        <w:jc w:val="both"/>
        <w:textAlignment w:val="baseline"/>
        <w:rPr>
          <w:rFonts w:ascii="Times New Roman" w:hAnsi="Times New Roman"/>
          <w:sz w:val="28"/>
          <w:szCs w:val="28"/>
        </w:rPr>
      </w:pPr>
      <w:r w:rsidRPr="00FA07E7">
        <w:rPr>
          <w:rFonts w:ascii="Times New Roman" w:hAnsi="Times New Roman"/>
          <w:color w:val="000000"/>
          <w:sz w:val="28"/>
          <w:szCs w:val="28"/>
        </w:rPr>
        <w:t xml:space="preserve">      ■</w:t>
      </w:r>
      <w:r w:rsidRPr="000E7F2B">
        <w:rPr>
          <w:rFonts w:ascii="Times New Roman" w:hAnsi="Times New Roman"/>
          <w:i/>
          <w:sz w:val="28"/>
          <w:szCs w:val="28"/>
        </w:rPr>
        <w:t>обслуживающие</w:t>
      </w:r>
      <w:r w:rsidRPr="000E7F2B">
        <w:rPr>
          <w:rFonts w:ascii="Times New Roman" w:hAnsi="Times New Roman"/>
          <w:sz w:val="28"/>
          <w:szCs w:val="28"/>
        </w:rPr>
        <w:t>,</w:t>
      </w:r>
      <w:r>
        <w:rPr>
          <w:rFonts w:ascii="Times New Roman" w:hAnsi="Times New Roman"/>
          <w:sz w:val="28"/>
          <w:szCs w:val="28"/>
        </w:rPr>
        <w:t xml:space="preserve"> необходимые </w:t>
      </w:r>
      <w:r w:rsidRPr="00FA07E7">
        <w:rPr>
          <w:rFonts w:ascii="Times New Roman" w:hAnsi="Times New Roman"/>
          <w:sz w:val="28"/>
          <w:szCs w:val="28"/>
        </w:rPr>
        <w:t>для перемещения, хранения в ожидании п</w:t>
      </w:r>
      <w:r w:rsidRPr="00FA07E7">
        <w:rPr>
          <w:rFonts w:ascii="Times New Roman" w:hAnsi="Times New Roman"/>
          <w:sz w:val="28"/>
          <w:szCs w:val="28"/>
        </w:rPr>
        <w:t>о</w:t>
      </w:r>
      <w:r w:rsidRPr="00FA07E7">
        <w:rPr>
          <w:rFonts w:ascii="Times New Roman" w:hAnsi="Times New Roman"/>
          <w:sz w:val="28"/>
          <w:szCs w:val="28"/>
        </w:rPr>
        <w:t>следующей обработки (складирование), контроля, обеспечения материально-техническими и энергетическими ресурсами и т.п.;</w:t>
      </w:r>
    </w:p>
    <w:p w:rsidR="00D62C9F" w:rsidRPr="00FA07E7" w:rsidRDefault="00D62C9F" w:rsidP="003816B8">
      <w:pPr>
        <w:spacing w:after="0" w:line="240" w:lineRule="auto"/>
        <w:jc w:val="both"/>
        <w:textAlignment w:val="baseline"/>
        <w:rPr>
          <w:rFonts w:ascii="Times New Roman" w:hAnsi="Times New Roman"/>
          <w:sz w:val="28"/>
          <w:szCs w:val="28"/>
        </w:rPr>
      </w:pPr>
      <w:r w:rsidRPr="00FA07E7">
        <w:rPr>
          <w:rFonts w:ascii="Times New Roman" w:hAnsi="Times New Roman"/>
          <w:color w:val="000000"/>
          <w:sz w:val="28"/>
          <w:szCs w:val="28"/>
        </w:rPr>
        <w:t xml:space="preserve">      ■</w:t>
      </w:r>
      <w:r w:rsidRPr="000E7F2B">
        <w:rPr>
          <w:rFonts w:ascii="Times New Roman" w:hAnsi="Times New Roman"/>
          <w:i/>
          <w:sz w:val="28"/>
          <w:szCs w:val="28"/>
        </w:rPr>
        <w:t>управленчески</w:t>
      </w:r>
      <w:proofErr w:type="gramStart"/>
      <w:r w:rsidRPr="000E7F2B">
        <w:rPr>
          <w:rFonts w:ascii="Times New Roman" w:hAnsi="Times New Roman"/>
          <w:i/>
          <w:sz w:val="28"/>
          <w:szCs w:val="28"/>
        </w:rPr>
        <w:t>е</w:t>
      </w:r>
      <w:r w:rsidRPr="00FA07E7">
        <w:rPr>
          <w:rFonts w:ascii="Times New Roman" w:hAnsi="Times New Roman"/>
          <w:sz w:val="28"/>
          <w:szCs w:val="28"/>
        </w:rPr>
        <w:t>-</w:t>
      </w:r>
      <w:proofErr w:type="gramEnd"/>
      <w:r w:rsidRPr="00FA07E7">
        <w:rPr>
          <w:rFonts w:ascii="Times New Roman" w:hAnsi="Times New Roman"/>
          <w:sz w:val="28"/>
          <w:szCs w:val="28"/>
        </w:rPr>
        <w:t xml:space="preserve"> разработка и принятие решения, регулирование и координ</w:t>
      </w:r>
      <w:r w:rsidRPr="00FA07E7">
        <w:rPr>
          <w:rFonts w:ascii="Times New Roman" w:hAnsi="Times New Roman"/>
          <w:sz w:val="28"/>
          <w:szCs w:val="28"/>
        </w:rPr>
        <w:t>а</w:t>
      </w:r>
      <w:r w:rsidRPr="00FA07E7">
        <w:rPr>
          <w:rFonts w:ascii="Times New Roman" w:hAnsi="Times New Roman"/>
          <w:sz w:val="28"/>
          <w:szCs w:val="28"/>
        </w:rPr>
        <w:t>ция хода производства, контроль  реализации производственной программы, ан</w:t>
      </w:r>
      <w:r w:rsidRPr="00FA07E7">
        <w:rPr>
          <w:rFonts w:ascii="Times New Roman" w:hAnsi="Times New Roman"/>
          <w:sz w:val="28"/>
          <w:szCs w:val="28"/>
        </w:rPr>
        <w:t>а</w:t>
      </w:r>
      <w:r w:rsidRPr="00FA07E7">
        <w:rPr>
          <w:rFonts w:ascii="Times New Roman" w:hAnsi="Times New Roman"/>
          <w:sz w:val="28"/>
          <w:szCs w:val="28"/>
        </w:rPr>
        <w:t xml:space="preserve">лиз и учет проведенной работы. </w:t>
      </w:r>
    </w:p>
    <w:p w:rsidR="00D62C9F" w:rsidRPr="00FD72D3" w:rsidRDefault="002828CC" w:rsidP="008725A9">
      <w:pPr>
        <w:spacing w:after="0" w:line="240" w:lineRule="auto"/>
        <w:jc w:val="both"/>
        <w:rPr>
          <w:rFonts w:ascii="Times New Roman" w:hAnsi="Times New Roman"/>
          <w:bCs/>
          <w:sz w:val="28"/>
          <w:szCs w:val="28"/>
          <w:lang w:eastAsia="ru-RU"/>
        </w:rPr>
      </w:pPr>
      <w:r>
        <w:rPr>
          <w:rFonts w:ascii="Times New Roman" w:hAnsi="Times New Roman"/>
          <w:bCs/>
          <w:sz w:val="28"/>
          <w:szCs w:val="28"/>
          <w:lang w:eastAsia="ru-RU"/>
        </w:rPr>
        <w:lastRenderedPageBreak/>
        <w:t xml:space="preserve">        </w:t>
      </w:r>
      <w:r w:rsidR="00D62C9F" w:rsidRPr="00FA07E7">
        <w:rPr>
          <w:rFonts w:ascii="Times New Roman" w:hAnsi="Times New Roman"/>
          <w:bCs/>
          <w:sz w:val="28"/>
          <w:szCs w:val="28"/>
          <w:lang w:eastAsia="ru-RU"/>
        </w:rPr>
        <w:t>В основе типизации технологических процессов лежит классификация гот</w:t>
      </w:r>
      <w:r w:rsidR="00D62C9F" w:rsidRPr="00FA07E7">
        <w:rPr>
          <w:rFonts w:ascii="Times New Roman" w:hAnsi="Times New Roman"/>
          <w:bCs/>
          <w:sz w:val="28"/>
          <w:szCs w:val="28"/>
          <w:lang w:eastAsia="ru-RU"/>
        </w:rPr>
        <w:t>о</w:t>
      </w:r>
      <w:r w:rsidR="00D62C9F" w:rsidRPr="00FA07E7">
        <w:rPr>
          <w:rFonts w:ascii="Times New Roman" w:hAnsi="Times New Roman"/>
          <w:bCs/>
          <w:sz w:val="28"/>
          <w:szCs w:val="28"/>
          <w:lang w:eastAsia="ru-RU"/>
        </w:rPr>
        <w:t xml:space="preserve">вых изделий на </w:t>
      </w:r>
      <w:r w:rsidR="00D62C9F" w:rsidRPr="008A050C">
        <w:rPr>
          <w:rFonts w:ascii="Times New Roman" w:hAnsi="Times New Roman"/>
          <w:bCs/>
          <w:i/>
          <w:sz w:val="28"/>
          <w:szCs w:val="28"/>
          <w:lang w:eastAsia="ru-RU"/>
        </w:rPr>
        <w:t>классы - подклассы - группы - подгруппы - типы</w:t>
      </w:r>
      <w:r w:rsidR="00D62C9F" w:rsidRPr="008A050C">
        <w:rPr>
          <w:rFonts w:ascii="Times New Roman" w:hAnsi="Times New Roman"/>
          <w:bCs/>
          <w:sz w:val="28"/>
          <w:szCs w:val="28"/>
          <w:lang w:eastAsia="ru-RU"/>
        </w:rPr>
        <w:t xml:space="preserve">. </w:t>
      </w:r>
      <w:r w:rsidR="00D62C9F" w:rsidRPr="00FA07E7">
        <w:rPr>
          <w:rFonts w:ascii="Times New Roman" w:hAnsi="Times New Roman"/>
          <w:bCs/>
          <w:sz w:val="28"/>
          <w:szCs w:val="28"/>
          <w:lang w:eastAsia="ru-RU"/>
        </w:rPr>
        <w:t>Тип изделия представляет собой  группу схожих изделий, среди которых выбирается типовой представитель, обладающий наибольшей совокупностью свойств изделий, в</w:t>
      </w:r>
      <w:r w:rsidR="00D62C9F" w:rsidRPr="00FA07E7">
        <w:rPr>
          <w:rFonts w:ascii="Times New Roman" w:hAnsi="Times New Roman"/>
          <w:bCs/>
          <w:sz w:val="28"/>
          <w:szCs w:val="28"/>
          <w:lang w:eastAsia="ru-RU"/>
        </w:rPr>
        <w:t>о</w:t>
      </w:r>
      <w:r w:rsidR="00D62C9F" w:rsidRPr="00FA07E7">
        <w:rPr>
          <w:rFonts w:ascii="Times New Roman" w:hAnsi="Times New Roman"/>
          <w:bCs/>
          <w:sz w:val="28"/>
          <w:szCs w:val="28"/>
          <w:lang w:eastAsia="ru-RU"/>
        </w:rPr>
        <w:t>шедших в эту группу. На типовой представитель разрабатывается пошаговый  технологический процесс, по которому осуществляется изготовление  всех изд</w:t>
      </w:r>
      <w:r w:rsidR="00D62C9F" w:rsidRPr="00FA07E7">
        <w:rPr>
          <w:rFonts w:ascii="Times New Roman" w:hAnsi="Times New Roman"/>
          <w:bCs/>
          <w:sz w:val="28"/>
          <w:szCs w:val="28"/>
          <w:lang w:eastAsia="ru-RU"/>
        </w:rPr>
        <w:t>е</w:t>
      </w:r>
      <w:r w:rsidR="00D62C9F" w:rsidRPr="00FA07E7">
        <w:rPr>
          <w:rFonts w:ascii="Times New Roman" w:hAnsi="Times New Roman"/>
          <w:bCs/>
          <w:sz w:val="28"/>
          <w:szCs w:val="28"/>
          <w:lang w:eastAsia="ru-RU"/>
        </w:rPr>
        <w:t>лий этого ти</w:t>
      </w:r>
      <w:r>
        <w:rPr>
          <w:rFonts w:ascii="Times New Roman" w:hAnsi="Times New Roman"/>
          <w:bCs/>
          <w:sz w:val="28"/>
          <w:szCs w:val="28"/>
          <w:lang w:eastAsia="ru-RU"/>
        </w:rPr>
        <w:t xml:space="preserve">па. </w:t>
      </w:r>
      <w:r w:rsidR="00D62C9F" w:rsidRPr="008A050C">
        <w:rPr>
          <w:rFonts w:ascii="Times New Roman" w:hAnsi="Times New Roman"/>
          <w:bCs/>
          <w:i/>
          <w:sz w:val="28"/>
          <w:szCs w:val="28"/>
          <w:lang w:eastAsia="ru-RU"/>
        </w:rPr>
        <w:t>Единичный технологический процесс</w:t>
      </w:r>
      <w:r w:rsidR="00D62C9F" w:rsidRPr="00FA07E7">
        <w:rPr>
          <w:rFonts w:ascii="Times New Roman" w:hAnsi="Times New Roman"/>
          <w:b/>
          <w:bCs/>
          <w:i/>
          <w:sz w:val="28"/>
          <w:szCs w:val="28"/>
          <w:lang w:eastAsia="ru-RU"/>
        </w:rPr>
        <w:t xml:space="preserve"> -</w:t>
      </w:r>
      <w:r w:rsidR="00D62C9F" w:rsidRPr="00FA07E7">
        <w:rPr>
          <w:rFonts w:ascii="Times New Roman" w:hAnsi="Times New Roman"/>
          <w:bCs/>
          <w:sz w:val="28"/>
          <w:szCs w:val="28"/>
          <w:lang w:eastAsia="ru-RU"/>
        </w:rPr>
        <w:t xml:space="preserve"> это процесс изготовления или ремонта изделия одного наименования, типоразмера и исполнения, независ</w:t>
      </w:r>
      <w:r w:rsidR="00D62C9F" w:rsidRPr="00FA07E7">
        <w:rPr>
          <w:rFonts w:ascii="Times New Roman" w:hAnsi="Times New Roman"/>
          <w:bCs/>
          <w:sz w:val="28"/>
          <w:szCs w:val="28"/>
          <w:lang w:eastAsia="ru-RU"/>
        </w:rPr>
        <w:t>и</w:t>
      </w:r>
      <w:r w:rsidR="00D62C9F" w:rsidRPr="00FA07E7">
        <w:rPr>
          <w:rFonts w:ascii="Times New Roman" w:hAnsi="Times New Roman"/>
          <w:bCs/>
          <w:sz w:val="28"/>
          <w:szCs w:val="28"/>
          <w:lang w:eastAsia="ru-RU"/>
        </w:rPr>
        <w:t>мо от типа производства.</w:t>
      </w:r>
      <w:r>
        <w:rPr>
          <w:rFonts w:ascii="Times New Roman" w:hAnsi="Times New Roman"/>
          <w:bCs/>
          <w:sz w:val="28"/>
          <w:szCs w:val="28"/>
          <w:lang w:eastAsia="ru-RU"/>
        </w:rPr>
        <w:t xml:space="preserve"> </w:t>
      </w:r>
      <w:r w:rsidR="00D62C9F" w:rsidRPr="00FA07E7">
        <w:rPr>
          <w:rFonts w:ascii="Times New Roman" w:hAnsi="Times New Roman"/>
          <w:bCs/>
          <w:sz w:val="28"/>
          <w:szCs w:val="28"/>
          <w:lang w:eastAsia="ru-RU"/>
        </w:rPr>
        <w:t>К преимуществам единичного технологического пр</w:t>
      </w:r>
      <w:r w:rsidR="00D62C9F" w:rsidRPr="00FA07E7">
        <w:rPr>
          <w:rFonts w:ascii="Times New Roman" w:hAnsi="Times New Roman"/>
          <w:bCs/>
          <w:sz w:val="28"/>
          <w:szCs w:val="28"/>
          <w:lang w:eastAsia="ru-RU"/>
        </w:rPr>
        <w:t>о</w:t>
      </w:r>
      <w:r w:rsidR="00D62C9F" w:rsidRPr="00FA07E7">
        <w:rPr>
          <w:rFonts w:ascii="Times New Roman" w:hAnsi="Times New Roman"/>
          <w:bCs/>
          <w:sz w:val="28"/>
          <w:szCs w:val="28"/>
          <w:lang w:eastAsia="ru-RU"/>
        </w:rPr>
        <w:t>цесса относятся, с одной стороны, возможность учета всех особенностей данного изделия, а с другой стороны, наиболее эффективного изготовления изделия за счет учета конкр</w:t>
      </w:r>
      <w:r w:rsidR="00D62C9F">
        <w:rPr>
          <w:rFonts w:ascii="Times New Roman" w:hAnsi="Times New Roman"/>
          <w:bCs/>
          <w:sz w:val="28"/>
          <w:szCs w:val="28"/>
          <w:lang w:eastAsia="ru-RU"/>
        </w:rPr>
        <w:t>етных производственных условий</w:t>
      </w:r>
      <w:proofErr w:type="gramStart"/>
      <w:r w:rsidR="00D62C9F">
        <w:rPr>
          <w:rFonts w:ascii="Times New Roman" w:hAnsi="Times New Roman"/>
          <w:bCs/>
          <w:sz w:val="28"/>
          <w:szCs w:val="28"/>
          <w:lang w:eastAsia="ru-RU"/>
        </w:rPr>
        <w:t xml:space="preserve"> ,</w:t>
      </w:r>
      <w:proofErr w:type="gramEnd"/>
      <w:r w:rsidR="00D62C9F" w:rsidRPr="00FA07E7">
        <w:rPr>
          <w:rFonts w:ascii="Times New Roman" w:hAnsi="Times New Roman"/>
          <w:bCs/>
          <w:sz w:val="28"/>
          <w:szCs w:val="28"/>
          <w:lang w:eastAsia="ru-RU"/>
        </w:rPr>
        <w:t>имеющегося технологическ</w:t>
      </w:r>
      <w:r w:rsidR="00D62C9F" w:rsidRPr="00FA07E7">
        <w:rPr>
          <w:rFonts w:ascii="Times New Roman" w:hAnsi="Times New Roman"/>
          <w:bCs/>
          <w:sz w:val="28"/>
          <w:szCs w:val="28"/>
          <w:lang w:eastAsia="ru-RU"/>
        </w:rPr>
        <w:t>о</w:t>
      </w:r>
      <w:r w:rsidR="00D62C9F" w:rsidRPr="00FA07E7">
        <w:rPr>
          <w:rFonts w:ascii="Times New Roman" w:hAnsi="Times New Roman"/>
          <w:bCs/>
          <w:sz w:val="28"/>
          <w:szCs w:val="28"/>
          <w:lang w:eastAsia="ru-RU"/>
        </w:rPr>
        <w:t>го оборудования, приспособлений, инструментальной оснастки, кв</w:t>
      </w:r>
      <w:r w:rsidR="00D62C9F">
        <w:rPr>
          <w:rFonts w:ascii="Times New Roman" w:hAnsi="Times New Roman"/>
          <w:bCs/>
          <w:sz w:val="28"/>
          <w:szCs w:val="28"/>
          <w:lang w:eastAsia="ru-RU"/>
        </w:rPr>
        <w:t>алификации рабочих и т. п. (</w:t>
      </w:r>
      <w:r w:rsidR="00D62C9F" w:rsidRPr="00FA07E7">
        <w:rPr>
          <w:rFonts w:ascii="Times New Roman" w:hAnsi="Times New Roman"/>
          <w:bCs/>
          <w:i/>
          <w:sz w:val="28"/>
          <w:szCs w:val="28"/>
          <w:lang w:eastAsia="ru-RU"/>
        </w:rPr>
        <w:t xml:space="preserve">уникальный кубок для питья). </w:t>
      </w:r>
      <w:r>
        <w:rPr>
          <w:rFonts w:ascii="Times New Roman" w:hAnsi="Times New Roman"/>
          <w:bCs/>
          <w:sz w:val="28"/>
          <w:szCs w:val="28"/>
          <w:lang w:eastAsia="ru-RU"/>
        </w:rPr>
        <w:t xml:space="preserve"> </w:t>
      </w:r>
      <w:r w:rsidR="00D62C9F" w:rsidRPr="008A050C">
        <w:rPr>
          <w:rFonts w:ascii="Times New Roman" w:hAnsi="Times New Roman"/>
          <w:bCs/>
          <w:i/>
          <w:sz w:val="28"/>
          <w:szCs w:val="28"/>
          <w:lang w:eastAsia="ru-RU"/>
        </w:rPr>
        <w:t>Унифицированный ТП</w:t>
      </w:r>
      <w:r w:rsidR="00D62C9F" w:rsidRPr="008A050C">
        <w:rPr>
          <w:rFonts w:ascii="Times New Roman" w:hAnsi="Times New Roman"/>
          <w:bCs/>
          <w:sz w:val="28"/>
          <w:szCs w:val="28"/>
          <w:lang w:eastAsia="ru-RU"/>
        </w:rPr>
        <w:t> -</w:t>
      </w:r>
      <w:r w:rsidR="00D62C9F">
        <w:rPr>
          <w:rFonts w:ascii="Times New Roman" w:hAnsi="Times New Roman"/>
          <w:bCs/>
          <w:sz w:val="28"/>
          <w:szCs w:val="28"/>
          <w:lang w:eastAsia="ru-RU"/>
        </w:rPr>
        <w:t xml:space="preserve">  изготовл</w:t>
      </w:r>
      <w:r w:rsidR="00D62C9F">
        <w:rPr>
          <w:rFonts w:ascii="Times New Roman" w:hAnsi="Times New Roman"/>
          <w:bCs/>
          <w:sz w:val="28"/>
          <w:szCs w:val="28"/>
          <w:lang w:eastAsia="ru-RU"/>
        </w:rPr>
        <w:t>е</w:t>
      </w:r>
      <w:r w:rsidR="00D62C9F">
        <w:rPr>
          <w:rFonts w:ascii="Times New Roman" w:hAnsi="Times New Roman"/>
          <w:bCs/>
          <w:sz w:val="28"/>
          <w:szCs w:val="28"/>
          <w:lang w:eastAsia="ru-RU"/>
        </w:rPr>
        <w:t>ние  группы изделий</w:t>
      </w:r>
      <w:r w:rsidR="00D62C9F" w:rsidRPr="00FA07E7">
        <w:rPr>
          <w:rFonts w:ascii="Times New Roman" w:hAnsi="Times New Roman"/>
          <w:bCs/>
          <w:sz w:val="28"/>
          <w:szCs w:val="28"/>
          <w:lang w:eastAsia="ru-RU"/>
        </w:rPr>
        <w:t>, характеризующихся общностью конфигурационных  и те</w:t>
      </w:r>
      <w:r w:rsidR="00D62C9F" w:rsidRPr="00FA07E7">
        <w:rPr>
          <w:rFonts w:ascii="Times New Roman" w:hAnsi="Times New Roman"/>
          <w:bCs/>
          <w:sz w:val="28"/>
          <w:szCs w:val="28"/>
          <w:lang w:eastAsia="ru-RU"/>
        </w:rPr>
        <w:t>х</w:t>
      </w:r>
      <w:r w:rsidR="00D62C9F" w:rsidRPr="00FA07E7">
        <w:rPr>
          <w:rFonts w:ascii="Times New Roman" w:hAnsi="Times New Roman"/>
          <w:bCs/>
          <w:sz w:val="28"/>
          <w:szCs w:val="28"/>
          <w:lang w:eastAsia="ru-RU"/>
        </w:rPr>
        <w:t xml:space="preserve">нологических признаков </w:t>
      </w:r>
      <w:proofErr w:type="gramStart"/>
      <w:r w:rsidR="00D62C9F">
        <w:rPr>
          <w:rFonts w:ascii="Times New Roman" w:hAnsi="Times New Roman"/>
          <w:bCs/>
          <w:i/>
          <w:sz w:val="28"/>
          <w:szCs w:val="28"/>
          <w:lang w:eastAsia="ru-RU"/>
        </w:rPr>
        <w:t xml:space="preserve">( </w:t>
      </w:r>
      <w:proofErr w:type="gramEnd"/>
      <w:r w:rsidR="00D62C9F">
        <w:rPr>
          <w:rFonts w:ascii="Times New Roman" w:hAnsi="Times New Roman"/>
          <w:bCs/>
          <w:i/>
          <w:sz w:val="28"/>
          <w:szCs w:val="28"/>
          <w:lang w:eastAsia="ru-RU"/>
        </w:rPr>
        <w:t>бокалы для шампанского).</w:t>
      </w:r>
      <w:r>
        <w:rPr>
          <w:rFonts w:ascii="Times New Roman" w:hAnsi="Times New Roman"/>
          <w:bCs/>
          <w:sz w:val="28"/>
          <w:szCs w:val="28"/>
          <w:lang w:eastAsia="ru-RU"/>
        </w:rPr>
        <w:t xml:space="preserve"> </w:t>
      </w:r>
      <w:r w:rsidR="00D62C9F" w:rsidRPr="008A050C">
        <w:rPr>
          <w:rFonts w:ascii="Times New Roman" w:hAnsi="Times New Roman"/>
          <w:bCs/>
          <w:i/>
          <w:sz w:val="28"/>
          <w:szCs w:val="28"/>
          <w:lang w:eastAsia="ru-RU"/>
        </w:rPr>
        <w:t>Типовой ТП</w:t>
      </w:r>
      <w:r w:rsidR="00D62C9F" w:rsidRPr="008A050C">
        <w:rPr>
          <w:rFonts w:ascii="Times New Roman" w:hAnsi="Times New Roman"/>
          <w:b/>
          <w:bCs/>
          <w:i/>
          <w:sz w:val="28"/>
          <w:szCs w:val="28"/>
          <w:lang w:eastAsia="ru-RU"/>
        </w:rPr>
        <w:t> -</w:t>
      </w:r>
      <w:r w:rsidR="00D62C9F" w:rsidRPr="00FA07E7">
        <w:rPr>
          <w:rFonts w:ascii="Times New Roman" w:hAnsi="Times New Roman"/>
          <w:bCs/>
          <w:sz w:val="28"/>
          <w:szCs w:val="28"/>
          <w:lang w:eastAsia="ru-RU"/>
        </w:rPr>
        <w:t xml:space="preserve">  изготовление группы изделий  с общими конструктивными и технологическими признаками, характеризуется общностью содержания и последовательности большинства те</w:t>
      </w:r>
      <w:r w:rsidR="00D62C9F" w:rsidRPr="00FA07E7">
        <w:rPr>
          <w:rFonts w:ascii="Times New Roman" w:hAnsi="Times New Roman"/>
          <w:bCs/>
          <w:sz w:val="28"/>
          <w:szCs w:val="28"/>
          <w:lang w:eastAsia="ru-RU"/>
        </w:rPr>
        <w:t>х</w:t>
      </w:r>
      <w:r w:rsidR="00D62C9F" w:rsidRPr="00FA07E7">
        <w:rPr>
          <w:rFonts w:ascii="Times New Roman" w:hAnsi="Times New Roman"/>
          <w:bCs/>
          <w:sz w:val="28"/>
          <w:szCs w:val="28"/>
          <w:lang w:eastAsia="ru-RU"/>
        </w:rPr>
        <w:t>нологических операций (</w:t>
      </w:r>
      <w:r w:rsidR="00D62C9F" w:rsidRPr="00FA07E7">
        <w:rPr>
          <w:rFonts w:ascii="Times New Roman" w:hAnsi="Times New Roman"/>
          <w:bCs/>
          <w:i/>
          <w:sz w:val="28"/>
          <w:szCs w:val="28"/>
          <w:lang w:eastAsia="ru-RU"/>
        </w:rPr>
        <w:t>бокалы  для напитков)</w:t>
      </w:r>
      <w:r>
        <w:rPr>
          <w:rFonts w:ascii="Times New Roman" w:hAnsi="Times New Roman"/>
          <w:bCs/>
          <w:sz w:val="28"/>
          <w:szCs w:val="28"/>
          <w:lang w:eastAsia="ru-RU"/>
        </w:rPr>
        <w:t xml:space="preserve">. </w:t>
      </w:r>
      <w:r w:rsidR="00D62C9F" w:rsidRPr="008A050C">
        <w:rPr>
          <w:rFonts w:ascii="Times New Roman" w:hAnsi="Times New Roman"/>
          <w:bCs/>
          <w:i/>
          <w:sz w:val="28"/>
          <w:szCs w:val="28"/>
          <w:lang w:eastAsia="ru-RU"/>
        </w:rPr>
        <w:t>Групповой ТП</w:t>
      </w:r>
      <w:r w:rsidR="00D62C9F" w:rsidRPr="008A050C">
        <w:rPr>
          <w:rFonts w:ascii="Times New Roman" w:hAnsi="Times New Roman"/>
          <w:bCs/>
          <w:sz w:val="28"/>
          <w:szCs w:val="28"/>
          <w:lang w:eastAsia="ru-RU"/>
        </w:rPr>
        <w:t> -</w:t>
      </w:r>
      <w:r w:rsidR="00D62C9F" w:rsidRPr="00FA07E7">
        <w:rPr>
          <w:rFonts w:ascii="Times New Roman" w:hAnsi="Times New Roman"/>
          <w:bCs/>
          <w:sz w:val="28"/>
          <w:szCs w:val="28"/>
          <w:lang w:eastAsia="ru-RU"/>
        </w:rPr>
        <w:t xml:space="preserve">   изготовление группы изделий  (деталей) с разными конфигурационными (конструктивными), но общими технологическими признаками</w:t>
      </w:r>
      <w:r w:rsidR="00D62C9F">
        <w:rPr>
          <w:rFonts w:ascii="Times New Roman" w:hAnsi="Times New Roman"/>
          <w:bCs/>
          <w:sz w:val="28"/>
          <w:szCs w:val="28"/>
          <w:lang w:eastAsia="ru-RU"/>
        </w:rPr>
        <w:t xml:space="preserve"> (</w:t>
      </w:r>
      <w:r w:rsidR="00D62C9F" w:rsidRPr="00FA07E7">
        <w:rPr>
          <w:rFonts w:ascii="Times New Roman" w:hAnsi="Times New Roman"/>
          <w:bCs/>
          <w:i/>
          <w:sz w:val="28"/>
          <w:szCs w:val="28"/>
          <w:lang w:eastAsia="ru-RU"/>
        </w:rPr>
        <w:t>разновидности  бокалов, серийное производство).</w:t>
      </w:r>
    </w:p>
    <w:p w:rsidR="00D62C9F" w:rsidRPr="008A050C" w:rsidRDefault="00D62C9F" w:rsidP="008725A9">
      <w:pPr>
        <w:spacing w:after="0" w:line="240" w:lineRule="auto"/>
        <w:jc w:val="both"/>
        <w:rPr>
          <w:rFonts w:ascii="Times New Roman" w:hAnsi="Times New Roman"/>
          <w:bCs/>
          <w:i/>
          <w:sz w:val="28"/>
          <w:szCs w:val="28"/>
          <w:lang w:eastAsia="ru-RU"/>
        </w:rPr>
      </w:pPr>
      <w:r w:rsidRPr="00FA07E7">
        <w:rPr>
          <w:rFonts w:ascii="Times New Roman" w:hAnsi="Times New Roman"/>
          <w:sz w:val="28"/>
          <w:szCs w:val="28"/>
        </w:rPr>
        <w:t xml:space="preserve">        К общим параметрам любого технологического процесса </w:t>
      </w:r>
      <w:r w:rsidRPr="008A050C">
        <w:rPr>
          <w:rFonts w:ascii="Times New Roman" w:hAnsi="Times New Roman"/>
          <w:sz w:val="28"/>
          <w:szCs w:val="28"/>
        </w:rPr>
        <w:t xml:space="preserve">относятся   </w:t>
      </w:r>
      <w:r w:rsidRPr="008A050C">
        <w:rPr>
          <w:rFonts w:ascii="Times New Roman" w:hAnsi="Times New Roman"/>
          <w:bCs/>
          <w:i/>
          <w:sz w:val="28"/>
          <w:szCs w:val="28"/>
          <w:lang w:eastAsia="ru-RU"/>
        </w:rPr>
        <w:t xml:space="preserve">живой труд </w:t>
      </w:r>
      <w:r w:rsidRPr="008A050C">
        <w:rPr>
          <w:rFonts w:ascii="Times New Roman" w:hAnsi="Times New Roman"/>
          <w:bCs/>
          <w:sz w:val="28"/>
          <w:szCs w:val="28"/>
          <w:lang w:eastAsia="ru-RU"/>
        </w:rPr>
        <w:t>(</w:t>
      </w:r>
      <w:r w:rsidRPr="008A050C">
        <w:rPr>
          <w:rFonts w:ascii="Times New Roman" w:hAnsi="Times New Roman"/>
          <w:bCs/>
          <w:i/>
          <w:sz w:val="28"/>
          <w:szCs w:val="28"/>
          <w:lang w:eastAsia="ru-RU"/>
        </w:rPr>
        <w:t>труд персонала</w:t>
      </w:r>
      <w:r w:rsidRPr="008A050C">
        <w:rPr>
          <w:rFonts w:ascii="Times New Roman" w:hAnsi="Times New Roman"/>
          <w:bCs/>
          <w:sz w:val="28"/>
          <w:szCs w:val="28"/>
          <w:lang w:eastAsia="ru-RU"/>
        </w:rPr>
        <w:t xml:space="preserve">), </w:t>
      </w:r>
      <w:r w:rsidRPr="008A050C">
        <w:rPr>
          <w:rFonts w:ascii="Times New Roman" w:hAnsi="Times New Roman"/>
          <w:bCs/>
          <w:i/>
          <w:sz w:val="28"/>
          <w:szCs w:val="28"/>
          <w:lang w:eastAsia="ru-RU"/>
        </w:rPr>
        <w:t>прошлый тру</w:t>
      </w:r>
      <w:proofErr w:type="gramStart"/>
      <w:r w:rsidRPr="008A050C">
        <w:rPr>
          <w:rFonts w:ascii="Times New Roman" w:hAnsi="Times New Roman"/>
          <w:bCs/>
          <w:i/>
          <w:sz w:val="28"/>
          <w:szCs w:val="28"/>
          <w:lang w:eastAsia="ru-RU"/>
        </w:rPr>
        <w:t>д</w:t>
      </w:r>
      <w:r w:rsidRPr="008A050C">
        <w:rPr>
          <w:rFonts w:ascii="Times New Roman" w:hAnsi="Times New Roman"/>
          <w:bCs/>
          <w:sz w:val="28"/>
          <w:szCs w:val="28"/>
          <w:lang w:eastAsia="ru-RU"/>
        </w:rPr>
        <w:t>(</w:t>
      </w:r>
      <w:proofErr w:type="gramEnd"/>
      <w:r w:rsidRPr="008A050C">
        <w:rPr>
          <w:rFonts w:ascii="Times New Roman" w:hAnsi="Times New Roman"/>
          <w:bCs/>
          <w:sz w:val="28"/>
          <w:szCs w:val="28"/>
          <w:lang w:eastAsia="ru-RU"/>
        </w:rPr>
        <w:t xml:space="preserve"> </w:t>
      </w:r>
      <w:r w:rsidRPr="008A050C">
        <w:rPr>
          <w:rFonts w:ascii="Times New Roman" w:hAnsi="Times New Roman"/>
          <w:bCs/>
          <w:i/>
          <w:sz w:val="28"/>
          <w:szCs w:val="28"/>
          <w:lang w:eastAsia="ru-RU"/>
        </w:rPr>
        <w:t>труд машин)</w:t>
      </w:r>
      <w:r w:rsidRPr="008A050C">
        <w:rPr>
          <w:rFonts w:ascii="Times New Roman" w:hAnsi="Times New Roman"/>
          <w:bCs/>
          <w:sz w:val="28"/>
          <w:szCs w:val="28"/>
          <w:lang w:eastAsia="ru-RU"/>
        </w:rPr>
        <w:t xml:space="preserve"> и </w:t>
      </w:r>
      <w:r w:rsidRPr="008A050C">
        <w:rPr>
          <w:rFonts w:ascii="Times New Roman" w:hAnsi="Times New Roman"/>
          <w:bCs/>
          <w:i/>
          <w:sz w:val="28"/>
          <w:szCs w:val="28"/>
          <w:lang w:eastAsia="ru-RU"/>
        </w:rPr>
        <w:t>совокупный труд</w:t>
      </w:r>
      <w:r w:rsidRPr="008A050C">
        <w:rPr>
          <w:rFonts w:ascii="Times New Roman" w:hAnsi="Times New Roman"/>
          <w:bCs/>
          <w:sz w:val="28"/>
          <w:szCs w:val="28"/>
          <w:lang w:eastAsia="ru-RU"/>
        </w:rPr>
        <w:t>,</w:t>
      </w:r>
      <w:r w:rsidRPr="00FA07E7">
        <w:rPr>
          <w:rFonts w:ascii="Times New Roman" w:hAnsi="Times New Roman"/>
          <w:bCs/>
          <w:sz w:val="28"/>
          <w:szCs w:val="28"/>
          <w:lang w:eastAsia="ru-RU"/>
        </w:rPr>
        <w:t xml:space="preserve"> затр</w:t>
      </w:r>
      <w:r w:rsidRPr="00FA07E7">
        <w:rPr>
          <w:rFonts w:ascii="Times New Roman" w:hAnsi="Times New Roman"/>
          <w:bCs/>
          <w:sz w:val="28"/>
          <w:szCs w:val="28"/>
          <w:lang w:eastAsia="ru-RU"/>
        </w:rPr>
        <w:t>а</w:t>
      </w:r>
      <w:r w:rsidRPr="00FA07E7">
        <w:rPr>
          <w:rFonts w:ascii="Times New Roman" w:hAnsi="Times New Roman"/>
          <w:bCs/>
          <w:sz w:val="28"/>
          <w:szCs w:val="28"/>
          <w:lang w:eastAsia="ru-RU"/>
        </w:rPr>
        <w:t>чиваемый для полного изготовления готовой продукции при данном технологич</w:t>
      </w:r>
      <w:r w:rsidRPr="00FA07E7">
        <w:rPr>
          <w:rFonts w:ascii="Times New Roman" w:hAnsi="Times New Roman"/>
          <w:bCs/>
          <w:sz w:val="28"/>
          <w:szCs w:val="28"/>
          <w:lang w:eastAsia="ru-RU"/>
        </w:rPr>
        <w:t>е</w:t>
      </w:r>
      <w:r w:rsidRPr="00FA07E7">
        <w:rPr>
          <w:rFonts w:ascii="Times New Roman" w:hAnsi="Times New Roman"/>
          <w:bCs/>
          <w:sz w:val="28"/>
          <w:szCs w:val="28"/>
          <w:lang w:eastAsia="ru-RU"/>
        </w:rPr>
        <w:t>ском про</w:t>
      </w:r>
      <w:r>
        <w:rPr>
          <w:rFonts w:ascii="Times New Roman" w:hAnsi="Times New Roman"/>
          <w:bCs/>
          <w:sz w:val="28"/>
          <w:szCs w:val="28"/>
          <w:lang w:eastAsia="ru-RU"/>
        </w:rPr>
        <w:t>цессе. Важно отметить и помнить</w:t>
      </w:r>
      <w:r w:rsidRPr="00FA07E7">
        <w:rPr>
          <w:rFonts w:ascii="Times New Roman" w:hAnsi="Times New Roman"/>
          <w:bCs/>
          <w:sz w:val="28"/>
          <w:szCs w:val="28"/>
          <w:lang w:eastAsia="ru-RU"/>
        </w:rPr>
        <w:t>, что живой труд расходуется на в</w:t>
      </w:r>
      <w:r w:rsidRPr="00FA07E7">
        <w:rPr>
          <w:rFonts w:ascii="Times New Roman" w:hAnsi="Times New Roman"/>
          <w:bCs/>
          <w:sz w:val="28"/>
          <w:szCs w:val="28"/>
          <w:lang w:eastAsia="ru-RU"/>
        </w:rPr>
        <w:t>ы</w:t>
      </w:r>
      <w:r w:rsidRPr="00FA07E7">
        <w:rPr>
          <w:rFonts w:ascii="Times New Roman" w:hAnsi="Times New Roman"/>
          <w:bCs/>
          <w:sz w:val="28"/>
          <w:szCs w:val="28"/>
          <w:lang w:eastAsia="ru-RU"/>
        </w:rPr>
        <w:t xml:space="preserve">полнение технологических действий, </w:t>
      </w:r>
      <w:r>
        <w:rPr>
          <w:rFonts w:ascii="Times New Roman" w:hAnsi="Times New Roman"/>
          <w:bCs/>
          <w:sz w:val="28"/>
          <w:szCs w:val="28"/>
          <w:lang w:eastAsia="ru-RU"/>
        </w:rPr>
        <w:t xml:space="preserve">преобразующих сырье в продукт, </w:t>
      </w:r>
      <w:r w:rsidRPr="008A050C">
        <w:rPr>
          <w:rFonts w:ascii="Times New Roman" w:hAnsi="Times New Roman"/>
          <w:bCs/>
          <w:i/>
          <w:sz w:val="28"/>
          <w:szCs w:val="28"/>
          <w:lang w:eastAsia="ru-RU"/>
        </w:rPr>
        <w:t>но  ни с</w:t>
      </w:r>
      <w:r w:rsidRPr="008A050C">
        <w:rPr>
          <w:rFonts w:ascii="Times New Roman" w:hAnsi="Times New Roman"/>
          <w:bCs/>
          <w:i/>
          <w:sz w:val="28"/>
          <w:szCs w:val="28"/>
          <w:lang w:eastAsia="ru-RU"/>
        </w:rPr>
        <w:t>ы</w:t>
      </w:r>
      <w:r w:rsidRPr="008A050C">
        <w:rPr>
          <w:rFonts w:ascii="Times New Roman" w:hAnsi="Times New Roman"/>
          <w:bCs/>
          <w:i/>
          <w:sz w:val="28"/>
          <w:szCs w:val="28"/>
          <w:lang w:eastAsia="ru-RU"/>
        </w:rPr>
        <w:t>рье (предмет труда), ни труд не являются элементами технологического пр</w:t>
      </w:r>
      <w:r w:rsidRPr="008A050C">
        <w:rPr>
          <w:rFonts w:ascii="Times New Roman" w:hAnsi="Times New Roman"/>
          <w:bCs/>
          <w:i/>
          <w:sz w:val="28"/>
          <w:szCs w:val="28"/>
          <w:lang w:eastAsia="ru-RU"/>
        </w:rPr>
        <w:t>о</w:t>
      </w:r>
      <w:r w:rsidRPr="008A050C">
        <w:rPr>
          <w:rFonts w:ascii="Times New Roman" w:hAnsi="Times New Roman"/>
          <w:bCs/>
          <w:i/>
          <w:sz w:val="28"/>
          <w:szCs w:val="28"/>
          <w:lang w:eastAsia="ru-RU"/>
        </w:rPr>
        <w:t xml:space="preserve">цесса. </w:t>
      </w:r>
    </w:p>
    <w:p w:rsidR="00D62C9F" w:rsidRPr="00FA07E7" w:rsidRDefault="002828CC" w:rsidP="008725A9">
      <w:pPr>
        <w:spacing w:after="0" w:line="240" w:lineRule="auto"/>
        <w:jc w:val="both"/>
        <w:rPr>
          <w:rFonts w:ascii="Times New Roman" w:hAnsi="Times New Roman"/>
          <w:bCs/>
          <w:i/>
          <w:sz w:val="28"/>
          <w:szCs w:val="28"/>
          <w:lang w:eastAsia="ru-RU"/>
        </w:rPr>
      </w:pPr>
      <w:r>
        <w:rPr>
          <w:rFonts w:ascii="Times New Roman" w:hAnsi="Times New Roman"/>
          <w:color w:val="000000"/>
          <w:sz w:val="28"/>
          <w:szCs w:val="28"/>
          <w:lang w:eastAsia="ru-RU"/>
        </w:rPr>
        <w:t xml:space="preserve">        </w:t>
      </w:r>
      <w:r w:rsidR="00D62C9F" w:rsidRPr="00FA07E7">
        <w:rPr>
          <w:rFonts w:ascii="Times New Roman" w:hAnsi="Times New Roman"/>
          <w:color w:val="000000"/>
          <w:sz w:val="28"/>
          <w:szCs w:val="28"/>
          <w:lang w:eastAsia="ru-RU"/>
        </w:rPr>
        <w:t>В структуре  технологического процесса следует выделять вспомогательные и технологические операции. Технологический процесс состоят из технологич</w:t>
      </w:r>
      <w:r w:rsidR="00D62C9F" w:rsidRPr="00FA07E7">
        <w:rPr>
          <w:rFonts w:ascii="Times New Roman" w:hAnsi="Times New Roman"/>
          <w:color w:val="000000"/>
          <w:sz w:val="28"/>
          <w:szCs w:val="28"/>
          <w:lang w:eastAsia="ru-RU"/>
        </w:rPr>
        <w:t>е</w:t>
      </w:r>
      <w:r w:rsidR="00D62C9F" w:rsidRPr="00FA07E7">
        <w:rPr>
          <w:rFonts w:ascii="Times New Roman" w:hAnsi="Times New Roman"/>
          <w:color w:val="000000"/>
          <w:sz w:val="28"/>
          <w:szCs w:val="28"/>
          <w:lang w:eastAsia="ru-RU"/>
        </w:rPr>
        <w:t>ских (</w:t>
      </w:r>
      <w:r w:rsidR="00D62C9F" w:rsidRPr="00FD72D3">
        <w:rPr>
          <w:rFonts w:ascii="Times New Roman" w:hAnsi="Times New Roman"/>
          <w:i/>
          <w:color w:val="000000"/>
          <w:sz w:val="28"/>
          <w:szCs w:val="28"/>
          <w:lang w:eastAsia="ru-RU"/>
        </w:rPr>
        <w:t>рабочих)</w:t>
      </w:r>
      <w:r w:rsidR="00D62C9F" w:rsidRPr="00FA07E7">
        <w:rPr>
          <w:rFonts w:ascii="Times New Roman" w:hAnsi="Times New Roman"/>
          <w:color w:val="000000"/>
          <w:sz w:val="28"/>
          <w:szCs w:val="28"/>
          <w:lang w:eastAsia="ru-RU"/>
        </w:rPr>
        <w:t xml:space="preserve"> операций, которые, в свою очередь, складываются из рабочих движений (</w:t>
      </w:r>
      <w:r w:rsidR="00D62C9F" w:rsidRPr="00FD72D3">
        <w:rPr>
          <w:rFonts w:ascii="Times New Roman" w:hAnsi="Times New Roman"/>
          <w:i/>
          <w:color w:val="000000"/>
          <w:sz w:val="28"/>
          <w:szCs w:val="28"/>
          <w:lang w:eastAsia="ru-RU"/>
        </w:rPr>
        <w:t>приёмов).</w:t>
      </w:r>
      <w:r>
        <w:rPr>
          <w:rFonts w:ascii="Times New Roman" w:hAnsi="Times New Roman"/>
          <w:i/>
          <w:color w:val="000000"/>
          <w:sz w:val="28"/>
          <w:szCs w:val="28"/>
          <w:lang w:eastAsia="ru-RU"/>
        </w:rPr>
        <w:t xml:space="preserve"> </w:t>
      </w:r>
      <w:r w:rsidR="00D62C9F" w:rsidRPr="008A050C">
        <w:rPr>
          <w:rFonts w:ascii="Times New Roman" w:hAnsi="Times New Roman"/>
          <w:bCs/>
          <w:i/>
          <w:sz w:val="28"/>
          <w:szCs w:val="28"/>
          <w:lang w:eastAsia="ru-RU"/>
        </w:rPr>
        <w:t>Технологическая операция</w:t>
      </w:r>
      <w:r w:rsidR="00D62C9F" w:rsidRPr="00FA07E7">
        <w:rPr>
          <w:rFonts w:ascii="Times New Roman" w:hAnsi="Times New Roman"/>
          <w:bCs/>
          <w:sz w:val="28"/>
          <w:szCs w:val="28"/>
          <w:lang w:eastAsia="ru-RU"/>
        </w:rPr>
        <w:t xml:space="preserve"> - законченная часть технологич</w:t>
      </w:r>
      <w:r w:rsidR="00D62C9F" w:rsidRPr="00FA07E7">
        <w:rPr>
          <w:rFonts w:ascii="Times New Roman" w:hAnsi="Times New Roman"/>
          <w:bCs/>
          <w:sz w:val="28"/>
          <w:szCs w:val="28"/>
          <w:lang w:eastAsia="ru-RU"/>
        </w:rPr>
        <w:t>е</w:t>
      </w:r>
      <w:r w:rsidR="00D62C9F" w:rsidRPr="00FA07E7">
        <w:rPr>
          <w:rFonts w:ascii="Times New Roman" w:hAnsi="Times New Roman"/>
          <w:bCs/>
          <w:sz w:val="28"/>
          <w:szCs w:val="28"/>
          <w:lang w:eastAsia="ru-RU"/>
        </w:rPr>
        <w:t xml:space="preserve">ского процесса, выполняется на одном рабочем месте </w:t>
      </w:r>
      <w:r w:rsidR="00D62C9F">
        <w:rPr>
          <w:rFonts w:ascii="Times New Roman" w:hAnsi="Times New Roman"/>
          <w:bCs/>
          <w:i/>
          <w:sz w:val="28"/>
          <w:szCs w:val="28"/>
          <w:lang w:eastAsia="ru-RU"/>
        </w:rPr>
        <w:t>(</w:t>
      </w:r>
      <w:r w:rsidR="00D62C9F" w:rsidRPr="00FA07E7">
        <w:rPr>
          <w:rFonts w:ascii="Times New Roman" w:hAnsi="Times New Roman"/>
          <w:bCs/>
          <w:i/>
          <w:sz w:val="28"/>
          <w:szCs w:val="28"/>
          <w:lang w:eastAsia="ru-RU"/>
        </w:rPr>
        <w:t>сверление отверстий, нарезка резьбы и т.д.)</w:t>
      </w:r>
      <w:proofErr w:type="gramStart"/>
      <w:r w:rsidR="00D62C9F" w:rsidRPr="00FA07E7">
        <w:rPr>
          <w:rFonts w:ascii="Times New Roman" w:hAnsi="Times New Roman"/>
          <w:bCs/>
          <w:i/>
          <w:sz w:val="28"/>
          <w:szCs w:val="28"/>
          <w:lang w:eastAsia="ru-RU"/>
        </w:rPr>
        <w:t>.</w:t>
      </w:r>
      <w:r w:rsidR="00D62C9F" w:rsidRPr="008A050C">
        <w:rPr>
          <w:rFonts w:ascii="Times New Roman" w:hAnsi="Times New Roman"/>
          <w:bCs/>
          <w:i/>
          <w:sz w:val="28"/>
          <w:szCs w:val="28"/>
          <w:lang w:eastAsia="ru-RU"/>
        </w:rPr>
        <w:t>Р</w:t>
      </w:r>
      <w:proofErr w:type="gramEnd"/>
      <w:r w:rsidR="00D62C9F" w:rsidRPr="008A050C">
        <w:rPr>
          <w:rFonts w:ascii="Times New Roman" w:hAnsi="Times New Roman"/>
          <w:bCs/>
          <w:i/>
          <w:sz w:val="28"/>
          <w:szCs w:val="28"/>
          <w:lang w:eastAsia="ru-RU"/>
        </w:rPr>
        <w:t>абочий ход</w:t>
      </w:r>
      <w:r w:rsidR="00D62C9F" w:rsidRPr="00FA07E7">
        <w:rPr>
          <w:rFonts w:ascii="Times New Roman" w:hAnsi="Times New Roman"/>
          <w:bCs/>
          <w:sz w:val="28"/>
          <w:szCs w:val="28"/>
          <w:lang w:eastAsia="ru-RU"/>
        </w:rPr>
        <w:t>- законченная часть технологической операции непосредственно связанная с изменением</w:t>
      </w:r>
      <w:r w:rsidR="00D62C9F">
        <w:rPr>
          <w:rFonts w:ascii="Times New Roman" w:hAnsi="Times New Roman"/>
          <w:bCs/>
          <w:sz w:val="28"/>
          <w:szCs w:val="28"/>
          <w:lang w:eastAsia="ru-RU"/>
        </w:rPr>
        <w:t xml:space="preserve"> формы, структуры, размеров </w:t>
      </w:r>
      <w:r w:rsidR="00D62C9F" w:rsidRPr="00FA07E7">
        <w:rPr>
          <w:rFonts w:ascii="Times New Roman" w:hAnsi="Times New Roman"/>
          <w:bCs/>
          <w:sz w:val="28"/>
          <w:szCs w:val="28"/>
          <w:lang w:eastAsia="ru-RU"/>
        </w:rPr>
        <w:t xml:space="preserve"> предмета труда (</w:t>
      </w:r>
      <w:r w:rsidR="00D62C9F" w:rsidRPr="00FA07E7">
        <w:rPr>
          <w:rFonts w:ascii="Times New Roman" w:hAnsi="Times New Roman"/>
          <w:bCs/>
          <w:i/>
          <w:sz w:val="28"/>
          <w:szCs w:val="28"/>
          <w:lang w:eastAsia="ru-RU"/>
        </w:rPr>
        <w:t>снятие резцом или фрезой слоя металла с заготовки за один пр</w:t>
      </w:r>
      <w:r w:rsidR="00D62C9F" w:rsidRPr="00FA07E7">
        <w:rPr>
          <w:rFonts w:ascii="Times New Roman" w:hAnsi="Times New Roman"/>
          <w:bCs/>
          <w:i/>
          <w:sz w:val="28"/>
          <w:szCs w:val="28"/>
          <w:lang w:eastAsia="ru-RU"/>
        </w:rPr>
        <w:t>о</w:t>
      </w:r>
      <w:r w:rsidR="00D62C9F" w:rsidRPr="00FA07E7">
        <w:rPr>
          <w:rFonts w:ascii="Times New Roman" w:hAnsi="Times New Roman"/>
          <w:bCs/>
          <w:i/>
          <w:sz w:val="28"/>
          <w:szCs w:val="28"/>
          <w:lang w:eastAsia="ru-RU"/>
        </w:rPr>
        <w:t>ход.).</w:t>
      </w:r>
      <w:r w:rsidR="00D62C9F" w:rsidRPr="008A050C">
        <w:rPr>
          <w:rFonts w:ascii="Times New Roman" w:hAnsi="Times New Roman"/>
          <w:bCs/>
          <w:i/>
          <w:sz w:val="28"/>
          <w:szCs w:val="28"/>
          <w:lang w:eastAsia="ru-RU"/>
        </w:rPr>
        <w:t>Вспомогательный ход</w:t>
      </w:r>
      <w:r w:rsidR="00D62C9F" w:rsidRPr="00FA07E7">
        <w:rPr>
          <w:rFonts w:ascii="Times New Roman" w:hAnsi="Times New Roman"/>
          <w:bCs/>
          <w:sz w:val="28"/>
          <w:szCs w:val="28"/>
          <w:lang w:eastAsia="ru-RU"/>
        </w:rPr>
        <w:t>- необходимое обеспечение  пространственного со</w:t>
      </w:r>
      <w:r w:rsidR="00D62C9F" w:rsidRPr="00FA07E7">
        <w:rPr>
          <w:rFonts w:ascii="Times New Roman" w:hAnsi="Times New Roman"/>
          <w:bCs/>
          <w:sz w:val="28"/>
          <w:szCs w:val="28"/>
          <w:lang w:eastAsia="ru-RU"/>
        </w:rPr>
        <w:t>в</w:t>
      </w:r>
      <w:r w:rsidR="00D62C9F" w:rsidRPr="00FA07E7">
        <w:rPr>
          <w:rFonts w:ascii="Times New Roman" w:hAnsi="Times New Roman"/>
          <w:bCs/>
          <w:sz w:val="28"/>
          <w:szCs w:val="28"/>
          <w:lang w:eastAsia="ru-RU"/>
        </w:rPr>
        <w:t>мещения инструмента с предметом труда (</w:t>
      </w:r>
      <w:r w:rsidR="00D62C9F" w:rsidRPr="00FA07E7">
        <w:rPr>
          <w:rFonts w:ascii="Times New Roman" w:hAnsi="Times New Roman"/>
          <w:bCs/>
          <w:i/>
          <w:sz w:val="28"/>
          <w:szCs w:val="28"/>
          <w:lang w:eastAsia="ru-RU"/>
        </w:rPr>
        <w:t>подвести резец к устано</w:t>
      </w:r>
      <w:r w:rsidR="00D62C9F">
        <w:rPr>
          <w:rFonts w:ascii="Times New Roman" w:hAnsi="Times New Roman"/>
          <w:bCs/>
          <w:i/>
          <w:sz w:val="28"/>
          <w:szCs w:val="28"/>
          <w:lang w:eastAsia="ru-RU"/>
        </w:rPr>
        <w:t>вленной и вращающейся заготовке</w:t>
      </w:r>
      <w:r w:rsidR="00D62C9F" w:rsidRPr="00FA07E7">
        <w:rPr>
          <w:rFonts w:ascii="Times New Roman" w:hAnsi="Times New Roman"/>
          <w:bCs/>
          <w:i/>
          <w:sz w:val="28"/>
          <w:szCs w:val="28"/>
          <w:lang w:eastAsia="ru-RU"/>
        </w:rPr>
        <w:t>)</w:t>
      </w:r>
      <w:r w:rsidR="00D62C9F" w:rsidRPr="00FA07E7">
        <w:rPr>
          <w:rFonts w:ascii="Times New Roman" w:hAnsi="Times New Roman"/>
          <w:bCs/>
          <w:sz w:val="28"/>
          <w:szCs w:val="28"/>
          <w:lang w:eastAsia="ru-RU"/>
        </w:rPr>
        <w:t>.</w:t>
      </w:r>
      <w:r w:rsidR="00D62C9F" w:rsidRPr="008A050C">
        <w:rPr>
          <w:rFonts w:ascii="Times New Roman" w:hAnsi="Times New Roman"/>
          <w:bCs/>
          <w:i/>
          <w:sz w:val="28"/>
          <w:szCs w:val="28"/>
          <w:lang w:eastAsia="ru-RU"/>
        </w:rPr>
        <w:t>Технологический переход</w:t>
      </w:r>
      <w:r w:rsidR="00D62C9F" w:rsidRPr="00FA07E7">
        <w:rPr>
          <w:rFonts w:ascii="Times New Roman" w:hAnsi="Times New Roman"/>
          <w:b/>
          <w:bCs/>
          <w:i/>
          <w:sz w:val="28"/>
          <w:szCs w:val="28"/>
          <w:lang w:eastAsia="ru-RU"/>
        </w:rPr>
        <w:t>-</w:t>
      </w:r>
      <w:r w:rsidR="00D62C9F" w:rsidRPr="00FA07E7">
        <w:rPr>
          <w:rFonts w:ascii="Times New Roman" w:hAnsi="Times New Roman"/>
          <w:bCs/>
          <w:sz w:val="28"/>
          <w:szCs w:val="28"/>
          <w:lang w:eastAsia="ru-RU"/>
        </w:rPr>
        <w:t xml:space="preserve"> совокупность рабочих и вспомогательных ходов. </w:t>
      </w:r>
      <w:r w:rsidR="00D62C9F" w:rsidRPr="008A050C">
        <w:rPr>
          <w:rFonts w:ascii="Times New Roman" w:hAnsi="Times New Roman"/>
          <w:bCs/>
          <w:i/>
          <w:sz w:val="28"/>
          <w:szCs w:val="28"/>
          <w:lang w:eastAsia="ru-RU"/>
        </w:rPr>
        <w:t>Вспомогательный перехо</w:t>
      </w:r>
      <w:proofErr w:type="gramStart"/>
      <w:r w:rsidR="00D62C9F" w:rsidRPr="008A050C">
        <w:rPr>
          <w:rFonts w:ascii="Times New Roman" w:hAnsi="Times New Roman"/>
          <w:bCs/>
          <w:i/>
          <w:sz w:val="28"/>
          <w:szCs w:val="28"/>
          <w:lang w:eastAsia="ru-RU"/>
        </w:rPr>
        <w:t>д</w:t>
      </w:r>
      <w:r w:rsidR="00D62C9F" w:rsidRPr="00FA07E7">
        <w:rPr>
          <w:rFonts w:ascii="Times New Roman" w:hAnsi="Times New Roman"/>
          <w:bCs/>
          <w:sz w:val="28"/>
          <w:szCs w:val="28"/>
          <w:lang w:eastAsia="ru-RU"/>
        </w:rPr>
        <w:t>-</w:t>
      </w:r>
      <w:proofErr w:type="gramEnd"/>
      <w:r w:rsidR="00D62C9F" w:rsidRPr="00FA07E7">
        <w:rPr>
          <w:rFonts w:ascii="Times New Roman" w:hAnsi="Times New Roman"/>
          <w:bCs/>
          <w:sz w:val="28"/>
          <w:szCs w:val="28"/>
          <w:lang w:eastAsia="ru-RU"/>
        </w:rPr>
        <w:t xml:space="preserve"> группа вспомогательных действий (</w:t>
      </w:r>
      <w:r w:rsidR="00D62C9F" w:rsidRPr="00FA07E7">
        <w:rPr>
          <w:rFonts w:ascii="Times New Roman" w:hAnsi="Times New Roman"/>
          <w:bCs/>
          <w:i/>
          <w:sz w:val="28"/>
          <w:szCs w:val="28"/>
          <w:lang w:eastAsia="ru-RU"/>
        </w:rPr>
        <w:t xml:space="preserve">установить нужный режущий инструмент, включить станок и т.д.) </w:t>
      </w:r>
    </w:p>
    <w:p w:rsidR="00D62C9F" w:rsidRPr="00FA07E7" w:rsidRDefault="00D62C9F" w:rsidP="00FD72D3">
      <w:pPr>
        <w:spacing w:after="0" w:line="240" w:lineRule="auto"/>
        <w:jc w:val="both"/>
        <w:rPr>
          <w:rFonts w:ascii="Times New Roman" w:hAnsi="Times New Roman"/>
          <w:bCs/>
          <w:sz w:val="28"/>
          <w:szCs w:val="28"/>
          <w:lang w:eastAsia="ru-RU"/>
        </w:rPr>
      </w:pPr>
      <w:r w:rsidRPr="00FA07E7">
        <w:rPr>
          <w:rFonts w:ascii="Times New Roman" w:hAnsi="Times New Roman"/>
          <w:bCs/>
          <w:sz w:val="28"/>
          <w:szCs w:val="28"/>
          <w:lang w:eastAsia="ru-RU"/>
        </w:rPr>
        <w:t xml:space="preserve">      Структура ТП позволяет нормировать его по операциям (</w:t>
      </w:r>
      <w:r w:rsidRPr="008A050C">
        <w:rPr>
          <w:rFonts w:ascii="Times New Roman" w:hAnsi="Times New Roman"/>
          <w:bCs/>
          <w:i/>
          <w:sz w:val="28"/>
          <w:szCs w:val="28"/>
          <w:lang w:eastAsia="ru-RU"/>
        </w:rPr>
        <w:t>операционная техн</w:t>
      </w:r>
      <w:r w:rsidRPr="008A050C">
        <w:rPr>
          <w:rFonts w:ascii="Times New Roman" w:hAnsi="Times New Roman"/>
          <w:bCs/>
          <w:i/>
          <w:sz w:val="28"/>
          <w:szCs w:val="28"/>
          <w:lang w:eastAsia="ru-RU"/>
        </w:rPr>
        <w:t>о</w:t>
      </w:r>
      <w:r w:rsidRPr="008A050C">
        <w:rPr>
          <w:rFonts w:ascii="Times New Roman" w:hAnsi="Times New Roman"/>
          <w:bCs/>
          <w:i/>
          <w:sz w:val="28"/>
          <w:szCs w:val="28"/>
          <w:lang w:eastAsia="ru-RU"/>
        </w:rPr>
        <w:t>логическая карта</w:t>
      </w:r>
      <w:r w:rsidRPr="00FA07E7">
        <w:rPr>
          <w:rFonts w:ascii="Times New Roman" w:hAnsi="Times New Roman"/>
          <w:b/>
          <w:bCs/>
          <w:i/>
          <w:sz w:val="28"/>
          <w:szCs w:val="28"/>
          <w:lang w:eastAsia="ru-RU"/>
        </w:rPr>
        <w:t>)</w:t>
      </w:r>
      <w:r w:rsidRPr="00FA07E7">
        <w:rPr>
          <w:rFonts w:ascii="Times New Roman" w:hAnsi="Times New Roman"/>
          <w:bCs/>
          <w:sz w:val="28"/>
          <w:szCs w:val="28"/>
          <w:lang w:eastAsia="ru-RU"/>
        </w:rPr>
        <w:t>, выбирать наиболее экономичные и рациональные операции и повышать эффективность прои</w:t>
      </w:r>
      <w:r>
        <w:rPr>
          <w:rFonts w:ascii="Times New Roman" w:hAnsi="Times New Roman"/>
          <w:bCs/>
          <w:sz w:val="28"/>
          <w:szCs w:val="28"/>
          <w:lang w:eastAsia="ru-RU"/>
        </w:rPr>
        <w:t xml:space="preserve">зводства. Технологическая карта технологического </w:t>
      </w:r>
      <w:r>
        <w:rPr>
          <w:rFonts w:ascii="Times New Roman" w:hAnsi="Times New Roman"/>
          <w:bCs/>
          <w:sz w:val="28"/>
          <w:szCs w:val="28"/>
          <w:lang w:eastAsia="ru-RU"/>
        </w:rPr>
        <w:lastRenderedPageBreak/>
        <w:t xml:space="preserve">процесса </w:t>
      </w:r>
      <w:r w:rsidRPr="00FA07E7">
        <w:rPr>
          <w:rFonts w:ascii="Times New Roman" w:hAnsi="Times New Roman"/>
          <w:bCs/>
          <w:sz w:val="28"/>
          <w:szCs w:val="28"/>
          <w:lang w:eastAsia="ru-RU"/>
        </w:rPr>
        <w:t>документ, содержащий необходимые сведения, инструкции для перс</w:t>
      </w:r>
      <w:r w:rsidRPr="00FA07E7">
        <w:rPr>
          <w:rFonts w:ascii="Times New Roman" w:hAnsi="Times New Roman"/>
          <w:bCs/>
          <w:sz w:val="28"/>
          <w:szCs w:val="28"/>
          <w:lang w:eastAsia="ru-RU"/>
        </w:rPr>
        <w:t>о</w:t>
      </w:r>
      <w:r w:rsidRPr="00FA07E7">
        <w:rPr>
          <w:rFonts w:ascii="Times New Roman" w:hAnsi="Times New Roman"/>
          <w:bCs/>
          <w:sz w:val="28"/>
          <w:szCs w:val="28"/>
          <w:lang w:eastAsia="ru-RU"/>
        </w:rPr>
        <w:t>нала, выполняющего некий технологический процесс или техническое обслуж</w:t>
      </w:r>
      <w:r w:rsidRPr="00FA07E7">
        <w:rPr>
          <w:rFonts w:ascii="Times New Roman" w:hAnsi="Times New Roman"/>
          <w:bCs/>
          <w:sz w:val="28"/>
          <w:szCs w:val="28"/>
          <w:lang w:eastAsia="ru-RU"/>
        </w:rPr>
        <w:t>и</w:t>
      </w:r>
      <w:r w:rsidRPr="00FA07E7">
        <w:rPr>
          <w:rFonts w:ascii="Times New Roman" w:hAnsi="Times New Roman"/>
          <w:bCs/>
          <w:sz w:val="28"/>
          <w:szCs w:val="28"/>
          <w:lang w:eastAsia="ru-RU"/>
        </w:rPr>
        <w:t>вание объекта</w:t>
      </w:r>
      <w:r>
        <w:rPr>
          <w:rFonts w:ascii="Times New Roman" w:hAnsi="Times New Roman"/>
          <w:bCs/>
          <w:sz w:val="28"/>
          <w:szCs w:val="28"/>
          <w:lang w:eastAsia="ru-RU"/>
        </w:rPr>
        <w:t xml:space="preserve"> (Рис.1.4)</w:t>
      </w:r>
      <w:r w:rsidRPr="00FA07E7">
        <w:rPr>
          <w:rFonts w:ascii="Times New Roman" w:hAnsi="Times New Roman"/>
          <w:bCs/>
          <w:sz w:val="28"/>
          <w:szCs w:val="28"/>
          <w:lang w:eastAsia="ru-RU"/>
        </w:rPr>
        <w:t>:</w:t>
      </w:r>
    </w:p>
    <w:p w:rsidR="00D62C9F" w:rsidRDefault="00D62C9F" w:rsidP="008725A9">
      <w:pPr>
        <w:spacing w:after="0" w:line="240" w:lineRule="auto"/>
        <w:jc w:val="both"/>
        <w:rPr>
          <w:rFonts w:ascii="Times New Roman" w:hAnsi="Times New Roman"/>
          <w:bCs/>
          <w:i/>
          <w:sz w:val="28"/>
          <w:szCs w:val="28"/>
          <w:lang w:eastAsia="ru-RU"/>
        </w:rPr>
      </w:pPr>
    </w:p>
    <w:p w:rsidR="00D62C9F" w:rsidRDefault="00D4098C" w:rsidP="004115CE">
      <w:pPr>
        <w:spacing w:after="0" w:line="240" w:lineRule="auto"/>
        <w:jc w:val="both"/>
        <w:rPr>
          <w:rFonts w:ascii="Times New Roman" w:hAnsi="Times New Roman"/>
          <w:bCs/>
          <w:sz w:val="28"/>
          <w:szCs w:val="28"/>
          <w:lang w:eastAsia="ru-RU"/>
        </w:rPr>
      </w:pPr>
      <w:r>
        <w:rPr>
          <w:rFonts w:ascii="Times New Roman" w:hAnsi="Times New Roman"/>
          <w:noProof/>
          <w:sz w:val="28"/>
          <w:szCs w:val="28"/>
          <w:lang w:eastAsia="ru-RU"/>
        </w:rPr>
        <w:pict>
          <v:shape id="Рисунок 23" o:spid="_x0000_i1028" type="#_x0000_t75" style="width:416.25pt;height:207pt;visibility:visible">
            <v:imagedata r:id="rId51" o:title=""/>
          </v:shape>
        </w:pict>
      </w:r>
    </w:p>
    <w:p w:rsidR="00D62C9F" w:rsidRDefault="00D62C9F" w:rsidP="008725A9">
      <w:pPr>
        <w:spacing w:line="240" w:lineRule="auto"/>
        <w:jc w:val="both"/>
        <w:rPr>
          <w:rFonts w:ascii="Times New Roman" w:hAnsi="Times New Roman"/>
          <w:bCs/>
          <w:sz w:val="28"/>
          <w:szCs w:val="28"/>
          <w:lang w:eastAsia="ru-RU"/>
        </w:rPr>
      </w:pPr>
      <w:r>
        <w:rPr>
          <w:rFonts w:ascii="Times New Roman" w:hAnsi="Times New Roman"/>
          <w:bCs/>
          <w:sz w:val="28"/>
          <w:szCs w:val="28"/>
          <w:lang w:eastAsia="ru-RU"/>
        </w:rPr>
        <w:t>Рис. 1.4. Т</w:t>
      </w:r>
      <w:r w:rsidRPr="00FA07E7">
        <w:rPr>
          <w:rFonts w:ascii="Times New Roman" w:hAnsi="Times New Roman"/>
          <w:bCs/>
          <w:sz w:val="28"/>
          <w:szCs w:val="28"/>
          <w:lang w:eastAsia="ru-RU"/>
        </w:rPr>
        <w:t xml:space="preserve">ехнологическая карта изготовления деревянной доски </w:t>
      </w:r>
    </w:p>
    <w:p w:rsidR="00D62C9F" w:rsidRPr="00FA07E7" w:rsidRDefault="00D62C9F" w:rsidP="009F5962">
      <w:pPr>
        <w:spacing w:after="0" w:line="240" w:lineRule="auto"/>
        <w:jc w:val="both"/>
        <w:rPr>
          <w:rFonts w:ascii="Times New Roman" w:hAnsi="Times New Roman"/>
          <w:bCs/>
          <w:sz w:val="28"/>
          <w:szCs w:val="28"/>
          <w:lang w:eastAsia="ru-RU"/>
        </w:rPr>
      </w:pPr>
      <w:r>
        <w:rPr>
          <w:rFonts w:ascii="Times New Roman" w:hAnsi="Times New Roman"/>
          <w:bCs/>
          <w:sz w:val="28"/>
          <w:szCs w:val="28"/>
          <w:lang w:eastAsia="ru-RU"/>
        </w:rPr>
        <w:t xml:space="preserve"> </w:t>
      </w:r>
      <w:r w:rsidR="002828CC">
        <w:rPr>
          <w:rFonts w:ascii="Times New Roman" w:hAnsi="Times New Roman"/>
          <w:bCs/>
          <w:sz w:val="28"/>
          <w:szCs w:val="28"/>
          <w:lang w:eastAsia="ru-RU"/>
        </w:rPr>
        <w:t xml:space="preserve">     </w:t>
      </w:r>
      <w:r>
        <w:rPr>
          <w:rFonts w:ascii="Times New Roman" w:hAnsi="Times New Roman"/>
          <w:bCs/>
          <w:sz w:val="28"/>
          <w:szCs w:val="28"/>
          <w:lang w:eastAsia="ru-RU"/>
        </w:rPr>
        <w:t>Технологическая карта позволяет работнику знать ответы</w:t>
      </w:r>
      <w:r w:rsidR="002828CC">
        <w:rPr>
          <w:rFonts w:ascii="Times New Roman" w:hAnsi="Times New Roman"/>
          <w:bCs/>
          <w:sz w:val="28"/>
          <w:szCs w:val="28"/>
          <w:lang w:eastAsia="ru-RU"/>
        </w:rPr>
        <w:t xml:space="preserve"> </w:t>
      </w:r>
      <w:r>
        <w:rPr>
          <w:rFonts w:ascii="Times New Roman" w:hAnsi="Times New Roman"/>
          <w:bCs/>
          <w:sz w:val="28"/>
          <w:szCs w:val="28"/>
          <w:lang w:eastAsia="ru-RU"/>
        </w:rPr>
        <w:t>на следующие в</w:t>
      </w:r>
      <w:r>
        <w:rPr>
          <w:rFonts w:ascii="Times New Roman" w:hAnsi="Times New Roman"/>
          <w:bCs/>
          <w:sz w:val="28"/>
          <w:szCs w:val="28"/>
          <w:lang w:eastAsia="ru-RU"/>
        </w:rPr>
        <w:t>о</w:t>
      </w:r>
      <w:r>
        <w:rPr>
          <w:rFonts w:ascii="Times New Roman" w:hAnsi="Times New Roman"/>
          <w:bCs/>
          <w:sz w:val="28"/>
          <w:szCs w:val="28"/>
          <w:lang w:eastAsia="ru-RU"/>
        </w:rPr>
        <w:t>просы технологического процесса:</w:t>
      </w:r>
    </w:p>
    <w:p w:rsidR="00D62C9F" w:rsidRPr="004115CE" w:rsidRDefault="00D62C9F" w:rsidP="009F5962">
      <w:pPr>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Какие операции необходимо выполнять?</w:t>
      </w:r>
    </w:p>
    <w:p w:rsidR="00D62C9F" w:rsidRPr="004115CE" w:rsidRDefault="00D62C9F" w:rsidP="004115CE">
      <w:pPr>
        <w:tabs>
          <w:tab w:val="left" w:pos="7650"/>
        </w:tabs>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В какой последовательности выполняются операции?</w:t>
      </w:r>
      <w:r w:rsidRPr="004115CE">
        <w:rPr>
          <w:rFonts w:ascii="Times New Roman" w:hAnsi="Times New Roman"/>
          <w:bCs/>
          <w:i/>
          <w:sz w:val="28"/>
          <w:szCs w:val="28"/>
          <w:lang w:eastAsia="ru-RU"/>
        </w:rPr>
        <w:tab/>
      </w:r>
    </w:p>
    <w:p w:rsidR="00D62C9F" w:rsidRPr="004115CE" w:rsidRDefault="00D62C9F" w:rsidP="004115CE">
      <w:pPr>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С какой периодичностью необходимо выполнять операции (при повторении операции более одного раза)?</w:t>
      </w:r>
    </w:p>
    <w:p w:rsidR="00D62C9F" w:rsidRPr="004115CE" w:rsidRDefault="00D62C9F" w:rsidP="004115CE">
      <w:pPr>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Сколько уходит времени на выполнение каждой операции?</w:t>
      </w:r>
    </w:p>
    <w:p w:rsidR="00D62C9F" w:rsidRPr="004115CE" w:rsidRDefault="00D62C9F" w:rsidP="004115CE">
      <w:pPr>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Результат выполнения каждой операции?</w:t>
      </w:r>
    </w:p>
    <w:p w:rsidR="00D62C9F" w:rsidRPr="004115CE" w:rsidRDefault="00D62C9F" w:rsidP="004115CE">
      <w:pPr>
        <w:spacing w:after="0" w:line="240" w:lineRule="auto"/>
        <w:jc w:val="both"/>
        <w:rPr>
          <w:rFonts w:ascii="Times New Roman" w:hAnsi="Times New Roman"/>
          <w:bCs/>
          <w:i/>
          <w:sz w:val="28"/>
          <w:szCs w:val="28"/>
          <w:lang w:eastAsia="ru-RU"/>
        </w:rPr>
      </w:pPr>
      <w:r w:rsidRPr="004115CE">
        <w:rPr>
          <w:rFonts w:ascii="Times New Roman" w:hAnsi="Times New Roman"/>
          <w:i/>
          <w:color w:val="000000"/>
          <w:sz w:val="28"/>
          <w:szCs w:val="28"/>
        </w:rPr>
        <w:t>■</w:t>
      </w:r>
      <w:r w:rsidRPr="004115CE">
        <w:rPr>
          <w:rFonts w:ascii="Times New Roman" w:hAnsi="Times New Roman"/>
          <w:bCs/>
          <w:i/>
          <w:sz w:val="28"/>
          <w:szCs w:val="28"/>
          <w:lang w:eastAsia="ru-RU"/>
        </w:rPr>
        <w:t>Какие необходимы инструменты и мат</w:t>
      </w:r>
      <w:r>
        <w:rPr>
          <w:rFonts w:ascii="Times New Roman" w:hAnsi="Times New Roman"/>
          <w:bCs/>
          <w:i/>
          <w:sz w:val="28"/>
          <w:szCs w:val="28"/>
          <w:lang w:eastAsia="ru-RU"/>
        </w:rPr>
        <w:t>ериалы для выполнения операции?</w:t>
      </w:r>
    </w:p>
    <w:p w:rsidR="00D62C9F" w:rsidRPr="00FA07E7" w:rsidRDefault="002828CC" w:rsidP="008725A9">
      <w:pPr>
        <w:spacing w:after="0" w:line="240" w:lineRule="auto"/>
        <w:jc w:val="both"/>
        <w:rPr>
          <w:rFonts w:ascii="Times New Roman" w:hAnsi="Times New Roman"/>
          <w:bCs/>
          <w:sz w:val="28"/>
          <w:szCs w:val="28"/>
          <w:lang w:eastAsia="ru-RU"/>
        </w:rPr>
      </w:pPr>
      <w:r>
        <w:rPr>
          <w:rFonts w:ascii="Times New Roman" w:hAnsi="Times New Roman"/>
          <w:color w:val="000000"/>
          <w:sz w:val="28"/>
          <w:szCs w:val="28"/>
          <w:lang w:eastAsia="ru-RU"/>
        </w:rPr>
        <w:t xml:space="preserve">     </w:t>
      </w:r>
      <w:r w:rsidR="00D62C9F" w:rsidRPr="00FA07E7">
        <w:rPr>
          <w:rFonts w:ascii="Times New Roman" w:hAnsi="Times New Roman"/>
          <w:color w:val="000000"/>
          <w:sz w:val="28"/>
          <w:szCs w:val="28"/>
          <w:lang w:eastAsia="ru-RU"/>
        </w:rPr>
        <w:t xml:space="preserve">Для любого технологического процесса разрабатывается </w:t>
      </w:r>
      <w:r w:rsidR="00D62C9F" w:rsidRPr="00FA07E7">
        <w:rPr>
          <w:rFonts w:ascii="Times New Roman" w:hAnsi="Times New Roman"/>
          <w:bCs/>
          <w:sz w:val="28"/>
          <w:szCs w:val="28"/>
          <w:lang w:eastAsia="ru-RU"/>
        </w:rPr>
        <w:t>технологическая д</w:t>
      </w:r>
      <w:r w:rsidR="00D62C9F" w:rsidRPr="00FA07E7">
        <w:rPr>
          <w:rFonts w:ascii="Times New Roman" w:hAnsi="Times New Roman"/>
          <w:bCs/>
          <w:sz w:val="28"/>
          <w:szCs w:val="28"/>
          <w:lang w:eastAsia="ru-RU"/>
        </w:rPr>
        <w:t>о</w:t>
      </w:r>
      <w:r w:rsidR="00D62C9F" w:rsidRPr="00FA07E7">
        <w:rPr>
          <w:rFonts w:ascii="Times New Roman" w:hAnsi="Times New Roman"/>
          <w:bCs/>
          <w:sz w:val="28"/>
          <w:szCs w:val="28"/>
          <w:lang w:eastAsia="ru-RU"/>
        </w:rPr>
        <w:t xml:space="preserve">кументация, которая состоит </w:t>
      </w:r>
      <w:proofErr w:type="gramStart"/>
      <w:r w:rsidR="00D62C9F" w:rsidRPr="00FA07E7">
        <w:rPr>
          <w:rFonts w:ascii="Times New Roman" w:hAnsi="Times New Roman"/>
          <w:bCs/>
          <w:sz w:val="28"/>
          <w:szCs w:val="28"/>
          <w:lang w:eastAsia="ru-RU"/>
        </w:rPr>
        <w:t>из</w:t>
      </w:r>
      <w:proofErr w:type="gramEnd"/>
      <w:r w:rsidR="00D62C9F" w:rsidRPr="00FA07E7">
        <w:rPr>
          <w:rFonts w:ascii="Times New Roman" w:hAnsi="Times New Roman"/>
          <w:bCs/>
          <w:sz w:val="28"/>
          <w:szCs w:val="28"/>
          <w:lang w:eastAsia="ru-RU"/>
        </w:rPr>
        <w:t xml:space="preserve">:  </w:t>
      </w:r>
    </w:p>
    <w:p w:rsidR="00D62C9F" w:rsidRPr="00FA07E7" w:rsidRDefault="00D62C9F" w:rsidP="008725A9">
      <w:pPr>
        <w:spacing w:after="0" w:line="240" w:lineRule="auto"/>
        <w:jc w:val="both"/>
        <w:rPr>
          <w:rFonts w:ascii="Times New Roman" w:hAnsi="Times New Roman"/>
          <w:bCs/>
          <w:sz w:val="28"/>
          <w:szCs w:val="28"/>
          <w:lang w:eastAsia="ru-RU"/>
        </w:rPr>
      </w:pPr>
      <w:r w:rsidRPr="008A050C">
        <w:rPr>
          <w:rFonts w:ascii="Times New Roman" w:hAnsi="Times New Roman"/>
          <w:bCs/>
          <w:i/>
          <w:sz w:val="28"/>
          <w:szCs w:val="28"/>
          <w:lang w:eastAsia="ru-RU"/>
        </w:rPr>
        <w:t>1. Маршрутного описания</w:t>
      </w:r>
      <w:r w:rsidRPr="00FA07E7">
        <w:rPr>
          <w:rFonts w:ascii="Times New Roman" w:hAnsi="Times New Roman"/>
          <w:bCs/>
          <w:sz w:val="28"/>
          <w:szCs w:val="28"/>
          <w:lang w:eastAsia="ru-RU"/>
        </w:rPr>
        <w:t> -  краткое описание всех технологических операций в маршрутной карте в последовательности их выполнения без указания переходов и технологических режимов.</w:t>
      </w:r>
    </w:p>
    <w:p w:rsidR="00D62C9F" w:rsidRPr="00FA07E7" w:rsidRDefault="00D62C9F" w:rsidP="008725A9">
      <w:pPr>
        <w:spacing w:after="0" w:line="240" w:lineRule="auto"/>
        <w:jc w:val="both"/>
        <w:rPr>
          <w:rFonts w:ascii="Times New Roman" w:hAnsi="Times New Roman"/>
          <w:bCs/>
          <w:sz w:val="28"/>
          <w:szCs w:val="28"/>
          <w:lang w:eastAsia="ru-RU"/>
        </w:rPr>
      </w:pPr>
      <w:r w:rsidRPr="008A050C">
        <w:rPr>
          <w:rFonts w:ascii="Times New Roman" w:hAnsi="Times New Roman"/>
          <w:bCs/>
          <w:i/>
          <w:sz w:val="28"/>
          <w:szCs w:val="28"/>
          <w:lang w:eastAsia="ru-RU"/>
        </w:rPr>
        <w:t>2. Операционного описания</w:t>
      </w:r>
      <w:r w:rsidRPr="00FA07E7">
        <w:rPr>
          <w:rFonts w:ascii="Times New Roman" w:hAnsi="Times New Roman"/>
          <w:bCs/>
          <w:sz w:val="28"/>
          <w:szCs w:val="28"/>
          <w:lang w:eastAsia="ru-RU"/>
        </w:rPr>
        <w:t> -  полное описание всех технологических операций в последовательности выполнения с указанием переходов и технологических р</w:t>
      </w:r>
      <w:r w:rsidRPr="00FA07E7">
        <w:rPr>
          <w:rFonts w:ascii="Times New Roman" w:hAnsi="Times New Roman"/>
          <w:bCs/>
          <w:sz w:val="28"/>
          <w:szCs w:val="28"/>
          <w:lang w:eastAsia="ru-RU"/>
        </w:rPr>
        <w:t>е</w:t>
      </w:r>
      <w:r w:rsidRPr="00FA07E7">
        <w:rPr>
          <w:rFonts w:ascii="Times New Roman" w:hAnsi="Times New Roman"/>
          <w:bCs/>
          <w:sz w:val="28"/>
          <w:szCs w:val="28"/>
          <w:lang w:eastAsia="ru-RU"/>
        </w:rPr>
        <w:t>жимов.</w:t>
      </w:r>
    </w:p>
    <w:p w:rsidR="00D62C9F" w:rsidRPr="00FA07E7" w:rsidRDefault="00D62C9F" w:rsidP="009F5962">
      <w:pPr>
        <w:spacing w:after="0" w:line="240" w:lineRule="auto"/>
        <w:jc w:val="both"/>
        <w:rPr>
          <w:rFonts w:ascii="Times New Roman" w:hAnsi="Times New Roman"/>
          <w:bCs/>
          <w:sz w:val="28"/>
          <w:szCs w:val="28"/>
          <w:lang w:eastAsia="ru-RU"/>
        </w:rPr>
      </w:pPr>
      <w:r w:rsidRPr="008A050C">
        <w:rPr>
          <w:rFonts w:ascii="Times New Roman" w:hAnsi="Times New Roman"/>
          <w:bCs/>
          <w:i/>
          <w:sz w:val="28"/>
          <w:szCs w:val="28"/>
          <w:lang w:eastAsia="ru-RU"/>
        </w:rPr>
        <w:t>3. Маршрутно-операционного описания</w:t>
      </w:r>
      <w:r w:rsidRPr="00FA07E7">
        <w:rPr>
          <w:rFonts w:ascii="Times New Roman" w:hAnsi="Times New Roman"/>
          <w:bCs/>
          <w:sz w:val="28"/>
          <w:szCs w:val="28"/>
          <w:lang w:eastAsia="ru-RU"/>
        </w:rPr>
        <w:t> -  сокращенное описание технологич</w:t>
      </w:r>
      <w:r w:rsidRPr="00FA07E7">
        <w:rPr>
          <w:rFonts w:ascii="Times New Roman" w:hAnsi="Times New Roman"/>
          <w:bCs/>
          <w:sz w:val="28"/>
          <w:szCs w:val="28"/>
          <w:lang w:eastAsia="ru-RU"/>
        </w:rPr>
        <w:t>е</w:t>
      </w:r>
      <w:r w:rsidRPr="00FA07E7">
        <w:rPr>
          <w:rFonts w:ascii="Times New Roman" w:hAnsi="Times New Roman"/>
          <w:bCs/>
          <w:sz w:val="28"/>
          <w:szCs w:val="28"/>
          <w:lang w:eastAsia="ru-RU"/>
        </w:rPr>
        <w:t>ских операций в маршрутной карте в последовательности их выполнения с по</w:t>
      </w:r>
      <w:r w:rsidRPr="00FA07E7">
        <w:rPr>
          <w:rFonts w:ascii="Times New Roman" w:hAnsi="Times New Roman"/>
          <w:bCs/>
          <w:sz w:val="28"/>
          <w:szCs w:val="28"/>
          <w:lang w:eastAsia="ru-RU"/>
        </w:rPr>
        <w:t>л</w:t>
      </w:r>
      <w:r w:rsidRPr="00FA07E7">
        <w:rPr>
          <w:rFonts w:ascii="Times New Roman" w:hAnsi="Times New Roman"/>
          <w:bCs/>
          <w:sz w:val="28"/>
          <w:szCs w:val="28"/>
          <w:lang w:eastAsia="ru-RU"/>
        </w:rPr>
        <w:t>ным описанием отдельных операций в друг</w:t>
      </w:r>
      <w:r>
        <w:rPr>
          <w:rFonts w:ascii="Times New Roman" w:hAnsi="Times New Roman"/>
          <w:bCs/>
          <w:sz w:val="28"/>
          <w:szCs w:val="28"/>
          <w:lang w:eastAsia="ru-RU"/>
        </w:rPr>
        <w:t xml:space="preserve">их технологических документах. </w:t>
      </w:r>
    </w:p>
    <w:p w:rsidR="00D62C9F" w:rsidRDefault="00D62C9F" w:rsidP="008725A9">
      <w:pPr>
        <w:spacing w:after="0" w:line="240" w:lineRule="auto"/>
        <w:jc w:val="both"/>
        <w:rPr>
          <w:rFonts w:ascii="Times New Roman" w:hAnsi="Times New Roman"/>
          <w:bCs/>
          <w:sz w:val="28"/>
          <w:szCs w:val="28"/>
          <w:lang w:eastAsia="ru-RU"/>
        </w:rPr>
      </w:pPr>
    </w:p>
    <w:p w:rsidR="00D62C9F" w:rsidRPr="009F5962" w:rsidRDefault="00D62C9F" w:rsidP="009F5962">
      <w:pPr>
        <w:tabs>
          <w:tab w:val="right" w:leader="dot" w:pos="6521"/>
        </w:tabs>
        <w:spacing w:after="0" w:line="240" w:lineRule="auto"/>
        <w:ind w:left="1162" w:hanging="1162"/>
        <w:jc w:val="both"/>
        <w:rPr>
          <w:rFonts w:ascii="Times New Roman" w:hAnsi="Times New Roman"/>
          <w:b/>
          <w:sz w:val="28"/>
          <w:szCs w:val="28"/>
          <w:lang w:eastAsia="ru-RU"/>
        </w:rPr>
      </w:pPr>
      <w:r w:rsidRPr="00D720BA">
        <w:rPr>
          <w:rFonts w:ascii="Times New Roman" w:hAnsi="Times New Roman"/>
          <w:b/>
          <w:sz w:val="28"/>
          <w:szCs w:val="28"/>
        </w:rPr>
        <w:t>Лекция 2</w:t>
      </w:r>
      <w:r>
        <w:rPr>
          <w:rFonts w:ascii="Times New Roman" w:hAnsi="Times New Roman"/>
          <w:b/>
          <w:sz w:val="28"/>
          <w:szCs w:val="28"/>
        </w:rPr>
        <w:t>.</w:t>
      </w:r>
      <w:r>
        <w:rPr>
          <w:rFonts w:ascii="Times New Roman" w:hAnsi="Times New Roman"/>
          <w:b/>
          <w:sz w:val="28"/>
          <w:szCs w:val="28"/>
          <w:lang w:eastAsia="ru-RU"/>
        </w:rPr>
        <w:t xml:space="preserve"> Естественные</w:t>
      </w:r>
      <w:r w:rsidRPr="00D720BA">
        <w:rPr>
          <w:rFonts w:ascii="Times New Roman" w:hAnsi="Times New Roman"/>
          <w:b/>
          <w:sz w:val="28"/>
          <w:szCs w:val="28"/>
          <w:lang w:eastAsia="ru-RU"/>
        </w:rPr>
        <w:t xml:space="preserve"> процессы, как основа технологических процессов. </w:t>
      </w:r>
    </w:p>
    <w:p w:rsidR="00D62C9F" w:rsidRPr="00EC1469" w:rsidRDefault="00D62C9F" w:rsidP="00D876DF">
      <w:pPr>
        <w:widowControl w:val="0"/>
        <w:autoSpaceDE w:val="0"/>
        <w:autoSpaceDN w:val="0"/>
        <w:adjustRightInd w:val="0"/>
        <w:spacing w:after="0" w:line="240" w:lineRule="auto"/>
        <w:ind w:firstLine="454"/>
        <w:jc w:val="both"/>
        <w:rPr>
          <w:rFonts w:ascii="Times New Roman" w:hAnsi="Times New Roman"/>
          <w:sz w:val="28"/>
          <w:szCs w:val="28"/>
          <w:lang w:val="be-BY"/>
        </w:rPr>
      </w:pPr>
      <w:r w:rsidRPr="00D720BA">
        <w:rPr>
          <w:rFonts w:ascii="Times New Roman" w:hAnsi="Times New Roman"/>
          <w:color w:val="000000"/>
          <w:sz w:val="28"/>
          <w:szCs w:val="28"/>
          <w:lang w:eastAsia="ru-RU"/>
        </w:rPr>
        <w:t>Все многообразие технологических процессов, используемых в произво</w:t>
      </w:r>
      <w:r w:rsidRPr="00D720BA">
        <w:rPr>
          <w:rFonts w:ascii="Times New Roman" w:hAnsi="Times New Roman"/>
          <w:color w:val="000000"/>
          <w:sz w:val="28"/>
          <w:szCs w:val="28"/>
          <w:lang w:eastAsia="ru-RU"/>
        </w:rPr>
        <w:t>д</w:t>
      </w:r>
      <w:r w:rsidRPr="00D720BA">
        <w:rPr>
          <w:rFonts w:ascii="Times New Roman" w:hAnsi="Times New Roman"/>
          <w:color w:val="000000"/>
          <w:sz w:val="28"/>
          <w:szCs w:val="28"/>
          <w:lang w:eastAsia="ru-RU"/>
        </w:rPr>
        <w:t xml:space="preserve">ственной деятельности с точки зрения их естественной (природной) сущности, можно свести условно в три основные </w:t>
      </w:r>
      <w:r>
        <w:rPr>
          <w:rFonts w:ascii="Times New Roman" w:hAnsi="Times New Roman"/>
          <w:color w:val="000000"/>
          <w:sz w:val="28"/>
          <w:szCs w:val="28"/>
          <w:lang w:eastAsia="ru-RU"/>
        </w:rPr>
        <w:t xml:space="preserve">технологические </w:t>
      </w:r>
      <w:r w:rsidRPr="00D720BA">
        <w:rPr>
          <w:rFonts w:ascii="Times New Roman" w:hAnsi="Times New Roman"/>
          <w:color w:val="000000"/>
          <w:sz w:val="28"/>
          <w:szCs w:val="28"/>
          <w:lang w:eastAsia="ru-RU"/>
        </w:rPr>
        <w:t xml:space="preserve">группы: </w:t>
      </w:r>
      <w:r>
        <w:rPr>
          <w:rFonts w:ascii="Times New Roman" w:hAnsi="Times New Roman"/>
          <w:i/>
          <w:color w:val="000000"/>
          <w:sz w:val="28"/>
          <w:szCs w:val="28"/>
          <w:lang w:eastAsia="ru-RU"/>
        </w:rPr>
        <w:t>физические</w:t>
      </w:r>
      <w:r w:rsidRPr="008A050C">
        <w:rPr>
          <w:rFonts w:ascii="Times New Roman" w:hAnsi="Times New Roman"/>
          <w:color w:val="000000"/>
          <w:sz w:val="28"/>
          <w:szCs w:val="28"/>
          <w:lang w:eastAsia="ru-RU"/>
        </w:rPr>
        <w:t xml:space="preserve">, </w:t>
      </w:r>
      <w:r w:rsidRPr="008A050C">
        <w:rPr>
          <w:rFonts w:ascii="Times New Roman" w:hAnsi="Times New Roman"/>
          <w:i/>
          <w:color w:val="000000"/>
          <w:sz w:val="28"/>
          <w:szCs w:val="28"/>
          <w:lang w:eastAsia="ru-RU"/>
        </w:rPr>
        <w:t>х</w:t>
      </w:r>
      <w:r w:rsidRPr="008A050C">
        <w:rPr>
          <w:rFonts w:ascii="Times New Roman" w:hAnsi="Times New Roman"/>
          <w:i/>
          <w:color w:val="000000"/>
          <w:sz w:val="28"/>
          <w:szCs w:val="28"/>
          <w:lang w:eastAsia="ru-RU"/>
        </w:rPr>
        <w:t>и</w:t>
      </w:r>
      <w:r w:rsidRPr="008A050C">
        <w:rPr>
          <w:rFonts w:ascii="Times New Roman" w:hAnsi="Times New Roman"/>
          <w:i/>
          <w:color w:val="000000"/>
          <w:sz w:val="28"/>
          <w:szCs w:val="28"/>
          <w:lang w:eastAsia="ru-RU"/>
        </w:rPr>
        <w:t>мические  и биологические процессы</w:t>
      </w:r>
      <w:r w:rsidRPr="00D720BA">
        <w:rPr>
          <w:rFonts w:ascii="Times New Roman" w:hAnsi="Times New Roman"/>
          <w:color w:val="000000"/>
          <w:sz w:val="28"/>
          <w:szCs w:val="28"/>
          <w:lang w:eastAsia="ru-RU"/>
        </w:rPr>
        <w:t>.</w:t>
      </w:r>
    </w:p>
    <w:p w:rsidR="00D62C9F" w:rsidRPr="00D720BA" w:rsidRDefault="002828CC" w:rsidP="008725A9">
      <w:pPr>
        <w:shd w:val="clear" w:color="auto" w:fill="FFFFFF"/>
        <w:spacing w:after="0" w:line="240" w:lineRule="auto"/>
        <w:jc w:val="both"/>
        <w:rPr>
          <w:rFonts w:ascii="Times New Roman" w:hAnsi="Times New Roman"/>
          <w:b/>
          <w:i/>
          <w:sz w:val="28"/>
          <w:szCs w:val="28"/>
          <w:lang w:val="be-BY" w:eastAsia="ru-RU"/>
        </w:rPr>
      </w:pPr>
      <w:r>
        <w:rPr>
          <w:rFonts w:ascii="Times New Roman" w:hAnsi="Times New Roman"/>
          <w:i/>
          <w:sz w:val="28"/>
          <w:szCs w:val="28"/>
          <w:lang w:val="be-BY" w:eastAsia="ru-RU"/>
        </w:rPr>
        <w:lastRenderedPageBreak/>
        <w:t xml:space="preserve">      </w:t>
      </w:r>
      <w:r w:rsidR="00D62C9F" w:rsidRPr="008A050C">
        <w:rPr>
          <w:rFonts w:ascii="Times New Roman" w:hAnsi="Times New Roman"/>
          <w:i/>
          <w:sz w:val="28"/>
          <w:szCs w:val="28"/>
          <w:lang w:val="be-BY" w:eastAsia="ru-RU"/>
        </w:rPr>
        <w:t>Физические процессы</w:t>
      </w:r>
      <w:r w:rsidR="00D62C9F" w:rsidRPr="00D720BA">
        <w:rPr>
          <w:rFonts w:ascii="Times New Roman" w:hAnsi="Times New Roman"/>
          <w:sz w:val="28"/>
          <w:szCs w:val="28"/>
          <w:lang w:val="be-BY" w:eastAsia="ru-RU"/>
        </w:rPr>
        <w:t xml:space="preserve"> для переработки сырья характеризуются изменением внешней формы и</w:t>
      </w:r>
      <w:r w:rsidR="00D62C9F" w:rsidRPr="00D720BA">
        <w:rPr>
          <w:rFonts w:ascii="Times New Roman" w:hAnsi="Times New Roman"/>
          <w:sz w:val="28"/>
          <w:szCs w:val="28"/>
          <w:lang w:eastAsia="ru-RU"/>
        </w:rPr>
        <w:t>/или</w:t>
      </w:r>
      <w:r w:rsidR="00D62C9F" w:rsidRPr="00D720BA">
        <w:rPr>
          <w:rFonts w:ascii="Times New Roman" w:hAnsi="Times New Roman"/>
          <w:sz w:val="28"/>
          <w:szCs w:val="28"/>
          <w:lang w:val="be-BY" w:eastAsia="ru-RU"/>
        </w:rPr>
        <w:t xml:space="preserve"> физических свойств, внутреннее строение и состав вещества остаются неизменными (</w:t>
      </w:r>
      <w:r w:rsidR="00D62C9F" w:rsidRPr="00D720BA">
        <w:rPr>
          <w:rFonts w:ascii="Times New Roman" w:hAnsi="Times New Roman"/>
          <w:i/>
          <w:sz w:val="28"/>
          <w:szCs w:val="28"/>
          <w:lang w:eastAsia="ru-RU"/>
        </w:rPr>
        <w:t>при обработке материалов резанием получают из заготовки деталь нужной формы, а при прокатке металла меняется криста</w:t>
      </w:r>
      <w:r w:rsidR="00D62C9F" w:rsidRPr="00D720BA">
        <w:rPr>
          <w:rFonts w:ascii="Times New Roman" w:hAnsi="Times New Roman"/>
          <w:i/>
          <w:sz w:val="28"/>
          <w:szCs w:val="28"/>
          <w:lang w:eastAsia="ru-RU"/>
        </w:rPr>
        <w:t>л</w:t>
      </w:r>
      <w:r w:rsidR="00D62C9F" w:rsidRPr="00D720BA">
        <w:rPr>
          <w:rFonts w:ascii="Times New Roman" w:hAnsi="Times New Roman"/>
          <w:i/>
          <w:sz w:val="28"/>
          <w:szCs w:val="28"/>
          <w:lang w:eastAsia="ru-RU"/>
        </w:rPr>
        <w:t>лическая структура поверхностного слоя металла, что приводит к изменению ряда физических свойств поверхностного слоя получаемого проката).</w:t>
      </w:r>
    </w:p>
    <w:p w:rsidR="00D62C9F" w:rsidRDefault="00D62C9F" w:rsidP="00EC1469">
      <w:pPr>
        <w:spacing w:after="0" w:line="240" w:lineRule="auto"/>
        <w:ind w:firstLine="540"/>
        <w:jc w:val="both"/>
        <w:rPr>
          <w:rFonts w:ascii="Times New Roman" w:hAnsi="Times New Roman"/>
          <w:sz w:val="28"/>
          <w:szCs w:val="28"/>
          <w:lang w:val="be-BY" w:eastAsia="ru-RU"/>
        </w:rPr>
      </w:pPr>
      <w:r w:rsidRPr="008A050C">
        <w:rPr>
          <w:rFonts w:ascii="Times New Roman" w:hAnsi="Times New Roman"/>
          <w:i/>
          <w:sz w:val="28"/>
          <w:szCs w:val="28"/>
          <w:lang w:val="be-BY" w:eastAsia="ru-RU"/>
        </w:rPr>
        <w:t xml:space="preserve">Химические </w:t>
      </w:r>
      <w:r>
        <w:rPr>
          <w:rFonts w:ascii="Times New Roman" w:hAnsi="Times New Roman"/>
          <w:i/>
          <w:sz w:val="28"/>
          <w:szCs w:val="28"/>
          <w:lang w:val="be-BY" w:eastAsia="ru-RU"/>
        </w:rPr>
        <w:t xml:space="preserve">( химико-технологические) </w:t>
      </w:r>
      <w:r w:rsidRPr="008A050C">
        <w:rPr>
          <w:rFonts w:ascii="Times New Roman" w:hAnsi="Times New Roman"/>
          <w:i/>
          <w:sz w:val="28"/>
          <w:szCs w:val="28"/>
          <w:lang w:val="be-BY" w:eastAsia="ru-RU"/>
        </w:rPr>
        <w:t>процессы</w:t>
      </w:r>
      <w:r w:rsidRPr="00D720BA">
        <w:rPr>
          <w:rFonts w:ascii="Times New Roman" w:hAnsi="Times New Roman"/>
          <w:sz w:val="28"/>
          <w:szCs w:val="28"/>
          <w:lang w:val="be-BY" w:eastAsia="ru-RU"/>
        </w:rPr>
        <w:t xml:space="preserve"> характеризуются химическим превращением, приводящим к изменению химического состава или внутреннего строения вещества </w:t>
      </w:r>
      <w:r w:rsidRPr="00D720BA">
        <w:rPr>
          <w:rFonts w:ascii="Times New Roman" w:hAnsi="Times New Roman"/>
          <w:i/>
          <w:sz w:val="28"/>
          <w:szCs w:val="28"/>
          <w:lang w:val="be-BY" w:eastAsia="ru-RU"/>
        </w:rPr>
        <w:t>(из природного газа метана (СН</w:t>
      </w:r>
      <w:r w:rsidRPr="00D720BA">
        <w:rPr>
          <w:rFonts w:ascii="Times New Roman" w:hAnsi="Times New Roman"/>
          <w:i/>
          <w:sz w:val="28"/>
          <w:szCs w:val="28"/>
          <w:vertAlign w:val="subscript"/>
          <w:lang w:val="be-BY" w:eastAsia="ru-RU"/>
        </w:rPr>
        <w:t>2</w:t>
      </w:r>
      <w:r w:rsidRPr="00D720BA">
        <w:rPr>
          <w:rFonts w:ascii="Times New Roman" w:hAnsi="Times New Roman"/>
          <w:i/>
          <w:sz w:val="28"/>
          <w:szCs w:val="28"/>
          <w:lang w:val="be-BY" w:eastAsia="ru-RU"/>
        </w:rPr>
        <w:t xml:space="preserve">) </w:t>
      </w:r>
      <w:r w:rsidRPr="00D720BA">
        <w:rPr>
          <w:rFonts w:ascii="Times New Roman" w:hAnsi="Times New Roman"/>
          <w:i/>
          <w:sz w:val="28"/>
          <w:szCs w:val="28"/>
          <w:lang w:val="be-BY" w:eastAsia="ru-RU"/>
        </w:rPr>
        <w:sym w:font="Symbol" w:char="F0DE"/>
      </w:r>
      <w:r w:rsidRPr="00D720BA">
        <w:rPr>
          <w:rFonts w:ascii="Times New Roman" w:hAnsi="Times New Roman"/>
          <w:i/>
          <w:sz w:val="28"/>
          <w:szCs w:val="28"/>
          <w:lang w:val="be-BY" w:eastAsia="ru-RU"/>
        </w:rPr>
        <w:t xml:space="preserve"> водород (Н</w:t>
      </w:r>
      <w:r w:rsidRPr="00D720BA">
        <w:rPr>
          <w:rFonts w:ascii="Times New Roman" w:hAnsi="Times New Roman"/>
          <w:i/>
          <w:sz w:val="28"/>
          <w:szCs w:val="28"/>
          <w:vertAlign w:val="subscript"/>
          <w:lang w:val="be-BY" w:eastAsia="ru-RU"/>
        </w:rPr>
        <w:t>2</w:t>
      </w:r>
      <w:r w:rsidRPr="00D720BA">
        <w:rPr>
          <w:rFonts w:ascii="Times New Roman" w:hAnsi="Times New Roman"/>
          <w:i/>
          <w:sz w:val="28"/>
          <w:szCs w:val="28"/>
          <w:lang w:val="be-BY" w:eastAsia="ru-RU"/>
        </w:rPr>
        <w:t>), этилен (С</w:t>
      </w:r>
      <w:r w:rsidRPr="00D720BA">
        <w:rPr>
          <w:rFonts w:ascii="Times New Roman" w:hAnsi="Times New Roman"/>
          <w:i/>
          <w:sz w:val="28"/>
          <w:szCs w:val="28"/>
          <w:vertAlign w:val="subscript"/>
          <w:lang w:val="be-BY" w:eastAsia="ru-RU"/>
        </w:rPr>
        <w:t>2</w:t>
      </w:r>
      <w:r w:rsidRPr="00D720BA">
        <w:rPr>
          <w:rFonts w:ascii="Times New Roman" w:hAnsi="Times New Roman"/>
          <w:i/>
          <w:sz w:val="28"/>
          <w:szCs w:val="28"/>
          <w:lang w:val="be-BY" w:eastAsia="ru-RU"/>
        </w:rPr>
        <w:t>Н</w:t>
      </w:r>
      <w:r w:rsidRPr="00D720BA">
        <w:rPr>
          <w:rFonts w:ascii="Times New Roman" w:hAnsi="Times New Roman"/>
          <w:i/>
          <w:sz w:val="28"/>
          <w:szCs w:val="28"/>
          <w:vertAlign w:val="subscript"/>
          <w:lang w:val="be-BY" w:eastAsia="ru-RU"/>
        </w:rPr>
        <w:t>4</w:t>
      </w:r>
      <w:r w:rsidRPr="00D720BA">
        <w:rPr>
          <w:rFonts w:ascii="Times New Roman" w:hAnsi="Times New Roman"/>
          <w:i/>
          <w:sz w:val="28"/>
          <w:szCs w:val="28"/>
          <w:lang w:val="be-BY" w:eastAsia="ru-RU"/>
        </w:rPr>
        <w:t>), ацетилен (С</w:t>
      </w:r>
      <w:r w:rsidRPr="00D720BA">
        <w:rPr>
          <w:rFonts w:ascii="Times New Roman" w:hAnsi="Times New Roman"/>
          <w:i/>
          <w:sz w:val="28"/>
          <w:szCs w:val="28"/>
          <w:vertAlign w:val="subscript"/>
          <w:lang w:val="be-BY" w:eastAsia="ru-RU"/>
        </w:rPr>
        <w:t>2</w:t>
      </w:r>
      <w:r w:rsidRPr="00D720BA">
        <w:rPr>
          <w:rFonts w:ascii="Times New Roman" w:hAnsi="Times New Roman"/>
          <w:i/>
          <w:sz w:val="28"/>
          <w:szCs w:val="28"/>
          <w:lang w:val="be-BY" w:eastAsia="ru-RU"/>
        </w:rPr>
        <w:t>Н</w:t>
      </w:r>
      <w:r w:rsidRPr="00D720BA">
        <w:rPr>
          <w:rFonts w:ascii="Times New Roman" w:hAnsi="Times New Roman"/>
          <w:i/>
          <w:sz w:val="28"/>
          <w:szCs w:val="28"/>
          <w:vertAlign w:val="subscript"/>
          <w:lang w:val="be-BY" w:eastAsia="ru-RU"/>
        </w:rPr>
        <w:t>6</w:t>
      </w:r>
      <w:r w:rsidRPr="00D720BA">
        <w:rPr>
          <w:rFonts w:ascii="Times New Roman" w:hAnsi="Times New Roman"/>
          <w:i/>
          <w:sz w:val="28"/>
          <w:szCs w:val="28"/>
          <w:lang w:val="be-BY" w:eastAsia="ru-RU"/>
        </w:rPr>
        <w:t>), метиловый спирт (СН</w:t>
      </w:r>
      <w:r w:rsidRPr="00D720BA">
        <w:rPr>
          <w:rFonts w:ascii="Times New Roman" w:hAnsi="Times New Roman"/>
          <w:i/>
          <w:sz w:val="28"/>
          <w:szCs w:val="28"/>
          <w:vertAlign w:val="subscript"/>
          <w:lang w:val="be-BY" w:eastAsia="ru-RU"/>
        </w:rPr>
        <w:t>3</w:t>
      </w:r>
      <w:r w:rsidRPr="00D720BA">
        <w:rPr>
          <w:rFonts w:ascii="Times New Roman" w:hAnsi="Times New Roman"/>
          <w:i/>
          <w:sz w:val="28"/>
          <w:szCs w:val="28"/>
          <w:lang w:val="be-BY" w:eastAsia="ru-RU"/>
        </w:rPr>
        <w:t>ОН).</w:t>
      </w:r>
      <w:r w:rsidRPr="00A40036">
        <w:rPr>
          <w:rFonts w:ascii="Times New Roman" w:hAnsi="Times New Roman"/>
          <w:i/>
          <w:sz w:val="28"/>
          <w:szCs w:val="28"/>
          <w:lang w:val="be-BY" w:eastAsia="ru-RU"/>
        </w:rPr>
        <w:t>Химико-технологические процессы (ХТП</w:t>
      </w:r>
      <w:r w:rsidRPr="00D720BA">
        <w:rPr>
          <w:rFonts w:ascii="Times New Roman" w:hAnsi="Times New Roman"/>
          <w:b/>
          <w:i/>
          <w:sz w:val="28"/>
          <w:szCs w:val="28"/>
          <w:lang w:val="be-BY" w:eastAsia="ru-RU"/>
        </w:rPr>
        <w:t>)</w:t>
      </w:r>
      <w:r w:rsidRPr="00D720BA">
        <w:rPr>
          <w:rFonts w:ascii="Times New Roman" w:hAnsi="Times New Roman"/>
          <w:sz w:val="28"/>
          <w:szCs w:val="28"/>
          <w:lang w:val="be-BY" w:eastAsia="ru-RU"/>
        </w:rPr>
        <w:t xml:space="preserve">являются основой </w:t>
      </w:r>
      <w:r w:rsidRPr="00D720BA">
        <w:rPr>
          <w:rFonts w:ascii="Times New Roman" w:hAnsi="Times New Roman"/>
          <w:sz w:val="28"/>
          <w:szCs w:val="28"/>
          <w:lang w:eastAsia="ru-RU"/>
        </w:rPr>
        <w:t xml:space="preserve">переработки топлива, </w:t>
      </w:r>
      <w:r w:rsidRPr="00D720BA">
        <w:rPr>
          <w:rFonts w:ascii="Times New Roman" w:hAnsi="Times New Roman"/>
          <w:sz w:val="28"/>
          <w:szCs w:val="28"/>
          <w:lang w:val="be-BY" w:eastAsia="ru-RU"/>
        </w:rPr>
        <w:t xml:space="preserve">производства строительных материалов, металлов, пищевых продуктов и </w:t>
      </w:r>
      <w:r w:rsidRPr="00D720BA">
        <w:rPr>
          <w:rFonts w:ascii="Times New Roman" w:hAnsi="Times New Roman"/>
          <w:sz w:val="28"/>
          <w:szCs w:val="28"/>
          <w:lang w:eastAsia="ru-RU"/>
        </w:rPr>
        <w:t>многих других производств.</w:t>
      </w:r>
    </w:p>
    <w:p w:rsidR="00D62C9F" w:rsidRPr="00EC1469" w:rsidRDefault="00D62C9F" w:rsidP="00EC1469">
      <w:pPr>
        <w:spacing w:after="0" w:line="240" w:lineRule="auto"/>
        <w:ind w:firstLine="540"/>
        <w:jc w:val="both"/>
        <w:rPr>
          <w:rFonts w:ascii="Times New Roman" w:hAnsi="Times New Roman"/>
          <w:sz w:val="28"/>
          <w:szCs w:val="28"/>
          <w:lang w:val="be-BY" w:eastAsia="ru-RU"/>
        </w:rPr>
      </w:pPr>
      <w:r w:rsidRPr="00A40036">
        <w:rPr>
          <w:rFonts w:ascii="Times New Roman" w:hAnsi="Times New Roman"/>
          <w:i/>
          <w:sz w:val="28"/>
          <w:szCs w:val="28"/>
          <w:lang w:val="be-BY" w:eastAsia="ru-RU"/>
        </w:rPr>
        <w:t>Биологические процессы</w:t>
      </w:r>
      <w:r w:rsidRPr="00EC1469">
        <w:rPr>
          <w:rFonts w:ascii="Times New Roman" w:hAnsi="Times New Roman"/>
          <w:sz w:val="28"/>
          <w:szCs w:val="28"/>
          <w:lang w:val="be-BY" w:eastAsia="ru-RU"/>
        </w:rPr>
        <w:t>связаны</w:t>
      </w:r>
      <w:r w:rsidRPr="00D720BA">
        <w:rPr>
          <w:rFonts w:ascii="Times New Roman" w:hAnsi="Times New Roman"/>
          <w:sz w:val="28"/>
          <w:szCs w:val="28"/>
          <w:lang w:val="be-BY" w:eastAsia="ru-RU"/>
        </w:rPr>
        <w:t>либо с использованием живых микроорганизмов для получения требуемых продуктов (традиционная биотехнология</w:t>
      </w:r>
      <w:r w:rsidRPr="00D720BA">
        <w:rPr>
          <w:rFonts w:ascii="Times New Roman" w:hAnsi="Times New Roman"/>
          <w:i/>
          <w:sz w:val="28"/>
          <w:szCs w:val="28"/>
          <w:lang w:val="be-BY" w:eastAsia="ru-RU"/>
        </w:rPr>
        <w:t>)</w:t>
      </w:r>
      <w:r w:rsidRPr="00D720BA">
        <w:rPr>
          <w:rFonts w:ascii="Times New Roman" w:hAnsi="Times New Roman"/>
          <w:i/>
          <w:sz w:val="28"/>
          <w:szCs w:val="28"/>
          <w:lang w:eastAsia="ru-RU"/>
        </w:rPr>
        <w:t>(получение пива, вина)</w:t>
      </w:r>
      <w:r>
        <w:rPr>
          <w:rFonts w:ascii="Times New Roman" w:hAnsi="Times New Roman"/>
          <w:i/>
          <w:sz w:val="28"/>
          <w:szCs w:val="28"/>
          <w:lang w:val="be-BY" w:eastAsia="ru-RU"/>
        </w:rPr>
        <w:t>,</w:t>
      </w:r>
      <w:r w:rsidRPr="00D720BA">
        <w:rPr>
          <w:rFonts w:ascii="Times New Roman" w:hAnsi="Times New Roman"/>
          <w:sz w:val="28"/>
          <w:szCs w:val="28"/>
          <w:lang w:val="be-BY" w:eastAsia="ru-RU"/>
        </w:rPr>
        <w:t xml:space="preserve">либо с воспроизведением в искусственных условиях процессов, протекающих в живой клетке (современная биотехнология) </w:t>
      </w:r>
      <w:r w:rsidRPr="00D720BA">
        <w:rPr>
          <w:rFonts w:ascii="Times New Roman" w:hAnsi="Times New Roman"/>
          <w:i/>
          <w:sz w:val="28"/>
          <w:szCs w:val="28"/>
          <w:lang w:val="be-BY" w:eastAsia="ru-RU"/>
        </w:rPr>
        <w:t>(получение ферментов, витаминов, антибиотиков).</w:t>
      </w:r>
    </w:p>
    <w:p w:rsidR="00D62C9F" w:rsidRDefault="00D4098C" w:rsidP="00E03913">
      <w:pPr>
        <w:spacing w:after="0" w:line="240" w:lineRule="auto"/>
        <w:jc w:val="both"/>
        <w:rPr>
          <w:rFonts w:ascii="Times New Roman" w:hAnsi="Times New Roman"/>
          <w:sz w:val="28"/>
          <w:szCs w:val="28"/>
          <w:lang w:val="be-BY" w:eastAsia="ru-RU"/>
        </w:rPr>
      </w:pPr>
      <w:r>
        <w:rPr>
          <w:noProof/>
          <w:lang w:eastAsia="ru-RU"/>
        </w:rPr>
        <w:pict>
          <v:rect id="Прямоугольник 10243" o:spid="_x0000_s1034" style="position:absolute;left:0;text-align:left;margin-left:0;margin-top:0;width:9in;height:354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" filled="f" stroked="f">
            <v:path arrowok="t"/>
            <o:lock v:ext="edit" grouping="t"/>
          </v:rect>
        </w:pict>
      </w:r>
      <w:r w:rsidR="002828CC">
        <w:rPr>
          <w:rFonts w:ascii="Times New Roman" w:hAnsi="Times New Roman"/>
          <w:sz w:val="28"/>
          <w:szCs w:val="28"/>
          <w:lang w:val="be-BY" w:eastAsia="ru-RU"/>
        </w:rPr>
        <w:t xml:space="preserve">       </w:t>
      </w:r>
      <w:r w:rsidR="00D62C9F" w:rsidRPr="00EC1469">
        <w:rPr>
          <w:rFonts w:ascii="Times New Roman" w:hAnsi="Times New Roman"/>
          <w:sz w:val="28"/>
          <w:szCs w:val="28"/>
          <w:lang w:eastAsia="ru-RU"/>
        </w:rPr>
        <w:t>Деление процессов переработки сырья на физические, механические химич</w:t>
      </w:r>
      <w:r w:rsidR="00D62C9F" w:rsidRPr="00EC1469">
        <w:rPr>
          <w:rFonts w:ascii="Times New Roman" w:hAnsi="Times New Roman"/>
          <w:sz w:val="28"/>
          <w:szCs w:val="28"/>
          <w:lang w:eastAsia="ru-RU"/>
        </w:rPr>
        <w:t>е</w:t>
      </w:r>
      <w:r w:rsidR="00D62C9F" w:rsidRPr="00EC1469">
        <w:rPr>
          <w:rFonts w:ascii="Times New Roman" w:hAnsi="Times New Roman"/>
          <w:sz w:val="28"/>
          <w:szCs w:val="28"/>
          <w:lang w:eastAsia="ru-RU"/>
        </w:rPr>
        <w:t>ские и биологические часто является условным из-за невозможности проведения четкой гран</w:t>
      </w:r>
      <w:r w:rsidR="00D62C9F">
        <w:rPr>
          <w:rFonts w:ascii="Times New Roman" w:hAnsi="Times New Roman"/>
          <w:sz w:val="28"/>
          <w:szCs w:val="28"/>
          <w:lang w:eastAsia="ru-RU"/>
        </w:rPr>
        <w:t xml:space="preserve">ицы между ними. </w:t>
      </w:r>
      <w:proofErr w:type="gramStart"/>
      <w:r w:rsidR="00D62C9F">
        <w:rPr>
          <w:rFonts w:ascii="Times New Roman" w:hAnsi="Times New Roman"/>
          <w:sz w:val="28"/>
          <w:szCs w:val="28"/>
          <w:lang w:eastAsia="ru-RU"/>
        </w:rPr>
        <w:t>И</w:t>
      </w:r>
      <w:r w:rsidR="00D62C9F" w:rsidRPr="00EC1469">
        <w:rPr>
          <w:rFonts w:ascii="Times New Roman" w:hAnsi="Times New Roman"/>
          <w:sz w:val="28"/>
          <w:szCs w:val="28"/>
          <w:lang w:eastAsia="ru-RU"/>
        </w:rPr>
        <w:t xml:space="preserve">зменение формы и внешнего вида материала </w:t>
      </w:r>
      <w:r w:rsidR="00D62C9F">
        <w:rPr>
          <w:rFonts w:ascii="Times New Roman" w:hAnsi="Times New Roman"/>
          <w:sz w:val="28"/>
          <w:szCs w:val="28"/>
          <w:lang w:eastAsia="ru-RU"/>
        </w:rPr>
        <w:t xml:space="preserve">часто </w:t>
      </w:r>
      <w:r w:rsidR="00D62C9F" w:rsidRPr="00EC1469">
        <w:rPr>
          <w:rFonts w:ascii="Times New Roman" w:hAnsi="Times New Roman"/>
          <w:sz w:val="28"/>
          <w:szCs w:val="28"/>
          <w:lang w:eastAsia="ru-RU"/>
        </w:rPr>
        <w:t>сопровождается химическими процессами (</w:t>
      </w:r>
      <w:r w:rsidR="00D62C9F" w:rsidRPr="00EC1469">
        <w:rPr>
          <w:rFonts w:ascii="Times New Roman" w:hAnsi="Times New Roman"/>
          <w:i/>
          <w:sz w:val="28"/>
          <w:szCs w:val="28"/>
          <w:lang w:eastAsia="ru-RU"/>
        </w:rPr>
        <w:t>электрохимическая и электроэроз</w:t>
      </w:r>
      <w:r w:rsidR="00D62C9F" w:rsidRPr="00EC1469">
        <w:rPr>
          <w:rFonts w:ascii="Times New Roman" w:hAnsi="Times New Roman"/>
          <w:i/>
          <w:sz w:val="28"/>
          <w:szCs w:val="28"/>
          <w:lang w:eastAsia="ru-RU"/>
        </w:rPr>
        <w:t>и</w:t>
      </w:r>
      <w:r w:rsidR="00D62C9F" w:rsidRPr="00EC1469">
        <w:rPr>
          <w:rFonts w:ascii="Times New Roman" w:hAnsi="Times New Roman"/>
          <w:i/>
          <w:sz w:val="28"/>
          <w:szCs w:val="28"/>
          <w:lang w:eastAsia="ru-RU"/>
        </w:rPr>
        <w:t>онная обработка поверхностей, металлургические процессы получения металлов и сплавов, термомеханическое упрочнение материалов и т. д.),</w:t>
      </w:r>
      <w:r w:rsidR="00D62C9F">
        <w:rPr>
          <w:rFonts w:ascii="Times New Roman" w:hAnsi="Times New Roman"/>
          <w:sz w:val="28"/>
          <w:szCs w:val="28"/>
          <w:lang w:eastAsia="ru-RU"/>
        </w:rPr>
        <w:t xml:space="preserve"> а х</w:t>
      </w:r>
      <w:r w:rsidR="00D62C9F" w:rsidRPr="00D720BA">
        <w:rPr>
          <w:rFonts w:ascii="Times New Roman" w:hAnsi="Times New Roman"/>
          <w:sz w:val="28"/>
          <w:szCs w:val="28"/>
          <w:lang w:val="be-BY" w:eastAsia="ru-RU"/>
        </w:rPr>
        <w:t xml:space="preserve">имические процессы почти во всех производствах </w:t>
      </w:r>
      <w:r w:rsidR="00D62C9F">
        <w:rPr>
          <w:rFonts w:ascii="Times New Roman" w:hAnsi="Times New Roman"/>
          <w:sz w:val="28"/>
          <w:szCs w:val="28"/>
          <w:lang w:val="be-BY" w:eastAsia="ru-RU"/>
        </w:rPr>
        <w:t xml:space="preserve">сопровождаются </w:t>
      </w:r>
      <w:r w:rsidR="00D62C9F" w:rsidRPr="00D720BA">
        <w:rPr>
          <w:rFonts w:ascii="Times New Roman" w:hAnsi="Times New Roman"/>
          <w:sz w:val="28"/>
          <w:szCs w:val="28"/>
          <w:lang w:val="be-BY" w:eastAsia="ru-RU"/>
        </w:rPr>
        <w:t xml:space="preserve"> физическими процессами на стадии предварительной обработки сырья или при создании определенных условий для химического </w:t>
      </w:r>
      <w:r w:rsidR="00D62C9F" w:rsidRPr="00EC1469">
        <w:rPr>
          <w:rFonts w:ascii="Times New Roman" w:hAnsi="Times New Roman"/>
          <w:sz w:val="28"/>
          <w:szCs w:val="28"/>
          <w:lang w:val="be-BY" w:eastAsia="ru-RU"/>
        </w:rPr>
        <w:t>превраще</w:t>
      </w:r>
      <w:r w:rsidR="00D62C9F">
        <w:rPr>
          <w:rFonts w:ascii="Times New Roman" w:hAnsi="Times New Roman"/>
          <w:sz w:val="28"/>
          <w:szCs w:val="28"/>
          <w:lang w:val="be-BY" w:eastAsia="ru-RU"/>
        </w:rPr>
        <w:t>ния веществ.</w:t>
      </w:r>
      <w:proofErr w:type="gramEnd"/>
      <w:r w:rsidR="00D62C9F">
        <w:rPr>
          <w:rFonts w:ascii="Times New Roman" w:hAnsi="Times New Roman"/>
          <w:sz w:val="28"/>
          <w:szCs w:val="28"/>
          <w:lang w:val="be-BY" w:eastAsia="ru-RU"/>
        </w:rPr>
        <w:t xml:space="preserve"> Н</w:t>
      </w:r>
      <w:r w:rsidR="00D62C9F" w:rsidRPr="00EC1469">
        <w:rPr>
          <w:rFonts w:ascii="Times New Roman" w:hAnsi="Times New Roman"/>
          <w:sz w:val="28"/>
          <w:szCs w:val="28"/>
          <w:lang w:val="be-BY" w:eastAsia="ru-RU"/>
        </w:rPr>
        <w:t>апример, формование изделий из пластмассы производится в результате различных химико-технологических процессов (</w:t>
      </w:r>
      <w:r w:rsidR="00D62C9F" w:rsidRPr="00EC1469">
        <w:rPr>
          <w:rFonts w:ascii="Times New Roman" w:hAnsi="Times New Roman"/>
          <w:i/>
          <w:sz w:val="28"/>
          <w:szCs w:val="28"/>
          <w:lang w:val="be-BY" w:eastAsia="ru-RU"/>
        </w:rPr>
        <w:t>вакуумное формование, литье под давлением, экструзия и т.д</w:t>
      </w:r>
      <w:r w:rsidR="00D62C9F" w:rsidRPr="00EC1469">
        <w:rPr>
          <w:rFonts w:ascii="Times New Roman" w:hAnsi="Times New Roman"/>
          <w:sz w:val="28"/>
          <w:szCs w:val="28"/>
          <w:lang w:val="be-BY" w:eastAsia="ru-RU"/>
        </w:rPr>
        <w:t xml:space="preserve">.). </w:t>
      </w:r>
    </w:p>
    <w:p w:rsidR="00D62C9F" w:rsidRPr="00687883" w:rsidRDefault="002828CC" w:rsidP="00687883">
      <w:pPr>
        <w:spacing w:after="0" w:line="240" w:lineRule="auto"/>
        <w:jc w:val="both"/>
        <w:rPr>
          <w:rFonts w:ascii="Times New Roman" w:hAnsi="Times New Roman"/>
          <w:sz w:val="24"/>
          <w:szCs w:val="24"/>
        </w:rPr>
      </w:pPr>
      <w:r>
        <w:rPr>
          <w:rFonts w:ascii="Times New Roman" w:hAnsi="Times New Roman"/>
          <w:sz w:val="28"/>
          <w:szCs w:val="28"/>
          <w:lang w:val="be-BY" w:eastAsia="ru-RU"/>
        </w:rPr>
        <w:t xml:space="preserve">       </w:t>
      </w:r>
      <w:r>
        <w:rPr>
          <w:rFonts w:ascii="Times New Roman" w:hAnsi="Times New Roman"/>
          <w:sz w:val="28"/>
          <w:szCs w:val="28"/>
          <w:lang w:eastAsia="ru-RU"/>
        </w:rPr>
        <w:t>Н</w:t>
      </w:r>
      <w:r w:rsidR="00D62C9F" w:rsidRPr="00EC1469">
        <w:rPr>
          <w:rFonts w:ascii="Times New Roman" w:hAnsi="Times New Roman"/>
          <w:sz w:val="28"/>
          <w:szCs w:val="28"/>
          <w:lang w:eastAsia="ru-RU"/>
        </w:rPr>
        <w:t>есмотря на условность подобной классификации, деление процессов на ф</w:t>
      </w:r>
      <w:r w:rsidR="00D62C9F" w:rsidRPr="00EC1469">
        <w:rPr>
          <w:rFonts w:ascii="Times New Roman" w:hAnsi="Times New Roman"/>
          <w:sz w:val="28"/>
          <w:szCs w:val="28"/>
          <w:lang w:eastAsia="ru-RU"/>
        </w:rPr>
        <w:t>и</w:t>
      </w:r>
      <w:r w:rsidR="00D62C9F" w:rsidRPr="00EC1469">
        <w:rPr>
          <w:rFonts w:ascii="Times New Roman" w:hAnsi="Times New Roman"/>
          <w:sz w:val="28"/>
          <w:szCs w:val="28"/>
          <w:lang w:eastAsia="ru-RU"/>
        </w:rPr>
        <w:t>зические, биологические, химические и механические способствует типизации процессов промышленного производства и облегчает выбор наиболее эффекти</w:t>
      </w:r>
      <w:r w:rsidR="00D62C9F" w:rsidRPr="00EC1469">
        <w:rPr>
          <w:rFonts w:ascii="Times New Roman" w:hAnsi="Times New Roman"/>
          <w:sz w:val="28"/>
          <w:szCs w:val="28"/>
          <w:lang w:eastAsia="ru-RU"/>
        </w:rPr>
        <w:t>в</w:t>
      </w:r>
      <w:r w:rsidR="00D62C9F" w:rsidRPr="00EC1469">
        <w:rPr>
          <w:rFonts w:ascii="Times New Roman" w:hAnsi="Times New Roman"/>
          <w:sz w:val="28"/>
          <w:szCs w:val="28"/>
          <w:lang w:eastAsia="ru-RU"/>
        </w:rPr>
        <w:t>ного способа переработки сырья. Выбор технологического процесса зависит от многих факторов: доступности сырья, вида используемой энергии, степени сло</w:t>
      </w:r>
      <w:r w:rsidR="00D62C9F" w:rsidRPr="00EC1469">
        <w:rPr>
          <w:rFonts w:ascii="Times New Roman" w:hAnsi="Times New Roman"/>
          <w:sz w:val="28"/>
          <w:szCs w:val="28"/>
          <w:lang w:eastAsia="ru-RU"/>
        </w:rPr>
        <w:t>ж</w:t>
      </w:r>
      <w:r w:rsidR="00D62C9F" w:rsidRPr="00EC1469">
        <w:rPr>
          <w:rFonts w:ascii="Times New Roman" w:hAnsi="Times New Roman"/>
          <w:sz w:val="28"/>
          <w:szCs w:val="28"/>
          <w:lang w:eastAsia="ru-RU"/>
        </w:rPr>
        <w:t>ности аппаратурного оформления, затрат на производственные здания, сооруж</w:t>
      </w:r>
      <w:r w:rsidR="00D62C9F" w:rsidRPr="00EC1469">
        <w:rPr>
          <w:rFonts w:ascii="Times New Roman" w:hAnsi="Times New Roman"/>
          <w:sz w:val="28"/>
          <w:szCs w:val="28"/>
          <w:lang w:eastAsia="ru-RU"/>
        </w:rPr>
        <w:t>е</w:t>
      </w:r>
      <w:r w:rsidR="00D62C9F" w:rsidRPr="00EC1469">
        <w:rPr>
          <w:rFonts w:ascii="Times New Roman" w:hAnsi="Times New Roman"/>
          <w:sz w:val="28"/>
          <w:szCs w:val="28"/>
          <w:lang w:eastAsia="ru-RU"/>
        </w:rPr>
        <w:t>ния, оборудование, их монтаж и эксплуатацию, а также от качества и себестоим</w:t>
      </w:r>
      <w:r w:rsidR="00D62C9F" w:rsidRPr="00EC1469">
        <w:rPr>
          <w:rFonts w:ascii="Times New Roman" w:hAnsi="Times New Roman"/>
          <w:sz w:val="28"/>
          <w:szCs w:val="28"/>
          <w:lang w:eastAsia="ru-RU"/>
        </w:rPr>
        <w:t>о</w:t>
      </w:r>
      <w:r w:rsidR="00D62C9F" w:rsidRPr="00EC1469">
        <w:rPr>
          <w:rFonts w:ascii="Times New Roman" w:hAnsi="Times New Roman"/>
          <w:sz w:val="28"/>
          <w:szCs w:val="28"/>
          <w:lang w:eastAsia="ru-RU"/>
        </w:rPr>
        <w:t>сти готовой продукции</w:t>
      </w:r>
      <w:r w:rsidR="00D62C9F" w:rsidRPr="00EC1469">
        <w:rPr>
          <w:rFonts w:ascii="Times New Roman" w:hAnsi="Times New Roman"/>
          <w:sz w:val="24"/>
          <w:szCs w:val="24"/>
          <w:lang w:eastAsia="ru-RU"/>
        </w:rPr>
        <w:t>.</w:t>
      </w:r>
    </w:p>
    <w:p w:rsidR="00D62C9F" w:rsidRPr="00E03913" w:rsidRDefault="002828CC" w:rsidP="00E03913">
      <w:pPr>
        <w:spacing w:after="0" w:line="240" w:lineRule="auto"/>
        <w:ind w:left="150" w:right="150"/>
        <w:jc w:val="both"/>
        <w:rPr>
          <w:rFonts w:ascii="Times New Roman" w:hAnsi="Times New Roman"/>
          <w:color w:val="424242"/>
          <w:sz w:val="28"/>
          <w:szCs w:val="28"/>
          <w:lang w:eastAsia="ru-RU"/>
        </w:rPr>
      </w:pPr>
      <w:r>
        <w:rPr>
          <w:rFonts w:ascii="Times New Roman" w:hAnsi="Times New Roman"/>
          <w:b/>
          <w:i/>
          <w:sz w:val="28"/>
          <w:szCs w:val="28"/>
          <w:lang w:eastAsia="ru-RU"/>
        </w:rPr>
        <w:t xml:space="preserve">           </w:t>
      </w:r>
      <w:r w:rsidR="00D62C9F">
        <w:rPr>
          <w:rFonts w:ascii="Times New Roman" w:hAnsi="Times New Roman"/>
          <w:b/>
          <w:i/>
          <w:sz w:val="28"/>
          <w:szCs w:val="28"/>
          <w:lang w:eastAsia="ru-RU"/>
        </w:rPr>
        <w:t>2.1.</w:t>
      </w:r>
      <w:r w:rsidR="00D62C9F" w:rsidRPr="00D720BA">
        <w:rPr>
          <w:rFonts w:ascii="Times New Roman" w:hAnsi="Times New Roman"/>
          <w:b/>
          <w:i/>
          <w:sz w:val="28"/>
          <w:szCs w:val="28"/>
          <w:lang w:eastAsia="ru-RU"/>
        </w:rPr>
        <w:t xml:space="preserve"> Физические процессы, используемые в технологиях</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Pr>
          <w:rFonts w:ascii="Times New Roman" w:hAnsi="Times New Roman"/>
          <w:sz w:val="28"/>
          <w:szCs w:val="28"/>
          <w:lang w:val="be-BY" w:eastAsia="ru-RU"/>
        </w:rPr>
        <w:t xml:space="preserve">2.1.1. </w:t>
      </w:r>
      <w:r w:rsidRPr="00A40036">
        <w:rPr>
          <w:rFonts w:ascii="Times New Roman" w:hAnsi="Times New Roman"/>
          <w:i/>
          <w:sz w:val="28"/>
          <w:szCs w:val="28"/>
          <w:lang w:val="be-BY" w:eastAsia="ru-RU"/>
        </w:rPr>
        <w:t>Механические процессы</w:t>
      </w:r>
      <w:r w:rsidRPr="00D720BA">
        <w:rPr>
          <w:rFonts w:ascii="Times New Roman" w:hAnsi="Times New Roman"/>
          <w:sz w:val="28"/>
          <w:szCs w:val="28"/>
          <w:lang w:val="be-BY" w:eastAsia="ru-RU"/>
        </w:rPr>
        <w:t xml:space="preserve"> относятся к физическим и связаны с преобразованием исходных веществ, находящихся в твердом агрегатном состоянии. Это преобразование связано с изменением положения, формы, размеров, соотношения твердых тел в смесях.</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Исходя из этого, выделяют следующие разновидности механических процессов:</w:t>
      </w:r>
    </w:p>
    <w:p w:rsidR="00D62C9F" w:rsidRPr="00E03913" w:rsidRDefault="00D62C9F" w:rsidP="00117F8A">
      <w:pPr>
        <w:numPr>
          <w:ilvl w:val="0"/>
          <w:numId w:val="31"/>
        </w:numPr>
        <w:tabs>
          <w:tab w:val="num" w:pos="1440"/>
        </w:tabs>
        <w:spacing w:after="0" w:line="240" w:lineRule="auto"/>
        <w:jc w:val="both"/>
        <w:rPr>
          <w:rFonts w:ascii="Times New Roman" w:hAnsi="Times New Roman"/>
          <w:i/>
          <w:sz w:val="28"/>
          <w:szCs w:val="28"/>
          <w:lang w:val="be-BY" w:eastAsia="ru-RU"/>
        </w:rPr>
      </w:pPr>
      <w:r w:rsidRPr="00E03913">
        <w:rPr>
          <w:rFonts w:ascii="Times New Roman" w:hAnsi="Times New Roman"/>
          <w:i/>
          <w:sz w:val="28"/>
          <w:szCs w:val="28"/>
          <w:lang w:val="be-BY" w:eastAsia="ru-RU"/>
        </w:rPr>
        <w:lastRenderedPageBreak/>
        <w:t>транспортные процессы;</w:t>
      </w:r>
    </w:p>
    <w:p w:rsidR="00D62C9F" w:rsidRPr="00E03913" w:rsidRDefault="00D62C9F" w:rsidP="00117F8A">
      <w:pPr>
        <w:numPr>
          <w:ilvl w:val="0"/>
          <w:numId w:val="31"/>
        </w:numPr>
        <w:tabs>
          <w:tab w:val="num" w:pos="1440"/>
        </w:tabs>
        <w:spacing w:after="0" w:line="240" w:lineRule="auto"/>
        <w:jc w:val="both"/>
        <w:rPr>
          <w:rFonts w:ascii="Times New Roman" w:hAnsi="Times New Roman"/>
          <w:i/>
          <w:sz w:val="28"/>
          <w:szCs w:val="28"/>
          <w:lang w:val="be-BY" w:eastAsia="ru-RU"/>
        </w:rPr>
      </w:pPr>
      <w:r w:rsidRPr="00E03913">
        <w:rPr>
          <w:rFonts w:ascii="Times New Roman" w:hAnsi="Times New Roman"/>
          <w:i/>
          <w:sz w:val="28"/>
          <w:szCs w:val="28"/>
          <w:lang w:val="be-BY" w:eastAsia="ru-RU"/>
        </w:rPr>
        <w:t>процессы формообразования;</w:t>
      </w:r>
    </w:p>
    <w:p w:rsidR="00D62C9F" w:rsidRPr="00E03913" w:rsidRDefault="00D62C9F" w:rsidP="00117F8A">
      <w:pPr>
        <w:numPr>
          <w:ilvl w:val="0"/>
          <w:numId w:val="31"/>
        </w:numPr>
        <w:tabs>
          <w:tab w:val="num" w:pos="1440"/>
        </w:tabs>
        <w:spacing w:after="0" w:line="240" w:lineRule="auto"/>
        <w:jc w:val="both"/>
        <w:rPr>
          <w:rFonts w:ascii="Times New Roman" w:hAnsi="Times New Roman"/>
          <w:i/>
          <w:sz w:val="28"/>
          <w:szCs w:val="28"/>
          <w:lang w:val="be-BY" w:eastAsia="ru-RU"/>
        </w:rPr>
      </w:pPr>
      <w:r w:rsidRPr="00E03913">
        <w:rPr>
          <w:rFonts w:ascii="Times New Roman" w:hAnsi="Times New Roman"/>
          <w:i/>
          <w:sz w:val="28"/>
          <w:szCs w:val="28"/>
          <w:lang w:val="be-BY" w:eastAsia="ru-RU"/>
        </w:rPr>
        <w:t>процессы изменения размеров твердых тел;</w:t>
      </w:r>
    </w:p>
    <w:p w:rsidR="00D62C9F" w:rsidRPr="00E03913" w:rsidRDefault="00D62C9F" w:rsidP="00117F8A">
      <w:pPr>
        <w:numPr>
          <w:ilvl w:val="0"/>
          <w:numId w:val="31"/>
        </w:numPr>
        <w:tabs>
          <w:tab w:val="num" w:pos="1440"/>
        </w:tabs>
        <w:spacing w:after="0" w:line="240" w:lineRule="auto"/>
        <w:jc w:val="both"/>
        <w:rPr>
          <w:rFonts w:ascii="Times New Roman" w:hAnsi="Times New Roman"/>
          <w:i/>
          <w:sz w:val="28"/>
          <w:szCs w:val="28"/>
          <w:lang w:val="be-BY" w:eastAsia="ru-RU"/>
        </w:rPr>
      </w:pPr>
      <w:r w:rsidRPr="00E03913">
        <w:rPr>
          <w:rFonts w:ascii="Times New Roman" w:hAnsi="Times New Roman"/>
          <w:i/>
          <w:sz w:val="28"/>
          <w:szCs w:val="28"/>
          <w:lang w:val="be-BY" w:eastAsia="ru-RU"/>
        </w:rPr>
        <w:t>процессы дозирования, сортировки, смешивания.</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Объединяет всех их механический способ воздействия средств труда на предмет труда в процессе получения продукции.</w:t>
      </w:r>
    </w:p>
    <w:p w:rsidR="00D62C9F" w:rsidRPr="00D720BA" w:rsidRDefault="00D62C9F" w:rsidP="008725A9">
      <w:pPr>
        <w:spacing w:after="0" w:line="240" w:lineRule="auto"/>
        <w:jc w:val="both"/>
        <w:rPr>
          <w:rFonts w:ascii="Times New Roman" w:hAnsi="Times New Roman"/>
          <w:sz w:val="28"/>
          <w:szCs w:val="28"/>
          <w:lang w:eastAsia="ru-RU"/>
        </w:rPr>
      </w:pPr>
      <w:r w:rsidRPr="00A40036">
        <w:rPr>
          <w:rFonts w:ascii="Times New Roman" w:hAnsi="Times New Roman"/>
          <w:i/>
          <w:sz w:val="28"/>
          <w:szCs w:val="28"/>
          <w:lang w:val="be-BY" w:eastAsia="ru-RU"/>
        </w:rPr>
        <w:t>Транспортные процессы</w:t>
      </w:r>
      <w:r w:rsidRPr="00D720BA">
        <w:rPr>
          <w:rFonts w:ascii="Times New Roman" w:hAnsi="Times New Roman"/>
          <w:sz w:val="28"/>
          <w:szCs w:val="28"/>
          <w:lang w:val="be-BY" w:eastAsia="ru-RU"/>
        </w:rPr>
        <w:t xml:space="preserve"> предназначены для перемещения насыпных и штучных грузов по заданной трассе без остановок для загрузки и разгрузки. Транспортные </w:t>
      </w:r>
      <w:r w:rsidRPr="00D720BA">
        <w:rPr>
          <w:rFonts w:ascii="Times New Roman" w:hAnsi="Times New Roman"/>
          <w:sz w:val="28"/>
          <w:szCs w:val="28"/>
          <w:lang w:eastAsia="ru-RU"/>
        </w:rPr>
        <w:t>процессы непрерывного транспорта (ленточные, пластинчатые, винтовые тран</w:t>
      </w:r>
      <w:r w:rsidRPr="00D720BA">
        <w:rPr>
          <w:rFonts w:ascii="Times New Roman" w:hAnsi="Times New Roman"/>
          <w:sz w:val="28"/>
          <w:szCs w:val="28"/>
          <w:lang w:eastAsia="ru-RU"/>
        </w:rPr>
        <w:t>с</w:t>
      </w:r>
      <w:r w:rsidRPr="00D720BA">
        <w:rPr>
          <w:rFonts w:ascii="Times New Roman" w:hAnsi="Times New Roman"/>
          <w:sz w:val="28"/>
          <w:szCs w:val="28"/>
          <w:lang w:eastAsia="ru-RU"/>
        </w:rPr>
        <w:t>портеры, элеваторы и т.д.) , так и процессы дискретного транспорта (вагоны, в</w:t>
      </w:r>
      <w:r w:rsidRPr="00D720BA">
        <w:rPr>
          <w:rFonts w:ascii="Times New Roman" w:hAnsi="Times New Roman"/>
          <w:sz w:val="28"/>
          <w:szCs w:val="28"/>
          <w:lang w:eastAsia="ru-RU"/>
        </w:rPr>
        <w:t>а</w:t>
      </w:r>
      <w:r w:rsidRPr="00D720BA">
        <w:rPr>
          <w:rFonts w:ascii="Times New Roman" w:hAnsi="Times New Roman"/>
          <w:sz w:val="28"/>
          <w:szCs w:val="28"/>
          <w:lang w:eastAsia="ru-RU"/>
        </w:rPr>
        <w:t>гонетки и т.п.)</w:t>
      </w:r>
      <w:r w:rsidRPr="00D720BA">
        <w:rPr>
          <w:rFonts w:ascii="Times New Roman" w:hAnsi="Times New Roman"/>
          <w:sz w:val="28"/>
          <w:szCs w:val="28"/>
          <w:lang w:val="be-BY" w:eastAsia="ru-RU"/>
        </w:rPr>
        <w:t xml:space="preserve"> являются неотъемлемой частью технологического процесса</w:t>
      </w:r>
      <w:r w:rsidRPr="00D720BA">
        <w:rPr>
          <w:rFonts w:ascii="Times New Roman" w:hAnsi="Times New Roman"/>
          <w:sz w:val="28"/>
          <w:szCs w:val="28"/>
          <w:lang w:eastAsia="ru-RU"/>
        </w:rPr>
        <w:t>.</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 xml:space="preserve">Процессы </w:t>
      </w:r>
      <w:r w:rsidRPr="00A40036">
        <w:rPr>
          <w:rFonts w:ascii="Times New Roman" w:hAnsi="Times New Roman"/>
          <w:i/>
          <w:sz w:val="28"/>
          <w:szCs w:val="28"/>
          <w:lang w:val="be-BY" w:eastAsia="ru-RU"/>
        </w:rPr>
        <w:t>формообразования</w:t>
      </w:r>
      <w:r w:rsidRPr="00D720BA">
        <w:rPr>
          <w:rFonts w:ascii="Times New Roman" w:hAnsi="Times New Roman"/>
          <w:sz w:val="28"/>
          <w:szCs w:val="28"/>
          <w:lang w:val="be-BY" w:eastAsia="ru-RU"/>
        </w:rPr>
        <w:t xml:space="preserve"> твердых тел подразделяются на две большие группы:</w:t>
      </w:r>
    </w:p>
    <w:p w:rsidR="00D62C9F" w:rsidRPr="00D720BA" w:rsidRDefault="00D62C9F" w:rsidP="00117F8A">
      <w:pPr>
        <w:numPr>
          <w:ilvl w:val="0"/>
          <w:numId w:val="31"/>
        </w:numPr>
        <w:tabs>
          <w:tab w:val="num" w:pos="1440"/>
        </w:tabs>
        <w:spacing w:after="0" w:line="240" w:lineRule="auto"/>
        <w:jc w:val="both"/>
        <w:rPr>
          <w:rFonts w:ascii="Times New Roman" w:hAnsi="Times New Roman"/>
          <w:sz w:val="28"/>
          <w:szCs w:val="28"/>
          <w:lang w:val="be-BY" w:eastAsia="ru-RU"/>
        </w:rPr>
      </w:pPr>
      <w:r w:rsidRPr="00E03913">
        <w:rPr>
          <w:rFonts w:ascii="Times New Roman" w:hAnsi="Times New Roman"/>
          <w:i/>
          <w:sz w:val="28"/>
          <w:szCs w:val="28"/>
          <w:lang w:val="be-BY" w:eastAsia="ru-RU"/>
        </w:rPr>
        <w:t>процессы, основанные на использовании методов пластической деформации</w:t>
      </w:r>
      <w:r w:rsidRPr="00D720BA">
        <w:rPr>
          <w:rFonts w:ascii="Times New Roman" w:hAnsi="Times New Roman"/>
          <w:sz w:val="28"/>
          <w:szCs w:val="28"/>
          <w:lang w:val="be-BY" w:eastAsia="ru-RU"/>
        </w:rPr>
        <w:t xml:space="preserve"> (прокатка, волочение, прессование, ковка, штамповка);</w:t>
      </w:r>
    </w:p>
    <w:p w:rsidR="00D62C9F" w:rsidRPr="00D720BA" w:rsidRDefault="00D62C9F" w:rsidP="00117F8A">
      <w:pPr>
        <w:numPr>
          <w:ilvl w:val="0"/>
          <w:numId w:val="31"/>
        </w:numPr>
        <w:tabs>
          <w:tab w:val="num" w:pos="1440"/>
        </w:tabs>
        <w:spacing w:after="0" w:line="240" w:lineRule="auto"/>
        <w:jc w:val="both"/>
        <w:rPr>
          <w:rFonts w:ascii="Times New Roman" w:hAnsi="Times New Roman"/>
          <w:sz w:val="28"/>
          <w:szCs w:val="28"/>
          <w:lang w:val="be-BY" w:eastAsia="ru-RU"/>
        </w:rPr>
      </w:pPr>
      <w:r w:rsidRPr="00E03913">
        <w:rPr>
          <w:rFonts w:ascii="Times New Roman" w:hAnsi="Times New Roman"/>
          <w:i/>
          <w:sz w:val="28"/>
          <w:szCs w:val="28"/>
          <w:lang w:val="be-BY" w:eastAsia="ru-RU"/>
        </w:rPr>
        <w:t>процессы, основанные на механическом изменении формы, размеров твердых тел путем снятия поверхностного слоя с обрабатываемого материала</w:t>
      </w:r>
      <w:r w:rsidRPr="00E03913">
        <w:rPr>
          <w:rFonts w:ascii="Times New Roman" w:hAnsi="Times New Roman"/>
          <w:sz w:val="28"/>
          <w:szCs w:val="28"/>
          <w:lang w:val="be-BY" w:eastAsia="ru-RU"/>
        </w:rPr>
        <w:t xml:space="preserve"> (</w:t>
      </w:r>
      <w:r w:rsidRPr="00D720BA">
        <w:rPr>
          <w:rFonts w:ascii="Times New Roman" w:hAnsi="Times New Roman"/>
          <w:sz w:val="28"/>
          <w:szCs w:val="28"/>
          <w:lang w:val="be-BY" w:eastAsia="ru-RU"/>
        </w:rPr>
        <w:t>обработка резанием).</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Методами пластической деформации получают заготовки и детали из стали, цветных металлов и их сплавов, пластмасс, резины, многих керамических материалов, стекла, химических волокон и др. Широкое распространение методов пластической деформации обусловливается их высокой производительностью и качеств</w:t>
      </w:r>
      <w:r w:rsidRPr="00D720BA">
        <w:rPr>
          <w:rFonts w:ascii="Times New Roman" w:hAnsi="Times New Roman"/>
          <w:sz w:val="28"/>
          <w:szCs w:val="28"/>
          <w:lang w:eastAsia="ru-RU"/>
        </w:rPr>
        <w:t xml:space="preserve">ом получаемых </w:t>
      </w:r>
      <w:r w:rsidRPr="00D720BA">
        <w:rPr>
          <w:rFonts w:ascii="Times New Roman" w:hAnsi="Times New Roman"/>
          <w:sz w:val="28"/>
          <w:szCs w:val="28"/>
          <w:lang w:val="be-BY" w:eastAsia="ru-RU"/>
        </w:rPr>
        <w:t xml:space="preserve">изделий. </w:t>
      </w:r>
    </w:p>
    <w:p w:rsidR="00D62C9F" w:rsidRPr="00D720BA" w:rsidRDefault="00D62C9F" w:rsidP="008725A9">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Высокой точности и малой шероховатости поверхности деталей можно достичь с помощью механической обработки резанием, обработки со снятием слоя материала и образованием стружки.</w:t>
      </w:r>
    </w:p>
    <w:p w:rsidR="00D62C9F" w:rsidRPr="00D720BA" w:rsidRDefault="00D62C9F" w:rsidP="00A40036">
      <w:pPr>
        <w:spacing w:after="0" w:line="240" w:lineRule="auto"/>
        <w:ind w:firstLine="454"/>
        <w:jc w:val="both"/>
        <w:rPr>
          <w:rFonts w:ascii="Times New Roman" w:hAnsi="Times New Roman"/>
          <w:sz w:val="28"/>
          <w:szCs w:val="28"/>
        </w:rPr>
      </w:pPr>
      <w:r w:rsidRPr="00D720BA">
        <w:rPr>
          <w:rFonts w:ascii="Times New Roman" w:hAnsi="Times New Roman"/>
          <w:sz w:val="28"/>
          <w:szCs w:val="28"/>
        </w:rPr>
        <w:t xml:space="preserve">Процессы </w:t>
      </w:r>
      <w:r w:rsidRPr="00A40036">
        <w:rPr>
          <w:rFonts w:ascii="Times New Roman" w:hAnsi="Times New Roman"/>
          <w:i/>
          <w:sz w:val="28"/>
          <w:szCs w:val="28"/>
        </w:rPr>
        <w:t>изменения размеров</w:t>
      </w:r>
      <w:r w:rsidRPr="00D720BA">
        <w:rPr>
          <w:rFonts w:ascii="Times New Roman" w:hAnsi="Times New Roman"/>
          <w:sz w:val="28"/>
          <w:szCs w:val="28"/>
        </w:rPr>
        <w:t xml:space="preserve"> твердых тел условно разделяют на </w:t>
      </w:r>
      <w:r w:rsidRPr="00E03913">
        <w:rPr>
          <w:rFonts w:ascii="Times New Roman" w:hAnsi="Times New Roman"/>
          <w:i/>
          <w:sz w:val="28"/>
          <w:szCs w:val="28"/>
        </w:rPr>
        <w:t>дробл</w:t>
      </w:r>
      <w:r w:rsidRPr="00E03913">
        <w:rPr>
          <w:rFonts w:ascii="Times New Roman" w:hAnsi="Times New Roman"/>
          <w:i/>
          <w:sz w:val="28"/>
          <w:szCs w:val="28"/>
        </w:rPr>
        <w:t>е</w:t>
      </w:r>
      <w:r w:rsidRPr="00E03913">
        <w:rPr>
          <w:rFonts w:ascii="Times New Roman" w:hAnsi="Times New Roman"/>
          <w:i/>
          <w:sz w:val="28"/>
          <w:szCs w:val="28"/>
        </w:rPr>
        <w:t>ни</w:t>
      </w:r>
      <w:proofErr w:type="gramStart"/>
      <w:r w:rsidRPr="00E03913">
        <w:rPr>
          <w:rFonts w:ascii="Times New Roman" w:hAnsi="Times New Roman"/>
          <w:i/>
          <w:sz w:val="28"/>
          <w:szCs w:val="28"/>
        </w:rPr>
        <w:t>е</w:t>
      </w:r>
      <w:r w:rsidRPr="00D720BA">
        <w:rPr>
          <w:rFonts w:ascii="Times New Roman" w:hAnsi="Times New Roman"/>
          <w:sz w:val="28"/>
          <w:szCs w:val="28"/>
        </w:rPr>
        <w:t>(</w:t>
      </w:r>
      <w:proofErr w:type="gramEnd"/>
      <w:r w:rsidRPr="00D720BA">
        <w:rPr>
          <w:rFonts w:ascii="Times New Roman" w:hAnsi="Times New Roman"/>
          <w:sz w:val="28"/>
          <w:szCs w:val="28"/>
        </w:rPr>
        <w:t xml:space="preserve">крупное, среднее, мелкое) и </w:t>
      </w:r>
      <w:r w:rsidRPr="00E03913">
        <w:rPr>
          <w:rFonts w:ascii="Times New Roman" w:hAnsi="Times New Roman"/>
          <w:i/>
          <w:sz w:val="28"/>
          <w:szCs w:val="28"/>
        </w:rPr>
        <w:t>измельчение</w:t>
      </w:r>
      <w:r w:rsidRPr="00D720BA">
        <w:rPr>
          <w:rFonts w:ascii="Times New Roman" w:hAnsi="Times New Roman"/>
          <w:sz w:val="28"/>
          <w:szCs w:val="28"/>
        </w:rPr>
        <w:t xml:space="preserve"> (тонкое и сверхтонкое).</w:t>
      </w:r>
    </w:p>
    <w:p w:rsidR="00D62C9F" w:rsidRPr="00D720BA" w:rsidRDefault="00D62C9F" w:rsidP="00A40036">
      <w:pPr>
        <w:widowControl w:val="0"/>
        <w:spacing w:after="0" w:line="240" w:lineRule="auto"/>
        <w:ind w:firstLine="539"/>
        <w:jc w:val="both"/>
        <w:rPr>
          <w:rFonts w:ascii="Times New Roman" w:hAnsi="Times New Roman"/>
          <w:sz w:val="28"/>
          <w:szCs w:val="28"/>
          <w:lang w:val="be-BY" w:eastAsia="ru-RU"/>
        </w:rPr>
      </w:pPr>
      <w:r w:rsidRPr="00D720BA">
        <w:rPr>
          <w:rFonts w:ascii="Times New Roman" w:hAnsi="Times New Roman"/>
          <w:sz w:val="28"/>
          <w:szCs w:val="28"/>
          <w:lang w:val="be-BY" w:eastAsia="ru-RU"/>
        </w:rPr>
        <w:t xml:space="preserve">Разделение твердых зернистых материалов на классы по крупности кусков или зерен называется </w:t>
      </w:r>
      <w:r w:rsidRPr="00A40036">
        <w:rPr>
          <w:rFonts w:ascii="Times New Roman" w:hAnsi="Times New Roman"/>
          <w:i/>
          <w:sz w:val="28"/>
          <w:szCs w:val="28"/>
          <w:lang w:val="be-BY" w:eastAsia="ru-RU"/>
        </w:rPr>
        <w:t>классификацией</w:t>
      </w:r>
      <w:r w:rsidRPr="00D720BA">
        <w:rPr>
          <w:rFonts w:ascii="Times New Roman" w:hAnsi="Times New Roman"/>
          <w:sz w:val="28"/>
          <w:szCs w:val="28"/>
          <w:lang w:val="be-BY" w:eastAsia="ru-RU"/>
        </w:rPr>
        <w:t xml:space="preserve">. Существуют два основных способа классификации: </w:t>
      </w:r>
    </w:p>
    <w:p w:rsidR="00D62C9F" w:rsidRPr="00D720BA" w:rsidRDefault="00D62C9F" w:rsidP="00117F8A">
      <w:pPr>
        <w:numPr>
          <w:ilvl w:val="0"/>
          <w:numId w:val="35"/>
        </w:numPr>
        <w:tabs>
          <w:tab w:val="num" w:pos="1260"/>
        </w:tabs>
        <w:spacing w:after="0" w:line="240" w:lineRule="auto"/>
        <w:jc w:val="both"/>
        <w:rPr>
          <w:rFonts w:ascii="Times New Roman" w:hAnsi="Times New Roman"/>
          <w:sz w:val="28"/>
          <w:szCs w:val="28"/>
          <w:lang w:eastAsia="ru-RU"/>
        </w:rPr>
      </w:pPr>
      <w:proofErr w:type="gramStart"/>
      <w:r w:rsidRPr="00E03166">
        <w:rPr>
          <w:rFonts w:ascii="Times New Roman" w:hAnsi="Times New Roman"/>
          <w:i/>
          <w:sz w:val="28"/>
          <w:szCs w:val="28"/>
          <w:lang w:eastAsia="ru-RU"/>
        </w:rPr>
        <w:t>ситовая</w:t>
      </w:r>
      <w:proofErr w:type="gramEnd"/>
      <w:r w:rsidRPr="00E03166">
        <w:rPr>
          <w:rFonts w:ascii="Times New Roman" w:hAnsi="Times New Roman"/>
          <w:i/>
          <w:sz w:val="28"/>
          <w:szCs w:val="28"/>
          <w:lang w:eastAsia="ru-RU"/>
        </w:rPr>
        <w:t xml:space="preserve"> (</w:t>
      </w:r>
      <w:proofErr w:type="spellStart"/>
      <w:r w:rsidRPr="00E03166">
        <w:rPr>
          <w:rFonts w:ascii="Times New Roman" w:hAnsi="Times New Roman"/>
          <w:i/>
          <w:sz w:val="28"/>
          <w:szCs w:val="28"/>
          <w:lang w:eastAsia="ru-RU"/>
        </w:rPr>
        <w:t>грохочение</w:t>
      </w:r>
      <w:proofErr w:type="spellEnd"/>
      <w:r w:rsidRPr="00E03166">
        <w:rPr>
          <w:rFonts w:ascii="Times New Roman" w:hAnsi="Times New Roman"/>
          <w:sz w:val="28"/>
          <w:szCs w:val="28"/>
          <w:lang w:eastAsia="ru-RU"/>
        </w:rPr>
        <w:t>)</w:t>
      </w:r>
      <w:r w:rsidRPr="00D720BA">
        <w:rPr>
          <w:rFonts w:ascii="Times New Roman" w:hAnsi="Times New Roman"/>
          <w:sz w:val="28"/>
          <w:szCs w:val="28"/>
          <w:lang w:eastAsia="ru-RU"/>
        </w:rPr>
        <w:t xml:space="preserve"> — механическое разделение на ситах; </w:t>
      </w:r>
    </w:p>
    <w:p w:rsidR="00D62C9F" w:rsidRPr="00D720BA" w:rsidRDefault="00D62C9F" w:rsidP="00117F8A">
      <w:pPr>
        <w:numPr>
          <w:ilvl w:val="0"/>
          <w:numId w:val="35"/>
        </w:numPr>
        <w:tabs>
          <w:tab w:val="num" w:pos="1260"/>
        </w:tabs>
        <w:spacing w:after="0" w:line="240" w:lineRule="auto"/>
        <w:jc w:val="both"/>
        <w:rPr>
          <w:rFonts w:ascii="Times New Roman" w:hAnsi="Times New Roman"/>
          <w:sz w:val="28"/>
          <w:szCs w:val="28"/>
          <w:lang w:eastAsia="ru-RU"/>
        </w:rPr>
      </w:pPr>
      <w:r w:rsidRPr="00E03166">
        <w:rPr>
          <w:rFonts w:ascii="Times New Roman" w:hAnsi="Times New Roman"/>
          <w:i/>
          <w:sz w:val="28"/>
          <w:szCs w:val="28"/>
          <w:lang w:eastAsia="ru-RU"/>
        </w:rPr>
        <w:t>гидравлическая</w:t>
      </w:r>
      <w:r w:rsidRPr="00D720BA">
        <w:rPr>
          <w:rFonts w:ascii="Times New Roman" w:hAnsi="Times New Roman"/>
          <w:sz w:val="28"/>
          <w:szCs w:val="28"/>
          <w:lang w:eastAsia="ru-RU"/>
        </w:rPr>
        <w:t xml:space="preserve">— </w:t>
      </w:r>
      <w:proofErr w:type="gramStart"/>
      <w:r w:rsidRPr="00D720BA">
        <w:rPr>
          <w:rFonts w:ascii="Times New Roman" w:hAnsi="Times New Roman"/>
          <w:sz w:val="28"/>
          <w:szCs w:val="28"/>
          <w:lang w:eastAsia="ru-RU"/>
        </w:rPr>
        <w:t>ра</w:t>
      </w:r>
      <w:proofErr w:type="gramEnd"/>
      <w:r w:rsidRPr="00D720BA">
        <w:rPr>
          <w:rFonts w:ascii="Times New Roman" w:hAnsi="Times New Roman"/>
          <w:sz w:val="28"/>
          <w:szCs w:val="28"/>
          <w:lang w:eastAsia="ru-RU"/>
        </w:rPr>
        <w:t>зделение смеси на классы зерен, обладающих один</w:t>
      </w:r>
      <w:r w:rsidRPr="00D720BA">
        <w:rPr>
          <w:rFonts w:ascii="Times New Roman" w:hAnsi="Times New Roman"/>
          <w:sz w:val="28"/>
          <w:szCs w:val="28"/>
          <w:lang w:eastAsia="ru-RU"/>
        </w:rPr>
        <w:t>а</w:t>
      </w:r>
      <w:r w:rsidRPr="00D720BA">
        <w:rPr>
          <w:rFonts w:ascii="Times New Roman" w:hAnsi="Times New Roman"/>
          <w:sz w:val="28"/>
          <w:szCs w:val="28"/>
          <w:lang w:eastAsia="ru-RU"/>
        </w:rPr>
        <w:t>ковой скоростью осаждения в воде или воздухе.</w:t>
      </w:r>
    </w:p>
    <w:p w:rsidR="00D62C9F" w:rsidRPr="002828CC" w:rsidRDefault="00D62C9F" w:rsidP="00687883">
      <w:pPr>
        <w:spacing w:after="0" w:line="240" w:lineRule="auto"/>
        <w:jc w:val="both"/>
        <w:rPr>
          <w:rFonts w:ascii="Times New Roman" w:hAnsi="Times New Roman"/>
          <w:sz w:val="28"/>
          <w:szCs w:val="28"/>
        </w:rPr>
      </w:pPr>
      <w:r w:rsidRPr="00A40036">
        <w:rPr>
          <w:rFonts w:ascii="Times New Roman" w:hAnsi="Times New Roman"/>
          <w:i/>
          <w:sz w:val="28"/>
          <w:szCs w:val="28"/>
        </w:rPr>
        <w:t>Дозирование</w:t>
      </w:r>
      <w:r w:rsidR="002828CC">
        <w:rPr>
          <w:rFonts w:ascii="Times New Roman" w:hAnsi="Times New Roman"/>
          <w:i/>
          <w:sz w:val="28"/>
          <w:szCs w:val="28"/>
        </w:rPr>
        <w:t xml:space="preserve"> </w:t>
      </w:r>
      <w:r w:rsidRPr="00D720BA">
        <w:rPr>
          <w:rFonts w:ascii="Times New Roman" w:hAnsi="Times New Roman"/>
          <w:sz w:val="28"/>
          <w:szCs w:val="28"/>
        </w:rPr>
        <w:t>осуществляется двумя способами: весовое и объемное. Весовые а</w:t>
      </w:r>
      <w:r w:rsidRPr="00D720BA">
        <w:rPr>
          <w:rFonts w:ascii="Times New Roman" w:hAnsi="Times New Roman"/>
          <w:sz w:val="28"/>
          <w:szCs w:val="28"/>
        </w:rPr>
        <w:t>в</w:t>
      </w:r>
      <w:r w:rsidRPr="00D720BA">
        <w:rPr>
          <w:rFonts w:ascii="Times New Roman" w:hAnsi="Times New Roman"/>
          <w:sz w:val="28"/>
          <w:szCs w:val="28"/>
        </w:rPr>
        <w:t xml:space="preserve">томатические дозаторы </w:t>
      </w:r>
      <w:r w:rsidR="002828CC">
        <w:rPr>
          <w:rFonts w:ascii="Times New Roman" w:hAnsi="Times New Roman"/>
          <w:sz w:val="28"/>
          <w:szCs w:val="28"/>
        </w:rPr>
        <w:t xml:space="preserve">являются наиболее совершенными. </w:t>
      </w:r>
      <w:r w:rsidRPr="00A40036">
        <w:rPr>
          <w:rFonts w:ascii="Times New Roman" w:hAnsi="Times New Roman"/>
          <w:i/>
          <w:sz w:val="28"/>
          <w:szCs w:val="28"/>
        </w:rPr>
        <w:t xml:space="preserve"> Смешивание</w:t>
      </w:r>
      <w:r w:rsidRPr="00D720BA">
        <w:rPr>
          <w:rFonts w:ascii="Times New Roman" w:hAnsi="Times New Roman"/>
          <w:sz w:val="28"/>
          <w:szCs w:val="28"/>
        </w:rPr>
        <w:t xml:space="preserve">–это процесс образования однородных систем из сыпучих материалов, необходимый для интенсификации химических, тепловых и массообменных процессов, а также для приготовления растворов, эмульсий, суспензий, паст или сложных порошков применяемых во всех химических производствах. </w:t>
      </w:r>
      <w:r w:rsidRPr="00D720BA">
        <w:rPr>
          <w:rFonts w:ascii="Times New Roman" w:hAnsi="Times New Roman"/>
          <w:sz w:val="28"/>
          <w:szCs w:val="28"/>
          <w:lang w:val="be-BY" w:eastAsia="ru-RU"/>
        </w:rPr>
        <w:t>Машины, применяемые для смешивания, называются смесителями.</w:t>
      </w:r>
      <w:bookmarkStart w:id="1" w:name="_Toc138123252"/>
      <w:bookmarkStart w:id="2" w:name="_Toc138329375"/>
    </w:p>
    <w:p w:rsidR="00D62C9F" w:rsidRPr="00FA65D4" w:rsidRDefault="002828CC" w:rsidP="00687883">
      <w:pPr>
        <w:spacing w:after="0" w:line="240" w:lineRule="auto"/>
        <w:rPr>
          <w:rFonts w:ascii="Times New Roman" w:hAnsi="Times New Roman"/>
          <w:b/>
          <w:bCs/>
          <w:i/>
          <w:color w:val="000000"/>
          <w:sz w:val="28"/>
          <w:szCs w:val="28"/>
          <w:lang w:eastAsia="ru-RU"/>
        </w:rPr>
      </w:pPr>
      <w:r>
        <w:rPr>
          <w:rFonts w:ascii="Times New Roman" w:hAnsi="Times New Roman"/>
          <w:b/>
          <w:i/>
          <w:sz w:val="28"/>
          <w:szCs w:val="28"/>
          <w:lang w:eastAsia="ru-RU"/>
        </w:rPr>
        <w:t xml:space="preserve">        </w:t>
      </w:r>
      <w:r w:rsidR="00D62C9F">
        <w:rPr>
          <w:rFonts w:ascii="Times New Roman" w:hAnsi="Times New Roman"/>
          <w:b/>
          <w:i/>
          <w:sz w:val="28"/>
          <w:szCs w:val="28"/>
          <w:lang w:eastAsia="ru-RU"/>
        </w:rPr>
        <w:t>2.</w:t>
      </w:r>
      <w:r w:rsidR="00D62C9F" w:rsidRPr="00D720BA">
        <w:rPr>
          <w:rFonts w:ascii="Times New Roman" w:hAnsi="Times New Roman"/>
          <w:b/>
          <w:i/>
          <w:sz w:val="28"/>
          <w:szCs w:val="28"/>
          <w:lang w:eastAsia="ru-RU"/>
        </w:rPr>
        <w:t>2.</w:t>
      </w:r>
      <w:r w:rsidR="00D62C9F" w:rsidRPr="00D720BA">
        <w:rPr>
          <w:rFonts w:ascii="Times New Roman" w:hAnsi="Times New Roman"/>
          <w:b/>
          <w:i/>
          <w:sz w:val="28"/>
          <w:szCs w:val="28"/>
          <w:lang w:eastAsia="ru-RU"/>
        </w:rPr>
        <w:tab/>
      </w:r>
      <w:bookmarkEnd w:id="1"/>
      <w:bookmarkEnd w:id="2"/>
      <w:r w:rsidR="00D62C9F" w:rsidRPr="00D720BA">
        <w:rPr>
          <w:rFonts w:ascii="Times New Roman" w:hAnsi="Times New Roman"/>
          <w:b/>
          <w:i/>
          <w:color w:val="000000"/>
          <w:sz w:val="28"/>
          <w:szCs w:val="28"/>
          <w:lang w:eastAsia="ru-RU"/>
        </w:rPr>
        <w:t>Гидромеханические процессы, используемые в технологии</w:t>
      </w:r>
      <w:r w:rsidR="00D62C9F" w:rsidRPr="00D720BA">
        <w:rPr>
          <w:rFonts w:ascii="Times New Roman" w:hAnsi="Times New Roman"/>
          <w:color w:val="000000"/>
          <w:sz w:val="28"/>
          <w:szCs w:val="28"/>
          <w:lang w:eastAsia="ru-RU"/>
        </w:rPr>
        <w:br/>
      </w:r>
      <w:r>
        <w:rPr>
          <w:rFonts w:ascii="Times New Roman" w:hAnsi="Times New Roman"/>
          <w:bCs/>
          <w:i/>
          <w:color w:val="000000"/>
          <w:sz w:val="28"/>
          <w:szCs w:val="28"/>
          <w:lang w:eastAsia="ru-RU"/>
        </w:rPr>
        <w:t xml:space="preserve">       </w:t>
      </w:r>
      <w:r w:rsidR="00D62C9F" w:rsidRPr="00A40036">
        <w:rPr>
          <w:rFonts w:ascii="Times New Roman" w:hAnsi="Times New Roman"/>
          <w:bCs/>
          <w:i/>
          <w:color w:val="000000"/>
          <w:sz w:val="28"/>
          <w:szCs w:val="28"/>
          <w:lang w:eastAsia="ru-RU"/>
        </w:rPr>
        <w:t>Гидромеханические процессы</w:t>
      </w:r>
      <w:r w:rsidR="00D62C9F" w:rsidRPr="00D720BA">
        <w:rPr>
          <w:rFonts w:ascii="Times New Roman" w:hAnsi="Times New Roman"/>
          <w:b/>
          <w:bCs/>
          <w:i/>
          <w:color w:val="000000"/>
          <w:sz w:val="28"/>
          <w:szCs w:val="28"/>
          <w:lang w:eastAsia="ru-RU"/>
        </w:rPr>
        <w:t xml:space="preserve"> (</w:t>
      </w:r>
      <w:r w:rsidR="00D62C9F" w:rsidRPr="00D720BA">
        <w:rPr>
          <w:rFonts w:ascii="Times New Roman" w:hAnsi="Times New Roman"/>
          <w:color w:val="000000"/>
          <w:sz w:val="28"/>
          <w:szCs w:val="28"/>
          <w:shd w:val="clear" w:color="auto" w:fill="FFFFFF"/>
          <w:lang w:eastAsia="ru-RU"/>
        </w:rPr>
        <w:t>базируются на физических процессах обрабо</w:t>
      </w:r>
      <w:r w:rsidR="00D62C9F" w:rsidRPr="00D720BA">
        <w:rPr>
          <w:rFonts w:ascii="Times New Roman" w:hAnsi="Times New Roman"/>
          <w:color w:val="000000"/>
          <w:sz w:val="28"/>
          <w:szCs w:val="28"/>
          <w:shd w:val="clear" w:color="auto" w:fill="FFFFFF"/>
          <w:lang w:eastAsia="ru-RU"/>
        </w:rPr>
        <w:t>т</w:t>
      </w:r>
      <w:r w:rsidR="00D62C9F" w:rsidRPr="00D720BA">
        <w:rPr>
          <w:rFonts w:ascii="Times New Roman" w:hAnsi="Times New Roman"/>
          <w:color w:val="000000"/>
          <w:sz w:val="28"/>
          <w:szCs w:val="28"/>
          <w:shd w:val="clear" w:color="auto" w:fill="FFFFFF"/>
          <w:lang w:eastAsia="ru-RU"/>
        </w:rPr>
        <w:t xml:space="preserve">ки сырья)    связаны с технологиями переработки </w:t>
      </w:r>
      <w:r w:rsidR="00D62C9F" w:rsidRPr="00E03166">
        <w:rPr>
          <w:rFonts w:ascii="Times New Roman" w:hAnsi="Times New Roman"/>
          <w:i/>
          <w:color w:val="000000"/>
          <w:sz w:val="28"/>
          <w:szCs w:val="28"/>
          <w:shd w:val="clear" w:color="auto" w:fill="FFFFFF"/>
          <w:lang w:eastAsia="ru-RU"/>
        </w:rPr>
        <w:t>неоднородных систем</w:t>
      </w:r>
      <w:r w:rsidR="00D62C9F" w:rsidRPr="00D720BA">
        <w:rPr>
          <w:rFonts w:ascii="Times New Roman" w:hAnsi="Times New Roman"/>
          <w:b/>
          <w:i/>
          <w:color w:val="000000"/>
          <w:sz w:val="28"/>
          <w:szCs w:val="28"/>
          <w:shd w:val="clear" w:color="auto" w:fill="FFFFFF"/>
          <w:lang w:eastAsia="ru-RU"/>
        </w:rPr>
        <w:t xml:space="preserve">, </w:t>
      </w:r>
      <w:r w:rsidR="00D62C9F" w:rsidRPr="00D720BA">
        <w:rPr>
          <w:rFonts w:ascii="Times New Roman" w:hAnsi="Times New Roman"/>
          <w:color w:val="000000"/>
          <w:sz w:val="28"/>
          <w:szCs w:val="28"/>
          <w:shd w:val="clear" w:color="auto" w:fill="FFFFFF"/>
          <w:lang w:eastAsia="ru-RU"/>
        </w:rPr>
        <w:t>в кот</w:t>
      </w:r>
      <w:r w:rsidR="00D62C9F" w:rsidRPr="00D720BA">
        <w:rPr>
          <w:rFonts w:ascii="Times New Roman" w:hAnsi="Times New Roman"/>
          <w:color w:val="000000"/>
          <w:sz w:val="28"/>
          <w:szCs w:val="28"/>
          <w:shd w:val="clear" w:color="auto" w:fill="FFFFFF"/>
          <w:lang w:eastAsia="ru-RU"/>
        </w:rPr>
        <w:t>о</w:t>
      </w:r>
      <w:r w:rsidR="00D62C9F" w:rsidRPr="00D720BA">
        <w:rPr>
          <w:rFonts w:ascii="Times New Roman" w:hAnsi="Times New Roman"/>
          <w:color w:val="000000"/>
          <w:sz w:val="28"/>
          <w:szCs w:val="28"/>
          <w:shd w:val="clear" w:color="auto" w:fill="FFFFFF"/>
          <w:lang w:eastAsia="ru-RU"/>
        </w:rPr>
        <w:lastRenderedPageBreak/>
        <w:t>рых</w:t>
      </w:r>
      <w:r>
        <w:rPr>
          <w:rFonts w:ascii="Times New Roman" w:hAnsi="Times New Roman"/>
          <w:color w:val="000000"/>
          <w:sz w:val="28"/>
          <w:szCs w:val="28"/>
          <w:shd w:val="clear" w:color="auto" w:fill="FFFFFF"/>
          <w:lang w:eastAsia="ru-RU"/>
        </w:rPr>
        <w:t xml:space="preserve"> </w:t>
      </w:r>
      <w:r w:rsidR="00D62C9F" w:rsidRPr="00D720BA">
        <w:rPr>
          <w:rFonts w:ascii="Times New Roman" w:hAnsi="Times New Roman"/>
          <w:color w:val="000000"/>
          <w:sz w:val="28"/>
          <w:szCs w:val="28"/>
          <w:shd w:val="clear" w:color="auto" w:fill="FFFFFF"/>
          <w:lang w:eastAsia="ru-RU"/>
        </w:rPr>
        <w:t>вещества находятся  в разных агрегатных состояниях (твердом, жидком, г</w:t>
      </w:r>
      <w:r w:rsidR="00D62C9F" w:rsidRPr="00D720BA">
        <w:rPr>
          <w:rFonts w:ascii="Times New Roman" w:hAnsi="Times New Roman"/>
          <w:color w:val="000000"/>
          <w:sz w:val="28"/>
          <w:szCs w:val="28"/>
          <w:shd w:val="clear" w:color="auto" w:fill="FFFFFF"/>
          <w:lang w:eastAsia="ru-RU"/>
        </w:rPr>
        <w:t>а</w:t>
      </w:r>
      <w:r w:rsidR="00D62C9F" w:rsidRPr="00D720BA">
        <w:rPr>
          <w:rFonts w:ascii="Times New Roman" w:hAnsi="Times New Roman"/>
          <w:color w:val="000000"/>
          <w:sz w:val="28"/>
          <w:szCs w:val="28"/>
          <w:shd w:val="clear" w:color="auto" w:fill="FFFFFF"/>
          <w:lang w:eastAsia="ru-RU"/>
        </w:rPr>
        <w:t>зообразном) и,  как правило, химическое взаимодействие между этими веществ</w:t>
      </w:r>
      <w:r w:rsidR="00D62C9F" w:rsidRPr="00D720BA">
        <w:rPr>
          <w:rFonts w:ascii="Times New Roman" w:hAnsi="Times New Roman"/>
          <w:color w:val="000000"/>
          <w:sz w:val="28"/>
          <w:szCs w:val="28"/>
          <w:shd w:val="clear" w:color="auto" w:fill="FFFFFF"/>
          <w:lang w:eastAsia="ru-RU"/>
        </w:rPr>
        <w:t>а</w:t>
      </w:r>
      <w:r w:rsidR="00D62C9F" w:rsidRPr="00D720BA">
        <w:rPr>
          <w:rFonts w:ascii="Times New Roman" w:hAnsi="Times New Roman"/>
          <w:color w:val="000000"/>
          <w:sz w:val="28"/>
          <w:szCs w:val="28"/>
          <w:shd w:val="clear" w:color="auto" w:fill="FFFFFF"/>
          <w:lang w:eastAsia="ru-RU"/>
        </w:rPr>
        <w:t>ми не происходит.</w:t>
      </w:r>
      <w:r w:rsidR="00D62C9F" w:rsidRPr="00D720BA">
        <w:rPr>
          <w:rFonts w:ascii="Times New Roman" w:hAnsi="Times New Roman"/>
          <w:color w:val="000000"/>
          <w:sz w:val="28"/>
          <w:szCs w:val="28"/>
          <w:lang w:eastAsia="ru-RU"/>
        </w:rPr>
        <w:br/>
      </w:r>
      <w:r w:rsidR="00D62C9F" w:rsidRPr="00D720BA">
        <w:rPr>
          <w:rFonts w:ascii="Times New Roman" w:hAnsi="Times New Roman"/>
          <w:color w:val="000000"/>
          <w:sz w:val="28"/>
          <w:szCs w:val="28"/>
          <w:shd w:val="clear" w:color="auto" w:fill="FFFFFF"/>
          <w:lang w:eastAsia="ru-RU"/>
        </w:rPr>
        <w:t xml:space="preserve">         Гидромеханические процессы позволяют решать задачи</w:t>
      </w:r>
      <w:proofErr w:type="gramStart"/>
      <w:r w:rsidR="00D62C9F" w:rsidRPr="00D720BA">
        <w:rPr>
          <w:rFonts w:ascii="Times New Roman" w:hAnsi="Times New Roman"/>
          <w:color w:val="000000"/>
          <w:sz w:val="28"/>
          <w:szCs w:val="28"/>
          <w:shd w:val="clear" w:color="auto" w:fill="FFFFFF"/>
          <w:lang w:eastAsia="ru-RU"/>
        </w:rPr>
        <w:t xml:space="preserve">  :</w:t>
      </w:r>
      <w:proofErr w:type="gramEnd"/>
    </w:p>
    <w:p w:rsidR="00D62C9F" w:rsidRPr="00A40036" w:rsidRDefault="00D62C9F" w:rsidP="008725A9">
      <w:pPr>
        <w:spacing w:after="0" w:line="240" w:lineRule="auto"/>
        <w:jc w:val="both"/>
        <w:rPr>
          <w:rFonts w:ascii="Times New Roman" w:hAnsi="Times New Roman"/>
          <w:i/>
          <w:sz w:val="28"/>
          <w:szCs w:val="28"/>
        </w:rPr>
      </w:pPr>
      <w:r w:rsidRPr="00D720BA">
        <w:rPr>
          <w:rFonts w:ascii="Times New Roman" w:hAnsi="Times New Roman"/>
          <w:bCs/>
          <w:color w:val="000000"/>
          <w:sz w:val="28"/>
          <w:szCs w:val="28"/>
          <w:lang w:eastAsia="ru-RU"/>
        </w:rPr>
        <w:t>■</w:t>
      </w:r>
      <w:r w:rsidRPr="00A40036">
        <w:rPr>
          <w:rFonts w:ascii="Times New Roman" w:hAnsi="Times New Roman"/>
          <w:i/>
          <w:color w:val="000000"/>
          <w:sz w:val="28"/>
          <w:szCs w:val="28"/>
          <w:lang w:eastAsia="ru-RU"/>
        </w:rPr>
        <w:t>получения неоднородных систем;</w:t>
      </w:r>
    </w:p>
    <w:p w:rsidR="00D62C9F" w:rsidRPr="00A40036" w:rsidRDefault="00D62C9F" w:rsidP="008725A9">
      <w:pPr>
        <w:spacing w:after="0" w:line="240" w:lineRule="auto"/>
        <w:jc w:val="both"/>
        <w:rPr>
          <w:rFonts w:ascii="Times New Roman" w:hAnsi="Times New Roman"/>
          <w:i/>
          <w:color w:val="000000"/>
          <w:sz w:val="28"/>
          <w:szCs w:val="28"/>
          <w:lang w:eastAsia="ru-RU"/>
        </w:rPr>
      </w:pPr>
      <w:r w:rsidRPr="00A40036">
        <w:rPr>
          <w:rFonts w:ascii="Times New Roman" w:hAnsi="Times New Roman"/>
          <w:bCs/>
          <w:i/>
          <w:color w:val="000000"/>
          <w:sz w:val="28"/>
          <w:szCs w:val="28"/>
          <w:lang w:eastAsia="ru-RU"/>
        </w:rPr>
        <w:t xml:space="preserve">■ </w:t>
      </w:r>
      <w:r w:rsidRPr="00A40036">
        <w:rPr>
          <w:rFonts w:ascii="Times New Roman" w:hAnsi="Times New Roman"/>
          <w:i/>
          <w:color w:val="000000"/>
          <w:sz w:val="28"/>
          <w:szCs w:val="28"/>
          <w:lang w:eastAsia="ru-RU"/>
        </w:rPr>
        <w:t>разделения неоднородных систем;</w:t>
      </w:r>
    </w:p>
    <w:p w:rsidR="00D62C9F" w:rsidRDefault="00D62C9F" w:rsidP="00A40036">
      <w:pPr>
        <w:tabs>
          <w:tab w:val="num" w:pos="1440"/>
          <w:tab w:val="center" w:pos="7002"/>
        </w:tabs>
        <w:spacing w:after="0" w:line="240" w:lineRule="auto"/>
        <w:jc w:val="both"/>
        <w:rPr>
          <w:rFonts w:ascii="Times New Roman" w:hAnsi="Times New Roman"/>
          <w:color w:val="000000"/>
          <w:sz w:val="28"/>
          <w:szCs w:val="28"/>
          <w:shd w:val="clear" w:color="auto" w:fill="FFFFFF"/>
          <w:lang w:eastAsia="ru-RU"/>
        </w:rPr>
      </w:pPr>
      <w:r w:rsidRPr="00A40036">
        <w:rPr>
          <w:rFonts w:ascii="Times New Roman" w:hAnsi="Times New Roman"/>
          <w:bCs/>
          <w:i/>
          <w:color w:val="000000"/>
          <w:sz w:val="28"/>
          <w:szCs w:val="28"/>
          <w:lang w:eastAsia="ru-RU"/>
        </w:rPr>
        <w:t xml:space="preserve">■ </w:t>
      </w:r>
      <w:r w:rsidRPr="00A40036">
        <w:rPr>
          <w:rFonts w:ascii="Times New Roman" w:hAnsi="Times New Roman"/>
          <w:i/>
          <w:sz w:val="28"/>
          <w:szCs w:val="28"/>
          <w:lang w:val="be-BY" w:eastAsia="ru-RU"/>
        </w:rPr>
        <w:t>транспортирования жидкостей и газов.</w:t>
      </w:r>
      <w:r>
        <w:rPr>
          <w:rFonts w:ascii="Times New Roman" w:hAnsi="Times New Roman"/>
          <w:color w:val="000000"/>
          <w:sz w:val="28"/>
          <w:szCs w:val="28"/>
          <w:shd w:val="clear" w:color="auto" w:fill="FFFFFF"/>
          <w:lang w:eastAsia="ru-RU"/>
        </w:rPr>
        <w:tab/>
      </w:r>
    </w:p>
    <w:p w:rsidR="00D62C9F" w:rsidRDefault="00D62C9F" w:rsidP="004972CC">
      <w:pPr>
        <w:tabs>
          <w:tab w:val="num" w:pos="1440"/>
        </w:tabs>
        <w:spacing w:after="0" w:line="240" w:lineRule="auto"/>
        <w:jc w:val="both"/>
        <w:rPr>
          <w:rFonts w:ascii="Times New Roman" w:hAnsi="Times New Roman"/>
          <w:color w:val="000000"/>
          <w:sz w:val="28"/>
          <w:szCs w:val="28"/>
          <w:shd w:val="clear" w:color="auto" w:fill="FFFFFF"/>
          <w:lang w:eastAsia="ru-RU"/>
        </w:rPr>
      </w:pPr>
      <w:r w:rsidRPr="00D720BA">
        <w:rPr>
          <w:rFonts w:ascii="Times New Roman" w:hAnsi="Times New Roman"/>
          <w:color w:val="000000"/>
          <w:sz w:val="28"/>
          <w:szCs w:val="28"/>
          <w:shd w:val="clear" w:color="auto" w:fill="FFFFFF"/>
          <w:lang w:eastAsia="ru-RU"/>
        </w:rPr>
        <w:t>В зависимости от физического состояния фаз различают следующие н</w:t>
      </w:r>
      <w:r>
        <w:rPr>
          <w:rFonts w:ascii="Times New Roman" w:hAnsi="Times New Roman"/>
          <w:color w:val="000000"/>
          <w:sz w:val="28"/>
          <w:szCs w:val="28"/>
          <w:shd w:val="clear" w:color="auto" w:fill="FFFFFF"/>
          <w:lang w:eastAsia="ru-RU"/>
        </w:rPr>
        <w:t>еодноро</w:t>
      </w:r>
      <w:r>
        <w:rPr>
          <w:rFonts w:ascii="Times New Roman" w:hAnsi="Times New Roman"/>
          <w:color w:val="000000"/>
          <w:sz w:val="28"/>
          <w:szCs w:val="28"/>
          <w:shd w:val="clear" w:color="auto" w:fill="FFFFFF"/>
          <w:lang w:eastAsia="ru-RU"/>
        </w:rPr>
        <w:t>д</w:t>
      </w:r>
      <w:r>
        <w:rPr>
          <w:rFonts w:ascii="Times New Roman" w:hAnsi="Times New Roman"/>
          <w:color w:val="000000"/>
          <w:sz w:val="28"/>
          <w:szCs w:val="28"/>
          <w:shd w:val="clear" w:color="auto" w:fill="FFFFFF"/>
          <w:lang w:eastAsia="ru-RU"/>
        </w:rPr>
        <w:t>ные системы: суспензии, эмульсии,</w:t>
      </w:r>
      <w:r w:rsidR="002828CC">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 xml:space="preserve">пены, пыли, дымы и </w:t>
      </w:r>
      <w:r w:rsidRPr="00D720BA">
        <w:rPr>
          <w:rFonts w:ascii="Times New Roman" w:hAnsi="Times New Roman"/>
          <w:color w:val="000000"/>
          <w:sz w:val="28"/>
          <w:szCs w:val="28"/>
          <w:shd w:val="clear" w:color="auto" w:fill="FFFFFF"/>
          <w:lang w:eastAsia="ru-RU"/>
        </w:rPr>
        <w:t>туманы.</w:t>
      </w:r>
      <w:r w:rsidRPr="00D720BA">
        <w:rPr>
          <w:rFonts w:ascii="Times New Roman" w:hAnsi="Times New Roman"/>
          <w:color w:val="000000"/>
          <w:sz w:val="28"/>
          <w:szCs w:val="28"/>
          <w:lang w:eastAsia="ru-RU"/>
        </w:rPr>
        <w:br/>
      </w:r>
      <w:r w:rsidRPr="00A40036">
        <w:rPr>
          <w:rFonts w:ascii="Times New Roman" w:hAnsi="Times New Roman"/>
          <w:bCs/>
          <w:i/>
          <w:color w:val="000000"/>
          <w:sz w:val="28"/>
          <w:szCs w:val="28"/>
          <w:lang w:eastAsia="ru-RU"/>
        </w:rPr>
        <w:t>Суспензии</w:t>
      </w:r>
      <w:r w:rsidRPr="00A40036">
        <w:rPr>
          <w:rFonts w:ascii="Times New Roman" w:hAnsi="Times New Roman"/>
          <w:i/>
          <w:iCs/>
          <w:color w:val="000000"/>
          <w:sz w:val="28"/>
          <w:szCs w:val="28"/>
          <w:lang w:eastAsia="ru-RU"/>
        </w:rPr>
        <w:t> </w:t>
      </w:r>
      <w:r w:rsidRPr="00D720BA">
        <w:rPr>
          <w:rFonts w:ascii="Times New Roman" w:hAnsi="Times New Roman"/>
          <w:b/>
          <w:i/>
          <w:color w:val="000000"/>
          <w:sz w:val="28"/>
          <w:szCs w:val="28"/>
          <w:shd w:val="clear" w:color="auto" w:fill="FFFFFF"/>
          <w:lang w:eastAsia="ru-RU"/>
        </w:rPr>
        <w:t>–</w:t>
      </w:r>
      <w:r w:rsidRPr="00D720BA">
        <w:rPr>
          <w:rFonts w:ascii="Times New Roman" w:hAnsi="Times New Roman"/>
          <w:color w:val="000000"/>
          <w:sz w:val="28"/>
          <w:szCs w:val="28"/>
          <w:shd w:val="clear" w:color="auto" w:fill="FFFFFF"/>
          <w:lang w:eastAsia="ru-RU"/>
        </w:rPr>
        <w:t xml:space="preserve"> неоднородные системы, состоящие из жидкости и взвешенных в ней твердых частиц. В зависимости </w:t>
      </w:r>
      <w:r>
        <w:rPr>
          <w:rFonts w:ascii="Times New Roman" w:hAnsi="Times New Roman"/>
          <w:color w:val="000000"/>
          <w:sz w:val="28"/>
          <w:szCs w:val="28"/>
          <w:shd w:val="clear" w:color="auto" w:fill="FFFFFF"/>
          <w:lang w:eastAsia="ru-RU"/>
        </w:rPr>
        <w:t>от размеров твердых частиц</w:t>
      </w:r>
      <w:r w:rsidRPr="00D720BA">
        <w:rPr>
          <w:rFonts w:ascii="Times New Roman" w:hAnsi="Times New Roman"/>
          <w:color w:val="000000"/>
          <w:sz w:val="28"/>
          <w:szCs w:val="28"/>
          <w:shd w:val="clear" w:color="auto" w:fill="FFFFFF"/>
          <w:lang w:eastAsia="ru-RU"/>
        </w:rPr>
        <w:t xml:space="preserve"> суспензии условно делят на грубые (более </w:t>
      </w:r>
      <w:r>
        <w:rPr>
          <w:rFonts w:ascii="Times New Roman" w:hAnsi="Times New Roman"/>
          <w:color w:val="000000"/>
          <w:sz w:val="28"/>
          <w:szCs w:val="28"/>
          <w:shd w:val="clear" w:color="auto" w:fill="FFFFFF"/>
          <w:lang w:eastAsia="ru-RU"/>
        </w:rPr>
        <w:t>100мкм), тонкие (0,5-100мкм) и мелкие</w:t>
      </w:r>
      <w:r w:rsidRPr="00D720BA">
        <w:rPr>
          <w:rFonts w:ascii="Times New Roman" w:hAnsi="Times New Roman"/>
          <w:color w:val="000000"/>
          <w:sz w:val="28"/>
          <w:szCs w:val="28"/>
          <w:shd w:val="clear" w:color="auto" w:fill="FFFFFF"/>
          <w:lang w:eastAsia="ru-RU"/>
        </w:rPr>
        <w:t>(0,1-0,5</w:t>
      </w:r>
      <w:r>
        <w:rPr>
          <w:rFonts w:ascii="Times New Roman" w:hAnsi="Times New Roman"/>
          <w:color w:val="000000"/>
          <w:sz w:val="28"/>
          <w:szCs w:val="28"/>
          <w:shd w:val="clear" w:color="auto" w:fill="FFFFFF"/>
          <w:lang w:eastAsia="ru-RU"/>
        </w:rPr>
        <w:t>мкм</w:t>
      </w:r>
      <w:r w:rsidRPr="00D720BA">
        <w:rPr>
          <w:rFonts w:ascii="Times New Roman" w:hAnsi="Times New Roman"/>
          <w:color w:val="000000"/>
          <w:sz w:val="28"/>
          <w:szCs w:val="28"/>
          <w:shd w:val="clear" w:color="auto" w:fill="FFFFFF"/>
          <w:lang w:eastAsia="ru-RU"/>
        </w:rPr>
        <w:t>).</w:t>
      </w:r>
      <w:r w:rsidRPr="00D720BA">
        <w:rPr>
          <w:rFonts w:ascii="Times New Roman" w:hAnsi="Times New Roman"/>
          <w:color w:val="000000"/>
          <w:sz w:val="28"/>
          <w:szCs w:val="28"/>
          <w:lang w:eastAsia="ru-RU"/>
        </w:rPr>
        <w:br/>
      </w:r>
      <w:r w:rsidRPr="00A40036">
        <w:rPr>
          <w:rFonts w:ascii="Times New Roman" w:hAnsi="Times New Roman"/>
          <w:bCs/>
          <w:i/>
          <w:color w:val="000000"/>
          <w:sz w:val="28"/>
          <w:szCs w:val="28"/>
          <w:lang w:eastAsia="ru-RU"/>
        </w:rPr>
        <w:t>Эмульсии</w:t>
      </w:r>
      <w:r w:rsidRPr="00D720BA">
        <w:rPr>
          <w:rFonts w:ascii="Times New Roman" w:hAnsi="Times New Roman"/>
          <w:i/>
          <w:color w:val="000000"/>
          <w:sz w:val="28"/>
          <w:szCs w:val="28"/>
          <w:shd w:val="clear" w:color="auto" w:fill="FFFFFF"/>
          <w:lang w:eastAsia="ru-RU"/>
        </w:rPr>
        <w:t> </w:t>
      </w:r>
      <w:r w:rsidRPr="00D720BA">
        <w:rPr>
          <w:rFonts w:ascii="Times New Roman" w:hAnsi="Times New Roman"/>
          <w:color w:val="000000"/>
          <w:sz w:val="28"/>
          <w:szCs w:val="28"/>
          <w:shd w:val="clear" w:color="auto" w:fill="FFFFFF"/>
          <w:lang w:eastAsia="ru-RU"/>
        </w:rPr>
        <w:t>– системы, состоящие из жидкости и распределенных в</w:t>
      </w:r>
      <w:r>
        <w:rPr>
          <w:rFonts w:ascii="Times New Roman" w:hAnsi="Times New Roman"/>
          <w:color w:val="000000"/>
          <w:sz w:val="28"/>
          <w:szCs w:val="28"/>
          <w:shd w:val="clear" w:color="auto" w:fill="FFFFFF"/>
          <w:lang w:eastAsia="ru-RU"/>
        </w:rPr>
        <w:t xml:space="preserve"> ней капель др</w:t>
      </w:r>
      <w:r>
        <w:rPr>
          <w:rFonts w:ascii="Times New Roman" w:hAnsi="Times New Roman"/>
          <w:color w:val="000000"/>
          <w:sz w:val="28"/>
          <w:szCs w:val="28"/>
          <w:shd w:val="clear" w:color="auto" w:fill="FFFFFF"/>
          <w:lang w:eastAsia="ru-RU"/>
        </w:rPr>
        <w:t>у</w:t>
      </w:r>
      <w:r>
        <w:rPr>
          <w:rFonts w:ascii="Times New Roman" w:hAnsi="Times New Roman"/>
          <w:color w:val="000000"/>
          <w:sz w:val="28"/>
          <w:szCs w:val="28"/>
          <w:shd w:val="clear" w:color="auto" w:fill="FFFFFF"/>
          <w:lang w:eastAsia="ru-RU"/>
        </w:rPr>
        <w:t xml:space="preserve">гой жидкости, не </w:t>
      </w:r>
      <w:r w:rsidRPr="00D720BA">
        <w:rPr>
          <w:rFonts w:ascii="Times New Roman" w:hAnsi="Times New Roman"/>
          <w:color w:val="000000"/>
          <w:sz w:val="28"/>
          <w:szCs w:val="28"/>
          <w:shd w:val="clear" w:color="auto" w:fill="FFFFFF"/>
          <w:lang w:eastAsia="ru-RU"/>
        </w:rPr>
        <w:t>смешивающейся с первой. Размер частиц дисперсной фазы м</w:t>
      </w:r>
      <w:r w:rsidRPr="00D720BA">
        <w:rPr>
          <w:rFonts w:ascii="Times New Roman" w:hAnsi="Times New Roman"/>
          <w:color w:val="000000"/>
          <w:sz w:val="28"/>
          <w:szCs w:val="28"/>
          <w:shd w:val="clear" w:color="auto" w:fill="FFFFFF"/>
          <w:lang w:eastAsia="ru-RU"/>
        </w:rPr>
        <w:t>о</w:t>
      </w:r>
      <w:r w:rsidRPr="00D720BA">
        <w:rPr>
          <w:rFonts w:ascii="Times New Roman" w:hAnsi="Times New Roman"/>
          <w:color w:val="000000"/>
          <w:sz w:val="28"/>
          <w:szCs w:val="28"/>
          <w:shd w:val="clear" w:color="auto" w:fill="FFFFFF"/>
          <w:lang w:eastAsia="ru-RU"/>
        </w:rPr>
        <w:t>же</w:t>
      </w:r>
      <w:r>
        <w:rPr>
          <w:rFonts w:ascii="Times New Roman" w:hAnsi="Times New Roman"/>
          <w:color w:val="000000"/>
          <w:sz w:val="28"/>
          <w:szCs w:val="28"/>
          <w:shd w:val="clear" w:color="auto" w:fill="FFFFFF"/>
          <w:lang w:eastAsia="ru-RU"/>
        </w:rPr>
        <w:t>т колебаться в широких пределах,</w:t>
      </w:r>
      <w:r w:rsidRPr="00D720BA">
        <w:rPr>
          <w:rFonts w:ascii="Times New Roman" w:hAnsi="Times New Roman"/>
          <w:color w:val="000000"/>
          <w:sz w:val="28"/>
          <w:szCs w:val="28"/>
          <w:shd w:val="clear" w:color="auto" w:fill="FFFFFF"/>
          <w:lang w:eastAsia="ru-RU"/>
        </w:rPr>
        <w:t xml:space="preserve"> при добавлении стабилизаторов эмульсии становятся устойчивыми и долго </w:t>
      </w:r>
      <w:r>
        <w:rPr>
          <w:rFonts w:ascii="Times New Roman" w:hAnsi="Times New Roman"/>
          <w:color w:val="000000"/>
          <w:sz w:val="28"/>
          <w:szCs w:val="28"/>
          <w:shd w:val="clear" w:color="auto" w:fill="FFFFFF"/>
          <w:lang w:eastAsia="ru-RU"/>
        </w:rPr>
        <w:t xml:space="preserve">не расслаиваются. </w:t>
      </w:r>
    </w:p>
    <w:p w:rsidR="00D62C9F" w:rsidRPr="004972CC" w:rsidRDefault="00D62C9F" w:rsidP="004972CC">
      <w:pPr>
        <w:spacing w:after="0" w:line="240" w:lineRule="auto"/>
        <w:jc w:val="both"/>
        <w:rPr>
          <w:rFonts w:ascii="Times New Roman" w:hAnsi="Times New Roman"/>
          <w:color w:val="000000"/>
          <w:sz w:val="28"/>
          <w:szCs w:val="28"/>
          <w:shd w:val="clear" w:color="auto" w:fill="FFFFFF"/>
          <w:lang w:eastAsia="ru-RU"/>
        </w:rPr>
      </w:pPr>
      <w:r w:rsidRPr="00A40036">
        <w:rPr>
          <w:rFonts w:ascii="Times New Roman" w:hAnsi="Times New Roman"/>
          <w:bCs/>
          <w:i/>
          <w:color w:val="000000"/>
          <w:sz w:val="28"/>
          <w:szCs w:val="28"/>
          <w:lang w:eastAsia="ru-RU"/>
        </w:rPr>
        <w:t>Пены</w:t>
      </w:r>
      <w:r w:rsidRPr="00D720BA">
        <w:rPr>
          <w:rFonts w:ascii="Times New Roman" w:hAnsi="Times New Roman"/>
          <w:i/>
          <w:color w:val="000000"/>
          <w:sz w:val="28"/>
          <w:szCs w:val="28"/>
          <w:shd w:val="clear" w:color="auto" w:fill="FFFFFF"/>
          <w:lang w:eastAsia="ru-RU"/>
        </w:rPr>
        <w:t> </w:t>
      </w:r>
      <w:r w:rsidRPr="00D720BA">
        <w:rPr>
          <w:rFonts w:ascii="Times New Roman" w:hAnsi="Times New Roman"/>
          <w:color w:val="000000"/>
          <w:sz w:val="28"/>
          <w:szCs w:val="28"/>
          <w:shd w:val="clear" w:color="auto" w:fill="FFFFFF"/>
          <w:lang w:eastAsia="ru-RU"/>
        </w:rPr>
        <w:t>– системы, состоящие из жидкости и распределенных в ней пузырьков г</w:t>
      </w:r>
      <w:r>
        <w:rPr>
          <w:rFonts w:ascii="Times New Roman" w:hAnsi="Times New Roman"/>
          <w:color w:val="000000"/>
          <w:sz w:val="28"/>
          <w:szCs w:val="28"/>
          <w:shd w:val="clear" w:color="auto" w:fill="FFFFFF"/>
          <w:lang w:eastAsia="ru-RU"/>
        </w:rPr>
        <w:t>аза, эти газожидкостные системы</w:t>
      </w:r>
      <w:r w:rsidR="002828CC">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shd w:val="clear" w:color="auto" w:fill="FFFFFF"/>
          <w:lang w:eastAsia="ru-RU"/>
        </w:rPr>
        <w:t xml:space="preserve">по </w:t>
      </w:r>
      <w:r w:rsidRPr="00D720BA">
        <w:rPr>
          <w:rFonts w:ascii="Times New Roman" w:hAnsi="Times New Roman"/>
          <w:color w:val="000000"/>
          <w:sz w:val="28"/>
          <w:szCs w:val="28"/>
          <w:shd w:val="clear" w:color="auto" w:fill="FFFFFF"/>
          <w:lang w:eastAsia="ru-RU"/>
        </w:rPr>
        <w:t>своим свойствам близки к эмульсиям.</w:t>
      </w:r>
      <w:r>
        <w:rPr>
          <w:rFonts w:ascii="Times New Roman" w:hAnsi="Times New Roman"/>
          <w:b/>
          <w:i/>
          <w:sz w:val="28"/>
          <w:szCs w:val="28"/>
          <w:lang w:val="be-BY" w:eastAsia="ru-RU"/>
        </w:rPr>
        <w:tab/>
      </w:r>
    </w:p>
    <w:p w:rsidR="00D62C9F" w:rsidRDefault="00D62C9F" w:rsidP="003816B8">
      <w:pPr>
        <w:spacing w:after="0" w:line="240" w:lineRule="auto"/>
        <w:rPr>
          <w:rFonts w:ascii="Times New Roman" w:hAnsi="Times New Roman"/>
          <w:color w:val="000000"/>
          <w:sz w:val="28"/>
          <w:szCs w:val="28"/>
          <w:shd w:val="clear" w:color="auto" w:fill="FFFFFF"/>
          <w:lang w:eastAsia="ru-RU"/>
        </w:rPr>
      </w:pPr>
      <w:r w:rsidRPr="00A40036">
        <w:rPr>
          <w:rFonts w:ascii="Times New Roman" w:hAnsi="Times New Roman"/>
          <w:bCs/>
          <w:i/>
          <w:color w:val="000000"/>
          <w:sz w:val="28"/>
          <w:szCs w:val="28"/>
          <w:lang w:eastAsia="ru-RU"/>
        </w:rPr>
        <w:t>Пыли и дымы</w:t>
      </w:r>
      <w:r w:rsidRPr="00D720BA">
        <w:rPr>
          <w:rFonts w:ascii="Times New Roman" w:hAnsi="Times New Roman"/>
          <w:color w:val="000000"/>
          <w:sz w:val="28"/>
          <w:szCs w:val="28"/>
          <w:shd w:val="clear" w:color="auto" w:fill="FFFFFF"/>
          <w:lang w:eastAsia="ru-RU"/>
        </w:rPr>
        <w:t> – системы, состоящие из газа и распределенных в нем частиц тве</w:t>
      </w:r>
      <w:r w:rsidRPr="00D720BA">
        <w:rPr>
          <w:rFonts w:ascii="Times New Roman" w:hAnsi="Times New Roman"/>
          <w:color w:val="000000"/>
          <w:sz w:val="28"/>
          <w:szCs w:val="28"/>
          <w:shd w:val="clear" w:color="auto" w:fill="FFFFFF"/>
          <w:lang w:eastAsia="ru-RU"/>
        </w:rPr>
        <w:t>р</w:t>
      </w:r>
      <w:r w:rsidRPr="00D720BA">
        <w:rPr>
          <w:rFonts w:ascii="Times New Roman" w:hAnsi="Times New Roman"/>
          <w:color w:val="000000"/>
          <w:sz w:val="28"/>
          <w:szCs w:val="28"/>
          <w:shd w:val="clear" w:color="auto" w:fill="FFFFFF"/>
          <w:lang w:eastAsia="ru-RU"/>
        </w:rPr>
        <w:t>дого вещества. Пыли образуются обычно при механическом распределении ч</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стиц в газе (при давлении, смешивании, транспортировке твердых материалов и др.). Р</w:t>
      </w:r>
      <w:r>
        <w:rPr>
          <w:rFonts w:ascii="Times New Roman" w:hAnsi="Times New Roman"/>
          <w:color w:val="000000"/>
          <w:sz w:val="28"/>
          <w:szCs w:val="28"/>
          <w:shd w:val="clear" w:color="auto" w:fill="FFFFFF"/>
          <w:lang w:eastAsia="ru-RU"/>
        </w:rPr>
        <w:t>азмеры частиц пыли – 3 – 70 мкм</w:t>
      </w:r>
      <w:r w:rsidRPr="00D720BA">
        <w:rPr>
          <w:rFonts w:ascii="Times New Roman" w:hAnsi="Times New Roman"/>
          <w:color w:val="000000"/>
          <w:sz w:val="28"/>
          <w:szCs w:val="28"/>
          <w:shd w:val="clear" w:color="auto" w:fill="FFFFFF"/>
          <w:lang w:eastAsia="ru-RU"/>
        </w:rPr>
        <w:t>. Дымы получаются в процессах конденс</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ции паров (газов) при переходе их в жидкое состояние или твердое, при этом о</w:t>
      </w:r>
      <w:r w:rsidRPr="00D720BA">
        <w:rPr>
          <w:rFonts w:ascii="Times New Roman" w:hAnsi="Times New Roman"/>
          <w:color w:val="000000"/>
          <w:sz w:val="28"/>
          <w:szCs w:val="28"/>
          <w:shd w:val="clear" w:color="auto" w:fill="FFFFFF"/>
          <w:lang w:eastAsia="ru-RU"/>
        </w:rPr>
        <w:t>б</w:t>
      </w:r>
      <w:r w:rsidRPr="00D720BA">
        <w:rPr>
          <w:rFonts w:ascii="Times New Roman" w:hAnsi="Times New Roman"/>
          <w:color w:val="000000"/>
          <w:sz w:val="28"/>
          <w:szCs w:val="28"/>
          <w:shd w:val="clear" w:color="auto" w:fill="FFFFFF"/>
          <w:lang w:eastAsia="ru-RU"/>
        </w:rPr>
        <w:t>разуются твердые взвешенные в газе частицы 0,</w:t>
      </w:r>
      <w:r>
        <w:rPr>
          <w:rFonts w:ascii="Times New Roman" w:hAnsi="Times New Roman"/>
          <w:color w:val="000000"/>
          <w:sz w:val="28"/>
          <w:szCs w:val="28"/>
          <w:shd w:val="clear" w:color="auto" w:fill="FFFFFF"/>
          <w:lang w:eastAsia="ru-RU"/>
        </w:rPr>
        <w:t>3 – 5 мкм</w:t>
      </w:r>
      <w:r w:rsidRPr="00D720BA">
        <w:rPr>
          <w:rFonts w:ascii="Times New Roman" w:hAnsi="Times New Roman"/>
          <w:color w:val="000000"/>
          <w:sz w:val="28"/>
          <w:szCs w:val="28"/>
          <w:shd w:val="clear" w:color="auto" w:fill="FFFFFF"/>
          <w:lang w:eastAsia="ru-RU"/>
        </w:rPr>
        <w:t>. При образовании ди</w:t>
      </w:r>
      <w:r w:rsidRPr="00D720BA">
        <w:rPr>
          <w:rFonts w:ascii="Times New Roman" w:hAnsi="Times New Roman"/>
          <w:color w:val="000000"/>
          <w:sz w:val="28"/>
          <w:szCs w:val="28"/>
          <w:shd w:val="clear" w:color="auto" w:fill="FFFFFF"/>
          <w:lang w:eastAsia="ru-RU"/>
        </w:rPr>
        <w:t>с</w:t>
      </w:r>
      <w:r w:rsidRPr="00D720BA">
        <w:rPr>
          <w:rFonts w:ascii="Times New Roman" w:hAnsi="Times New Roman"/>
          <w:color w:val="000000"/>
          <w:sz w:val="28"/>
          <w:szCs w:val="28"/>
          <w:shd w:val="clear" w:color="auto" w:fill="FFFFFF"/>
          <w:lang w:eastAsia="ru-RU"/>
        </w:rPr>
        <w:t>персной фазы из частиц жидкости примерн</w:t>
      </w:r>
      <w:r>
        <w:rPr>
          <w:rFonts w:ascii="Times New Roman" w:hAnsi="Times New Roman"/>
          <w:color w:val="000000"/>
          <w:sz w:val="28"/>
          <w:szCs w:val="28"/>
          <w:shd w:val="clear" w:color="auto" w:fill="FFFFFF"/>
          <w:lang w:eastAsia="ru-RU"/>
        </w:rPr>
        <w:t>о таких же размеров (0,3 – 5 мкм</w:t>
      </w:r>
      <w:r w:rsidRPr="00D720BA">
        <w:rPr>
          <w:rFonts w:ascii="Times New Roman" w:hAnsi="Times New Roman"/>
          <w:color w:val="000000"/>
          <w:sz w:val="28"/>
          <w:szCs w:val="28"/>
          <w:shd w:val="clear" w:color="auto" w:fill="FFFFFF"/>
          <w:lang w:eastAsia="ru-RU"/>
        </w:rPr>
        <w:t>) во</w:t>
      </w:r>
      <w:r w:rsidRPr="00D720BA">
        <w:rPr>
          <w:rFonts w:ascii="Times New Roman" w:hAnsi="Times New Roman"/>
          <w:color w:val="000000"/>
          <w:sz w:val="28"/>
          <w:szCs w:val="28"/>
          <w:shd w:val="clear" w:color="auto" w:fill="FFFFFF"/>
          <w:lang w:eastAsia="ru-RU"/>
        </w:rPr>
        <w:t>з</w:t>
      </w:r>
      <w:r w:rsidRPr="00D720BA">
        <w:rPr>
          <w:rFonts w:ascii="Times New Roman" w:hAnsi="Times New Roman"/>
          <w:color w:val="000000"/>
          <w:sz w:val="28"/>
          <w:szCs w:val="28"/>
          <w:shd w:val="clear" w:color="auto" w:fill="FFFFFF"/>
          <w:lang w:eastAsia="ru-RU"/>
        </w:rPr>
        <w:t>никают гетерогенные  системы, называемые </w:t>
      </w:r>
      <w:r w:rsidRPr="00A40036">
        <w:rPr>
          <w:rFonts w:ascii="Times New Roman" w:hAnsi="Times New Roman"/>
          <w:bCs/>
          <w:i/>
          <w:iCs/>
          <w:color w:val="000000"/>
          <w:sz w:val="28"/>
          <w:szCs w:val="28"/>
          <w:lang w:eastAsia="ru-RU"/>
        </w:rPr>
        <w:t>туманами</w:t>
      </w:r>
      <w:r w:rsidRPr="00A40036">
        <w:rPr>
          <w:rFonts w:ascii="Times New Roman" w:hAnsi="Times New Roman"/>
          <w:color w:val="000000"/>
          <w:sz w:val="28"/>
          <w:szCs w:val="28"/>
          <w:shd w:val="clear" w:color="auto" w:fill="FFFFFF"/>
          <w:lang w:eastAsia="ru-RU"/>
        </w:rPr>
        <w:t>.</w:t>
      </w:r>
      <w:r w:rsidRPr="00D720BA">
        <w:rPr>
          <w:rFonts w:ascii="Times New Roman" w:hAnsi="Times New Roman"/>
          <w:color w:val="000000"/>
          <w:sz w:val="28"/>
          <w:szCs w:val="28"/>
          <w:shd w:val="clear" w:color="auto" w:fill="FFFFFF"/>
          <w:lang w:eastAsia="ru-RU"/>
        </w:rPr>
        <w:t xml:space="preserve"> Пыли, дымы и туманы представляют собой аэродисперсные системы, называемые </w:t>
      </w:r>
      <w:r w:rsidRPr="00A40036">
        <w:rPr>
          <w:rFonts w:ascii="Times New Roman" w:hAnsi="Times New Roman"/>
          <w:bCs/>
          <w:i/>
          <w:iCs/>
          <w:color w:val="000000"/>
          <w:sz w:val="28"/>
          <w:szCs w:val="28"/>
          <w:lang w:eastAsia="ru-RU"/>
        </w:rPr>
        <w:t>аэрозолями</w:t>
      </w:r>
      <w:r w:rsidRPr="00A40036">
        <w:rPr>
          <w:rFonts w:ascii="Times New Roman" w:hAnsi="Times New Roman"/>
          <w:color w:val="000000"/>
          <w:sz w:val="28"/>
          <w:szCs w:val="28"/>
          <w:shd w:val="clear" w:color="auto" w:fill="FFFFFF"/>
          <w:lang w:eastAsia="ru-RU"/>
        </w:rPr>
        <w:t>.</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Для пр</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готовления эмульсий, суспензий, а также для интенсификации химических, те</w:t>
      </w:r>
      <w:r w:rsidRPr="00D720BA">
        <w:rPr>
          <w:rFonts w:ascii="Times New Roman" w:hAnsi="Times New Roman"/>
          <w:color w:val="000000"/>
          <w:sz w:val="28"/>
          <w:szCs w:val="28"/>
          <w:shd w:val="clear" w:color="auto" w:fill="FFFFFF"/>
          <w:lang w:eastAsia="ru-RU"/>
        </w:rPr>
        <w:t>п</w:t>
      </w:r>
      <w:r w:rsidRPr="00D720BA">
        <w:rPr>
          <w:rFonts w:ascii="Times New Roman" w:hAnsi="Times New Roman"/>
          <w:color w:val="000000"/>
          <w:sz w:val="28"/>
          <w:szCs w:val="28"/>
          <w:shd w:val="clear" w:color="auto" w:fill="FFFFFF"/>
          <w:lang w:eastAsia="ru-RU"/>
        </w:rPr>
        <w:t xml:space="preserve">ловых, диффузионных процессов широко применяется </w:t>
      </w:r>
      <w:r w:rsidRPr="003816B8">
        <w:rPr>
          <w:rFonts w:ascii="Times New Roman" w:hAnsi="Times New Roman"/>
          <w:i/>
          <w:color w:val="000000"/>
          <w:sz w:val="28"/>
          <w:szCs w:val="28"/>
          <w:shd w:val="clear" w:color="auto" w:fill="FFFFFF"/>
          <w:lang w:eastAsia="ru-RU"/>
        </w:rPr>
        <w:t>перемешивание</w:t>
      </w:r>
      <w:r w:rsidRPr="00D720BA">
        <w:rPr>
          <w:rFonts w:ascii="Times New Roman" w:hAnsi="Times New Roman"/>
          <w:color w:val="000000"/>
          <w:sz w:val="28"/>
          <w:szCs w:val="28"/>
          <w:shd w:val="clear" w:color="auto" w:fill="FFFFFF"/>
          <w:lang w:eastAsia="ru-RU"/>
        </w:rPr>
        <w:t xml:space="preserve"> в жидких средах. В последнем случае перемешивание осуществляется непосредственно в предназначенных для проведения этих процессов аппаратах, снабженных пер</w:t>
      </w:r>
      <w:r w:rsidRPr="00D720BA">
        <w:rPr>
          <w:rFonts w:ascii="Times New Roman" w:hAnsi="Times New Roman"/>
          <w:color w:val="000000"/>
          <w:sz w:val="28"/>
          <w:szCs w:val="28"/>
          <w:shd w:val="clear" w:color="auto" w:fill="FFFFFF"/>
          <w:lang w:eastAsia="ru-RU"/>
        </w:rPr>
        <w:t>е</w:t>
      </w:r>
      <w:r w:rsidRPr="00D720BA">
        <w:rPr>
          <w:rFonts w:ascii="Times New Roman" w:hAnsi="Times New Roman"/>
          <w:color w:val="000000"/>
          <w:sz w:val="28"/>
          <w:szCs w:val="28"/>
          <w:shd w:val="clear" w:color="auto" w:fill="FFFFFF"/>
          <w:lang w:eastAsia="ru-RU"/>
        </w:rPr>
        <w:t>мешивающими устройствами.</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Способы перемешивания определяются агрегатным состоянием перемешиваемых материалов и целью перемешивания.</w:t>
      </w:r>
      <w:r w:rsidR="002828CC">
        <w:rPr>
          <w:rFonts w:ascii="Times New Roman" w:hAnsi="Times New Roman"/>
          <w:color w:val="000000"/>
          <w:sz w:val="28"/>
          <w:szCs w:val="28"/>
          <w:lang w:eastAsia="ru-RU"/>
        </w:rPr>
        <w:t xml:space="preserve"> </w:t>
      </w:r>
      <w:r w:rsidRPr="00D720BA">
        <w:rPr>
          <w:rFonts w:ascii="Times New Roman" w:hAnsi="Times New Roman"/>
          <w:color w:val="000000"/>
          <w:sz w:val="28"/>
          <w:szCs w:val="28"/>
          <w:shd w:val="clear" w:color="auto" w:fill="FFFFFF"/>
          <w:lang w:eastAsia="ru-RU"/>
        </w:rPr>
        <w:t>Независимо от того, какая</w:t>
      </w:r>
      <w:r>
        <w:rPr>
          <w:rFonts w:ascii="Times New Roman" w:hAnsi="Times New Roman"/>
          <w:color w:val="000000"/>
          <w:sz w:val="28"/>
          <w:szCs w:val="28"/>
          <w:shd w:val="clear" w:color="auto" w:fill="FFFFFF"/>
          <w:lang w:eastAsia="ru-RU"/>
        </w:rPr>
        <w:t xml:space="preserve"> среда смешивается с жидкостью (</w:t>
      </w:r>
      <w:r w:rsidRPr="00D720BA">
        <w:rPr>
          <w:rFonts w:ascii="Times New Roman" w:hAnsi="Times New Roman"/>
          <w:color w:val="000000"/>
          <w:sz w:val="28"/>
          <w:szCs w:val="28"/>
          <w:shd w:val="clear" w:color="auto" w:fill="FFFFFF"/>
          <w:lang w:eastAsia="ru-RU"/>
        </w:rPr>
        <w:t xml:space="preserve"> газ, жидкость</w:t>
      </w:r>
      <w:r>
        <w:rPr>
          <w:rFonts w:ascii="Times New Roman" w:hAnsi="Times New Roman"/>
          <w:color w:val="000000"/>
          <w:sz w:val="28"/>
          <w:szCs w:val="28"/>
          <w:shd w:val="clear" w:color="auto" w:fill="FFFFFF"/>
          <w:lang w:eastAsia="ru-RU"/>
        </w:rPr>
        <w:t xml:space="preserve"> или твердое сыпучее вещество),</w:t>
      </w:r>
      <w:r w:rsidRPr="00D720BA">
        <w:rPr>
          <w:rFonts w:ascii="Times New Roman" w:hAnsi="Times New Roman"/>
          <w:color w:val="000000"/>
          <w:sz w:val="28"/>
          <w:szCs w:val="28"/>
          <w:shd w:val="clear" w:color="auto" w:fill="FFFFFF"/>
          <w:lang w:eastAsia="ru-RU"/>
        </w:rPr>
        <w:t xml:space="preserve"> различают два основных способа</w:t>
      </w:r>
      <w:r>
        <w:rPr>
          <w:rFonts w:ascii="Times New Roman" w:hAnsi="Times New Roman"/>
          <w:color w:val="000000"/>
          <w:sz w:val="28"/>
          <w:szCs w:val="28"/>
          <w:shd w:val="clear" w:color="auto" w:fill="FFFFFF"/>
          <w:lang w:eastAsia="ru-RU"/>
        </w:rPr>
        <w:t xml:space="preserve"> перемешивания </w:t>
      </w:r>
      <w:r w:rsidRPr="00D720BA">
        <w:rPr>
          <w:rFonts w:ascii="Times New Roman" w:hAnsi="Times New Roman"/>
          <w:color w:val="000000"/>
          <w:sz w:val="28"/>
          <w:szCs w:val="28"/>
          <w:shd w:val="clear" w:color="auto" w:fill="FFFFFF"/>
          <w:lang w:eastAsia="ru-RU"/>
        </w:rPr>
        <w:t>: механический (с помощью</w:t>
      </w:r>
      <w:r>
        <w:rPr>
          <w:rFonts w:ascii="Times New Roman" w:hAnsi="Times New Roman"/>
          <w:color w:val="000000"/>
          <w:sz w:val="28"/>
          <w:szCs w:val="28"/>
          <w:shd w:val="clear" w:color="auto" w:fill="FFFFFF"/>
          <w:lang w:eastAsia="ru-RU"/>
        </w:rPr>
        <w:t xml:space="preserve"> мешалок различных конструкций) и пневматически</w:t>
      </w:r>
      <w:proofErr w:type="gramStart"/>
      <w:r>
        <w:rPr>
          <w:rFonts w:ascii="Times New Roman" w:hAnsi="Times New Roman"/>
          <w:color w:val="000000"/>
          <w:sz w:val="28"/>
          <w:szCs w:val="28"/>
          <w:shd w:val="clear" w:color="auto" w:fill="FFFFFF"/>
          <w:lang w:eastAsia="ru-RU"/>
        </w:rPr>
        <w:t>й(</w:t>
      </w:r>
      <w:proofErr w:type="gramEnd"/>
      <w:r w:rsidRPr="00D720BA">
        <w:rPr>
          <w:rFonts w:ascii="Times New Roman" w:hAnsi="Times New Roman"/>
          <w:color w:val="000000"/>
          <w:sz w:val="28"/>
          <w:szCs w:val="28"/>
          <w:shd w:val="clear" w:color="auto" w:fill="FFFFFF"/>
          <w:lang w:eastAsia="ru-RU"/>
        </w:rPr>
        <w:t xml:space="preserve">сжатым воздухом </w:t>
      </w:r>
      <w:r>
        <w:rPr>
          <w:rFonts w:ascii="Times New Roman" w:hAnsi="Times New Roman"/>
          <w:color w:val="000000"/>
          <w:sz w:val="28"/>
          <w:szCs w:val="28"/>
          <w:shd w:val="clear" w:color="auto" w:fill="FFFFFF"/>
          <w:lang w:eastAsia="ru-RU"/>
        </w:rPr>
        <w:t xml:space="preserve">или </w:t>
      </w:r>
      <w:r w:rsidRPr="00D720BA">
        <w:rPr>
          <w:rFonts w:ascii="Times New Roman" w:hAnsi="Times New Roman"/>
          <w:color w:val="000000"/>
          <w:sz w:val="28"/>
          <w:szCs w:val="28"/>
          <w:shd w:val="clear" w:color="auto" w:fill="FFFFFF"/>
          <w:lang w:eastAsia="ru-RU"/>
        </w:rPr>
        <w:t>инертным</w:t>
      </w:r>
      <w:r w:rsidR="002828CC">
        <w:rPr>
          <w:rFonts w:ascii="Times New Roman" w:hAnsi="Times New Roman"/>
          <w:color w:val="000000"/>
          <w:sz w:val="28"/>
          <w:szCs w:val="28"/>
          <w:shd w:val="clear" w:color="auto" w:fill="FFFFFF"/>
          <w:lang w:eastAsia="ru-RU"/>
        </w:rPr>
        <w:t xml:space="preserve"> </w:t>
      </w:r>
      <w:r>
        <w:rPr>
          <w:rFonts w:ascii="Times New Roman" w:hAnsi="Times New Roman"/>
          <w:color w:val="000000"/>
          <w:sz w:val="28"/>
          <w:szCs w:val="28"/>
          <w:lang w:eastAsia="ru-RU"/>
        </w:rPr>
        <w:t>газом).</w:t>
      </w:r>
      <w:bookmarkStart w:id="3" w:name="__refheading__83_1673329732"/>
      <w:bookmarkStart w:id="4" w:name="__refheading__85_1673329732"/>
      <w:bookmarkEnd w:id="3"/>
      <w:bookmarkEnd w:id="4"/>
    </w:p>
    <w:p w:rsidR="00D62C9F" w:rsidRPr="00045627" w:rsidRDefault="002828CC" w:rsidP="00D876DF">
      <w:pPr>
        <w:spacing w:after="0" w:line="240" w:lineRule="auto"/>
        <w:jc w:val="both"/>
        <w:rPr>
          <w:rFonts w:ascii="Times New Roman" w:hAnsi="Times New Roman"/>
          <w:b/>
          <w:bCs/>
          <w:i/>
          <w:color w:val="000000"/>
          <w:sz w:val="28"/>
          <w:szCs w:val="28"/>
          <w:lang w:eastAsia="ru-RU"/>
        </w:rPr>
      </w:pPr>
      <w:r>
        <w:rPr>
          <w:rFonts w:ascii="Times New Roman" w:hAnsi="Times New Roman"/>
          <w:color w:val="000000"/>
          <w:sz w:val="28"/>
          <w:szCs w:val="28"/>
          <w:shd w:val="clear" w:color="auto" w:fill="FFFFFF"/>
          <w:lang w:eastAsia="ru-RU"/>
        </w:rPr>
        <w:t xml:space="preserve">      </w:t>
      </w:r>
      <w:r w:rsidR="00D62C9F" w:rsidRPr="00D720BA">
        <w:rPr>
          <w:rFonts w:ascii="Times New Roman" w:hAnsi="Times New Roman"/>
          <w:color w:val="000000"/>
          <w:sz w:val="28"/>
          <w:szCs w:val="28"/>
          <w:shd w:val="clear" w:color="auto" w:fill="FFFFFF"/>
          <w:lang w:eastAsia="ru-RU"/>
        </w:rPr>
        <w:t>В технологии широко распространены процессы, связанные с разделением жидких и газовых неоднородных систем. Разделение проводится с одной из сл</w:t>
      </w:r>
      <w:r w:rsidR="00D62C9F" w:rsidRPr="00D720BA">
        <w:rPr>
          <w:rFonts w:ascii="Times New Roman" w:hAnsi="Times New Roman"/>
          <w:color w:val="000000"/>
          <w:sz w:val="28"/>
          <w:szCs w:val="28"/>
          <w:shd w:val="clear" w:color="auto" w:fill="FFFFFF"/>
          <w:lang w:eastAsia="ru-RU"/>
        </w:rPr>
        <w:t>е</w:t>
      </w:r>
      <w:r w:rsidR="00D62C9F" w:rsidRPr="00D720BA">
        <w:rPr>
          <w:rFonts w:ascii="Times New Roman" w:hAnsi="Times New Roman"/>
          <w:color w:val="000000"/>
          <w:sz w:val="28"/>
          <w:szCs w:val="28"/>
          <w:shd w:val="clear" w:color="auto" w:fill="FFFFFF"/>
          <w:lang w:eastAsia="ru-RU"/>
        </w:rPr>
        <w:t>дующих целей:</w:t>
      </w:r>
    </w:p>
    <w:p w:rsidR="00D62C9F" w:rsidRPr="00045627" w:rsidRDefault="00D62C9F" w:rsidP="00045627">
      <w:pPr>
        <w:spacing w:after="0" w:line="240" w:lineRule="auto"/>
        <w:jc w:val="both"/>
        <w:rPr>
          <w:rFonts w:ascii="Times New Roman" w:hAnsi="Times New Roman"/>
          <w:b/>
          <w:i/>
          <w:color w:val="000000"/>
          <w:sz w:val="28"/>
          <w:szCs w:val="28"/>
          <w:lang w:eastAsia="ru-RU"/>
        </w:rPr>
      </w:pPr>
      <w:r w:rsidRPr="00D720BA">
        <w:rPr>
          <w:rFonts w:ascii="Times New Roman" w:hAnsi="Times New Roman"/>
          <w:bCs/>
          <w:color w:val="000000"/>
          <w:sz w:val="28"/>
          <w:szCs w:val="28"/>
          <w:lang w:eastAsia="ru-RU"/>
        </w:rPr>
        <w:t xml:space="preserve">■ </w:t>
      </w:r>
      <w:r w:rsidRPr="00045627">
        <w:rPr>
          <w:rFonts w:ascii="Times New Roman" w:hAnsi="Times New Roman"/>
          <w:i/>
          <w:color w:val="000000"/>
          <w:sz w:val="28"/>
          <w:szCs w:val="28"/>
          <w:lang w:eastAsia="ru-RU"/>
        </w:rPr>
        <w:t>очистка жидкой или газовой фазы от примесей;</w:t>
      </w:r>
    </w:p>
    <w:p w:rsidR="00D62C9F" w:rsidRPr="00D720BA" w:rsidRDefault="00D62C9F" w:rsidP="00045627">
      <w:pPr>
        <w:spacing w:after="0" w:line="240" w:lineRule="auto"/>
        <w:jc w:val="both"/>
        <w:rPr>
          <w:rFonts w:ascii="Times New Roman" w:hAnsi="Times New Roman"/>
          <w:b/>
          <w:i/>
          <w:color w:val="000000"/>
          <w:sz w:val="28"/>
          <w:szCs w:val="28"/>
          <w:lang w:eastAsia="ru-RU"/>
        </w:rPr>
      </w:pPr>
      <w:r w:rsidRPr="00045627">
        <w:rPr>
          <w:rFonts w:ascii="Times New Roman" w:hAnsi="Times New Roman"/>
          <w:bCs/>
          <w:i/>
          <w:color w:val="000000"/>
          <w:sz w:val="28"/>
          <w:szCs w:val="28"/>
          <w:lang w:eastAsia="ru-RU"/>
        </w:rPr>
        <w:t xml:space="preserve"> ■ </w:t>
      </w:r>
      <w:r w:rsidRPr="00045627">
        <w:rPr>
          <w:rFonts w:ascii="Times New Roman" w:hAnsi="Times New Roman"/>
          <w:i/>
          <w:color w:val="000000"/>
          <w:sz w:val="28"/>
          <w:szCs w:val="28"/>
          <w:lang w:eastAsia="ru-RU"/>
        </w:rPr>
        <w:t>выделение ценных продуктов, диспергированных в жидкой или газовой</w:t>
      </w:r>
      <w:r>
        <w:rPr>
          <w:rFonts w:ascii="Times New Roman" w:hAnsi="Times New Roman"/>
          <w:i/>
          <w:color w:val="000000"/>
          <w:sz w:val="28"/>
          <w:szCs w:val="28"/>
          <w:lang w:eastAsia="ru-RU"/>
        </w:rPr>
        <w:t xml:space="preserve"> фазе.</w:t>
      </w:r>
    </w:p>
    <w:p w:rsidR="00D62C9F" w:rsidRPr="00D720BA" w:rsidRDefault="00D62C9F" w:rsidP="00D876DF">
      <w:pPr>
        <w:spacing w:after="0" w:line="240" w:lineRule="auto"/>
        <w:rPr>
          <w:rFonts w:ascii="Times New Roman" w:hAnsi="Times New Roman"/>
          <w:color w:val="000000"/>
          <w:sz w:val="28"/>
          <w:szCs w:val="28"/>
          <w:shd w:val="clear" w:color="auto" w:fill="FFFFFF"/>
          <w:lang w:eastAsia="ru-RU"/>
        </w:rPr>
      </w:pPr>
      <w:r w:rsidRPr="00D720BA">
        <w:rPr>
          <w:rFonts w:ascii="Times New Roman" w:hAnsi="Times New Roman"/>
          <w:color w:val="000000"/>
          <w:sz w:val="28"/>
          <w:szCs w:val="28"/>
          <w:shd w:val="clear" w:color="auto" w:fill="FFFFFF"/>
          <w:lang w:eastAsia="ru-RU"/>
        </w:rPr>
        <w:t>Выбор метода разделения обусловлен, главным образом, размером частиц, разн</w:t>
      </w:r>
      <w:r w:rsidRPr="00D720BA">
        <w:rPr>
          <w:rFonts w:ascii="Times New Roman" w:hAnsi="Times New Roman"/>
          <w:color w:val="000000"/>
          <w:sz w:val="28"/>
          <w:szCs w:val="28"/>
          <w:shd w:val="clear" w:color="auto" w:fill="FFFFFF"/>
          <w:lang w:eastAsia="ru-RU"/>
        </w:rPr>
        <w:t>о</w:t>
      </w:r>
      <w:r w:rsidRPr="00D720BA">
        <w:rPr>
          <w:rFonts w:ascii="Times New Roman" w:hAnsi="Times New Roman"/>
          <w:color w:val="000000"/>
          <w:sz w:val="28"/>
          <w:szCs w:val="28"/>
          <w:shd w:val="clear" w:color="auto" w:fill="FFFFFF"/>
          <w:lang w:eastAsia="ru-RU"/>
        </w:rPr>
        <w:t>стью плотностей дисперсной и сплошной фаз, вязкостью сплошной фазы.</w:t>
      </w:r>
      <w:r w:rsidRPr="00D720BA">
        <w:rPr>
          <w:rFonts w:ascii="Times New Roman" w:hAnsi="Times New Roman"/>
          <w:color w:val="000000"/>
          <w:sz w:val="28"/>
          <w:szCs w:val="28"/>
          <w:lang w:eastAsia="ru-RU"/>
        </w:rPr>
        <w:br/>
      </w:r>
      <w:r w:rsidRPr="00D720BA">
        <w:rPr>
          <w:rFonts w:ascii="Times New Roman" w:hAnsi="Times New Roman"/>
          <w:color w:val="000000"/>
          <w:sz w:val="28"/>
          <w:szCs w:val="28"/>
          <w:shd w:val="clear" w:color="auto" w:fill="FFFFFF"/>
          <w:lang w:eastAsia="ru-RU"/>
        </w:rPr>
        <w:t xml:space="preserve">          Применяют следующие основные методы разделения:</w:t>
      </w:r>
    </w:p>
    <w:p w:rsidR="00D62C9F" w:rsidRPr="00045627" w:rsidRDefault="00D62C9F" w:rsidP="00D876DF">
      <w:pPr>
        <w:spacing w:after="0" w:line="240" w:lineRule="auto"/>
        <w:jc w:val="both"/>
        <w:rPr>
          <w:rFonts w:ascii="Times New Roman" w:hAnsi="Times New Roman"/>
          <w:i/>
          <w:color w:val="000000"/>
          <w:sz w:val="28"/>
          <w:szCs w:val="28"/>
          <w:lang w:eastAsia="ru-RU"/>
        </w:rPr>
      </w:pPr>
      <w:r w:rsidRPr="00D720BA">
        <w:rPr>
          <w:rFonts w:ascii="Times New Roman" w:hAnsi="Times New Roman"/>
          <w:bCs/>
          <w:color w:val="000000"/>
          <w:sz w:val="28"/>
          <w:szCs w:val="28"/>
          <w:lang w:eastAsia="ru-RU"/>
        </w:rPr>
        <w:lastRenderedPageBreak/>
        <w:t xml:space="preserve">■ </w:t>
      </w:r>
      <w:r w:rsidRPr="00045627">
        <w:rPr>
          <w:rFonts w:ascii="Times New Roman" w:hAnsi="Times New Roman"/>
          <w:i/>
          <w:color w:val="000000"/>
          <w:sz w:val="28"/>
          <w:szCs w:val="28"/>
          <w:lang w:eastAsia="ru-RU"/>
        </w:rPr>
        <w:t>осаждение (отстаивание);</w:t>
      </w:r>
    </w:p>
    <w:p w:rsidR="00D62C9F" w:rsidRPr="00045627" w:rsidRDefault="00D62C9F" w:rsidP="00D876DF">
      <w:pPr>
        <w:spacing w:after="0" w:line="240" w:lineRule="auto"/>
        <w:jc w:val="both"/>
        <w:rPr>
          <w:rFonts w:ascii="Times New Roman" w:hAnsi="Times New Roman"/>
          <w:i/>
          <w:color w:val="000000"/>
          <w:sz w:val="28"/>
          <w:szCs w:val="28"/>
          <w:lang w:eastAsia="ru-RU"/>
        </w:rPr>
      </w:pPr>
      <w:r w:rsidRPr="00045627">
        <w:rPr>
          <w:rFonts w:ascii="Times New Roman" w:hAnsi="Times New Roman"/>
          <w:bCs/>
          <w:i/>
          <w:color w:val="000000"/>
          <w:sz w:val="28"/>
          <w:szCs w:val="28"/>
          <w:lang w:eastAsia="ru-RU"/>
        </w:rPr>
        <w:t xml:space="preserve">■ </w:t>
      </w:r>
      <w:r w:rsidRPr="00045627">
        <w:rPr>
          <w:rFonts w:ascii="Times New Roman" w:hAnsi="Times New Roman"/>
          <w:i/>
          <w:color w:val="000000"/>
          <w:sz w:val="28"/>
          <w:szCs w:val="28"/>
          <w:lang w:eastAsia="ru-RU"/>
        </w:rPr>
        <w:t>фильтрование;</w:t>
      </w:r>
    </w:p>
    <w:p w:rsidR="00D62C9F" w:rsidRPr="00045627" w:rsidRDefault="00D62C9F" w:rsidP="00D876DF">
      <w:pPr>
        <w:spacing w:after="0" w:line="240" w:lineRule="auto"/>
        <w:jc w:val="both"/>
        <w:rPr>
          <w:rFonts w:ascii="Times New Roman" w:hAnsi="Times New Roman"/>
          <w:i/>
          <w:color w:val="000000"/>
          <w:sz w:val="28"/>
          <w:szCs w:val="28"/>
          <w:lang w:eastAsia="ru-RU"/>
        </w:rPr>
      </w:pPr>
      <w:r w:rsidRPr="00045627">
        <w:rPr>
          <w:rFonts w:ascii="Times New Roman" w:hAnsi="Times New Roman"/>
          <w:bCs/>
          <w:i/>
          <w:color w:val="000000"/>
          <w:sz w:val="28"/>
          <w:szCs w:val="28"/>
          <w:lang w:eastAsia="ru-RU"/>
        </w:rPr>
        <w:t xml:space="preserve">■ </w:t>
      </w:r>
      <w:r w:rsidRPr="00045627">
        <w:rPr>
          <w:rFonts w:ascii="Times New Roman" w:hAnsi="Times New Roman"/>
          <w:i/>
          <w:color w:val="000000"/>
          <w:sz w:val="28"/>
          <w:szCs w:val="28"/>
          <w:lang w:eastAsia="ru-RU"/>
        </w:rPr>
        <w:t>центрифугирование;</w:t>
      </w:r>
    </w:p>
    <w:p w:rsidR="00D62C9F" w:rsidRPr="00045627" w:rsidRDefault="00D62C9F" w:rsidP="00D876DF">
      <w:pPr>
        <w:spacing w:after="0" w:line="240" w:lineRule="auto"/>
        <w:jc w:val="both"/>
        <w:rPr>
          <w:rFonts w:ascii="Times New Roman" w:hAnsi="Times New Roman"/>
          <w:i/>
          <w:color w:val="000000"/>
          <w:sz w:val="28"/>
          <w:szCs w:val="28"/>
          <w:lang w:eastAsia="ru-RU"/>
        </w:rPr>
      </w:pPr>
      <w:r w:rsidRPr="00045627">
        <w:rPr>
          <w:rFonts w:ascii="Times New Roman" w:hAnsi="Times New Roman"/>
          <w:bCs/>
          <w:i/>
          <w:color w:val="000000"/>
          <w:sz w:val="28"/>
          <w:szCs w:val="28"/>
          <w:lang w:eastAsia="ru-RU"/>
        </w:rPr>
        <w:t xml:space="preserve">■ </w:t>
      </w:r>
      <w:r>
        <w:rPr>
          <w:rFonts w:ascii="Times New Roman" w:hAnsi="Times New Roman"/>
          <w:bCs/>
          <w:i/>
          <w:iCs/>
          <w:color w:val="000000"/>
          <w:sz w:val="28"/>
          <w:szCs w:val="28"/>
          <w:lang w:eastAsia="ru-RU"/>
        </w:rPr>
        <w:t>г</w:t>
      </w:r>
      <w:r w:rsidRPr="00045627">
        <w:rPr>
          <w:rFonts w:ascii="Times New Roman" w:hAnsi="Times New Roman"/>
          <w:bCs/>
          <w:i/>
          <w:iCs/>
          <w:color w:val="000000"/>
          <w:sz w:val="28"/>
          <w:szCs w:val="28"/>
          <w:lang w:eastAsia="ru-RU"/>
        </w:rPr>
        <w:t>идравлическая классификация</w:t>
      </w:r>
      <w:r w:rsidRPr="00D720BA">
        <w:rPr>
          <w:rFonts w:ascii="Times New Roman" w:hAnsi="Times New Roman"/>
          <w:color w:val="000000"/>
          <w:sz w:val="28"/>
          <w:szCs w:val="28"/>
          <w:shd w:val="clear" w:color="auto" w:fill="FFFFFF"/>
          <w:lang w:eastAsia="ru-RU"/>
        </w:rPr>
        <w:t> </w:t>
      </w:r>
      <w:r>
        <w:rPr>
          <w:rFonts w:ascii="Times New Roman" w:hAnsi="Times New Roman"/>
          <w:i/>
          <w:color w:val="000000"/>
          <w:sz w:val="28"/>
          <w:szCs w:val="28"/>
          <w:lang w:eastAsia="ru-RU"/>
        </w:rPr>
        <w:t>(</w:t>
      </w:r>
      <w:r w:rsidRPr="00045627">
        <w:rPr>
          <w:rFonts w:ascii="Times New Roman" w:hAnsi="Times New Roman"/>
          <w:i/>
          <w:color w:val="000000"/>
          <w:sz w:val="28"/>
          <w:szCs w:val="28"/>
          <w:lang w:eastAsia="ru-RU"/>
        </w:rPr>
        <w:t>мокрое разделение</w:t>
      </w:r>
      <w:r>
        <w:rPr>
          <w:rFonts w:ascii="Times New Roman" w:hAnsi="Times New Roman"/>
          <w:i/>
          <w:color w:val="000000"/>
          <w:sz w:val="28"/>
          <w:szCs w:val="28"/>
          <w:lang w:eastAsia="ru-RU"/>
        </w:rPr>
        <w:t>)</w:t>
      </w:r>
      <w:r w:rsidRPr="00045627">
        <w:rPr>
          <w:rFonts w:ascii="Times New Roman" w:hAnsi="Times New Roman"/>
          <w:i/>
          <w:color w:val="000000"/>
          <w:sz w:val="28"/>
          <w:szCs w:val="28"/>
          <w:lang w:eastAsia="ru-RU"/>
        </w:rPr>
        <w:t>.</w:t>
      </w:r>
    </w:p>
    <w:p w:rsidR="00D62C9F" w:rsidRPr="00D720BA" w:rsidRDefault="002828CC" w:rsidP="00D876DF">
      <w:pPr>
        <w:spacing w:after="0" w:line="240" w:lineRule="auto"/>
        <w:jc w:val="both"/>
        <w:rPr>
          <w:rFonts w:ascii="Times New Roman" w:hAnsi="Times New Roman"/>
          <w:b/>
          <w:i/>
          <w:color w:val="000000"/>
          <w:sz w:val="28"/>
          <w:szCs w:val="28"/>
          <w:lang w:eastAsia="ru-RU"/>
        </w:rPr>
      </w:pPr>
      <w:r>
        <w:rPr>
          <w:rFonts w:ascii="Times New Roman" w:hAnsi="Times New Roman"/>
          <w:b/>
          <w:i/>
          <w:color w:val="000000"/>
          <w:sz w:val="28"/>
          <w:szCs w:val="28"/>
          <w:lang w:eastAsia="ru-RU"/>
        </w:rPr>
        <w:t xml:space="preserve">           </w:t>
      </w:r>
      <w:r w:rsidR="00D62C9F" w:rsidRPr="00D720BA">
        <w:rPr>
          <w:rFonts w:ascii="Times New Roman" w:hAnsi="Times New Roman"/>
          <w:b/>
          <w:i/>
          <w:color w:val="000000"/>
          <w:sz w:val="28"/>
          <w:szCs w:val="28"/>
          <w:lang w:eastAsia="ru-RU"/>
        </w:rPr>
        <w:t>1.</w:t>
      </w:r>
      <w:r w:rsidR="00D62C9F" w:rsidRPr="00D720BA">
        <w:rPr>
          <w:rFonts w:ascii="Times New Roman" w:hAnsi="Times New Roman"/>
          <w:b/>
          <w:bCs/>
          <w:i/>
          <w:color w:val="000000"/>
          <w:sz w:val="28"/>
          <w:szCs w:val="28"/>
          <w:lang w:eastAsia="ru-RU"/>
        </w:rPr>
        <w:t>Процессы разделения жидких неоднородных систем</w:t>
      </w:r>
    </w:p>
    <w:p w:rsidR="00D62C9F" w:rsidRPr="00D876DF" w:rsidRDefault="00D62C9F" w:rsidP="00D876DF">
      <w:pPr>
        <w:spacing w:after="0" w:line="240" w:lineRule="auto"/>
        <w:jc w:val="both"/>
        <w:rPr>
          <w:rFonts w:ascii="Times New Roman" w:hAnsi="Times New Roman"/>
          <w:color w:val="000000"/>
          <w:sz w:val="28"/>
          <w:szCs w:val="28"/>
          <w:shd w:val="clear" w:color="auto" w:fill="FFFFFF"/>
          <w:lang w:eastAsia="ru-RU"/>
        </w:rPr>
      </w:pPr>
      <w:r w:rsidRPr="00045627">
        <w:rPr>
          <w:rFonts w:ascii="Times New Roman" w:hAnsi="Times New Roman"/>
          <w:bCs/>
          <w:i/>
          <w:color w:val="000000"/>
          <w:sz w:val="28"/>
          <w:szCs w:val="28"/>
          <w:lang w:eastAsia="ru-RU"/>
        </w:rPr>
        <w:t>Отстаивание</w:t>
      </w:r>
      <w:r w:rsidRPr="00045627">
        <w:rPr>
          <w:rFonts w:ascii="Times New Roman" w:hAnsi="Times New Roman"/>
          <w:color w:val="000000"/>
          <w:sz w:val="28"/>
          <w:szCs w:val="28"/>
          <w:shd w:val="clear" w:color="auto" w:fill="FFFFFF"/>
          <w:lang w:eastAsia="ru-RU"/>
        </w:rPr>
        <w:t> </w:t>
      </w:r>
      <w:r w:rsidRPr="00D720BA">
        <w:rPr>
          <w:rFonts w:ascii="Times New Roman" w:hAnsi="Times New Roman"/>
          <w:color w:val="000000"/>
          <w:sz w:val="28"/>
          <w:szCs w:val="28"/>
          <w:shd w:val="clear" w:color="auto" w:fill="FFFFFF"/>
          <w:lang w:eastAsia="ru-RU"/>
        </w:rPr>
        <w:t>– разделение</w:t>
      </w:r>
      <w:r>
        <w:rPr>
          <w:rFonts w:ascii="Times New Roman" w:hAnsi="Times New Roman"/>
          <w:color w:val="000000"/>
          <w:sz w:val="28"/>
          <w:szCs w:val="28"/>
          <w:shd w:val="clear" w:color="auto" w:fill="FFFFFF"/>
          <w:lang w:eastAsia="ru-RU"/>
        </w:rPr>
        <w:t xml:space="preserve"> фракций в растворах жидкости</w:t>
      </w:r>
      <w:r w:rsidRPr="00D720BA">
        <w:rPr>
          <w:rFonts w:ascii="Times New Roman" w:hAnsi="Times New Roman"/>
          <w:color w:val="000000"/>
          <w:sz w:val="28"/>
          <w:szCs w:val="28"/>
          <w:shd w:val="clear" w:color="auto" w:fill="FFFFFF"/>
          <w:lang w:eastAsia="ru-RU"/>
        </w:rPr>
        <w:t>, происходящее под действием силы тяжести. Отстаивание в основном применяется для предвар</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 xml:space="preserve">тельного грубого разделения </w:t>
      </w:r>
      <w:r>
        <w:rPr>
          <w:rFonts w:ascii="Times New Roman" w:hAnsi="Times New Roman"/>
          <w:color w:val="000000"/>
          <w:sz w:val="28"/>
          <w:szCs w:val="28"/>
          <w:shd w:val="clear" w:color="auto" w:fill="FFFFFF"/>
          <w:lang w:eastAsia="ru-RU"/>
        </w:rPr>
        <w:t xml:space="preserve">примесей в жидких средах </w:t>
      </w:r>
      <w:r w:rsidRPr="00D720BA">
        <w:rPr>
          <w:rFonts w:ascii="Times New Roman" w:hAnsi="Times New Roman"/>
          <w:color w:val="000000"/>
          <w:sz w:val="28"/>
          <w:szCs w:val="28"/>
          <w:shd w:val="clear" w:color="auto" w:fill="FFFFFF"/>
          <w:lang w:eastAsia="ru-RU"/>
        </w:rPr>
        <w:t>и про</w:t>
      </w:r>
      <w:r>
        <w:rPr>
          <w:rFonts w:ascii="Times New Roman" w:hAnsi="Times New Roman"/>
          <w:color w:val="000000"/>
          <w:sz w:val="28"/>
          <w:szCs w:val="28"/>
          <w:shd w:val="clear" w:color="auto" w:fill="FFFFFF"/>
          <w:lang w:eastAsia="ru-RU"/>
        </w:rPr>
        <w:t xml:space="preserve">исходит </w:t>
      </w:r>
      <w:r w:rsidRPr="00D720BA">
        <w:rPr>
          <w:rFonts w:ascii="Times New Roman" w:hAnsi="Times New Roman"/>
          <w:color w:val="000000"/>
          <w:sz w:val="28"/>
          <w:szCs w:val="28"/>
          <w:shd w:val="clear" w:color="auto" w:fill="FFFFFF"/>
          <w:lang w:eastAsia="ru-RU"/>
        </w:rPr>
        <w:t xml:space="preserve"> в аппар</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тах, называемых отстойниками или сгустителями.</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Отстаивание является самым дешевым способом разделения, и он наиболее эффективен при разделении грубых суспензий. Наряду с суспензиями методом отстаивания разделяют</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эмульсии</w:t>
      </w:r>
      <w:proofErr w:type="gramStart"/>
      <w:r w:rsidRPr="00D720BA">
        <w:rPr>
          <w:rFonts w:ascii="Times New Roman" w:hAnsi="Times New Roman"/>
          <w:color w:val="000000"/>
          <w:sz w:val="28"/>
          <w:szCs w:val="28"/>
          <w:shd w:val="clear" w:color="auto" w:fill="FFFFFF"/>
          <w:lang w:eastAsia="ru-RU"/>
        </w:rPr>
        <w:t>..</w:t>
      </w:r>
      <w:r w:rsidRPr="00D720BA">
        <w:rPr>
          <w:rFonts w:ascii="Times New Roman" w:hAnsi="Times New Roman"/>
          <w:color w:val="000000"/>
          <w:sz w:val="28"/>
          <w:szCs w:val="28"/>
          <w:lang w:eastAsia="ru-RU"/>
        </w:rPr>
        <w:br/>
      </w:r>
      <w:proofErr w:type="gramEnd"/>
      <w:r w:rsidRPr="00045627">
        <w:rPr>
          <w:rFonts w:ascii="Times New Roman" w:hAnsi="Times New Roman"/>
          <w:bCs/>
          <w:i/>
          <w:color w:val="000000"/>
          <w:sz w:val="28"/>
          <w:szCs w:val="28"/>
          <w:lang w:eastAsia="ru-RU"/>
        </w:rPr>
        <w:t>Фильтрование</w:t>
      </w:r>
      <w:r w:rsidRPr="00045627">
        <w:rPr>
          <w:rFonts w:ascii="Times New Roman" w:hAnsi="Times New Roman"/>
          <w:color w:val="000000"/>
          <w:sz w:val="28"/>
          <w:szCs w:val="28"/>
          <w:shd w:val="clear" w:color="auto" w:fill="FFFFFF"/>
          <w:lang w:eastAsia="ru-RU"/>
        </w:rPr>
        <w:t xml:space="preserve"> – </w:t>
      </w:r>
      <w:r w:rsidRPr="00D720BA">
        <w:rPr>
          <w:rFonts w:ascii="Times New Roman" w:hAnsi="Times New Roman"/>
          <w:color w:val="000000"/>
          <w:sz w:val="28"/>
          <w:szCs w:val="28"/>
          <w:shd w:val="clear" w:color="auto" w:fill="FFFFFF"/>
          <w:lang w:eastAsia="ru-RU"/>
        </w:rPr>
        <w:t xml:space="preserve">процесс разделения неоднородных систем с помощью пористой перегородки, способной </w:t>
      </w:r>
      <w:r w:rsidRPr="002C1FD4">
        <w:rPr>
          <w:rFonts w:ascii="Times New Roman" w:hAnsi="Times New Roman"/>
          <w:color w:val="000000"/>
          <w:sz w:val="28"/>
          <w:szCs w:val="28"/>
          <w:shd w:val="clear" w:color="auto" w:fill="FFFFFF"/>
          <w:lang w:eastAsia="ru-RU"/>
        </w:rPr>
        <w:t>пропускать жидкость, но задерживать взвешенные в ср</w:t>
      </w:r>
      <w:r w:rsidRPr="002C1FD4">
        <w:rPr>
          <w:rFonts w:ascii="Times New Roman" w:hAnsi="Times New Roman"/>
          <w:color w:val="000000"/>
          <w:sz w:val="28"/>
          <w:szCs w:val="28"/>
          <w:shd w:val="clear" w:color="auto" w:fill="FFFFFF"/>
          <w:lang w:eastAsia="ru-RU"/>
        </w:rPr>
        <w:t>е</w:t>
      </w:r>
      <w:r w:rsidRPr="002C1FD4">
        <w:rPr>
          <w:rFonts w:ascii="Times New Roman" w:hAnsi="Times New Roman"/>
          <w:color w:val="000000"/>
          <w:sz w:val="28"/>
          <w:szCs w:val="28"/>
          <w:shd w:val="clear" w:color="auto" w:fill="FFFFFF"/>
          <w:lang w:eastAsia="ru-RU"/>
        </w:rPr>
        <w:t>де твердые частицы</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Под действием разности давлений жидкости по обе стороны от фильтрующей перегородки, жидкость проходит через ее поры, а твердые ч</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стицы задерживаются на ней, образуя слой осадка. Все фильтры делятся на пер</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одические и фильтры непрерывного действия. По способу создания разности да</w:t>
      </w:r>
      <w:r w:rsidRPr="00D720BA">
        <w:rPr>
          <w:rFonts w:ascii="Times New Roman" w:hAnsi="Times New Roman"/>
          <w:color w:val="000000"/>
          <w:sz w:val="28"/>
          <w:szCs w:val="28"/>
          <w:shd w:val="clear" w:color="auto" w:fill="FFFFFF"/>
          <w:lang w:eastAsia="ru-RU"/>
        </w:rPr>
        <w:t>в</w:t>
      </w:r>
      <w:r w:rsidRPr="00D720BA">
        <w:rPr>
          <w:rFonts w:ascii="Times New Roman" w:hAnsi="Times New Roman"/>
          <w:color w:val="000000"/>
          <w:sz w:val="28"/>
          <w:szCs w:val="28"/>
          <w:shd w:val="clear" w:color="auto" w:fill="FFFFFF"/>
          <w:lang w:eastAsia="ru-RU"/>
        </w:rPr>
        <w:t xml:space="preserve">лений (движущей силы) по обе стороны перегородки фильтры делят </w:t>
      </w:r>
      <w:proofErr w:type="gramStart"/>
      <w:r w:rsidRPr="00D720BA">
        <w:rPr>
          <w:rFonts w:ascii="Times New Roman" w:hAnsi="Times New Roman"/>
          <w:color w:val="000000"/>
          <w:sz w:val="28"/>
          <w:szCs w:val="28"/>
          <w:shd w:val="clear" w:color="auto" w:fill="FFFFFF"/>
          <w:lang w:eastAsia="ru-RU"/>
        </w:rPr>
        <w:t>на</w:t>
      </w:r>
      <w:proofErr w:type="gramEnd"/>
      <w:r w:rsidRPr="00D720BA">
        <w:rPr>
          <w:rFonts w:ascii="Times New Roman" w:hAnsi="Times New Roman"/>
          <w:color w:val="000000"/>
          <w:sz w:val="28"/>
          <w:szCs w:val="28"/>
          <w:shd w:val="clear" w:color="auto" w:fill="FFFFFF"/>
          <w:lang w:eastAsia="ru-RU"/>
        </w:rPr>
        <w:t xml:space="preserve"> работа</w:t>
      </w:r>
      <w:r w:rsidRPr="00D720BA">
        <w:rPr>
          <w:rFonts w:ascii="Times New Roman" w:hAnsi="Times New Roman"/>
          <w:color w:val="000000"/>
          <w:sz w:val="28"/>
          <w:szCs w:val="28"/>
          <w:shd w:val="clear" w:color="auto" w:fill="FFFFFF"/>
          <w:lang w:eastAsia="ru-RU"/>
        </w:rPr>
        <w:t>ю</w:t>
      </w:r>
      <w:r w:rsidRPr="00D720BA">
        <w:rPr>
          <w:rFonts w:ascii="Times New Roman" w:hAnsi="Times New Roman"/>
          <w:color w:val="000000"/>
          <w:sz w:val="28"/>
          <w:szCs w:val="28"/>
          <w:shd w:val="clear" w:color="auto" w:fill="FFFFFF"/>
          <w:lang w:eastAsia="ru-RU"/>
        </w:rPr>
        <w:t>щие под вакуумом и работающие под давлением.</w:t>
      </w:r>
    </w:p>
    <w:p w:rsidR="00D62C9F" w:rsidRDefault="00D62C9F" w:rsidP="004972CC">
      <w:pPr>
        <w:spacing w:after="0" w:line="240" w:lineRule="auto"/>
        <w:jc w:val="both"/>
        <w:rPr>
          <w:rFonts w:ascii="Times New Roman" w:hAnsi="Times New Roman"/>
          <w:b/>
          <w:bCs/>
          <w:i/>
          <w:iCs/>
          <w:color w:val="000000"/>
          <w:sz w:val="28"/>
          <w:szCs w:val="28"/>
          <w:lang w:eastAsia="ru-RU"/>
        </w:rPr>
      </w:pPr>
      <w:r w:rsidRPr="00045627">
        <w:rPr>
          <w:rFonts w:ascii="Times New Roman" w:hAnsi="Times New Roman"/>
          <w:bCs/>
          <w:i/>
          <w:color w:val="000000"/>
          <w:sz w:val="28"/>
          <w:szCs w:val="28"/>
          <w:lang w:eastAsia="ru-RU"/>
        </w:rPr>
        <w:t>Центрифугирование</w:t>
      </w:r>
      <w:r w:rsidRPr="00D720BA">
        <w:rPr>
          <w:rFonts w:ascii="Times New Roman" w:hAnsi="Times New Roman"/>
          <w:i/>
          <w:color w:val="000000"/>
          <w:sz w:val="28"/>
          <w:szCs w:val="28"/>
          <w:lang w:eastAsia="ru-RU"/>
        </w:rPr>
        <w:t> </w:t>
      </w:r>
      <w:r w:rsidRPr="00D720BA">
        <w:rPr>
          <w:rFonts w:ascii="Times New Roman" w:hAnsi="Times New Roman"/>
          <w:color w:val="000000"/>
          <w:sz w:val="28"/>
          <w:szCs w:val="28"/>
          <w:shd w:val="clear" w:color="auto" w:fill="FFFFFF"/>
          <w:lang w:eastAsia="ru-RU"/>
        </w:rPr>
        <w:t>– процесс разделения эмульсий и суспензий в поле центр</w:t>
      </w:r>
      <w:r w:rsidRPr="00D720BA">
        <w:rPr>
          <w:rFonts w:ascii="Times New Roman" w:hAnsi="Times New Roman"/>
          <w:color w:val="000000"/>
          <w:sz w:val="28"/>
          <w:szCs w:val="28"/>
          <w:shd w:val="clear" w:color="auto" w:fill="FFFFFF"/>
          <w:lang w:eastAsia="ru-RU"/>
        </w:rPr>
        <w:t>о</w:t>
      </w:r>
      <w:r w:rsidRPr="00D720BA">
        <w:rPr>
          <w:rFonts w:ascii="Times New Roman" w:hAnsi="Times New Roman"/>
          <w:color w:val="000000"/>
          <w:sz w:val="28"/>
          <w:szCs w:val="28"/>
          <w:shd w:val="clear" w:color="auto" w:fill="FFFFFF"/>
          <w:lang w:eastAsia="ru-RU"/>
        </w:rPr>
        <w:t>бежных сил с использованием сплошных или проницаемых для жидкости перег</w:t>
      </w:r>
      <w:r w:rsidRPr="00D720BA">
        <w:rPr>
          <w:rFonts w:ascii="Times New Roman" w:hAnsi="Times New Roman"/>
          <w:color w:val="000000"/>
          <w:sz w:val="28"/>
          <w:szCs w:val="28"/>
          <w:shd w:val="clear" w:color="auto" w:fill="FFFFFF"/>
          <w:lang w:eastAsia="ru-RU"/>
        </w:rPr>
        <w:t>о</w:t>
      </w:r>
      <w:r w:rsidRPr="00D720BA">
        <w:rPr>
          <w:rFonts w:ascii="Times New Roman" w:hAnsi="Times New Roman"/>
          <w:color w:val="000000"/>
          <w:sz w:val="28"/>
          <w:szCs w:val="28"/>
          <w:shd w:val="clear" w:color="auto" w:fill="FFFFFF"/>
          <w:lang w:eastAsia="ru-RU"/>
        </w:rPr>
        <w:t>родок.</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Процессы центрифугирования проводят в центрифугах. Основная часть любой центрифуги – барабан (ротор) со сплошными или перфорированными стенками, вращающийся в основном неподвижном кожухе. Внутренняя повер</w:t>
      </w:r>
      <w:r w:rsidRPr="00D720BA">
        <w:rPr>
          <w:rFonts w:ascii="Times New Roman" w:hAnsi="Times New Roman"/>
          <w:color w:val="000000"/>
          <w:sz w:val="28"/>
          <w:szCs w:val="28"/>
          <w:shd w:val="clear" w:color="auto" w:fill="FFFFFF"/>
          <w:lang w:eastAsia="ru-RU"/>
        </w:rPr>
        <w:t>х</w:t>
      </w:r>
      <w:r w:rsidRPr="00D720BA">
        <w:rPr>
          <w:rFonts w:ascii="Times New Roman" w:hAnsi="Times New Roman"/>
          <w:color w:val="000000"/>
          <w:sz w:val="28"/>
          <w:szCs w:val="28"/>
          <w:shd w:val="clear" w:color="auto" w:fill="FFFFFF"/>
          <w:lang w:eastAsia="ru-RU"/>
        </w:rPr>
        <w:t>ность ротора с перфорированными стенками часто покрывается фильтровальной тканью или тонкой металлической сеткой. В отстойных центрифугах со спло</w:t>
      </w:r>
      <w:r w:rsidRPr="00D720BA">
        <w:rPr>
          <w:rFonts w:ascii="Times New Roman" w:hAnsi="Times New Roman"/>
          <w:color w:val="000000"/>
          <w:sz w:val="28"/>
          <w:szCs w:val="28"/>
          <w:shd w:val="clear" w:color="auto" w:fill="FFFFFF"/>
          <w:lang w:eastAsia="ru-RU"/>
        </w:rPr>
        <w:t>ш</w:t>
      </w:r>
      <w:r w:rsidRPr="00D720BA">
        <w:rPr>
          <w:rFonts w:ascii="Times New Roman" w:hAnsi="Times New Roman"/>
          <w:color w:val="000000"/>
          <w:sz w:val="28"/>
          <w:szCs w:val="28"/>
          <w:shd w:val="clear" w:color="auto" w:fill="FFFFFF"/>
          <w:lang w:eastAsia="ru-RU"/>
        </w:rPr>
        <w:t>ными стенками производят разделения суспензий и эмульсий по принципу отст</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ивания, причем действие силы тяжести заменяется действием центробежной с</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лы. В фильтрующих центрифугах с проницаемыми стенками разделение суспе</w:t>
      </w:r>
      <w:r w:rsidRPr="00D720BA">
        <w:rPr>
          <w:rFonts w:ascii="Times New Roman" w:hAnsi="Times New Roman"/>
          <w:color w:val="000000"/>
          <w:sz w:val="28"/>
          <w:szCs w:val="28"/>
          <w:shd w:val="clear" w:color="auto" w:fill="FFFFFF"/>
          <w:lang w:eastAsia="ru-RU"/>
        </w:rPr>
        <w:t>н</w:t>
      </w:r>
      <w:r w:rsidRPr="00D720BA">
        <w:rPr>
          <w:rFonts w:ascii="Times New Roman" w:hAnsi="Times New Roman"/>
          <w:color w:val="000000"/>
          <w:sz w:val="28"/>
          <w:szCs w:val="28"/>
          <w:shd w:val="clear" w:color="auto" w:fill="FFFFFF"/>
          <w:lang w:eastAsia="ru-RU"/>
        </w:rPr>
        <w:t>зий осуществляют по принципу фильтрования, где вместо разности давлений и</w:t>
      </w:r>
      <w:r w:rsidRPr="00D720BA">
        <w:rPr>
          <w:rFonts w:ascii="Times New Roman" w:hAnsi="Times New Roman"/>
          <w:color w:val="000000"/>
          <w:sz w:val="28"/>
          <w:szCs w:val="28"/>
          <w:shd w:val="clear" w:color="auto" w:fill="FFFFFF"/>
          <w:lang w:eastAsia="ru-RU"/>
        </w:rPr>
        <w:t>с</w:t>
      </w:r>
      <w:r w:rsidRPr="00D720BA">
        <w:rPr>
          <w:rFonts w:ascii="Times New Roman" w:hAnsi="Times New Roman"/>
          <w:color w:val="000000"/>
          <w:sz w:val="28"/>
          <w:szCs w:val="28"/>
          <w:shd w:val="clear" w:color="auto" w:fill="FFFFFF"/>
          <w:lang w:eastAsia="ru-RU"/>
        </w:rPr>
        <w:t>пользуется действие центробежной силы.</w:t>
      </w:r>
      <w:r>
        <w:rPr>
          <w:rFonts w:ascii="Times New Roman" w:hAnsi="Times New Roman"/>
          <w:color w:val="000000"/>
          <w:sz w:val="28"/>
          <w:szCs w:val="28"/>
          <w:shd w:val="clear" w:color="auto" w:fill="FFFFFF"/>
          <w:lang w:eastAsia="ru-RU"/>
        </w:rPr>
        <w:t xml:space="preserve"> Разделение эмульсий в </w:t>
      </w:r>
      <w:r w:rsidRPr="00D720BA">
        <w:rPr>
          <w:rFonts w:ascii="Times New Roman" w:hAnsi="Times New Roman"/>
          <w:color w:val="000000"/>
          <w:sz w:val="28"/>
          <w:szCs w:val="28"/>
          <w:shd w:val="clear" w:color="auto" w:fill="FFFFFF"/>
          <w:lang w:eastAsia="ru-RU"/>
        </w:rPr>
        <w:t>центрифугах называют </w:t>
      </w:r>
      <w:r w:rsidRPr="00045627">
        <w:rPr>
          <w:rFonts w:ascii="Times New Roman" w:hAnsi="Times New Roman"/>
          <w:bCs/>
          <w:i/>
          <w:color w:val="000000"/>
          <w:sz w:val="28"/>
          <w:szCs w:val="28"/>
          <w:lang w:eastAsia="ru-RU"/>
        </w:rPr>
        <w:t>сепарацией</w:t>
      </w:r>
      <w:r w:rsidRPr="00045627">
        <w:rPr>
          <w:rFonts w:ascii="Times New Roman" w:hAnsi="Times New Roman"/>
          <w:i/>
          <w:color w:val="000000"/>
          <w:sz w:val="28"/>
          <w:szCs w:val="28"/>
          <w:shd w:val="clear" w:color="auto" w:fill="FFFFFF"/>
          <w:lang w:eastAsia="ru-RU"/>
        </w:rPr>
        <w:t>,</w:t>
      </w:r>
      <w:r w:rsidRPr="00D720BA">
        <w:rPr>
          <w:rFonts w:ascii="Times New Roman" w:hAnsi="Times New Roman"/>
          <w:color w:val="000000"/>
          <w:sz w:val="28"/>
          <w:szCs w:val="28"/>
          <w:shd w:val="clear" w:color="auto" w:fill="FFFFFF"/>
          <w:lang w:eastAsia="ru-RU"/>
        </w:rPr>
        <w:t xml:space="preserve"> а устройства, где осуществляют этот процесс – </w:t>
      </w:r>
      <w:r w:rsidRPr="004D2B36">
        <w:rPr>
          <w:rFonts w:ascii="Times New Roman" w:hAnsi="Times New Roman"/>
          <w:i/>
          <w:color w:val="000000"/>
          <w:sz w:val="28"/>
          <w:szCs w:val="28"/>
          <w:shd w:val="clear" w:color="auto" w:fill="FFFFFF"/>
          <w:lang w:eastAsia="ru-RU"/>
        </w:rPr>
        <w:t>сепарат</w:t>
      </w:r>
      <w:r w:rsidRPr="004D2B36">
        <w:rPr>
          <w:rFonts w:ascii="Times New Roman" w:hAnsi="Times New Roman"/>
          <w:i/>
          <w:color w:val="000000"/>
          <w:sz w:val="28"/>
          <w:szCs w:val="28"/>
          <w:shd w:val="clear" w:color="auto" w:fill="FFFFFF"/>
          <w:lang w:eastAsia="ru-RU"/>
        </w:rPr>
        <w:t>о</w:t>
      </w:r>
      <w:r w:rsidRPr="004D2B36">
        <w:rPr>
          <w:rFonts w:ascii="Times New Roman" w:hAnsi="Times New Roman"/>
          <w:i/>
          <w:color w:val="000000"/>
          <w:sz w:val="28"/>
          <w:szCs w:val="28"/>
          <w:shd w:val="clear" w:color="auto" w:fill="FFFFFF"/>
          <w:lang w:eastAsia="ru-RU"/>
        </w:rPr>
        <w:t>рами.</w:t>
      </w:r>
      <w:r w:rsidRPr="00D720BA">
        <w:rPr>
          <w:rFonts w:ascii="Times New Roman" w:hAnsi="Times New Roman"/>
          <w:color w:val="000000"/>
          <w:sz w:val="28"/>
          <w:szCs w:val="28"/>
          <w:shd w:val="clear" w:color="auto" w:fill="FFFFFF"/>
          <w:lang w:eastAsia="ru-RU"/>
        </w:rPr>
        <w:t xml:space="preserve"> Пример такого процесса – отделение сливок от мол</w:t>
      </w:r>
      <w:r>
        <w:rPr>
          <w:rFonts w:ascii="Times New Roman" w:hAnsi="Times New Roman"/>
          <w:color w:val="000000"/>
          <w:sz w:val="28"/>
          <w:szCs w:val="28"/>
          <w:shd w:val="clear" w:color="auto" w:fill="FFFFFF"/>
          <w:lang w:eastAsia="ru-RU"/>
        </w:rPr>
        <w:t>ока. Процессы центр</w:t>
      </w:r>
      <w:r>
        <w:rPr>
          <w:rFonts w:ascii="Times New Roman" w:hAnsi="Times New Roman"/>
          <w:color w:val="000000"/>
          <w:sz w:val="28"/>
          <w:szCs w:val="28"/>
          <w:shd w:val="clear" w:color="auto" w:fill="FFFFFF"/>
          <w:lang w:eastAsia="ru-RU"/>
        </w:rPr>
        <w:t>и</w:t>
      </w:r>
      <w:r>
        <w:rPr>
          <w:rFonts w:ascii="Times New Roman" w:hAnsi="Times New Roman"/>
          <w:color w:val="000000"/>
          <w:sz w:val="28"/>
          <w:szCs w:val="28"/>
          <w:shd w:val="clear" w:color="auto" w:fill="FFFFFF"/>
          <w:lang w:eastAsia="ru-RU"/>
        </w:rPr>
        <w:t xml:space="preserve">фугирования </w:t>
      </w:r>
      <w:r w:rsidRPr="00D720BA">
        <w:rPr>
          <w:rFonts w:ascii="Times New Roman" w:hAnsi="Times New Roman"/>
          <w:color w:val="000000"/>
          <w:sz w:val="28"/>
          <w:szCs w:val="28"/>
          <w:shd w:val="clear" w:color="auto" w:fill="FFFFFF"/>
          <w:lang w:eastAsia="ru-RU"/>
        </w:rPr>
        <w:t xml:space="preserve">осуществляются периодически или </w:t>
      </w:r>
      <w:proofErr w:type="spellStart"/>
      <w:r w:rsidRPr="00D720BA">
        <w:rPr>
          <w:rFonts w:ascii="Times New Roman" w:hAnsi="Times New Roman"/>
          <w:color w:val="000000"/>
          <w:sz w:val="28"/>
          <w:szCs w:val="28"/>
          <w:shd w:val="clear" w:color="auto" w:fill="FFFFFF"/>
          <w:lang w:eastAsia="ru-RU"/>
        </w:rPr>
        <w:t>непрерывно</w:t>
      </w:r>
      <w:proofErr w:type="gramStart"/>
      <w:r w:rsidRPr="00D720BA">
        <w:rPr>
          <w:rFonts w:ascii="Times New Roman" w:hAnsi="Times New Roman"/>
          <w:color w:val="000000"/>
          <w:sz w:val="28"/>
          <w:szCs w:val="28"/>
          <w:shd w:val="clear" w:color="auto" w:fill="FFFFFF"/>
          <w:lang w:eastAsia="ru-RU"/>
        </w:rPr>
        <w:t>.Р</w:t>
      </w:r>
      <w:proofErr w:type="gramEnd"/>
      <w:r w:rsidRPr="00D720BA">
        <w:rPr>
          <w:rFonts w:ascii="Times New Roman" w:hAnsi="Times New Roman"/>
          <w:color w:val="000000"/>
          <w:sz w:val="28"/>
          <w:szCs w:val="28"/>
          <w:shd w:val="clear" w:color="auto" w:fill="FFFFFF"/>
          <w:lang w:eastAsia="ru-RU"/>
        </w:rPr>
        <w:t>азделение</w:t>
      </w:r>
      <w:proofErr w:type="spellEnd"/>
      <w:r w:rsidRPr="00D720BA">
        <w:rPr>
          <w:rFonts w:ascii="Times New Roman" w:hAnsi="Times New Roman"/>
          <w:color w:val="000000"/>
          <w:sz w:val="28"/>
          <w:szCs w:val="28"/>
          <w:shd w:val="clear" w:color="auto" w:fill="FFFFFF"/>
          <w:lang w:eastAsia="ru-RU"/>
        </w:rPr>
        <w:t xml:space="preserve"> жидких неоднородных систем под действием центробежных сил осуществляют также в аппаратах, не имеющих вращающих частей – </w:t>
      </w:r>
      <w:r w:rsidRPr="004D2B36">
        <w:rPr>
          <w:rFonts w:ascii="Times New Roman" w:hAnsi="Times New Roman"/>
          <w:i/>
          <w:color w:val="000000"/>
          <w:sz w:val="28"/>
          <w:szCs w:val="28"/>
          <w:shd w:val="clear" w:color="auto" w:fill="FFFFFF"/>
          <w:lang w:eastAsia="ru-RU"/>
        </w:rPr>
        <w:t>гидроциклонах.</w:t>
      </w:r>
    </w:p>
    <w:p w:rsidR="00D62C9F" w:rsidRPr="004D2B36" w:rsidRDefault="00D62C9F" w:rsidP="00687883">
      <w:pPr>
        <w:spacing w:after="0" w:line="240" w:lineRule="auto"/>
        <w:rPr>
          <w:rFonts w:ascii="Times New Roman" w:hAnsi="Times New Roman"/>
          <w:color w:val="000000"/>
          <w:sz w:val="28"/>
          <w:szCs w:val="28"/>
          <w:shd w:val="clear" w:color="auto" w:fill="FFFFFF"/>
          <w:lang w:eastAsia="ru-RU"/>
        </w:rPr>
      </w:pPr>
      <w:r w:rsidRPr="00045627">
        <w:rPr>
          <w:rFonts w:ascii="Times New Roman" w:hAnsi="Times New Roman"/>
          <w:bCs/>
          <w:i/>
          <w:iCs/>
          <w:color w:val="000000"/>
          <w:sz w:val="28"/>
          <w:szCs w:val="28"/>
          <w:lang w:eastAsia="ru-RU"/>
        </w:rPr>
        <w:t>Гидравлическая классификация</w:t>
      </w:r>
      <w:r w:rsidRPr="00D720BA">
        <w:rPr>
          <w:rFonts w:ascii="Times New Roman" w:hAnsi="Times New Roman"/>
          <w:color w:val="000000"/>
          <w:sz w:val="28"/>
          <w:szCs w:val="28"/>
          <w:shd w:val="clear" w:color="auto" w:fill="FFFFFF"/>
          <w:lang w:eastAsia="ru-RU"/>
        </w:rPr>
        <w:t> осуществляется в горизонтальных, восходящих и вращающихся потоках воды, движущейся в классификаторе с такой скоростью, что зерна меньше определенного размера, не успевая оседать, уносятся с нею в слив, зерна же большего размера оседают в классификаторе. Высокая производ</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тельность и эффективность классификации достигаются в центробежных класс</w:t>
      </w:r>
      <w:r w:rsidRPr="00D720BA">
        <w:rPr>
          <w:rFonts w:ascii="Times New Roman" w:hAnsi="Times New Roman"/>
          <w:color w:val="000000"/>
          <w:sz w:val="28"/>
          <w:szCs w:val="28"/>
          <w:shd w:val="clear" w:color="auto" w:fill="FFFFFF"/>
          <w:lang w:eastAsia="ru-RU"/>
        </w:rPr>
        <w:t>и</w:t>
      </w:r>
      <w:r w:rsidRPr="00D720BA">
        <w:rPr>
          <w:rFonts w:ascii="Times New Roman" w:hAnsi="Times New Roman"/>
          <w:color w:val="000000"/>
          <w:sz w:val="28"/>
          <w:szCs w:val="28"/>
          <w:shd w:val="clear" w:color="auto" w:fill="FFFFFF"/>
          <w:lang w:eastAsia="ru-RU"/>
        </w:rPr>
        <w:t>фикаторах, в качестве которых используют гидроциклоны и отстойные центриф</w:t>
      </w:r>
      <w:r w:rsidRPr="00D720BA">
        <w:rPr>
          <w:rFonts w:ascii="Times New Roman" w:hAnsi="Times New Roman"/>
          <w:color w:val="000000"/>
          <w:sz w:val="28"/>
          <w:szCs w:val="28"/>
          <w:shd w:val="clear" w:color="auto" w:fill="FFFFFF"/>
          <w:lang w:eastAsia="ru-RU"/>
        </w:rPr>
        <w:t>у</w:t>
      </w:r>
      <w:r w:rsidRPr="00D720BA">
        <w:rPr>
          <w:rFonts w:ascii="Times New Roman" w:hAnsi="Times New Roman"/>
          <w:color w:val="000000"/>
          <w:sz w:val="28"/>
          <w:szCs w:val="28"/>
          <w:shd w:val="clear" w:color="auto" w:fill="FFFFFF"/>
          <w:lang w:eastAsia="ru-RU"/>
        </w:rPr>
        <w:t>ги.</w:t>
      </w:r>
      <w:r w:rsidRPr="00D720BA">
        <w:rPr>
          <w:rFonts w:ascii="Times New Roman" w:hAnsi="Times New Roman"/>
          <w:color w:val="000000"/>
          <w:sz w:val="28"/>
          <w:szCs w:val="28"/>
          <w:lang w:eastAsia="ru-RU"/>
        </w:rPr>
        <w:br/>
      </w:r>
      <w:bookmarkStart w:id="5" w:name="__refheading__89_1673329732"/>
      <w:bookmarkEnd w:id="5"/>
      <w:r w:rsidR="002828CC">
        <w:rPr>
          <w:rFonts w:ascii="Times New Roman" w:hAnsi="Times New Roman"/>
          <w:b/>
          <w:bCs/>
          <w:i/>
          <w:color w:val="000000"/>
          <w:sz w:val="28"/>
          <w:szCs w:val="28"/>
          <w:lang w:eastAsia="ru-RU"/>
        </w:rPr>
        <w:t xml:space="preserve">            </w:t>
      </w:r>
      <w:r w:rsidRPr="00D720BA">
        <w:rPr>
          <w:rFonts w:ascii="Times New Roman" w:hAnsi="Times New Roman"/>
          <w:b/>
          <w:bCs/>
          <w:i/>
          <w:color w:val="000000"/>
          <w:sz w:val="28"/>
          <w:szCs w:val="28"/>
          <w:lang w:eastAsia="ru-RU"/>
        </w:rPr>
        <w:t>2.Процессы разделения газовых неоднородных систем</w:t>
      </w:r>
    </w:p>
    <w:p w:rsidR="00D62C9F" w:rsidRDefault="00D62C9F" w:rsidP="004972CC">
      <w:pPr>
        <w:spacing w:after="0" w:line="240" w:lineRule="auto"/>
        <w:jc w:val="both"/>
        <w:rPr>
          <w:rFonts w:ascii="Times New Roman" w:hAnsi="Times New Roman"/>
          <w:color w:val="000000"/>
          <w:sz w:val="28"/>
          <w:szCs w:val="28"/>
          <w:shd w:val="clear" w:color="auto" w:fill="FFFFFF"/>
          <w:lang w:eastAsia="ru-RU"/>
        </w:rPr>
      </w:pPr>
      <w:r w:rsidRPr="00045627">
        <w:rPr>
          <w:rFonts w:ascii="Times New Roman" w:hAnsi="Times New Roman"/>
          <w:i/>
          <w:color w:val="000000"/>
          <w:sz w:val="28"/>
          <w:szCs w:val="28"/>
          <w:shd w:val="clear" w:color="auto" w:fill="FFFFFF"/>
          <w:lang w:eastAsia="ru-RU"/>
        </w:rPr>
        <w:lastRenderedPageBreak/>
        <w:t>Очистка</w:t>
      </w:r>
      <w:r w:rsidRPr="00D720BA">
        <w:rPr>
          <w:rFonts w:ascii="Times New Roman" w:hAnsi="Times New Roman"/>
          <w:color w:val="000000"/>
          <w:sz w:val="28"/>
          <w:szCs w:val="28"/>
          <w:shd w:val="clear" w:color="auto" w:fill="FFFFFF"/>
          <w:lang w:eastAsia="ru-RU"/>
        </w:rPr>
        <w:t xml:space="preserve"> отходящих промышленных газов является одной из важн</w:t>
      </w:r>
      <w:r>
        <w:rPr>
          <w:rFonts w:ascii="Times New Roman" w:hAnsi="Times New Roman"/>
          <w:color w:val="000000"/>
          <w:sz w:val="28"/>
          <w:szCs w:val="28"/>
          <w:shd w:val="clear" w:color="auto" w:fill="FFFFFF"/>
          <w:lang w:eastAsia="ru-RU"/>
        </w:rPr>
        <w:t>ых технолог</w:t>
      </w:r>
      <w:r>
        <w:rPr>
          <w:rFonts w:ascii="Times New Roman" w:hAnsi="Times New Roman"/>
          <w:color w:val="000000"/>
          <w:sz w:val="28"/>
          <w:szCs w:val="28"/>
          <w:shd w:val="clear" w:color="auto" w:fill="FFFFFF"/>
          <w:lang w:eastAsia="ru-RU"/>
        </w:rPr>
        <w:t>и</w:t>
      </w:r>
      <w:r>
        <w:rPr>
          <w:rFonts w:ascii="Times New Roman" w:hAnsi="Times New Roman"/>
          <w:color w:val="000000"/>
          <w:sz w:val="28"/>
          <w:szCs w:val="28"/>
          <w:shd w:val="clear" w:color="auto" w:fill="FFFFFF"/>
          <w:lang w:eastAsia="ru-RU"/>
        </w:rPr>
        <w:t xml:space="preserve">ческих задач многих </w:t>
      </w:r>
      <w:r w:rsidRPr="00D720BA">
        <w:rPr>
          <w:rFonts w:ascii="Times New Roman" w:hAnsi="Times New Roman"/>
          <w:color w:val="000000"/>
          <w:sz w:val="28"/>
          <w:szCs w:val="28"/>
          <w:shd w:val="clear" w:color="auto" w:fill="FFFFFF"/>
          <w:lang w:eastAsia="ru-RU"/>
        </w:rPr>
        <w:t>производств.</w:t>
      </w:r>
    </w:p>
    <w:p w:rsidR="00D62C9F" w:rsidRDefault="002828CC" w:rsidP="004972CC">
      <w:pPr>
        <w:spacing w:after="0" w:line="240" w:lineRule="auto"/>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 xml:space="preserve">      </w:t>
      </w:r>
      <w:r w:rsidR="00D62C9F" w:rsidRPr="00D720BA">
        <w:rPr>
          <w:rFonts w:ascii="Times New Roman" w:hAnsi="Times New Roman"/>
          <w:color w:val="000000"/>
          <w:sz w:val="28"/>
          <w:szCs w:val="28"/>
          <w:shd w:val="clear" w:color="auto" w:fill="FFFFFF"/>
          <w:lang w:eastAsia="ru-RU"/>
        </w:rPr>
        <w:t>Различают следующие способы очистки газов:</w:t>
      </w:r>
      <w:r w:rsidR="00D62C9F" w:rsidRPr="00D720BA">
        <w:rPr>
          <w:rFonts w:ascii="Times New Roman" w:hAnsi="Times New Roman"/>
          <w:color w:val="000000"/>
          <w:sz w:val="28"/>
          <w:szCs w:val="28"/>
          <w:lang w:eastAsia="ru-RU"/>
        </w:rPr>
        <w:br/>
      </w:r>
      <w:r>
        <w:rPr>
          <w:rFonts w:ascii="Times New Roman" w:hAnsi="Times New Roman"/>
          <w:color w:val="000000"/>
          <w:sz w:val="28"/>
          <w:szCs w:val="28"/>
          <w:shd w:val="clear" w:color="auto" w:fill="FFFFFF"/>
          <w:lang w:eastAsia="ru-RU"/>
        </w:rPr>
        <w:t xml:space="preserve">  </w:t>
      </w:r>
      <w:r w:rsidR="00D62C9F" w:rsidRPr="00D720BA">
        <w:rPr>
          <w:rFonts w:ascii="Times New Roman" w:hAnsi="Times New Roman"/>
          <w:color w:val="000000"/>
          <w:sz w:val="28"/>
          <w:szCs w:val="28"/>
          <w:shd w:val="clear" w:color="auto" w:fill="FFFFFF"/>
          <w:lang w:eastAsia="ru-RU"/>
        </w:rPr>
        <w:t>1)осаждение под действием сил тяжести (гравитационная очистка);</w:t>
      </w:r>
      <w:r w:rsidR="00D62C9F" w:rsidRPr="00D720BA">
        <w:rPr>
          <w:rFonts w:ascii="Times New Roman" w:hAnsi="Times New Roman"/>
          <w:color w:val="000000"/>
          <w:sz w:val="28"/>
          <w:szCs w:val="28"/>
          <w:lang w:eastAsia="ru-RU"/>
        </w:rPr>
        <w:br/>
      </w:r>
      <w:r w:rsidR="00D62C9F" w:rsidRPr="00D720BA">
        <w:rPr>
          <w:rFonts w:ascii="Times New Roman" w:hAnsi="Times New Roman"/>
          <w:color w:val="000000"/>
          <w:sz w:val="28"/>
          <w:szCs w:val="28"/>
          <w:shd w:val="clear" w:color="auto" w:fill="FFFFFF"/>
          <w:lang w:eastAsia="ru-RU"/>
        </w:rPr>
        <w:t xml:space="preserve">  2)осаждение под действием инерционных, в частности центробежных сил;</w:t>
      </w:r>
      <w:r w:rsidR="00D62C9F" w:rsidRPr="00D720BA">
        <w:rPr>
          <w:rFonts w:ascii="Times New Roman" w:hAnsi="Times New Roman"/>
          <w:color w:val="000000"/>
          <w:sz w:val="28"/>
          <w:szCs w:val="28"/>
          <w:lang w:eastAsia="ru-RU"/>
        </w:rPr>
        <w:br/>
      </w:r>
      <w:r w:rsidR="00D62C9F">
        <w:rPr>
          <w:rFonts w:ascii="Times New Roman" w:hAnsi="Times New Roman"/>
          <w:color w:val="000000"/>
          <w:sz w:val="28"/>
          <w:szCs w:val="28"/>
          <w:shd w:val="clear" w:color="auto" w:fill="FFFFFF"/>
          <w:lang w:eastAsia="ru-RU"/>
        </w:rPr>
        <w:t xml:space="preserve">  3) фильтрование; </w:t>
      </w:r>
    </w:p>
    <w:p w:rsidR="00D62C9F" w:rsidRPr="00045627" w:rsidRDefault="00D62C9F" w:rsidP="004972CC">
      <w:pPr>
        <w:spacing w:after="0" w:line="240" w:lineRule="auto"/>
        <w:jc w:val="both"/>
        <w:rPr>
          <w:rFonts w:ascii="Times New Roman" w:hAnsi="Times New Roman"/>
          <w:color w:val="000000"/>
          <w:sz w:val="28"/>
          <w:szCs w:val="28"/>
          <w:shd w:val="clear" w:color="auto" w:fill="FFFFFF"/>
          <w:lang w:eastAsia="ru-RU"/>
        </w:rPr>
      </w:pPr>
      <w:r>
        <w:rPr>
          <w:rFonts w:ascii="Times New Roman" w:hAnsi="Times New Roman"/>
          <w:color w:val="000000"/>
          <w:sz w:val="28"/>
          <w:szCs w:val="28"/>
          <w:shd w:val="clear" w:color="auto" w:fill="FFFFFF"/>
          <w:lang w:eastAsia="ru-RU"/>
        </w:rPr>
        <w:t xml:space="preserve">  4) </w:t>
      </w:r>
      <w:r w:rsidRPr="00045627">
        <w:rPr>
          <w:rFonts w:ascii="Times New Roman" w:hAnsi="Times New Roman"/>
          <w:color w:val="000000"/>
          <w:sz w:val="28"/>
          <w:szCs w:val="28"/>
          <w:shd w:val="clear" w:color="auto" w:fill="FFFFFF"/>
          <w:lang w:eastAsia="ru-RU"/>
        </w:rPr>
        <w:t>мокрая очистка.</w:t>
      </w:r>
      <w:r w:rsidRPr="00045627">
        <w:rPr>
          <w:rFonts w:ascii="Times New Roman" w:hAnsi="Times New Roman"/>
          <w:color w:val="000000"/>
          <w:sz w:val="28"/>
          <w:szCs w:val="28"/>
          <w:shd w:val="clear" w:color="auto" w:fill="FFFFFF"/>
          <w:lang w:eastAsia="ru-RU"/>
        </w:rPr>
        <w:tab/>
      </w:r>
    </w:p>
    <w:p w:rsidR="00D62C9F" w:rsidRPr="00354CEC" w:rsidRDefault="00D62C9F" w:rsidP="00354CEC">
      <w:pPr>
        <w:spacing w:after="0" w:line="240" w:lineRule="auto"/>
        <w:jc w:val="both"/>
        <w:rPr>
          <w:rFonts w:ascii="Times New Roman" w:hAnsi="Times New Roman"/>
          <w:color w:val="000000"/>
          <w:sz w:val="28"/>
          <w:szCs w:val="28"/>
          <w:shd w:val="clear" w:color="auto" w:fill="FFFFFF"/>
          <w:lang w:eastAsia="ru-RU"/>
        </w:rPr>
      </w:pPr>
      <w:r w:rsidRPr="00045627">
        <w:rPr>
          <w:rFonts w:ascii="Times New Roman" w:hAnsi="Times New Roman"/>
          <w:i/>
          <w:color w:val="000000"/>
          <w:sz w:val="28"/>
          <w:szCs w:val="28"/>
          <w:shd w:val="clear" w:color="auto" w:fill="FFFFFF"/>
          <w:lang w:eastAsia="ru-RU"/>
        </w:rPr>
        <w:t>Осаждение</w:t>
      </w:r>
      <w:r w:rsidRPr="00D720BA">
        <w:rPr>
          <w:rFonts w:ascii="Times New Roman" w:hAnsi="Times New Roman"/>
          <w:color w:val="000000"/>
          <w:sz w:val="28"/>
          <w:szCs w:val="28"/>
          <w:shd w:val="clear" w:color="auto" w:fill="FFFFFF"/>
          <w:lang w:eastAsia="ru-RU"/>
        </w:rPr>
        <w:t xml:space="preserve"> под действием сил тяжести осуществляется в </w:t>
      </w:r>
      <w:proofErr w:type="spellStart"/>
      <w:r w:rsidRPr="00D720BA">
        <w:rPr>
          <w:rFonts w:ascii="Times New Roman" w:hAnsi="Times New Roman"/>
          <w:color w:val="000000"/>
          <w:sz w:val="28"/>
          <w:szCs w:val="28"/>
          <w:shd w:val="clear" w:color="auto" w:fill="FFFFFF"/>
          <w:lang w:eastAsia="ru-RU"/>
        </w:rPr>
        <w:t>пылеосадительных</w:t>
      </w:r>
      <w:proofErr w:type="spellEnd"/>
      <w:r w:rsidRPr="00D720BA">
        <w:rPr>
          <w:rFonts w:ascii="Times New Roman" w:hAnsi="Times New Roman"/>
          <w:color w:val="000000"/>
          <w:sz w:val="28"/>
          <w:szCs w:val="28"/>
          <w:shd w:val="clear" w:color="auto" w:fill="FFFFFF"/>
          <w:lang w:eastAsia="ru-RU"/>
        </w:rPr>
        <w:t xml:space="preserve"> к</w:t>
      </w:r>
      <w:r w:rsidRPr="00D720BA">
        <w:rPr>
          <w:rFonts w:ascii="Times New Roman" w:hAnsi="Times New Roman"/>
          <w:color w:val="000000"/>
          <w:sz w:val="28"/>
          <w:szCs w:val="28"/>
          <w:shd w:val="clear" w:color="auto" w:fill="FFFFFF"/>
          <w:lang w:eastAsia="ru-RU"/>
        </w:rPr>
        <w:t>а</w:t>
      </w:r>
      <w:r w:rsidRPr="00D720BA">
        <w:rPr>
          <w:rFonts w:ascii="Times New Roman" w:hAnsi="Times New Roman"/>
          <w:color w:val="000000"/>
          <w:sz w:val="28"/>
          <w:szCs w:val="28"/>
          <w:shd w:val="clear" w:color="auto" w:fill="FFFFFF"/>
          <w:lang w:eastAsia="ru-RU"/>
        </w:rPr>
        <w:t>мерах. В </w:t>
      </w:r>
      <w:r w:rsidRPr="00354CEC">
        <w:rPr>
          <w:rFonts w:ascii="Times New Roman" w:hAnsi="Times New Roman"/>
          <w:bCs/>
          <w:i/>
          <w:iCs/>
          <w:color w:val="000000"/>
          <w:sz w:val="28"/>
          <w:szCs w:val="28"/>
          <w:lang w:eastAsia="ru-RU"/>
        </w:rPr>
        <w:t>воздушных сепараторах</w:t>
      </w:r>
      <w:r w:rsidRPr="00354CE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работающих в замкнутом или открытом циклах с мельницами сухого помола, классификация материала происходит благодаря тому, что твердые частицы различной массы име</w:t>
      </w:r>
      <w:r>
        <w:rPr>
          <w:rFonts w:ascii="Times New Roman" w:hAnsi="Times New Roman"/>
          <w:color w:val="000000"/>
          <w:sz w:val="28"/>
          <w:szCs w:val="28"/>
          <w:shd w:val="clear" w:color="auto" w:fill="FFFFFF"/>
          <w:lang w:eastAsia="ru-RU"/>
        </w:rPr>
        <w:t>ют различные скорости в воздухе</w:t>
      </w:r>
      <w:r w:rsidRPr="00D720BA">
        <w:rPr>
          <w:rFonts w:ascii="Times New Roman" w:hAnsi="Times New Roman"/>
          <w:color w:val="000000"/>
          <w:sz w:val="28"/>
          <w:szCs w:val="28"/>
          <w:shd w:val="clear" w:color="auto" w:fill="FFFFFF"/>
          <w:lang w:eastAsia="ru-RU"/>
        </w:rPr>
        <w:t xml:space="preserve"> в </w:t>
      </w:r>
      <w:r>
        <w:rPr>
          <w:rFonts w:ascii="Times New Roman" w:hAnsi="Times New Roman"/>
          <w:color w:val="000000"/>
          <w:sz w:val="28"/>
          <w:szCs w:val="28"/>
          <w:shd w:val="clear" w:color="auto" w:fill="FFFFFF"/>
          <w:lang w:eastAsia="ru-RU"/>
        </w:rPr>
        <w:t xml:space="preserve">силовом </w:t>
      </w:r>
      <w:r w:rsidRPr="00D720BA">
        <w:rPr>
          <w:rFonts w:ascii="Times New Roman" w:hAnsi="Times New Roman"/>
          <w:color w:val="000000"/>
          <w:sz w:val="28"/>
          <w:szCs w:val="28"/>
          <w:shd w:val="clear" w:color="auto" w:fill="FFFFFF"/>
          <w:lang w:eastAsia="ru-RU"/>
        </w:rPr>
        <w:t>пол</w:t>
      </w:r>
      <w:proofErr w:type="gramStart"/>
      <w:r w:rsidRPr="00D720BA">
        <w:rPr>
          <w:rFonts w:ascii="Times New Roman" w:hAnsi="Times New Roman"/>
          <w:color w:val="000000"/>
          <w:sz w:val="28"/>
          <w:szCs w:val="28"/>
          <w:shd w:val="clear" w:color="auto" w:fill="FFFFFF"/>
          <w:lang w:eastAsia="ru-RU"/>
        </w:rPr>
        <w:t>е</w:t>
      </w:r>
      <w:r>
        <w:rPr>
          <w:rFonts w:ascii="Times New Roman" w:hAnsi="Times New Roman"/>
          <w:color w:val="000000"/>
          <w:sz w:val="28"/>
          <w:szCs w:val="28"/>
          <w:shd w:val="clear" w:color="auto" w:fill="FFFFFF"/>
          <w:lang w:eastAsia="ru-RU"/>
        </w:rPr>
        <w:t>(</w:t>
      </w:r>
      <w:proofErr w:type="gramEnd"/>
      <w:r>
        <w:rPr>
          <w:rFonts w:ascii="Times New Roman" w:hAnsi="Times New Roman"/>
          <w:color w:val="000000"/>
          <w:sz w:val="28"/>
          <w:szCs w:val="28"/>
          <w:shd w:val="clear" w:color="auto" w:fill="FFFFFF"/>
          <w:lang w:eastAsia="ru-RU"/>
        </w:rPr>
        <w:t>центробежные, гравитационные</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сил</w:t>
      </w:r>
      <w:r>
        <w:rPr>
          <w:rFonts w:ascii="Times New Roman" w:hAnsi="Times New Roman"/>
          <w:color w:val="000000"/>
          <w:sz w:val="28"/>
          <w:szCs w:val="28"/>
          <w:shd w:val="clear" w:color="auto" w:fill="FFFFFF"/>
          <w:lang w:eastAsia="ru-RU"/>
        </w:rPr>
        <w:t>ы)</w:t>
      </w:r>
      <w:r w:rsidRPr="00D720BA">
        <w:rPr>
          <w:rFonts w:ascii="Times New Roman" w:hAnsi="Times New Roman"/>
          <w:color w:val="000000"/>
          <w:sz w:val="28"/>
          <w:szCs w:val="28"/>
          <w:shd w:val="clear" w:color="auto" w:fill="FFFFFF"/>
          <w:lang w:eastAsia="ru-RU"/>
        </w:rPr>
        <w:t>.</w:t>
      </w:r>
      <w:r>
        <w:rPr>
          <w:rFonts w:ascii="Times New Roman" w:hAnsi="Times New Roman"/>
          <w:color w:val="000000"/>
          <w:sz w:val="28"/>
          <w:szCs w:val="28"/>
          <w:shd w:val="clear" w:color="auto" w:fill="FFFFFF"/>
          <w:lang w:eastAsia="ru-RU"/>
        </w:rPr>
        <w:t xml:space="preserve"> При </w:t>
      </w:r>
      <w:r w:rsidRPr="00D720BA">
        <w:rPr>
          <w:rFonts w:ascii="Times New Roman" w:hAnsi="Times New Roman"/>
          <w:color w:val="000000"/>
          <w:sz w:val="28"/>
          <w:szCs w:val="28"/>
          <w:shd w:val="clear" w:color="auto" w:fill="FFFFFF"/>
          <w:lang w:eastAsia="ru-RU"/>
        </w:rPr>
        <w:t>очис</w:t>
      </w:r>
      <w:r w:rsidRPr="00D720BA">
        <w:rPr>
          <w:rFonts w:ascii="Times New Roman" w:hAnsi="Times New Roman"/>
          <w:color w:val="000000"/>
          <w:sz w:val="28"/>
          <w:szCs w:val="28"/>
          <w:shd w:val="clear" w:color="auto" w:fill="FFFFFF"/>
          <w:lang w:eastAsia="ru-RU"/>
        </w:rPr>
        <w:t>т</w:t>
      </w:r>
      <w:r w:rsidRPr="00D720BA">
        <w:rPr>
          <w:rFonts w:ascii="Times New Roman" w:hAnsi="Times New Roman"/>
          <w:color w:val="000000"/>
          <w:sz w:val="28"/>
          <w:szCs w:val="28"/>
          <w:shd w:val="clear" w:color="auto" w:fill="FFFFFF"/>
          <w:lang w:eastAsia="ru-RU"/>
        </w:rPr>
        <w:t>ке </w:t>
      </w:r>
      <w:r w:rsidRPr="00045627">
        <w:rPr>
          <w:rFonts w:ascii="Times New Roman" w:hAnsi="Times New Roman"/>
          <w:bCs/>
          <w:i/>
          <w:iCs/>
          <w:color w:val="000000"/>
          <w:sz w:val="28"/>
          <w:szCs w:val="28"/>
          <w:lang w:eastAsia="ru-RU"/>
        </w:rPr>
        <w:t>фильтрованием</w:t>
      </w:r>
      <w:r w:rsidRPr="00D720BA">
        <w:rPr>
          <w:rFonts w:ascii="Times New Roman" w:hAnsi="Times New Roman"/>
          <w:color w:val="000000"/>
          <w:sz w:val="28"/>
          <w:szCs w:val="28"/>
          <w:shd w:val="clear" w:color="auto" w:fill="FFFFFF"/>
          <w:lang w:eastAsia="ru-RU"/>
        </w:rPr>
        <w:t> газы, содержащие взвешенные твердые частицы, проходят п</w:t>
      </w:r>
      <w:r w:rsidRPr="00D720BA">
        <w:rPr>
          <w:rFonts w:ascii="Times New Roman" w:hAnsi="Times New Roman"/>
          <w:color w:val="000000"/>
          <w:sz w:val="28"/>
          <w:szCs w:val="28"/>
          <w:shd w:val="clear" w:color="auto" w:fill="FFFFFF"/>
          <w:lang w:eastAsia="ru-RU"/>
        </w:rPr>
        <w:t>о</w:t>
      </w:r>
      <w:r w:rsidRPr="00D720BA">
        <w:rPr>
          <w:rFonts w:ascii="Times New Roman" w:hAnsi="Times New Roman"/>
          <w:color w:val="000000"/>
          <w:sz w:val="28"/>
          <w:szCs w:val="28"/>
          <w:shd w:val="clear" w:color="auto" w:fill="FFFFFF"/>
          <w:lang w:eastAsia="ru-RU"/>
        </w:rPr>
        <w:t xml:space="preserve">ристые перегородки, пропускающие газ и задерживающие на своей поверхности твердые частицы. Для тонкой очистки газов от пыли применяют </w:t>
      </w:r>
      <w:r w:rsidRPr="00354CEC">
        <w:rPr>
          <w:rFonts w:ascii="Times New Roman" w:hAnsi="Times New Roman"/>
          <w:i/>
          <w:color w:val="000000"/>
          <w:sz w:val="28"/>
          <w:szCs w:val="28"/>
          <w:shd w:val="clear" w:color="auto" w:fill="FFFFFF"/>
          <w:lang w:eastAsia="ru-RU"/>
        </w:rPr>
        <w:t>мокрую очистку</w:t>
      </w:r>
      <w:r w:rsidRPr="00D720BA">
        <w:rPr>
          <w:rFonts w:ascii="Times New Roman" w:hAnsi="Times New Roman"/>
          <w:color w:val="000000"/>
          <w:sz w:val="28"/>
          <w:szCs w:val="28"/>
          <w:shd w:val="clear" w:color="auto" w:fill="FFFFFF"/>
          <w:lang w:eastAsia="ru-RU"/>
        </w:rPr>
        <w:t xml:space="preserve"> – промывку газов водой или другой жидкостью. Тесное взаимодействие между жидкостью и запыленным газом осуществляется в мокрых пылеуловителях либо на поверхности жидкой пленки, стекающей по вертикальной или наклонной пло</w:t>
      </w:r>
      <w:r w:rsidRPr="00D720BA">
        <w:rPr>
          <w:rFonts w:ascii="Times New Roman" w:hAnsi="Times New Roman"/>
          <w:color w:val="000000"/>
          <w:sz w:val="28"/>
          <w:szCs w:val="28"/>
          <w:shd w:val="clear" w:color="auto" w:fill="FFFFFF"/>
          <w:lang w:eastAsia="ru-RU"/>
        </w:rPr>
        <w:t>с</w:t>
      </w:r>
      <w:r w:rsidR="002828CC">
        <w:rPr>
          <w:rFonts w:ascii="Times New Roman" w:hAnsi="Times New Roman"/>
          <w:color w:val="000000"/>
          <w:sz w:val="28"/>
          <w:szCs w:val="28"/>
          <w:shd w:val="clear" w:color="auto" w:fill="FFFFFF"/>
          <w:lang w:eastAsia="ru-RU"/>
        </w:rPr>
        <w:t>кости</w:t>
      </w:r>
      <w:proofErr w:type="gramStart"/>
      <w:r w:rsidR="002828CC">
        <w:rPr>
          <w:rFonts w:ascii="Times New Roman" w:hAnsi="Times New Roman"/>
          <w:color w:val="000000"/>
          <w:sz w:val="28"/>
          <w:szCs w:val="28"/>
          <w:shd w:val="clear" w:color="auto" w:fill="FFFFFF"/>
          <w:lang w:eastAsia="ru-RU"/>
        </w:rPr>
        <w:t xml:space="preserve"> ,</w:t>
      </w:r>
      <w:proofErr w:type="gramEnd"/>
      <w:r w:rsidR="002828CC">
        <w:rPr>
          <w:rFonts w:ascii="Times New Roman" w:hAnsi="Times New Roman"/>
          <w:color w:val="000000"/>
          <w:sz w:val="28"/>
          <w:szCs w:val="28"/>
          <w:shd w:val="clear" w:color="auto" w:fill="FFFFFF"/>
          <w:lang w:eastAsia="ru-RU"/>
        </w:rPr>
        <w:t xml:space="preserve"> либо на поверхности капель </w:t>
      </w:r>
      <w:r w:rsidRPr="00D720BA">
        <w:rPr>
          <w:rFonts w:ascii="Times New Roman" w:hAnsi="Times New Roman"/>
          <w:color w:val="000000"/>
          <w:sz w:val="28"/>
          <w:szCs w:val="28"/>
          <w:shd w:val="clear" w:color="auto" w:fill="FFFFFF"/>
          <w:lang w:eastAsia="ru-RU"/>
        </w:rPr>
        <w:t>или пузырьков га</w:t>
      </w:r>
      <w:r w:rsidR="002828CC">
        <w:rPr>
          <w:rFonts w:ascii="Times New Roman" w:hAnsi="Times New Roman"/>
          <w:color w:val="000000"/>
          <w:sz w:val="28"/>
          <w:szCs w:val="28"/>
          <w:shd w:val="clear" w:color="auto" w:fill="FFFFFF"/>
          <w:lang w:eastAsia="ru-RU"/>
        </w:rPr>
        <w:t xml:space="preserve">за </w:t>
      </w:r>
      <w:r w:rsidRPr="00D720BA">
        <w:rPr>
          <w:rFonts w:ascii="Times New Roman" w:hAnsi="Times New Roman"/>
          <w:color w:val="000000"/>
          <w:sz w:val="28"/>
          <w:szCs w:val="28"/>
          <w:shd w:val="clear" w:color="auto" w:fill="FFFFFF"/>
          <w:lang w:eastAsia="ru-RU"/>
        </w:rPr>
        <w:t>.</w:t>
      </w:r>
      <w:r w:rsidR="002828CC">
        <w:rPr>
          <w:rFonts w:ascii="Times New Roman" w:hAnsi="Times New Roman"/>
          <w:color w:val="000000"/>
          <w:sz w:val="28"/>
          <w:szCs w:val="28"/>
          <w:shd w:val="clear" w:color="auto" w:fill="FFFFFF"/>
          <w:lang w:eastAsia="ru-RU"/>
        </w:rPr>
        <w:t xml:space="preserve"> </w:t>
      </w:r>
      <w:r w:rsidRPr="00D720BA">
        <w:rPr>
          <w:rFonts w:ascii="Times New Roman" w:hAnsi="Times New Roman"/>
          <w:color w:val="000000"/>
          <w:sz w:val="28"/>
          <w:szCs w:val="28"/>
          <w:shd w:val="clear" w:color="auto" w:fill="FFFFFF"/>
          <w:lang w:eastAsia="ru-RU"/>
        </w:rPr>
        <w:t>На практике нужная ст</w:t>
      </w:r>
      <w:r w:rsidRPr="00D720BA">
        <w:rPr>
          <w:rFonts w:ascii="Times New Roman" w:hAnsi="Times New Roman"/>
          <w:color w:val="000000"/>
          <w:sz w:val="28"/>
          <w:szCs w:val="28"/>
          <w:shd w:val="clear" w:color="auto" w:fill="FFFFFF"/>
          <w:lang w:eastAsia="ru-RU"/>
        </w:rPr>
        <w:t>е</w:t>
      </w:r>
      <w:r w:rsidRPr="00D720BA">
        <w:rPr>
          <w:rFonts w:ascii="Times New Roman" w:hAnsi="Times New Roman"/>
          <w:color w:val="000000"/>
          <w:sz w:val="28"/>
          <w:szCs w:val="28"/>
          <w:shd w:val="clear" w:color="auto" w:fill="FFFFFF"/>
          <w:lang w:eastAsia="ru-RU"/>
        </w:rPr>
        <w:t>пень очистки газа не всегда может быть достигнута в одном аппарате. Поэтому часто применяют двухступенчатые и многоступенчатые установки, включающие аппараты одного и того же или разных типов.</w:t>
      </w:r>
    </w:p>
    <w:p w:rsidR="00D62C9F" w:rsidRPr="00D720BA" w:rsidRDefault="00D62C9F" w:rsidP="00D876DF">
      <w:pPr>
        <w:widowControl w:val="0"/>
        <w:autoSpaceDE w:val="0"/>
        <w:autoSpaceDN w:val="0"/>
        <w:adjustRightInd w:val="0"/>
        <w:spacing w:after="0" w:line="240" w:lineRule="auto"/>
        <w:contextualSpacing/>
        <w:jc w:val="both"/>
        <w:rPr>
          <w:rFonts w:ascii="Times New Roman" w:hAnsi="Times New Roman"/>
          <w:sz w:val="28"/>
          <w:szCs w:val="28"/>
          <w:lang w:eastAsia="ru-RU"/>
        </w:rPr>
      </w:pPr>
      <w:r w:rsidRPr="00354CEC">
        <w:rPr>
          <w:rFonts w:ascii="Times New Roman" w:hAnsi="Times New Roman"/>
          <w:i/>
          <w:sz w:val="28"/>
          <w:szCs w:val="28"/>
          <w:lang w:eastAsia="ru-RU"/>
        </w:rPr>
        <w:t xml:space="preserve">  Перемещение</w:t>
      </w:r>
      <w:r w:rsidR="002828CC">
        <w:rPr>
          <w:rFonts w:ascii="Times New Roman" w:hAnsi="Times New Roman"/>
          <w:i/>
          <w:sz w:val="28"/>
          <w:szCs w:val="28"/>
          <w:lang w:eastAsia="ru-RU"/>
        </w:rPr>
        <w:t xml:space="preserve"> </w:t>
      </w:r>
      <w:r w:rsidRPr="00D720BA">
        <w:rPr>
          <w:rFonts w:ascii="Times New Roman" w:hAnsi="Times New Roman"/>
          <w:sz w:val="28"/>
          <w:szCs w:val="28"/>
          <w:lang w:eastAsia="ru-RU"/>
        </w:rPr>
        <w:t>жидкостей и газов в промышленности осуществляется в основном по трубопроводам. Для него характерны отсутствие потерь материалов в ходе транспортировки, возможность автоматизации этого процесса. Различают маг</w:t>
      </w:r>
      <w:r w:rsidRPr="00D720BA">
        <w:rPr>
          <w:rFonts w:ascii="Times New Roman" w:hAnsi="Times New Roman"/>
          <w:sz w:val="28"/>
          <w:szCs w:val="28"/>
          <w:lang w:eastAsia="ru-RU"/>
        </w:rPr>
        <w:t>и</w:t>
      </w:r>
      <w:r w:rsidRPr="00D720BA">
        <w:rPr>
          <w:rFonts w:ascii="Times New Roman" w:hAnsi="Times New Roman"/>
          <w:sz w:val="28"/>
          <w:szCs w:val="28"/>
          <w:lang w:eastAsia="ru-RU"/>
        </w:rPr>
        <w:t>стральные и промышленные трубопроводы.</w:t>
      </w:r>
      <w:bookmarkStart w:id="6" w:name="_Toc138123253"/>
      <w:bookmarkStart w:id="7" w:name="_Toc138329376"/>
    </w:p>
    <w:p w:rsidR="00D62C9F" w:rsidRPr="00D720BA" w:rsidRDefault="00D62C9F" w:rsidP="00687883">
      <w:pPr>
        <w:keepNext/>
        <w:tabs>
          <w:tab w:val="left" w:pos="1418"/>
        </w:tabs>
        <w:spacing w:after="0" w:line="240" w:lineRule="auto"/>
        <w:jc w:val="both"/>
        <w:outlineLvl w:val="4"/>
        <w:rPr>
          <w:rFonts w:ascii="Times New Roman" w:hAnsi="Times New Roman"/>
          <w:b/>
          <w:bCs/>
          <w:i/>
          <w:sz w:val="28"/>
          <w:szCs w:val="28"/>
          <w:lang w:eastAsia="ru-RU"/>
        </w:rPr>
      </w:pPr>
      <w:r>
        <w:rPr>
          <w:rFonts w:ascii="Times New Roman" w:hAnsi="Times New Roman"/>
          <w:b/>
          <w:bCs/>
          <w:i/>
          <w:sz w:val="28"/>
          <w:szCs w:val="28"/>
          <w:lang w:eastAsia="ru-RU"/>
        </w:rPr>
        <w:t xml:space="preserve">               2.</w:t>
      </w:r>
      <w:r w:rsidRPr="00D720BA">
        <w:rPr>
          <w:rFonts w:ascii="Times New Roman" w:hAnsi="Times New Roman"/>
          <w:b/>
          <w:bCs/>
          <w:i/>
          <w:sz w:val="28"/>
          <w:szCs w:val="28"/>
          <w:lang w:eastAsia="ru-RU"/>
        </w:rPr>
        <w:t>3.Тепловые процессы</w:t>
      </w:r>
      <w:bookmarkEnd w:id="6"/>
      <w:bookmarkEnd w:id="7"/>
      <w:r>
        <w:rPr>
          <w:rFonts w:ascii="Times New Roman" w:hAnsi="Times New Roman"/>
          <w:b/>
          <w:bCs/>
          <w:i/>
          <w:sz w:val="28"/>
          <w:szCs w:val="28"/>
          <w:lang w:eastAsia="ru-RU"/>
        </w:rPr>
        <w:t xml:space="preserve"> в технологиях.</w:t>
      </w:r>
    </w:p>
    <w:p w:rsidR="00D62C9F" w:rsidRPr="00D720BA" w:rsidRDefault="00D62C9F" w:rsidP="00687883">
      <w:pPr>
        <w:widowControl w:val="0"/>
        <w:tabs>
          <w:tab w:val="left" w:pos="1066"/>
        </w:tabs>
        <w:autoSpaceDE w:val="0"/>
        <w:autoSpaceDN w:val="0"/>
        <w:adjustRightInd w:val="0"/>
        <w:spacing w:after="0" w:line="240" w:lineRule="auto"/>
        <w:ind w:firstLine="454"/>
        <w:jc w:val="both"/>
        <w:rPr>
          <w:rFonts w:ascii="Times New Roman" w:hAnsi="Times New Roman"/>
          <w:sz w:val="28"/>
          <w:szCs w:val="28"/>
          <w:lang w:eastAsia="ru-RU"/>
        </w:rPr>
      </w:pPr>
      <w:r w:rsidRPr="00354CEC">
        <w:rPr>
          <w:rFonts w:ascii="Times New Roman" w:hAnsi="Times New Roman"/>
          <w:i/>
          <w:sz w:val="28"/>
          <w:szCs w:val="28"/>
          <w:lang w:eastAsia="ru-RU"/>
        </w:rPr>
        <w:t>Тепловые процессы</w:t>
      </w:r>
      <w:r w:rsidRPr="00D720BA">
        <w:rPr>
          <w:rFonts w:ascii="Times New Roman" w:hAnsi="Times New Roman"/>
          <w:sz w:val="28"/>
          <w:szCs w:val="28"/>
          <w:lang w:eastAsia="ru-RU"/>
        </w:rPr>
        <w:t xml:space="preserve"> связаны с передачей (переносом) тепла более нагретых тел менее нагретым. Существуют три способа передачи теплоты:</w:t>
      </w:r>
    </w:p>
    <w:p w:rsidR="00D62C9F" w:rsidRPr="00D720BA" w:rsidRDefault="00D62C9F" w:rsidP="00D876DF">
      <w:pPr>
        <w:widowControl w:val="0"/>
        <w:autoSpaceDE w:val="0"/>
        <w:autoSpaceDN w:val="0"/>
        <w:adjustRightInd w:val="0"/>
        <w:spacing w:after="0" w:line="240" w:lineRule="auto"/>
        <w:ind w:firstLine="454"/>
        <w:jc w:val="both"/>
        <w:rPr>
          <w:rFonts w:ascii="Times New Roman" w:hAnsi="Times New Roman"/>
          <w:sz w:val="28"/>
          <w:szCs w:val="28"/>
          <w:lang w:eastAsia="ru-RU"/>
        </w:rPr>
      </w:pPr>
      <w:r w:rsidRPr="00D720BA">
        <w:rPr>
          <w:rFonts w:ascii="Times New Roman" w:hAnsi="Times New Roman"/>
          <w:b/>
          <w:i/>
          <w:sz w:val="28"/>
          <w:szCs w:val="28"/>
          <w:lang w:eastAsia="ru-RU"/>
        </w:rPr>
        <w:t xml:space="preserve">- </w:t>
      </w:r>
      <w:r w:rsidRPr="00354CEC">
        <w:rPr>
          <w:rFonts w:ascii="Times New Roman" w:hAnsi="Times New Roman"/>
          <w:i/>
          <w:sz w:val="28"/>
          <w:szCs w:val="28"/>
          <w:lang w:eastAsia="ru-RU"/>
        </w:rPr>
        <w:t>теплопроводность</w:t>
      </w:r>
      <w:r w:rsidR="002828CC">
        <w:rPr>
          <w:rFonts w:ascii="Times New Roman" w:hAnsi="Times New Roman"/>
          <w:i/>
          <w:sz w:val="28"/>
          <w:szCs w:val="28"/>
          <w:lang w:eastAsia="ru-RU"/>
        </w:rPr>
        <w:t xml:space="preserve"> </w:t>
      </w:r>
      <w:r w:rsidRPr="00D720BA">
        <w:rPr>
          <w:rFonts w:ascii="Times New Roman" w:hAnsi="Times New Roman"/>
          <w:sz w:val="28"/>
          <w:szCs w:val="28"/>
          <w:lang w:eastAsia="ru-RU"/>
        </w:rPr>
        <w:t>– перенос теплоты вследствие беспорядочного теплового движения атомов и молекул, непосредственно соприкасающихся друг с другом;</w:t>
      </w:r>
    </w:p>
    <w:p w:rsidR="00D62C9F" w:rsidRPr="00D720BA" w:rsidRDefault="00D62C9F" w:rsidP="00D876DF">
      <w:pPr>
        <w:widowControl w:val="0"/>
        <w:autoSpaceDE w:val="0"/>
        <w:autoSpaceDN w:val="0"/>
        <w:adjustRightInd w:val="0"/>
        <w:spacing w:after="0" w:line="240" w:lineRule="auto"/>
        <w:ind w:firstLine="454"/>
        <w:jc w:val="both"/>
        <w:rPr>
          <w:rFonts w:ascii="Times New Roman" w:hAnsi="Times New Roman"/>
          <w:spacing w:val="-2"/>
          <w:sz w:val="28"/>
          <w:szCs w:val="28"/>
          <w:lang w:eastAsia="ru-RU"/>
        </w:rPr>
      </w:pPr>
      <w:r w:rsidRPr="00D720BA">
        <w:rPr>
          <w:rFonts w:ascii="Times New Roman" w:hAnsi="Times New Roman"/>
          <w:i/>
          <w:spacing w:val="-2"/>
          <w:sz w:val="28"/>
          <w:szCs w:val="28"/>
          <w:lang w:eastAsia="ru-RU"/>
        </w:rPr>
        <w:t xml:space="preserve">- </w:t>
      </w:r>
      <w:r w:rsidRPr="00354CEC">
        <w:rPr>
          <w:rFonts w:ascii="Times New Roman" w:hAnsi="Times New Roman"/>
          <w:i/>
          <w:spacing w:val="-2"/>
          <w:sz w:val="28"/>
          <w:szCs w:val="28"/>
          <w:lang w:eastAsia="ru-RU"/>
        </w:rPr>
        <w:t xml:space="preserve">конвекция </w:t>
      </w:r>
      <w:r w:rsidRPr="00354CEC">
        <w:rPr>
          <w:rFonts w:ascii="Times New Roman" w:hAnsi="Times New Roman"/>
          <w:spacing w:val="-2"/>
          <w:sz w:val="28"/>
          <w:szCs w:val="28"/>
          <w:lang w:eastAsia="ru-RU"/>
        </w:rPr>
        <w:t>–</w:t>
      </w:r>
      <w:r w:rsidRPr="00D720BA">
        <w:rPr>
          <w:rFonts w:ascii="Times New Roman" w:hAnsi="Times New Roman"/>
          <w:spacing w:val="-2"/>
          <w:sz w:val="28"/>
          <w:szCs w:val="28"/>
          <w:lang w:eastAsia="ru-RU"/>
        </w:rPr>
        <w:t xml:space="preserve"> процесс переноса теплоты за счет естественного или вынужде</w:t>
      </w:r>
      <w:r w:rsidRPr="00D720BA">
        <w:rPr>
          <w:rFonts w:ascii="Times New Roman" w:hAnsi="Times New Roman"/>
          <w:spacing w:val="-2"/>
          <w:sz w:val="28"/>
          <w:szCs w:val="28"/>
          <w:lang w:eastAsia="ru-RU"/>
        </w:rPr>
        <w:t>н</w:t>
      </w:r>
      <w:r w:rsidRPr="00D720BA">
        <w:rPr>
          <w:rFonts w:ascii="Times New Roman" w:hAnsi="Times New Roman"/>
          <w:spacing w:val="-2"/>
          <w:sz w:val="28"/>
          <w:szCs w:val="28"/>
          <w:lang w:eastAsia="ru-RU"/>
        </w:rPr>
        <w:t xml:space="preserve">ного движения (перемешивания) газов или жидкостей с разной температурой; </w:t>
      </w:r>
    </w:p>
    <w:p w:rsidR="00D62C9F" w:rsidRPr="00354CEC" w:rsidRDefault="00D62C9F" w:rsidP="00D876DF">
      <w:pPr>
        <w:widowControl w:val="0"/>
        <w:autoSpaceDE w:val="0"/>
        <w:autoSpaceDN w:val="0"/>
        <w:adjustRightInd w:val="0"/>
        <w:spacing w:after="0" w:line="240" w:lineRule="auto"/>
        <w:ind w:firstLine="454"/>
        <w:jc w:val="both"/>
        <w:rPr>
          <w:rFonts w:ascii="Times New Roman" w:hAnsi="Times New Roman"/>
          <w:i/>
          <w:sz w:val="28"/>
          <w:szCs w:val="28"/>
          <w:lang w:eastAsia="ru-RU"/>
        </w:rPr>
      </w:pPr>
      <w:r w:rsidRPr="00D720BA">
        <w:rPr>
          <w:rFonts w:ascii="Times New Roman" w:hAnsi="Times New Roman"/>
          <w:i/>
          <w:sz w:val="28"/>
          <w:szCs w:val="28"/>
          <w:lang w:eastAsia="ru-RU"/>
        </w:rPr>
        <w:t xml:space="preserve">- </w:t>
      </w:r>
      <w:r w:rsidRPr="00354CEC">
        <w:rPr>
          <w:rFonts w:ascii="Times New Roman" w:hAnsi="Times New Roman"/>
          <w:i/>
          <w:sz w:val="28"/>
          <w:szCs w:val="28"/>
          <w:lang w:eastAsia="ru-RU"/>
        </w:rPr>
        <w:t>тепловое излучение</w:t>
      </w:r>
      <w:r w:rsidRPr="00D720BA">
        <w:rPr>
          <w:rFonts w:ascii="Times New Roman" w:hAnsi="Times New Roman"/>
          <w:sz w:val="28"/>
          <w:szCs w:val="28"/>
          <w:lang w:eastAsia="ru-RU"/>
        </w:rPr>
        <w:t xml:space="preserve"> – процесс распространения электромагнитных колеб</w:t>
      </w:r>
      <w:r w:rsidRPr="00D720BA">
        <w:rPr>
          <w:rFonts w:ascii="Times New Roman" w:hAnsi="Times New Roman"/>
          <w:sz w:val="28"/>
          <w:szCs w:val="28"/>
          <w:lang w:eastAsia="ru-RU"/>
        </w:rPr>
        <w:t>а</w:t>
      </w:r>
      <w:r w:rsidRPr="00D720BA">
        <w:rPr>
          <w:rFonts w:ascii="Times New Roman" w:hAnsi="Times New Roman"/>
          <w:sz w:val="28"/>
          <w:szCs w:val="28"/>
          <w:lang w:eastAsia="ru-RU"/>
        </w:rPr>
        <w:t>ний с различными длинами волн, который возникает вследствие теплового дв</w:t>
      </w:r>
      <w:r w:rsidRPr="00D720BA">
        <w:rPr>
          <w:rFonts w:ascii="Times New Roman" w:hAnsi="Times New Roman"/>
          <w:sz w:val="28"/>
          <w:szCs w:val="28"/>
          <w:lang w:eastAsia="ru-RU"/>
        </w:rPr>
        <w:t>и</w:t>
      </w:r>
      <w:r w:rsidRPr="00D720BA">
        <w:rPr>
          <w:rFonts w:ascii="Times New Roman" w:hAnsi="Times New Roman"/>
          <w:sz w:val="28"/>
          <w:szCs w:val="28"/>
          <w:lang w:eastAsia="ru-RU"/>
        </w:rPr>
        <w:t xml:space="preserve">жения атомов и молекул излучающего тела (инфракрасное излучение). </w:t>
      </w:r>
      <w:r w:rsidRPr="00D720BA">
        <w:rPr>
          <w:rFonts w:ascii="Times New Roman" w:hAnsi="Times New Roman"/>
          <w:sz w:val="28"/>
          <w:szCs w:val="28"/>
          <w:lang w:eastAsia="ru-RU"/>
        </w:rPr>
        <w:br/>
        <w:t xml:space="preserve">     В реальных условиях теплота передается не одним способом, а комбинирова</w:t>
      </w:r>
      <w:r w:rsidRPr="00D720BA">
        <w:rPr>
          <w:rFonts w:ascii="Times New Roman" w:hAnsi="Times New Roman"/>
          <w:sz w:val="28"/>
          <w:szCs w:val="28"/>
          <w:lang w:eastAsia="ru-RU"/>
        </w:rPr>
        <w:t>н</w:t>
      </w:r>
      <w:r w:rsidRPr="00D720BA">
        <w:rPr>
          <w:rFonts w:ascii="Times New Roman" w:hAnsi="Times New Roman"/>
          <w:sz w:val="28"/>
          <w:szCs w:val="28"/>
          <w:lang w:eastAsia="ru-RU"/>
        </w:rPr>
        <w:t xml:space="preserve">ным путем, который называется </w:t>
      </w:r>
      <w:r w:rsidRPr="00354CEC">
        <w:rPr>
          <w:rFonts w:ascii="Times New Roman" w:hAnsi="Times New Roman"/>
          <w:i/>
          <w:sz w:val="28"/>
          <w:szCs w:val="28"/>
          <w:lang w:eastAsia="ru-RU"/>
        </w:rPr>
        <w:t>теплопередачей.</w:t>
      </w:r>
    </w:p>
    <w:p w:rsidR="00D62C9F" w:rsidRPr="00D720BA" w:rsidRDefault="00D62C9F" w:rsidP="00D876DF">
      <w:pPr>
        <w:widowControl w:val="0"/>
        <w:autoSpaceDE w:val="0"/>
        <w:autoSpaceDN w:val="0"/>
        <w:adjustRightInd w:val="0"/>
        <w:spacing w:after="0" w:line="240" w:lineRule="auto"/>
        <w:ind w:firstLine="454"/>
        <w:jc w:val="both"/>
        <w:rPr>
          <w:rFonts w:ascii="Times New Roman" w:hAnsi="Times New Roman"/>
          <w:i/>
          <w:sz w:val="28"/>
          <w:szCs w:val="28"/>
          <w:lang w:eastAsia="ru-RU"/>
        </w:rPr>
      </w:pPr>
      <w:r w:rsidRPr="00D720BA">
        <w:rPr>
          <w:rFonts w:ascii="Times New Roman" w:hAnsi="Times New Roman"/>
          <w:sz w:val="28"/>
          <w:szCs w:val="28"/>
          <w:lang w:eastAsia="ru-RU"/>
        </w:rPr>
        <w:t xml:space="preserve">Все способы передачи тепла реализуются в следующих тепловых процессах: </w:t>
      </w:r>
      <w:r w:rsidRPr="00D720BA">
        <w:rPr>
          <w:rFonts w:ascii="Times New Roman" w:hAnsi="Times New Roman"/>
          <w:i/>
          <w:sz w:val="28"/>
          <w:szCs w:val="28"/>
          <w:lang w:eastAsia="ru-RU"/>
        </w:rPr>
        <w:t>«нагревание – охлаждение»; «испарение – конденсация»; «плавление – кристалл</w:t>
      </w:r>
      <w:r w:rsidRPr="00D720BA">
        <w:rPr>
          <w:rFonts w:ascii="Times New Roman" w:hAnsi="Times New Roman"/>
          <w:i/>
          <w:sz w:val="28"/>
          <w:szCs w:val="28"/>
          <w:lang w:eastAsia="ru-RU"/>
        </w:rPr>
        <w:t>и</w:t>
      </w:r>
      <w:r w:rsidRPr="00D720BA">
        <w:rPr>
          <w:rFonts w:ascii="Times New Roman" w:hAnsi="Times New Roman"/>
          <w:i/>
          <w:sz w:val="28"/>
          <w:szCs w:val="28"/>
          <w:lang w:eastAsia="ru-RU"/>
        </w:rPr>
        <w:t>зация»; отдельно выделяют криогенные процессы – получение искусственного х</w:t>
      </w:r>
      <w:r w:rsidRPr="00D720BA">
        <w:rPr>
          <w:rFonts w:ascii="Times New Roman" w:hAnsi="Times New Roman"/>
          <w:i/>
          <w:sz w:val="28"/>
          <w:szCs w:val="28"/>
          <w:lang w:eastAsia="ru-RU"/>
        </w:rPr>
        <w:t>о</w:t>
      </w:r>
      <w:r w:rsidRPr="00D720BA">
        <w:rPr>
          <w:rFonts w:ascii="Times New Roman" w:hAnsi="Times New Roman"/>
          <w:i/>
          <w:sz w:val="28"/>
          <w:szCs w:val="28"/>
          <w:lang w:eastAsia="ru-RU"/>
        </w:rPr>
        <w:t>лода (не более 270 К).</w:t>
      </w:r>
    </w:p>
    <w:p w:rsidR="00D62C9F" w:rsidRPr="00D720BA" w:rsidRDefault="00D62C9F" w:rsidP="00D876DF">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Процессы переноса теплоты часто сопутствуют другим технологическим процессам: химического взаимодействия, разделения смесей и т.д.</w:t>
      </w:r>
    </w:p>
    <w:p w:rsidR="00D62C9F" w:rsidRDefault="00D62C9F" w:rsidP="007132EB">
      <w:pPr>
        <w:spacing w:after="0" w:line="240" w:lineRule="auto"/>
        <w:ind w:firstLine="540"/>
        <w:jc w:val="both"/>
        <w:rPr>
          <w:rFonts w:ascii="Times New Roman" w:hAnsi="Times New Roman"/>
          <w:sz w:val="28"/>
          <w:szCs w:val="28"/>
          <w:lang w:val="be-BY" w:eastAsia="ru-RU"/>
        </w:rPr>
      </w:pPr>
      <w:r w:rsidRPr="00354CEC">
        <w:rPr>
          <w:rFonts w:ascii="Times New Roman" w:hAnsi="Times New Roman"/>
          <w:i/>
          <w:sz w:val="28"/>
          <w:szCs w:val="28"/>
          <w:lang w:val="be-BY" w:eastAsia="ru-RU"/>
        </w:rPr>
        <w:lastRenderedPageBreak/>
        <w:t>Нагревание и охлаждение</w:t>
      </w:r>
      <w:r w:rsidRPr="00D720BA">
        <w:rPr>
          <w:rFonts w:ascii="Times New Roman" w:hAnsi="Times New Roman"/>
          <w:sz w:val="28"/>
          <w:szCs w:val="28"/>
          <w:lang w:val="be-BY" w:eastAsia="ru-RU"/>
        </w:rPr>
        <w:t xml:space="preserve"> сред проводят в аппаратах, называемых теплообменниками. По принципу действия теплообменники делятся на рекуперативные, в которых участвующие в процессе теплообмена среды разделены перегородкой, регенеративные, рабочим органом которых является насадка, попеременно омываемая горячим и холодным теплоносителем, и смесительные, в которых процесс теплообмена протекает при непосредственном контакте горячей и холодной сред. Наиболее распространены рекуперативные теплообменники.</w:t>
      </w:r>
    </w:p>
    <w:p w:rsidR="00D62C9F" w:rsidRPr="00D720BA" w:rsidRDefault="00D62C9F" w:rsidP="007132EB">
      <w:pPr>
        <w:spacing w:after="0" w:line="240" w:lineRule="auto"/>
        <w:ind w:firstLine="540"/>
        <w:jc w:val="both"/>
        <w:rPr>
          <w:rFonts w:ascii="Times New Roman" w:hAnsi="Times New Roman"/>
          <w:sz w:val="28"/>
          <w:szCs w:val="28"/>
          <w:lang w:val="be-BY" w:eastAsia="ru-RU"/>
        </w:rPr>
      </w:pPr>
      <w:r w:rsidRPr="00354CEC">
        <w:rPr>
          <w:rFonts w:ascii="Times New Roman" w:hAnsi="Times New Roman"/>
          <w:i/>
          <w:sz w:val="28"/>
          <w:szCs w:val="28"/>
          <w:lang w:val="be-BY" w:eastAsia="ru-RU"/>
        </w:rPr>
        <w:t>Выпаривание</w:t>
      </w:r>
      <w:r w:rsidRPr="00D720BA">
        <w:rPr>
          <w:rFonts w:ascii="Times New Roman" w:hAnsi="Times New Roman"/>
          <w:sz w:val="28"/>
          <w:szCs w:val="28"/>
          <w:lang w:val="be-BY" w:eastAsia="ru-RU"/>
        </w:rPr>
        <w:t>— процесс удаления растворителя в виде пара из раствора нелетучего вещества при кипении этого раствора. Выпаривание применяется для концентрирования растворов нелетучих веществ, выделения их в твердом виде, а также для получения чистого растворителя. Последняя задача решается, например, в опреснительных установках.Чаще всего выпариванию подвергаются водные растворы, а теплоносителем служит водяной пар. Движущей силой процесса является разность температур теплоносителя и кипящего раствора. Процесс выпаривания проводится в выпарных аппаратах.</w:t>
      </w:r>
    </w:p>
    <w:p w:rsidR="00D62C9F" w:rsidRPr="00D720BA" w:rsidRDefault="00D62C9F" w:rsidP="00D876DF">
      <w:pPr>
        <w:spacing w:after="0" w:line="240" w:lineRule="auto"/>
        <w:ind w:firstLine="540"/>
        <w:jc w:val="both"/>
        <w:rPr>
          <w:rFonts w:ascii="Times New Roman" w:hAnsi="Times New Roman"/>
          <w:sz w:val="28"/>
          <w:szCs w:val="28"/>
          <w:lang w:val="be-BY" w:eastAsia="ru-RU"/>
        </w:rPr>
      </w:pPr>
      <w:r w:rsidRPr="00354CEC">
        <w:rPr>
          <w:rFonts w:ascii="Times New Roman" w:hAnsi="Times New Roman"/>
          <w:i/>
          <w:sz w:val="28"/>
          <w:szCs w:val="28"/>
          <w:lang w:val="be-BY" w:eastAsia="ru-RU"/>
        </w:rPr>
        <w:t xml:space="preserve">Испарение </w:t>
      </w:r>
      <w:r w:rsidRPr="00D720BA">
        <w:rPr>
          <w:rFonts w:ascii="Times New Roman" w:hAnsi="Times New Roman"/>
          <w:sz w:val="28"/>
          <w:szCs w:val="28"/>
          <w:lang w:val="be-BY" w:eastAsia="ru-RU"/>
        </w:rPr>
        <w:t>— процесс удаления жидкой фазы в виде пара из различных сред главным образом путем их нагрева или создания иных условий для испарения. Испарение осуществляется при проведении многих процессов. В методах искусственного охлаждения применяют испарение различных жидкостей, обладающих низкими (обычно — отрицательными) температурами кипения.</w:t>
      </w:r>
    </w:p>
    <w:p w:rsidR="00D62C9F" w:rsidRDefault="00D62C9F" w:rsidP="00687883">
      <w:pPr>
        <w:spacing w:after="0" w:line="240" w:lineRule="auto"/>
        <w:ind w:firstLine="540"/>
        <w:jc w:val="both"/>
        <w:rPr>
          <w:rFonts w:ascii="Times New Roman" w:hAnsi="Times New Roman"/>
          <w:sz w:val="28"/>
          <w:szCs w:val="28"/>
          <w:lang w:val="be-BY" w:eastAsia="ru-RU"/>
        </w:rPr>
      </w:pPr>
      <w:r w:rsidRPr="00354CEC">
        <w:rPr>
          <w:rFonts w:ascii="Times New Roman" w:hAnsi="Times New Roman"/>
          <w:i/>
          <w:sz w:val="28"/>
          <w:szCs w:val="28"/>
          <w:lang w:val="be-BY" w:eastAsia="ru-RU"/>
        </w:rPr>
        <w:t>Конденсацию</w:t>
      </w:r>
      <w:r w:rsidRPr="00D720BA">
        <w:rPr>
          <w:rFonts w:ascii="Times New Roman" w:hAnsi="Times New Roman"/>
          <w:sz w:val="28"/>
          <w:szCs w:val="28"/>
          <w:lang w:val="be-BY" w:eastAsia="ru-RU"/>
        </w:rPr>
        <w:t xml:space="preserve">пара (газа) осуществляют либо путем охлаждения пара (газа), либо посредством охлаждения и сжатия одновременно. Конденсацию используют при выпаривании, вакуум-сушке для создания разрежения. Пары, подлежащие конденсации, отводят из аппарата, где они образуются, в закрытый аппарат для сбора паров-конденсатов, </w:t>
      </w:r>
      <w:bookmarkStart w:id="8" w:name="_Toc138123254"/>
      <w:bookmarkStart w:id="9" w:name="_Toc138329377"/>
      <w:r>
        <w:rPr>
          <w:rFonts w:ascii="Times New Roman" w:hAnsi="Times New Roman"/>
          <w:sz w:val="28"/>
          <w:szCs w:val="28"/>
          <w:lang w:val="be-BY" w:eastAsia="ru-RU"/>
        </w:rPr>
        <w:t>охлаждаемых водой или воздухом.</w:t>
      </w:r>
    </w:p>
    <w:p w:rsidR="00D62C9F" w:rsidRPr="00687883" w:rsidRDefault="00D62C9F" w:rsidP="00687883">
      <w:pPr>
        <w:spacing w:after="0" w:line="240" w:lineRule="auto"/>
        <w:ind w:firstLine="540"/>
        <w:jc w:val="both"/>
        <w:rPr>
          <w:rFonts w:ascii="Times New Roman" w:hAnsi="Times New Roman"/>
          <w:sz w:val="28"/>
          <w:szCs w:val="28"/>
          <w:lang w:val="be-BY" w:eastAsia="ru-RU"/>
        </w:rPr>
      </w:pPr>
      <w:r w:rsidRPr="00FA65D4">
        <w:rPr>
          <w:rFonts w:ascii="Times New Roman" w:hAnsi="Times New Roman"/>
          <w:b/>
          <w:bCs/>
          <w:i/>
          <w:sz w:val="28"/>
          <w:szCs w:val="28"/>
          <w:lang w:eastAsia="ru-RU"/>
        </w:rPr>
        <w:t>2.4.</w:t>
      </w:r>
      <w:r w:rsidRPr="00FA65D4">
        <w:rPr>
          <w:rFonts w:ascii="Times New Roman" w:hAnsi="Times New Roman"/>
          <w:b/>
          <w:bCs/>
          <w:i/>
          <w:sz w:val="28"/>
          <w:szCs w:val="28"/>
          <w:lang w:eastAsia="ru-RU"/>
        </w:rPr>
        <w:tab/>
        <w:t>Массообменные процессы в технологии</w:t>
      </w:r>
      <w:bookmarkEnd w:id="8"/>
      <w:bookmarkEnd w:id="9"/>
    </w:p>
    <w:p w:rsidR="00D62C9F" w:rsidRPr="00D720BA" w:rsidRDefault="00D62C9F" w:rsidP="00687883">
      <w:pPr>
        <w:widowControl w:val="0"/>
        <w:tabs>
          <w:tab w:val="left" w:pos="1066"/>
        </w:tabs>
        <w:autoSpaceDE w:val="0"/>
        <w:autoSpaceDN w:val="0"/>
        <w:adjustRightInd w:val="0"/>
        <w:spacing w:after="0" w:line="240" w:lineRule="auto"/>
        <w:ind w:firstLine="454"/>
        <w:jc w:val="both"/>
        <w:rPr>
          <w:rFonts w:ascii="Times New Roman" w:hAnsi="Times New Roman"/>
          <w:sz w:val="28"/>
          <w:szCs w:val="28"/>
          <w:lang w:eastAsia="ru-RU"/>
        </w:rPr>
      </w:pPr>
      <w:r w:rsidRPr="00D720BA">
        <w:rPr>
          <w:rFonts w:ascii="Times New Roman" w:hAnsi="Times New Roman"/>
          <w:sz w:val="28"/>
          <w:szCs w:val="28"/>
          <w:lang w:val="be-BY" w:eastAsia="ru-RU"/>
        </w:rPr>
        <w:t xml:space="preserve">В технологии широко распространены и имеют важное значение процессы </w:t>
      </w:r>
      <w:r w:rsidRPr="00354CEC">
        <w:rPr>
          <w:rFonts w:ascii="Times New Roman" w:hAnsi="Times New Roman"/>
          <w:i/>
          <w:sz w:val="28"/>
          <w:szCs w:val="28"/>
          <w:lang w:val="be-BY" w:eastAsia="ru-RU"/>
        </w:rPr>
        <w:t>массопередачи</w:t>
      </w:r>
      <w:r w:rsidRPr="00D720BA">
        <w:rPr>
          <w:rFonts w:ascii="Times New Roman" w:hAnsi="Times New Roman"/>
          <w:b/>
          <w:i/>
          <w:sz w:val="28"/>
          <w:szCs w:val="28"/>
          <w:lang w:val="be-BY" w:eastAsia="ru-RU"/>
        </w:rPr>
        <w:t xml:space="preserve">, </w:t>
      </w:r>
      <w:r w:rsidRPr="00D720BA">
        <w:rPr>
          <w:rFonts w:ascii="Times New Roman" w:hAnsi="Times New Roman"/>
          <w:sz w:val="28"/>
          <w:szCs w:val="28"/>
          <w:lang w:val="be-BY" w:eastAsia="ru-RU"/>
        </w:rPr>
        <w:t xml:space="preserve">характеризующиеся переходом одного или нескольких веществ из одной среды (фазы) в другую. </w:t>
      </w:r>
      <w:r w:rsidRPr="00354CEC">
        <w:rPr>
          <w:rFonts w:ascii="Times New Roman" w:hAnsi="Times New Roman"/>
          <w:i/>
          <w:sz w:val="28"/>
          <w:szCs w:val="28"/>
          <w:lang w:val="be-BY" w:eastAsia="ru-RU"/>
        </w:rPr>
        <w:t>Массопередача</w:t>
      </w:r>
      <w:r w:rsidRPr="00D720BA">
        <w:rPr>
          <w:rFonts w:ascii="Times New Roman" w:hAnsi="Times New Roman"/>
          <w:sz w:val="28"/>
          <w:szCs w:val="28"/>
          <w:lang w:val="be-BY" w:eastAsia="ru-RU"/>
        </w:rPr>
        <w:t xml:space="preserve">— это сложный процесс, включающий перенос вещества (массы) в пределах одной фазы, перенос через поверхность раздела фаз и его перенос в пределах другой фазы. </w:t>
      </w:r>
      <w:r w:rsidRPr="00354CEC">
        <w:rPr>
          <w:rFonts w:ascii="Times New Roman" w:hAnsi="Times New Roman"/>
          <w:i/>
          <w:sz w:val="28"/>
          <w:szCs w:val="28"/>
          <w:lang w:eastAsia="ru-RU"/>
        </w:rPr>
        <w:t>Массообменные</w:t>
      </w:r>
      <w:r w:rsidRPr="00D720BA">
        <w:rPr>
          <w:rFonts w:ascii="Times New Roman" w:hAnsi="Times New Roman"/>
          <w:sz w:val="28"/>
          <w:szCs w:val="28"/>
          <w:lang w:eastAsia="ru-RU"/>
        </w:rPr>
        <w:t xml:space="preserve"> процессы сопровождаются переходом одного или нескольких веществ из одной фазы в другую. Основными разновидностями массообменных процессов являю</w:t>
      </w:r>
      <w:r w:rsidRPr="00D720BA">
        <w:rPr>
          <w:rFonts w:ascii="Times New Roman" w:hAnsi="Times New Roman"/>
          <w:sz w:val="28"/>
          <w:szCs w:val="28"/>
          <w:lang w:eastAsia="ru-RU"/>
        </w:rPr>
        <w:t>т</w:t>
      </w:r>
      <w:r>
        <w:rPr>
          <w:rFonts w:ascii="Times New Roman" w:hAnsi="Times New Roman"/>
          <w:sz w:val="28"/>
          <w:szCs w:val="28"/>
          <w:lang w:eastAsia="ru-RU"/>
        </w:rPr>
        <w:t xml:space="preserve">ся: абсорбция, адсорбция, </w:t>
      </w:r>
      <w:proofErr w:type="spellStart"/>
      <w:r>
        <w:rPr>
          <w:rFonts w:ascii="Times New Roman" w:hAnsi="Times New Roman"/>
          <w:sz w:val="28"/>
          <w:szCs w:val="28"/>
          <w:lang w:eastAsia="ru-RU"/>
        </w:rPr>
        <w:t>дисцил</w:t>
      </w:r>
      <w:r w:rsidRPr="00D720BA">
        <w:rPr>
          <w:rFonts w:ascii="Times New Roman" w:hAnsi="Times New Roman"/>
          <w:sz w:val="28"/>
          <w:szCs w:val="28"/>
          <w:lang w:eastAsia="ru-RU"/>
        </w:rPr>
        <w:t>ляция</w:t>
      </w:r>
      <w:proofErr w:type="spellEnd"/>
      <w:r w:rsidRPr="00D720BA">
        <w:rPr>
          <w:rFonts w:ascii="Times New Roman" w:hAnsi="Times New Roman"/>
          <w:sz w:val="28"/>
          <w:szCs w:val="28"/>
          <w:lang w:eastAsia="ru-RU"/>
        </w:rPr>
        <w:t>,</w:t>
      </w:r>
      <w:r w:rsidR="002828CC">
        <w:rPr>
          <w:rFonts w:ascii="Times New Roman" w:hAnsi="Times New Roman"/>
          <w:sz w:val="28"/>
          <w:szCs w:val="28"/>
          <w:lang w:eastAsia="ru-RU"/>
        </w:rPr>
        <w:t xml:space="preserve"> </w:t>
      </w:r>
      <w:r w:rsidRPr="00D720BA">
        <w:rPr>
          <w:rFonts w:ascii="Times New Roman" w:hAnsi="Times New Roman"/>
          <w:sz w:val="28"/>
          <w:szCs w:val="28"/>
          <w:lang w:eastAsia="ru-RU"/>
        </w:rPr>
        <w:t>перегонка, ректификация, кристаллиз</w:t>
      </w:r>
      <w:r w:rsidRPr="00D720BA">
        <w:rPr>
          <w:rFonts w:ascii="Times New Roman" w:hAnsi="Times New Roman"/>
          <w:sz w:val="28"/>
          <w:szCs w:val="28"/>
          <w:lang w:eastAsia="ru-RU"/>
        </w:rPr>
        <w:t>а</w:t>
      </w:r>
      <w:r w:rsidRPr="00D720BA">
        <w:rPr>
          <w:rFonts w:ascii="Times New Roman" w:hAnsi="Times New Roman"/>
          <w:sz w:val="28"/>
          <w:szCs w:val="28"/>
          <w:lang w:eastAsia="ru-RU"/>
        </w:rPr>
        <w:t>ция, сушка и экстракция.</w:t>
      </w:r>
    </w:p>
    <w:p w:rsidR="00D62C9F" w:rsidRPr="00D720BA" w:rsidRDefault="00D62C9F" w:rsidP="00D876DF">
      <w:pPr>
        <w:shd w:val="clear" w:color="auto" w:fill="FFFFFF"/>
        <w:spacing w:after="0" w:line="240" w:lineRule="auto"/>
        <w:ind w:firstLine="708"/>
        <w:jc w:val="both"/>
        <w:rPr>
          <w:rFonts w:ascii="Times New Roman" w:hAnsi="Times New Roman"/>
          <w:sz w:val="28"/>
          <w:szCs w:val="28"/>
          <w:lang w:val="be-BY" w:eastAsia="ru-RU"/>
        </w:rPr>
      </w:pPr>
      <w:r w:rsidRPr="00354CEC">
        <w:rPr>
          <w:rFonts w:ascii="Times New Roman" w:hAnsi="Times New Roman"/>
          <w:i/>
          <w:iCs/>
          <w:color w:val="000000"/>
          <w:sz w:val="28"/>
          <w:szCs w:val="28"/>
          <w:lang w:val="be-BY" w:eastAsia="ru-RU"/>
        </w:rPr>
        <w:t>Абсорбция</w:t>
      </w:r>
      <w:r w:rsidRPr="00D720BA">
        <w:rPr>
          <w:rFonts w:ascii="Times New Roman" w:hAnsi="Times New Roman"/>
          <w:i/>
          <w:iCs/>
          <w:color w:val="000000"/>
          <w:sz w:val="28"/>
          <w:szCs w:val="28"/>
          <w:lang w:val="be-BY" w:eastAsia="ru-RU"/>
        </w:rPr>
        <w:t xml:space="preserve">— </w:t>
      </w:r>
      <w:r w:rsidRPr="00D720BA">
        <w:rPr>
          <w:rFonts w:ascii="Times New Roman" w:hAnsi="Times New Roman"/>
          <w:color w:val="000000"/>
          <w:sz w:val="28"/>
          <w:szCs w:val="28"/>
          <w:lang w:val="be-BY" w:eastAsia="ru-RU"/>
        </w:rPr>
        <w:t>процесс поглощения газов или паров из газовых или парогазовых смесей жидкими поглотителями (</w:t>
      </w:r>
      <w:r w:rsidRPr="00354CEC">
        <w:rPr>
          <w:rFonts w:ascii="Times New Roman" w:hAnsi="Times New Roman"/>
          <w:i/>
          <w:color w:val="000000"/>
          <w:sz w:val="28"/>
          <w:szCs w:val="28"/>
          <w:lang w:val="be-BY" w:eastAsia="ru-RU"/>
        </w:rPr>
        <w:t>абсорбентами</w:t>
      </w:r>
      <w:r w:rsidRPr="00354CEC">
        <w:rPr>
          <w:rFonts w:ascii="Times New Roman" w:hAnsi="Times New Roman"/>
          <w:color w:val="000000"/>
          <w:sz w:val="28"/>
          <w:szCs w:val="28"/>
          <w:lang w:val="be-BY" w:eastAsia="ru-RU"/>
        </w:rPr>
        <w:t>)</w:t>
      </w:r>
      <w:r w:rsidRPr="00D720BA">
        <w:rPr>
          <w:rFonts w:ascii="Times New Roman" w:hAnsi="Times New Roman"/>
          <w:color w:val="000000"/>
          <w:sz w:val="28"/>
          <w:szCs w:val="28"/>
          <w:lang w:val="be-BY" w:eastAsia="ru-RU"/>
        </w:rPr>
        <w:t>. При физической абсорбции поглощаемый газ  химически не взаимодействует с абсорбентом. Физическая абсорбция в большинстве случаев обратима. На этом свойстве основано выделение поглощенного газа из раствора (</w:t>
      </w:r>
      <w:r w:rsidRPr="00D720BA">
        <w:rPr>
          <w:rFonts w:ascii="Times New Roman" w:hAnsi="Times New Roman"/>
          <w:i/>
          <w:color w:val="000000"/>
          <w:sz w:val="28"/>
          <w:szCs w:val="28"/>
          <w:lang w:val="be-BY" w:eastAsia="ru-RU"/>
        </w:rPr>
        <w:t>десорбция</w:t>
      </w:r>
      <w:r w:rsidRPr="00D720BA">
        <w:rPr>
          <w:rFonts w:ascii="Times New Roman" w:hAnsi="Times New Roman"/>
          <w:color w:val="000000"/>
          <w:sz w:val="28"/>
          <w:szCs w:val="28"/>
          <w:lang w:val="be-BY" w:eastAsia="ru-RU"/>
        </w:rPr>
        <w:t>).</w:t>
      </w:r>
      <w:r w:rsidRPr="00D720BA">
        <w:rPr>
          <w:rFonts w:ascii="Times New Roman" w:hAnsi="Times New Roman"/>
          <w:sz w:val="28"/>
          <w:szCs w:val="28"/>
          <w:lang w:val="be-BY" w:eastAsia="ru-RU"/>
        </w:rPr>
        <w:t xml:space="preserve"> Сочетание абсорбции с десорбцией позволяет многократно применять поглотитель и выделять поглощенный компонент в чистом виде.В промышленности абсорбцию применяют для извлечения ценных компонентов из газовых смесей или для очистки этих смесей от вредных веществ, примесей.Аппараты, в которых </w:t>
      </w:r>
      <w:r w:rsidRPr="00D720BA">
        <w:rPr>
          <w:rFonts w:ascii="Times New Roman" w:hAnsi="Times New Roman"/>
          <w:sz w:val="28"/>
          <w:szCs w:val="28"/>
          <w:lang w:val="be-BY" w:eastAsia="ru-RU"/>
        </w:rPr>
        <w:lastRenderedPageBreak/>
        <w:t xml:space="preserve">осуществляются абсорбционные процессы, называют абсорберами. </w:t>
      </w:r>
      <w:r w:rsidRPr="00D720BA">
        <w:rPr>
          <w:rFonts w:ascii="Times New Roman" w:hAnsi="Times New Roman"/>
          <w:sz w:val="28"/>
          <w:szCs w:val="28"/>
          <w:lang w:eastAsia="ru-RU"/>
        </w:rPr>
        <w:t>Пример пр</w:t>
      </w:r>
      <w:r w:rsidRPr="00D720BA">
        <w:rPr>
          <w:rFonts w:ascii="Times New Roman" w:hAnsi="Times New Roman"/>
          <w:sz w:val="28"/>
          <w:szCs w:val="28"/>
          <w:lang w:eastAsia="ru-RU"/>
        </w:rPr>
        <w:t>о</w:t>
      </w:r>
      <w:r w:rsidRPr="00D720BA">
        <w:rPr>
          <w:rFonts w:ascii="Times New Roman" w:hAnsi="Times New Roman"/>
          <w:sz w:val="28"/>
          <w:szCs w:val="28"/>
          <w:lang w:eastAsia="ru-RU"/>
        </w:rPr>
        <w:t xml:space="preserve">стой абсорбции – производство газировки или соляной кислоты. </w:t>
      </w:r>
    </w:p>
    <w:p w:rsidR="00D62C9F" w:rsidRPr="003816B8" w:rsidRDefault="00D62C9F" w:rsidP="003816B8">
      <w:pPr>
        <w:shd w:val="clear" w:color="auto" w:fill="FFFFFF"/>
        <w:spacing w:after="0" w:line="240" w:lineRule="auto"/>
        <w:ind w:firstLine="708"/>
        <w:jc w:val="both"/>
        <w:rPr>
          <w:rFonts w:ascii="Times New Roman" w:hAnsi="Times New Roman"/>
          <w:sz w:val="28"/>
          <w:szCs w:val="28"/>
          <w:lang w:val="be-BY" w:eastAsia="ru-RU"/>
        </w:rPr>
      </w:pPr>
      <w:r w:rsidRPr="00354CEC">
        <w:rPr>
          <w:rFonts w:ascii="Times New Roman" w:hAnsi="Times New Roman"/>
          <w:i/>
          <w:sz w:val="28"/>
          <w:szCs w:val="28"/>
          <w:lang w:eastAsia="ru-RU"/>
        </w:rPr>
        <w:t>Адсорбция</w:t>
      </w:r>
      <w:r w:rsidRPr="00D720BA">
        <w:rPr>
          <w:rFonts w:ascii="Times New Roman" w:hAnsi="Times New Roman"/>
          <w:b/>
          <w:bCs/>
          <w:sz w:val="28"/>
          <w:szCs w:val="28"/>
          <w:lang w:eastAsia="ru-RU"/>
        </w:rPr>
        <w:t>–</w:t>
      </w:r>
      <w:r w:rsidRPr="00D720BA">
        <w:rPr>
          <w:rFonts w:ascii="Times New Roman" w:hAnsi="Times New Roman"/>
          <w:sz w:val="28"/>
          <w:szCs w:val="28"/>
          <w:lang w:eastAsia="ru-RU"/>
        </w:rPr>
        <w:t>это процесс избирательного поглощения одного или нескольких компонентов из жидкой или газовой смеси твердым поглотителем-</w:t>
      </w:r>
      <w:r w:rsidRPr="00354CEC">
        <w:rPr>
          <w:rFonts w:ascii="Times New Roman" w:hAnsi="Times New Roman"/>
          <w:i/>
          <w:sz w:val="28"/>
          <w:szCs w:val="28"/>
          <w:lang w:eastAsia="ru-RU"/>
        </w:rPr>
        <w:t>адсорбентом.</w:t>
      </w:r>
      <w:r w:rsidRPr="00D720BA">
        <w:rPr>
          <w:rFonts w:ascii="Times New Roman" w:hAnsi="Times New Roman"/>
          <w:sz w:val="28"/>
          <w:szCs w:val="28"/>
          <w:lang w:eastAsia="ru-RU"/>
        </w:rPr>
        <w:t xml:space="preserve"> Она применяется в промышленности для очистки и сушки жидкостей и газов, разделения смесей различных жидкостей и газообразных веществ, извлечения л</w:t>
      </w:r>
      <w:r w:rsidRPr="00D720BA">
        <w:rPr>
          <w:rFonts w:ascii="Times New Roman" w:hAnsi="Times New Roman"/>
          <w:sz w:val="28"/>
          <w:szCs w:val="28"/>
          <w:lang w:eastAsia="ru-RU"/>
        </w:rPr>
        <w:t>е</w:t>
      </w:r>
      <w:r w:rsidRPr="00D720BA">
        <w:rPr>
          <w:rFonts w:ascii="Times New Roman" w:hAnsi="Times New Roman"/>
          <w:sz w:val="28"/>
          <w:szCs w:val="28"/>
          <w:lang w:eastAsia="ru-RU"/>
        </w:rPr>
        <w:t>тучих растворителей, осветления растворов, для очистки воды и др.</w:t>
      </w:r>
      <w:r w:rsidRPr="00D720BA">
        <w:rPr>
          <w:rFonts w:ascii="Times New Roman" w:hAnsi="Times New Roman"/>
          <w:color w:val="000000"/>
          <w:sz w:val="28"/>
          <w:szCs w:val="28"/>
          <w:lang w:val="be-BY" w:eastAsia="ru-RU"/>
        </w:rPr>
        <w:t xml:space="preserve"> Процессы адсорбции избирательны и обычно обратимы. Выделение поглощенных веществ из адсорбента называют </w:t>
      </w:r>
      <w:r w:rsidRPr="00354CEC">
        <w:rPr>
          <w:rFonts w:ascii="Times New Roman" w:hAnsi="Times New Roman"/>
          <w:i/>
          <w:iCs/>
          <w:color w:val="000000"/>
          <w:sz w:val="28"/>
          <w:szCs w:val="28"/>
          <w:lang w:val="be-BY" w:eastAsia="ru-RU"/>
        </w:rPr>
        <w:t>десорбцией.</w:t>
      </w:r>
      <w:r w:rsidRPr="00D720BA">
        <w:rPr>
          <w:rFonts w:ascii="Times New Roman" w:hAnsi="Times New Roman"/>
          <w:sz w:val="28"/>
          <w:szCs w:val="28"/>
          <w:lang w:val="be-BY" w:eastAsia="ru-RU"/>
        </w:rPr>
        <w:t>Различают физическую и химическую адсорбцию. Физическая обусловлена взаимным притяжением молекул адсорбата и адсорбента. При химической адсорбции, или хемосорбции, возникает взаимодействие между молекулами поглощенного вещества и поверхностями молекулярного поглотителя.В качестве адсорбентов применяют пористые вещества с большой поверхностью, обычно относимой к единице массы вещества. Адсорбенты характеризуются своей поглотительной, или адсорбционной, способностью</w:t>
      </w:r>
      <w:r w:rsidRPr="00D720BA">
        <w:rPr>
          <w:rFonts w:ascii="Times New Roman" w:hAnsi="Times New Roman"/>
          <w:sz w:val="28"/>
          <w:szCs w:val="28"/>
          <w:lang w:eastAsia="ru-RU"/>
        </w:rPr>
        <w:t xml:space="preserve">. </w:t>
      </w:r>
      <w:r w:rsidRPr="00D720BA">
        <w:rPr>
          <w:rFonts w:ascii="Times New Roman" w:hAnsi="Times New Roman"/>
          <w:sz w:val="28"/>
          <w:szCs w:val="28"/>
          <w:lang w:val="be-BY" w:eastAsia="ru-RU"/>
        </w:rPr>
        <w:t xml:space="preserve">В промышленности в качестве поглотителей применяют </w:t>
      </w:r>
      <w:r w:rsidRPr="00D720BA">
        <w:rPr>
          <w:rFonts w:ascii="Times New Roman" w:hAnsi="Times New Roman"/>
          <w:i/>
          <w:sz w:val="28"/>
          <w:szCs w:val="28"/>
          <w:lang w:val="be-BY" w:eastAsia="ru-RU"/>
        </w:rPr>
        <w:t>активированные угли, минеральные адсорбенты (силикагель, цеолиты и др.) и синтетические ионообменные смолы (иониты).</w:t>
      </w:r>
    </w:p>
    <w:p w:rsidR="00D62C9F" w:rsidRPr="00D720BA" w:rsidRDefault="00D62C9F" w:rsidP="00D876DF">
      <w:pPr>
        <w:spacing w:after="0" w:line="240" w:lineRule="auto"/>
        <w:ind w:firstLine="540"/>
        <w:jc w:val="both"/>
        <w:rPr>
          <w:rFonts w:ascii="Times New Roman" w:hAnsi="Times New Roman"/>
          <w:sz w:val="28"/>
          <w:szCs w:val="28"/>
          <w:lang w:val="be-BY" w:eastAsia="ru-RU"/>
        </w:rPr>
      </w:pPr>
      <w:r w:rsidRPr="00354CEC">
        <w:rPr>
          <w:rFonts w:ascii="Times New Roman" w:hAnsi="Times New Roman"/>
          <w:i/>
          <w:sz w:val="28"/>
          <w:szCs w:val="28"/>
          <w:lang w:val="be-BY" w:eastAsia="ru-RU"/>
        </w:rPr>
        <w:t xml:space="preserve">Дистилляция </w:t>
      </w:r>
      <w:r w:rsidRPr="00354CEC">
        <w:rPr>
          <w:rFonts w:ascii="Times New Roman" w:hAnsi="Times New Roman"/>
          <w:sz w:val="28"/>
          <w:szCs w:val="28"/>
          <w:lang w:val="be-BY" w:eastAsia="ru-RU"/>
        </w:rPr>
        <w:t>—</w:t>
      </w:r>
      <w:r w:rsidRPr="00D720BA">
        <w:rPr>
          <w:rFonts w:ascii="Times New Roman" w:hAnsi="Times New Roman"/>
          <w:sz w:val="28"/>
          <w:szCs w:val="28"/>
          <w:lang w:val="be-BY" w:eastAsia="ru-RU"/>
        </w:rPr>
        <w:t xml:space="preserve"> процесс однократного частичного испарения жидкой смеси и конденсации образующихся паров. Ее обычно используют лишь для предварительного грубого разделения жидких смесей, а также для очистки сложных смесей от примесей.</w:t>
      </w:r>
    </w:p>
    <w:p w:rsidR="00D62C9F" w:rsidRPr="00D720BA" w:rsidRDefault="00D62C9F" w:rsidP="00D876DF">
      <w:pPr>
        <w:spacing w:after="0" w:line="240" w:lineRule="auto"/>
        <w:ind w:firstLine="540"/>
        <w:jc w:val="both"/>
        <w:rPr>
          <w:rFonts w:ascii="Times New Roman" w:hAnsi="Times New Roman"/>
          <w:sz w:val="28"/>
          <w:szCs w:val="28"/>
          <w:lang w:eastAsia="ru-RU"/>
        </w:rPr>
      </w:pPr>
      <w:r w:rsidRPr="00354CEC">
        <w:rPr>
          <w:rFonts w:ascii="Times New Roman" w:hAnsi="Times New Roman"/>
          <w:i/>
          <w:sz w:val="28"/>
          <w:szCs w:val="28"/>
          <w:lang w:eastAsia="ru-RU"/>
        </w:rPr>
        <w:t>Перегонка и ректификация</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 xml:space="preserve">основаны на различных температурах кипения фракций, составляющих жидкость. Существуют два принципиально отличных вида перегонки: </w:t>
      </w:r>
      <w:r w:rsidRPr="00354CEC">
        <w:rPr>
          <w:rFonts w:ascii="Times New Roman" w:hAnsi="Times New Roman"/>
          <w:i/>
          <w:sz w:val="28"/>
          <w:szCs w:val="28"/>
          <w:lang w:eastAsia="ru-RU"/>
        </w:rPr>
        <w:t>простая перегонка и ректификация</w:t>
      </w:r>
      <w:r w:rsidRPr="00D720BA">
        <w:rPr>
          <w:rFonts w:ascii="Times New Roman" w:hAnsi="Times New Roman"/>
          <w:sz w:val="28"/>
          <w:szCs w:val="28"/>
          <w:lang w:eastAsia="ru-RU"/>
        </w:rPr>
        <w:t>. Простая перегонка – это о</w:t>
      </w:r>
      <w:r w:rsidRPr="00D720BA">
        <w:rPr>
          <w:rFonts w:ascii="Times New Roman" w:hAnsi="Times New Roman"/>
          <w:sz w:val="28"/>
          <w:szCs w:val="28"/>
          <w:lang w:eastAsia="ru-RU"/>
        </w:rPr>
        <w:t>д</w:t>
      </w:r>
      <w:r w:rsidRPr="00D720BA">
        <w:rPr>
          <w:rFonts w:ascii="Times New Roman" w:hAnsi="Times New Roman"/>
          <w:sz w:val="28"/>
          <w:szCs w:val="28"/>
          <w:lang w:eastAsia="ru-RU"/>
        </w:rPr>
        <w:t>нократный процесс частичного испарения низкокипящей фракции с последующей конденсацией образовавшихся паров, а ректификация – это процесс многократн</w:t>
      </w:r>
      <w:r w:rsidRPr="00D720BA">
        <w:rPr>
          <w:rFonts w:ascii="Times New Roman" w:hAnsi="Times New Roman"/>
          <w:sz w:val="28"/>
          <w:szCs w:val="28"/>
          <w:lang w:eastAsia="ru-RU"/>
        </w:rPr>
        <w:t>о</w:t>
      </w:r>
      <w:r w:rsidRPr="00D720BA">
        <w:rPr>
          <w:rFonts w:ascii="Times New Roman" w:hAnsi="Times New Roman"/>
          <w:sz w:val="28"/>
          <w:szCs w:val="28"/>
          <w:lang w:eastAsia="ru-RU"/>
        </w:rPr>
        <w:t>го (или непрерывного) испарения и конденсации паров исходной смеси. В резул</w:t>
      </w:r>
      <w:r w:rsidRPr="00D720BA">
        <w:rPr>
          <w:rFonts w:ascii="Times New Roman" w:hAnsi="Times New Roman"/>
          <w:sz w:val="28"/>
          <w:szCs w:val="28"/>
          <w:lang w:eastAsia="ru-RU"/>
        </w:rPr>
        <w:t>ь</w:t>
      </w:r>
      <w:r w:rsidRPr="00D720BA">
        <w:rPr>
          <w:rFonts w:ascii="Times New Roman" w:hAnsi="Times New Roman"/>
          <w:sz w:val="28"/>
          <w:szCs w:val="28"/>
          <w:lang w:eastAsia="ru-RU"/>
        </w:rPr>
        <w:t>тате ректификации получают более чистые конечные продукты. Полученная жи</w:t>
      </w:r>
      <w:r w:rsidRPr="00D720BA">
        <w:rPr>
          <w:rFonts w:ascii="Times New Roman" w:hAnsi="Times New Roman"/>
          <w:sz w:val="28"/>
          <w:szCs w:val="28"/>
          <w:lang w:eastAsia="ru-RU"/>
        </w:rPr>
        <w:t>д</w:t>
      </w:r>
      <w:r w:rsidRPr="00D720BA">
        <w:rPr>
          <w:rFonts w:ascii="Times New Roman" w:hAnsi="Times New Roman"/>
          <w:sz w:val="28"/>
          <w:szCs w:val="28"/>
          <w:lang w:eastAsia="ru-RU"/>
        </w:rPr>
        <w:t xml:space="preserve">кость называется дистиллятом, или ректификатом. </w:t>
      </w:r>
    </w:p>
    <w:p w:rsidR="00D62C9F" w:rsidRPr="00D720BA" w:rsidRDefault="00D62C9F" w:rsidP="00D876DF">
      <w:pPr>
        <w:widowControl w:val="0"/>
        <w:autoSpaceDE w:val="0"/>
        <w:autoSpaceDN w:val="0"/>
        <w:adjustRightInd w:val="0"/>
        <w:spacing w:after="0" w:line="240" w:lineRule="auto"/>
        <w:ind w:firstLine="454"/>
        <w:jc w:val="both"/>
        <w:rPr>
          <w:rFonts w:ascii="Times New Roman" w:hAnsi="Times New Roman"/>
          <w:sz w:val="28"/>
          <w:szCs w:val="28"/>
          <w:lang w:eastAsia="ru-RU"/>
        </w:rPr>
      </w:pPr>
      <w:r w:rsidRPr="00354CEC">
        <w:rPr>
          <w:rFonts w:ascii="Times New Roman" w:hAnsi="Times New Roman"/>
          <w:i/>
          <w:sz w:val="28"/>
          <w:szCs w:val="28"/>
          <w:lang w:eastAsia="ru-RU"/>
        </w:rPr>
        <w:t xml:space="preserve">Кристаллизацией </w:t>
      </w:r>
      <w:r w:rsidRPr="00D720BA">
        <w:rPr>
          <w:rFonts w:ascii="Times New Roman" w:hAnsi="Times New Roman"/>
          <w:sz w:val="28"/>
          <w:szCs w:val="28"/>
          <w:lang w:eastAsia="ru-RU"/>
        </w:rPr>
        <w:t>называется выделение твердой фазы в виде кристаллов из растворов или расплавов. Она лежит в основе металлургических и литейных пр</w:t>
      </w:r>
      <w:r w:rsidRPr="00D720BA">
        <w:rPr>
          <w:rFonts w:ascii="Times New Roman" w:hAnsi="Times New Roman"/>
          <w:sz w:val="28"/>
          <w:szCs w:val="28"/>
          <w:lang w:eastAsia="ru-RU"/>
        </w:rPr>
        <w:t>о</w:t>
      </w:r>
      <w:r w:rsidRPr="00D720BA">
        <w:rPr>
          <w:rFonts w:ascii="Times New Roman" w:hAnsi="Times New Roman"/>
          <w:sz w:val="28"/>
          <w:szCs w:val="28"/>
          <w:lang w:eastAsia="ru-RU"/>
        </w:rPr>
        <w:t>цессов, получения покрытий, пленок, п</w:t>
      </w:r>
      <w:r>
        <w:rPr>
          <w:rFonts w:ascii="Times New Roman" w:hAnsi="Times New Roman"/>
          <w:sz w:val="28"/>
          <w:szCs w:val="28"/>
          <w:lang w:eastAsia="ru-RU"/>
        </w:rPr>
        <w:t xml:space="preserve">рименяемых в микроэлектронике, </w:t>
      </w:r>
      <w:r w:rsidRPr="00D720BA">
        <w:rPr>
          <w:rFonts w:ascii="Times New Roman" w:hAnsi="Times New Roman"/>
          <w:sz w:val="28"/>
          <w:szCs w:val="28"/>
          <w:lang w:eastAsia="ru-RU"/>
        </w:rPr>
        <w:t>и явл</w:t>
      </w:r>
      <w:r w:rsidRPr="00D720BA">
        <w:rPr>
          <w:rFonts w:ascii="Times New Roman" w:hAnsi="Times New Roman"/>
          <w:sz w:val="28"/>
          <w:szCs w:val="28"/>
          <w:lang w:eastAsia="ru-RU"/>
        </w:rPr>
        <w:t>я</w:t>
      </w:r>
      <w:r w:rsidRPr="00D720BA">
        <w:rPr>
          <w:rFonts w:ascii="Times New Roman" w:hAnsi="Times New Roman"/>
          <w:sz w:val="28"/>
          <w:szCs w:val="28"/>
          <w:lang w:eastAsia="ru-RU"/>
        </w:rPr>
        <w:t>ется завершающей стадией в производстве минеральных солей, удобрений, орг</w:t>
      </w:r>
      <w:r w:rsidRPr="00D720BA">
        <w:rPr>
          <w:rFonts w:ascii="Times New Roman" w:hAnsi="Times New Roman"/>
          <w:sz w:val="28"/>
          <w:szCs w:val="28"/>
          <w:lang w:eastAsia="ru-RU"/>
        </w:rPr>
        <w:t>а</w:t>
      </w:r>
      <w:r w:rsidRPr="00D720BA">
        <w:rPr>
          <w:rFonts w:ascii="Times New Roman" w:hAnsi="Times New Roman"/>
          <w:sz w:val="28"/>
          <w:szCs w:val="28"/>
          <w:lang w:eastAsia="ru-RU"/>
        </w:rPr>
        <w:t xml:space="preserve">нических и особо чистых веществ. </w:t>
      </w:r>
    </w:p>
    <w:p w:rsidR="00D62C9F" w:rsidRPr="00D720BA" w:rsidRDefault="00D62C9F" w:rsidP="00D876DF">
      <w:pPr>
        <w:shd w:val="clear" w:color="auto" w:fill="FFFFFF"/>
        <w:spacing w:after="0" w:line="240" w:lineRule="auto"/>
        <w:ind w:firstLine="709"/>
        <w:jc w:val="both"/>
        <w:rPr>
          <w:rFonts w:ascii="Times New Roman" w:hAnsi="Times New Roman"/>
          <w:sz w:val="28"/>
          <w:szCs w:val="28"/>
          <w:lang w:val="be-BY" w:eastAsia="ru-RU"/>
        </w:rPr>
      </w:pPr>
      <w:r w:rsidRPr="00354CEC">
        <w:rPr>
          <w:rFonts w:ascii="Times New Roman" w:hAnsi="Times New Roman"/>
          <w:i/>
          <w:iCs/>
          <w:color w:val="000000"/>
          <w:sz w:val="28"/>
          <w:szCs w:val="28"/>
          <w:lang w:val="be-BY" w:eastAsia="ru-RU"/>
        </w:rPr>
        <w:t>Сушка</w:t>
      </w:r>
      <w:r w:rsidRPr="00D720BA">
        <w:rPr>
          <w:rFonts w:ascii="Times New Roman" w:hAnsi="Times New Roman"/>
          <w:b/>
          <w:i/>
          <w:iCs/>
          <w:color w:val="000000"/>
          <w:sz w:val="28"/>
          <w:szCs w:val="28"/>
          <w:lang w:val="be-BY" w:eastAsia="ru-RU"/>
        </w:rPr>
        <w:t xml:space="preserve"> - </w:t>
      </w:r>
      <w:r w:rsidRPr="00D720BA">
        <w:rPr>
          <w:rFonts w:ascii="Times New Roman" w:hAnsi="Times New Roman"/>
          <w:color w:val="000000"/>
          <w:sz w:val="28"/>
          <w:szCs w:val="28"/>
          <w:lang w:val="be-BY" w:eastAsia="ru-RU"/>
        </w:rPr>
        <w:t xml:space="preserve">процесс удаления влаги из различных (твердых, вязкопластичных, газообразных) материалов. </w:t>
      </w:r>
      <w:r w:rsidRPr="00D720BA">
        <w:rPr>
          <w:rFonts w:ascii="Times New Roman" w:hAnsi="Times New Roman"/>
          <w:sz w:val="28"/>
          <w:szCs w:val="28"/>
          <w:lang w:eastAsia="ru-RU"/>
        </w:rPr>
        <w:t>Влага может быть удалена испарением, выморажив</w:t>
      </w:r>
      <w:r w:rsidRPr="00D720BA">
        <w:rPr>
          <w:rFonts w:ascii="Times New Roman" w:hAnsi="Times New Roman"/>
          <w:sz w:val="28"/>
          <w:szCs w:val="28"/>
          <w:lang w:eastAsia="ru-RU"/>
        </w:rPr>
        <w:t>а</w:t>
      </w:r>
      <w:r w:rsidRPr="00D720BA">
        <w:rPr>
          <w:rFonts w:ascii="Times New Roman" w:hAnsi="Times New Roman"/>
          <w:sz w:val="28"/>
          <w:szCs w:val="28"/>
          <w:lang w:eastAsia="ru-RU"/>
        </w:rPr>
        <w:t xml:space="preserve">нием, токами высокой частоты, адсорбцией и т. д. </w:t>
      </w:r>
      <w:r w:rsidRPr="00D720BA">
        <w:rPr>
          <w:rFonts w:ascii="Times New Roman" w:hAnsi="Times New Roman"/>
          <w:color w:val="000000"/>
          <w:sz w:val="28"/>
          <w:szCs w:val="28"/>
          <w:lang w:val="be-BY" w:eastAsia="ru-RU"/>
        </w:rPr>
        <w:t>Предварительное удаление влаги осуществляется обычно более дешевыми механическими способами (отстаиванием, отжимом, фильтрованием, центрифугированием), а более полное обезвоживание достигается тепловой сушкой.</w:t>
      </w:r>
    </w:p>
    <w:p w:rsidR="00D62C9F" w:rsidRPr="00D720BA" w:rsidRDefault="00D62C9F" w:rsidP="00D876DF">
      <w:pPr>
        <w:widowControl w:val="0"/>
        <w:autoSpaceDE w:val="0"/>
        <w:autoSpaceDN w:val="0"/>
        <w:adjustRightInd w:val="0"/>
        <w:spacing w:after="0" w:line="240" w:lineRule="auto"/>
        <w:ind w:firstLine="454"/>
        <w:jc w:val="both"/>
        <w:rPr>
          <w:rFonts w:ascii="Times New Roman" w:hAnsi="Times New Roman"/>
          <w:sz w:val="28"/>
          <w:szCs w:val="28"/>
          <w:lang w:eastAsia="ru-RU"/>
        </w:rPr>
      </w:pPr>
      <w:r w:rsidRPr="00354CEC">
        <w:rPr>
          <w:rFonts w:ascii="Times New Roman" w:hAnsi="Times New Roman"/>
          <w:i/>
          <w:iCs/>
          <w:color w:val="000000"/>
          <w:sz w:val="28"/>
          <w:szCs w:val="28"/>
          <w:lang w:val="be-BY" w:eastAsia="ru-RU"/>
        </w:rPr>
        <w:t>Экстракция</w:t>
      </w:r>
      <w:r w:rsidRPr="00D720BA">
        <w:rPr>
          <w:rFonts w:ascii="Times New Roman" w:hAnsi="Times New Roman"/>
          <w:i/>
          <w:iCs/>
          <w:color w:val="000000"/>
          <w:sz w:val="28"/>
          <w:szCs w:val="28"/>
          <w:lang w:val="be-BY" w:eastAsia="ru-RU"/>
        </w:rPr>
        <w:t xml:space="preserve"> — </w:t>
      </w:r>
      <w:r w:rsidRPr="00D720BA">
        <w:rPr>
          <w:rFonts w:ascii="Times New Roman" w:hAnsi="Times New Roman"/>
          <w:sz w:val="28"/>
          <w:szCs w:val="28"/>
          <w:lang w:eastAsia="ru-RU"/>
        </w:rPr>
        <w:t xml:space="preserve">процесс избирательного поглощения жидкостью или паром ценных компонентов, содержащихся в исходном твердом сырье (получение настоек из лекарственных трав, заварка чая, кофе и </w:t>
      </w:r>
      <w:r w:rsidRPr="00D720BA">
        <w:rPr>
          <w:rFonts w:ascii="Times New Roman" w:hAnsi="Times New Roman"/>
          <w:bCs/>
          <w:sz w:val="28"/>
          <w:szCs w:val="28"/>
          <w:lang w:eastAsia="ru-RU"/>
        </w:rPr>
        <w:t>др.)</w:t>
      </w:r>
      <w:r w:rsidRPr="00D720BA">
        <w:rPr>
          <w:rFonts w:ascii="Times New Roman" w:hAnsi="Times New Roman"/>
          <w:sz w:val="28"/>
          <w:szCs w:val="28"/>
          <w:lang w:eastAsia="ru-RU"/>
        </w:rPr>
        <w:t xml:space="preserve">. </w:t>
      </w:r>
      <w:r w:rsidRPr="00D720BA">
        <w:rPr>
          <w:rFonts w:ascii="Times New Roman" w:hAnsi="Times New Roman"/>
          <w:color w:val="000000"/>
          <w:sz w:val="28"/>
          <w:szCs w:val="28"/>
          <w:lang w:val="be-BY" w:eastAsia="ru-RU"/>
        </w:rPr>
        <w:t>Процесс экстракции происходит  посредством извлечения одного или нескольких компо</w:t>
      </w:r>
      <w:r w:rsidRPr="00D720BA">
        <w:rPr>
          <w:rFonts w:ascii="Times New Roman" w:hAnsi="Times New Roman"/>
          <w:color w:val="000000"/>
          <w:sz w:val="28"/>
          <w:szCs w:val="28"/>
          <w:lang w:val="be-BY" w:eastAsia="ru-RU"/>
        </w:rPr>
        <w:softHyphen/>
        <w:t xml:space="preserve">нентов из </w:t>
      </w:r>
      <w:r w:rsidRPr="00D720BA">
        <w:rPr>
          <w:rFonts w:ascii="Times New Roman" w:hAnsi="Times New Roman"/>
          <w:color w:val="000000"/>
          <w:sz w:val="28"/>
          <w:szCs w:val="28"/>
          <w:lang w:val="be-BY" w:eastAsia="ru-RU"/>
        </w:rPr>
        <w:lastRenderedPageBreak/>
        <w:t>растворов или твердых тел с помощью избирательных растворителей (экстрагентов). При взаимодействии с экстрагентом в нем хорошо растворяются только извлекаемые компоненты и почти не растворяются остальные компоненты исходной смеси.</w:t>
      </w:r>
    </w:p>
    <w:p w:rsidR="00D62C9F" w:rsidRPr="00D720BA" w:rsidRDefault="0085186E" w:rsidP="00D720BA">
      <w:pPr>
        <w:tabs>
          <w:tab w:val="right" w:leader="dot" w:pos="6521"/>
        </w:tabs>
        <w:spacing w:after="0" w:line="240" w:lineRule="auto"/>
        <w:ind w:left="518" w:hanging="518"/>
        <w:jc w:val="both"/>
        <w:rPr>
          <w:rFonts w:ascii="Times New Roman" w:hAnsi="Times New Roman"/>
          <w:b/>
          <w:i/>
          <w:sz w:val="28"/>
          <w:szCs w:val="28"/>
          <w:lang w:eastAsia="ru-RU"/>
        </w:rPr>
      </w:pPr>
      <w:r>
        <w:rPr>
          <w:rFonts w:ascii="Times New Roman" w:hAnsi="Times New Roman"/>
          <w:b/>
          <w:i/>
          <w:sz w:val="28"/>
          <w:szCs w:val="28"/>
          <w:lang w:eastAsia="ru-RU"/>
        </w:rPr>
        <w:t xml:space="preserve">         </w:t>
      </w:r>
      <w:r w:rsidR="00D62C9F">
        <w:rPr>
          <w:rFonts w:ascii="Times New Roman" w:hAnsi="Times New Roman"/>
          <w:b/>
          <w:i/>
          <w:sz w:val="28"/>
          <w:szCs w:val="28"/>
          <w:lang w:eastAsia="ru-RU"/>
        </w:rPr>
        <w:t>2.5</w:t>
      </w:r>
      <w:r w:rsidR="00D62C9F" w:rsidRPr="00D720BA">
        <w:rPr>
          <w:rFonts w:ascii="Times New Roman" w:hAnsi="Times New Roman"/>
          <w:b/>
          <w:i/>
          <w:sz w:val="28"/>
          <w:szCs w:val="28"/>
          <w:lang w:eastAsia="ru-RU"/>
        </w:rPr>
        <w:t>. Химические процессы, используемые в технологиях.</w:t>
      </w:r>
    </w:p>
    <w:p w:rsidR="00D62C9F" w:rsidRPr="00D720BA" w:rsidRDefault="00D62C9F" w:rsidP="00D720BA">
      <w:pPr>
        <w:spacing w:after="0" w:line="240" w:lineRule="auto"/>
        <w:ind w:firstLine="540"/>
        <w:jc w:val="both"/>
        <w:rPr>
          <w:rFonts w:ascii="Times New Roman" w:hAnsi="Times New Roman"/>
          <w:sz w:val="28"/>
          <w:szCs w:val="28"/>
          <w:lang w:val="be-BY" w:eastAsia="ru-RU"/>
        </w:rPr>
      </w:pPr>
      <w:bookmarkStart w:id="10" w:name="_Toc138123255"/>
      <w:bookmarkStart w:id="11" w:name="_Toc138329378"/>
      <w:r w:rsidRPr="00D720BA">
        <w:rPr>
          <w:rFonts w:ascii="Times New Roman" w:hAnsi="Times New Roman"/>
          <w:sz w:val="28"/>
          <w:szCs w:val="28"/>
          <w:lang w:val="be-BY" w:eastAsia="ru-RU"/>
        </w:rPr>
        <w:t>Химические процессы лежат в основе химической технологии, которая представляет собой науку о наиболее экономичных методах и средствах массовой химической переработки природного и сельскохозяйственного сырья в продукты потребления и применения в других отраслях материального производства. Химическая технология является научной основой нефте-, коксохимической, целлюлозно-бумажной, пищевой промышленности, промышленности строительных материалов, черной и цветной металлургии и других отраслей. В последние десятилетия химико-технологические процессы используются практически во всех отраслях промышленного производства.</w:t>
      </w:r>
    </w:p>
    <w:p w:rsidR="00D62C9F" w:rsidRPr="00D720BA" w:rsidRDefault="00D62C9F" w:rsidP="00D720BA">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 xml:space="preserve">В любом химико-технологическом процессы присутствуют </w:t>
      </w:r>
      <w:r w:rsidRPr="00354CEC">
        <w:rPr>
          <w:rFonts w:ascii="Times New Roman" w:hAnsi="Times New Roman"/>
          <w:i/>
          <w:sz w:val="28"/>
          <w:szCs w:val="28"/>
          <w:lang w:val="be-BY" w:eastAsia="ru-RU"/>
        </w:rPr>
        <w:t>три</w:t>
      </w:r>
      <w:r w:rsidRPr="00D720BA">
        <w:rPr>
          <w:rFonts w:ascii="Times New Roman" w:hAnsi="Times New Roman"/>
          <w:sz w:val="28"/>
          <w:szCs w:val="28"/>
          <w:lang w:val="be-BY" w:eastAsia="ru-RU"/>
        </w:rPr>
        <w:t>стадии:</w:t>
      </w:r>
    </w:p>
    <w:p w:rsidR="00D62C9F" w:rsidRPr="00D720BA" w:rsidRDefault="00D62C9F" w:rsidP="00D720BA">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1. подвод реагирующих веществ в зону химической реакции;</w:t>
      </w:r>
    </w:p>
    <w:p w:rsidR="00D62C9F" w:rsidRPr="00D720BA" w:rsidRDefault="00D62C9F" w:rsidP="00D720BA">
      <w:pPr>
        <w:tabs>
          <w:tab w:val="left" w:pos="11565"/>
        </w:tabs>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2. осуществление химического превращения (химических реакций);</w:t>
      </w:r>
      <w:r w:rsidRPr="00D720BA">
        <w:rPr>
          <w:rFonts w:ascii="Times New Roman" w:hAnsi="Times New Roman"/>
          <w:sz w:val="28"/>
          <w:szCs w:val="28"/>
          <w:lang w:val="be-BY" w:eastAsia="ru-RU"/>
        </w:rPr>
        <w:tab/>
      </w:r>
    </w:p>
    <w:p w:rsidR="00D62C9F" w:rsidRPr="00D720BA" w:rsidRDefault="00D62C9F" w:rsidP="00D720BA">
      <w:pPr>
        <w:spacing w:after="0" w:line="240" w:lineRule="auto"/>
        <w:ind w:firstLine="540"/>
        <w:jc w:val="both"/>
        <w:rPr>
          <w:rFonts w:ascii="Times New Roman" w:hAnsi="Times New Roman"/>
          <w:sz w:val="28"/>
          <w:szCs w:val="28"/>
          <w:lang w:val="be-BY" w:eastAsia="ru-RU"/>
        </w:rPr>
      </w:pPr>
      <w:r w:rsidRPr="00D720BA">
        <w:rPr>
          <w:rFonts w:ascii="Times New Roman" w:hAnsi="Times New Roman"/>
          <w:sz w:val="28"/>
          <w:szCs w:val="28"/>
          <w:lang w:val="be-BY" w:eastAsia="ru-RU"/>
        </w:rPr>
        <w:t>3. отвод полученных продуктов из зоны реакции.</w:t>
      </w:r>
    </w:p>
    <w:p w:rsidR="00D62C9F" w:rsidRPr="00D720BA" w:rsidRDefault="00D62C9F" w:rsidP="00D720BA">
      <w:pPr>
        <w:widowControl w:val="0"/>
        <w:autoSpaceDE w:val="0"/>
        <w:autoSpaceDN w:val="0"/>
        <w:adjustRightInd w:val="0"/>
        <w:spacing w:after="0" w:line="240" w:lineRule="auto"/>
        <w:ind w:firstLine="454"/>
        <w:jc w:val="both"/>
        <w:rPr>
          <w:rFonts w:ascii="Times New Roman" w:hAnsi="Times New Roman"/>
          <w:bCs/>
          <w:color w:val="000000"/>
          <w:kern w:val="24"/>
          <w:sz w:val="28"/>
          <w:szCs w:val="28"/>
          <w:lang w:eastAsia="ru-RU"/>
        </w:rPr>
      </w:pPr>
      <w:r w:rsidRPr="00D720BA">
        <w:rPr>
          <w:rFonts w:ascii="Times New Roman" w:hAnsi="Times New Roman"/>
          <w:bCs/>
          <w:color w:val="000000"/>
          <w:kern w:val="24"/>
          <w:sz w:val="28"/>
          <w:szCs w:val="28"/>
          <w:lang w:eastAsia="ru-RU"/>
        </w:rPr>
        <w:t xml:space="preserve">По виду используемого сырья </w:t>
      </w:r>
      <w:proofErr w:type="spellStart"/>
      <w:r w:rsidRPr="00D720BA">
        <w:rPr>
          <w:rFonts w:ascii="Times New Roman" w:hAnsi="Times New Roman"/>
          <w:bCs/>
          <w:color w:val="000000"/>
          <w:kern w:val="24"/>
          <w:sz w:val="28"/>
          <w:szCs w:val="28"/>
          <w:lang w:eastAsia="ru-RU"/>
        </w:rPr>
        <w:t>химико</w:t>
      </w:r>
      <w:proofErr w:type="spellEnd"/>
      <w:r w:rsidRPr="00D720BA">
        <w:rPr>
          <w:rFonts w:ascii="Times New Roman" w:hAnsi="Times New Roman"/>
          <w:bCs/>
          <w:color w:val="000000"/>
          <w:kern w:val="24"/>
          <w:sz w:val="28"/>
          <w:szCs w:val="28"/>
          <w:lang w:eastAsia="ru-RU"/>
        </w:rPr>
        <w:t xml:space="preserve"> </w:t>
      </w:r>
      <w:proofErr w:type="gramStart"/>
      <w:r w:rsidRPr="00D720BA">
        <w:rPr>
          <w:rFonts w:ascii="Times New Roman" w:hAnsi="Times New Roman"/>
          <w:bCs/>
          <w:color w:val="000000"/>
          <w:kern w:val="24"/>
          <w:sz w:val="28"/>
          <w:szCs w:val="28"/>
          <w:lang w:eastAsia="ru-RU"/>
        </w:rPr>
        <w:t>–т</w:t>
      </w:r>
      <w:proofErr w:type="gramEnd"/>
      <w:r w:rsidRPr="00D720BA">
        <w:rPr>
          <w:rFonts w:ascii="Times New Roman" w:hAnsi="Times New Roman"/>
          <w:bCs/>
          <w:color w:val="000000"/>
          <w:kern w:val="24"/>
          <w:sz w:val="28"/>
          <w:szCs w:val="28"/>
          <w:lang w:eastAsia="ru-RU"/>
        </w:rPr>
        <w:t>ехнологическ</w:t>
      </w:r>
      <w:r>
        <w:rPr>
          <w:rFonts w:ascii="Times New Roman" w:hAnsi="Times New Roman"/>
          <w:bCs/>
          <w:color w:val="000000"/>
          <w:kern w:val="24"/>
          <w:sz w:val="28"/>
          <w:szCs w:val="28"/>
          <w:lang w:eastAsia="ru-RU"/>
        </w:rPr>
        <w:t>ие процессы классиф</w:t>
      </w:r>
      <w:r>
        <w:rPr>
          <w:rFonts w:ascii="Times New Roman" w:hAnsi="Times New Roman"/>
          <w:bCs/>
          <w:color w:val="000000"/>
          <w:kern w:val="24"/>
          <w:sz w:val="28"/>
          <w:szCs w:val="28"/>
          <w:lang w:eastAsia="ru-RU"/>
        </w:rPr>
        <w:t>и</w:t>
      </w:r>
      <w:r>
        <w:rPr>
          <w:rFonts w:ascii="Times New Roman" w:hAnsi="Times New Roman"/>
          <w:bCs/>
          <w:color w:val="000000"/>
          <w:kern w:val="24"/>
          <w:sz w:val="28"/>
          <w:szCs w:val="28"/>
          <w:lang w:eastAsia="ru-RU"/>
        </w:rPr>
        <w:t>цируются на</w:t>
      </w:r>
      <w:r w:rsidRPr="00D720BA">
        <w:rPr>
          <w:rFonts w:ascii="Times New Roman" w:hAnsi="Times New Roman"/>
          <w:bCs/>
          <w:color w:val="000000"/>
          <w:kern w:val="24"/>
          <w:sz w:val="28"/>
          <w:szCs w:val="28"/>
          <w:lang w:eastAsia="ru-RU"/>
        </w:rPr>
        <w:t>:</w:t>
      </w:r>
    </w:p>
    <w:p w:rsidR="00D62C9F" w:rsidRPr="00D720BA" w:rsidRDefault="00D62C9F" w:rsidP="00D720BA">
      <w:pPr>
        <w:widowControl w:val="0"/>
        <w:autoSpaceDE w:val="0"/>
        <w:autoSpaceDN w:val="0"/>
        <w:adjustRightInd w:val="0"/>
        <w:spacing w:after="0" w:line="240" w:lineRule="auto"/>
        <w:ind w:firstLine="454"/>
        <w:jc w:val="both"/>
        <w:rPr>
          <w:rFonts w:ascii="Times New Roman" w:hAnsi="Times New Roman"/>
          <w:bCs/>
          <w:color w:val="000000"/>
          <w:kern w:val="24"/>
          <w:sz w:val="28"/>
          <w:szCs w:val="28"/>
          <w:lang w:eastAsia="ru-RU"/>
        </w:rPr>
      </w:pPr>
      <w:r w:rsidRPr="00D720BA">
        <w:rPr>
          <w:rFonts w:ascii="Times New Roman" w:hAnsi="Times New Roman"/>
          <w:bCs/>
          <w:color w:val="000000"/>
          <w:kern w:val="24"/>
          <w:sz w:val="28"/>
          <w:szCs w:val="28"/>
          <w:lang w:eastAsia="ru-RU"/>
        </w:rPr>
        <w:t> </w:t>
      </w:r>
      <w:r w:rsidRPr="00D720BA">
        <w:rPr>
          <w:rFonts w:ascii="Times New Roman" w:hAnsi="Times New Roman"/>
          <w:bCs/>
          <w:color w:val="000000"/>
          <w:sz w:val="28"/>
          <w:szCs w:val="28"/>
          <w:lang w:eastAsia="ru-RU"/>
        </w:rPr>
        <w:t>■</w:t>
      </w:r>
      <w:r>
        <w:rPr>
          <w:rFonts w:ascii="Times New Roman" w:hAnsi="Times New Roman"/>
          <w:bCs/>
          <w:color w:val="000000"/>
          <w:kern w:val="24"/>
          <w:sz w:val="28"/>
          <w:szCs w:val="28"/>
          <w:lang w:eastAsia="ru-RU"/>
        </w:rPr>
        <w:t xml:space="preserve"> ХТ процессы</w:t>
      </w:r>
      <w:r w:rsidRPr="00D720BA">
        <w:rPr>
          <w:rFonts w:ascii="Times New Roman" w:hAnsi="Times New Roman"/>
          <w:bCs/>
          <w:color w:val="000000"/>
          <w:kern w:val="24"/>
          <w:sz w:val="28"/>
          <w:szCs w:val="28"/>
          <w:lang w:eastAsia="ru-RU"/>
        </w:rPr>
        <w:t>, использующие минеральное сырье;</w:t>
      </w:r>
    </w:p>
    <w:p w:rsidR="00D62C9F" w:rsidRPr="00D720BA" w:rsidRDefault="00D62C9F" w:rsidP="00D720BA">
      <w:pPr>
        <w:widowControl w:val="0"/>
        <w:autoSpaceDE w:val="0"/>
        <w:autoSpaceDN w:val="0"/>
        <w:adjustRightInd w:val="0"/>
        <w:spacing w:after="0" w:line="240" w:lineRule="auto"/>
        <w:ind w:firstLine="454"/>
        <w:jc w:val="both"/>
        <w:rPr>
          <w:rFonts w:ascii="Times New Roman" w:hAnsi="Times New Roman"/>
          <w:bCs/>
          <w:color w:val="000000"/>
          <w:kern w:val="24"/>
          <w:sz w:val="28"/>
          <w:szCs w:val="28"/>
          <w:lang w:eastAsia="ru-RU"/>
        </w:rPr>
      </w:pPr>
      <w:r w:rsidRPr="00D720BA">
        <w:rPr>
          <w:rFonts w:ascii="Times New Roman" w:hAnsi="Times New Roman"/>
          <w:bCs/>
          <w:color w:val="000000"/>
          <w:sz w:val="28"/>
          <w:szCs w:val="28"/>
          <w:lang w:eastAsia="ru-RU"/>
        </w:rPr>
        <w:t>■</w:t>
      </w:r>
      <w:r>
        <w:rPr>
          <w:rFonts w:ascii="Times New Roman" w:hAnsi="Times New Roman"/>
          <w:bCs/>
          <w:color w:val="000000"/>
          <w:kern w:val="24"/>
          <w:sz w:val="28"/>
          <w:szCs w:val="28"/>
          <w:lang w:eastAsia="ru-RU"/>
        </w:rPr>
        <w:t>ХТ процессы</w:t>
      </w:r>
      <w:r w:rsidRPr="00D720BA">
        <w:rPr>
          <w:rFonts w:ascii="Times New Roman" w:hAnsi="Times New Roman"/>
          <w:bCs/>
          <w:color w:val="000000"/>
          <w:kern w:val="24"/>
          <w:sz w:val="28"/>
          <w:szCs w:val="28"/>
          <w:lang w:eastAsia="ru-RU"/>
        </w:rPr>
        <w:t>, использующие  сырье животного, растительного происхожд</w:t>
      </w:r>
      <w:r w:rsidRPr="00D720BA">
        <w:rPr>
          <w:rFonts w:ascii="Times New Roman" w:hAnsi="Times New Roman"/>
          <w:bCs/>
          <w:color w:val="000000"/>
          <w:kern w:val="24"/>
          <w:sz w:val="28"/>
          <w:szCs w:val="28"/>
          <w:lang w:eastAsia="ru-RU"/>
        </w:rPr>
        <w:t>е</w:t>
      </w:r>
      <w:r w:rsidRPr="00D720BA">
        <w:rPr>
          <w:rFonts w:ascii="Times New Roman" w:hAnsi="Times New Roman"/>
          <w:bCs/>
          <w:color w:val="000000"/>
          <w:kern w:val="24"/>
          <w:sz w:val="28"/>
          <w:szCs w:val="28"/>
          <w:lang w:eastAsia="ru-RU"/>
        </w:rPr>
        <w:t>ния.</w:t>
      </w:r>
    </w:p>
    <w:p w:rsidR="00D62C9F" w:rsidRPr="00D720BA" w:rsidRDefault="00D62C9F" w:rsidP="00D720BA">
      <w:pPr>
        <w:widowControl w:val="0"/>
        <w:autoSpaceDE w:val="0"/>
        <w:autoSpaceDN w:val="0"/>
        <w:adjustRightInd w:val="0"/>
        <w:spacing w:after="0" w:line="240" w:lineRule="auto"/>
        <w:ind w:firstLine="454"/>
        <w:jc w:val="both"/>
        <w:rPr>
          <w:rFonts w:ascii="Times New Roman" w:hAnsi="Times New Roman"/>
          <w:sz w:val="28"/>
          <w:szCs w:val="28"/>
          <w:lang w:eastAsia="ru-RU"/>
        </w:rPr>
      </w:pPr>
      <w:proofErr w:type="gramStart"/>
      <w:r>
        <w:rPr>
          <w:rFonts w:ascii="Times New Roman" w:hAnsi="Times New Roman"/>
          <w:sz w:val="28"/>
          <w:szCs w:val="28"/>
          <w:lang w:eastAsia="ru-RU"/>
        </w:rPr>
        <w:t xml:space="preserve">С учетом </w:t>
      </w:r>
      <w:r w:rsidRPr="00D720BA">
        <w:rPr>
          <w:rFonts w:ascii="Times New Roman" w:hAnsi="Times New Roman"/>
          <w:sz w:val="28"/>
          <w:szCs w:val="28"/>
          <w:lang w:eastAsia="ru-RU"/>
        </w:rPr>
        <w:t xml:space="preserve"> типа основной химической реакции</w:t>
      </w:r>
      <w:r>
        <w:rPr>
          <w:rFonts w:ascii="Times New Roman" w:hAnsi="Times New Roman"/>
          <w:sz w:val="28"/>
          <w:szCs w:val="28"/>
          <w:lang w:eastAsia="ru-RU"/>
        </w:rPr>
        <w:t xml:space="preserve">, </w:t>
      </w:r>
      <w:r w:rsidRPr="00D720BA">
        <w:rPr>
          <w:rFonts w:ascii="Times New Roman" w:hAnsi="Times New Roman"/>
          <w:sz w:val="28"/>
          <w:szCs w:val="28"/>
          <w:lang w:eastAsia="ru-RU"/>
        </w:rPr>
        <w:t xml:space="preserve"> выделяют следующие ХТП:</w:t>
      </w:r>
      <w:proofErr w:type="gramEnd"/>
    </w:p>
    <w:p w:rsidR="00D62C9F" w:rsidRPr="00D720BA" w:rsidRDefault="00D62C9F" w:rsidP="00D720BA">
      <w:pPr>
        <w:widowControl w:val="0"/>
        <w:autoSpaceDE w:val="0"/>
        <w:autoSpaceDN w:val="0"/>
        <w:adjustRightInd w:val="0"/>
        <w:spacing w:after="0" w:line="240" w:lineRule="auto"/>
        <w:jc w:val="both"/>
        <w:rPr>
          <w:rFonts w:ascii="Times New Roman" w:hAnsi="Times New Roman"/>
          <w:sz w:val="28"/>
          <w:szCs w:val="28"/>
          <w:lang w:eastAsia="ru-RU"/>
        </w:rPr>
      </w:pPr>
      <w:r w:rsidRPr="00354CEC">
        <w:rPr>
          <w:rFonts w:ascii="Times New Roman" w:hAnsi="Times New Roman"/>
          <w:sz w:val="28"/>
          <w:szCs w:val="28"/>
          <w:lang w:eastAsia="ru-RU"/>
        </w:rPr>
        <w:t xml:space="preserve">1. </w:t>
      </w:r>
      <w:r w:rsidRPr="00354CEC">
        <w:rPr>
          <w:rFonts w:ascii="Times New Roman" w:hAnsi="Times New Roman"/>
          <w:i/>
          <w:sz w:val="28"/>
          <w:szCs w:val="28"/>
          <w:lang w:eastAsia="ru-RU"/>
        </w:rPr>
        <w:t>Процессы разложения</w:t>
      </w:r>
      <w:r w:rsidRPr="00D720BA">
        <w:rPr>
          <w:rFonts w:ascii="Times New Roman" w:hAnsi="Times New Roman"/>
          <w:sz w:val="28"/>
          <w:szCs w:val="28"/>
          <w:lang w:eastAsia="ru-RU"/>
        </w:rPr>
        <w:t xml:space="preserve"> - образование более простых, чем исходное сырье в</w:t>
      </w:r>
      <w:r w:rsidRPr="00D720BA">
        <w:rPr>
          <w:rFonts w:ascii="Times New Roman" w:hAnsi="Times New Roman"/>
          <w:sz w:val="28"/>
          <w:szCs w:val="28"/>
          <w:lang w:eastAsia="ru-RU"/>
        </w:rPr>
        <w:t>е</w:t>
      </w:r>
      <w:r w:rsidRPr="00D720BA">
        <w:rPr>
          <w:rFonts w:ascii="Times New Roman" w:hAnsi="Times New Roman"/>
          <w:sz w:val="28"/>
          <w:szCs w:val="28"/>
          <w:lang w:eastAsia="ru-RU"/>
        </w:rPr>
        <w:t>ществ.</w:t>
      </w:r>
    </w:p>
    <w:p w:rsidR="00D62C9F" w:rsidRPr="00D720BA" w:rsidRDefault="00D62C9F" w:rsidP="00D720BA">
      <w:pPr>
        <w:widowControl w:val="0"/>
        <w:autoSpaceDE w:val="0"/>
        <w:autoSpaceDN w:val="0"/>
        <w:adjustRightInd w:val="0"/>
        <w:spacing w:after="0" w:line="240" w:lineRule="auto"/>
        <w:jc w:val="both"/>
        <w:rPr>
          <w:rFonts w:ascii="Times New Roman" w:hAnsi="Times New Roman"/>
          <w:sz w:val="28"/>
          <w:szCs w:val="28"/>
          <w:lang w:eastAsia="ru-RU"/>
        </w:rPr>
      </w:pPr>
      <w:r w:rsidRPr="00354CEC">
        <w:rPr>
          <w:rFonts w:ascii="Times New Roman" w:hAnsi="Times New Roman"/>
          <w:sz w:val="28"/>
          <w:szCs w:val="28"/>
          <w:lang w:eastAsia="ru-RU"/>
        </w:rPr>
        <w:t xml:space="preserve">2. </w:t>
      </w:r>
      <w:r w:rsidRPr="00354CEC">
        <w:rPr>
          <w:rFonts w:ascii="Times New Roman" w:hAnsi="Times New Roman"/>
          <w:i/>
          <w:sz w:val="28"/>
          <w:szCs w:val="28"/>
          <w:lang w:eastAsia="ru-RU"/>
        </w:rPr>
        <w:t>Процессы нейтрализации</w:t>
      </w:r>
      <w:r w:rsidRPr="00D720BA">
        <w:rPr>
          <w:rFonts w:ascii="Times New Roman" w:hAnsi="Times New Roman"/>
          <w:sz w:val="28"/>
          <w:szCs w:val="28"/>
          <w:lang w:eastAsia="ru-RU"/>
        </w:rPr>
        <w:t> - образование веществ, теряющих характерные сво</w:t>
      </w:r>
      <w:r w:rsidRPr="00D720BA">
        <w:rPr>
          <w:rFonts w:ascii="Times New Roman" w:hAnsi="Times New Roman"/>
          <w:sz w:val="28"/>
          <w:szCs w:val="28"/>
          <w:lang w:eastAsia="ru-RU"/>
        </w:rPr>
        <w:t>й</w:t>
      </w:r>
      <w:r w:rsidRPr="00D720BA">
        <w:rPr>
          <w:rFonts w:ascii="Times New Roman" w:hAnsi="Times New Roman"/>
          <w:sz w:val="28"/>
          <w:szCs w:val="28"/>
          <w:lang w:eastAsia="ru-RU"/>
        </w:rPr>
        <w:t>ства обоих со</w:t>
      </w:r>
      <w:r>
        <w:rPr>
          <w:rFonts w:ascii="Times New Roman" w:hAnsi="Times New Roman"/>
          <w:sz w:val="28"/>
          <w:szCs w:val="28"/>
          <w:lang w:eastAsia="ru-RU"/>
        </w:rPr>
        <w:t>единений (кислоты или щелочи).</w:t>
      </w:r>
    </w:p>
    <w:p w:rsidR="00D62C9F" w:rsidRPr="00D720BA" w:rsidRDefault="00D62C9F" w:rsidP="00D720BA">
      <w:pPr>
        <w:widowControl w:val="0"/>
        <w:autoSpaceDE w:val="0"/>
        <w:autoSpaceDN w:val="0"/>
        <w:adjustRightInd w:val="0"/>
        <w:spacing w:after="0" w:line="240" w:lineRule="auto"/>
        <w:jc w:val="both"/>
        <w:rPr>
          <w:rFonts w:ascii="Times New Roman" w:hAnsi="Times New Roman"/>
          <w:sz w:val="28"/>
          <w:szCs w:val="28"/>
          <w:lang w:eastAsia="ru-RU"/>
        </w:rPr>
      </w:pPr>
      <w:r w:rsidRPr="00354CEC">
        <w:rPr>
          <w:rFonts w:ascii="Times New Roman" w:hAnsi="Times New Roman"/>
          <w:sz w:val="28"/>
          <w:szCs w:val="28"/>
          <w:lang w:eastAsia="ru-RU"/>
        </w:rPr>
        <w:t xml:space="preserve">3. </w:t>
      </w:r>
      <w:r w:rsidRPr="00354CEC">
        <w:rPr>
          <w:rFonts w:ascii="Times New Roman" w:hAnsi="Times New Roman"/>
          <w:i/>
          <w:sz w:val="28"/>
          <w:szCs w:val="28"/>
          <w:lang w:eastAsia="ru-RU"/>
        </w:rPr>
        <w:t>Процессы замещения и обмена</w:t>
      </w:r>
      <w:r w:rsidRPr="00D720BA">
        <w:rPr>
          <w:rFonts w:ascii="Times New Roman" w:hAnsi="Times New Roman"/>
          <w:sz w:val="28"/>
          <w:szCs w:val="28"/>
          <w:lang w:eastAsia="ru-RU"/>
        </w:rPr>
        <w:t> - обмен группами атомов между реагирующими веществами, при этом степень окисления элементов не меняется.</w:t>
      </w:r>
    </w:p>
    <w:p w:rsidR="00D62C9F" w:rsidRPr="00D720BA" w:rsidRDefault="00D62C9F" w:rsidP="00D720BA">
      <w:pPr>
        <w:widowControl w:val="0"/>
        <w:autoSpaceDE w:val="0"/>
        <w:autoSpaceDN w:val="0"/>
        <w:adjustRightInd w:val="0"/>
        <w:spacing w:after="0" w:line="240" w:lineRule="auto"/>
        <w:jc w:val="both"/>
        <w:rPr>
          <w:rFonts w:ascii="Times New Roman" w:hAnsi="Times New Roman"/>
          <w:sz w:val="28"/>
          <w:szCs w:val="28"/>
          <w:lang w:eastAsia="ru-RU"/>
        </w:rPr>
      </w:pPr>
      <w:r w:rsidRPr="00354CEC">
        <w:rPr>
          <w:rFonts w:ascii="Times New Roman" w:hAnsi="Times New Roman"/>
          <w:sz w:val="28"/>
          <w:szCs w:val="28"/>
          <w:lang w:eastAsia="ru-RU"/>
        </w:rPr>
        <w:t xml:space="preserve">4. </w:t>
      </w:r>
      <w:proofErr w:type="spellStart"/>
      <w:r w:rsidRPr="00354CEC">
        <w:rPr>
          <w:rFonts w:ascii="Times New Roman" w:hAnsi="Times New Roman"/>
          <w:i/>
          <w:sz w:val="28"/>
          <w:szCs w:val="28"/>
          <w:lang w:eastAsia="ru-RU"/>
        </w:rPr>
        <w:t>Окислительно</w:t>
      </w:r>
      <w:proofErr w:type="spellEnd"/>
      <w:r w:rsidRPr="00354CEC">
        <w:rPr>
          <w:rFonts w:ascii="Times New Roman" w:hAnsi="Times New Roman"/>
          <w:i/>
          <w:sz w:val="28"/>
          <w:szCs w:val="28"/>
          <w:lang w:eastAsia="ru-RU"/>
        </w:rPr>
        <w:t xml:space="preserve"> – восстановительные </w:t>
      </w:r>
      <w:r w:rsidRPr="00354CEC">
        <w:rPr>
          <w:rFonts w:ascii="Times New Roman" w:hAnsi="Times New Roman"/>
          <w:sz w:val="28"/>
          <w:szCs w:val="28"/>
          <w:lang w:eastAsia="ru-RU"/>
        </w:rPr>
        <w:t>процессы</w:t>
      </w:r>
      <w:r w:rsidRPr="00D720BA">
        <w:rPr>
          <w:rFonts w:ascii="Times New Roman" w:hAnsi="Times New Roman"/>
          <w:b/>
          <w:sz w:val="28"/>
          <w:szCs w:val="28"/>
          <w:lang w:eastAsia="ru-RU"/>
        </w:rPr>
        <w:t xml:space="preserve"> -</w:t>
      </w:r>
      <w:r w:rsidRPr="00D720BA">
        <w:rPr>
          <w:rFonts w:ascii="Times New Roman" w:hAnsi="Times New Roman"/>
          <w:sz w:val="28"/>
          <w:szCs w:val="28"/>
          <w:lang w:eastAsia="ru-RU"/>
        </w:rPr>
        <w:t xml:space="preserve"> повышение и понижение ст</w:t>
      </w:r>
      <w:r w:rsidRPr="00D720BA">
        <w:rPr>
          <w:rFonts w:ascii="Times New Roman" w:hAnsi="Times New Roman"/>
          <w:sz w:val="28"/>
          <w:szCs w:val="28"/>
          <w:lang w:eastAsia="ru-RU"/>
        </w:rPr>
        <w:t>е</w:t>
      </w:r>
      <w:r w:rsidRPr="00D720BA">
        <w:rPr>
          <w:rFonts w:ascii="Times New Roman" w:hAnsi="Times New Roman"/>
          <w:sz w:val="28"/>
          <w:szCs w:val="28"/>
          <w:lang w:eastAsia="ru-RU"/>
        </w:rPr>
        <w:t>пеней окисления элементов и передача электронов.</w:t>
      </w:r>
    </w:p>
    <w:p w:rsidR="00D62C9F" w:rsidRPr="00D720BA" w:rsidRDefault="00D62C9F" w:rsidP="00D720BA">
      <w:pPr>
        <w:widowControl w:val="0"/>
        <w:autoSpaceDE w:val="0"/>
        <w:autoSpaceDN w:val="0"/>
        <w:adjustRightInd w:val="0"/>
        <w:spacing w:after="0" w:line="240" w:lineRule="auto"/>
        <w:jc w:val="both"/>
        <w:rPr>
          <w:rFonts w:ascii="Times New Roman" w:hAnsi="Times New Roman"/>
          <w:b/>
          <w:i/>
          <w:sz w:val="28"/>
          <w:szCs w:val="28"/>
          <w:lang w:eastAsia="ru-RU"/>
        </w:rPr>
      </w:pPr>
      <w:r w:rsidRPr="00354CEC">
        <w:rPr>
          <w:rFonts w:ascii="Times New Roman" w:hAnsi="Times New Roman"/>
          <w:sz w:val="28"/>
          <w:szCs w:val="28"/>
          <w:lang w:eastAsia="ru-RU"/>
        </w:rPr>
        <w:t>5</w:t>
      </w:r>
      <w:r w:rsidRPr="00354CEC">
        <w:rPr>
          <w:rFonts w:ascii="Times New Roman" w:hAnsi="Times New Roman"/>
          <w:i/>
          <w:sz w:val="28"/>
          <w:szCs w:val="28"/>
          <w:lang w:eastAsia="ru-RU"/>
        </w:rPr>
        <w:t>.  Процессы присоединения</w:t>
      </w:r>
      <w:r w:rsidRPr="00D720BA">
        <w:rPr>
          <w:rFonts w:ascii="Times New Roman" w:hAnsi="Times New Roman"/>
          <w:sz w:val="28"/>
          <w:szCs w:val="28"/>
          <w:lang w:eastAsia="ru-RU"/>
        </w:rPr>
        <w:t> - синтез веществ  более сложных по сравнению с и</w:t>
      </w:r>
      <w:r w:rsidRPr="00D720BA">
        <w:rPr>
          <w:rFonts w:ascii="Times New Roman" w:hAnsi="Times New Roman"/>
          <w:sz w:val="28"/>
          <w:szCs w:val="28"/>
          <w:lang w:eastAsia="ru-RU"/>
        </w:rPr>
        <w:t>с</w:t>
      </w:r>
      <w:r w:rsidRPr="00D720BA">
        <w:rPr>
          <w:rFonts w:ascii="Times New Roman" w:hAnsi="Times New Roman"/>
          <w:sz w:val="28"/>
          <w:szCs w:val="28"/>
          <w:lang w:eastAsia="ru-RU"/>
        </w:rPr>
        <w:t>ходным сырьем.</w:t>
      </w:r>
    </w:p>
    <w:p w:rsidR="00D62C9F" w:rsidRPr="00D720BA" w:rsidRDefault="00D62C9F" w:rsidP="00D720BA">
      <w:pPr>
        <w:widowControl w:val="0"/>
        <w:autoSpaceDE w:val="0"/>
        <w:autoSpaceDN w:val="0"/>
        <w:adjustRightInd w:val="0"/>
        <w:spacing w:after="0" w:line="240" w:lineRule="auto"/>
        <w:jc w:val="both"/>
        <w:rPr>
          <w:rFonts w:ascii="Times New Roman" w:hAnsi="Times New Roman"/>
          <w:sz w:val="28"/>
          <w:szCs w:val="28"/>
          <w:lang w:eastAsia="ru-RU"/>
        </w:rPr>
      </w:pPr>
      <w:r w:rsidRPr="00354CEC">
        <w:rPr>
          <w:rFonts w:ascii="Times New Roman" w:hAnsi="Times New Roman"/>
          <w:i/>
          <w:sz w:val="28"/>
          <w:szCs w:val="28"/>
          <w:lang w:eastAsia="ru-RU"/>
        </w:rPr>
        <w:t>Химические процессы</w:t>
      </w:r>
      <w:r w:rsidR="0085186E">
        <w:rPr>
          <w:rFonts w:ascii="Times New Roman" w:hAnsi="Times New Roman"/>
          <w:i/>
          <w:sz w:val="28"/>
          <w:szCs w:val="28"/>
          <w:lang w:eastAsia="ru-RU"/>
        </w:rPr>
        <w:t xml:space="preserve"> </w:t>
      </w:r>
      <w:r w:rsidRPr="00354CEC">
        <w:rPr>
          <w:rFonts w:ascii="Times New Roman" w:hAnsi="Times New Roman"/>
          <w:i/>
          <w:sz w:val="28"/>
          <w:szCs w:val="28"/>
          <w:lang w:eastAsia="ru-RU"/>
        </w:rPr>
        <w:t>связаны с глубокими, как правило, необратимыми проце</w:t>
      </w:r>
      <w:r w:rsidRPr="00354CEC">
        <w:rPr>
          <w:rFonts w:ascii="Times New Roman" w:hAnsi="Times New Roman"/>
          <w:i/>
          <w:sz w:val="28"/>
          <w:szCs w:val="28"/>
          <w:lang w:eastAsia="ru-RU"/>
        </w:rPr>
        <w:t>с</w:t>
      </w:r>
      <w:r w:rsidRPr="00354CEC">
        <w:rPr>
          <w:rFonts w:ascii="Times New Roman" w:hAnsi="Times New Roman"/>
          <w:i/>
          <w:sz w:val="28"/>
          <w:szCs w:val="28"/>
          <w:lang w:eastAsia="ru-RU"/>
        </w:rPr>
        <w:t>сами, которые сопровождаются химическими реакциями.</w:t>
      </w:r>
      <w:r w:rsidRPr="00D720BA">
        <w:rPr>
          <w:rFonts w:ascii="Times New Roman" w:hAnsi="Times New Roman"/>
          <w:sz w:val="28"/>
          <w:szCs w:val="28"/>
          <w:lang w:eastAsia="ru-RU"/>
        </w:rPr>
        <w:t xml:space="preserve"> По направлению дв</w:t>
      </w:r>
      <w:r w:rsidRPr="00D720BA">
        <w:rPr>
          <w:rFonts w:ascii="Times New Roman" w:hAnsi="Times New Roman"/>
          <w:sz w:val="28"/>
          <w:szCs w:val="28"/>
          <w:lang w:eastAsia="ru-RU"/>
        </w:rPr>
        <w:t>и</w:t>
      </w:r>
      <w:r w:rsidRPr="00D720BA">
        <w:rPr>
          <w:rFonts w:ascii="Times New Roman" w:hAnsi="Times New Roman"/>
          <w:sz w:val="28"/>
          <w:szCs w:val="28"/>
          <w:lang w:eastAsia="ru-RU"/>
        </w:rPr>
        <w:t>жения тепловых и материальных потоков в аппаратах различают прямоточные, противоточные и процессы с перекрестным и смешанным током.</w:t>
      </w:r>
    </w:p>
    <w:p w:rsidR="00D62C9F" w:rsidRPr="003816B8" w:rsidRDefault="00D62C9F" w:rsidP="003816B8">
      <w:pPr>
        <w:widowControl w:val="0"/>
        <w:shd w:val="clear" w:color="auto" w:fill="FFFFFF"/>
        <w:autoSpaceDE w:val="0"/>
        <w:autoSpaceDN w:val="0"/>
        <w:adjustRightInd w:val="0"/>
        <w:spacing w:before="5" w:after="0" w:line="240" w:lineRule="auto"/>
        <w:ind w:firstLine="454"/>
        <w:jc w:val="both"/>
        <w:rPr>
          <w:rFonts w:ascii="Times New Roman" w:hAnsi="Times New Roman"/>
          <w:sz w:val="28"/>
          <w:szCs w:val="28"/>
          <w:lang w:eastAsia="ru-RU"/>
        </w:rPr>
      </w:pPr>
      <w:r w:rsidRPr="00D720BA">
        <w:rPr>
          <w:rFonts w:ascii="Times New Roman" w:hAnsi="Times New Roman"/>
          <w:sz w:val="28"/>
          <w:szCs w:val="28"/>
          <w:lang w:eastAsia="ru-RU"/>
        </w:rPr>
        <w:t>По агрегатному состоянию все системы взаимодействующих веществ и соо</w:t>
      </w:r>
      <w:r w:rsidRPr="00D720BA">
        <w:rPr>
          <w:rFonts w:ascii="Times New Roman" w:hAnsi="Times New Roman"/>
          <w:sz w:val="28"/>
          <w:szCs w:val="28"/>
          <w:lang w:eastAsia="ru-RU"/>
        </w:rPr>
        <w:t>т</w:t>
      </w:r>
      <w:r w:rsidRPr="00D720BA">
        <w:rPr>
          <w:rFonts w:ascii="Times New Roman" w:hAnsi="Times New Roman"/>
          <w:sz w:val="28"/>
          <w:szCs w:val="28"/>
          <w:lang w:eastAsia="ru-RU"/>
        </w:rPr>
        <w:t xml:space="preserve">ветствующие им технологические процессы делятся </w:t>
      </w:r>
      <w:proofErr w:type="spellStart"/>
      <w:r w:rsidRPr="00D720BA">
        <w:rPr>
          <w:rFonts w:ascii="Times New Roman" w:hAnsi="Times New Roman"/>
          <w:sz w:val="28"/>
          <w:szCs w:val="28"/>
          <w:lang w:eastAsia="ru-RU"/>
        </w:rPr>
        <w:t>на</w:t>
      </w:r>
      <w:r w:rsidRPr="00354CEC">
        <w:rPr>
          <w:rFonts w:ascii="Times New Roman" w:hAnsi="Times New Roman"/>
          <w:i/>
          <w:sz w:val="28"/>
          <w:szCs w:val="28"/>
          <w:lang w:eastAsia="ru-RU"/>
        </w:rPr>
        <w:t>гомогенные</w:t>
      </w:r>
      <w:proofErr w:type="spellEnd"/>
      <w:r w:rsidRPr="00354CEC">
        <w:rPr>
          <w:rFonts w:ascii="Times New Roman" w:hAnsi="Times New Roman"/>
          <w:i/>
          <w:sz w:val="28"/>
          <w:szCs w:val="28"/>
          <w:lang w:eastAsia="ru-RU"/>
        </w:rPr>
        <w:t xml:space="preserve"> и гетероге</w:t>
      </w:r>
      <w:r w:rsidRPr="00354CEC">
        <w:rPr>
          <w:rFonts w:ascii="Times New Roman" w:hAnsi="Times New Roman"/>
          <w:i/>
          <w:sz w:val="28"/>
          <w:szCs w:val="28"/>
          <w:lang w:eastAsia="ru-RU"/>
        </w:rPr>
        <w:t>н</w:t>
      </w:r>
      <w:r w:rsidRPr="00354CEC">
        <w:rPr>
          <w:rFonts w:ascii="Times New Roman" w:hAnsi="Times New Roman"/>
          <w:i/>
          <w:sz w:val="28"/>
          <w:szCs w:val="28"/>
          <w:lang w:eastAsia="ru-RU"/>
        </w:rPr>
        <w:t>ные</w:t>
      </w:r>
      <w:r w:rsidRPr="00354CEC">
        <w:rPr>
          <w:rFonts w:ascii="Times New Roman" w:hAnsi="Times New Roman"/>
          <w:sz w:val="28"/>
          <w:szCs w:val="28"/>
          <w:lang w:eastAsia="ru-RU"/>
        </w:rPr>
        <w:t>.</w:t>
      </w:r>
      <w:r w:rsidR="0085186E">
        <w:rPr>
          <w:rFonts w:ascii="Times New Roman" w:hAnsi="Times New Roman"/>
          <w:sz w:val="28"/>
          <w:szCs w:val="28"/>
          <w:lang w:eastAsia="ru-RU"/>
        </w:rPr>
        <w:t xml:space="preserve"> </w:t>
      </w:r>
      <w:r w:rsidRPr="00354CEC">
        <w:rPr>
          <w:rFonts w:ascii="Times New Roman" w:hAnsi="Times New Roman"/>
          <w:i/>
          <w:sz w:val="28"/>
          <w:szCs w:val="28"/>
          <w:lang w:eastAsia="ru-RU"/>
        </w:rPr>
        <w:t>Гомогенными системами</w:t>
      </w:r>
      <w:r w:rsidRPr="00D720BA">
        <w:rPr>
          <w:rFonts w:ascii="Times New Roman" w:hAnsi="Times New Roman"/>
          <w:sz w:val="28"/>
          <w:szCs w:val="28"/>
          <w:lang w:eastAsia="ru-RU"/>
        </w:rPr>
        <w:t xml:space="preserve"> называются такие системы, в которых все реаг</w:t>
      </w:r>
      <w:r w:rsidRPr="00D720BA">
        <w:rPr>
          <w:rFonts w:ascii="Times New Roman" w:hAnsi="Times New Roman"/>
          <w:sz w:val="28"/>
          <w:szCs w:val="28"/>
          <w:lang w:eastAsia="ru-RU"/>
        </w:rPr>
        <w:t>и</w:t>
      </w:r>
      <w:r w:rsidRPr="00D720BA">
        <w:rPr>
          <w:rFonts w:ascii="Times New Roman" w:hAnsi="Times New Roman"/>
          <w:sz w:val="28"/>
          <w:szCs w:val="28"/>
          <w:lang w:eastAsia="ru-RU"/>
        </w:rPr>
        <w:t xml:space="preserve">рующие вещества находятся в какой-либо одной фазе: газовой (Г), жидкой (Ж) или твердой (Т). В </w:t>
      </w:r>
      <w:r w:rsidRPr="00354CEC">
        <w:rPr>
          <w:rFonts w:ascii="Times New Roman" w:hAnsi="Times New Roman"/>
          <w:i/>
          <w:sz w:val="28"/>
          <w:szCs w:val="28"/>
          <w:lang w:eastAsia="ru-RU"/>
        </w:rPr>
        <w:t>гетерогенных системах</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вещества находятся в разных агрега</w:t>
      </w:r>
      <w:r w:rsidRPr="00D720BA">
        <w:rPr>
          <w:rFonts w:ascii="Times New Roman" w:hAnsi="Times New Roman"/>
          <w:sz w:val="28"/>
          <w:szCs w:val="28"/>
          <w:lang w:eastAsia="ru-RU"/>
        </w:rPr>
        <w:t>т</w:t>
      </w:r>
      <w:r w:rsidRPr="00D720BA">
        <w:rPr>
          <w:rFonts w:ascii="Times New Roman" w:hAnsi="Times New Roman"/>
          <w:sz w:val="28"/>
          <w:szCs w:val="28"/>
          <w:lang w:eastAsia="ru-RU"/>
        </w:rPr>
        <w:t>ны</w:t>
      </w:r>
      <w:r>
        <w:rPr>
          <w:rFonts w:ascii="Times New Roman" w:hAnsi="Times New Roman"/>
          <w:sz w:val="28"/>
          <w:szCs w:val="28"/>
          <w:lang w:eastAsia="ru-RU"/>
        </w:rPr>
        <w:t>х состояниях.</w:t>
      </w:r>
    </w:p>
    <w:p w:rsidR="00D62C9F" w:rsidRPr="00687883" w:rsidRDefault="00D62C9F" w:rsidP="00687883">
      <w:pPr>
        <w:widowControl w:val="0"/>
        <w:shd w:val="clear" w:color="auto" w:fill="FFFFFF"/>
        <w:autoSpaceDE w:val="0"/>
        <w:autoSpaceDN w:val="0"/>
        <w:adjustRightInd w:val="0"/>
        <w:spacing w:after="0" w:line="240" w:lineRule="auto"/>
        <w:ind w:firstLine="454"/>
        <w:jc w:val="both"/>
        <w:rPr>
          <w:rFonts w:ascii="Times New Roman" w:hAnsi="Times New Roman"/>
          <w:sz w:val="28"/>
          <w:szCs w:val="28"/>
          <w:lang w:eastAsia="ru-RU"/>
        </w:rPr>
      </w:pPr>
      <w:r w:rsidRPr="00D720BA">
        <w:rPr>
          <w:rFonts w:ascii="Times New Roman" w:hAnsi="Times New Roman"/>
          <w:sz w:val="28"/>
          <w:szCs w:val="28"/>
          <w:lang w:eastAsia="ru-RU"/>
        </w:rPr>
        <w:t xml:space="preserve">По тепловому эффекту химические процессы разделяются </w:t>
      </w:r>
      <w:proofErr w:type="gramStart"/>
      <w:r w:rsidRPr="00D720BA">
        <w:rPr>
          <w:rFonts w:ascii="Times New Roman" w:hAnsi="Times New Roman"/>
          <w:sz w:val="28"/>
          <w:szCs w:val="28"/>
          <w:lang w:eastAsia="ru-RU"/>
        </w:rPr>
        <w:t>на</w:t>
      </w:r>
      <w:proofErr w:type="gramEnd"/>
      <w:r w:rsidR="0085186E">
        <w:rPr>
          <w:rFonts w:ascii="Times New Roman" w:hAnsi="Times New Roman"/>
          <w:sz w:val="28"/>
          <w:szCs w:val="28"/>
          <w:lang w:eastAsia="ru-RU"/>
        </w:rPr>
        <w:t xml:space="preserve"> </w:t>
      </w:r>
      <w:r w:rsidRPr="00354CEC">
        <w:rPr>
          <w:rFonts w:ascii="Times New Roman" w:hAnsi="Times New Roman"/>
          <w:i/>
          <w:sz w:val="28"/>
          <w:szCs w:val="28"/>
          <w:lang w:eastAsia="ru-RU"/>
        </w:rPr>
        <w:t>экзотермич</w:t>
      </w:r>
      <w:r w:rsidRPr="00354CEC">
        <w:rPr>
          <w:rFonts w:ascii="Times New Roman" w:hAnsi="Times New Roman"/>
          <w:i/>
          <w:sz w:val="28"/>
          <w:szCs w:val="28"/>
          <w:lang w:eastAsia="ru-RU"/>
        </w:rPr>
        <w:t>е</w:t>
      </w:r>
      <w:r w:rsidRPr="00354CEC">
        <w:rPr>
          <w:rFonts w:ascii="Times New Roman" w:hAnsi="Times New Roman"/>
          <w:i/>
          <w:sz w:val="28"/>
          <w:szCs w:val="28"/>
          <w:lang w:eastAsia="ru-RU"/>
        </w:rPr>
        <w:lastRenderedPageBreak/>
        <w:t>ские</w:t>
      </w:r>
      <w:r w:rsidRPr="00D720BA">
        <w:rPr>
          <w:rFonts w:ascii="Times New Roman" w:hAnsi="Times New Roman"/>
          <w:sz w:val="28"/>
          <w:szCs w:val="28"/>
          <w:lang w:eastAsia="ru-RU"/>
        </w:rPr>
        <w:t xml:space="preserve"> и </w:t>
      </w:r>
      <w:r w:rsidRPr="00354CEC">
        <w:rPr>
          <w:rFonts w:ascii="Times New Roman" w:hAnsi="Times New Roman"/>
          <w:i/>
          <w:sz w:val="28"/>
          <w:szCs w:val="28"/>
          <w:lang w:eastAsia="ru-RU"/>
        </w:rPr>
        <w:t>эндотермические</w:t>
      </w:r>
      <w:r w:rsidRPr="00D720BA">
        <w:rPr>
          <w:rFonts w:ascii="Times New Roman" w:hAnsi="Times New Roman"/>
          <w:sz w:val="28"/>
          <w:szCs w:val="28"/>
          <w:lang w:eastAsia="ru-RU"/>
        </w:rPr>
        <w:t xml:space="preserve">. </w:t>
      </w:r>
      <w:r w:rsidRPr="00354CEC">
        <w:rPr>
          <w:rFonts w:ascii="Times New Roman" w:hAnsi="Times New Roman"/>
          <w:i/>
          <w:sz w:val="28"/>
          <w:szCs w:val="28"/>
          <w:lang w:eastAsia="ru-RU"/>
        </w:rPr>
        <w:t>Экзотермическими</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 xml:space="preserve">процессами называются процессы, при которых теплота выделяется, а </w:t>
      </w:r>
      <w:r w:rsidRPr="00354CEC">
        <w:rPr>
          <w:rFonts w:ascii="Times New Roman" w:hAnsi="Times New Roman"/>
          <w:i/>
          <w:sz w:val="28"/>
          <w:szCs w:val="28"/>
          <w:lang w:eastAsia="ru-RU"/>
        </w:rPr>
        <w:t>эндотермическими –</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 xml:space="preserve">процессы, при которых теплота поглощается. Многие химические превращения протекают как в прямом, так и в обратном направлении. По этому признаку различают </w:t>
      </w:r>
      <w:r w:rsidRPr="00354CEC">
        <w:rPr>
          <w:rFonts w:ascii="Times New Roman" w:hAnsi="Times New Roman"/>
          <w:i/>
          <w:sz w:val="28"/>
          <w:szCs w:val="28"/>
          <w:lang w:eastAsia="ru-RU"/>
        </w:rPr>
        <w:t>обратимые</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 xml:space="preserve">и </w:t>
      </w:r>
      <w:r w:rsidRPr="00354CEC">
        <w:rPr>
          <w:rFonts w:ascii="Times New Roman" w:hAnsi="Times New Roman"/>
          <w:i/>
          <w:sz w:val="28"/>
          <w:szCs w:val="28"/>
          <w:lang w:eastAsia="ru-RU"/>
        </w:rPr>
        <w:t>нео</w:t>
      </w:r>
      <w:r w:rsidRPr="00354CEC">
        <w:rPr>
          <w:rFonts w:ascii="Times New Roman" w:hAnsi="Times New Roman"/>
          <w:i/>
          <w:sz w:val="28"/>
          <w:szCs w:val="28"/>
          <w:lang w:eastAsia="ru-RU"/>
        </w:rPr>
        <w:t>б</w:t>
      </w:r>
      <w:r w:rsidRPr="00354CEC">
        <w:rPr>
          <w:rFonts w:ascii="Times New Roman" w:hAnsi="Times New Roman"/>
          <w:i/>
          <w:sz w:val="28"/>
          <w:szCs w:val="28"/>
          <w:lang w:eastAsia="ru-RU"/>
        </w:rPr>
        <w:t>ратимые</w:t>
      </w:r>
      <w:r w:rsidRPr="00354CEC">
        <w:rPr>
          <w:rFonts w:ascii="Times New Roman" w:hAnsi="Times New Roman"/>
          <w:sz w:val="28"/>
          <w:szCs w:val="28"/>
          <w:lang w:eastAsia="ru-RU"/>
        </w:rPr>
        <w:t xml:space="preserve"> реакции</w:t>
      </w:r>
      <w:r w:rsidRPr="00D720BA">
        <w:rPr>
          <w:rFonts w:ascii="Times New Roman" w:hAnsi="Times New Roman"/>
          <w:sz w:val="28"/>
          <w:szCs w:val="28"/>
          <w:lang w:eastAsia="ru-RU"/>
        </w:rPr>
        <w:t xml:space="preserve">. Необратимые </w:t>
      </w:r>
      <w:r>
        <w:rPr>
          <w:rFonts w:ascii="Times New Roman" w:hAnsi="Times New Roman"/>
          <w:sz w:val="28"/>
          <w:szCs w:val="28"/>
          <w:lang w:eastAsia="ru-RU"/>
        </w:rPr>
        <w:t xml:space="preserve">реакции, в отличие от </w:t>
      </w:r>
      <w:proofErr w:type="gramStart"/>
      <w:r>
        <w:rPr>
          <w:rFonts w:ascii="Times New Roman" w:hAnsi="Times New Roman"/>
          <w:sz w:val="28"/>
          <w:szCs w:val="28"/>
          <w:lang w:eastAsia="ru-RU"/>
        </w:rPr>
        <w:t>обратимых</w:t>
      </w:r>
      <w:proofErr w:type="gramEnd"/>
      <w:r w:rsidRPr="00D720BA">
        <w:rPr>
          <w:rFonts w:ascii="Times New Roman" w:hAnsi="Times New Roman"/>
          <w:sz w:val="28"/>
          <w:szCs w:val="28"/>
          <w:lang w:eastAsia="ru-RU"/>
        </w:rPr>
        <w:t>, протекают лишь в одном направлении.</w:t>
      </w:r>
      <w:bookmarkStart w:id="12" w:name="_Toc138123256"/>
      <w:bookmarkStart w:id="13" w:name="_Toc138329379"/>
      <w:bookmarkEnd w:id="10"/>
      <w:bookmarkEnd w:id="11"/>
    </w:p>
    <w:p w:rsidR="00D62C9F" w:rsidRPr="00687883" w:rsidRDefault="00D62C9F" w:rsidP="00687883">
      <w:pPr>
        <w:tabs>
          <w:tab w:val="right" w:leader="dot" w:pos="6521"/>
        </w:tabs>
        <w:spacing w:after="0" w:line="240" w:lineRule="auto"/>
        <w:ind w:left="518" w:hanging="518"/>
        <w:jc w:val="both"/>
        <w:rPr>
          <w:rFonts w:ascii="Times New Roman" w:hAnsi="Times New Roman"/>
          <w:sz w:val="28"/>
          <w:szCs w:val="28"/>
          <w:lang w:eastAsia="ru-RU"/>
        </w:rPr>
      </w:pPr>
      <w:r>
        <w:rPr>
          <w:rFonts w:ascii="Times New Roman" w:hAnsi="Times New Roman"/>
          <w:b/>
          <w:i/>
          <w:sz w:val="28"/>
          <w:szCs w:val="28"/>
          <w:lang w:eastAsia="ru-RU"/>
        </w:rPr>
        <w:t xml:space="preserve"> 2.6</w:t>
      </w:r>
      <w:r w:rsidRPr="00D720BA">
        <w:rPr>
          <w:rFonts w:ascii="Times New Roman" w:hAnsi="Times New Roman"/>
          <w:b/>
          <w:i/>
          <w:sz w:val="28"/>
          <w:szCs w:val="28"/>
          <w:lang w:eastAsia="ru-RU"/>
        </w:rPr>
        <w:t>. Биологические процессы, используемые в технологиях</w:t>
      </w:r>
      <w:bookmarkEnd w:id="12"/>
      <w:bookmarkEnd w:id="13"/>
    </w:p>
    <w:p w:rsidR="00D62C9F" w:rsidRDefault="00D62C9F" w:rsidP="006D0D8D">
      <w:pPr>
        <w:spacing w:after="0" w:line="240" w:lineRule="auto"/>
        <w:jc w:val="both"/>
        <w:rPr>
          <w:rFonts w:ascii="Times New Roman" w:hAnsi="Times New Roman"/>
          <w:i/>
          <w:sz w:val="28"/>
          <w:szCs w:val="28"/>
          <w:lang w:eastAsia="ru-RU"/>
        </w:rPr>
      </w:pPr>
      <w:r w:rsidRPr="00FE67C1">
        <w:rPr>
          <w:rFonts w:ascii="Times New Roman" w:hAnsi="Times New Roman"/>
          <w:i/>
          <w:sz w:val="28"/>
          <w:szCs w:val="28"/>
          <w:lang w:eastAsia="ru-RU"/>
        </w:rPr>
        <w:t>Биологические процессы</w:t>
      </w:r>
      <w:r w:rsidRPr="00D720BA">
        <w:rPr>
          <w:rFonts w:ascii="Times New Roman" w:hAnsi="Times New Roman"/>
          <w:sz w:val="28"/>
          <w:szCs w:val="28"/>
          <w:lang w:eastAsia="ru-RU"/>
        </w:rPr>
        <w:t xml:space="preserve"> делятся на две группы: </w:t>
      </w:r>
      <w:r w:rsidRPr="00FE67C1">
        <w:rPr>
          <w:rFonts w:ascii="Times New Roman" w:hAnsi="Times New Roman"/>
          <w:i/>
          <w:sz w:val="28"/>
          <w:szCs w:val="28"/>
          <w:lang w:eastAsia="ru-RU"/>
        </w:rPr>
        <w:t>традиционные биотехнологич</w:t>
      </w:r>
      <w:r w:rsidRPr="00FE67C1">
        <w:rPr>
          <w:rFonts w:ascii="Times New Roman" w:hAnsi="Times New Roman"/>
          <w:i/>
          <w:sz w:val="28"/>
          <w:szCs w:val="28"/>
          <w:lang w:eastAsia="ru-RU"/>
        </w:rPr>
        <w:t>е</w:t>
      </w:r>
      <w:r w:rsidRPr="00FE67C1">
        <w:rPr>
          <w:rFonts w:ascii="Times New Roman" w:hAnsi="Times New Roman"/>
          <w:i/>
          <w:sz w:val="28"/>
          <w:szCs w:val="28"/>
          <w:lang w:eastAsia="ru-RU"/>
        </w:rPr>
        <w:t>ские процессы</w:t>
      </w:r>
      <w:r w:rsidRPr="00D720BA">
        <w:rPr>
          <w:rFonts w:ascii="Times New Roman" w:hAnsi="Times New Roman"/>
          <w:sz w:val="28"/>
          <w:szCs w:val="28"/>
          <w:lang w:eastAsia="ru-RU"/>
        </w:rPr>
        <w:t xml:space="preserve">, которые  основана на процессах </w:t>
      </w:r>
      <w:r w:rsidRPr="00FE67C1">
        <w:rPr>
          <w:rFonts w:ascii="Times New Roman" w:hAnsi="Times New Roman"/>
          <w:i/>
          <w:sz w:val="28"/>
          <w:szCs w:val="28"/>
          <w:lang w:eastAsia="ru-RU"/>
        </w:rPr>
        <w:t xml:space="preserve">брожения </w:t>
      </w:r>
      <w:r w:rsidRPr="00FE67C1">
        <w:rPr>
          <w:rFonts w:ascii="Times New Roman" w:hAnsi="Times New Roman"/>
          <w:sz w:val="28"/>
          <w:szCs w:val="28"/>
          <w:lang w:eastAsia="ru-RU"/>
        </w:rPr>
        <w:t>(молочно-кислое, у</w:t>
      </w:r>
      <w:r w:rsidRPr="00FE67C1">
        <w:rPr>
          <w:rFonts w:ascii="Times New Roman" w:hAnsi="Times New Roman"/>
          <w:sz w:val="28"/>
          <w:szCs w:val="28"/>
          <w:lang w:eastAsia="ru-RU"/>
        </w:rPr>
        <w:t>к</w:t>
      </w:r>
      <w:r w:rsidRPr="00FE67C1">
        <w:rPr>
          <w:rFonts w:ascii="Times New Roman" w:hAnsi="Times New Roman"/>
          <w:sz w:val="28"/>
          <w:szCs w:val="28"/>
          <w:lang w:eastAsia="ru-RU"/>
        </w:rPr>
        <w:t>суснокислое, спиртовое</w:t>
      </w:r>
      <w:r w:rsidRPr="00D720BA">
        <w:rPr>
          <w:rFonts w:ascii="Times New Roman" w:hAnsi="Times New Roman"/>
          <w:i/>
          <w:sz w:val="28"/>
          <w:szCs w:val="28"/>
          <w:lang w:eastAsia="ru-RU"/>
        </w:rPr>
        <w:t>)</w:t>
      </w:r>
      <w:r w:rsidRPr="00D720BA">
        <w:rPr>
          <w:rFonts w:ascii="Times New Roman" w:hAnsi="Times New Roman"/>
          <w:sz w:val="28"/>
          <w:szCs w:val="28"/>
          <w:lang w:eastAsia="ru-RU"/>
        </w:rPr>
        <w:t xml:space="preserve"> и </w:t>
      </w:r>
      <w:r w:rsidRPr="00FE67C1">
        <w:rPr>
          <w:rFonts w:ascii="Times New Roman" w:hAnsi="Times New Roman"/>
          <w:i/>
          <w:sz w:val="28"/>
          <w:szCs w:val="28"/>
          <w:lang w:eastAsia="ru-RU"/>
        </w:rPr>
        <w:t>современные биотехнологические</w:t>
      </w:r>
      <w:r w:rsidR="0085186E">
        <w:rPr>
          <w:rFonts w:ascii="Times New Roman" w:hAnsi="Times New Roman"/>
          <w:i/>
          <w:sz w:val="28"/>
          <w:szCs w:val="28"/>
          <w:lang w:eastAsia="ru-RU"/>
        </w:rPr>
        <w:t xml:space="preserve"> </w:t>
      </w:r>
      <w:r w:rsidRPr="00FE67C1">
        <w:rPr>
          <w:rFonts w:ascii="Times New Roman" w:hAnsi="Times New Roman"/>
          <w:i/>
          <w:sz w:val="28"/>
          <w:szCs w:val="28"/>
          <w:lang w:eastAsia="ru-RU"/>
        </w:rPr>
        <w:t>процессы,</w:t>
      </w:r>
      <w:r w:rsidR="0085186E">
        <w:rPr>
          <w:rFonts w:ascii="Times New Roman" w:hAnsi="Times New Roman"/>
          <w:i/>
          <w:sz w:val="28"/>
          <w:szCs w:val="28"/>
          <w:lang w:eastAsia="ru-RU"/>
        </w:rPr>
        <w:t xml:space="preserve"> </w:t>
      </w:r>
      <w:r w:rsidRPr="00D720BA">
        <w:rPr>
          <w:rFonts w:ascii="Times New Roman" w:hAnsi="Times New Roman"/>
          <w:sz w:val="28"/>
          <w:szCs w:val="28"/>
          <w:lang w:eastAsia="ru-RU"/>
        </w:rPr>
        <w:t>которые протекают на молекулярном и клеточном уровн</w:t>
      </w:r>
      <w:proofErr w:type="gramStart"/>
      <w:r w:rsidRPr="00D720BA">
        <w:rPr>
          <w:rFonts w:ascii="Times New Roman" w:hAnsi="Times New Roman"/>
          <w:sz w:val="28"/>
          <w:szCs w:val="28"/>
          <w:lang w:eastAsia="ru-RU"/>
        </w:rPr>
        <w:t>е</w:t>
      </w:r>
      <w:r w:rsidRPr="00FE67C1">
        <w:rPr>
          <w:rFonts w:ascii="Times New Roman" w:hAnsi="Times New Roman"/>
          <w:sz w:val="28"/>
          <w:szCs w:val="28"/>
          <w:lang w:eastAsia="ru-RU"/>
        </w:rPr>
        <w:t>(</w:t>
      </w:r>
      <w:proofErr w:type="gramEnd"/>
      <w:r w:rsidRPr="00FE67C1">
        <w:rPr>
          <w:rFonts w:ascii="Times New Roman" w:hAnsi="Times New Roman"/>
          <w:sz w:val="28"/>
          <w:szCs w:val="28"/>
          <w:lang w:eastAsia="ru-RU"/>
        </w:rPr>
        <w:t>микробиологический синтез, генная и клеточная инженерия и т. д.)</w:t>
      </w:r>
      <w:r w:rsidRPr="00D720BA">
        <w:rPr>
          <w:rFonts w:ascii="Times New Roman" w:hAnsi="Times New Roman"/>
          <w:i/>
          <w:sz w:val="28"/>
          <w:szCs w:val="28"/>
          <w:lang w:eastAsia="ru-RU"/>
        </w:rPr>
        <w:t xml:space="preserve">. </w:t>
      </w:r>
    </w:p>
    <w:p w:rsidR="00D62C9F" w:rsidRPr="00D720BA" w:rsidRDefault="00D62C9F" w:rsidP="006D0D8D">
      <w:pPr>
        <w:spacing w:after="0" w:line="240" w:lineRule="auto"/>
        <w:jc w:val="both"/>
        <w:rPr>
          <w:rFonts w:ascii="Times New Roman" w:hAnsi="Times New Roman"/>
          <w:sz w:val="28"/>
          <w:szCs w:val="28"/>
        </w:rPr>
      </w:pPr>
      <w:r w:rsidRPr="00FE67C1">
        <w:rPr>
          <w:rFonts w:ascii="Times New Roman" w:hAnsi="Times New Roman"/>
          <w:i/>
          <w:sz w:val="28"/>
          <w:szCs w:val="28"/>
          <w:lang w:eastAsia="ru-RU"/>
        </w:rPr>
        <w:t>Брожение (ферментация</w:t>
      </w:r>
      <w:r w:rsidRPr="00D720BA">
        <w:rPr>
          <w:rFonts w:ascii="Times New Roman" w:hAnsi="Times New Roman"/>
          <w:b/>
          <w:i/>
          <w:sz w:val="28"/>
          <w:szCs w:val="28"/>
          <w:lang w:eastAsia="ru-RU"/>
        </w:rPr>
        <w:t xml:space="preserve">), </w:t>
      </w:r>
      <w:r w:rsidRPr="00D720BA">
        <w:rPr>
          <w:rFonts w:ascii="Times New Roman" w:hAnsi="Times New Roman"/>
          <w:sz w:val="28"/>
          <w:szCs w:val="28"/>
          <w:lang w:eastAsia="ru-RU"/>
        </w:rPr>
        <w:t>как технологический процесс природного происхо</w:t>
      </w:r>
      <w:r w:rsidRPr="00D720BA">
        <w:rPr>
          <w:rFonts w:ascii="Times New Roman" w:hAnsi="Times New Roman"/>
          <w:sz w:val="28"/>
          <w:szCs w:val="28"/>
          <w:lang w:eastAsia="ru-RU"/>
        </w:rPr>
        <w:t>ж</w:t>
      </w:r>
      <w:r w:rsidRPr="00D720BA">
        <w:rPr>
          <w:rFonts w:ascii="Times New Roman" w:hAnsi="Times New Roman"/>
          <w:sz w:val="28"/>
          <w:szCs w:val="28"/>
          <w:lang w:eastAsia="ru-RU"/>
        </w:rPr>
        <w:t>дения</w:t>
      </w:r>
      <w:r>
        <w:rPr>
          <w:rFonts w:ascii="Times New Roman" w:hAnsi="Times New Roman"/>
          <w:sz w:val="28"/>
          <w:szCs w:val="28"/>
          <w:lang w:eastAsia="ru-RU"/>
        </w:rPr>
        <w:t>,</w:t>
      </w:r>
      <w:r w:rsidRPr="00D720BA">
        <w:rPr>
          <w:rFonts w:ascii="Times New Roman" w:hAnsi="Times New Roman"/>
          <w:sz w:val="28"/>
          <w:szCs w:val="28"/>
          <w:lang w:eastAsia="ru-RU"/>
        </w:rPr>
        <w:t xml:space="preserve"> основан</w:t>
      </w:r>
      <w:r>
        <w:rPr>
          <w:rFonts w:ascii="Times New Roman" w:hAnsi="Times New Roman"/>
          <w:sz w:val="28"/>
          <w:szCs w:val="28"/>
          <w:lang w:eastAsia="ru-RU"/>
        </w:rPr>
        <w:t>о</w:t>
      </w:r>
      <w:r w:rsidRPr="00D720BA">
        <w:rPr>
          <w:rFonts w:ascii="Times New Roman" w:hAnsi="Times New Roman"/>
          <w:sz w:val="28"/>
          <w:szCs w:val="28"/>
          <w:lang w:eastAsia="ru-RU"/>
        </w:rPr>
        <w:t xml:space="preserve"> на процессе расщепления органических веществ (</w:t>
      </w:r>
      <w:r w:rsidRPr="00D720BA">
        <w:rPr>
          <w:rFonts w:ascii="Times New Roman" w:hAnsi="Times New Roman"/>
          <w:i/>
          <w:sz w:val="28"/>
          <w:szCs w:val="28"/>
          <w:lang w:eastAsia="ru-RU"/>
        </w:rPr>
        <w:t>углеводов</w:t>
      </w:r>
      <w:r>
        <w:rPr>
          <w:rFonts w:ascii="Times New Roman" w:hAnsi="Times New Roman"/>
          <w:sz w:val="28"/>
          <w:szCs w:val="28"/>
          <w:lang w:eastAsia="ru-RU"/>
        </w:rPr>
        <w:t>)</w:t>
      </w:r>
      <w:r w:rsidRPr="00D720BA">
        <w:rPr>
          <w:rFonts w:ascii="Times New Roman" w:hAnsi="Times New Roman"/>
          <w:sz w:val="28"/>
          <w:szCs w:val="28"/>
          <w:lang w:eastAsia="ru-RU"/>
        </w:rPr>
        <w:t xml:space="preserve"> на более простые соединения под влиянием </w:t>
      </w:r>
      <w:r w:rsidRPr="006D0D8D">
        <w:rPr>
          <w:rFonts w:ascii="Times New Roman" w:hAnsi="Times New Roman"/>
          <w:i/>
          <w:sz w:val="28"/>
          <w:szCs w:val="28"/>
          <w:lang w:eastAsia="ru-RU"/>
        </w:rPr>
        <w:t>микроорганизмов</w:t>
      </w:r>
      <w:r w:rsidRPr="00D720BA">
        <w:rPr>
          <w:rFonts w:ascii="Times New Roman" w:hAnsi="Times New Roman"/>
          <w:sz w:val="28"/>
          <w:szCs w:val="28"/>
          <w:lang w:eastAsia="ru-RU"/>
        </w:rPr>
        <w:t xml:space="preserve"> или выделенных из них </w:t>
      </w:r>
      <w:r w:rsidRPr="006D0D8D">
        <w:rPr>
          <w:rFonts w:ascii="Times New Roman" w:hAnsi="Times New Roman"/>
          <w:i/>
          <w:sz w:val="28"/>
          <w:szCs w:val="28"/>
          <w:lang w:eastAsia="ru-RU"/>
        </w:rPr>
        <w:t>ферментов</w:t>
      </w:r>
      <w:r w:rsidRPr="00D720BA">
        <w:rPr>
          <w:rFonts w:ascii="Times New Roman" w:hAnsi="Times New Roman"/>
          <w:sz w:val="28"/>
          <w:szCs w:val="28"/>
          <w:lang w:eastAsia="ru-RU"/>
        </w:rPr>
        <w:t xml:space="preserve"> и может протекать  как с участием кислорода (</w:t>
      </w:r>
      <w:r>
        <w:rPr>
          <w:rFonts w:ascii="Times New Roman" w:hAnsi="Times New Roman"/>
          <w:i/>
          <w:sz w:val="28"/>
          <w:szCs w:val="28"/>
          <w:lang w:eastAsia="ru-RU"/>
        </w:rPr>
        <w:t>аэробный</w:t>
      </w:r>
      <w:r w:rsidRPr="00D720BA">
        <w:rPr>
          <w:rFonts w:ascii="Times New Roman" w:hAnsi="Times New Roman"/>
          <w:sz w:val="28"/>
          <w:szCs w:val="28"/>
          <w:lang w:eastAsia="ru-RU"/>
        </w:rPr>
        <w:t>), так и без участия кислорода (</w:t>
      </w:r>
      <w:r w:rsidRPr="00D720BA">
        <w:rPr>
          <w:rFonts w:ascii="Times New Roman" w:hAnsi="Times New Roman"/>
          <w:i/>
          <w:sz w:val="28"/>
          <w:szCs w:val="28"/>
          <w:lang w:eastAsia="ru-RU"/>
        </w:rPr>
        <w:t>анаэробный)</w:t>
      </w:r>
      <w:r w:rsidRPr="00D720BA">
        <w:rPr>
          <w:rFonts w:ascii="Times New Roman" w:hAnsi="Times New Roman"/>
          <w:sz w:val="28"/>
          <w:szCs w:val="28"/>
          <w:lang w:eastAsia="ru-RU"/>
        </w:rPr>
        <w:t xml:space="preserve"> процессы. </w:t>
      </w:r>
      <w:proofErr w:type="gramStart"/>
      <w:r w:rsidRPr="00D720BA">
        <w:rPr>
          <w:rFonts w:ascii="Times New Roman" w:hAnsi="Times New Roman"/>
          <w:sz w:val="28"/>
          <w:szCs w:val="28"/>
          <w:lang w:eastAsia="ru-RU"/>
        </w:rPr>
        <w:t>Подобные процессы были извес</w:t>
      </w:r>
      <w:r w:rsidRPr="00D720BA">
        <w:rPr>
          <w:rFonts w:ascii="Times New Roman" w:hAnsi="Times New Roman"/>
          <w:sz w:val="28"/>
          <w:szCs w:val="28"/>
          <w:lang w:eastAsia="ru-RU"/>
        </w:rPr>
        <w:t>т</w:t>
      </w:r>
      <w:r w:rsidRPr="00D720BA">
        <w:rPr>
          <w:rFonts w:ascii="Times New Roman" w:hAnsi="Times New Roman"/>
          <w:sz w:val="28"/>
          <w:szCs w:val="28"/>
          <w:lang w:eastAsia="ru-RU"/>
        </w:rPr>
        <w:t>ны еще с древних времен: хлебопечение, приготовление вина, пива, сыра, уксуса, молочных продуктов, способы обработки кожи, растительных волокон и др.</w:t>
      </w:r>
      <w:r w:rsidR="0085186E">
        <w:rPr>
          <w:rFonts w:ascii="Times New Roman" w:hAnsi="Times New Roman"/>
          <w:sz w:val="28"/>
          <w:szCs w:val="28"/>
          <w:lang w:eastAsia="ru-RU"/>
        </w:rPr>
        <w:t xml:space="preserve"> </w:t>
      </w:r>
      <w:r w:rsidRPr="00D720BA">
        <w:rPr>
          <w:rFonts w:ascii="Times New Roman" w:hAnsi="Times New Roman"/>
          <w:sz w:val="28"/>
          <w:szCs w:val="28"/>
        </w:rPr>
        <w:t>Ми</w:t>
      </w:r>
      <w:r w:rsidRPr="00D720BA">
        <w:rPr>
          <w:rFonts w:ascii="Times New Roman" w:hAnsi="Times New Roman"/>
          <w:sz w:val="28"/>
          <w:szCs w:val="28"/>
        </w:rPr>
        <w:t>к</w:t>
      </w:r>
      <w:r w:rsidRPr="00D720BA">
        <w:rPr>
          <w:rFonts w:ascii="Times New Roman" w:hAnsi="Times New Roman"/>
          <w:sz w:val="28"/>
          <w:szCs w:val="28"/>
        </w:rPr>
        <w:t>роорганизмы широ</w:t>
      </w:r>
      <w:r>
        <w:rPr>
          <w:rFonts w:ascii="Times New Roman" w:hAnsi="Times New Roman"/>
          <w:sz w:val="28"/>
          <w:szCs w:val="28"/>
        </w:rPr>
        <w:t xml:space="preserve">ко распространены в природе и </w:t>
      </w:r>
      <w:r w:rsidRPr="00D720BA">
        <w:rPr>
          <w:rFonts w:ascii="Times New Roman" w:hAnsi="Times New Roman"/>
          <w:sz w:val="28"/>
          <w:szCs w:val="28"/>
        </w:rPr>
        <w:t>многие процессы биосинтеза и эн</w:t>
      </w:r>
      <w:r>
        <w:rPr>
          <w:rFonts w:ascii="Times New Roman" w:hAnsi="Times New Roman"/>
          <w:sz w:val="28"/>
          <w:szCs w:val="28"/>
        </w:rPr>
        <w:t>ергетического обмена (</w:t>
      </w:r>
      <w:r w:rsidRPr="00D720BA">
        <w:rPr>
          <w:rFonts w:ascii="Times New Roman" w:hAnsi="Times New Roman"/>
          <w:sz w:val="28"/>
          <w:szCs w:val="28"/>
        </w:rPr>
        <w:t>тра</w:t>
      </w:r>
      <w:r>
        <w:rPr>
          <w:rFonts w:ascii="Times New Roman" w:hAnsi="Times New Roman"/>
          <w:sz w:val="28"/>
          <w:szCs w:val="28"/>
        </w:rPr>
        <w:t xml:space="preserve">нспорт электронов и синтез белка) </w:t>
      </w:r>
      <w:r w:rsidRPr="00D720BA">
        <w:rPr>
          <w:rFonts w:ascii="Times New Roman" w:hAnsi="Times New Roman"/>
          <w:sz w:val="28"/>
          <w:szCs w:val="28"/>
        </w:rPr>
        <w:t xml:space="preserve"> протекают </w:t>
      </w:r>
      <w:r>
        <w:rPr>
          <w:rFonts w:ascii="Times New Roman" w:hAnsi="Times New Roman"/>
          <w:sz w:val="28"/>
          <w:szCs w:val="28"/>
        </w:rPr>
        <w:t xml:space="preserve">в них </w:t>
      </w:r>
      <w:r w:rsidRPr="00D720BA">
        <w:rPr>
          <w:rFonts w:ascii="Times New Roman" w:hAnsi="Times New Roman"/>
          <w:sz w:val="28"/>
          <w:szCs w:val="28"/>
        </w:rPr>
        <w:t>аналогично тем же процессам, что в клетках высших растений и животных.</w:t>
      </w:r>
      <w:proofErr w:type="gramEnd"/>
      <w:r w:rsidRPr="00D720BA">
        <w:rPr>
          <w:rFonts w:ascii="Times New Roman" w:hAnsi="Times New Roman"/>
          <w:sz w:val="28"/>
          <w:szCs w:val="28"/>
        </w:rPr>
        <w:t xml:space="preserve"> Одн</w:t>
      </w:r>
      <w:r w:rsidRPr="00D720BA">
        <w:rPr>
          <w:rFonts w:ascii="Times New Roman" w:hAnsi="Times New Roman"/>
          <w:sz w:val="28"/>
          <w:szCs w:val="28"/>
        </w:rPr>
        <w:t>а</w:t>
      </w:r>
      <w:r w:rsidRPr="00D720BA">
        <w:rPr>
          <w:rFonts w:ascii="Times New Roman" w:hAnsi="Times New Roman"/>
          <w:sz w:val="28"/>
          <w:szCs w:val="28"/>
        </w:rPr>
        <w:t>ко микроорганизмам присущи и специфические ферментные и биохимические р</w:t>
      </w:r>
      <w:r w:rsidRPr="00D720BA">
        <w:rPr>
          <w:rFonts w:ascii="Times New Roman" w:hAnsi="Times New Roman"/>
          <w:sz w:val="28"/>
          <w:szCs w:val="28"/>
        </w:rPr>
        <w:t>е</w:t>
      </w:r>
      <w:r w:rsidRPr="00D720BA">
        <w:rPr>
          <w:rFonts w:ascii="Times New Roman" w:hAnsi="Times New Roman"/>
          <w:sz w:val="28"/>
          <w:szCs w:val="28"/>
        </w:rPr>
        <w:t>акции, на которых основана их способность разлагать ц</w:t>
      </w:r>
      <w:r>
        <w:rPr>
          <w:rFonts w:ascii="Times New Roman" w:hAnsi="Times New Roman"/>
          <w:sz w:val="28"/>
          <w:szCs w:val="28"/>
        </w:rPr>
        <w:t>еллюлозу, лигнин, углев</w:t>
      </w:r>
      <w:r>
        <w:rPr>
          <w:rFonts w:ascii="Times New Roman" w:hAnsi="Times New Roman"/>
          <w:sz w:val="28"/>
          <w:szCs w:val="28"/>
        </w:rPr>
        <w:t>о</w:t>
      </w:r>
      <w:r>
        <w:rPr>
          <w:rFonts w:ascii="Times New Roman" w:hAnsi="Times New Roman"/>
          <w:sz w:val="28"/>
          <w:szCs w:val="28"/>
        </w:rPr>
        <w:t xml:space="preserve">дороды </w:t>
      </w:r>
      <w:r w:rsidRPr="00D720BA">
        <w:rPr>
          <w:rFonts w:ascii="Times New Roman" w:hAnsi="Times New Roman"/>
          <w:sz w:val="28"/>
          <w:szCs w:val="28"/>
        </w:rPr>
        <w:t>нефти, воск и другие вещества. Существуют микро</w:t>
      </w:r>
      <w:r>
        <w:rPr>
          <w:rFonts w:ascii="Times New Roman" w:hAnsi="Times New Roman"/>
          <w:sz w:val="28"/>
          <w:szCs w:val="28"/>
        </w:rPr>
        <w:t xml:space="preserve">организмы, способные усваивать </w:t>
      </w:r>
      <w:r w:rsidRPr="00D720BA">
        <w:rPr>
          <w:rFonts w:ascii="Times New Roman" w:hAnsi="Times New Roman"/>
          <w:sz w:val="28"/>
          <w:szCs w:val="28"/>
        </w:rPr>
        <w:t>молекулярный азот, синтезировать белок, вырабатывать множест</w:t>
      </w:r>
      <w:r>
        <w:rPr>
          <w:rFonts w:ascii="Times New Roman" w:hAnsi="Times New Roman"/>
          <w:sz w:val="28"/>
          <w:szCs w:val="28"/>
        </w:rPr>
        <w:t xml:space="preserve">во биологически </w:t>
      </w:r>
      <w:r w:rsidRPr="00D720BA">
        <w:rPr>
          <w:rFonts w:ascii="Times New Roman" w:hAnsi="Times New Roman"/>
          <w:sz w:val="28"/>
          <w:szCs w:val="28"/>
        </w:rPr>
        <w:t>активных веществ (антибиотики, ферменты, вит</w:t>
      </w:r>
      <w:r>
        <w:rPr>
          <w:rFonts w:ascii="Times New Roman" w:hAnsi="Times New Roman"/>
          <w:sz w:val="28"/>
          <w:szCs w:val="28"/>
        </w:rPr>
        <w:t xml:space="preserve">амины и др.). На этом основано </w:t>
      </w:r>
      <w:r w:rsidRPr="00D720BA">
        <w:rPr>
          <w:rFonts w:ascii="Times New Roman" w:hAnsi="Times New Roman"/>
          <w:sz w:val="28"/>
          <w:szCs w:val="28"/>
        </w:rPr>
        <w:t>применение микроорганизмов для получения самых разнообра</w:t>
      </w:r>
      <w:r w:rsidRPr="00D720BA">
        <w:rPr>
          <w:rFonts w:ascii="Times New Roman" w:hAnsi="Times New Roman"/>
          <w:sz w:val="28"/>
          <w:szCs w:val="28"/>
        </w:rPr>
        <w:t>з</w:t>
      </w:r>
      <w:r w:rsidRPr="00D720BA">
        <w:rPr>
          <w:rFonts w:ascii="Times New Roman" w:hAnsi="Times New Roman"/>
          <w:sz w:val="28"/>
          <w:szCs w:val="28"/>
        </w:rPr>
        <w:t>ных продуктов. Причем в современной биотехнологии все активнее применяются не целые организмы, а их составляющие: живые клетки, различного рода струк</w:t>
      </w:r>
      <w:r>
        <w:rPr>
          <w:rFonts w:ascii="Times New Roman" w:hAnsi="Times New Roman"/>
          <w:sz w:val="28"/>
          <w:szCs w:val="28"/>
        </w:rPr>
        <w:t>т</w:t>
      </w:r>
      <w:r>
        <w:rPr>
          <w:rFonts w:ascii="Times New Roman" w:hAnsi="Times New Roman"/>
          <w:sz w:val="28"/>
          <w:szCs w:val="28"/>
        </w:rPr>
        <w:t>у</w:t>
      </w:r>
      <w:r>
        <w:rPr>
          <w:rFonts w:ascii="Times New Roman" w:hAnsi="Times New Roman"/>
          <w:sz w:val="28"/>
          <w:szCs w:val="28"/>
        </w:rPr>
        <w:t xml:space="preserve">ры, являющиеся их частями, и </w:t>
      </w:r>
      <w:r w:rsidRPr="00D720BA">
        <w:rPr>
          <w:rFonts w:ascii="Times New Roman" w:hAnsi="Times New Roman"/>
          <w:sz w:val="28"/>
          <w:szCs w:val="28"/>
        </w:rPr>
        <w:t xml:space="preserve">биологические молекулы. </w:t>
      </w:r>
    </w:p>
    <w:p w:rsidR="00D62C9F" w:rsidRDefault="00D62C9F" w:rsidP="004972CC">
      <w:pPr>
        <w:spacing w:after="0" w:line="240" w:lineRule="auto"/>
        <w:jc w:val="both"/>
        <w:rPr>
          <w:rFonts w:ascii="Times New Roman" w:hAnsi="Times New Roman"/>
          <w:sz w:val="28"/>
          <w:szCs w:val="28"/>
        </w:rPr>
      </w:pPr>
      <w:r w:rsidRPr="00FE67C1">
        <w:rPr>
          <w:rFonts w:ascii="Times New Roman" w:hAnsi="Times New Roman"/>
          <w:i/>
          <w:sz w:val="28"/>
          <w:szCs w:val="28"/>
          <w:lang w:eastAsia="ru-RU"/>
        </w:rPr>
        <w:t>Биотехнология</w:t>
      </w:r>
      <w:r w:rsidRPr="00D720BA">
        <w:rPr>
          <w:rFonts w:ascii="Times New Roman" w:hAnsi="Times New Roman"/>
          <w:sz w:val="28"/>
          <w:szCs w:val="28"/>
          <w:lang w:eastAsia="ru-RU"/>
        </w:rPr>
        <w:t xml:space="preserve"> представляет собой совокупность промышленных методов, в к</w:t>
      </w:r>
      <w:r w:rsidRPr="00D720BA">
        <w:rPr>
          <w:rFonts w:ascii="Times New Roman" w:hAnsi="Times New Roman"/>
          <w:sz w:val="28"/>
          <w:szCs w:val="28"/>
          <w:lang w:eastAsia="ru-RU"/>
        </w:rPr>
        <w:t>о</w:t>
      </w:r>
      <w:r w:rsidRPr="00D720BA">
        <w:rPr>
          <w:rFonts w:ascii="Times New Roman" w:hAnsi="Times New Roman"/>
          <w:sz w:val="28"/>
          <w:szCs w:val="28"/>
          <w:lang w:eastAsia="ru-RU"/>
        </w:rPr>
        <w:t>торых используются живые организмы и</w:t>
      </w:r>
      <w:r>
        <w:rPr>
          <w:rFonts w:ascii="Times New Roman" w:hAnsi="Times New Roman"/>
          <w:sz w:val="28"/>
          <w:szCs w:val="28"/>
          <w:lang w:eastAsia="ru-RU"/>
        </w:rPr>
        <w:t xml:space="preserve"> (или)</w:t>
      </w:r>
      <w:r w:rsidRPr="00D720BA">
        <w:rPr>
          <w:rFonts w:ascii="Times New Roman" w:hAnsi="Times New Roman"/>
          <w:sz w:val="28"/>
          <w:szCs w:val="28"/>
          <w:lang w:eastAsia="ru-RU"/>
        </w:rPr>
        <w:t xml:space="preserve"> биологические процессы для пр</w:t>
      </w:r>
      <w:r w:rsidRPr="00D720BA">
        <w:rPr>
          <w:rFonts w:ascii="Times New Roman" w:hAnsi="Times New Roman"/>
          <w:sz w:val="28"/>
          <w:szCs w:val="28"/>
          <w:lang w:eastAsia="ru-RU"/>
        </w:rPr>
        <w:t>о</w:t>
      </w:r>
      <w:r w:rsidRPr="00D720BA">
        <w:rPr>
          <w:rFonts w:ascii="Times New Roman" w:hAnsi="Times New Roman"/>
          <w:sz w:val="28"/>
          <w:szCs w:val="28"/>
          <w:lang w:eastAsia="ru-RU"/>
        </w:rPr>
        <w:t>изводства различных продуктов.</w:t>
      </w:r>
      <w:r w:rsidR="0085186E">
        <w:rPr>
          <w:rFonts w:ascii="Times New Roman" w:hAnsi="Times New Roman"/>
          <w:sz w:val="28"/>
          <w:szCs w:val="28"/>
          <w:lang w:eastAsia="ru-RU"/>
        </w:rPr>
        <w:t xml:space="preserve"> </w:t>
      </w:r>
      <w:r w:rsidRPr="00D720BA">
        <w:rPr>
          <w:rFonts w:ascii="Times New Roman" w:hAnsi="Times New Roman"/>
          <w:sz w:val="28"/>
          <w:szCs w:val="28"/>
        </w:rPr>
        <w:t>Биотехнология тесно связана с технической ми</w:t>
      </w:r>
      <w:r w:rsidRPr="00D720BA">
        <w:rPr>
          <w:rFonts w:ascii="Times New Roman" w:hAnsi="Times New Roman"/>
          <w:sz w:val="28"/>
          <w:szCs w:val="28"/>
        </w:rPr>
        <w:t>к</w:t>
      </w:r>
      <w:r w:rsidRPr="00D720BA">
        <w:rPr>
          <w:rFonts w:ascii="Times New Roman" w:hAnsi="Times New Roman"/>
          <w:sz w:val="28"/>
          <w:szCs w:val="28"/>
        </w:rPr>
        <w:t>робиологией и биохимией. В ней также применяются многие методы химических технологии, особенно на конечных этапах производственного процесса, при в</w:t>
      </w:r>
      <w:r w:rsidRPr="00D720BA">
        <w:rPr>
          <w:rFonts w:ascii="Times New Roman" w:hAnsi="Times New Roman"/>
          <w:sz w:val="28"/>
          <w:szCs w:val="28"/>
        </w:rPr>
        <w:t>ы</w:t>
      </w:r>
      <w:r w:rsidRPr="00D720BA">
        <w:rPr>
          <w:rFonts w:ascii="Times New Roman" w:hAnsi="Times New Roman"/>
          <w:sz w:val="28"/>
          <w:szCs w:val="28"/>
        </w:rPr>
        <w:t>делении веществ, например, из биомассы микроорганизмов. В современном п</w:t>
      </w:r>
      <w:r w:rsidRPr="00D720BA">
        <w:rPr>
          <w:rFonts w:ascii="Times New Roman" w:hAnsi="Times New Roman"/>
          <w:sz w:val="28"/>
          <w:szCs w:val="28"/>
        </w:rPr>
        <w:t>о</w:t>
      </w:r>
      <w:r w:rsidRPr="00D720BA">
        <w:rPr>
          <w:rFonts w:ascii="Times New Roman" w:hAnsi="Times New Roman"/>
          <w:sz w:val="28"/>
          <w:szCs w:val="28"/>
        </w:rPr>
        <w:t>нимании в сферу биотехнологии</w:t>
      </w:r>
      <w:r>
        <w:rPr>
          <w:rFonts w:ascii="Times New Roman" w:hAnsi="Times New Roman"/>
          <w:sz w:val="28"/>
          <w:szCs w:val="28"/>
        </w:rPr>
        <w:t>, помимо</w:t>
      </w:r>
      <w:r w:rsidR="0085186E">
        <w:rPr>
          <w:rFonts w:ascii="Times New Roman" w:hAnsi="Times New Roman"/>
          <w:sz w:val="28"/>
          <w:szCs w:val="28"/>
        </w:rPr>
        <w:t xml:space="preserve"> </w:t>
      </w:r>
      <w:r>
        <w:rPr>
          <w:rFonts w:ascii="Times New Roman" w:hAnsi="Times New Roman"/>
          <w:sz w:val="28"/>
          <w:szCs w:val="28"/>
        </w:rPr>
        <w:t>традиционной биотехнологии</w:t>
      </w:r>
      <w:r w:rsidRPr="00301C36">
        <w:rPr>
          <w:rFonts w:ascii="Times New Roman" w:hAnsi="Times New Roman"/>
          <w:sz w:val="28"/>
          <w:szCs w:val="28"/>
        </w:rPr>
        <w:t xml:space="preserve"> (</w:t>
      </w:r>
      <w:r w:rsidRPr="00301C36">
        <w:rPr>
          <w:rFonts w:ascii="Times New Roman" w:hAnsi="Times New Roman"/>
          <w:i/>
          <w:sz w:val="28"/>
          <w:szCs w:val="28"/>
        </w:rPr>
        <w:t>реализ</w:t>
      </w:r>
      <w:r w:rsidRPr="00301C36">
        <w:rPr>
          <w:rFonts w:ascii="Times New Roman" w:hAnsi="Times New Roman"/>
          <w:i/>
          <w:sz w:val="28"/>
          <w:szCs w:val="28"/>
        </w:rPr>
        <w:t>а</w:t>
      </w:r>
      <w:r w:rsidRPr="00301C36">
        <w:rPr>
          <w:rFonts w:ascii="Times New Roman" w:hAnsi="Times New Roman"/>
          <w:i/>
          <w:sz w:val="28"/>
          <w:szCs w:val="28"/>
        </w:rPr>
        <w:t>ции процессов брожения</w:t>
      </w:r>
      <w:r>
        <w:rPr>
          <w:rFonts w:ascii="Times New Roman" w:hAnsi="Times New Roman"/>
          <w:sz w:val="28"/>
          <w:szCs w:val="28"/>
        </w:rPr>
        <w:t xml:space="preserve">) </w:t>
      </w:r>
      <w:r w:rsidRPr="00D720BA">
        <w:rPr>
          <w:rFonts w:ascii="Times New Roman" w:hAnsi="Times New Roman"/>
          <w:sz w:val="28"/>
          <w:szCs w:val="28"/>
        </w:rPr>
        <w:t>включают</w:t>
      </w:r>
      <w:r>
        <w:rPr>
          <w:rFonts w:ascii="Times New Roman" w:hAnsi="Times New Roman"/>
          <w:sz w:val="28"/>
          <w:szCs w:val="28"/>
        </w:rPr>
        <w:t>:</w:t>
      </w:r>
    </w:p>
    <w:p w:rsidR="00D62C9F" w:rsidRPr="00301C36" w:rsidRDefault="00D62C9F" w:rsidP="004972CC">
      <w:pPr>
        <w:spacing w:after="0" w:line="240" w:lineRule="auto"/>
        <w:jc w:val="both"/>
        <w:rPr>
          <w:rFonts w:ascii="Times New Roman" w:hAnsi="Times New Roman"/>
          <w:i/>
          <w:sz w:val="28"/>
          <w:szCs w:val="28"/>
        </w:rPr>
      </w:pPr>
      <w:r>
        <w:rPr>
          <w:rFonts w:ascii="Times New Roman" w:hAnsi="Times New Roman"/>
          <w:sz w:val="28"/>
          <w:szCs w:val="28"/>
        </w:rPr>
        <w:t xml:space="preserve">а) </w:t>
      </w:r>
      <w:r w:rsidRPr="0058019B">
        <w:rPr>
          <w:rFonts w:ascii="Times New Roman" w:hAnsi="Times New Roman"/>
          <w:sz w:val="28"/>
          <w:szCs w:val="28"/>
        </w:rPr>
        <w:t>микробиологический синтез</w:t>
      </w:r>
      <w:r>
        <w:rPr>
          <w:rFonts w:ascii="Times New Roman" w:hAnsi="Times New Roman"/>
          <w:sz w:val="28"/>
          <w:szCs w:val="28"/>
        </w:rPr>
        <w:t> </w:t>
      </w:r>
      <w:r w:rsidRPr="00301C36">
        <w:rPr>
          <w:rFonts w:ascii="Times New Roman" w:hAnsi="Times New Roman"/>
          <w:sz w:val="28"/>
          <w:szCs w:val="28"/>
        </w:rPr>
        <w:t>(промышленная микробиология) -  промышленное получение ве</w:t>
      </w:r>
      <w:r>
        <w:rPr>
          <w:rFonts w:ascii="Times New Roman" w:hAnsi="Times New Roman"/>
          <w:sz w:val="28"/>
          <w:szCs w:val="28"/>
        </w:rPr>
        <w:t>ществ с помощью микроорганизмов, что позволяет решить ряд гл</w:t>
      </w:r>
      <w:r>
        <w:rPr>
          <w:rFonts w:ascii="Times New Roman" w:hAnsi="Times New Roman"/>
          <w:sz w:val="28"/>
          <w:szCs w:val="28"/>
        </w:rPr>
        <w:t>о</w:t>
      </w:r>
      <w:r>
        <w:rPr>
          <w:rFonts w:ascii="Times New Roman" w:hAnsi="Times New Roman"/>
          <w:sz w:val="28"/>
          <w:szCs w:val="28"/>
        </w:rPr>
        <w:t>бальных проблем (</w:t>
      </w:r>
      <w:r w:rsidRPr="00301C36">
        <w:rPr>
          <w:rFonts w:ascii="Times New Roman" w:hAnsi="Times New Roman"/>
          <w:i/>
          <w:sz w:val="28"/>
          <w:szCs w:val="28"/>
        </w:rPr>
        <w:t>обеспечение населения   продуктами питания,</w:t>
      </w:r>
    </w:p>
    <w:p w:rsidR="00D62C9F" w:rsidRDefault="00D62C9F" w:rsidP="004972CC">
      <w:pPr>
        <w:spacing w:after="0" w:line="240" w:lineRule="auto"/>
        <w:jc w:val="both"/>
        <w:rPr>
          <w:rFonts w:ascii="Times New Roman" w:hAnsi="Times New Roman"/>
          <w:i/>
          <w:sz w:val="28"/>
          <w:szCs w:val="28"/>
        </w:rPr>
      </w:pPr>
      <w:r w:rsidRPr="00301C36">
        <w:rPr>
          <w:rFonts w:ascii="Times New Roman" w:hAnsi="Times New Roman"/>
          <w:i/>
          <w:sz w:val="28"/>
          <w:szCs w:val="28"/>
        </w:rPr>
        <w:t>избавление человечества от опасных заболеваний, охрана окружающей среды и рациональное использование природных ресурсов, интенсификация произво</w:t>
      </w:r>
      <w:r w:rsidRPr="00301C36">
        <w:rPr>
          <w:rFonts w:ascii="Times New Roman" w:hAnsi="Times New Roman"/>
          <w:i/>
          <w:sz w:val="28"/>
          <w:szCs w:val="28"/>
        </w:rPr>
        <w:t>д</w:t>
      </w:r>
      <w:r w:rsidRPr="00301C36">
        <w:rPr>
          <w:rFonts w:ascii="Times New Roman" w:hAnsi="Times New Roman"/>
          <w:i/>
          <w:sz w:val="28"/>
          <w:szCs w:val="28"/>
        </w:rPr>
        <w:lastRenderedPageBreak/>
        <w:t>ственных процессов в промышленности и сельском хозяйстве, разработка новых источников энергии);</w:t>
      </w:r>
    </w:p>
    <w:p w:rsidR="00D62C9F" w:rsidRDefault="00D62C9F" w:rsidP="00301C36">
      <w:pPr>
        <w:spacing w:after="0" w:line="240" w:lineRule="auto"/>
        <w:jc w:val="both"/>
        <w:rPr>
          <w:rFonts w:ascii="Times New Roman" w:hAnsi="Times New Roman"/>
          <w:i/>
          <w:sz w:val="28"/>
          <w:szCs w:val="28"/>
        </w:rPr>
      </w:pPr>
      <w:r w:rsidRPr="0058019B">
        <w:rPr>
          <w:rFonts w:ascii="Times New Roman" w:hAnsi="Times New Roman"/>
          <w:sz w:val="28"/>
          <w:szCs w:val="28"/>
        </w:rPr>
        <w:t>б</w:t>
      </w:r>
      <w:r>
        <w:rPr>
          <w:rFonts w:ascii="Times New Roman" w:hAnsi="Times New Roman"/>
          <w:i/>
          <w:sz w:val="28"/>
          <w:szCs w:val="28"/>
        </w:rPr>
        <w:t xml:space="preserve">) </w:t>
      </w:r>
      <w:r w:rsidRPr="0058019B">
        <w:rPr>
          <w:rFonts w:ascii="Times New Roman" w:hAnsi="Times New Roman"/>
          <w:sz w:val="28"/>
          <w:szCs w:val="28"/>
        </w:rPr>
        <w:t>г</w:t>
      </w:r>
      <w:r>
        <w:rPr>
          <w:rFonts w:ascii="Times New Roman" w:hAnsi="Times New Roman"/>
          <w:sz w:val="28"/>
          <w:szCs w:val="28"/>
        </w:rPr>
        <w:t>енетическую (генную)  инженерию</w:t>
      </w:r>
      <w:r>
        <w:rPr>
          <w:rFonts w:ascii="Times New Roman" w:hAnsi="Times New Roman"/>
          <w:i/>
          <w:sz w:val="28"/>
          <w:szCs w:val="28"/>
        </w:rPr>
        <w:t xml:space="preserve">, </w:t>
      </w:r>
      <w:r w:rsidRPr="00301C36">
        <w:rPr>
          <w:rFonts w:ascii="Times New Roman" w:hAnsi="Times New Roman"/>
          <w:sz w:val="28"/>
          <w:szCs w:val="28"/>
        </w:rPr>
        <w:t>которая позволяет решить две важные з</w:t>
      </w:r>
      <w:r w:rsidRPr="00301C36">
        <w:rPr>
          <w:rFonts w:ascii="Times New Roman" w:hAnsi="Times New Roman"/>
          <w:sz w:val="28"/>
          <w:szCs w:val="28"/>
        </w:rPr>
        <w:t>а</w:t>
      </w:r>
      <w:r w:rsidRPr="00301C36">
        <w:rPr>
          <w:rFonts w:ascii="Times New Roman" w:hAnsi="Times New Roman"/>
          <w:sz w:val="28"/>
          <w:szCs w:val="28"/>
        </w:rPr>
        <w:t>дачи</w:t>
      </w:r>
      <w:r w:rsidRPr="00301C36">
        <w:rPr>
          <w:rFonts w:ascii="Times New Roman" w:hAnsi="Times New Roman"/>
          <w:i/>
          <w:sz w:val="28"/>
          <w:szCs w:val="28"/>
        </w:rPr>
        <w:t>:</w:t>
      </w:r>
      <w:r>
        <w:rPr>
          <w:rFonts w:ascii="Times New Roman" w:hAnsi="Times New Roman"/>
          <w:i/>
          <w:sz w:val="28"/>
          <w:szCs w:val="28"/>
        </w:rPr>
        <w:t>- 1)  создание искусственных генетических структур</w:t>
      </w:r>
      <w:r w:rsidRPr="00301C36">
        <w:rPr>
          <w:rFonts w:ascii="Times New Roman" w:hAnsi="Times New Roman"/>
          <w:i/>
          <w:sz w:val="28"/>
          <w:szCs w:val="28"/>
        </w:rPr>
        <w:t xml:space="preserve"> путем целенаправле</w:t>
      </w:r>
      <w:r w:rsidRPr="00301C36">
        <w:rPr>
          <w:rFonts w:ascii="Times New Roman" w:hAnsi="Times New Roman"/>
          <w:i/>
          <w:sz w:val="28"/>
          <w:szCs w:val="28"/>
        </w:rPr>
        <w:t>н</w:t>
      </w:r>
      <w:r w:rsidRPr="00301C36">
        <w:rPr>
          <w:rFonts w:ascii="Times New Roman" w:hAnsi="Times New Roman"/>
          <w:i/>
          <w:sz w:val="28"/>
          <w:szCs w:val="28"/>
        </w:rPr>
        <w:t>н</w:t>
      </w:r>
      <w:r>
        <w:rPr>
          <w:rFonts w:ascii="Times New Roman" w:hAnsi="Times New Roman"/>
          <w:i/>
          <w:sz w:val="28"/>
          <w:szCs w:val="28"/>
        </w:rPr>
        <w:t>ого воздействия на молекулы ДНК и 2) создание  совершенно новых организмов</w:t>
      </w:r>
      <w:r w:rsidRPr="00301C36">
        <w:rPr>
          <w:rFonts w:ascii="Times New Roman" w:hAnsi="Times New Roman"/>
          <w:i/>
          <w:sz w:val="28"/>
          <w:szCs w:val="28"/>
        </w:rPr>
        <w:t xml:space="preserve"> по заранее заданному </w:t>
      </w:r>
      <w:r>
        <w:rPr>
          <w:rFonts w:ascii="Times New Roman" w:hAnsi="Times New Roman"/>
          <w:i/>
          <w:sz w:val="28"/>
          <w:szCs w:val="28"/>
        </w:rPr>
        <w:t>«</w:t>
      </w:r>
      <w:r w:rsidRPr="00301C36">
        <w:rPr>
          <w:rFonts w:ascii="Times New Roman" w:hAnsi="Times New Roman"/>
          <w:i/>
          <w:sz w:val="28"/>
          <w:szCs w:val="28"/>
        </w:rPr>
        <w:t>чертежу</w:t>
      </w:r>
      <w:r>
        <w:rPr>
          <w:rFonts w:ascii="Times New Roman" w:hAnsi="Times New Roman"/>
          <w:i/>
          <w:sz w:val="28"/>
          <w:szCs w:val="28"/>
        </w:rPr>
        <w:t>»;</w:t>
      </w:r>
    </w:p>
    <w:p w:rsidR="00D62C9F" w:rsidRPr="0058019B" w:rsidRDefault="00D62C9F" w:rsidP="0058019B">
      <w:pPr>
        <w:spacing w:after="0" w:line="240" w:lineRule="auto"/>
        <w:jc w:val="both"/>
        <w:rPr>
          <w:rFonts w:ascii="Times New Roman" w:hAnsi="Times New Roman"/>
          <w:i/>
          <w:sz w:val="28"/>
          <w:szCs w:val="28"/>
        </w:rPr>
      </w:pPr>
      <w:proofErr w:type="gramStart"/>
      <w:r w:rsidRPr="0058019B">
        <w:rPr>
          <w:rFonts w:ascii="Times New Roman" w:hAnsi="Times New Roman"/>
          <w:sz w:val="28"/>
          <w:szCs w:val="28"/>
        </w:rPr>
        <w:t xml:space="preserve">в) </w:t>
      </w:r>
      <w:r>
        <w:rPr>
          <w:rFonts w:ascii="Times New Roman" w:hAnsi="Times New Roman"/>
          <w:sz w:val="28"/>
          <w:szCs w:val="28"/>
        </w:rPr>
        <w:t xml:space="preserve">клеточную инженерию, направленную на получение </w:t>
      </w:r>
      <w:r w:rsidRPr="0058019B">
        <w:rPr>
          <w:rFonts w:ascii="Times New Roman" w:hAnsi="Times New Roman"/>
          <w:i/>
          <w:sz w:val="28"/>
          <w:szCs w:val="28"/>
        </w:rPr>
        <w:t>новых высокоурожайных и устойчивых к болезням, неблагоприятным условиям среды растений и межвид</w:t>
      </w:r>
      <w:r w:rsidRPr="0058019B">
        <w:rPr>
          <w:rFonts w:ascii="Times New Roman" w:hAnsi="Times New Roman"/>
          <w:i/>
          <w:sz w:val="28"/>
          <w:szCs w:val="28"/>
        </w:rPr>
        <w:t>о</w:t>
      </w:r>
      <w:r w:rsidRPr="0058019B">
        <w:rPr>
          <w:rFonts w:ascii="Times New Roman" w:hAnsi="Times New Roman"/>
          <w:i/>
          <w:sz w:val="28"/>
          <w:szCs w:val="28"/>
        </w:rPr>
        <w:t>вых гибридов, создание банка замороженных эмбрионов высокопородистых ж</w:t>
      </w:r>
      <w:r w:rsidRPr="0058019B">
        <w:rPr>
          <w:rFonts w:ascii="Times New Roman" w:hAnsi="Times New Roman"/>
          <w:i/>
          <w:sz w:val="28"/>
          <w:szCs w:val="28"/>
        </w:rPr>
        <w:t>и</w:t>
      </w:r>
      <w:r w:rsidRPr="0058019B">
        <w:rPr>
          <w:rFonts w:ascii="Times New Roman" w:hAnsi="Times New Roman"/>
          <w:i/>
          <w:sz w:val="28"/>
          <w:szCs w:val="28"/>
        </w:rPr>
        <w:t xml:space="preserve">вотных с последующей их пересадкой обычным животным </w:t>
      </w:r>
      <w:r>
        <w:rPr>
          <w:rFonts w:ascii="Times New Roman" w:hAnsi="Times New Roman"/>
          <w:i/>
          <w:sz w:val="28"/>
          <w:szCs w:val="28"/>
        </w:rPr>
        <w:t>для последующего их выведения,</w:t>
      </w:r>
      <w:r w:rsidRPr="0058019B">
        <w:rPr>
          <w:rFonts w:ascii="Times New Roman" w:hAnsi="Times New Roman"/>
          <w:i/>
          <w:sz w:val="28"/>
          <w:szCs w:val="28"/>
        </w:rPr>
        <w:t xml:space="preserve"> получение  клеток того или иного органа, которые можно использ</w:t>
      </w:r>
      <w:r w:rsidRPr="0058019B">
        <w:rPr>
          <w:rFonts w:ascii="Times New Roman" w:hAnsi="Times New Roman"/>
          <w:i/>
          <w:sz w:val="28"/>
          <w:szCs w:val="28"/>
        </w:rPr>
        <w:t>о</w:t>
      </w:r>
      <w:r w:rsidRPr="0058019B">
        <w:rPr>
          <w:rFonts w:ascii="Times New Roman" w:hAnsi="Times New Roman"/>
          <w:i/>
          <w:sz w:val="28"/>
          <w:szCs w:val="28"/>
        </w:rPr>
        <w:t xml:space="preserve">вать для пересадки, создание </w:t>
      </w:r>
      <w:proofErr w:type="spellStart"/>
      <w:r w:rsidRPr="0058019B">
        <w:rPr>
          <w:rFonts w:ascii="Times New Roman" w:hAnsi="Times New Roman"/>
          <w:i/>
          <w:sz w:val="28"/>
          <w:szCs w:val="28"/>
        </w:rPr>
        <w:t>гибридомов</w:t>
      </w:r>
      <w:proofErr w:type="spellEnd"/>
      <w:r w:rsidRPr="0058019B">
        <w:rPr>
          <w:rFonts w:ascii="Times New Roman" w:hAnsi="Times New Roman"/>
          <w:i/>
          <w:sz w:val="28"/>
          <w:szCs w:val="28"/>
        </w:rPr>
        <w:t>, которые начинают производить пр</w:t>
      </w:r>
      <w:r w:rsidRPr="0058019B">
        <w:rPr>
          <w:rFonts w:ascii="Times New Roman" w:hAnsi="Times New Roman"/>
          <w:i/>
          <w:sz w:val="28"/>
          <w:szCs w:val="28"/>
        </w:rPr>
        <w:t>о</w:t>
      </w:r>
      <w:r w:rsidRPr="0058019B">
        <w:rPr>
          <w:rFonts w:ascii="Times New Roman" w:hAnsi="Times New Roman"/>
          <w:i/>
          <w:sz w:val="28"/>
          <w:szCs w:val="28"/>
        </w:rPr>
        <w:t>тивоопухолевые антитела;</w:t>
      </w:r>
      <w:proofErr w:type="gramEnd"/>
    </w:p>
    <w:p w:rsidR="00D62C9F" w:rsidRPr="00D720BA" w:rsidRDefault="00D62C9F" w:rsidP="004972CC">
      <w:pPr>
        <w:spacing w:after="0" w:line="240" w:lineRule="auto"/>
        <w:jc w:val="both"/>
        <w:rPr>
          <w:rFonts w:ascii="Times New Roman" w:hAnsi="Times New Roman"/>
          <w:sz w:val="28"/>
          <w:szCs w:val="28"/>
        </w:rPr>
      </w:pPr>
      <w:r>
        <w:rPr>
          <w:rFonts w:ascii="Times New Roman" w:hAnsi="Times New Roman"/>
          <w:sz w:val="28"/>
          <w:szCs w:val="28"/>
        </w:rPr>
        <w:t>г</w:t>
      </w:r>
      <w:proofErr w:type="gramStart"/>
      <w:r>
        <w:rPr>
          <w:rFonts w:ascii="Times New Roman" w:hAnsi="Times New Roman"/>
          <w:sz w:val="28"/>
          <w:szCs w:val="28"/>
        </w:rPr>
        <w:t>)и</w:t>
      </w:r>
      <w:proofErr w:type="gramEnd"/>
      <w:r>
        <w:rPr>
          <w:rFonts w:ascii="Times New Roman" w:hAnsi="Times New Roman"/>
          <w:sz w:val="28"/>
          <w:szCs w:val="28"/>
        </w:rPr>
        <w:t>нженерную энзимологию, позволяющую в промышленных масштабах нал</w:t>
      </w:r>
      <w:r>
        <w:rPr>
          <w:rFonts w:ascii="Times New Roman" w:hAnsi="Times New Roman"/>
          <w:sz w:val="28"/>
          <w:szCs w:val="28"/>
        </w:rPr>
        <w:t>а</w:t>
      </w:r>
      <w:r>
        <w:rPr>
          <w:rFonts w:ascii="Times New Roman" w:hAnsi="Times New Roman"/>
          <w:sz w:val="28"/>
          <w:szCs w:val="28"/>
        </w:rPr>
        <w:t>дить производство ферментов (</w:t>
      </w:r>
      <w:proofErr w:type="spellStart"/>
      <w:r>
        <w:rPr>
          <w:rFonts w:ascii="Times New Roman" w:hAnsi="Times New Roman"/>
          <w:sz w:val="28"/>
          <w:szCs w:val="28"/>
        </w:rPr>
        <w:t>энзимов</w:t>
      </w:r>
      <w:proofErr w:type="spellEnd"/>
      <w:r>
        <w:rPr>
          <w:rFonts w:ascii="Times New Roman" w:hAnsi="Times New Roman"/>
          <w:sz w:val="28"/>
          <w:szCs w:val="28"/>
        </w:rPr>
        <w:t>),</w:t>
      </w:r>
      <w:r w:rsidR="0085186E">
        <w:rPr>
          <w:rFonts w:ascii="Times New Roman" w:hAnsi="Times New Roman"/>
          <w:sz w:val="28"/>
          <w:szCs w:val="28"/>
        </w:rPr>
        <w:t xml:space="preserve"> </w:t>
      </w:r>
      <w:r>
        <w:rPr>
          <w:rFonts w:ascii="Times New Roman" w:hAnsi="Times New Roman"/>
          <w:sz w:val="28"/>
          <w:szCs w:val="28"/>
        </w:rPr>
        <w:t xml:space="preserve">которые </w:t>
      </w:r>
      <w:r w:rsidRPr="0058019B">
        <w:rPr>
          <w:rFonts w:ascii="Times New Roman" w:hAnsi="Times New Roman"/>
          <w:sz w:val="28"/>
          <w:szCs w:val="28"/>
        </w:rPr>
        <w:t xml:space="preserve"> являются </w:t>
      </w:r>
      <w:r w:rsidRPr="005947FD">
        <w:rPr>
          <w:rFonts w:ascii="Times New Roman" w:hAnsi="Times New Roman"/>
          <w:i/>
          <w:sz w:val="28"/>
          <w:szCs w:val="28"/>
        </w:rPr>
        <w:t>универсальными бе</w:t>
      </w:r>
      <w:r w:rsidRPr="005947FD">
        <w:rPr>
          <w:rFonts w:ascii="Times New Roman" w:hAnsi="Times New Roman"/>
          <w:i/>
          <w:sz w:val="28"/>
          <w:szCs w:val="28"/>
        </w:rPr>
        <w:t>л</w:t>
      </w:r>
      <w:r w:rsidRPr="005947FD">
        <w:rPr>
          <w:rFonts w:ascii="Times New Roman" w:hAnsi="Times New Roman"/>
          <w:i/>
          <w:sz w:val="28"/>
          <w:szCs w:val="28"/>
        </w:rPr>
        <w:t>ками-катализаторами технологических процессов,</w:t>
      </w:r>
      <w:r w:rsidR="0085186E">
        <w:rPr>
          <w:rFonts w:ascii="Times New Roman" w:hAnsi="Times New Roman"/>
          <w:i/>
          <w:sz w:val="28"/>
          <w:szCs w:val="28"/>
        </w:rPr>
        <w:t xml:space="preserve"> </w:t>
      </w:r>
      <w:r w:rsidRPr="005947FD">
        <w:rPr>
          <w:rFonts w:ascii="Times New Roman" w:hAnsi="Times New Roman"/>
          <w:i/>
          <w:sz w:val="28"/>
          <w:szCs w:val="28"/>
        </w:rPr>
        <w:t>используются при произво</w:t>
      </w:r>
      <w:r w:rsidRPr="005947FD">
        <w:rPr>
          <w:rFonts w:ascii="Times New Roman" w:hAnsi="Times New Roman"/>
          <w:i/>
          <w:sz w:val="28"/>
          <w:szCs w:val="28"/>
        </w:rPr>
        <w:t>д</w:t>
      </w:r>
      <w:r w:rsidRPr="005947FD">
        <w:rPr>
          <w:rFonts w:ascii="Times New Roman" w:hAnsi="Times New Roman"/>
          <w:i/>
          <w:sz w:val="28"/>
          <w:szCs w:val="28"/>
        </w:rPr>
        <w:t>стве сахара для диабетиков, гормональных препаратов, глюкозно-фруктозного сиропа, глюкозы из крахмала, улучшения качества молока и ряде других прои</w:t>
      </w:r>
      <w:r w:rsidRPr="005947FD">
        <w:rPr>
          <w:rFonts w:ascii="Times New Roman" w:hAnsi="Times New Roman"/>
          <w:i/>
          <w:sz w:val="28"/>
          <w:szCs w:val="28"/>
        </w:rPr>
        <w:t>з</w:t>
      </w:r>
      <w:r w:rsidRPr="005947FD">
        <w:rPr>
          <w:rFonts w:ascii="Times New Roman" w:hAnsi="Times New Roman"/>
          <w:i/>
          <w:sz w:val="28"/>
          <w:szCs w:val="28"/>
        </w:rPr>
        <w:t>водств,  используются   в химической промышленности, при получении тканей, кож, бумаги, других синтетических материалов</w:t>
      </w:r>
      <w:r w:rsidRPr="0058019B">
        <w:rPr>
          <w:rFonts w:ascii="Times New Roman" w:hAnsi="Times New Roman"/>
          <w:sz w:val="28"/>
          <w:szCs w:val="28"/>
        </w:rPr>
        <w:t>.</w:t>
      </w:r>
    </w:p>
    <w:p w:rsidR="00D62C9F" w:rsidRPr="00D720BA" w:rsidRDefault="00D62C9F" w:rsidP="008725A9">
      <w:pPr>
        <w:widowControl w:val="0"/>
        <w:autoSpaceDE w:val="0"/>
        <w:autoSpaceDN w:val="0"/>
        <w:adjustRightInd w:val="0"/>
        <w:spacing w:after="0" w:line="240" w:lineRule="auto"/>
        <w:ind w:firstLine="454"/>
        <w:jc w:val="both"/>
        <w:rPr>
          <w:rFonts w:ascii="Times New Roman" w:hAnsi="Times New Roman"/>
          <w:i/>
          <w:sz w:val="28"/>
          <w:szCs w:val="28"/>
          <w:lang w:eastAsia="ru-RU"/>
        </w:rPr>
      </w:pPr>
      <w:r w:rsidRPr="00D720BA">
        <w:rPr>
          <w:rFonts w:ascii="Times New Roman" w:hAnsi="Times New Roman"/>
          <w:sz w:val="28"/>
          <w:szCs w:val="28"/>
          <w:lang w:val="be-BY" w:eastAsia="ru-RU"/>
        </w:rPr>
        <w:t>Биопромышленность, в основе которой лежит биотехнология, производит кормовые и пищевые белки, аминокислоты, ферменты, витамины, антибиотики, этанол, органические кислоты, регуляторы роста растений, лечебные и иммунные препараты для человека и животных.</w:t>
      </w:r>
      <w:r w:rsidRPr="00D720BA">
        <w:rPr>
          <w:rFonts w:ascii="Times New Roman" w:hAnsi="Times New Roman"/>
          <w:sz w:val="28"/>
          <w:szCs w:val="28"/>
          <w:lang w:eastAsia="ru-RU"/>
        </w:rPr>
        <w:t>Современная биотехнология расширила а</w:t>
      </w:r>
      <w:r w:rsidRPr="00D720BA">
        <w:rPr>
          <w:rFonts w:ascii="Times New Roman" w:hAnsi="Times New Roman"/>
          <w:sz w:val="28"/>
          <w:szCs w:val="28"/>
          <w:lang w:eastAsia="ru-RU"/>
        </w:rPr>
        <w:t>с</w:t>
      </w:r>
      <w:r w:rsidRPr="00D720BA">
        <w:rPr>
          <w:rFonts w:ascii="Times New Roman" w:hAnsi="Times New Roman"/>
          <w:sz w:val="28"/>
          <w:szCs w:val="28"/>
          <w:lang w:eastAsia="ru-RU"/>
        </w:rPr>
        <w:t>сортимент продуктов и услуг,  ее методы позволяют производить кормовые и п</w:t>
      </w:r>
      <w:r w:rsidRPr="00D720BA">
        <w:rPr>
          <w:rFonts w:ascii="Times New Roman" w:hAnsi="Times New Roman"/>
          <w:sz w:val="28"/>
          <w:szCs w:val="28"/>
          <w:lang w:eastAsia="ru-RU"/>
        </w:rPr>
        <w:t>и</w:t>
      </w:r>
      <w:r w:rsidRPr="00D720BA">
        <w:rPr>
          <w:rFonts w:ascii="Times New Roman" w:hAnsi="Times New Roman"/>
          <w:sz w:val="28"/>
          <w:szCs w:val="28"/>
          <w:lang w:eastAsia="ru-RU"/>
        </w:rPr>
        <w:t>щевые белки, аминокислоты, ферменты, витамины, антибиотики, этанол, орган</w:t>
      </w:r>
      <w:r w:rsidRPr="00D720BA">
        <w:rPr>
          <w:rFonts w:ascii="Times New Roman" w:hAnsi="Times New Roman"/>
          <w:sz w:val="28"/>
          <w:szCs w:val="28"/>
          <w:lang w:eastAsia="ru-RU"/>
        </w:rPr>
        <w:t>и</w:t>
      </w:r>
      <w:r w:rsidRPr="00D720BA">
        <w:rPr>
          <w:rFonts w:ascii="Times New Roman" w:hAnsi="Times New Roman"/>
          <w:sz w:val="28"/>
          <w:szCs w:val="28"/>
          <w:lang w:eastAsia="ru-RU"/>
        </w:rPr>
        <w:t>ческие кислоты (лимонную, изолимонную, уксусную и др.), регуляторы роста растений, многие пестициды, лечебные и иммунные препараты для человека и животных.</w:t>
      </w:r>
      <w:r w:rsidR="0085186E">
        <w:rPr>
          <w:rFonts w:ascii="Times New Roman" w:hAnsi="Times New Roman"/>
          <w:sz w:val="28"/>
          <w:szCs w:val="28"/>
          <w:lang w:eastAsia="ru-RU"/>
        </w:rPr>
        <w:t xml:space="preserve"> </w:t>
      </w:r>
      <w:r w:rsidRPr="00D720BA">
        <w:rPr>
          <w:rFonts w:ascii="Times New Roman" w:hAnsi="Times New Roman"/>
          <w:sz w:val="28"/>
          <w:szCs w:val="28"/>
        </w:rPr>
        <w:t>Интерес к использованию биотехнологий постоянно возрастает в ра</w:t>
      </w:r>
      <w:r w:rsidRPr="00D720BA">
        <w:rPr>
          <w:rFonts w:ascii="Times New Roman" w:hAnsi="Times New Roman"/>
          <w:sz w:val="28"/>
          <w:szCs w:val="28"/>
        </w:rPr>
        <w:t>з</w:t>
      </w:r>
      <w:r w:rsidRPr="00D720BA">
        <w:rPr>
          <w:rFonts w:ascii="Times New Roman" w:hAnsi="Times New Roman"/>
          <w:sz w:val="28"/>
          <w:szCs w:val="28"/>
        </w:rPr>
        <w:t>личных отраслях деятельности человека: в энергетике, пищевой промышленн</w:t>
      </w:r>
      <w:r w:rsidRPr="00D720BA">
        <w:rPr>
          <w:rFonts w:ascii="Times New Roman" w:hAnsi="Times New Roman"/>
          <w:sz w:val="28"/>
          <w:szCs w:val="28"/>
        </w:rPr>
        <w:t>о</w:t>
      </w:r>
      <w:r w:rsidRPr="00D720BA">
        <w:rPr>
          <w:rFonts w:ascii="Times New Roman" w:hAnsi="Times New Roman"/>
          <w:sz w:val="28"/>
          <w:szCs w:val="28"/>
        </w:rPr>
        <w:t>сти, медицине, сельском хозяйстве, химической промышленности и т. д. Это об</w:t>
      </w:r>
      <w:r w:rsidRPr="00D720BA">
        <w:rPr>
          <w:rFonts w:ascii="Times New Roman" w:hAnsi="Times New Roman"/>
          <w:sz w:val="28"/>
          <w:szCs w:val="28"/>
        </w:rPr>
        <w:t>ъ</w:t>
      </w:r>
      <w:r w:rsidRPr="00D720BA">
        <w:rPr>
          <w:rFonts w:ascii="Times New Roman" w:hAnsi="Times New Roman"/>
          <w:sz w:val="28"/>
          <w:szCs w:val="28"/>
        </w:rPr>
        <w:t>ясняется в первую очередь возможностью применения в качестве сырья возо</w:t>
      </w:r>
      <w:r w:rsidRPr="00D720BA">
        <w:rPr>
          <w:rFonts w:ascii="Times New Roman" w:hAnsi="Times New Roman"/>
          <w:sz w:val="28"/>
          <w:szCs w:val="28"/>
        </w:rPr>
        <w:t>б</w:t>
      </w:r>
      <w:r w:rsidRPr="00D720BA">
        <w:rPr>
          <w:rFonts w:ascii="Times New Roman" w:hAnsi="Times New Roman"/>
          <w:sz w:val="28"/>
          <w:szCs w:val="28"/>
        </w:rPr>
        <w:t xml:space="preserve">новляемых ресурсов (биомассы), а также экономией энергии. </w:t>
      </w:r>
      <w:r w:rsidRPr="00D720BA">
        <w:rPr>
          <w:rFonts w:ascii="Times New Roman" w:hAnsi="Times New Roman"/>
          <w:i/>
          <w:sz w:val="28"/>
          <w:szCs w:val="28"/>
        </w:rPr>
        <w:t xml:space="preserve">Например, такие вещества, как аммиак, глицерин, метанол, фенол, производить выгоднее </w:t>
      </w:r>
      <w:r>
        <w:rPr>
          <w:rFonts w:ascii="Times New Roman" w:hAnsi="Times New Roman"/>
          <w:i/>
          <w:sz w:val="28"/>
          <w:szCs w:val="28"/>
        </w:rPr>
        <w:t>при п</w:t>
      </w:r>
      <w:r>
        <w:rPr>
          <w:rFonts w:ascii="Times New Roman" w:hAnsi="Times New Roman"/>
          <w:i/>
          <w:sz w:val="28"/>
          <w:szCs w:val="28"/>
        </w:rPr>
        <w:t>о</w:t>
      </w:r>
      <w:r>
        <w:rPr>
          <w:rFonts w:ascii="Times New Roman" w:hAnsi="Times New Roman"/>
          <w:i/>
          <w:sz w:val="28"/>
          <w:szCs w:val="28"/>
        </w:rPr>
        <w:t>мощи биотехнологи</w:t>
      </w:r>
      <w:r w:rsidRPr="00D720BA">
        <w:rPr>
          <w:rFonts w:ascii="Times New Roman" w:hAnsi="Times New Roman"/>
          <w:i/>
          <w:sz w:val="28"/>
          <w:szCs w:val="28"/>
        </w:rPr>
        <w:t xml:space="preserve">й, чем химическими способами. </w:t>
      </w:r>
    </w:p>
    <w:p w:rsidR="00D62C9F" w:rsidRDefault="00D62C9F" w:rsidP="009F5962">
      <w:pPr>
        <w:spacing w:after="0" w:line="240" w:lineRule="auto"/>
        <w:jc w:val="both"/>
        <w:rPr>
          <w:rFonts w:ascii="Times New Roman" w:hAnsi="Times New Roman"/>
          <w:sz w:val="28"/>
          <w:szCs w:val="28"/>
        </w:rPr>
      </w:pPr>
      <w:r w:rsidRPr="00D720BA">
        <w:rPr>
          <w:rFonts w:ascii="Times New Roman" w:hAnsi="Times New Roman"/>
          <w:sz w:val="28"/>
          <w:szCs w:val="28"/>
        </w:rPr>
        <w:t xml:space="preserve"> </w:t>
      </w:r>
      <w:r w:rsidR="0085186E">
        <w:rPr>
          <w:rFonts w:ascii="Times New Roman" w:hAnsi="Times New Roman"/>
          <w:sz w:val="28"/>
          <w:szCs w:val="28"/>
        </w:rPr>
        <w:t xml:space="preserve">       </w:t>
      </w:r>
      <w:r w:rsidRPr="00D720BA">
        <w:rPr>
          <w:rFonts w:ascii="Times New Roman" w:hAnsi="Times New Roman"/>
          <w:sz w:val="28"/>
          <w:szCs w:val="28"/>
        </w:rPr>
        <w:t>Перспективным направлением развития биоте</w:t>
      </w:r>
      <w:r>
        <w:rPr>
          <w:rFonts w:ascii="Times New Roman" w:hAnsi="Times New Roman"/>
          <w:sz w:val="28"/>
          <w:szCs w:val="28"/>
        </w:rPr>
        <w:t xml:space="preserve">хнологии является разработка и </w:t>
      </w:r>
      <w:r w:rsidRPr="00D720BA">
        <w:rPr>
          <w:rFonts w:ascii="Times New Roman" w:hAnsi="Times New Roman"/>
          <w:sz w:val="28"/>
          <w:szCs w:val="28"/>
        </w:rPr>
        <w:t xml:space="preserve">внедрение в практику </w:t>
      </w:r>
      <w:r w:rsidRPr="005947FD">
        <w:rPr>
          <w:rFonts w:ascii="Times New Roman" w:hAnsi="Times New Roman"/>
          <w:i/>
          <w:sz w:val="28"/>
          <w:szCs w:val="28"/>
        </w:rPr>
        <w:t>микробиологических способов получения различных м</w:t>
      </w:r>
      <w:r w:rsidRPr="005947FD">
        <w:rPr>
          <w:rFonts w:ascii="Times New Roman" w:hAnsi="Times New Roman"/>
          <w:i/>
          <w:sz w:val="28"/>
          <w:szCs w:val="28"/>
        </w:rPr>
        <w:t>е</w:t>
      </w:r>
      <w:r w:rsidRPr="005947FD">
        <w:rPr>
          <w:rFonts w:ascii="Times New Roman" w:hAnsi="Times New Roman"/>
          <w:i/>
          <w:sz w:val="28"/>
          <w:szCs w:val="28"/>
        </w:rPr>
        <w:t>таллов</w:t>
      </w:r>
      <w:r>
        <w:rPr>
          <w:rFonts w:ascii="Times New Roman" w:hAnsi="Times New Roman"/>
          <w:sz w:val="28"/>
          <w:szCs w:val="28"/>
        </w:rPr>
        <w:t xml:space="preserve">. Установлено, что микроорганизмы </w:t>
      </w:r>
      <w:r w:rsidRPr="00D720BA">
        <w:rPr>
          <w:rFonts w:ascii="Times New Roman" w:hAnsi="Times New Roman"/>
          <w:sz w:val="28"/>
          <w:szCs w:val="28"/>
        </w:rPr>
        <w:t xml:space="preserve"> причастны к процессу образования рудных ископаемых. Окисляя не растворимые в воде сульфиды меди, бактерии превращают их в легкорастворимые соединения, причем процесс протекает очень быстро. </w:t>
      </w:r>
      <w:proofErr w:type="gramStart"/>
      <w:r w:rsidRPr="00D720BA">
        <w:rPr>
          <w:rFonts w:ascii="Times New Roman" w:hAnsi="Times New Roman"/>
          <w:sz w:val="28"/>
          <w:szCs w:val="28"/>
        </w:rPr>
        <w:t>Микроорганизмы способны перерабатывать не только медные соедин</w:t>
      </w:r>
      <w:r w:rsidRPr="00D720BA">
        <w:rPr>
          <w:rFonts w:ascii="Times New Roman" w:hAnsi="Times New Roman"/>
          <w:sz w:val="28"/>
          <w:szCs w:val="28"/>
        </w:rPr>
        <w:t>е</w:t>
      </w:r>
      <w:r w:rsidRPr="00D720BA">
        <w:rPr>
          <w:rFonts w:ascii="Times New Roman" w:hAnsi="Times New Roman"/>
          <w:sz w:val="28"/>
          <w:szCs w:val="28"/>
        </w:rPr>
        <w:t>ния, но и другие</w:t>
      </w:r>
      <w:r>
        <w:rPr>
          <w:rFonts w:ascii="Times New Roman" w:hAnsi="Times New Roman"/>
          <w:sz w:val="28"/>
          <w:szCs w:val="28"/>
        </w:rPr>
        <w:t xml:space="preserve"> руды</w:t>
      </w:r>
      <w:r w:rsidRPr="00D720BA">
        <w:rPr>
          <w:rFonts w:ascii="Times New Roman" w:hAnsi="Times New Roman"/>
          <w:sz w:val="28"/>
          <w:szCs w:val="28"/>
        </w:rPr>
        <w:t>,</w:t>
      </w:r>
      <w:r w:rsidR="0085186E">
        <w:rPr>
          <w:rFonts w:ascii="Times New Roman" w:hAnsi="Times New Roman"/>
          <w:sz w:val="28"/>
          <w:szCs w:val="28"/>
        </w:rPr>
        <w:t xml:space="preserve"> </w:t>
      </w:r>
      <w:r>
        <w:rPr>
          <w:rFonts w:ascii="Times New Roman" w:hAnsi="Times New Roman"/>
          <w:sz w:val="28"/>
          <w:szCs w:val="28"/>
        </w:rPr>
        <w:t xml:space="preserve">помогая добывать </w:t>
      </w:r>
      <w:r w:rsidRPr="00D720BA">
        <w:rPr>
          <w:rFonts w:ascii="Times New Roman" w:hAnsi="Times New Roman"/>
          <w:sz w:val="28"/>
          <w:szCs w:val="28"/>
        </w:rPr>
        <w:t xml:space="preserve"> из них железо, цинк, никель, кобаль</w:t>
      </w:r>
      <w:r>
        <w:rPr>
          <w:rFonts w:ascii="Times New Roman" w:hAnsi="Times New Roman"/>
          <w:sz w:val="28"/>
          <w:szCs w:val="28"/>
        </w:rPr>
        <w:t>т, титан, алюминий, свинец, вис</w:t>
      </w:r>
      <w:r w:rsidRPr="00D720BA">
        <w:rPr>
          <w:rFonts w:ascii="Times New Roman" w:hAnsi="Times New Roman"/>
          <w:sz w:val="28"/>
          <w:szCs w:val="28"/>
        </w:rPr>
        <w:t>мут, уран, золото, германий, рений и др. Особенно эффективно использование бактерий на завершающей стадии эксплуатации ру</w:t>
      </w:r>
      <w:r w:rsidRPr="00D720BA">
        <w:rPr>
          <w:rFonts w:ascii="Times New Roman" w:hAnsi="Times New Roman"/>
          <w:sz w:val="28"/>
          <w:szCs w:val="28"/>
        </w:rPr>
        <w:t>д</w:t>
      </w:r>
      <w:r w:rsidRPr="00D720BA">
        <w:rPr>
          <w:rFonts w:ascii="Times New Roman" w:hAnsi="Times New Roman"/>
          <w:sz w:val="28"/>
          <w:szCs w:val="28"/>
        </w:rPr>
        <w:t>ников, при переработки отвалов.</w:t>
      </w:r>
      <w:proofErr w:type="gramEnd"/>
      <w:r w:rsidRPr="00D720BA">
        <w:rPr>
          <w:rFonts w:ascii="Times New Roman" w:hAnsi="Times New Roman"/>
          <w:sz w:val="28"/>
          <w:szCs w:val="28"/>
        </w:rPr>
        <w:t xml:space="preserve"> Внедрение геомикробиологической технологии </w:t>
      </w:r>
      <w:r w:rsidRPr="00D720BA">
        <w:rPr>
          <w:rFonts w:ascii="Times New Roman" w:hAnsi="Times New Roman"/>
          <w:sz w:val="28"/>
          <w:szCs w:val="28"/>
        </w:rPr>
        <w:lastRenderedPageBreak/>
        <w:t>позволит вовлечь в промышленное использование труднодоступные, глубинные залежи полезных ископаемых. После соответствующих подготовительных работ достаточно будет погрузить на нужную глубину трубы и подвести по ним к ру</w:t>
      </w:r>
      <w:r w:rsidRPr="00D720BA">
        <w:rPr>
          <w:rFonts w:ascii="Times New Roman" w:hAnsi="Times New Roman"/>
          <w:sz w:val="28"/>
          <w:szCs w:val="28"/>
        </w:rPr>
        <w:t>д</w:t>
      </w:r>
      <w:r w:rsidRPr="00D720BA">
        <w:rPr>
          <w:rFonts w:ascii="Times New Roman" w:hAnsi="Times New Roman"/>
          <w:sz w:val="28"/>
          <w:szCs w:val="28"/>
        </w:rPr>
        <w:t xml:space="preserve">ной породе </w:t>
      </w:r>
      <w:proofErr w:type="spellStart"/>
      <w:r w:rsidRPr="00D720BA">
        <w:rPr>
          <w:rFonts w:ascii="Times New Roman" w:hAnsi="Times New Roman"/>
          <w:sz w:val="28"/>
          <w:szCs w:val="28"/>
        </w:rPr>
        <w:t>биораствор</w:t>
      </w:r>
      <w:proofErr w:type="spellEnd"/>
      <w:r w:rsidRPr="00D720BA">
        <w:rPr>
          <w:rFonts w:ascii="Times New Roman" w:hAnsi="Times New Roman"/>
          <w:sz w:val="28"/>
          <w:szCs w:val="28"/>
        </w:rPr>
        <w:t>.  Проходя через породу, раствор обогатится теми или иными металлами и, поднятый на поверхность, вынесет необходимые природные ископаемые. Отпадет необходимость строительства дорогостоящих шахт, умен</w:t>
      </w:r>
      <w:r w:rsidRPr="00D720BA">
        <w:rPr>
          <w:rFonts w:ascii="Times New Roman" w:hAnsi="Times New Roman"/>
          <w:sz w:val="28"/>
          <w:szCs w:val="28"/>
        </w:rPr>
        <w:t>ь</w:t>
      </w:r>
      <w:r w:rsidRPr="00D720BA">
        <w:rPr>
          <w:rFonts w:ascii="Times New Roman" w:hAnsi="Times New Roman"/>
          <w:sz w:val="28"/>
          <w:szCs w:val="28"/>
        </w:rPr>
        <w:t>шится нежелательная нагрузка на экологическую ситуацию, высвободятся бол</w:t>
      </w:r>
      <w:r w:rsidRPr="00D720BA">
        <w:rPr>
          <w:rFonts w:ascii="Times New Roman" w:hAnsi="Times New Roman"/>
          <w:sz w:val="28"/>
          <w:szCs w:val="28"/>
        </w:rPr>
        <w:t>ь</w:t>
      </w:r>
      <w:r w:rsidRPr="00D720BA">
        <w:rPr>
          <w:rFonts w:ascii="Times New Roman" w:hAnsi="Times New Roman"/>
          <w:sz w:val="28"/>
          <w:szCs w:val="28"/>
        </w:rPr>
        <w:t>шие площади земли, занимаемые шахтами, отвалами и обогатительными пре</w:t>
      </w:r>
      <w:r w:rsidRPr="00D720BA">
        <w:rPr>
          <w:rFonts w:ascii="Times New Roman" w:hAnsi="Times New Roman"/>
          <w:sz w:val="28"/>
          <w:szCs w:val="28"/>
        </w:rPr>
        <w:t>д</w:t>
      </w:r>
      <w:r w:rsidRPr="00D720BA">
        <w:rPr>
          <w:rFonts w:ascii="Times New Roman" w:hAnsi="Times New Roman"/>
          <w:sz w:val="28"/>
          <w:szCs w:val="28"/>
        </w:rPr>
        <w:t>приятиями, сократятся расходы на очистку атмосферы и точных вод, значительно снизится себестоимост</w:t>
      </w:r>
      <w:r>
        <w:rPr>
          <w:rFonts w:ascii="Times New Roman" w:hAnsi="Times New Roman"/>
          <w:sz w:val="28"/>
          <w:szCs w:val="28"/>
        </w:rPr>
        <w:t xml:space="preserve">ь добытых полезных ископаемых. </w:t>
      </w:r>
    </w:p>
    <w:p w:rsidR="00D62C9F" w:rsidRPr="009F5962" w:rsidRDefault="00D62C9F" w:rsidP="009F5962">
      <w:pPr>
        <w:spacing w:after="0" w:line="240" w:lineRule="auto"/>
        <w:jc w:val="both"/>
        <w:rPr>
          <w:rFonts w:ascii="Times New Roman" w:hAnsi="Times New Roman"/>
          <w:sz w:val="28"/>
          <w:szCs w:val="28"/>
        </w:rPr>
      </w:pPr>
    </w:p>
    <w:p w:rsidR="00D62C9F" w:rsidRPr="00FA65D4" w:rsidRDefault="0085186E" w:rsidP="00687883">
      <w:pPr>
        <w:tabs>
          <w:tab w:val="right" w:leader="dot" w:pos="6521"/>
        </w:tabs>
        <w:spacing w:after="0"/>
        <w:ind w:left="1162" w:hanging="1162"/>
        <w:rPr>
          <w:rFonts w:ascii="Times New Roman" w:hAnsi="Times New Roman"/>
          <w:b/>
          <w:sz w:val="28"/>
          <w:szCs w:val="28"/>
        </w:rPr>
      </w:pPr>
      <w:r>
        <w:rPr>
          <w:rFonts w:ascii="Times New Roman" w:hAnsi="Times New Roman"/>
          <w:b/>
          <w:sz w:val="28"/>
          <w:szCs w:val="28"/>
        </w:rPr>
        <w:t xml:space="preserve">  </w:t>
      </w:r>
      <w:r w:rsidR="00D62C9F" w:rsidRPr="00FA65D4">
        <w:rPr>
          <w:rFonts w:ascii="Times New Roman" w:hAnsi="Times New Roman"/>
          <w:b/>
          <w:sz w:val="28"/>
          <w:szCs w:val="28"/>
        </w:rPr>
        <w:t>Лекция 3.  Классификация и развитие техно</w:t>
      </w:r>
      <w:r w:rsidR="00D62C9F">
        <w:rPr>
          <w:rFonts w:ascii="Times New Roman" w:hAnsi="Times New Roman"/>
          <w:b/>
          <w:sz w:val="28"/>
          <w:szCs w:val="28"/>
        </w:rPr>
        <w:t>логических процессов и  систем.</w:t>
      </w:r>
    </w:p>
    <w:p w:rsidR="00D62C9F" w:rsidRPr="00FA65D4" w:rsidRDefault="0085186E" w:rsidP="00687883">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i/>
          <w:sz w:val="28"/>
          <w:szCs w:val="28"/>
        </w:rPr>
        <w:t xml:space="preserve">      </w:t>
      </w:r>
      <w:r w:rsidR="00D62C9F" w:rsidRPr="00FA65D4">
        <w:rPr>
          <w:rFonts w:ascii="Times New Roman" w:hAnsi="Times New Roman"/>
          <w:b/>
          <w:i/>
          <w:sz w:val="28"/>
          <w:szCs w:val="28"/>
        </w:rPr>
        <w:t xml:space="preserve">3.1. Классификация технологических процессов </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         В основе любого промышленного производства лежит технологический процесс, под которым понимают совокупность операций по добыче и переработке сырья или материалов в полуфабрикаты или готовую продукцию. Как уже отм</w:t>
      </w:r>
      <w:r w:rsidRPr="00FA65D4">
        <w:rPr>
          <w:rFonts w:ascii="Times New Roman" w:hAnsi="Times New Roman"/>
          <w:sz w:val="28"/>
          <w:szCs w:val="28"/>
        </w:rPr>
        <w:t>е</w:t>
      </w:r>
      <w:r w:rsidRPr="00FA65D4">
        <w:rPr>
          <w:rFonts w:ascii="Times New Roman" w:hAnsi="Times New Roman"/>
          <w:sz w:val="28"/>
          <w:szCs w:val="28"/>
        </w:rPr>
        <w:t>чалось, в основе разнообразных способов переработки сырья лежат физические, химические и биологические процессы, различающиеся между собой характером качественных измене</w:t>
      </w:r>
      <w:r>
        <w:rPr>
          <w:rFonts w:ascii="Times New Roman" w:hAnsi="Times New Roman"/>
          <w:sz w:val="28"/>
          <w:szCs w:val="28"/>
        </w:rPr>
        <w:t xml:space="preserve">ний и превращений вещества. </w:t>
      </w:r>
      <w:r w:rsidRPr="00FA65D4">
        <w:rPr>
          <w:rFonts w:ascii="Times New Roman" w:hAnsi="Times New Roman"/>
          <w:sz w:val="28"/>
          <w:szCs w:val="28"/>
        </w:rPr>
        <w:t>Однако подобное  деление процессов переработки сырья  является иногда условным из-за невозможности проведения четкой границы между ними. Так, например, изменение формы и внешнего вида материала сопровождается химическими процессами (</w:t>
      </w:r>
      <w:r w:rsidRPr="00FA65D4">
        <w:rPr>
          <w:rFonts w:ascii="Times New Roman" w:hAnsi="Times New Roman"/>
          <w:i/>
          <w:sz w:val="28"/>
          <w:szCs w:val="28"/>
        </w:rPr>
        <w:t>электроэр</w:t>
      </w:r>
      <w:r w:rsidRPr="00FA65D4">
        <w:rPr>
          <w:rFonts w:ascii="Times New Roman" w:hAnsi="Times New Roman"/>
          <w:i/>
          <w:sz w:val="28"/>
          <w:szCs w:val="28"/>
        </w:rPr>
        <w:t>о</w:t>
      </w:r>
      <w:r w:rsidRPr="00FA65D4">
        <w:rPr>
          <w:rFonts w:ascii="Times New Roman" w:hAnsi="Times New Roman"/>
          <w:i/>
          <w:sz w:val="28"/>
          <w:szCs w:val="28"/>
        </w:rPr>
        <w:t>зионная обработка поверхностей, литье в форму),</w:t>
      </w:r>
      <w:r w:rsidRPr="00FA65D4">
        <w:rPr>
          <w:rFonts w:ascii="Times New Roman" w:hAnsi="Times New Roman"/>
          <w:sz w:val="28"/>
          <w:szCs w:val="28"/>
        </w:rPr>
        <w:t xml:space="preserve"> а химические процессы почти во всех производствах сопровождаются механическими. Но, несмотря на усло</w:t>
      </w:r>
      <w:r w:rsidRPr="00FA65D4">
        <w:rPr>
          <w:rFonts w:ascii="Times New Roman" w:hAnsi="Times New Roman"/>
          <w:sz w:val="28"/>
          <w:szCs w:val="28"/>
        </w:rPr>
        <w:t>в</w:t>
      </w:r>
      <w:r w:rsidRPr="00FA65D4">
        <w:rPr>
          <w:rFonts w:ascii="Times New Roman" w:hAnsi="Times New Roman"/>
          <w:sz w:val="28"/>
          <w:szCs w:val="28"/>
        </w:rPr>
        <w:t>ность подобной классификации, деление процессов на физические, химические и биологические  способствует типизации процессов промышленного производства и облегчает выбор наиболее эффективного способа переработки сырья. Такой в</w:t>
      </w:r>
      <w:r w:rsidRPr="00FA65D4">
        <w:rPr>
          <w:rFonts w:ascii="Times New Roman" w:hAnsi="Times New Roman"/>
          <w:sz w:val="28"/>
          <w:szCs w:val="28"/>
        </w:rPr>
        <w:t>ы</w:t>
      </w:r>
      <w:r w:rsidRPr="00FA65D4">
        <w:rPr>
          <w:rFonts w:ascii="Times New Roman" w:hAnsi="Times New Roman"/>
          <w:sz w:val="28"/>
          <w:szCs w:val="28"/>
        </w:rPr>
        <w:t>бор зависит от многих факторов: доступности сырья, вида используемой энергии, степени сложности аппаратурного оформления, затрат на производственные зд</w:t>
      </w:r>
      <w:r w:rsidRPr="00FA65D4">
        <w:rPr>
          <w:rFonts w:ascii="Times New Roman" w:hAnsi="Times New Roman"/>
          <w:sz w:val="28"/>
          <w:szCs w:val="28"/>
        </w:rPr>
        <w:t>а</w:t>
      </w:r>
      <w:r w:rsidRPr="00FA65D4">
        <w:rPr>
          <w:rFonts w:ascii="Times New Roman" w:hAnsi="Times New Roman"/>
          <w:sz w:val="28"/>
          <w:szCs w:val="28"/>
        </w:rPr>
        <w:t>ния, сооружения, оборудование, их монтаж и эксплуатацию, а также от качества и себестоимости готовой продукции.</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       Каждый технологический процесс может быть расчленен на определенное число типовых технологических звеньев или операций и представлен в виде те</w:t>
      </w:r>
      <w:r w:rsidRPr="00FA65D4">
        <w:rPr>
          <w:rFonts w:ascii="Times New Roman" w:hAnsi="Times New Roman"/>
          <w:sz w:val="28"/>
          <w:szCs w:val="28"/>
        </w:rPr>
        <w:t>х</w:t>
      </w:r>
      <w:r w:rsidRPr="00FA65D4">
        <w:rPr>
          <w:rFonts w:ascii="Times New Roman" w:hAnsi="Times New Roman"/>
          <w:sz w:val="28"/>
          <w:szCs w:val="28"/>
        </w:rPr>
        <w:t xml:space="preserve">нологической схемы. В технологической схеме способ производства излагается в форме последовательного описания операций, протекающих в соответствующих аппаратах, машинах или ином оборудовании. </w:t>
      </w:r>
      <w:r>
        <w:rPr>
          <w:rFonts w:ascii="Times New Roman" w:hAnsi="Times New Roman"/>
          <w:sz w:val="28"/>
          <w:szCs w:val="28"/>
        </w:rPr>
        <w:t>С  этой точке зрения</w:t>
      </w:r>
      <w:r w:rsidRPr="00FA65D4">
        <w:rPr>
          <w:rFonts w:ascii="Times New Roman" w:hAnsi="Times New Roman"/>
          <w:sz w:val="28"/>
          <w:szCs w:val="28"/>
        </w:rPr>
        <w:t>, классифик</w:t>
      </w:r>
      <w:r w:rsidRPr="00FA65D4">
        <w:rPr>
          <w:rFonts w:ascii="Times New Roman" w:hAnsi="Times New Roman"/>
          <w:sz w:val="28"/>
          <w:szCs w:val="28"/>
        </w:rPr>
        <w:t>а</w:t>
      </w:r>
      <w:r w:rsidRPr="00FA65D4">
        <w:rPr>
          <w:rFonts w:ascii="Times New Roman" w:hAnsi="Times New Roman"/>
          <w:sz w:val="28"/>
          <w:szCs w:val="28"/>
        </w:rPr>
        <w:t>цию технологических процессов промышленного производства целесообразно проводить  на основе следующих признаков:</w:t>
      </w:r>
    </w:p>
    <w:p w:rsidR="00D62C9F" w:rsidRPr="00FA65D4" w:rsidRDefault="00D62C9F" w:rsidP="003D1131">
      <w:pPr>
        <w:numPr>
          <w:ilvl w:val="0"/>
          <w:numId w:val="36"/>
        </w:numPr>
        <w:tabs>
          <w:tab w:val="clear" w:pos="2345"/>
          <w:tab w:val="num" w:pos="1080"/>
        </w:tabs>
        <w:spacing w:after="0" w:line="240" w:lineRule="auto"/>
        <w:ind w:left="1080" w:hanging="540"/>
        <w:jc w:val="both"/>
        <w:rPr>
          <w:rFonts w:ascii="Times New Roman" w:hAnsi="Times New Roman"/>
          <w:i/>
          <w:sz w:val="28"/>
          <w:szCs w:val="28"/>
        </w:rPr>
      </w:pPr>
      <w:r w:rsidRPr="00FA65D4">
        <w:rPr>
          <w:rFonts w:ascii="Times New Roman" w:hAnsi="Times New Roman"/>
          <w:i/>
          <w:sz w:val="28"/>
          <w:szCs w:val="28"/>
        </w:rPr>
        <w:t>способа организации технологических процессов,</w:t>
      </w:r>
    </w:p>
    <w:p w:rsidR="00D62C9F" w:rsidRPr="00FA65D4" w:rsidRDefault="00D62C9F" w:rsidP="003D1131">
      <w:pPr>
        <w:numPr>
          <w:ilvl w:val="0"/>
          <w:numId w:val="36"/>
        </w:numPr>
        <w:tabs>
          <w:tab w:val="clear" w:pos="2345"/>
          <w:tab w:val="num" w:pos="1080"/>
        </w:tabs>
        <w:spacing w:after="0" w:line="240" w:lineRule="auto"/>
        <w:ind w:left="1080" w:hanging="540"/>
        <w:jc w:val="both"/>
        <w:rPr>
          <w:rFonts w:ascii="Times New Roman" w:hAnsi="Times New Roman"/>
          <w:i/>
          <w:sz w:val="28"/>
          <w:szCs w:val="28"/>
        </w:rPr>
      </w:pPr>
      <w:r w:rsidRPr="00FA65D4">
        <w:rPr>
          <w:rFonts w:ascii="Times New Roman" w:hAnsi="Times New Roman"/>
          <w:i/>
          <w:sz w:val="28"/>
          <w:szCs w:val="28"/>
        </w:rPr>
        <w:t>кратности обработки сырья,</w:t>
      </w:r>
    </w:p>
    <w:p w:rsidR="00D62C9F" w:rsidRPr="00FA65D4" w:rsidRDefault="00D62C9F" w:rsidP="003D1131">
      <w:pPr>
        <w:numPr>
          <w:ilvl w:val="0"/>
          <w:numId w:val="36"/>
        </w:numPr>
        <w:tabs>
          <w:tab w:val="clear" w:pos="2345"/>
          <w:tab w:val="num" w:pos="1080"/>
        </w:tabs>
        <w:spacing w:after="0" w:line="240" w:lineRule="auto"/>
        <w:ind w:left="1080" w:hanging="540"/>
        <w:jc w:val="both"/>
        <w:rPr>
          <w:rFonts w:ascii="Times New Roman" w:hAnsi="Times New Roman"/>
          <w:i/>
          <w:sz w:val="28"/>
          <w:szCs w:val="28"/>
        </w:rPr>
      </w:pPr>
      <w:r w:rsidRPr="00FA65D4">
        <w:rPr>
          <w:rFonts w:ascii="Times New Roman" w:hAnsi="Times New Roman"/>
          <w:i/>
          <w:sz w:val="28"/>
          <w:szCs w:val="28"/>
        </w:rPr>
        <w:t>вида используемого сырья,</w:t>
      </w:r>
    </w:p>
    <w:p w:rsidR="00D62C9F" w:rsidRPr="00FA65D4" w:rsidRDefault="00D62C9F" w:rsidP="003D1131">
      <w:pPr>
        <w:numPr>
          <w:ilvl w:val="0"/>
          <w:numId w:val="36"/>
        </w:numPr>
        <w:tabs>
          <w:tab w:val="clear" w:pos="2345"/>
          <w:tab w:val="num" w:pos="1080"/>
        </w:tabs>
        <w:spacing w:after="0" w:line="240" w:lineRule="auto"/>
        <w:ind w:left="1080" w:hanging="540"/>
        <w:jc w:val="both"/>
        <w:rPr>
          <w:rFonts w:ascii="Times New Roman" w:hAnsi="Times New Roman"/>
          <w:i/>
          <w:sz w:val="28"/>
          <w:szCs w:val="28"/>
        </w:rPr>
      </w:pPr>
      <w:r w:rsidRPr="00FA65D4">
        <w:rPr>
          <w:rFonts w:ascii="Times New Roman" w:hAnsi="Times New Roman"/>
          <w:i/>
          <w:sz w:val="28"/>
          <w:szCs w:val="28"/>
        </w:rPr>
        <w:t>уровня автоматизации,</w:t>
      </w:r>
    </w:p>
    <w:p w:rsidR="00D62C9F" w:rsidRPr="00FA65D4" w:rsidRDefault="00D62C9F" w:rsidP="003D1131">
      <w:pPr>
        <w:numPr>
          <w:ilvl w:val="0"/>
          <w:numId w:val="36"/>
        </w:numPr>
        <w:tabs>
          <w:tab w:val="clear" w:pos="2345"/>
          <w:tab w:val="num" w:pos="1080"/>
        </w:tabs>
        <w:spacing w:after="0" w:line="240" w:lineRule="auto"/>
        <w:ind w:left="1080" w:hanging="540"/>
        <w:jc w:val="both"/>
        <w:rPr>
          <w:rFonts w:ascii="Times New Roman" w:hAnsi="Times New Roman"/>
          <w:i/>
          <w:sz w:val="28"/>
          <w:szCs w:val="28"/>
        </w:rPr>
      </w:pPr>
      <w:r w:rsidRPr="00FA65D4">
        <w:rPr>
          <w:rFonts w:ascii="Times New Roman" w:hAnsi="Times New Roman"/>
          <w:i/>
          <w:sz w:val="28"/>
          <w:szCs w:val="28"/>
        </w:rPr>
        <w:t>отношения к используемым ресурсам.</w:t>
      </w:r>
    </w:p>
    <w:p w:rsidR="00D62C9F" w:rsidRDefault="00D62C9F" w:rsidP="00687883">
      <w:pPr>
        <w:spacing w:after="0" w:line="240" w:lineRule="auto"/>
        <w:jc w:val="both"/>
        <w:rPr>
          <w:rFonts w:ascii="Times New Roman" w:hAnsi="Times New Roman"/>
          <w:sz w:val="28"/>
          <w:szCs w:val="28"/>
        </w:rPr>
      </w:pPr>
      <w:r w:rsidRPr="00FA65D4">
        <w:rPr>
          <w:rFonts w:ascii="Times New Roman" w:hAnsi="Times New Roman"/>
          <w:sz w:val="28"/>
          <w:szCs w:val="28"/>
        </w:rPr>
        <w:t xml:space="preserve">     Целью такой классификации является выявление характерных черт, общих з</w:t>
      </w:r>
      <w:r w:rsidRPr="00FA65D4">
        <w:rPr>
          <w:rFonts w:ascii="Times New Roman" w:hAnsi="Times New Roman"/>
          <w:sz w:val="28"/>
          <w:szCs w:val="28"/>
        </w:rPr>
        <w:t>а</w:t>
      </w:r>
      <w:r w:rsidRPr="00FA65D4">
        <w:rPr>
          <w:rFonts w:ascii="Times New Roman" w:hAnsi="Times New Roman"/>
          <w:sz w:val="28"/>
          <w:szCs w:val="28"/>
        </w:rPr>
        <w:t xml:space="preserve">кономерностей, основных достоинств, недостатков и путей совершенствования </w:t>
      </w:r>
      <w:r w:rsidRPr="00FA65D4">
        <w:rPr>
          <w:rFonts w:ascii="Times New Roman" w:hAnsi="Times New Roman"/>
          <w:sz w:val="28"/>
          <w:szCs w:val="28"/>
        </w:rPr>
        <w:lastRenderedPageBreak/>
        <w:t>межотраслевых процессов, группируемых по организационным, сырьевы</w:t>
      </w:r>
      <w:bookmarkStart w:id="14" w:name="_Toc138329381"/>
      <w:r>
        <w:rPr>
          <w:rFonts w:ascii="Times New Roman" w:hAnsi="Times New Roman"/>
          <w:sz w:val="28"/>
          <w:szCs w:val="28"/>
        </w:rPr>
        <w:t>м и те</w:t>
      </w:r>
      <w:r>
        <w:rPr>
          <w:rFonts w:ascii="Times New Roman" w:hAnsi="Times New Roman"/>
          <w:sz w:val="28"/>
          <w:szCs w:val="28"/>
        </w:rPr>
        <w:t>х</w:t>
      </w:r>
      <w:r>
        <w:rPr>
          <w:rFonts w:ascii="Times New Roman" w:hAnsi="Times New Roman"/>
          <w:sz w:val="28"/>
          <w:szCs w:val="28"/>
        </w:rPr>
        <w:t xml:space="preserve">нологическим признакам. </w:t>
      </w:r>
    </w:p>
    <w:p w:rsidR="00D62C9F" w:rsidRPr="00687883" w:rsidRDefault="00D62C9F" w:rsidP="00687883">
      <w:pPr>
        <w:spacing w:after="0" w:line="240" w:lineRule="auto"/>
        <w:jc w:val="both"/>
        <w:rPr>
          <w:rFonts w:ascii="Times New Roman" w:hAnsi="Times New Roman"/>
          <w:b/>
          <w:sz w:val="28"/>
          <w:szCs w:val="28"/>
        </w:rPr>
      </w:pPr>
      <w:r w:rsidRPr="00687883">
        <w:rPr>
          <w:rFonts w:ascii="Times New Roman" w:hAnsi="Times New Roman"/>
          <w:b/>
          <w:i/>
          <w:sz w:val="28"/>
          <w:szCs w:val="28"/>
        </w:rPr>
        <w:t>3.1.1.</w:t>
      </w:r>
      <w:r w:rsidRPr="00687883">
        <w:rPr>
          <w:rFonts w:ascii="Times New Roman" w:hAnsi="Times New Roman"/>
          <w:b/>
          <w:i/>
          <w:sz w:val="28"/>
          <w:szCs w:val="28"/>
        </w:rPr>
        <w:tab/>
        <w:t>Классификация технологических процессов по способу организации</w:t>
      </w:r>
      <w:bookmarkEnd w:id="14"/>
    </w:p>
    <w:p w:rsidR="00D62C9F" w:rsidRPr="00FA65D4" w:rsidRDefault="00D62C9F" w:rsidP="00FA65D4">
      <w:pPr>
        <w:spacing w:after="0" w:line="240" w:lineRule="auto"/>
        <w:ind w:firstLine="540"/>
        <w:jc w:val="both"/>
        <w:rPr>
          <w:rFonts w:ascii="Times New Roman" w:hAnsi="Times New Roman"/>
          <w:sz w:val="28"/>
          <w:szCs w:val="28"/>
        </w:rPr>
      </w:pPr>
      <w:r w:rsidRPr="00FA65D4">
        <w:rPr>
          <w:rFonts w:ascii="Times New Roman" w:hAnsi="Times New Roman"/>
          <w:sz w:val="28"/>
          <w:szCs w:val="28"/>
        </w:rPr>
        <w:t xml:space="preserve">По способу организации технологические процессы делятся </w:t>
      </w:r>
      <w:proofErr w:type="gramStart"/>
      <w:r w:rsidRPr="00FA65D4">
        <w:rPr>
          <w:rFonts w:ascii="Times New Roman" w:hAnsi="Times New Roman"/>
          <w:sz w:val="28"/>
          <w:szCs w:val="28"/>
        </w:rPr>
        <w:t>на</w:t>
      </w:r>
      <w:proofErr w:type="gramEnd"/>
      <w:r w:rsidRPr="00FA65D4">
        <w:rPr>
          <w:rFonts w:ascii="Times New Roman" w:hAnsi="Times New Roman"/>
          <w:sz w:val="28"/>
          <w:szCs w:val="28"/>
        </w:rPr>
        <w:t xml:space="preserve"> дискретные (периодические), непрерывные и комбинированные.</w:t>
      </w:r>
    </w:p>
    <w:p w:rsidR="00D62C9F" w:rsidRPr="00FA65D4" w:rsidRDefault="00D62C9F" w:rsidP="00FA65D4">
      <w:pPr>
        <w:spacing w:after="0" w:line="240" w:lineRule="auto"/>
        <w:ind w:firstLine="900"/>
        <w:jc w:val="both"/>
        <w:rPr>
          <w:rFonts w:ascii="Times New Roman" w:hAnsi="Times New Roman"/>
          <w:i/>
          <w:sz w:val="28"/>
          <w:szCs w:val="28"/>
        </w:rPr>
      </w:pPr>
      <w:r w:rsidRPr="005947FD">
        <w:rPr>
          <w:rFonts w:ascii="Times New Roman" w:hAnsi="Times New Roman"/>
          <w:i/>
          <w:sz w:val="28"/>
          <w:szCs w:val="28"/>
        </w:rPr>
        <w:t>Дискретные (периодические</w:t>
      </w:r>
      <w:r w:rsidRPr="00FA65D4">
        <w:rPr>
          <w:rFonts w:ascii="Times New Roman" w:hAnsi="Times New Roman"/>
          <w:b/>
          <w:sz w:val="28"/>
          <w:szCs w:val="28"/>
        </w:rPr>
        <w:t xml:space="preserve">) </w:t>
      </w:r>
      <w:r w:rsidRPr="00FA65D4">
        <w:rPr>
          <w:rFonts w:ascii="Times New Roman" w:hAnsi="Times New Roman"/>
          <w:sz w:val="28"/>
          <w:szCs w:val="28"/>
        </w:rPr>
        <w:t>ТП проводятся на оборудовании, которое з</w:t>
      </w:r>
      <w:r w:rsidRPr="00FA65D4">
        <w:rPr>
          <w:rFonts w:ascii="Times New Roman" w:hAnsi="Times New Roman"/>
          <w:sz w:val="28"/>
          <w:szCs w:val="28"/>
        </w:rPr>
        <w:t>а</w:t>
      </w:r>
      <w:r w:rsidRPr="00FA65D4">
        <w:rPr>
          <w:rFonts w:ascii="Times New Roman" w:hAnsi="Times New Roman"/>
          <w:sz w:val="28"/>
          <w:szCs w:val="28"/>
        </w:rPr>
        <w:t xml:space="preserve">гружается исходными материалами через </w:t>
      </w:r>
      <w:r>
        <w:rPr>
          <w:rFonts w:ascii="Times New Roman" w:hAnsi="Times New Roman"/>
          <w:sz w:val="28"/>
          <w:szCs w:val="28"/>
        </w:rPr>
        <w:t>определенные промежутки времени, а</w:t>
      </w:r>
      <w:r w:rsidRPr="00FA65D4">
        <w:rPr>
          <w:rFonts w:ascii="Times New Roman" w:hAnsi="Times New Roman"/>
          <w:sz w:val="28"/>
          <w:szCs w:val="28"/>
        </w:rPr>
        <w:t xml:space="preserve"> после обработки полученный продукт выгружается. Основным недостатком так</w:t>
      </w:r>
      <w:r w:rsidRPr="00FA65D4">
        <w:rPr>
          <w:rFonts w:ascii="Times New Roman" w:hAnsi="Times New Roman"/>
          <w:sz w:val="28"/>
          <w:szCs w:val="28"/>
        </w:rPr>
        <w:t>о</w:t>
      </w:r>
      <w:r w:rsidRPr="00FA65D4">
        <w:rPr>
          <w:rFonts w:ascii="Times New Roman" w:hAnsi="Times New Roman"/>
          <w:sz w:val="28"/>
          <w:szCs w:val="28"/>
        </w:rPr>
        <w:t>го способа организации процесса является простой оборудования во время з</w:t>
      </w:r>
      <w:r w:rsidRPr="00FA65D4">
        <w:rPr>
          <w:rFonts w:ascii="Times New Roman" w:hAnsi="Times New Roman"/>
          <w:sz w:val="28"/>
          <w:szCs w:val="28"/>
        </w:rPr>
        <w:t>а</w:t>
      </w:r>
      <w:r w:rsidRPr="00FA65D4">
        <w:rPr>
          <w:rFonts w:ascii="Times New Roman" w:hAnsi="Times New Roman"/>
          <w:sz w:val="28"/>
          <w:szCs w:val="28"/>
        </w:rPr>
        <w:t>грузки / выгрузки сырья. Это приводит к потерям рабочего времени и большим затратам труда, непостоянству технологического режима в начале и в конце пр</w:t>
      </w:r>
      <w:r w:rsidRPr="00FA65D4">
        <w:rPr>
          <w:rFonts w:ascii="Times New Roman" w:hAnsi="Times New Roman"/>
          <w:sz w:val="28"/>
          <w:szCs w:val="28"/>
        </w:rPr>
        <w:t>о</w:t>
      </w:r>
      <w:r w:rsidRPr="00FA65D4">
        <w:rPr>
          <w:rFonts w:ascii="Times New Roman" w:hAnsi="Times New Roman"/>
          <w:sz w:val="28"/>
          <w:szCs w:val="28"/>
        </w:rPr>
        <w:t>цесса, что усложняет обслуживание, затрудняет автоматизацию ТП, удлиняет производительный цикл. Все эти причины заставляют заменять дискретн</w:t>
      </w:r>
      <w:r>
        <w:rPr>
          <w:rFonts w:ascii="Times New Roman" w:hAnsi="Times New Roman"/>
          <w:sz w:val="28"/>
          <w:szCs w:val="28"/>
        </w:rPr>
        <w:t>ые пр</w:t>
      </w:r>
      <w:r>
        <w:rPr>
          <w:rFonts w:ascii="Times New Roman" w:hAnsi="Times New Roman"/>
          <w:sz w:val="28"/>
          <w:szCs w:val="28"/>
        </w:rPr>
        <w:t>о</w:t>
      </w:r>
      <w:r>
        <w:rPr>
          <w:rFonts w:ascii="Times New Roman" w:hAnsi="Times New Roman"/>
          <w:sz w:val="28"/>
          <w:szCs w:val="28"/>
        </w:rPr>
        <w:t>цессы более рациональными непрерывными технологическими процессами.</w:t>
      </w:r>
    </w:p>
    <w:p w:rsidR="00D62C9F" w:rsidRPr="00FA65D4" w:rsidRDefault="00D62C9F" w:rsidP="007503BE">
      <w:pPr>
        <w:spacing w:after="0" w:line="240" w:lineRule="auto"/>
        <w:ind w:firstLine="900"/>
        <w:jc w:val="both"/>
        <w:rPr>
          <w:rFonts w:ascii="Times New Roman" w:hAnsi="Times New Roman"/>
          <w:sz w:val="28"/>
          <w:szCs w:val="28"/>
        </w:rPr>
      </w:pPr>
      <w:r w:rsidRPr="005947FD">
        <w:rPr>
          <w:rFonts w:ascii="Times New Roman" w:hAnsi="Times New Roman"/>
          <w:i/>
          <w:sz w:val="28"/>
          <w:szCs w:val="28"/>
        </w:rPr>
        <w:t>Непрерывные процессы</w:t>
      </w:r>
      <w:r w:rsidRPr="00FA65D4">
        <w:rPr>
          <w:rFonts w:ascii="Times New Roman" w:hAnsi="Times New Roman"/>
          <w:sz w:val="28"/>
          <w:szCs w:val="28"/>
        </w:rPr>
        <w:t xml:space="preserve"> характеризуются тем, что поступление сырья и выгрузка конечных продуктов производится непрерывн</w:t>
      </w:r>
      <w:proofErr w:type="gramStart"/>
      <w:r w:rsidRPr="00FA65D4">
        <w:rPr>
          <w:rFonts w:ascii="Times New Roman" w:hAnsi="Times New Roman"/>
          <w:sz w:val="28"/>
          <w:szCs w:val="28"/>
        </w:rPr>
        <w:t>о(</w:t>
      </w:r>
      <w:proofErr w:type="gramEnd"/>
      <w:r w:rsidRPr="00FA65D4">
        <w:rPr>
          <w:rFonts w:ascii="Times New Roman" w:hAnsi="Times New Roman"/>
          <w:i/>
          <w:sz w:val="28"/>
          <w:szCs w:val="28"/>
        </w:rPr>
        <w:t>разливка стали, перер</w:t>
      </w:r>
      <w:r w:rsidRPr="00FA65D4">
        <w:rPr>
          <w:rFonts w:ascii="Times New Roman" w:hAnsi="Times New Roman"/>
          <w:i/>
          <w:sz w:val="28"/>
          <w:szCs w:val="28"/>
        </w:rPr>
        <w:t>а</w:t>
      </w:r>
      <w:r w:rsidRPr="00FA65D4">
        <w:rPr>
          <w:rFonts w:ascii="Times New Roman" w:hAnsi="Times New Roman"/>
          <w:i/>
          <w:sz w:val="28"/>
          <w:szCs w:val="28"/>
        </w:rPr>
        <w:t>ботка нефти, конвейерная сборка, производство цемента</w:t>
      </w:r>
      <w:r w:rsidRPr="00FA65D4">
        <w:rPr>
          <w:rFonts w:ascii="Times New Roman" w:hAnsi="Times New Roman"/>
          <w:sz w:val="28"/>
          <w:szCs w:val="28"/>
        </w:rPr>
        <w:t>):</w:t>
      </w:r>
    </w:p>
    <w:p w:rsidR="00D62C9F" w:rsidRDefault="00D62C9F" w:rsidP="007503BE">
      <w:pPr>
        <w:spacing w:after="0" w:line="240" w:lineRule="auto"/>
        <w:ind w:firstLine="900"/>
        <w:jc w:val="both"/>
        <w:rPr>
          <w:rFonts w:ascii="Times New Roman" w:hAnsi="Times New Roman"/>
          <w:sz w:val="28"/>
          <w:szCs w:val="28"/>
        </w:rPr>
      </w:pPr>
      <w:r w:rsidRPr="00FA65D4">
        <w:rPr>
          <w:rFonts w:ascii="Times New Roman" w:hAnsi="Times New Roman"/>
          <w:sz w:val="28"/>
          <w:szCs w:val="28"/>
        </w:rPr>
        <w:t xml:space="preserve">Непрерывные </w:t>
      </w:r>
      <w:r>
        <w:rPr>
          <w:rFonts w:ascii="Times New Roman" w:hAnsi="Times New Roman"/>
          <w:sz w:val="28"/>
          <w:szCs w:val="28"/>
        </w:rPr>
        <w:t xml:space="preserve">технологические </w:t>
      </w:r>
      <w:r w:rsidRPr="00FA65D4">
        <w:rPr>
          <w:rFonts w:ascii="Times New Roman" w:hAnsi="Times New Roman"/>
          <w:sz w:val="28"/>
          <w:szCs w:val="28"/>
        </w:rPr>
        <w:t>процессы</w:t>
      </w:r>
      <w:r>
        <w:rPr>
          <w:rFonts w:ascii="Times New Roman" w:hAnsi="Times New Roman"/>
          <w:sz w:val="28"/>
          <w:szCs w:val="28"/>
        </w:rPr>
        <w:t xml:space="preserve"> обладают рядом преимуществ перед </w:t>
      </w:r>
      <w:proofErr w:type="gramStart"/>
      <w:r>
        <w:rPr>
          <w:rFonts w:ascii="Times New Roman" w:hAnsi="Times New Roman"/>
          <w:sz w:val="28"/>
          <w:szCs w:val="28"/>
        </w:rPr>
        <w:t>периодическими</w:t>
      </w:r>
      <w:proofErr w:type="gramEnd"/>
      <w:r>
        <w:rPr>
          <w:rFonts w:ascii="Times New Roman" w:hAnsi="Times New Roman"/>
          <w:sz w:val="28"/>
          <w:szCs w:val="28"/>
        </w:rPr>
        <w:t xml:space="preserve"> ТП:</w:t>
      </w:r>
    </w:p>
    <w:p w:rsidR="00D62C9F" w:rsidRPr="00FA65D4" w:rsidRDefault="0085186E" w:rsidP="0085186E">
      <w:pPr>
        <w:spacing w:after="0" w:line="240" w:lineRule="auto"/>
        <w:jc w:val="both"/>
        <w:rPr>
          <w:rFonts w:ascii="Times New Roman" w:hAnsi="Times New Roman"/>
          <w:color w:val="000000"/>
          <w:sz w:val="28"/>
          <w:szCs w:val="28"/>
        </w:rPr>
      </w:pPr>
      <w:r>
        <w:rPr>
          <w:rFonts w:ascii="Times New Roman" w:hAnsi="Times New Roman"/>
          <w:bCs/>
          <w:color w:val="000000"/>
          <w:sz w:val="28"/>
          <w:szCs w:val="28"/>
          <w:lang w:eastAsia="ru-RU"/>
        </w:rPr>
        <w:t xml:space="preserve"> </w:t>
      </w:r>
      <w:r w:rsidR="00D62C9F" w:rsidRPr="00D720BA">
        <w:rPr>
          <w:rFonts w:ascii="Times New Roman" w:hAnsi="Times New Roman"/>
          <w:bCs/>
          <w:color w:val="000000"/>
          <w:sz w:val="28"/>
          <w:szCs w:val="28"/>
          <w:lang w:eastAsia="ru-RU"/>
        </w:rPr>
        <w:t>■</w:t>
      </w:r>
      <w:r w:rsidR="00D62C9F" w:rsidRPr="00FA65D4">
        <w:rPr>
          <w:rFonts w:ascii="Times New Roman" w:hAnsi="Times New Roman"/>
          <w:color w:val="000000"/>
          <w:sz w:val="28"/>
          <w:szCs w:val="28"/>
        </w:rPr>
        <w:t>не имеют простоев оборудования, перерывов в выпуске конечных продуктов;</w:t>
      </w:r>
    </w:p>
    <w:p w:rsidR="0085186E" w:rsidRDefault="0085186E" w:rsidP="0085186E">
      <w:pPr>
        <w:shd w:val="clear" w:color="auto" w:fill="FFFFFF"/>
        <w:tabs>
          <w:tab w:val="num" w:pos="2805"/>
        </w:tabs>
        <w:spacing w:after="0" w:line="240" w:lineRule="auto"/>
        <w:jc w:val="both"/>
        <w:rPr>
          <w:rFonts w:ascii="Times New Roman" w:hAnsi="Times New Roman"/>
          <w:color w:val="000000"/>
          <w:sz w:val="28"/>
          <w:szCs w:val="28"/>
        </w:rPr>
      </w:pPr>
      <w:r>
        <w:rPr>
          <w:rFonts w:ascii="Times New Roman" w:hAnsi="Times New Roman"/>
          <w:bCs/>
          <w:color w:val="000000"/>
          <w:sz w:val="28"/>
          <w:szCs w:val="28"/>
          <w:lang w:eastAsia="ru-RU"/>
        </w:rPr>
        <w:t xml:space="preserve"> </w:t>
      </w:r>
      <w:r w:rsidR="00D62C9F" w:rsidRPr="00D720BA">
        <w:rPr>
          <w:rFonts w:ascii="Times New Roman" w:hAnsi="Times New Roman"/>
          <w:bCs/>
          <w:color w:val="000000"/>
          <w:sz w:val="28"/>
          <w:szCs w:val="28"/>
          <w:lang w:eastAsia="ru-RU"/>
        </w:rPr>
        <w:t>■</w:t>
      </w:r>
      <w:r w:rsidR="00D62C9F" w:rsidRPr="00FA65D4">
        <w:rPr>
          <w:rFonts w:ascii="Times New Roman" w:hAnsi="Times New Roman"/>
          <w:color w:val="000000"/>
          <w:sz w:val="28"/>
          <w:szCs w:val="28"/>
        </w:rPr>
        <w:t xml:space="preserve">могут быть  полностью </w:t>
      </w:r>
      <w:proofErr w:type="gramStart"/>
      <w:r w:rsidR="00D62C9F" w:rsidRPr="00FA65D4">
        <w:rPr>
          <w:rFonts w:ascii="Times New Roman" w:hAnsi="Times New Roman"/>
          <w:color w:val="000000"/>
          <w:sz w:val="28"/>
          <w:szCs w:val="28"/>
        </w:rPr>
        <w:t>мех</w:t>
      </w:r>
      <w:r>
        <w:rPr>
          <w:rFonts w:ascii="Times New Roman" w:hAnsi="Times New Roman"/>
          <w:color w:val="000000"/>
          <w:sz w:val="28"/>
          <w:szCs w:val="28"/>
        </w:rPr>
        <w:t>анизированы</w:t>
      </w:r>
      <w:proofErr w:type="gramEnd"/>
      <w:r>
        <w:rPr>
          <w:rFonts w:ascii="Times New Roman" w:hAnsi="Times New Roman"/>
          <w:color w:val="000000"/>
          <w:sz w:val="28"/>
          <w:szCs w:val="28"/>
        </w:rPr>
        <w:t xml:space="preserve"> и автоматизированы;</w:t>
      </w:r>
    </w:p>
    <w:p w:rsidR="00D62C9F" w:rsidRPr="00FA65D4" w:rsidRDefault="0085186E" w:rsidP="0085186E">
      <w:pPr>
        <w:shd w:val="clear" w:color="auto" w:fill="FFFFFF"/>
        <w:tabs>
          <w:tab w:val="num" w:pos="2805"/>
        </w:tabs>
        <w:spacing w:after="0" w:line="240" w:lineRule="auto"/>
        <w:jc w:val="both"/>
        <w:rPr>
          <w:rFonts w:ascii="Times New Roman" w:hAnsi="Times New Roman"/>
          <w:color w:val="000000"/>
          <w:sz w:val="28"/>
          <w:szCs w:val="28"/>
        </w:rPr>
      </w:pPr>
      <w:r>
        <w:rPr>
          <w:rFonts w:ascii="Times New Roman" w:hAnsi="Times New Roman"/>
          <w:bCs/>
          <w:color w:val="000000"/>
          <w:sz w:val="28"/>
          <w:szCs w:val="28"/>
          <w:lang w:eastAsia="ru-RU"/>
        </w:rPr>
        <w:t xml:space="preserve"> </w:t>
      </w:r>
      <w:r w:rsidR="00D62C9F" w:rsidRPr="00D720BA">
        <w:rPr>
          <w:rFonts w:ascii="Times New Roman" w:hAnsi="Times New Roman"/>
          <w:bCs/>
          <w:color w:val="000000"/>
          <w:sz w:val="28"/>
          <w:szCs w:val="28"/>
          <w:lang w:eastAsia="ru-RU"/>
        </w:rPr>
        <w:t>■</w:t>
      </w:r>
      <w:r w:rsidR="00D62C9F" w:rsidRPr="00FA65D4">
        <w:rPr>
          <w:rFonts w:ascii="Times New Roman" w:hAnsi="Times New Roman"/>
          <w:color w:val="000000"/>
          <w:sz w:val="28"/>
          <w:szCs w:val="28"/>
        </w:rPr>
        <w:t>имеют постоянный технологический режим и, соответственно, стабил</w:t>
      </w:r>
      <w:r>
        <w:rPr>
          <w:rFonts w:ascii="Times New Roman" w:hAnsi="Times New Roman"/>
          <w:color w:val="000000"/>
          <w:sz w:val="28"/>
          <w:szCs w:val="28"/>
        </w:rPr>
        <w:t>ь</w:t>
      </w:r>
      <w:r w:rsidR="00D62C9F" w:rsidRPr="00FA65D4">
        <w:rPr>
          <w:rFonts w:ascii="Times New Roman" w:hAnsi="Times New Roman"/>
          <w:color w:val="000000"/>
          <w:sz w:val="28"/>
          <w:szCs w:val="28"/>
        </w:rPr>
        <w:t>ное кач</w:t>
      </w:r>
      <w:r w:rsidR="00D62C9F" w:rsidRPr="00FA65D4">
        <w:rPr>
          <w:rFonts w:ascii="Times New Roman" w:hAnsi="Times New Roman"/>
          <w:color w:val="000000"/>
          <w:sz w:val="28"/>
          <w:szCs w:val="28"/>
        </w:rPr>
        <w:t>е</w:t>
      </w:r>
      <w:r w:rsidR="00D62C9F" w:rsidRPr="00FA65D4">
        <w:rPr>
          <w:rFonts w:ascii="Times New Roman" w:hAnsi="Times New Roman"/>
          <w:color w:val="000000"/>
          <w:sz w:val="28"/>
          <w:szCs w:val="28"/>
        </w:rPr>
        <w:t>ство готовой продукции;</w:t>
      </w:r>
    </w:p>
    <w:p w:rsidR="00D62C9F" w:rsidRPr="00FA65D4" w:rsidRDefault="00D62C9F" w:rsidP="007503BE">
      <w:pPr>
        <w:shd w:val="clear" w:color="auto" w:fill="FFFFFF"/>
        <w:tabs>
          <w:tab w:val="num" w:pos="2805"/>
        </w:tabs>
        <w:spacing w:after="0" w:line="240" w:lineRule="auto"/>
        <w:jc w:val="both"/>
        <w:rPr>
          <w:rFonts w:ascii="Times New Roman" w:hAnsi="Times New Roman"/>
          <w:color w:val="000000"/>
          <w:sz w:val="28"/>
          <w:szCs w:val="28"/>
        </w:rPr>
      </w:pPr>
      <w:r w:rsidRPr="00D720BA">
        <w:rPr>
          <w:rFonts w:ascii="Times New Roman" w:hAnsi="Times New Roman"/>
          <w:bCs/>
          <w:color w:val="000000"/>
          <w:sz w:val="28"/>
          <w:szCs w:val="28"/>
          <w:lang w:eastAsia="ru-RU"/>
        </w:rPr>
        <w:t>■</w:t>
      </w:r>
      <w:r w:rsidRPr="00FA65D4">
        <w:rPr>
          <w:rFonts w:ascii="Times New Roman" w:hAnsi="Times New Roman"/>
          <w:color w:val="000000"/>
          <w:sz w:val="28"/>
          <w:szCs w:val="28"/>
        </w:rPr>
        <w:t>имеют большую компактность оборудования, что обеспечивает меньшие кап</w:t>
      </w:r>
      <w:r w:rsidRPr="00FA65D4">
        <w:rPr>
          <w:rFonts w:ascii="Times New Roman" w:hAnsi="Times New Roman"/>
          <w:color w:val="000000"/>
          <w:sz w:val="28"/>
          <w:szCs w:val="28"/>
        </w:rPr>
        <w:t>и</w:t>
      </w:r>
      <w:r w:rsidRPr="00FA65D4">
        <w:rPr>
          <w:rFonts w:ascii="Times New Roman" w:hAnsi="Times New Roman"/>
          <w:color w:val="000000"/>
          <w:sz w:val="28"/>
          <w:szCs w:val="28"/>
        </w:rPr>
        <w:t>тальные затраты и эксплу</w:t>
      </w:r>
      <w:r>
        <w:rPr>
          <w:rFonts w:ascii="Times New Roman" w:hAnsi="Times New Roman"/>
          <w:color w:val="000000"/>
          <w:sz w:val="28"/>
          <w:szCs w:val="28"/>
        </w:rPr>
        <w:t>а</w:t>
      </w:r>
      <w:r w:rsidRPr="00FA65D4">
        <w:rPr>
          <w:rFonts w:ascii="Times New Roman" w:hAnsi="Times New Roman"/>
          <w:color w:val="000000"/>
          <w:sz w:val="28"/>
          <w:szCs w:val="28"/>
        </w:rPr>
        <w:t>тационные расходы на обслуживание и ремонт, умен</w:t>
      </w:r>
      <w:r w:rsidRPr="00FA65D4">
        <w:rPr>
          <w:rFonts w:ascii="Times New Roman" w:hAnsi="Times New Roman"/>
          <w:color w:val="000000"/>
          <w:sz w:val="28"/>
          <w:szCs w:val="28"/>
        </w:rPr>
        <w:t>ь</w:t>
      </w:r>
      <w:r w:rsidRPr="00FA65D4">
        <w:rPr>
          <w:rFonts w:ascii="Times New Roman" w:hAnsi="Times New Roman"/>
          <w:color w:val="000000"/>
          <w:sz w:val="28"/>
          <w:szCs w:val="28"/>
        </w:rPr>
        <w:t>шает потребность в рабочей силе.</w:t>
      </w:r>
    </w:p>
    <w:p w:rsidR="00D62C9F" w:rsidRPr="00FA65D4" w:rsidRDefault="0085186E" w:rsidP="00FA65D4">
      <w:pPr>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5947FD">
        <w:rPr>
          <w:rFonts w:ascii="Times New Roman" w:hAnsi="Times New Roman"/>
          <w:i/>
          <w:sz w:val="28"/>
          <w:szCs w:val="28"/>
        </w:rPr>
        <w:t xml:space="preserve">Комбинированные ТП </w:t>
      </w:r>
      <w:r w:rsidR="00D62C9F" w:rsidRPr="00FA65D4">
        <w:rPr>
          <w:rFonts w:ascii="Times New Roman" w:hAnsi="Times New Roman"/>
          <w:sz w:val="28"/>
          <w:szCs w:val="28"/>
        </w:rPr>
        <w:t>являются сочетанием стадий дискретных и непрерывных процессов (</w:t>
      </w:r>
      <w:r w:rsidR="00D62C9F" w:rsidRPr="00FA65D4">
        <w:rPr>
          <w:rFonts w:ascii="Times New Roman" w:hAnsi="Times New Roman"/>
          <w:i/>
          <w:sz w:val="28"/>
          <w:szCs w:val="28"/>
        </w:rPr>
        <w:t>работа доменной печи, целлюлозно-бумажное производство</w:t>
      </w:r>
      <w:r w:rsidR="00D62C9F" w:rsidRPr="00FA65D4">
        <w:rPr>
          <w:rFonts w:ascii="Times New Roman" w:hAnsi="Times New Roman"/>
          <w:sz w:val="28"/>
          <w:szCs w:val="28"/>
        </w:rPr>
        <w:t xml:space="preserve">). </w:t>
      </w:r>
    </w:p>
    <w:p w:rsidR="00D62C9F" w:rsidRDefault="0085186E" w:rsidP="0068788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65D4">
        <w:rPr>
          <w:rFonts w:ascii="Times New Roman" w:hAnsi="Times New Roman"/>
          <w:sz w:val="28"/>
          <w:szCs w:val="28"/>
        </w:rPr>
        <w:t>Большая компактность оборудования обеспечивает меньшие капитальные з</w:t>
      </w:r>
      <w:r w:rsidR="00D62C9F" w:rsidRPr="00FA65D4">
        <w:rPr>
          <w:rFonts w:ascii="Times New Roman" w:hAnsi="Times New Roman"/>
          <w:sz w:val="28"/>
          <w:szCs w:val="28"/>
        </w:rPr>
        <w:t>а</w:t>
      </w:r>
      <w:r w:rsidR="00D62C9F" w:rsidRPr="00FA65D4">
        <w:rPr>
          <w:rFonts w:ascii="Times New Roman" w:hAnsi="Times New Roman"/>
          <w:sz w:val="28"/>
          <w:szCs w:val="28"/>
        </w:rPr>
        <w:t>траты и эксплуатационные расходы на ремонт и обслуживание, уменьшает п</w:t>
      </w:r>
      <w:r w:rsidR="00D62C9F" w:rsidRPr="00FA65D4">
        <w:rPr>
          <w:rFonts w:ascii="Times New Roman" w:hAnsi="Times New Roman"/>
          <w:sz w:val="28"/>
          <w:szCs w:val="28"/>
        </w:rPr>
        <w:t>о</w:t>
      </w:r>
      <w:r w:rsidR="00D62C9F" w:rsidRPr="00FA65D4">
        <w:rPr>
          <w:rFonts w:ascii="Times New Roman" w:hAnsi="Times New Roman"/>
          <w:sz w:val="28"/>
          <w:szCs w:val="28"/>
        </w:rPr>
        <w:t>требность а рабочей силе, увеличивает производительность труда, позволяет по</w:t>
      </w:r>
      <w:r w:rsidR="00D62C9F" w:rsidRPr="00FA65D4">
        <w:rPr>
          <w:rFonts w:ascii="Times New Roman" w:hAnsi="Times New Roman"/>
          <w:sz w:val="28"/>
          <w:szCs w:val="28"/>
        </w:rPr>
        <w:t>л</w:t>
      </w:r>
      <w:r w:rsidR="00D62C9F" w:rsidRPr="00FA65D4">
        <w:rPr>
          <w:rFonts w:ascii="Times New Roman" w:hAnsi="Times New Roman"/>
          <w:sz w:val="28"/>
          <w:szCs w:val="28"/>
        </w:rPr>
        <w:t>нее использовать отходящую теплоту. По этим причинам основной тенденцией промышленного производства является замена периодических процессов непр</w:t>
      </w:r>
      <w:r w:rsidR="00D62C9F" w:rsidRPr="00FA65D4">
        <w:rPr>
          <w:rFonts w:ascii="Times New Roman" w:hAnsi="Times New Roman"/>
          <w:sz w:val="28"/>
          <w:szCs w:val="28"/>
        </w:rPr>
        <w:t>е</w:t>
      </w:r>
      <w:r w:rsidR="00D62C9F" w:rsidRPr="00FA65D4">
        <w:rPr>
          <w:rFonts w:ascii="Times New Roman" w:hAnsi="Times New Roman"/>
          <w:sz w:val="28"/>
          <w:szCs w:val="28"/>
        </w:rPr>
        <w:t>рывными. Сейчас периодические процессы сохраняют свое значение в произво</w:t>
      </w:r>
      <w:r w:rsidR="00D62C9F" w:rsidRPr="00FA65D4">
        <w:rPr>
          <w:rFonts w:ascii="Times New Roman" w:hAnsi="Times New Roman"/>
          <w:sz w:val="28"/>
          <w:szCs w:val="28"/>
        </w:rPr>
        <w:t>д</w:t>
      </w:r>
      <w:r w:rsidR="00D62C9F" w:rsidRPr="00FA65D4">
        <w:rPr>
          <w:rFonts w:ascii="Times New Roman" w:hAnsi="Times New Roman"/>
          <w:sz w:val="28"/>
          <w:szCs w:val="28"/>
        </w:rPr>
        <w:t>ствах относительно небольшого масштаба (в том числе опытных) с разнообра</w:t>
      </w:r>
      <w:r w:rsidR="00D62C9F" w:rsidRPr="00FA65D4">
        <w:rPr>
          <w:rFonts w:ascii="Times New Roman" w:hAnsi="Times New Roman"/>
          <w:sz w:val="28"/>
          <w:szCs w:val="28"/>
        </w:rPr>
        <w:t>з</w:t>
      </w:r>
      <w:r w:rsidR="00D62C9F" w:rsidRPr="00FA65D4">
        <w:rPr>
          <w:rFonts w:ascii="Times New Roman" w:hAnsi="Times New Roman"/>
          <w:sz w:val="28"/>
          <w:szCs w:val="28"/>
        </w:rPr>
        <w:t>ным ассортиментом продукции. Там применение указанных процессов позволяет достичь большой гибкости в использовании оборудования при меньших затрата</w:t>
      </w:r>
      <w:bookmarkStart w:id="15" w:name="_Toc138329382"/>
      <w:r w:rsidR="00D62C9F">
        <w:rPr>
          <w:rFonts w:ascii="Times New Roman" w:hAnsi="Times New Roman"/>
          <w:sz w:val="28"/>
          <w:szCs w:val="28"/>
        </w:rPr>
        <w:t xml:space="preserve">х. </w:t>
      </w:r>
    </w:p>
    <w:p w:rsidR="00D62C9F" w:rsidRPr="00687883" w:rsidRDefault="00D62C9F" w:rsidP="00687883">
      <w:pPr>
        <w:spacing w:after="0" w:line="240" w:lineRule="auto"/>
        <w:jc w:val="both"/>
        <w:rPr>
          <w:rFonts w:ascii="Times New Roman" w:hAnsi="Times New Roman"/>
          <w:sz w:val="28"/>
          <w:szCs w:val="28"/>
        </w:rPr>
      </w:pPr>
      <w:r>
        <w:rPr>
          <w:rFonts w:ascii="Times New Roman" w:hAnsi="Times New Roman"/>
          <w:b/>
          <w:bCs/>
          <w:i/>
          <w:sz w:val="28"/>
          <w:szCs w:val="28"/>
        </w:rPr>
        <w:t>3.</w:t>
      </w:r>
      <w:r w:rsidRPr="00FA65D4">
        <w:rPr>
          <w:rFonts w:ascii="Times New Roman" w:hAnsi="Times New Roman"/>
          <w:b/>
          <w:bCs/>
          <w:i/>
          <w:sz w:val="28"/>
          <w:szCs w:val="28"/>
        </w:rPr>
        <w:t>1.2.</w:t>
      </w:r>
      <w:r w:rsidRPr="00FA65D4">
        <w:rPr>
          <w:rFonts w:ascii="Times New Roman" w:hAnsi="Times New Roman"/>
          <w:b/>
          <w:bCs/>
          <w:i/>
          <w:sz w:val="28"/>
          <w:szCs w:val="28"/>
        </w:rPr>
        <w:tab/>
        <w:t>Классификация технологических процессов по кратности обработки сырья</w:t>
      </w:r>
      <w:bookmarkEnd w:id="15"/>
    </w:p>
    <w:p w:rsidR="00D62C9F" w:rsidRPr="00FA65D4" w:rsidRDefault="0085186E" w:rsidP="00FA65D4">
      <w:pPr>
        <w:spacing w:after="0" w:line="240" w:lineRule="auto"/>
        <w:ind w:firstLine="540"/>
        <w:jc w:val="both"/>
        <w:rPr>
          <w:rFonts w:ascii="Times New Roman" w:hAnsi="Times New Roman"/>
          <w:sz w:val="28"/>
          <w:szCs w:val="28"/>
        </w:rPr>
      </w:pPr>
      <w:r>
        <w:rPr>
          <w:rFonts w:ascii="Times New Roman" w:hAnsi="Times New Roman"/>
          <w:sz w:val="28"/>
          <w:szCs w:val="28"/>
        </w:rPr>
        <w:t xml:space="preserve">  </w:t>
      </w:r>
      <w:r w:rsidR="00D62C9F" w:rsidRPr="00FA65D4">
        <w:rPr>
          <w:rFonts w:ascii="Times New Roman" w:hAnsi="Times New Roman"/>
          <w:sz w:val="28"/>
          <w:szCs w:val="28"/>
        </w:rPr>
        <w:t xml:space="preserve">По кратности обработки сырья различают процессы с </w:t>
      </w:r>
      <w:r w:rsidR="00D62C9F" w:rsidRPr="005947FD">
        <w:rPr>
          <w:rFonts w:ascii="Times New Roman" w:hAnsi="Times New Roman"/>
          <w:i/>
          <w:sz w:val="28"/>
          <w:szCs w:val="28"/>
        </w:rPr>
        <w:t>открыто</w:t>
      </w:r>
      <w:proofErr w:type="gramStart"/>
      <w:r w:rsidR="00D62C9F" w:rsidRPr="005947FD">
        <w:rPr>
          <w:rFonts w:ascii="Times New Roman" w:hAnsi="Times New Roman"/>
          <w:i/>
          <w:sz w:val="28"/>
          <w:szCs w:val="28"/>
        </w:rPr>
        <w:t>й(</w:t>
      </w:r>
      <w:proofErr w:type="gramEnd"/>
      <w:r w:rsidR="00D62C9F" w:rsidRPr="005947FD">
        <w:rPr>
          <w:rFonts w:ascii="Times New Roman" w:hAnsi="Times New Roman"/>
          <w:i/>
          <w:sz w:val="28"/>
          <w:szCs w:val="28"/>
        </w:rPr>
        <w:t xml:space="preserve"> раз</w:t>
      </w:r>
      <w:r w:rsidR="00D62C9F" w:rsidRPr="005947FD">
        <w:rPr>
          <w:rFonts w:ascii="Times New Roman" w:hAnsi="Times New Roman"/>
          <w:i/>
          <w:sz w:val="28"/>
          <w:szCs w:val="28"/>
        </w:rPr>
        <w:t>о</w:t>
      </w:r>
      <w:r w:rsidR="00D62C9F" w:rsidRPr="005947FD">
        <w:rPr>
          <w:rFonts w:ascii="Times New Roman" w:hAnsi="Times New Roman"/>
          <w:i/>
          <w:sz w:val="28"/>
          <w:szCs w:val="28"/>
        </w:rPr>
        <w:t xml:space="preserve">мкнутой), закрытой( замкнутой или циклической) и комбинированной схемами </w:t>
      </w:r>
      <w:r w:rsidR="00D62C9F" w:rsidRPr="00FA65D4">
        <w:rPr>
          <w:rFonts w:ascii="Times New Roman" w:hAnsi="Times New Roman"/>
          <w:sz w:val="28"/>
          <w:szCs w:val="28"/>
        </w:rPr>
        <w:t>компоновки оборудования.</w:t>
      </w:r>
    </w:p>
    <w:p w:rsidR="00D62C9F" w:rsidRPr="005947FD" w:rsidRDefault="00D62C9F" w:rsidP="005947FD">
      <w:pPr>
        <w:spacing w:after="0" w:line="240" w:lineRule="auto"/>
        <w:ind w:firstLine="540"/>
        <w:jc w:val="both"/>
        <w:rPr>
          <w:rFonts w:ascii="Times New Roman" w:hAnsi="Times New Roman"/>
          <w:sz w:val="28"/>
          <w:szCs w:val="28"/>
        </w:rPr>
      </w:pPr>
      <w:r w:rsidRPr="00FA65D4">
        <w:rPr>
          <w:rFonts w:ascii="Times New Roman" w:hAnsi="Times New Roman"/>
          <w:sz w:val="28"/>
          <w:szCs w:val="28"/>
        </w:rPr>
        <w:t xml:space="preserve">  В процессах с </w:t>
      </w:r>
      <w:r w:rsidRPr="005947FD">
        <w:rPr>
          <w:rFonts w:ascii="Times New Roman" w:hAnsi="Times New Roman"/>
          <w:i/>
          <w:sz w:val="28"/>
          <w:szCs w:val="28"/>
        </w:rPr>
        <w:t>открытой</w:t>
      </w:r>
      <w:r w:rsidRPr="00FA65D4">
        <w:rPr>
          <w:rFonts w:ascii="Times New Roman" w:hAnsi="Times New Roman"/>
          <w:sz w:val="28"/>
          <w:szCs w:val="28"/>
        </w:rPr>
        <w:t xml:space="preserve"> схемой  сырье или материалы за один цикл по</w:t>
      </w:r>
      <w:r w:rsidRPr="00FA65D4">
        <w:rPr>
          <w:rFonts w:ascii="Times New Roman" w:hAnsi="Times New Roman"/>
          <w:sz w:val="28"/>
          <w:szCs w:val="28"/>
        </w:rPr>
        <w:t>д</w:t>
      </w:r>
      <w:r w:rsidRPr="00FA65D4">
        <w:rPr>
          <w:rFonts w:ascii="Times New Roman" w:hAnsi="Times New Roman"/>
          <w:sz w:val="28"/>
          <w:szCs w:val="28"/>
        </w:rPr>
        <w:t>вергается однократной обработке и превращается в целевой продукт (</w:t>
      </w:r>
      <w:r w:rsidRPr="005947FD">
        <w:rPr>
          <w:rFonts w:ascii="Times New Roman" w:hAnsi="Times New Roman"/>
          <w:sz w:val="28"/>
          <w:szCs w:val="28"/>
        </w:rPr>
        <w:t>конверте</w:t>
      </w:r>
      <w:r w:rsidRPr="005947FD">
        <w:rPr>
          <w:rFonts w:ascii="Times New Roman" w:hAnsi="Times New Roman"/>
          <w:sz w:val="28"/>
          <w:szCs w:val="28"/>
        </w:rPr>
        <w:t>р</w:t>
      </w:r>
      <w:r w:rsidRPr="005947FD">
        <w:rPr>
          <w:rFonts w:ascii="Times New Roman" w:hAnsi="Times New Roman"/>
          <w:sz w:val="28"/>
          <w:szCs w:val="28"/>
        </w:rPr>
        <w:t xml:space="preserve">ный способ получения стали, коксование углей, обработка металлов давлением с </w:t>
      </w:r>
      <w:r w:rsidRPr="005947FD">
        <w:rPr>
          <w:rFonts w:ascii="Times New Roman" w:hAnsi="Times New Roman"/>
          <w:sz w:val="28"/>
          <w:szCs w:val="28"/>
        </w:rPr>
        <w:lastRenderedPageBreak/>
        <w:t>помощью прессования, волочения или прокатки)</w:t>
      </w:r>
      <w:proofErr w:type="gramStart"/>
      <w:r w:rsidRPr="005947FD">
        <w:rPr>
          <w:rFonts w:ascii="Times New Roman" w:hAnsi="Times New Roman"/>
          <w:b/>
          <w:sz w:val="28"/>
          <w:szCs w:val="28"/>
        </w:rPr>
        <w:t>.</w:t>
      </w:r>
      <w:r w:rsidRPr="00FA65D4">
        <w:rPr>
          <w:rFonts w:ascii="Times New Roman" w:hAnsi="Times New Roman"/>
          <w:sz w:val="28"/>
          <w:szCs w:val="28"/>
        </w:rPr>
        <w:t>В</w:t>
      </w:r>
      <w:proofErr w:type="gramEnd"/>
      <w:r w:rsidRPr="00FA65D4">
        <w:rPr>
          <w:rFonts w:ascii="Times New Roman" w:hAnsi="Times New Roman"/>
          <w:sz w:val="28"/>
          <w:szCs w:val="28"/>
        </w:rPr>
        <w:t xml:space="preserve"> технологических процессах с </w:t>
      </w:r>
      <w:r w:rsidRPr="005947FD">
        <w:rPr>
          <w:rFonts w:ascii="Times New Roman" w:hAnsi="Times New Roman"/>
          <w:i/>
          <w:sz w:val="28"/>
          <w:szCs w:val="28"/>
        </w:rPr>
        <w:t>закрытой (циклической)</w:t>
      </w:r>
      <w:r>
        <w:rPr>
          <w:rFonts w:ascii="Times New Roman" w:hAnsi="Times New Roman"/>
          <w:sz w:val="28"/>
          <w:szCs w:val="28"/>
        </w:rPr>
        <w:t xml:space="preserve"> схемой  организации производства</w:t>
      </w:r>
      <w:r w:rsidRPr="00FA65D4">
        <w:rPr>
          <w:rFonts w:ascii="Times New Roman" w:hAnsi="Times New Roman"/>
          <w:sz w:val="28"/>
          <w:szCs w:val="28"/>
        </w:rPr>
        <w:t xml:space="preserve"> сырье или вспомог</w:t>
      </w:r>
      <w:r w:rsidRPr="00FA65D4">
        <w:rPr>
          <w:rFonts w:ascii="Times New Roman" w:hAnsi="Times New Roman"/>
          <w:sz w:val="28"/>
          <w:szCs w:val="28"/>
        </w:rPr>
        <w:t>а</w:t>
      </w:r>
      <w:r w:rsidRPr="00FA65D4">
        <w:rPr>
          <w:rFonts w:ascii="Times New Roman" w:hAnsi="Times New Roman"/>
          <w:sz w:val="28"/>
          <w:szCs w:val="28"/>
        </w:rPr>
        <w:t>тельные материалы многократно возвращаются в начальную стадию процесса (</w:t>
      </w:r>
      <w:r w:rsidRPr="005947FD">
        <w:rPr>
          <w:rFonts w:ascii="Times New Roman" w:hAnsi="Times New Roman"/>
          <w:sz w:val="28"/>
          <w:szCs w:val="28"/>
        </w:rPr>
        <w:t>циркуляция жидкости для охлаждения токарного резца при скоростной обрабо</w:t>
      </w:r>
      <w:r w:rsidRPr="005947FD">
        <w:rPr>
          <w:rFonts w:ascii="Times New Roman" w:hAnsi="Times New Roman"/>
          <w:sz w:val="28"/>
          <w:szCs w:val="28"/>
        </w:rPr>
        <w:t>т</w:t>
      </w:r>
      <w:r w:rsidRPr="005947FD">
        <w:rPr>
          <w:rFonts w:ascii="Times New Roman" w:hAnsi="Times New Roman"/>
          <w:sz w:val="28"/>
          <w:szCs w:val="28"/>
        </w:rPr>
        <w:t>ке металлов резанием, химическая переработка нефтяных фракций, где для н</w:t>
      </w:r>
      <w:r w:rsidRPr="005947FD">
        <w:rPr>
          <w:rFonts w:ascii="Times New Roman" w:hAnsi="Times New Roman"/>
          <w:sz w:val="28"/>
          <w:szCs w:val="28"/>
        </w:rPr>
        <w:t>е</w:t>
      </w:r>
      <w:r w:rsidRPr="005947FD">
        <w:rPr>
          <w:rFonts w:ascii="Times New Roman" w:hAnsi="Times New Roman"/>
          <w:sz w:val="28"/>
          <w:szCs w:val="28"/>
        </w:rPr>
        <w:t>прерывного восстановления активности катализатора последний постоянно ци</w:t>
      </w:r>
      <w:r w:rsidRPr="005947FD">
        <w:rPr>
          <w:rFonts w:ascii="Times New Roman" w:hAnsi="Times New Roman"/>
          <w:sz w:val="28"/>
          <w:szCs w:val="28"/>
        </w:rPr>
        <w:t>р</w:t>
      </w:r>
      <w:r w:rsidRPr="005947FD">
        <w:rPr>
          <w:rFonts w:ascii="Times New Roman" w:hAnsi="Times New Roman"/>
          <w:sz w:val="28"/>
          <w:szCs w:val="28"/>
        </w:rPr>
        <w:t>кулирует между реакционной зоной крекинга и прокаленной печью для выжиг</w:t>
      </w:r>
      <w:r w:rsidRPr="005947FD">
        <w:rPr>
          <w:rFonts w:ascii="Times New Roman" w:hAnsi="Times New Roman"/>
          <w:sz w:val="28"/>
          <w:szCs w:val="28"/>
        </w:rPr>
        <w:t>а</w:t>
      </w:r>
      <w:r w:rsidRPr="005947FD">
        <w:rPr>
          <w:rFonts w:ascii="Times New Roman" w:hAnsi="Times New Roman"/>
          <w:sz w:val="28"/>
          <w:szCs w:val="28"/>
        </w:rPr>
        <w:t>н</w:t>
      </w:r>
      <w:r>
        <w:rPr>
          <w:rFonts w:ascii="Times New Roman" w:hAnsi="Times New Roman"/>
          <w:sz w:val="28"/>
          <w:szCs w:val="28"/>
        </w:rPr>
        <w:t>ия углерода с его поверхности)</w:t>
      </w:r>
      <w:proofErr w:type="gramStart"/>
      <w:r>
        <w:rPr>
          <w:rFonts w:ascii="Times New Roman" w:hAnsi="Times New Roman"/>
          <w:sz w:val="28"/>
          <w:szCs w:val="28"/>
        </w:rPr>
        <w:t>.</w:t>
      </w:r>
      <w:r w:rsidRPr="00FA65D4">
        <w:rPr>
          <w:rFonts w:ascii="Times New Roman" w:hAnsi="Times New Roman"/>
          <w:sz w:val="28"/>
          <w:szCs w:val="28"/>
        </w:rPr>
        <w:t>Д</w:t>
      </w:r>
      <w:proofErr w:type="gramEnd"/>
      <w:r w:rsidRPr="00FA65D4">
        <w:rPr>
          <w:rFonts w:ascii="Times New Roman" w:hAnsi="Times New Roman"/>
          <w:sz w:val="28"/>
          <w:szCs w:val="28"/>
        </w:rPr>
        <w:t xml:space="preserve">овольно широко  применяются и  </w:t>
      </w:r>
      <w:r w:rsidRPr="005947FD">
        <w:rPr>
          <w:rFonts w:ascii="Times New Roman" w:hAnsi="Times New Roman"/>
          <w:i/>
          <w:sz w:val="28"/>
          <w:szCs w:val="28"/>
        </w:rPr>
        <w:t>комбинир</w:t>
      </w:r>
      <w:r w:rsidRPr="005947FD">
        <w:rPr>
          <w:rFonts w:ascii="Times New Roman" w:hAnsi="Times New Roman"/>
          <w:i/>
          <w:sz w:val="28"/>
          <w:szCs w:val="28"/>
        </w:rPr>
        <w:t>о</w:t>
      </w:r>
      <w:r w:rsidRPr="005947FD">
        <w:rPr>
          <w:rFonts w:ascii="Times New Roman" w:hAnsi="Times New Roman"/>
          <w:i/>
          <w:sz w:val="28"/>
          <w:szCs w:val="28"/>
        </w:rPr>
        <w:t>ванные</w:t>
      </w:r>
      <w:r w:rsidR="0085186E">
        <w:rPr>
          <w:rFonts w:ascii="Times New Roman" w:hAnsi="Times New Roman"/>
          <w:i/>
          <w:sz w:val="28"/>
          <w:szCs w:val="28"/>
        </w:rPr>
        <w:t xml:space="preserve"> </w:t>
      </w:r>
      <w:r w:rsidRPr="00FA65D4">
        <w:rPr>
          <w:rFonts w:ascii="Times New Roman" w:hAnsi="Times New Roman"/>
          <w:sz w:val="28"/>
          <w:szCs w:val="28"/>
        </w:rPr>
        <w:t>схемы организации технологических процессов (со смешанной схемой</w:t>
      </w:r>
      <w:r>
        <w:rPr>
          <w:rFonts w:ascii="Times New Roman" w:hAnsi="Times New Roman"/>
          <w:sz w:val="28"/>
          <w:szCs w:val="28"/>
        </w:rPr>
        <w:t xml:space="preserve">),   в которых </w:t>
      </w:r>
      <w:r w:rsidRPr="00FA65D4">
        <w:rPr>
          <w:rFonts w:ascii="Times New Roman" w:hAnsi="Times New Roman"/>
          <w:sz w:val="28"/>
          <w:szCs w:val="28"/>
        </w:rPr>
        <w:t xml:space="preserve">основное сырье может превращаться в целевой продукт за один цикл, а вспомогательные материалы использоваться многократно </w:t>
      </w:r>
      <w:r w:rsidRPr="005947FD">
        <w:rPr>
          <w:rFonts w:ascii="Times New Roman" w:hAnsi="Times New Roman"/>
          <w:sz w:val="28"/>
          <w:szCs w:val="28"/>
        </w:rPr>
        <w:t>(каталитические пр</w:t>
      </w:r>
      <w:r w:rsidRPr="005947FD">
        <w:rPr>
          <w:rFonts w:ascii="Times New Roman" w:hAnsi="Times New Roman"/>
          <w:sz w:val="28"/>
          <w:szCs w:val="28"/>
        </w:rPr>
        <w:t>о</w:t>
      </w:r>
      <w:r w:rsidRPr="005947FD">
        <w:rPr>
          <w:rFonts w:ascii="Times New Roman" w:hAnsi="Times New Roman"/>
          <w:sz w:val="28"/>
          <w:szCs w:val="28"/>
        </w:rPr>
        <w:t>цессы, производство серной кислоты нитрозным способом, одни промежуточные продукты (оксиды серы) обрабатываются по открытой схеме, проходя последов</w:t>
      </w:r>
      <w:r w:rsidRPr="005947FD">
        <w:rPr>
          <w:rFonts w:ascii="Times New Roman" w:hAnsi="Times New Roman"/>
          <w:sz w:val="28"/>
          <w:szCs w:val="28"/>
        </w:rPr>
        <w:t>а</w:t>
      </w:r>
      <w:r w:rsidRPr="005947FD">
        <w:rPr>
          <w:rFonts w:ascii="Times New Roman" w:hAnsi="Times New Roman"/>
          <w:sz w:val="28"/>
          <w:szCs w:val="28"/>
        </w:rPr>
        <w:t>тельно ряд аппаратов, а другие (оксиды азота) -</w:t>
      </w:r>
      <w:r>
        <w:rPr>
          <w:rFonts w:ascii="Times New Roman" w:hAnsi="Times New Roman"/>
          <w:sz w:val="28"/>
          <w:szCs w:val="28"/>
        </w:rPr>
        <w:t xml:space="preserve"> циркулируют по замкнутой сх</w:t>
      </w:r>
      <w:r>
        <w:rPr>
          <w:rFonts w:ascii="Times New Roman" w:hAnsi="Times New Roman"/>
          <w:sz w:val="28"/>
          <w:szCs w:val="28"/>
        </w:rPr>
        <w:t>е</w:t>
      </w:r>
      <w:r>
        <w:rPr>
          <w:rFonts w:ascii="Times New Roman" w:hAnsi="Times New Roman"/>
          <w:sz w:val="28"/>
          <w:szCs w:val="28"/>
        </w:rPr>
        <w:t>ме</w:t>
      </w:r>
      <w:r w:rsidRPr="005947FD">
        <w:rPr>
          <w:rFonts w:ascii="Times New Roman" w:hAnsi="Times New Roman"/>
          <w:sz w:val="28"/>
          <w:szCs w:val="28"/>
        </w:rPr>
        <w:t xml:space="preserve">). </w:t>
      </w:r>
    </w:p>
    <w:p w:rsidR="00D62C9F" w:rsidRPr="005947FD" w:rsidRDefault="00D62C9F" w:rsidP="00FA65D4">
      <w:pPr>
        <w:spacing w:after="0" w:line="240" w:lineRule="auto"/>
        <w:ind w:firstLine="540"/>
        <w:jc w:val="both"/>
        <w:rPr>
          <w:rFonts w:ascii="Times New Roman" w:hAnsi="Times New Roman"/>
          <w:i/>
          <w:sz w:val="28"/>
          <w:szCs w:val="28"/>
        </w:rPr>
      </w:pPr>
      <w:r w:rsidRPr="00FA65D4">
        <w:rPr>
          <w:rFonts w:ascii="Times New Roman" w:hAnsi="Times New Roman"/>
          <w:sz w:val="28"/>
          <w:szCs w:val="28"/>
        </w:rPr>
        <w:t>Циклические процессы более компактны, чем процессы с открытой схемой. Они требуют меньшего расхода сырья, вспомогательных материалов, энергии, п</w:t>
      </w:r>
      <w:r w:rsidRPr="00FA65D4">
        <w:rPr>
          <w:rFonts w:ascii="Times New Roman" w:hAnsi="Times New Roman"/>
          <w:sz w:val="28"/>
          <w:szCs w:val="28"/>
        </w:rPr>
        <w:t>о</w:t>
      </w:r>
      <w:r w:rsidRPr="00FA65D4">
        <w:rPr>
          <w:rFonts w:ascii="Times New Roman" w:hAnsi="Times New Roman"/>
          <w:sz w:val="28"/>
          <w:szCs w:val="28"/>
        </w:rPr>
        <w:t xml:space="preserve">этому широко используются во многих производствах для возвращения тепловых или материальных потоков в начальную стадию процесса. </w:t>
      </w:r>
      <w:r w:rsidRPr="005947FD">
        <w:rPr>
          <w:rFonts w:ascii="Times New Roman" w:hAnsi="Times New Roman"/>
          <w:i/>
          <w:sz w:val="28"/>
          <w:szCs w:val="28"/>
        </w:rPr>
        <w:t>Циклические процессы являются основой создания безотходных и энергосберегающих производств.</w:t>
      </w:r>
    </w:p>
    <w:p w:rsidR="00D62C9F" w:rsidRPr="00FA65D4" w:rsidRDefault="00D62C9F" w:rsidP="0085186E">
      <w:pPr>
        <w:keepNext/>
        <w:tabs>
          <w:tab w:val="left" w:pos="1418"/>
        </w:tabs>
        <w:spacing w:before="240" w:after="0" w:line="240" w:lineRule="auto"/>
        <w:jc w:val="both"/>
        <w:outlineLvl w:val="4"/>
        <w:rPr>
          <w:rFonts w:ascii="Times New Roman" w:hAnsi="Times New Roman"/>
          <w:b/>
          <w:bCs/>
          <w:i/>
          <w:sz w:val="28"/>
          <w:szCs w:val="28"/>
        </w:rPr>
      </w:pPr>
      <w:bookmarkStart w:id="16" w:name="_Toc138329383"/>
      <w:r>
        <w:rPr>
          <w:rFonts w:ascii="Times New Roman" w:hAnsi="Times New Roman"/>
          <w:b/>
          <w:bCs/>
          <w:i/>
          <w:sz w:val="28"/>
          <w:szCs w:val="28"/>
        </w:rPr>
        <w:t>3.</w:t>
      </w:r>
      <w:r w:rsidR="0085186E">
        <w:rPr>
          <w:rFonts w:ascii="Times New Roman" w:hAnsi="Times New Roman"/>
          <w:b/>
          <w:bCs/>
          <w:i/>
          <w:sz w:val="28"/>
          <w:szCs w:val="28"/>
        </w:rPr>
        <w:t>1.3.</w:t>
      </w:r>
      <w:r w:rsidRPr="00FA65D4">
        <w:rPr>
          <w:rFonts w:ascii="Times New Roman" w:hAnsi="Times New Roman"/>
          <w:b/>
          <w:bCs/>
          <w:i/>
          <w:sz w:val="28"/>
          <w:szCs w:val="28"/>
        </w:rPr>
        <w:t>Классификация технологических процессов по виду используемого сырья, уровню автоматизации, отношению к используемым ресурсам</w:t>
      </w:r>
      <w:bookmarkEnd w:id="16"/>
    </w:p>
    <w:p w:rsidR="00D62C9F" w:rsidRPr="00FA65D4" w:rsidRDefault="0085186E" w:rsidP="0085186E">
      <w:pPr>
        <w:spacing w:after="0" w:line="240" w:lineRule="auto"/>
        <w:jc w:val="both"/>
        <w:rPr>
          <w:rFonts w:ascii="Times New Roman" w:hAnsi="Times New Roman"/>
          <w:i/>
          <w:sz w:val="28"/>
          <w:szCs w:val="28"/>
        </w:rPr>
      </w:pPr>
      <w:r>
        <w:rPr>
          <w:rFonts w:ascii="Times New Roman" w:hAnsi="Times New Roman"/>
          <w:i/>
          <w:sz w:val="28"/>
          <w:szCs w:val="28"/>
        </w:rPr>
        <w:t xml:space="preserve">     </w:t>
      </w:r>
      <w:r w:rsidR="00D62C9F" w:rsidRPr="005947FD">
        <w:rPr>
          <w:rFonts w:ascii="Times New Roman" w:hAnsi="Times New Roman"/>
          <w:i/>
          <w:sz w:val="28"/>
          <w:szCs w:val="28"/>
        </w:rPr>
        <w:t>По виду используемого сырья ТП</w:t>
      </w:r>
      <w:r w:rsidR="00D62C9F" w:rsidRPr="00FA65D4">
        <w:rPr>
          <w:rFonts w:ascii="Times New Roman" w:hAnsi="Times New Roman"/>
          <w:sz w:val="28"/>
          <w:szCs w:val="28"/>
        </w:rPr>
        <w:t xml:space="preserve"> разделяют на процессы по переработке орг</w:t>
      </w:r>
      <w:r w:rsidR="00D62C9F" w:rsidRPr="00FA65D4">
        <w:rPr>
          <w:rFonts w:ascii="Times New Roman" w:hAnsi="Times New Roman"/>
          <w:sz w:val="28"/>
          <w:szCs w:val="28"/>
        </w:rPr>
        <w:t>а</w:t>
      </w:r>
      <w:r w:rsidR="00D62C9F" w:rsidRPr="00FA65D4">
        <w:rPr>
          <w:rFonts w:ascii="Times New Roman" w:hAnsi="Times New Roman"/>
          <w:sz w:val="28"/>
          <w:szCs w:val="28"/>
        </w:rPr>
        <w:t>нического и минерального сырья (</w:t>
      </w:r>
      <w:r w:rsidR="00D62C9F" w:rsidRPr="00FA65D4">
        <w:rPr>
          <w:rFonts w:ascii="Times New Roman" w:hAnsi="Times New Roman"/>
          <w:i/>
          <w:sz w:val="28"/>
          <w:szCs w:val="28"/>
        </w:rPr>
        <w:t>переработка топлива, производство полимеров и пластмасс – это процессы по переработке органического сырья, а в произво</w:t>
      </w:r>
      <w:r w:rsidR="00D62C9F" w:rsidRPr="00FA65D4">
        <w:rPr>
          <w:rFonts w:ascii="Times New Roman" w:hAnsi="Times New Roman"/>
          <w:i/>
          <w:sz w:val="28"/>
          <w:szCs w:val="28"/>
        </w:rPr>
        <w:t>д</w:t>
      </w:r>
      <w:r w:rsidR="00D62C9F" w:rsidRPr="00FA65D4">
        <w:rPr>
          <w:rFonts w:ascii="Times New Roman" w:hAnsi="Times New Roman"/>
          <w:i/>
          <w:sz w:val="28"/>
          <w:szCs w:val="28"/>
        </w:rPr>
        <w:t>стве калийных и фосфорных удобрений, строительных материалов используется минеральное сырье).</w:t>
      </w:r>
    </w:p>
    <w:p w:rsidR="00D62C9F" w:rsidRPr="00FA65D4" w:rsidRDefault="0085186E" w:rsidP="0085186E">
      <w:pPr>
        <w:spacing w:after="0" w:line="240" w:lineRule="auto"/>
        <w:jc w:val="both"/>
        <w:rPr>
          <w:rFonts w:ascii="Times New Roman" w:hAnsi="Times New Roman"/>
          <w:b/>
          <w:sz w:val="28"/>
          <w:szCs w:val="28"/>
        </w:rPr>
      </w:pPr>
      <w:r>
        <w:rPr>
          <w:rFonts w:ascii="Times New Roman" w:hAnsi="Times New Roman"/>
          <w:i/>
          <w:sz w:val="28"/>
          <w:szCs w:val="28"/>
        </w:rPr>
        <w:t xml:space="preserve">   </w:t>
      </w:r>
      <w:r w:rsidR="00D62C9F" w:rsidRPr="0077103F">
        <w:rPr>
          <w:rFonts w:ascii="Times New Roman" w:hAnsi="Times New Roman"/>
          <w:i/>
          <w:sz w:val="28"/>
          <w:szCs w:val="28"/>
        </w:rPr>
        <w:t>По уровню автоматизации</w:t>
      </w:r>
      <w:r w:rsidR="00D62C9F" w:rsidRPr="00FA65D4">
        <w:rPr>
          <w:rFonts w:ascii="Times New Roman" w:hAnsi="Times New Roman"/>
          <w:sz w:val="28"/>
          <w:szCs w:val="28"/>
        </w:rPr>
        <w:t xml:space="preserve"> различают ручные, механизированные, автоматиз</w:t>
      </w:r>
      <w:r w:rsidR="00D62C9F" w:rsidRPr="00FA65D4">
        <w:rPr>
          <w:rFonts w:ascii="Times New Roman" w:hAnsi="Times New Roman"/>
          <w:sz w:val="28"/>
          <w:szCs w:val="28"/>
        </w:rPr>
        <w:t>и</w:t>
      </w:r>
      <w:r w:rsidR="00D62C9F" w:rsidRPr="00FA65D4">
        <w:rPr>
          <w:rFonts w:ascii="Times New Roman" w:hAnsi="Times New Roman"/>
          <w:sz w:val="28"/>
          <w:szCs w:val="28"/>
        </w:rPr>
        <w:t>рованные, автоматические, без</w:t>
      </w:r>
      <w:r w:rsidR="00D62C9F">
        <w:rPr>
          <w:rFonts w:ascii="Times New Roman" w:hAnsi="Times New Roman"/>
          <w:sz w:val="28"/>
          <w:szCs w:val="28"/>
        </w:rPr>
        <w:t>людные технологические процессы:</w:t>
      </w:r>
    </w:p>
    <w:p w:rsidR="00D62C9F" w:rsidRPr="0077103F" w:rsidRDefault="00D62C9F" w:rsidP="007503BE">
      <w:pPr>
        <w:tabs>
          <w:tab w:val="num" w:pos="2625"/>
        </w:tabs>
        <w:spacing w:after="0" w:line="240" w:lineRule="auto"/>
        <w:jc w:val="both"/>
        <w:rPr>
          <w:rFonts w:ascii="Times New Roman" w:hAnsi="Times New Roman"/>
          <w:sz w:val="28"/>
          <w:szCs w:val="28"/>
        </w:rPr>
      </w:pPr>
      <w:r w:rsidRPr="00D720BA">
        <w:rPr>
          <w:rFonts w:ascii="Times New Roman" w:hAnsi="Times New Roman"/>
          <w:bCs/>
          <w:color w:val="000000"/>
          <w:sz w:val="28"/>
          <w:szCs w:val="28"/>
          <w:lang w:eastAsia="ru-RU"/>
        </w:rPr>
        <w:t>■</w:t>
      </w:r>
      <w:r w:rsidRPr="0077103F">
        <w:rPr>
          <w:rFonts w:ascii="Times New Roman" w:hAnsi="Times New Roman"/>
          <w:sz w:val="28"/>
          <w:szCs w:val="28"/>
        </w:rPr>
        <w:t>ручная ковка производится на наковальне с помощью кувалды и различного вспомогательного инструмента и применяется в основном при ремонтных раб</w:t>
      </w:r>
      <w:r w:rsidRPr="0077103F">
        <w:rPr>
          <w:rFonts w:ascii="Times New Roman" w:hAnsi="Times New Roman"/>
          <w:sz w:val="28"/>
          <w:szCs w:val="28"/>
        </w:rPr>
        <w:t>о</w:t>
      </w:r>
      <w:r w:rsidRPr="0077103F">
        <w:rPr>
          <w:rFonts w:ascii="Times New Roman" w:hAnsi="Times New Roman"/>
          <w:sz w:val="28"/>
          <w:szCs w:val="28"/>
        </w:rPr>
        <w:t>тах;</w:t>
      </w:r>
    </w:p>
    <w:p w:rsidR="00D62C9F" w:rsidRPr="0077103F" w:rsidRDefault="00D62C9F" w:rsidP="002C3F4C">
      <w:pPr>
        <w:tabs>
          <w:tab w:val="num" w:pos="2625"/>
        </w:tabs>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w:t>
      </w:r>
      <w:r w:rsidRPr="0077103F">
        <w:rPr>
          <w:rFonts w:ascii="Times New Roman" w:hAnsi="Times New Roman"/>
          <w:sz w:val="28"/>
          <w:szCs w:val="28"/>
        </w:rPr>
        <w:t>механизированными являются процессы по подъему и транспортированию гр</w:t>
      </w:r>
      <w:r w:rsidRPr="0077103F">
        <w:rPr>
          <w:rFonts w:ascii="Times New Roman" w:hAnsi="Times New Roman"/>
          <w:sz w:val="28"/>
          <w:szCs w:val="28"/>
        </w:rPr>
        <w:t>у</w:t>
      </w:r>
      <w:r w:rsidRPr="0077103F">
        <w:rPr>
          <w:rFonts w:ascii="Times New Roman" w:hAnsi="Times New Roman"/>
          <w:sz w:val="28"/>
          <w:szCs w:val="28"/>
        </w:rPr>
        <w:t>зов с помощью подъемно-транспортных устройств, машинная ковка, которая пр</w:t>
      </w:r>
      <w:r w:rsidRPr="0077103F">
        <w:rPr>
          <w:rFonts w:ascii="Times New Roman" w:hAnsi="Times New Roman"/>
          <w:sz w:val="28"/>
          <w:szCs w:val="28"/>
        </w:rPr>
        <w:t>о</w:t>
      </w:r>
      <w:r w:rsidRPr="0077103F">
        <w:rPr>
          <w:rFonts w:ascii="Times New Roman" w:hAnsi="Times New Roman"/>
          <w:sz w:val="28"/>
          <w:szCs w:val="28"/>
        </w:rPr>
        <w:t>изводится на кузнечно-прессовых машинах;</w:t>
      </w:r>
    </w:p>
    <w:p w:rsidR="00D62C9F" w:rsidRPr="0077103F" w:rsidRDefault="00D62C9F" w:rsidP="002C3F4C">
      <w:pPr>
        <w:tabs>
          <w:tab w:val="num" w:pos="2625"/>
        </w:tabs>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w:t>
      </w:r>
      <w:r w:rsidRPr="0077103F">
        <w:rPr>
          <w:rFonts w:ascii="Times New Roman" w:hAnsi="Times New Roman"/>
          <w:sz w:val="28"/>
          <w:szCs w:val="28"/>
        </w:rPr>
        <w:t>автоматизированными являются технологические процессы изготовления дет</w:t>
      </w:r>
      <w:r w:rsidRPr="0077103F">
        <w:rPr>
          <w:rFonts w:ascii="Times New Roman" w:hAnsi="Times New Roman"/>
          <w:sz w:val="28"/>
          <w:szCs w:val="28"/>
        </w:rPr>
        <w:t>а</w:t>
      </w:r>
      <w:r w:rsidRPr="0077103F">
        <w:rPr>
          <w:rFonts w:ascii="Times New Roman" w:hAnsi="Times New Roman"/>
          <w:sz w:val="28"/>
          <w:szCs w:val="28"/>
        </w:rPr>
        <w:t>лей на станках с ЧПУ;</w:t>
      </w:r>
    </w:p>
    <w:p w:rsidR="00D62C9F" w:rsidRPr="0077103F" w:rsidRDefault="00D62C9F" w:rsidP="002C3F4C">
      <w:pPr>
        <w:tabs>
          <w:tab w:val="num" w:pos="2625"/>
        </w:tabs>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а</w:t>
      </w:r>
      <w:r w:rsidRPr="0077103F">
        <w:rPr>
          <w:rFonts w:ascii="Times New Roman" w:hAnsi="Times New Roman"/>
          <w:sz w:val="28"/>
          <w:szCs w:val="28"/>
        </w:rPr>
        <w:t>втоматическими являются технологические процессы холодной листовой штамповки на листоштамповочных автоматах;</w:t>
      </w:r>
    </w:p>
    <w:p w:rsidR="00D62C9F" w:rsidRPr="0077103F" w:rsidRDefault="00D62C9F" w:rsidP="002C3F4C">
      <w:pPr>
        <w:tabs>
          <w:tab w:val="num" w:pos="2625"/>
        </w:tabs>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w:t>
      </w:r>
      <w:r w:rsidRPr="0077103F">
        <w:rPr>
          <w:rFonts w:ascii="Times New Roman" w:hAnsi="Times New Roman"/>
          <w:sz w:val="28"/>
          <w:szCs w:val="28"/>
        </w:rPr>
        <w:t>комплексная автоматизация на основе роторно-конвейерных линий произво</w:t>
      </w:r>
      <w:r w:rsidRPr="0077103F">
        <w:rPr>
          <w:rFonts w:ascii="Times New Roman" w:hAnsi="Times New Roman"/>
          <w:sz w:val="28"/>
          <w:szCs w:val="28"/>
        </w:rPr>
        <w:t>д</w:t>
      </w:r>
      <w:r w:rsidRPr="0077103F">
        <w:rPr>
          <w:rFonts w:ascii="Times New Roman" w:hAnsi="Times New Roman"/>
          <w:sz w:val="28"/>
          <w:szCs w:val="28"/>
        </w:rPr>
        <w:t>ства гаек, кольцевых деталей с резьбой, инъекционных игл, при разливе молока, соков, лимонада, упаковке пищевых продуктов превращает технологические пр</w:t>
      </w:r>
      <w:r w:rsidRPr="0077103F">
        <w:rPr>
          <w:rFonts w:ascii="Times New Roman" w:hAnsi="Times New Roman"/>
          <w:sz w:val="28"/>
          <w:szCs w:val="28"/>
        </w:rPr>
        <w:t>о</w:t>
      </w:r>
      <w:r w:rsidRPr="0077103F">
        <w:rPr>
          <w:rFonts w:ascii="Times New Roman" w:hAnsi="Times New Roman"/>
          <w:sz w:val="28"/>
          <w:szCs w:val="28"/>
        </w:rPr>
        <w:t xml:space="preserve">цессы </w:t>
      </w:r>
      <w:proofErr w:type="gramStart"/>
      <w:r w:rsidRPr="0077103F">
        <w:rPr>
          <w:rFonts w:ascii="Times New Roman" w:hAnsi="Times New Roman"/>
          <w:sz w:val="28"/>
          <w:szCs w:val="28"/>
        </w:rPr>
        <w:t>в</w:t>
      </w:r>
      <w:proofErr w:type="gramEnd"/>
      <w:r w:rsidRPr="0077103F">
        <w:rPr>
          <w:rFonts w:ascii="Times New Roman" w:hAnsi="Times New Roman"/>
          <w:sz w:val="28"/>
          <w:szCs w:val="28"/>
        </w:rPr>
        <w:t xml:space="preserve"> безлюдные.</w:t>
      </w:r>
    </w:p>
    <w:p w:rsidR="00D62C9F" w:rsidRPr="00FA65D4" w:rsidRDefault="00D62C9F" w:rsidP="00FA65D4">
      <w:pPr>
        <w:spacing w:after="0" w:line="240" w:lineRule="auto"/>
        <w:ind w:firstLine="900"/>
        <w:jc w:val="both"/>
        <w:rPr>
          <w:rFonts w:ascii="Times New Roman" w:hAnsi="Times New Roman"/>
          <w:b/>
          <w:sz w:val="28"/>
          <w:szCs w:val="28"/>
        </w:rPr>
      </w:pPr>
      <w:r w:rsidRPr="0077103F">
        <w:rPr>
          <w:rFonts w:ascii="Times New Roman" w:hAnsi="Times New Roman"/>
          <w:i/>
          <w:sz w:val="28"/>
          <w:szCs w:val="28"/>
        </w:rPr>
        <w:lastRenderedPageBreak/>
        <w:t>По отношению к используемым ресурсам</w:t>
      </w:r>
      <w:r w:rsidRPr="00FA65D4">
        <w:rPr>
          <w:rFonts w:ascii="Times New Roman" w:hAnsi="Times New Roman"/>
          <w:sz w:val="28"/>
          <w:szCs w:val="28"/>
        </w:rPr>
        <w:t xml:space="preserve"> выделяют наукоемкие, капит</w:t>
      </w:r>
      <w:r w:rsidRPr="00FA65D4">
        <w:rPr>
          <w:rFonts w:ascii="Times New Roman" w:hAnsi="Times New Roman"/>
          <w:sz w:val="28"/>
          <w:szCs w:val="28"/>
        </w:rPr>
        <w:t>а</w:t>
      </w:r>
      <w:r w:rsidRPr="00FA65D4">
        <w:rPr>
          <w:rFonts w:ascii="Times New Roman" w:hAnsi="Times New Roman"/>
          <w:sz w:val="28"/>
          <w:szCs w:val="28"/>
        </w:rPr>
        <w:t xml:space="preserve">лоемкие, энергоемкие, ресурсосберегающие, безотходные, </w:t>
      </w:r>
      <w:proofErr w:type="spellStart"/>
      <w:r w:rsidRPr="00FA65D4">
        <w:rPr>
          <w:rFonts w:ascii="Times New Roman" w:hAnsi="Times New Roman"/>
          <w:sz w:val="28"/>
          <w:szCs w:val="28"/>
        </w:rPr>
        <w:t>малооперационные</w:t>
      </w:r>
      <w:proofErr w:type="spellEnd"/>
      <w:r w:rsidRPr="00FA65D4">
        <w:rPr>
          <w:rFonts w:ascii="Times New Roman" w:hAnsi="Times New Roman"/>
          <w:sz w:val="28"/>
          <w:szCs w:val="28"/>
        </w:rPr>
        <w:t xml:space="preserve"> технологические процессы:</w:t>
      </w:r>
    </w:p>
    <w:p w:rsidR="00D62C9F" w:rsidRPr="0077103F" w:rsidRDefault="0085186E" w:rsidP="002C3F4C">
      <w:pPr>
        <w:spacing w:after="0" w:line="240" w:lineRule="auto"/>
        <w:jc w:val="both"/>
        <w:rPr>
          <w:rFonts w:ascii="Times New Roman" w:hAnsi="Times New Roman"/>
          <w:sz w:val="28"/>
          <w:szCs w:val="28"/>
        </w:rPr>
      </w:pPr>
      <w:r>
        <w:rPr>
          <w:rFonts w:ascii="Times New Roman" w:hAnsi="Times New Roman"/>
          <w:bCs/>
          <w:color w:val="000000"/>
          <w:sz w:val="28"/>
          <w:szCs w:val="28"/>
          <w:lang w:eastAsia="ru-RU"/>
        </w:rPr>
        <w:t xml:space="preserve">          </w:t>
      </w:r>
      <w:r w:rsidR="00D62C9F" w:rsidRPr="00D720BA">
        <w:rPr>
          <w:rFonts w:ascii="Times New Roman" w:hAnsi="Times New Roman"/>
          <w:bCs/>
          <w:color w:val="000000"/>
          <w:sz w:val="28"/>
          <w:szCs w:val="28"/>
          <w:lang w:eastAsia="ru-RU"/>
        </w:rPr>
        <w:t>■</w:t>
      </w:r>
      <w:r w:rsidR="00D62C9F" w:rsidRPr="0077103F">
        <w:rPr>
          <w:rFonts w:ascii="Times New Roman" w:hAnsi="Times New Roman"/>
          <w:sz w:val="28"/>
          <w:szCs w:val="28"/>
        </w:rPr>
        <w:t>наукоемкими являются все прогрессивные технологии: порошковая мета</w:t>
      </w:r>
      <w:r w:rsidR="00D62C9F" w:rsidRPr="0077103F">
        <w:rPr>
          <w:rFonts w:ascii="Times New Roman" w:hAnsi="Times New Roman"/>
          <w:sz w:val="28"/>
          <w:szCs w:val="28"/>
        </w:rPr>
        <w:t>л</w:t>
      </w:r>
      <w:r w:rsidR="00D62C9F" w:rsidRPr="0077103F">
        <w:rPr>
          <w:rFonts w:ascii="Times New Roman" w:hAnsi="Times New Roman"/>
          <w:sz w:val="28"/>
          <w:szCs w:val="28"/>
        </w:rPr>
        <w:t>лургия, обработка металлов давлением, робототехника и др.;</w:t>
      </w:r>
    </w:p>
    <w:p w:rsidR="00D62C9F" w:rsidRPr="0077103F" w:rsidRDefault="00D62C9F" w:rsidP="002C3F4C">
      <w:pPr>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 </w:t>
      </w:r>
      <w:r w:rsidRPr="0077103F">
        <w:rPr>
          <w:rFonts w:ascii="Times New Roman" w:hAnsi="Times New Roman"/>
          <w:sz w:val="28"/>
          <w:szCs w:val="28"/>
        </w:rPr>
        <w:t>все прогрессивные технологии при внедрении в производство требуют больших капитальных вложений, особенн</w:t>
      </w:r>
      <w:r>
        <w:rPr>
          <w:rFonts w:ascii="Times New Roman" w:hAnsi="Times New Roman"/>
          <w:sz w:val="28"/>
          <w:szCs w:val="28"/>
        </w:rPr>
        <w:t>о капиталоемкими являются робо</w:t>
      </w:r>
      <w:r w:rsidRPr="0077103F">
        <w:rPr>
          <w:rFonts w:ascii="Times New Roman" w:hAnsi="Times New Roman"/>
          <w:sz w:val="28"/>
          <w:szCs w:val="28"/>
        </w:rPr>
        <w:t>тиз</w:t>
      </w:r>
      <w:r w:rsidRPr="0077103F">
        <w:rPr>
          <w:rFonts w:ascii="Times New Roman" w:hAnsi="Times New Roman"/>
          <w:sz w:val="28"/>
          <w:szCs w:val="28"/>
        </w:rPr>
        <w:t>и</w:t>
      </w:r>
      <w:r w:rsidRPr="0077103F">
        <w:rPr>
          <w:rFonts w:ascii="Times New Roman" w:hAnsi="Times New Roman"/>
          <w:sz w:val="28"/>
          <w:szCs w:val="28"/>
        </w:rPr>
        <w:t>рованные производства;</w:t>
      </w:r>
    </w:p>
    <w:p w:rsidR="00D62C9F" w:rsidRPr="0077103F" w:rsidRDefault="00D62C9F" w:rsidP="002C3F4C">
      <w:pPr>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 </w:t>
      </w:r>
      <w:r w:rsidRPr="0077103F">
        <w:rPr>
          <w:rFonts w:ascii="Times New Roman" w:hAnsi="Times New Roman"/>
          <w:sz w:val="28"/>
          <w:szCs w:val="28"/>
        </w:rPr>
        <w:t>особенно энергоемкими являются электрофизические методы обработки материалов;</w:t>
      </w:r>
    </w:p>
    <w:p w:rsidR="00D62C9F" w:rsidRPr="0077103F" w:rsidRDefault="00D62C9F" w:rsidP="002C3F4C">
      <w:pPr>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 </w:t>
      </w:r>
      <w:r w:rsidRPr="0077103F">
        <w:rPr>
          <w:rFonts w:ascii="Times New Roman" w:hAnsi="Times New Roman"/>
          <w:sz w:val="28"/>
          <w:szCs w:val="28"/>
        </w:rPr>
        <w:t>комплексное использование сырья свойственно технологиям переработки нефти, пластмасс;</w:t>
      </w:r>
    </w:p>
    <w:p w:rsidR="00D62C9F" w:rsidRPr="0077103F" w:rsidRDefault="00D62C9F" w:rsidP="002C3F4C">
      <w:pPr>
        <w:spacing w:after="0" w:line="240" w:lineRule="auto"/>
        <w:jc w:val="both"/>
        <w:rPr>
          <w:rFonts w:ascii="Times New Roman" w:hAnsi="Times New Roman"/>
          <w:sz w:val="28"/>
          <w:szCs w:val="28"/>
        </w:rPr>
      </w:pPr>
      <w:r w:rsidRPr="0077103F">
        <w:rPr>
          <w:rFonts w:ascii="Times New Roman" w:hAnsi="Times New Roman"/>
          <w:bCs/>
          <w:color w:val="000000"/>
          <w:sz w:val="28"/>
          <w:szCs w:val="28"/>
          <w:lang w:eastAsia="ru-RU"/>
        </w:rPr>
        <w:t xml:space="preserve">           ■ </w:t>
      </w:r>
      <w:proofErr w:type="spellStart"/>
      <w:r w:rsidRPr="0077103F">
        <w:rPr>
          <w:rFonts w:ascii="Times New Roman" w:hAnsi="Times New Roman"/>
          <w:sz w:val="28"/>
          <w:szCs w:val="28"/>
        </w:rPr>
        <w:t>малооперационными</w:t>
      </w:r>
      <w:proofErr w:type="spellEnd"/>
      <w:r w:rsidRPr="0077103F">
        <w:rPr>
          <w:rFonts w:ascii="Times New Roman" w:hAnsi="Times New Roman"/>
          <w:sz w:val="28"/>
          <w:szCs w:val="28"/>
        </w:rPr>
        <w:t xml:space="preserve"> являются технологические процессы производства гаек, кольцевых деталей с резьбой, разлива молока, соков, лимонада, упаковки пищевых продуктов.</w:t>
      </w:r>
    </w:p>
    <w:p w:rsidR="00D62C9F" w:rsidRPr="00FA65D4" w:rsidRDefault="0085186E" w:rsidP="00FA65D4">
      <w:pPr>
        <w:tabs>
          <w:tab w:val="right" w:leader="dot" w:pos="6521"/>
        </w:tabs>
        <w:spacing w:after="0" w:line="240" w:lineRule="auto"/>
        <w:jc w:val="both"/>
        <w:rPr>
          <w:rFonts w:ascii="Times New Roman" w:hAnsi="Times New Roman"/>
          <w:b/>
          <w:sz w:val="28"/>
          <w:szCs w:val="28"/>
        </w:rPr>
      </w:pPr>
      <w:bookmarkStart w:id="17" w:name="_Toc138329384"/>
      <w:r>
        <w:rPr>
          <w:rFonts w:ascii="Times New Roman" w:hAnsi="Times New Roman"/>
          <w:b/>
          <w:i/>
          <w:sz w:val="28"/>
          <w:szCs w:val="28"/>
        </w:rPr>
        <w:t xml:space="preserve">      </w:t>
      </w:r>
      <w:r w:rsidR="00D62C9F">
        <w:rPr>
          <w:rFonts w:ascii="Times New Roman" w:hAnsi="Times New Roman"/>
          <w:b/>
          <w:i/>
          <w:sz w:val="28"/>
          <w:szCs w:val="28"/>
        </w:rPr>
        <w:t>3.</w:t>
      </w:r>
      <w:r w:rsidR="00D62C9F" w:rsidRPr="00FA65D4">
        <w:rPr>
          <w:rFonts w:ascii="Times New Roman" w:hAnsi="Times New Roman"/>
          <w:b/>
          <w:i/>
          <w:sz w:val="28"/>
          <w:szCs w:val="28"/>
        </w:rPr>
        <w:t>2. Пути и закономерности развития технологических процессов</w:t>
      </w:r>
      <w:r w:rsidR="00D62C9F" w:rsidRPr="00FA65D4">
        <w:rPr>
          <w:rFonts w:ascii="Times New Roman" w:hAnsi="Times New Roman"/>
          <w:b/>
          <w:sz w:val="28"/>
          <w:szCs w:val="28"/>
        </w:rPr>
        <w:t>.</w:t>
      </w:r>
    </w:p>
    <w:p w:rsidR="00D62C9F" w:rsidRPr="002C3F4C" w:rsidRDefault="0085186E" w:rsidP="00FA65D4">
      <w:pPr>
        <w:spacing w:after="0" w:line="240" w:lineRule="auto"/>
        <w:jc w:val="both"/>
        <w:rPr>
          <w:rFonts w:ascii="Times New Roman" w:hAnsi="Times New Roman"/>
          <w:sz w:val="28"/>
          <w:szCs w:val="28"/>
        </w:rPr>
      </w:pPr>
      <w:r>
        <w:rPr>
          <w:rFonts w:ascii="Times New Roman" w:hAnsi="Times New Roman"/>
          <w:bCs/>
          <w:sz w:val="28"/>
          <w:szCs w:val="28"/>
        </w:rPr>
        <w:t xml:space="preserve">       </w:t>
      </w:r>
      <w:r w:rsidR="00D62C9F" w:rsidRPr="00FA65D4">
        <w:rPr>
          <w:rFonts w:ascii="Times New Roman" w:hAnsi="Times New Roman"/>
          <w:bCs/>
          <w:sz w:val="28"/>
          <w:szCs w:val="28"/>
        </w:rPr>
        <w:t>Производственный процесс это совокупность действий людей и оборудов</w:t>
      </w:r>
      <w:r w:rsidR="00D62C9F" w:rsidRPr="00FA65D4">
        <w:rPr>
          <w:rFonts w:ascii="Times New Roman" w:hAnsi="Times New Roman"/>
          <w:bCs/>
          <w:sz w:val="28"/>
          <w:szCs w:val="28"/>
        </w:rPr>
        <w:t>а</w:t>
      </w:r>
      <w:r w:rsidR="00D62C9F" w:rsidRPr="00FA65D4">
        <w:rPr>
          <w:rFonts w:ascii="Times New Roman" w:hAnsi="Times New Roman"/>
          <w:bCs/>
          <w:sz w:val="28"/>
          <w:szCs w:val="28"/>
        </w:rPr>
        <w:t>ния, необходимых для изготовления или ремонта выпускаемой продукции. Те</w:t>
      </w:r>
      <w:r w:rsidR="00D62C9F" w:rsidRPr="00FA65D4">
        <w:rPr>
          <w:rFonts w:ascii="Times New Roman" w:hAnsi="Times New Roman"/>
          <w:bCs/>
          <w:sz w:val="28"/>
          <w:szCs w:val="28"/>
        </w:rPr>
        <w:t>х</w:t>
      </w:r>
      <w:r w:rsidR="00D62C9F" w:rsidRPr="00FA65D4">
        <w:rPr>
          <w:rFonts w:ascii="Times New Roman" w:hAnsi="Times New Roman"/>
          <w:bCs/>
          <w:sz w:val="28"/>
          <w:szCs w:val="28"/>
        </w:rPr>
        <w:t>нологические действия выполняют работники (</w:t>
      </w:r>
      <w:r w:rsidR="00D62C9F" w:rsidRPr="0077103F">
        <w:rPr>
          <w:rFonts w:ascii="Times New Roman" w:hAnsi="Times New Roman"/>
          <w:bCs/>
          <w:i/>
          <w:sz w:val="28"/>
          <w:szCs w:val="28"/>
        </w:rPr>
        <w:t>живой труд</w:t>
      </w:r>
      <w:r w:rsidR="00D62C9F" w:rsidRPr="0077103F">
        <w:rPr>
          <w:rFonts w:ascii="Times New Roman" w:hAnsi="Times New Roman"/>
          <w:bCs/>
          <w:sz w:val="28"/>
          <w:szCs w:val="28"/>
        </w:rPr>
        <w:t>)</w:t>
      </w:r>
      <w:r w:rsidR="00D62C9F" w:rsidRPr="00FA65D4">
        <w:rPr>
          <w:rFonts w:ascii="Times New Roman" w:hAnsi="Times New Roman"/>
          <w:bCs/>
          <w:sz w:val="28"/>
          <w:szCs w:val="28"/>
        </w:rPr>
        <w:t xml:space="preserve"> и производственные машины </w:t>
      </w:r>
      <w:r w:rsidR="00D62C9F" w:rsidRPr="00FA65D4">
        <w:rPr>
          <w:rFonts w:ascii="Times New Roman" w:hAnsi="Times New Roman"/>
          <w:b/>
          <w:bCs/>
          <w:i/>
          <w:sz w:val="28"/>
          <w:szCs w:val="28"/>
        </w:rPr>
        <w:t>(</w:t>
      </w:r>
      <w:r w:rsidR="00D62C9F" w:rsidRPr="0077103F">
        <w:rPr>
          <w:rFonts w:ascii="Times New Roman" w:hAnsi="Times New Roman"/>
          <w:bCs/>
          <w:i/>
          <w:sz w:val="28"/>
          <w:szCs w:val="28"/>
        </w:rPr>
        <w:t>прошлый или овеществленный труд)</w:t>
      </w:r>
      <w:r w:rsidR="00D62C9F" w:rsidRPr="0077103F">
        <w:rPr>
          <w:rFonts w:ascii="Times New Roman" w:hAnsi="Times New Roman"/>
          <w:bCs/>
          <w:sz w:val="28"/>
          <w:szCs w:val="28"/>
        </w:rPr>
        <w:t xml:space="preserve">. </w:t>
      </w:r>
      <w:r w:rsidR="00D62C9F" w:rsidRPr="0077103F">
        <w:rPr>
          <w:rFonts w:ascii="Times New Roman" w:hAnsi="Times New Roman"/>
          <w:bCs/>
          <w:i/>
          <w:sz w:val="28"/>
          <w:szCs w:val="28"/>
        </w:rPr>
        <w:t>Общие трудозатраты</w:t>
      </w:r>
      <w:r w:rsidR="00D62C9F" w:rsidRPr="00FA65D4">
        <w:rPr>
          <w:rFonts w:ascii="Times New Roman" w:hAnsi="Times New Roman"/>
          <w:bCs/>
          <w:sz w:val="28"/>
          <w:szCs w:val="28"/>
        </w:rPr>
        <w:t xml:space="preserve"> складыв</w:t>
      </w:r>
      <w:r w:rsidR="00D62C9F" w:rsidRPr="00FA65D4">
        <w:rPr>
          <w:rFonts w:ascii="Times New Roman" w:hAnsi="Times New Roman"/>
          <w:bCs/>
          <w:sz w:val="28"/>
          <w:szCs w:val="28"/>
        </w:rPr>
        <w:t>а</w:t>
      </w:r>
      <w:r w:rsidR="00D62C9F" w:rsidRPr="00FA65D4">
        <w:rPr>
          <w:rFonts w:ascii="Times New Roman" w:hAnsi="Times New Roman"/>
          <w:bCs/>
          <w:sz w:val="28"/>
          <w:szCs w:val="28"/>
        </w:rPr>
        <w:t xml:space="preserve">ются из затрат живого и прошлого труда.  </w:t>
      </w:r>
      <w:r w:rsidR="00D62C9F" w:rsidRPr="0077103F">
        <w:rPr>
          <w:rFonts w:ascii="Times New Roman" w:hAnsi="Times New Roman"/>
          <w:bCs/>
          <w:i/>
          <w:sz w:val="28"/>
          <w:szCs w:val="28"/>
        </w:rPr>
        <w:t>Производительность труда</w:t>
      </w:r>
      <w:r w:rsidR="00D62C9F" w:rsidRPr="00FA65D4">
        <w:rPr>
          <w:rFonts w:ascii="Times New Roman" w:hAnsi="Times New Roman"/>
          <w:bCs/>
          <w:sz w:val="28"/>
          <w:szCs w:val="28"/>
        </w:rPr>
        <w:t xml:space="preserve"> – основной экономический показатель уровня развития производственного процесса. След</w:t>
      </w:r>
      <w:r w:rsidR="00D62C9F" w:rsidRPr="00FA65D4">
        <w:rPr>
          <w:rFonts w:ascii="Times New Roman" w:hAnsi="Times New Roman"/>
          <w:bCs/>
          <w:sz w:val="28"/>
          <w:szCs w:val="28"/>
        </w:rPr>
        <w:t>о</w:t>
      </w:r>
      <w:r w:rsidR="00D62C9F" w:rsidRPr="00FA65D4">
        <w:rPr>
          <w:rFonts w:ascii="Times New Roman" w:hAnsi="Times New Roman"/>
          <w:bCs/>
          <w:sz w:val="28"/>
          <w:szCs w:val="28"/>
        </w:rPr>
        <w:t>вательно, необходимо чтобы развитие технологического процесса соп</w:t>
      </w:r>
      <w:r w:rsidR="00D62C9F">
        <w:rPr>
          <w:rFonts w:ascii="Times New Roman" w:hAnsi="Times New Roman"/>
          <w:bCs/>
          <w:sz w:val="28"/>
          <w:szCs w:val="28"/>
        </w:rPr>
        <w:t>ровожд</w:t>
      </w:r>
      <w:r w:rsidR="00D62C9F">
        <w:rPr>
          <w:rFonts w:ascii="Times New Roman" w:hAnsi="Times New Roman"/>
          <w:bCs/>
          <w:sz w:val="28"/>
          <w:szCs w:val="28"/>
        </w:rPr>
        <w:t>а</w:t>
      </w:r>
      <w:r w:rsidR="00D62C9F">
        <w:rPr>
          <w:rFonts w:ascii="Times New Roman" w:hAnsi="Times New Roman"/>
          <w:bCs/>
          <w:sz w:val="28"/>
          <w:szCs w:val="28"/>
        </w:rPr>
        <w:t>лось  такими изменениями</w:t>
      </w:r>
      <w:r w:rsidR="00D62C9F" w:rsidRPr="00FA65D4">
        <w:rPr>
          <w:rFonts w:ascii="Times New Roman" w:hAnsi="Times New Roman"/>
          <w:bCs/>
          <w:sz w:val="28"/>
          <w:szCs w:val="28"/>
        </w:rPr>
        <w:t xml:space="preserve">, при которых  </w:t>
      </w:r>
      <w:r w:rsidR="00D62C9F" w:rsidRPr="00FA65D4">
        <w:rPr>
          <w:rFonts w:ascii="Times New Roman" w:hAnsi="Times New Roman"/>
          <w:sz w:val="28"/>
          <w:szCs w:val="28"/>
        </w:rPr>
        <w:t xml:space="preserve"> происходит повышение производител</w:t>
      </w:r>
      <w:r w:rsidR="00D62C9F" w:rsidRPr="00FA65D4">
        <w:rPr>
          <w:rFonts w:ascii="Times New Roman" w:hAnsi="Times New Roman"/>
          <w:sz w:val="28"/>
          <w:szCs w:val="28"/>
        </w:rPr>
        <w:t>ь</w:t>
      </w:r>
      <w:r w:rsidR="00D62C9F" w:rsidRPr="00FA65D4">
        <w:rPr>
          <w:rFonts w:ascii="Times New Roman" w:hAnsi="Times New Roman"/>
          <w:sz w:val="28"/>
          <w:szCs w:val="28"/>
        </w:rPr>
        <w:t xml:space="preserve">ности труда </w:t>
      </w:r>
      <w:proofErr w:type="gramStart"/>
      <w:r w:rsidR="00D62C9F" w:rsidRPr="00FA65D4">
        <w:rPr>
          <w:rFonts w:ascii="Times New Roman" w:hAnsi="Times New Roman"/>
          <w:sz w:val="28"/>
          <w:szCs w:val="28"/>
        </w:rPr>
        <w:t>при</w:t>
      </w:r>
      <w:proofErr w:type="gramEnd"/>
      <w:r w:rsidR="00D62C9F" w:rsidRPr="00FA65D4">
        <w:rPr>
          <w:rFonts w:ascii="Times New Roman" w:hAnsi="Times New Roman"/>
          <w:sz w:val="28"/>
          <w:szCs w:val="28"/>
        </w:rPr>
        <w:t xml:space="preserve"> создание продукта или услуги. Поэтому дли выявления вариа</w:t>
      </w:r>
      <w:r w:rsidR="00D62C9F" w:rsidRPr="00FA65D4">
        <w:rPr>
          <w:rFonts w:ascii="Times New Roman" w:hAnsi="Times New Roman"/>
          <w:sz w:val="28"/>
          <w:szCs w:val="28"/>
        </w:rPr>
        <w:t>н</w:t>
      </w:r>
      <w:r w:rsidR="00D62C9F" w:rsidRPr="00FA65D4">
        <w:rPr>
          <w:rFonts w:ascii="Times New Roman" w:hAnsi="Times New Roman"/>
          <w:sz w:val="28"/>
          <w:szCs w:val="28"/>
        </w:rPr>
        <w:t xml:space="preserve">тов развития технологических процессов необходимо знать возможный характер изменения абсолютных величин живого и прошлого труда в единице продукции с ростом производительности труда.   </w:t>
      </w:r>
    </w:p>
    <w:p w:rsidR="00D62C9F" w:rsidRDefault="00D62C9F" w:rsidP="009F5962">
      <w:pPr>
        <w:spacing w:after="0" w:line="240" w:lineRule="auto"/>
        <w:jc w:val="both"/>
        <w:rPr>
          <w:rFonts w:ascii="Times New Roman" w:hAnsi="Times New Roman"/>
          <w:sz w:val="28"/>
          <w:szCs w:val="28"/>
        </w:rPr>
      </w:pPr>
      <w:r w:rsidRPr="00FA65D4">
        <w:rPr>
          <w:rFonts w:ascii="Times New Roman" w:hAnsi="Times New Roman"/>
          <w:sz w:val="28"/>
          <w:szCs w:val="28"/>
        </w:rPr>
        <w:t xml:space="preserve"> </w:t>
      </w:r>
      <w:r w:rsidR="0085186E">
        <w:rPr>
          <w:rFonts w:ascii="Times New Roman" w:hAnsi="Times New Roman"/>
          <w:sz w:val="28"/>
          <w:szCs w:val="28"/>
        </w:rPr>
        <w:t xml:space="preserve">      </w:t>
      </w:r>
      <w:r w:rsidRPr="00FA65D4">
        <w:rPr>
          <w:rFonts w:ascii="Times New Roman" w:hAnsi="Times New Roman"/>
          <w:sz w:val="28"/>
          <w:szCs w:val="28"/>
        </w:rPr>
        <w:t>В</w:t>
      </w:r>
      <w:r>
        <w:rPr>
          <w:rFonts w:ascii="Times New Roman" w:hAnsi="Times New Roman"/>
          <w:sz w:val="28"/>
          <w:szCs w:val="28"/>
        </w:rPr>
        <w:t>озможен</w:t>
      </w:r>
      <w:r w:rsidRPr="00FA65D4">
        <w:rPr>
          <w:rFonts w:ascii="Times New Roman" w:hAnsi="Times New Roman"/>
          <w:sz w:val="28"/>
          <w:szCs w:val="28"/>
        </w:rPr>
        <w:t xml:space="preserve"> прирост производительности </w:t>
      </w:r>
      <w:r>
        <w:rPr>
          <w:rFonts w:ascii="Times New Roman" w:hAnsi="Times New Roman"/>
          <w:sz w:val="28"/>
          <w:szCs w:val="28"/>
        </w:rPr>
        <w:t>совокупного труда</w:t>
      </w:r>
      <w:r w:rsidRPr="00FA65D4">
        <w:rPr>
          <w:rFonts w:ascii="Times New Roman" w:hAnsi="Times New Roman"/>
          <w:sz w:val="28"/>
          <w:szCs w:val="28"/>
        </w:rPr>
        <w:t xml:space="preserve"> вследствие увел</w:t>
      </w:r>
      <w:r w:rsidRPr="00FA65D4">
        <w:rPr>
          <w:rFonts w:ascii="Times New Roman" w:hAnsi="Times New Roman"/>
          <w:sz w:val="28"/>
          <w:szCs w:val="28"/>
        </w:rPr>
        <w:t>и</w:t>
      </w:r>
      <w:r w:rsidRPr="00FA65D4">
        <w:rPr>
          <w:rFonts w:ascii="Times New Roman" w:hAnsi="Times New Roman"/>
          <w:sz w:val="28"/>
          <w:szCs w:val="28"/>
        </w:rPr>
        <w:t xml:space="preserve">чения прошлого труда при снижении </w:t>
      </w:r>
      <w:r>
        <w:rPr>
          <w:rFonts w:ascii="Times New Roman" w:hAnsi="Times New Roman"/>
          <w:sz w:val="28"/>
          <w:szCs w:val="28"/>
        </w:rPr>
        <w:t xml:space="preserve">доли </w:t>
      </w:r>
      <w:r w:rsidRPr="00FA65D4">
        <w:rPr>
          <w:rFonts w:ascii="Times New Roman" w:hAnsi="Times New Roman"/>
          <w:sz w:val="28"/>
          <w:szCs w:val="28"/>
        </w:rPr>
        <w:t>живого. Рис. 3.1</w:t>
      </w:r>
      <w:r>
        <w:rPr>
          <w:rFonts w:ascii="Times New Roman" w:hAnsi="Times New Roman"/>
          <w:sz w:val="28"/>
          <w:szCs w:val="28"/>
        </w:rPr>
        <w:t>(а,</w:t>
      </w:r>
      <w:r w:rsidR="0085186E">
        <w:rPr>
          <w:rFonts w:ascii="Times New Roman" w:hAnsi="Times New Roman"/>
          <w:sz w:val="28"/>
          <w:szCs w:val="28"/>
        </w:rPr>
        <w:t xml:space="preserve"> </w:t>
      </w:r>
      <w:r>
        <w:rPr>
          <w:rFonts w:ascii="Times New Roman" w:hAnsi="Times New Roman"/>
          <w:sz w:val="28"/>
          <w:szCs w:val="28"/>
        </w:rPr>
        <w:t>б).</w:t>
      </w:r>
    </w:p>
    <w:p w:rsidR="0085186E" w:rsidRPr="0085186E" w:rsidRDefault="0085186E" w:rsidP="0085186E">
      <w:pPr>
        <w:widowControl w:val="0"/>
        <w:autoSpaceDE w:val="0"/>
        <w:autoSpaceDN w:val="0"/>
        <w:adjustRightInd w:val="0"/>
        <w:spacing w:after="0" w:line="240" w:lineRule="auto"/>
        <w:jc w:val="both"/>
      </w:pPr>
      <w:r w:rsidRPr="00801030">
        <w:rPr>
          <w:rFonts w:ascii="Times New Roman" w:hAnsi="Times New Roman"/>
          <w:sz w:val="28"/>
          <w:szCs w:val="28"/>
        </w:rPr>
        <w:t>Замещение живого труда прошлым до момента определенного времени t* ведет к снижению совокупных трудозатрат (Тс), а после – к возрастанию совокупных трудозатра</w:t>
      </w:r>
      <w:proofErr w:type="gramStart"/>
      <w:r w:rsidRPr="00801030">
        <w:rPr>
          <w:rFonts w:ascii="Times New Roman" w:hAnsi="Times New Roman"/>
          <w:sz w:val="28"/>
          <w:szCs w:val="28"/>
        </w:rPr>
        <w:t>т</w:t>
      </w:r>
      <w:r w:rsidRPr="00801030">
        <w:rPr>
          <w:rFonts w:ascii="Times New Roman" w:hAnsi="Times New Roman"/>
          <w:i/>
          <w:sz w:val="28"/>
          <w:szCs w:val="28"/>
        </w:rPr>
        <w:t>(</w:t>
      </w:r>
      <w:proofErr w:type="gramEnd"/>
      <w:r w:rsidRPr="00801030">
        <w:rPr>
          <w:rFonts w:ascii="Times New Roman" w:hAnsi="Times New Roman"/>
          <w:i/>
          <w:sz w:val="28"/>
          <w:szCs w:val="28"/>
        </w:rPr>
        <w:t xml:space="preserve"> Рис.3.1</w:t>
      </w:r>
      <w:r>
        <w:rPr>
          <w:rFonts w:ascii="Times New Roman" w:hAnsi="Times New Roman"/>
          <w:sz w:val="28"/>
          <w:szCs w:val="28"/>
        </w:rPr>
        <w:t>)</w:t>
      </w:r>
      <w:r w:rsidRPr="00801030">
        <w:rPr>
          <w:rFonts w:ascii="Times New Roman" w:hAnsi="Times New Roman"/>
          <w:sz w:val="28"/>
          <w:szCs w:val="28"/>
        </w:rPr>
        <w:t>. Поэтому вариант динамики суммарных трудозатрат  наз</w:t>
      </w:r>
      <w:r w:rsidRPr="00801030">
        <w:rPr>
          <w:rFonts w:ascii="Times New Roman" w:hAnsi="Times New Roman"/>
          <w:sz w:val="28"/>
          <w:szCs w:val="28"/>
        </w:rPr>
        <w:t>ы</w:t>
      </w:r>
      <w:r w:rsidRPr="00801030">
        <w:rPr>
          <w:rFonts w:ascii="Times New Roman" w:hAnsi="Times New Roman"/>
          <w:sz w:val="28"/>
          <w:szCs w:val="28"/>
        </w:rPr>
        <w:t xml:space="preserve">вают </w:t>
      </w:r>
      <w:r w:rsidRPr="0077103F">
        <w:rPr>
          <w:rFonts w:ascii="Times New Roman" w:hAnsi="Times New Roman"/>
          <w:i/>
          <w:sz w:val="28"/>
          <w:szCs w:val="28"/>
        </w:rPr>
        <w:t>ограниченным</w:t>
      </w:r>
      <w:r>
        <w:rPr>
          <w:rFonts w:ascii="Times New Roman" w:hAnsi="Times New Roman"/>
          <w:i/>
          <w:sz w:val="28"/>
          <w:szCs w:val="28"/>
        </w:rPr>
        <w:t xml:space="preserve"> </w:t>
      </w:r>
      <w:r w:rsidRPr="00801030">
        <w:rPr>
          <w:rFonts w:ascii="Times New Roman" w:hAnsi="Times New Roman"/>
          <w:sz w:val="28"/>
          <w:szCs w:val="28"/>
        </w:rPr>
        <w:t>во времени. Для него важно предвидеть момент (t*) насту</w:t>
      </w:r>
      <w:r w:rsidRPr="00801030">
        <w:rPr>
          <w:rFonts w:ascii="Times New Roman" w:hAnsi="Times New Roman"/>
          <w:sz w:val="28"/>
          <w:szCs w:val="28"/>
        </w:rPr>
        <w:t>п</w:t>
      </w:r>
      <w:r w:rsidRPr="00801030">
        <w:rPr>
          <w:rFonts w:ascii="Times New Roman" w:hAnsi="Times New Roman"/>
          <w:sz w:val="28"/>
          <w:szCs w:val="28"/>
        </w:rPr>
        <w:t>ления экономического предела замещения живого труда прошлым, а также сд</w:t>
      </w:r>
      <w:r w:rsidRPr="00801030">
        <w:rPr>
          <w:rFonts w:ascii="Times New Roman" w:hAnsi="Times New Roman"/>
          <w:sz w:val="28"/>
          <w:szCs w:val="28"/>
        </w:rPr>
        <w:t>е</w:t>
      </w:r>
      <w:r w:rsidRPr="00801030">
        <w:rPr>
          <w:rFonts w:ascii="Times New Roman" w:hAnsi="Times New Roman"/>
          <w:sz w:val="28"/>
          <w:szCs w:val="28"/>
        </w:rPr>
        <w:t xml:space="preserve">лать вывод об экономической нецелесообразности автоматизации и механизации производства. </w:t>
      </w:r>
      <w:r w:rsidRPr="00FA65D4">
        <w:rPr>
          <w:rFonts w:ascii="Times New Roman" w:hAnsi="Times New Roman"/>
          <w:sz w:val="28"/>
          <w:szCs w:val="28"/>
        </w:rPr>
        <w:t>Это направление реализуется в механизации и автоматизации те</w:t>
      </w:r>
      <w:r w:rsidRPr="00FA65D4">
        <w:rPr>
          <w:rFonts w:ascii="Times New Roman" w:hAnsi="Times New Roman"/>
          <w:sz w:val="28"/>
          <w:szCs w:val="28"/>
        </w:rPr>
        <w:t>х</w:t>
      </w:r>
      <w:r w:rsidRPr="00FA65D4">
        <w:rPr>
          <w:rFonts w:ascii="Times New Roman" w:hAnsi="Times New Roman"/>
          <w:sz w:val="28"/>
          <w:szCs w:val="28"/>
        </w:rPr>
        <w:t>нологии производства. Если затраты на механизацию и автоматизацию увелич</w:t>
      </w:r>
      <w:r w:rsidRPr="00FA65D4">
        <w:rPr>
          <w:rFonts w:ascii="Times New Roman" w:hAnsi="Times New Roman"/>
          <w:sz w:val="28"/>
          <w:szCs w:val="28"/>
        </w:rPr>
        <w:t>и</w:t>
      </w:r>
      <w:r w:rsidRPr="00FA65D4">
        <w:rPr>
          <w:rFonts w:ascii="Times New Roman" w:hAnsi="Times New Roman"/>
          <w:sz w:val="28"/>
          <w:szCs w:val="28"/>
        </w:rPr>
        <w:t>вают совокупные затраты труда (</w:t>
      </w:r>
      <w:r w:rsidRPr="00FA65D4">
        <w:rPr>
          <w:rFonts w:ascii="Times New Roman" w:hAnsi="Times New Roman"/>
          <w:i/>
          <w:sz w:val="28"/>
          <w:szCs w:val="28"/>
        </w:rPr>
        <w:t>Тс</w:t>
      </w:r>
      <w:r w:rsidRPr="00FA65D4">
        <w:rPr>
          <w:rFonts w:ascii="Times New Roman" w:hAnsi="Times New Roman"/>
          <w:sz w:val="28"/>
          <w:szCs w:val="28"/>
        </w:rPr>
        <w:t>), т. е. не окупаются, то дальнейшее развитие технологического процесса является</w:t>
      </w:r>
      <w:r>
        <w:rPr>
          <w:rFonts w:ascii="Times New Roman" w:hAnsi="Times New Roman"/>
          <w:sz w:val="28"/>
          <w:szCs w:val="28"/>
        </w:rPr>
        <w:t xml:space="preserve"> </w:t>
      </w:r>
      <w:r w:rsidRPr="00FA65D4">
        <w:rPr>
          <w:rFonts w:ascii="Times New Roman" w:hAnsi="Times New Roman"/>
          <w:sz w:val="28"/>
          <w:szCs w:val="28"/>
        </w:rPr>
        <w:t>неэффективным.</w:t>
      </w:r>
      <w:r w:rsidRPr="0085186E">
        <w:rPr>
          <w:rFonts w:ascii="Times New Roman" w:hAnsi="Times New Roman"/>
          <w:sz w:val="28"/>
          <w:szCs w:val="28"/>
        </w:rPr>
        <w:t xml:space="preserve"> </w:t>
      </w:r>
      <w:r w:rsidRPr="002A3FC3">
        <w:rPr>
          <w:rFonts w:ascii="Times New Roman" w:hAnsi="Times New Roman"/>
          <w:sz w:val="28"/>
          <w:szCs w:val="28"/>
        </w:rPr>
        <w:t>При приросте производ</w:t>
      </w:r>
      <w:r w:rsidRPr="002A3FC3">
        <w:rPr>
          <w:rFonts w:ascii="Times New Roman" w:hAnsi="Times New Roman"/>
          <w:sz w:val="28"/>
          <w:szCs w:val="28"/>
        </w:rPr>
        <w:t>и</w:t>
      </w:r>
      <w:r w:rsidRPr="002A3FC3">
        <w:rPr>
          <w:rFonts w:ascii="Times New Roman" w:hAnsi="Times New Roman"/>
          <w:sz w:val="28"/>
          <w:szCs w:val="28"/>
        </w:rPr>
        <w:t>тельности совокупного труда за счет снижения прошлого труда при одновреме</w:t>
      </w:r>
      <w:r w:rsidRPr="002A3FC3">
        <w:rPr>
          <w:rFonts w:ascii="Times New Roman" w:hAnsi="Times New Roman"/>
          <w:sz w:val="28"/>
          <w:szCs w:val="28"/>
        </w:rPr>
        <w:t>н</w:t>
      </w:r>
      <w:r w:rsidRPr="002A3FC3">
        <w:rPr>
          <w:rFonts w:ascii="Times New Roman" w:hAnsi="Times New Roman"/>
          <w:sz w:val="28"/>
          <w:szCs w:val="28"/>
        </w:rPr>
        <w:t xml:space="preserve">ном снижении живого - развитие </w:t>
      </w:r>
      <w:r w:rsidRPr="0077103F">
        <w:rPr>
          <w:rFonts w:ascii="Times New Roman" w:hAnsi="Times New Roman"/>
          <w:i/>
          <w:sz w:val="28"/>
          <w:szCs w:val="28"/>
        </w:rPr>
        <w:t>неограниченное,</w:t>
      </w:r>
      <w:r w:rsidRPr="002A3FC3">
        <w:rPr>
          <w:rFonts w:ascii="Times New Roman" w:hAnsi="Times New Roman"/>
          <w:sz w:val="28"/>
          <w:szCs w:val="28"/>
        </w:rPr>
        <w:t xml:space="preserve"> так как рост производительн</w:t>
      </w:r>
      <w:r w:rsidRPr="002A3FC3">
        <w:rPr>
          <w:rFonts w:ascii="Times New Roman" w:hAnsi="Times New Roman"/>
          <w:sz w:val="28"/>
          <w:szCs w:val="28"/>
        </w:rPr>
        <w:t>о</w:t>
      </w:r>
      <w:r w:rsidRPr="002A3FC3">
        <w:rPr>
          <w:rFonts w:ascii="Times New Roman" w:hAnsi="Times New Roman"/>
          <w:sz w:val="28"/>
          <w:szCs w:val="28"/>
        </w:rPr>
        <w:t>сти труд</w:t>
      </w:r>
      <w:r>
        <w:rPr>
          <w:rFonts w:ascii="Times New Roman" w:hAnsi="Times New Roman"/>
          <w:sz w:val="28"/>
          <w:szCs w:val="28"/>
        </w:rPr>
        <w:t xml:space="preserve">а совокупного не прекращается.  </w:t>
      </w:r>
      <w:r w:rsidRPr="002A3FC3">
        <w:rPr>
          <w:rFonts w:ascii="Times New Roman" w:hAnsi="Times New Roman"/>
          <w:sz w:val="28"/>
          <w:szCs w:val="28"/>
        </w:rPr>
        <w:t>Если осуществляется снижение затрат живого и прошлого</w:t>
      </w:r>
      <w:r>
        <w:rPr>
          <w:rFonts w:ascii="Times New Roman" w:hAnsi="Times New Roman"/>
          <w:sz w:val="28"/>
          <w:szCs w:val="28"/>
        </w:rPr>
        <w:t xml:space="preserve"> труда, как показано на рис. 3.1(б)</w:t>
      </w:r>
      <w:r w:rsidRPr="002A3FC3">
        <w:rPr>
          <w:rFonts w:ascii="Times New Roman" w:hAnsi="Times New Roman"/>
          <w:sz w:val="28"/>
          <w:szCs w:val="28"/>
        </w:rPr>
        <w:t>, то снижаются и затраты с</w:t>
      </w:r>
      <w:r w:rsidRPr="002A3FC3">
        <w:rPr>
          <w:rFonts w:ascii="Times New Roman" w:hAnsi="Times New Roman"/>
          <w:sz w:val="28"/>
          <w:szCs w:val="28"/>
        </w:rPr>
        <w:t>о</w:t>
      </w:r>
      <w:r w:rsidRPr="002A3FC3">
        <w:rPr>
          <w:rFonts w:ascii="Times New Roman" w:hAnsi="Times New Roman"/>
          <w:sz w:val="28"/>
          <w:szCs w:val="28"/>
        </w:rPr>
        <w:t>вокупного труда.</w:t>
      </w:r>
    </w:p>
    <w:p w:rsidR="00D62C9F" w:rsidRDefault="00D62C9F" w:rsidP="00FA65D4">
      <w:pPr>
        <w:spacing w:after="0" w:line="240" w:lineRule="auto"/>
        <w:jc w:val="both"/>
        <w:rPr>
          <w:rFonts w:ascii="Times New Roman" w:hAnsi="Times New Roman"/>
          <w:sz w:val="28"/>
          <w:szCs w:val="28"/>
        </w:rPr>
      </w:pPr>
    </w:p>
    <w:p w:rsidR="00D62C9F" w:rsidRPr="004972CC" w:rsidRDefault="00D4098C" w:rsidP="004972CC">
      <w:pPr>
        <w:spacing w:after="0" w:line="240" w:lineRule="auto"/>
        <w:jc w:val="both"/>
        <w:rPr>
          <w:rFonts w:ascii="Times New Roman" w:hAnsi="Times New Roman"/>
          <w:sz w:val="28"/>
          <w:szCs w:val="28"/>
        </w:rPr>
      </w:pPr>
      <w:r>
        <w:rPr>
          <w:rFonts w:ascii="Times New Roman" w:hAnsi="Times New Roman"/>
          <w:noProof/>
          <w:sz w:val="28"/>
          <w:szCs w:val="28"/>
          <w:lang w:eastAsia="ru-RU"/>
        </w:rPr>
      </w:r>
      <w:r>
        <w:rPr>
          <w:rFonts w:ascii="Times New Roman" w:hAnsi="Times New Roman"/>
          <w:noProof/>
          <w:sz w:val="28"/>
          <w:szCs w:val="28"/>
          <w:lang w:eastAsia="ru-RU"/>
        </w:rPr>
        <w:pict>
          <v:group id="Полотно 37" o:spid="_x0000_s1035" editas="canvas" style="width:300.75pt;height:249pt;mso-position-horizontal-relative:char;mso-position-vertical-relative:line" coordsize="38195,31623">
            <v:shape id="_x0000_s1036" type="#_x0000_t75" style="position:absolute;width:38195;height:31623;visibility:visible">
              <v:fill o:detectmouseclick="t"/>
              <v:path o:connecttype="none"/>
            </v:shape>
            <v:shape id="Freeform 30" o:spid="_x0000_s1037" style="position:absolute;left:7312;top:6091;width:27437;height:4575;rotation:180;visibility:visible;mso-wrap-style:square;v-text-anchor:top" coordsize="432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Y68QA&#10;AADbAAAADwAAAGRycy9kb3ducmV2LnhtbESPQWvCQBSE70L/w/IKvemmQm2JrhJSCr1UUiuF3h7Z&#10;ZzaYfRt2tyb+e1cQPA4z8w2z2oy2EyfyoXWs4HmWgSCunW65UbD/+Zi+gQgRWWPnmBScKcBm/TBZ&#10;Ya7dwN902sVGJAiHHBWYGPtcylAbshhmridO3sF5izFJ30jtcUhw28l5li2kxZbTgsGeSkP1cfdv&#10;FZRm+/pe/A6+DPavWhyLav81VEo9PY7FEkSkMd7Dt/anVjB/geuX9AP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WOvEAAAA2wAAAA8AAAAAAAAAAAAAAAAAmAIAAGRycy9k&#10;b3ducmV2LnhtbFBLBQYAAAAABAAEAPUAAACJAwAAAAA=&#10;" path="m,1440c720,720,1440,,2160,v720,,1440,720,2160,1440e" filled="f">
              <v:path arrowok="t" o:connecttype="custom" o:connectlocs="0,457506;1371858,0;2743715,457506" o:connectangles="0,0,0"/>
            </v:shape>
            <v:shape id="Freeform 31" o:spid="_x0000_s1038" style="position:absolute;left:14244;top:2166;width:13717;height:28578;rotation:5534200fd;visibility:visible;mso-wrap-style:square;v-text-anchor:top" coordsize="4320,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aQcMA&#10;AADbAAAADwAAAGRycy9kb3ducmV2LnhtbESPT2vCQBTE7wW/w/IEb3XTHIJNXUUqFg+F+u/g8ZF9&#10;ZkOz74XsVtNv3xWEHoeZ+Q0zXw6+VVfqQyNs4GWagSKuxDZcGzgdN88zUCEiW2yFycAvBVguRk9z&#10;LK3ceE/XQ6xVgnAo0YCLsSu1DpUjj2EqHXHyLtJ7jEn2tbY93hLctzrPskJ7bDgtOOzo3VH1ffjx&#10;BsLrnjIX269d/vFZnNcil1UuxkzGw+oNVKQh/ocf7a01kBdw/5J+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LaQcMAAADbAAAADwAAAAAAAAAAAAAAAACYAgAAZHJzL2Rv&#10;d25yZXYueG1sUEsFBgAAAAAEAAQA9QAAAIgDAAAAAA==&#10;" path="m,c1260,690,2520,1380,3240,2340v720,960,900,2850,1080,3420e" filled="f">
              <v:path arrowok="t" o:connecttype="custom" o:connectlocs="0,0;1028774,1161009;1371698,2857868" o:connectangles="0,0,0"/>
            </v:shape>
            <v:shape id="Freeform 32" o:spid="_x0000_s1039" style="position:absolute;left:13605;top:2083;width:13717;height:28595;rotation:5534200fd;flip:x;visibility:visible;mso-wrap-style:square;v-text-anchor:top" coordsize="4320,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IcTcMA&#10;AADbAAAADwAAAGRycy9kb3ducmV2LnhtbESPT2sCMRTE70K/Q3gFbzVbD1pXo9RC0Zv4F7w9k+fu&#10;6uZl2UR3/famUPA4zMxvmMmstaW4U+0Lxwo+ewkIYu1MwZmC3fb34wuED8gGS8ek4EEeZtO3zgRT&#10;4xpe030TMhEh7FNUkIdQpVJ6nZNF33MVcfTOrrYYoqwzaWpsItyWsp8kA2mx4LiQY0U/Oenr5mYV&#10;FIvTaK0v8xUeeT/UzfEwx9FBqe57+z0GEagNr/B/e2kU9Ifw9yX+AD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IcTcMAAADbAAAADwAAAAAAAAAAAAAAAACYAgAAZHJzL2Rv&#10;d25yZXYueG1sUEsFBgAAAAAEAAQA9QAAAIgDAAAAAA==&#10;" path="m,c1260,690,2520,1380,3240,2340v720,960,900,2850,1080,3420e" filled="f">
              <v:path arrowok="t" o:connecttype="custom" o:connectlocs="0,0;1028774,1161667;1371698,2859487" o:connectangles="0,0,0"/>
            </v:shape>
            <v:line id="Line 33" o:spid="_x0000_s1040" style="position:absolute;visibility:visible" from="21026,10666" to="21026,27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VCYsAAAADbAAAADwAAAGRycy9kb3ducmV2LnhtbERPTWvCQBC9F/wPywje6kYPRVNXKQXB&#10;g1WqpechOyap2dm4u8b4751DwePjfS9WvWtURyHWng1Mxhko4sLbmksDP8f16wxUTMgWG89k4E4R&#10;VsvBywJz62/8Td0hlUpCOOZooEqpzbWORUUO49i3xMKdfHCYBIZS24A3CXeNnmbZm3ZYszRU2NJn&#10;RcX5cHXSW5TbcPn9O/eb09d2feFuvjvujRkN+493UIn69BT/uzfWwFTGyhf5AXr5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eFQmLAAAAA2wAAAA8AAAAAAAAAAAAAAAAA&#10;oQIAAGRycy9kb3ducmV2LnhtbFBLBQYAAAAABAAEAPkAAACOAwAAAAA=&#10;">
              <v:stroke dashstyle="dash"/>
            </v:line>
            <v:line id="Line 34" o:spid="_x0000_s1041" style="position:absolute;visibility:visible" from="3887,27802" to="38173,2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9rHMQAAADbAAAADwAAAGRycy9kb3ducmV2LnhtbESPQWsCMRSE7wX/Q3iCt5rVg3ZXo4hL&#10;wYMtqKXn5+a5Wdy8LJt0Tf99Uyj0OMzMN8x6G20rBup941jBbJqBIK6cbrhW8HF5fX4B4QOyxtYx&#10;KfgmD9vN6GmNhXYPPtFwDrVIEPYFKjAhdIWUvjJk0U9dR5y8m+sthiT7WuoeHwluWznPsoW02HBa&#10;MNjR3lB1P39ZBUtTnuRSlsfLezk0szy+xc9rrtRkHHcrEIFi+A//tQ9awT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72scxAAAANsAAAAPAAAAAAAAAAAA&#10;AAAAAKECAABkcnMvZG93bnJldi54bWxQSwUGAAAAAAQABAD5AAAAkgMAAAAA&#10;">
              <v:stroke endarrow="block"/>
            </v:line>
            <v:line id="Line 35" o:spid="_x0000_s1042" style="position:absolute;flip:y;visibility:visible" from="3887,1524" to="3887,27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rUEsQAAADbAAAADwAAAGRycy9kb3ducmV2LnhtbESPwUrDQBCG74LvsIzgJbSbGhCbdlus&#10;WhDEg7WHHofsNAlmZ0N2bNO37xwEj8M//zffLNdj6MyJhtRGdjCb5mCIq+hbrh3sv7eTJzBJkD12&#10;kcnBhRKsV7c3Syx9PPMXnXZSG4VwKtFBI9KX1qaqoYBpGntizY5xCCg6DrX1A54VHjr7kOePNmDL&#10;eqHBnl4aqn52v0E1tp/8WhTZJtgsm9PbQT5yK87d343PCzBCo/wv/7XfvYNC7fUXBYBd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qtQSxAAAANsAAAAPAAAAAAAAAAAA&#10;AAAAAKECAABkcnMvZG93bnJldi54bWxQSwUGAAAAAAQABAD5AAAAkgMAAAAA&#10;">
              <v:stroke endarrow="block"/>
            </v:line>
            <v:rect id="Rectangle 36" o:spid="_x0000_s1043" style="position:absolute;left:33212;top:28525;width:3493;height:272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Q308IA&#10;AADbAAAADwAAAGRycy9kb3ducmV2LnhtbESPS4vCMBSF98L8h3AH3Gnqa5COURxBcKlVGGZ3aa5N&#10;tbnpNFHrvzeC4PJwHh9ntmhtJa7U+NKxgkE/AUGcO11yoeCwX/emIHxA1lg5JgV38rCYf3RmmGp3&#10;4x1ds1CIOMI+RQUmhDqV0ueGLPq+q4mjd3SNxRBlU0jd4C2O20oOk+RLWiw5EgzWtDKUn7OLjdzh&#10;uKS/Q7udTLOjOf3/LH+TfaFU97NdfoMI1IZ3+NXeaAWjATy/xB8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DfTwgAAANsAAAAPAAAAAAAAAAAAAAAAAJgCAABkcnMvZG93&#10;bnJldi54bWxQSwUGAAAAAAQABAD1AAAAhwMAAAAA&#10;" stroked="f">
              <v:textbox>
                <w:txbxContent>
                  <w:p w:rsidR="00351BFA" w:rsidRPr="00565302" w:rsidRDefault="00351BFA" w:rsidP="0053178A">
                    <w:pPr>
                      <w:jc w:val="center"/>
                      <w:rPr>
                        <w:i/>
                        <w:sz w:val="24"/>
                        <w:szCs w:val="24"/>
                        <w:lang w:val="en-US"/>
                      </w:rPr>
                    </w:pPr>
                    <w:proofErr w:type="gramStart"/>
                    <w:r w:rsidRPr="00565302">
                      <w:rPr>
                        <w:i/>
                        <w:sz w:val="24"/>
                        <w:szCs w:val="24"/>
                        <w:lang w:val="en-US"/>
                      </w:rPr>
                      <w:t>t</w:t>
                    </w:r>
                    <w:proofErr w:type="gramEnd"/>
                  </w:p>
                </w:txbxContent>
              </v:textbox>
            </v:rect>
            <v:rect id="Rectangle 37" o:spid="_x0000_s1044" style="position:absolute;left:-482;top:1312;width:4575;height:269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ppMMA&#10;AADbAAAADwAAAGRycy9kb3ducmV2LnhtbESPX2vCMBTF34V9h3AHvmm6borURnGDgY+uFsbeLs1t&#10;U9fcdE2m9dsvA8HHw/nz4+Tb0XbiTINvHSt4micgiCunW24UlMf32QqED8gaO8ek4EoetpuHSY6Z&#10;dhf+oHMRGhFH2GeowITQZ1L6ypBFP3c9cfRqN1gMUQ6N1ANe4rjtZJokS2mx5Ugw2NOboeq7+LWR&#10;m7609FWOh8WqqM3p53X3mRwbpaaP424NItAY7uFbe68VPKfw/yX+A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appMMAAADbAAAADwAAAAAAAAAAAAAAAACYAgAAZHJzL2Rv&#10;d25yZXYueG1sUEsFBgAAAAAEAAQA9QAAAIgDAAAAAA==&#10;" stroked="f">
              <v:textbox>
                <w:txbxContent>
                  <w:p w:rsidR="00351BFA" w:rsidRPr="00565302" w:rsidRDefault="00351BFA" w:rsidP="0053178A">
                    <w:pPr>
                      <w:jc w:val="center"/>
                      <w:rPr>
                        <w:i/>
                        <w:sz w:val="24"/>
                        <w:szCs w:val="24"/>
                        <w:lang w:val="en-US"/>
                      </w:rPr>
                    </w:pPr>
                    <w:r w:rsidRPr="00565302">
                      <w:rPr>
                        <w:i/>
                        <w:sz w:val="24"/>
                        <w:szCs w:val="24"/>
                        <w:lang w:val="en-US"/>
                      </w:rPr>
                      <w:t>T</w:t>
                    </w:r>
                  </w:p>
                </w:txbxContent>
              </v:textbox>
            </v:rect>
            <v:rect id="Rectangle 38" o:spid="_x0000_s1045" style="position:absolute;left:33196;top:2648;width:3501;height:268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oMP8MA&#10;AADbAAAADwAAAGRycy9kb3ducmV2LnhtbESPX2vCMBTF3wd+h3CFva2p7SbSGcUNhD1utSB7uzTX&#10;ptrc1CZq9+2XwcDHw/nz4yzXo+3ElQbfOlYwS1IQxLXTLTcKqt32aQHCB2SNnWNS8EMe1qvJwxIL&#10;7W78RdcyNCKOsC9QgQmhL6T0tSGLPnE9cfQObrAYohwaqQe8xXHbySxN59Jiy5FgsKd3Q/WpvNjI&#10;zZ5b+q7Gz5dFeTDH89tmn+4apR6n4+YVRKAx3MP/7Q+tIM/h7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oMP8MAAADbAAAADwAAAAAAAAAAAAAAAACYAgAAZHJzL2Rv&#10;d25yZXYueG1sUEsFBgAAAAAEAAQA9QAAAIgDAAAAAA==&#10;" stroked="f">
              <v:textbox>
                <w:txbxContent>
                  <w:p w:rsidR="00351BFA" w:rsidRPr="00565302" w:rsidRDefault="00351BFA" w:rsidP="0053178A">
                    <w:pPr>
                      <w:jc w:val="center"/>
                      <w:rPr>
                        <w:i/>
                        <w:sz w:val="24"/>
                        <w:szCs w:val="24"/>
                        <w:lang w:val="en-US"/>
                      </w:rPr>
                    </w:pPr>
                    <w:proofErr w:type="spellStart"/>
                    <w:r w:rsidRPr="00565302">
                      <w:rPr>
                        <w:i/>
                        <w:sz w:val="24"/>
                        <w:szCs w:val="24"/>
                        <w:lang w:val="en-US"/>
                      </w:rPr>
                      <w:t>Tc</w:t>
                    </w:r>
                    <w:proofErr w:type="spellEnd"/>
                  </w:p>
                </w:txbxContent>
              </v:textbox>
            </v:rect>
            <v:rect id="Rectangle 39" o:spid="_x0000_s1046" style="position:absolute;left:19506;top:28238;width:3493;height:272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OUS8MA&#10;AADbAAAADwAAAGRycy9kb3ducmV2LnhtbESPX2vCMBTF3wd+h3CFvc1U14l0xtINBnucVZC9XZpr&#10;U21uapPZ7tsvwsDHw/nz46zz0bbiSr1vHCuYzxIQxJXTDdcK9ruPpxUIH5A1to5JwS95yDeThzVm&#10;2g28pWsZahFH2GeowITQZVL6ypBFP3MdcfSOrrcYouxrqXsc4rht5SJJltJiw5FgsKN3Q9W5/LGR&#10;u0gb+t6PXy+r8mhOl7fikOxqpR6nY/EKItAY7uH/9qdW8JzC7Uv8A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OUS8MAAADbAAAADwAAAAAAAAAAAAAAAACYAgAAZHJzL2Rv&#10;d25yZXYueG1sUEsFBgAAAAAEAAQA9QAAAIgDAAAAAA==&#10;" stroked="f">
              <v:textbox>
                <w:txbxContent>
                  <w:p w:rsidR="00351BFA" w:rsidRPr="002017D7" w:rsidRDefault="00351BFA" w:rsidP="0053178A">
                    <w:pPr>
                      <w:jc w:val="center"/>
                      <w:rPr>
                        <w:i/>
                        <w:sz w:val="24"/>
                        <w:szCs w:val="24"/>
                      </w:rPr>
                    </w:pPr>
                    <w:proofErr w:type="gramStart"/>
                    <w:r w:rsidRPr="002017D7">
                      <w:rPr>
                        <w:i/>
                        <w:sz w:val="24"/>
                        <w:szCs w:val="24"/>
                        <w:lang w:val="en-US"/>
                      </w:rPr>
                      <w:t>t</w:t>
                    </w:r>
                    <w:proofErr w:type="gramEnd"/>
                    <w:r w:rsidRPr="002017D7">
                      <w:rPr>
                        <w:i/>
                        <w:sz w:val="24"/>
                        <w:szCs w:val="24"/>
                        <w:vertAlign w:val="superscript"/>
                      </w:rPr>
                      <w:t>*</w:t>
                    </w:r>
                  </w:p>
                </w:txbxContent>
              </v:textbox>
            </v:rect>
            <v:rect id="Rectangle 40" o:spid="_x0000_s1047" style="position:absolute;left:34346;top:7642;width:3493;height:268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x0MMA&#10;AADbAAAADwAAAGRycy9kb3ducmV2LnhtbESPX2vCMBTF3wW/Q7iDvWk6N0U6Y+kGgz3OVpC9XZpr&#10;U21uapPZ7tubwcDHw/nz42yy0bbiSr1vHCt4micgiCunG64V7MuP2RqED8gaW8ek4Jc8ZNvpZIOp&#10;dgPv6FqEWsQR9ikqMCF0qZS+MmTRz11HHL2j6y2GKPta6h6HOG5buUiSlbTYcCQY7OjdUHUufmzk&#10;Ll4a+t6PX8t1cTSny1t+SMpaqceHMX8FEWgM9/B/+1MreF7C35f4A+T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8x0MMAAADbAAAADwAAAAAAAAAAAAAAAACYAgAAZHJzL2Rv&#10;d25yZXYueG1sUEsFBgAAAAAEAAQA9QAAAIgDAAAAAA==&#10;" stroked="f">
              <v:textbox>
                <w:txbxContent>
                  <w:p w:rsidR="00351BFA" w:rsidRPr="00565302" w:rsidRDefault="00351BFA" w:rsidP="0053178A">
                    <w:pPr>
                      <w:jc w:val="center"/>
                      <w:rPr>
                        <w:i/>
                        <w:sz w:val="24"/>
                        <w:szCs w:val="24"/>
                      </w:rPr>
                    </w:pPr>
                    <w:r w:rsidRPr="00565302">
                      <w:rPr>
                        <w:i/>
                        <w:sz w:val="24"/>
                        <w:szCs w:val="24"/>
                        <w:lang w:val="en-US"/>
                      </w:rPr>
                      <w:t>T</w:t>
                    </w:r>
                    <w:r w:rsidRPr="00565302">
                      <w:rPr>
                        <w:i/>
                        <w:sz w:val="24"/>
                        <w:szCs w:val="24"/>
                      </w:rPr>
                      <w:t>п</w:t>
                    </w:r>
                  </w:p>
                </w:txbxContent>
              </v:textbox>
            </v:rect>
            <v:rect id="Rectangle 41" o:spid="_x0000_s1048" style="position:absolute;left:33569;top:20986;width:3501;height:342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vp8IA&#10;AADbAAAADwAAAGRycy9kb3ducmV2LnhtbESPzYrCMBSF94LvEK4wO03VUaQaRQVhljNVEHeX5tpU&#10;m5vaRO28/WRAcHk4Px9nsWptJR7U+NKxguEgAUGcO11yoeCw3/VnIHxA1lg5JgW/5GG17HYWmGr3&#10;5B96ZKEQcYR9igpMCHUqpc8NWfQDVxNH7+waiyHKppC6wWcct5UcJclUWiw5EgzWtDWUX7O7jdzR&#10;Z0mnQ/s9mWVnc7lt1sdkXyj10WvXcxCB2vAOv9pfWsF4Cv9f4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Pa+nwgAAANsAAAAPAAAAAAAAAAAAAAAAAJgCAABkcnMvZG93&#10;bnJldi54bWxQSwUGAAAAAAQABAD1AAAAhwMAAAAA&#10;" stroked="f">
              <v:textbox>
                <w:txbxContent>
                  <w:p w:rsidR="00351BFA" w:rsidRPr="00565302" w:rsidRDefault="00351BFA" w:rsidP="0053178A">
                    <w:pPr>
                      <w:jc w:val="center"/>
                      <w:rPr>
                        <w:i/>
                        <w:sz w:val="24"/>
                        <w:szCs w:val="24"/>
                      </w:rPr>
                    </w:pPr>
                    <w:r w:rsidRPr="00565302">
                      <w:rPr>
                        <w:i/>
                        <w:sz w:val="24"/>
                        <w:szCs w:val="24"/>
                        <w:lang w:val="en-US"/>
                      </w:rPr>
                      <w:t>T</w:t>
                    </w:r>
                    <w:r w:rsidRPr="00565302">
                      <w:rPr>
                        <w:i/>
                        <w:sz w:val="24"/>
                        <w:szCs w:val="24"/>
                      </w:rPr>
                      <w:t>ж</w:t>
                    </w:r>
                  </w:p>
                </w:txbxContent>
              </v:textbox>
            </v:rect>
            <w10:wrap type="none"/>
            <w10:anchorlock/>
          </v:group>
        </w:pict>
      </w:r>
      <w:r>
        <w:rPr>
          <w:noProof/>
          <w:lang w:eastAsia="ru-RU"/>
        </w:rPr>
        <w:pict>
          <v:shape id="Рисунок 18" o:spid="_x0000_i1030" type="#_x0000_t75" style="width:378.75pt;height:201pt;visibility:visible">
            <v:imagedata r:id="rId52" o:title=""/>
          </v:shape>
        </w:pict>
      </w:r>
    </w:p>
    <w:p w:rsidR="00D62C9F" w:rsidRDefault="00D62C9F" w:rsidP="002A3FC3">
      <w:pPr>
        <w:widowControl w:val="0"/>
        <w:autoSpaceDE w:val="0"/>
        <w:autoSpaceDN w:val="0"/>
        <w:adjustRightInd w:val="0"/>
        <w:spacing w:after="0" w:line="240" w:lineRule="auto"/>
        <w:jc w:val="both"/>
        <w:rPr>
          <w:rFonts w:ascii="Times New Roman" w:hAnsi="Times New Roman"/>
          <w:i/>
          <w:sz w:val="28"/>
          <w:szCs w:val="28"/>
        </w:rPr>
      </w:pPr>
      <w:r w:rsidRPr="00FA65D4">
        <w:rPr>
          <w:rFonts w:ascii="Times New Roman" w:hAnsi="Times New Roman"/>
          <w:i/>
          <w:sz w:val="28"/>
          <w:szCs w:val="28"/>
        </w:rPr>
        <w:t>Рис. 3.1. Динамика трудозатрат</w:t>
      </w:r>
      <w:r>
        <w:rPr>
          <w:rFonts w:ascii="Times New Roman" w:hAnsi="Times New Roman"/>
          <w:i/>
          <w:sz w:val="28"/>
          <w:szCs w:val="28"/>
        </w:rPr>
        <w:t>:</w:t>
      </w:r>
    </w:p>
    <w:p w:rsidR="00D62C9F" w:rsidRDefault="00D62C9F" w:rsidP="004B3282">
      <w:pPr>
        <w:widowControl w:val="0"/>
        <w:autoSpaceDE w:val="0"/>
        <w:autoSpaceDN w:val="0"/>
        <w:adjustRightInd w:val="0"/>
        <w:spacing w:after="0" w:line="240" w:lineRule="auto"/>
        <w:rPr>
          <w:rFonts w:ascii="Times New Roman" w:hAnsi="Times New Roman"/>
          <w:i/>
          <w:sz w:val="28"/>
          <w:szCs w:val="28"/>
        </w:rPr>
      </w:pPr>
      <w:r>
        <w:rPr>
          <w:rFonts w:ascii="Times New Roman" w:hAnsi="Times New Roman"/>
          <w:i/>
          <w:sz w:val="28"/>
          <w:szCs w:val="28"/>
        </w:rPr>
        <w:t xml:space="preserve"> (а) при ограниченном варианте </w:t>
      </w:r>
      <w:r w:rsidRPr="00FA65D4">
        <w:rPr>
          <w:rFonts w:ascii="Times New Roman" w:hAnsi="Times New Roman"/>
          <w:i/>
          <w:sz w:val="28"/>
          <w:szCs w:val="28"/>
        </w:rPr>
        <w:t>развития технологического процесс</w:t>
      </w:r>
      <w:proofErr w:type="gramStart"/>
      <w:r w:rsidRPr="00FA65D4">
        <w:rPr>
          <w:rFonts w:ascii="Times New Roman" w:hAnsi="Times New Roman"/>
          <w:i/>
          <w:sz w:val="28"/>
          <w:szCs w:val="28"/>
        </w:rPr>
        <w:t>а</w:t>
      </w:r>
      <w:r>
        <w:rPr>
          <w:rFonts w:ascii="Times New Roman" w:hAnsi="Times New Roman"/>
          <w:i/>
          <w:sz w:val="28"/>
          <w:szCs w:val="28"/>
        </w:rPr>
        <w:t>(</w:t>
      </w:r>
      <w:proofErr w:type="gramEnd"/>
      <w:r>
        <w:rPr>
          <w:rFonts w:ascii="Times New Roman" w:hAnsi="Times New Roman"/>
          <w:i/>
          <w:sz w:val="28"/>
          <w:szCs w:val="28"/>
        </w:rPr>
        <w:t xml:space="preserve"> а)</w:t>
      </w:r>
      <w:r w:rsidRPr="00FA65D4">
        <w:rPr>
          <w:rFonts w:ascii="Times New Roman" w:hAnsi="Times New Roman"/>
          <w:i/>
          <w:sz w:val="28"/>
          <w:szCs w:val="28"/>
        </w:rPr>
        <w:t xml:space="preserve">: </w:t>
      </w:r>
      <w:proofErr w:type="spellStart"/>
      <w:proofErr w:type="gramStart"/>
      <w:r w:rsidRPr="00FA65D4">
        <w:rPr>
          <w:rFonts w:ascii="Times New Roman" w:hAnsi="Times New Roman"/>
          <w:i/>
          <w:sz w:val="28"/>
          <w:szCs w:val="28"/>
        </w:rPr>
        <w:t>Тж</w:t>
      </w:r>
      <w:proofErr w:type="spellEnd"/>
      <w:proofErr w:type="gramEnd"/>
      <w:r w:rsidRPr="00FA65D4">
        <w:rPr>
          <w:rFonts w:ascii="Times New Roman" w:hAnsi="Times New Roman"/>
          <w:i/>
          <w:sz w:val="28"/>
          <w:szCs w:val="28"/>
        </w:rPr>
        <w:t xml:space="preserve"> – живой труд; </w:t>
      </w:r>
      <w:proofErr w:type="spellStart"/>
      <w:r w:rsidRPr="00FA65D4">
        <w:rPr>
          <w:rFonts w:ascii="Times New Roman" w:hAnsi="Times New Roman"/>
          <w:i/>
          <w:sz w:val="28"/>
          <w:szCs w:val="28"/>
        </w:rPr>
        <w:t>Тп</w:t>
      </w:r>
      <w:proofErr w:type="spellEnd"/>
      <w:r w:rsidRPr="00FA65D4">
        <w:rPr>
          <w:rFonts w:ascii="Times New Roman" w:hAnsi="Times New Roman"/>
          <w:i/>
          <w:sz w:val="28"/>
          <w:szCs w:val="28"/>
        </w:rPr>
        <w:t xml:space="preserve"> – прошлый труд; Тс – совокупный труд; </w:t>
      </w:r>
      <w:r w:rsidRPr="00FA65D4">
        <w:rPr>
          <w:rFonts w:ascii="Times New Roman" w:hAnsi="Times New Roman"/>
          <w:i/>
          <w:sz w:val="28"/>
          <w:szCs w:val="28"/>
          <w:lang w:val="en-US"/>
        </w:rPr>
        <w:t>t</w:t>
      </w:r>
      <w:r w:rsidRPr="00FA65D4">
        <w:rPr>
          <w:rFonts w:ascii="Times New Roman" w:hAnsi="Times New Roman"/>
          <w:i/>
          <w:sz w:val="28"/>
          <w:szCs w:val="28"/>
        </w:rPr>
        <w:t xml:space="preserve"> – время; t</w:t>
      </w:r>
      <w:r w:rsidRPr="00FA65D4">
        <w:rPr>
          <w:rFonts w:ascii="Times New Roman" w:hAnsi="Times New Roman"/>
          <w:i/>
          <w:sz w:val="28"/>
          <w:szCs w:val="28"/>
          <w:vertAlign w:val="superscript"/>
        </w:rPr>
        <w:t>*</w:t>
      </w:r>
      <w:r w:rsidRPr="00FA65D4">
        <w:rPr>
          <w:rFonts w:ascii="Times New Roman" w:hAnsi="Times New Roman"/>
          <w:i/>
          <w:sz w:val="28"/>
          <w:szCs w:val="28"/>
        </w:rPr>
        <w:t xml:space="preserve"> – момент наступления экономического предела</w:t>
      </w:r>
      <w:r>
        <w:rPr>
          <w:rFonts w:ascii="Times New Roman" w:hAnsi="Times New Roman"/>
          <w:i/>
          <w:sz w:val="28"/>
          <w:szCs w:val="28"/>
        </w:rPr>
        <w:t xml:space="preserve">; </w:t>
      </w:r>
    </w:p>
    <w:p w:rsidR="00D62C9F" w:rsidRPr="00FA65D4" w:rsidRDefault="00D62C9F" w:rsidP="004B3282">
      <w:pPr>
        <w:widowControl w:val="0"/>
        <w:autoSpaceDE w:val="0"/>
        <w:autoSpaceDN w:val="0"/>
        <w:adjustRightInd w:val="0"/>
        <w:spacing w:after="0" w:line="240" w:lineRule="auto"/>
        <w:rPr>
          <w:rFonts w:ascii="Times New Roman" w:hAnsi="Times New Roman"/>
          <w:i/>
          <w:sz w:val="28"/>
          <w:szCs w:val="28"/>
        </w:rPr>
      </w:pPr>
      <w:r>
        <w:rPr>
          <w:rFonts w:ascii="Times New Roman" w:hAnsi="Times New Roman"/>
          <w:i/>
          <w:sz w:val="28"/>
          <w:szCs w:val="28"/>
        </w:rPr>
        <w:t xml:space="preserve">(б) при неограниченном варианте </w:t>
      </w:r>
      <w:r w:rsidRPr="00FA65D4">
        <w:rPr>
          <w:rFonts w:ascii="Times New Roman" w:hAnsi="Times New Roman"/>
          <w:i/>
          <w:sz w:val="28"/>
          <w:szCs w:val="28"/>
        </w:rPr>
        <w:t>развития технологического процесса</w:t>
      </w:r>
      <w:r w:rsidR="0085186E">
        <w:rPr>
          <w:rFonts w:ascii="Times New Roman" w:hAnsi="Times New Roman"/>
          <w:i/>
          <w:sz w:val="28"/>
          <w:szCs w:val="28"/>
        </w:rPr>
        <w:t xml:space="preserve"> </w:t>
      </w:r>
      <w:proofErr w:type="gramStart"/>
      <w:r w:rsidRPr="00FA65D4">
        <w:rPr>
          <w:rFonts w:ascii="Times New Roman" w:hAnsi="Times New Roman"/>
          <w:i/>
          <w:sz w:val="28"/>
          <w:szCs w:val="28"/>
        </w:rPr>
        <w:t>:</w:t>
      </w:r>
      <w:proofErr w:type="spellStart"/>
      <w:r w:rsidRPr="00FA65D4">
        <w:rPr>
          <w:rFonts w:ascii="Times New Roman" w:hAnsi="Times New Roman"/>
          <w:i/>
          <w:sz w:val="28"/>
          <w:szCs w:val="28"/>
        </w:rPr>
        <w:t>Т</w:t>
      </w:r>
      <w:proofErr w:type="gramEnd"/>
      <w:r w:rsidRPr="00FA65D4">
        <w:rPr>
          <w:rFonts w:ascii="Times New Roman" w:hAnsi="Times New Roman"/>
          <w:i/>
          <w:sz w:val="28"/>
          <w:szCs w:val="28"/>
        </w:rPr>
        <w:t>ж</w:t>
      </w:r>
      <w:proofErr w:type="spellEnd"/>
      <w:r w:rsidRPr="00FA65D4">
        <w:rPr>
          <w:rFonts w:ascii="Times New Roman" w:hAnsi="Times New Roman"/>
          <w:i/>
          <w:sz w:val="28"/>
          <w:szCs w:val="28"/>
        </w:rPr>
        <w:t xml:space="preserve"> – живой труд; </w:t>
      </w:r>
      <w:proofErr w:type="spellStart"/>
      <w:r w:rsidRPr="00FA65D4">
        <w:rPr>
          <w:rFonts w:ascii="Times New Roman" w:hAnsi="Times New Roman"/>
          <w:i/>
          <w:sz w:val="28"/>
          <w:szCs w:val="28"/>
        </w:rPr>
        <w:t>Тп</w:t>
      </w:r>
      <w:proofErr w:type="spellEnd"/>
      <w:r w:rsidRPr="00FA65D4">
        <w:rPr>
          <w:rFonts w:ascii="Times New Roman" w:hAnsi="Times New Roman"/>
          <w:i/>
          <w:sz w:val="28"/>
          <w:szCs w:val="28"/>
        </w:rPr>
        <w:t xml:space="preserve"> – прошлый труд; Тс – совокупный труд; </w:t>
      </w:r>
      <w:r w:rsidRPr="00FA65D4">
        <w:rPr>
          <w:rFonts w:ascii="Times New Roman" w:hAnsi="Times New Roman"/>
          <w:i/>
          <w:sz w:val="28"/>
          <w:szCs w:val="28"/>
          <w:lang w:val="en-US"/>
        </w:rPr>
        <w:t>t</w:t>
      </w:r>
      <w:r w:rsidRPr="00FA65D4">
        <w:rPr>
          <w:rFonts w:ascii="Times New Roman" w:hAnsi="Times New Roman"/>
          <w:i/>
          <w:sz w:val="28"/>
          <w:szCs w:val="28"/>
        </w:rPr>
        <w:t xml:space="preserve"> – время</w:t>
      </w:r>
    </w:p>
    <w:p w:rsidR="00D62C9F" w:rsidRDefault="00D62C9F" w:rsidP="002A3FC3">
      <w:pPr>
        <w:widowControl w:val="0"/>
        <w:autoSpaceDE w:val="0"/>
        <w:autoSpaceDN w:val="0"/>
        <w:adjustRightInd w:val="0"/>
        <w:spacing w:after="0" w:line="240" w:lineRule="auto"/>
        <w:jc w:val="both"/>
        <w:rPr>
          <w:rFonts w:ascii="Times New Roman" w:hAnsi="Times New Roman"/>
          <w:sz w:val="28"/>
          <w:szCs w:val="28"/>
        </w:rPr>
      </w:pPr>
    </w:p>
    <w:p w:rsidR="00D62C9F" w:rsidRDefault="00D62C9F" w:rsidP="0085186E">
      <w:pPr>
        <w:widowControl w:val="0"/>
        <w:autoSpaceDE w:val="0"/>
        <w:autoSpaceDN w:val="0"/>
        <w:adjustRightInd w:val="0"/>
        <w:spacing w:after="0" w:line="240" w:lineRule="auto"/>
        <w:jc w:val="both"/>
        <w:rPr>
          <w:rFonts w:ascii="Times New Roman" w:hAnsi="Times New Roman"/>
          <w:sz w:val="28"/>
          <w:szCs w:val="28"/>
        </w:rPr>
      </w:pPr>
      <w:r w:rsidRPr="002A3FC3">
        <w:rPr>
          <w:rFonts w:ascii="Times New Roman" w:hAnsi="Times New Roman"/>
          <w:sz w:val="28"/>
          <w:szCs w:val="28"/>
        </w:rPr>
        <w:t>Такой вариант динамики трудозатрат при развитии технологического процесса называют неограниченным.</w:t>
      </w:r>
      <w:r w:rsidR="0085186E">
        <w:rPr>
          <w:rFonts w:ascii="Times New Roman" w:hAnsi="Times New Roman"/>
          <w:sz w:val="28"/>
          <w:szCs w:val="28"/>
        </w:rPr>
        <w:t xml:space="preserve"> </w:t>
      </w:r>
      <w:r w:rsidRPr="00FA65D4">
        <w:rPr>
          <w:rFonts w:ascii="Times New Roman" w:hAnsi="Times New Roman"/>
          <w:sz w:val="28"/>
          <w:szCs w:val="28"/>
        </w:rPr>
        <w:t>Рост производительности труда возможен только при уменьшении величины живого труда по мере развития технологического проце</w:t>
      </w:r>
      <w:r w:rsidRPr="00FA65D4">
        <w:rPr>
          <w:rFonts w:ascii="Times New Roman" w:hAnsi="Times New Roman"/>
          <w:sz w:val="28"/>
          <w:szCs w:val="28"/>
        </w:rPr>
        <w:t>с</w:t>
      </w:r>
      <w:r w:rsidRPr="00FA65D4">
        <w:rPr>
          <w:rFonts w:ascii="Times New Roman" w:hAnsi="Times New Roman"/>
          <w:sz w:val="28"/>
          <w:szCs w:val="28"/>
        </w:rPr>
        <w:t xml:space="preserve">са. Технически возможен </w:t>
      </w:r>
      <w:r>
        <w:rPr>
          <w:rFonts w:ascii="Times New Roman" w:hAnsi="Times New Roman"/>
          <w:sz w:val="28"/>
          <w:szCs w:val="28"/>
        </w:rPr>
        <w:t xml:space="preserve">и </w:t>
      </w:r>
      <w:r w:rsidRPr="00FA65D4">
        <w:rPr>
          <w:rFonts w:ascii="Times New Roman" w:hAnsi="Times New Roman"/>
          <w:sz w:val="28"/>
          <w:szCs w:val="28"/>
        </w:rPr>
        <w:t xml:space="preserve">вариант развития </w:t>
      </w:r>
      <w:r>
        <w:rPr>
          <w:rFonts w:ascii="Times New Roman" w:hAnsi="Times New Roman"/>
          <w:sz w:val="28"/>
          <w:szCs w:val="28"/>
        </w:rPr>
        <w:t xml:space="preserve">технологического процесса </w:t>
      </w:r>
      <w:r w:rsidRPr="00FA65D4">
        <w:rPr>
          <w:rFonts w:ascii="Times New Roman" w:hAnsi="Times New Roman"/>
          <w:sz w:val="28"/>
          <w:szCs w:val="28"/>
        </w:rPr>
        <w:t>в р</w:t>
      </w:r>
      <w:r w:rsidRPr="00FA65D4">
        <w:rPr>
          <w:rFonts w:ascii="Times New Roman" w:hAnsi="Times New Roman"/>
          <w:sz w:val="28"/>
          <w:szCs w:val="28"/>
        </w:rPr>
        <w:t>е</w:t>
      </w:r>
      <w:r w:rsidRPr="00FA65D4">
        <w:rPr>
          <w:rFonts w:ascii="Times New Roman" w:hAnsi="Times New Roman"/>
          <w:sz w:val="28"/>
          <w:szCs w:val="28"/>
        </w:rPr>
        <w:t>зультате уменьшения суммарного труда при увеличении живого и уменьшении прошлого труда. Характер подобных решений не совпадает с общим направлен</w:t>
      </w:r>
      <w:r w:rsidRPr="00FA65D4">
        <w:rPr>
          <w:rFonts w:ascii="Times New Roman" w:hAnsi="Times New Roman"/>
          <w:sz w:val="28"/>
          <w:szCs w:val="28"/>
        </w:rPr>
        <w:t>и</w:t>
      </w:r>
      <w:r w:rsidRPr="00FA65D4">
        <w:rPr>
          <w:rFonts w:ascii="Times New Roman" w:hAnsi="Times New Roman"/>
          <w:sz w:val="28"/>
          <w:szCs w:val="28"/>
        </w:rPr>
        <w:t>ем развития техники.</w:t>
      </w:r>
      <w:r w:rsidR="0085186E">
        <w:rPr>
          <w:rFonts w:ascii="Times New Roman" w:hAnsi="Times New Roman"/>
          <w:sz w:val="28"/>
          <w:szCs w:val="28"/>
        </w:rPr>
        <w:t xml:space="preserve"> </w:t>
      </w:r>
      <w:r w:rsidRPr="00FA65D4">
        <w:rPr>
          <w:rFonts w:ascii="Times New Roman" w:hAnsi="Times New Roman"/>
          <w:sz w:val="28"/>
          <w:szCs w:val="28"/>
        </w:rPr>
        <w:t>Можно выделить два направления совершенствования те</w:t>
      </w:r>
      <w:r w:rsidRPr="00FA65D4">
        <w:rPr>
          <w:rFonts w:ascii="Times New Roman" w:hAnsi="Times New Roman"/>
          <w:sz w:val="28"/>
          <w:szCs w:val="28"/>
        </w:rPr>
        <w:t>х</w:t>
      </w:r>
      <w:r w:rsidRPr="00FA65D4">
        <w:rPr>
          <w:rFonts w:ascii="Times New Roman" w:hAnsi="Times New Roman"/>
          <w:sz w:val="28"/>
          <w:szCs w:val="28"/>
        </w:rPr>
        <w:t>нологических процессов, с точки зрения производительности труда, которые определяются его струк</w:t>
      </w:r>
      <w:r>
        <w:rPr>
          <w:rFonts w:ascii="Times New Roman" w:hAnsi="Times New Roman"/>
          <w:sz w:val="28"/>
          <w:szCs w:val="28"/>
        </w:rPr>
        <w:t xml:space="preserve">турой: </w:t>
      </w:r>
    </w:p>
    <w:p w:rsidR="00D62C9F" w:rsidRPr="0077103F" w:rsidRDefault="00D62C9F" w:rsidP="00801030">
      <w:pPr>
        <w:spacing w:after="0" w:line="240" w:lineRule="auto"/>
        <w:ind w:firstLine="540"/>
        <w:jc w:val="both"/>
        <w:rPr>
          <w:rFonts w:ascii="Times New Roman" w:hAnsi="Times New Roman"/>
          <w:sz w:val="28"/>
          <w:szCs w:val="28"/>
        </w:rPr>
      </w:pPr>
      <w:r w:rsidRPr="00801030">
        <w:rPr>
          <w:rFonts w:ascii="Times New Roman" w:hAnsi="Times New Roman"/>
          <w:b/>
          <w:i/>
          <w:sz w:val="28"/>
          <w:szCs w:val="28"/>
        </w:rPr>
        <w:lastRenderedPageBreak/>
        <w:t>■</w:t>
      </w:r>
      <w:r w:rsidRPr="0077103F">
        <w:rPr>
          <w:rFonts w:ascii="Times New Roman" w:hAnsi="Times New Roman"/>
          <w:i/>
          <w:sz w:val="28"/>
          <w:szCs w:val="28"/>
        </w:rPr>
        <w:t>совершенствование вспомогательных ходов (эволюционное);</w:t>
      </w:r>
    </w:p>
    <w:p w:rsidR="00D62C9F" w:rsidRPr="00801030" w:rsidRDefault="00D62C9F" w:rsidP="00801030">
      <w:pPr>
        <w:spacing w:after="0" w:line="240" w:lineRule="auto"/>
        <w:ind w:firstLine="540"/>
        <w:jc w:val="both"/>
        <w:rPr>
          <w:rFonts w:ascii="Times New Roman" w:hAnsi="Times New Roman"/>
          <w:sz w:val="28"/>
          <w:szCs w:val="28"/>
        </w:rPr>
      </w:pPr>
      <w:r w:rsidRPr="0077103F">
        <w:rPr>
          <w:rFonts w:ascii="Times New Roman" w:hAnsi="Times New Roman"/>
          <w:i/>
          <w:sz w:val="28"/>
          <w:szCs w:val="28"/>
        </w:rPr>
        <w:t>■ совершенствование рабочих ходо</w:t>
      </w:r>
      <w:proofErr w:type="gramStart"/>
      <w:r w:rsidRPr="0077103F">
        <w:rPr>
          <w:rFonts w:ascii="Times New Roman" w:hAnsi="Times New Roman"/>
          <w:i/>
          <w:sz w:val="28"/>
          <w:szCs w:val="28"/>
        </w:rPr>
        <w:t>в(</w:t>
      </w:r>
      <w:proofErr w:type="gramEnd"/>
      <w:r w:rsidRPr="0077103F">
        <w:rPr>
          <w:rFonts w:ascii="Times New Roman" w:hAnsi="Times New Roman"/>
          <w:i/>
          <w:sz w:val="28"/>
          <w:szCs w:val="28"/>
        </w:rPr>
        <w:t xml:space="preserve"> революционное</w:t>
      </w:r>
      <w:r w:rsidRPr="00FA65D4">
        <w:rPr>
          <w:rFonts w:ascii="Times New Roman" w:hAnsi="Times New Roman"/>
          <w:b/>
          <w:i/>
          <w:sz w:val="28"/>
          <w:szCs w:val="28"/>
        </w:rPr>
        <w:t>).</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b/>
          <w:i/>
          <w:sz w:val="28"/>
          <w:szCs w:val="28"/>
        </w:rPr>
        <w:t xml:space="preserve">     1. </w:t>
      </w:r>
      <w:r w:rsidRPr="0077103F">
        <w:rPr>
          <w:rFonts w:ascii="Times New Roman" w:hAnsi="Times New Roman"/>
          <w:i/>
          <w:sz w:val="28"/>
          <w:szCs w:val="28"/>
        </w:rPr>
        <w:t>Эволюционное развитие</w:t>
      </w:r>
      <w:r w:rsidRPr="00FA65D4">
        <w:rPr>
          <w:rFonts w:ascii="Times New Roman" w:hAnsi="Times New Roman"/>
          <w:sz w:val="28"/>
          <w:szCs w:val="28"/>
        </w:rPr>
        <w:t xml:space="preserve"> – это снижение затрат труда на проведение техн</w:t>
      </w:r>
      <w:r w:rsidRPr="00FA65D4">
        <w:rPr>
          <w:rFonts w:ascii="Times New Roman" w:hAnsi="Times New Roman"/>
          <w:sz w:val="28"/>
          <w:szCs w:val="28"/>
        </w:rPr>
        <w:t>о</w:t>
      </w:r>
      <w:r w:rsidRPr="00FA65D4">
        <w:rPr>
          <w:rFonts w:ascii="Times New Roman" w:hAnsi="Times New Roman"/>
          <w:sz w:val="28"/>
          <w:szCs w:val="28"/>
        </w:rPr>
        <w:t>логического процесса за счет улучшения только вспомогательных действий. С</w:t>
      </w:r>
      <w:r w:rsidRPr="00FA65D4">
        <w:rPr>
          <w:rFonts w:ascii="Times New Roman" w:hAnsi="Times New Roman"/>
          <w:sz w:val="28"/>
          <w:szCs w:val="28"/>
        </w:rPr>
        <w:t>о</w:t>
      </w:r>
      <w:r w:rsidRPr="00FA65D4">
        <w:rPr>
          <w:rFonts w:ascii="Times New Roman" w:hAnsi="Times New Roman"/>
          <w:sz w:val="28"/>
          <w:szCs w:val="28"/>
        </w:rPr>
        <w:t>вершенствование вспомогательных ходов, связанное с движением исполнител</w:t>
      </w:r>
      <w:r w:rsidRPr="00FA65D4">
        <w:rPr>
          <w:rFonts w:ascii="Times New Roman" w:hAnsi="Times New Roman"/>
          <w:sz w:val="28"/>
          <w:szCs w:val="28"/>
        </w:rPr>
        <w:t>ь</w:t>
      </w:r>
      <w:r w:rsidRPr="00FA65D4">
        <w:rPr>
          <w:rFonts w:ascii="Times New Roman" w:hAnsi="Times New Roman"/>
          <w:sz w:val="28"/>
          <w:szCs w:val="28"/>
        </w:rPr>
        <w:t>ных механизмов, может осуществляться по следующей схеме. Действия человека можно заменять действиями механизмов, затем осуществляется переход к ко</w:t>
      </w:r>
      <w:r w:rsidRPr="00FA65D4">
        <w:rPr>
          <w:rFonts w:ascii="Times New Roman" w:hAnsi="Times New Roman"/>
          <w:sz w:val="28"/>
          <w:szCs w:val="28"/>
        </w:rPr>
        <w:t>м</w:t>
      </w:r>
      <w:r w:rsidRPr="00FA65D4">
        <w:rPr>
          <w:rFonts w:ascii="Times New Roman" w:hAnsi="Times New Roman"/>
          <w:sz w:val="28"/>
          <w:szCs w:val="28"/>
        </w:rPr>
        <w:t xml:space="preserve">плексной механизации, которую, </w:t>
      </w:r>
      <w:proofErr w:type="gramStart"/>
      <w:r w:rsidRPr="00FA65D4">
        <w:rPr>
          <w:rFonts w:ascii="Times New Roman" w:hAnsi="Times New Roman"/>
          <w:sz w:val="28"/>
          <w:szCs w:val="28"/>
        </w:rPr>
        <w:t>в</w:t>
      </w:r>
      <w:proofErr w:type="gramEnd"/>
      <w:r w:rsidRPr="00FA65D4">
        <w:rPr>
          <w:rFonts w:ascii="Times New Roman" w:hAnsi="Times New Roman"/>
          <w:sz w:val="28"/>
          <w:szCs w:val="28"/>
        </w:rPr>
        <w:t xml:space="preserve"> свою </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очередь, сменяет автоматизация вспомогательных ходов. Одновременно с этим происходит замена оборудования на более </w:t>
      </w:r>
      <w:proofErr w:type="gramStart"/>
      <w:r w:rsidRPr="00FA65D4">
        <w:rPr>
          <w:rFonts w:ascii="Times New Roman" w:hAnsi="Times New Roman"/>
          <w:sz w:val="28"/>
          <w:szCs w:val="28"/>
        </w:rPr>
        <w:t>производительное</w:t>
      </w:r>
      <w:proofErr w:type="gramEnd"/>
      <w:r w:rsidRPr="00FA65D4">
        <w:rPr>
          <w:rFonts w:ascii="Times New Roman" w:hAnsi="Times New Roman"/>
          <w:sz w:val="28"/>
          <w:szCs w:val="28"/>
        </w:rPr>
        <w:t>, ускоряются движ</w:t>
      </w:r>
      <w:r w:rsidRPr="00FA65D4">
        <w:rPr>
          <w:rFonts w:ascii="Times New Roman" w:hAnsi="Times New Roman"/>
          <w:sz w:val="28"/>
          <w:szCs w:val="28"/>
        </w:rPr>
        <w:t>е</w:t>
      </w:r>
      <w:r w:rsidRPr="00FA65D4">
        <w:rPr>
          <w:rFonts w:ascii="Times New Roman" w:hAnsi="Times New Roman"/>
          <w:sz w:val="28"/>
          <w:szCs w:val="28"/>
        </w:rPr>
        <w:t>ния исполнительных механизмов. Практически любое кинематическое движение можно реализовать с помощью различных механизмов, автоматизация этих дв</w:t>
      </w:r>
      <w:r w:rsidRPr="00FA65D4">
        <w:rPr>
          <w:rFonts w:ascii="Times New Roman" w:hAnsi="Times New Roman"/>
          <w:sz w:val="28"/>
          <w:szCs w:val="28"/>
        </w:rPr>
        <w:t>и</w:t>
      </w:r>
      <w:r w:rsidRPr="00FA65D4">
        <w:rPr>
          <w:rFonts w:ascii="Times New Roman" w:hAnsi="Times New Roman"/>
          <w:sz w:val="28"/>
          <w:szCs w:val="28"/>
        </w:rPr>
        <w:t>жений не представляет собой технической трудности. Ограничения могут возн</w:t>
      </w:r>
      <w:r w:rsidRPr="00FA65D4">
        <w:rPr>
          <w:rFonts w:ascii="Times New Roman" w:hAnsi="Times New Roman"/>
          <w:sz w:val="28"/>
          <w:szCs w:val="28"/>
        </w:rPr>
        <w:t>и</w:t>
      </w:r>
      <w:r w:rsidRPr="00FA65D4">
        <w:rPr>
          <w:rFonts w:ascii="Times New Roman" w:hAnsi="Times New Roman"/>
          <w:sz w:val="28"/>
          <w:szCs w:val="28"/>
        </w:rPr>
        <w:t>кать по экономическим соображениям, требованиям надежности или целесоо</w:t>
      </w:r>
      <w:r w:rsidRPr="00FA65D4">
        <w:rPr>
          <w:rFonts w:ascii="Times New Roman" w:hAnsi="Times New Roman"/>
          <w:sz w:val="28"/>
          <w:szCs w:val="28"/>
        </w:rPr>
        <w:t>б</w:t>
      </w:r>
      <w:r w:rsidRPr="00FA65D4">
        <w:rPr>
          <w:rFonts w:ascii="Times New Roman" w:hAnsi="Times New Roman"/>
          <w:sz w:val="28"/>
          <w:szCs w:val="28"/>
        </w:rPr>
        <w:t xml:space="preserve">разности. Механизация и автоматизация, ускорение движения исполнительных механизмов приводят к сокращению промежутков между рабочими ходами и обеспечивают заметный рост производительности живого труда. Но при этом сущность рабочего хода, </w:t>
      </w:r>
      <w:proofErr w:type="gramStart"/>
      <w:r w:rsidRPr="00FA65D4">
        <w:rPr>
          <w:rFonts w:ascii="Times New Roman" w:hAnsi="Times New Roman"/>
          <w:sz w:val="28"/>
          <w:szCs w:val="28"/>
        </w:rPr>
        <w:t>а</w:t>
      </w:r>
      <w:proofErr w:type="gramEnd"/>
      <w:r w:rsidRPr="00FA65D4">
        <w:rPr>
          <w:rFonts w:ascii="Times New Roman" w:hAnsi="Times New Roman"/>
          <w:sz w:val="28"/>
          <w:szCs w:val="28"/>
        </w:rPr>
        <w:t xml:space="preserve"> следовательно, и самого технологического, процесса не меняется. Отсутствие изменения сущности технологического процесса при с</w:t>
      </w:r>
      <w:r w:rsidRPr="00FA65D4">
        <w:rPr>
          <w:rFonts w:ascii="Times New Roman" w:hAnsi="Times New Roman"/>
          <w:sz w:val="28"/>
          <w:szCs w:val="28"/>
        </w:rPr>
        <w:t>о</w:t>
      </w:r>
      <w:r w:rsidRPr="00FA65D4">
        <w:rPr>
          <w:rFonts w:ascii="Times New Roman" w:hAnsi="Times New Roman"/>
          <w:sz w:val="28"/>
          <w:szCs w:val="28"/>
        </w:rPr>
        <w:t>вершенствовании вспомогательных ходов позволяет определить этот путь разв</w:t>
      </w:r>
      <w:r w:rsidRPr="00FA65D4">
        <w:rPr>
          <w:rFonts w:ascii="Times New Roman" w:hAnsi="Times New Roman"/>
          <w:sz w:val="28"/>
          <w:szCs w:val="28"/>
        </w:rPr>
        <w:t>и</w:t>
      </w:r>
      <w:r w:rsidRPr="00FA65D4">
        <w:rPr>
          <w:rFonts w:ascii="Times New Roman" w:hAnsi="Times New Roman"/>
          <w:sz w:val="28"/>
          <w:szCs w:val="28"/>
        </w:rPr>
        <w:t>тия как эволюционный. Характерной особенностью такого пути развития можно считать достаточную очевидность мероприятий по его реализации, так как в ка</w:t>
      </w:r>
      <w:r w:rsidRPr="00FA65D4">
        <w:rPr>
          <w:rFonts w:ascii="Times New Roman" w:hAnsi="Times New Roman"/>
          <w:sz w:val="28"/>
          <w:szCs w:val="28"/>
        </w:rPr>
        <w:t>ж</w:t>
      </w:r>
      <w:r w:rsidRPr="00FA65D4">
        <w:rPr>
          <w:rFonts w:ascii="Times New Roman" w:hAnsi="Times New Roman"/>
          <w:sz w:val="28"/>
          <w:szCs w:val="28"/>
        </w:rPr>
        <w:t>дом конкретном случае можно наметить пути совершенствования конкретных вспомогательных ходов, реализация поставленных задач вполне прогнозируема.</w:t>
      </w:r>
    </w:p>
    <w:p w:rsidR="00D62C9F" w:rsidRPr="00FA65D4" w:rsidRDefault="00D62C9F" w:rsidP="00FA65D4">
      <w:pPr>
        <w:pStyle w:val="aa"/>
        <w:ind w:firstLine="540"/>
        <w:jc w:val="both"/>
        <w:rPr>
          <w:rFonts w:ascii="Times New Roman" w:hAnsi="Times New Roman"/>
          <w:sz w:val="28"/>
          <w:szCs w:val="28"/>
        </w:rPr>
      </w:pPr>
      <w:r w:rsidRPr="00FA65D4">
        <w:rPr>
          <w:rFonts w:ascii="Times New Roman" w:hAnsi="Times New Roman"/>
          <w:sz w:val="28"/>
          <w:szCs w:val="28"/>
        </w:rPr>
        <w:t>Технические решения эволюционного типа</w:t>
      </w:r>
      <w:r>
        <w:rPr>
          <w:rFonts w:ascii="Times New Roman" w:hAnsi="Times New Roman"/>
          <w:sz w:val="28"/>
          <w:szCs w:val="28"/>
        </w:rPr>
        <w:t xml:space="preserve"> развития</w:t>
      </w:r>
      <w:r w:rsidRPr="00FA65D4">
        <w:rPr>
          <w:rFonts w:ascii="Times New Roman" w:hAnsi="Times New Roman"/>
          <w:sz w:val="28"/>
          <w:szCs w:val="28"/>
        </w:rPr>
        <w:t>:</w:t>
      </w:r>
    </w:p>
    <w:p w:rsidR="00D62C9F" w:rsidRPr="0077103F" w:rsidRDefault="0085186E" w:rsidP="00B329F5">
      <w:pPr>
        <w:pStyle w:val="aa"/>
        <w:tabs>
          <w:tab w:val="clear" w:pos="4677"/>
          <w:tab w:val="clear" w:pos="9355"/>
        </w:tabs>
        <w:jc w:val="both"/>
        <w:rPr>
          <w:rFonts w:ascii="Times New Roman" w:hAnsi="Times New Roman"/>
          <w:i/>
          <w:sz w:val="28"/>
          <w:szCs w:val="28"/>
        </w:rPr>
      </w:pPr>
      <w:r>
        <w:rPr>
          <w:rFonts w:ascii="Times New Roman" w:hAnsi="Times New Roman"/>
          <w:sz w:val="28"/>
          <w:szCs w:val="28"/>
        </w:rPr>
        <w:t xml:space="preserve">     </w:t>
      </w:r>
      <w:r w:rsidR="00D62C9F" w:rsidRPr="00833C1B">
        <w:rPr>
          <w:rFonts w:ascii="Times New Roman" w:hAnsi="Times New Roman"/>
          <w:sz w:val="28"/>
          <w:szCs w:val="28"/>
        </w:rPr>
        <w:t xml:space="preserve">■ </w:t>
      </w:r>
      <w:r w:rsidR="00D62C9F" w:rsidRPr="0077103F">
        <w:rPr>
          <w:rFonts w:ascii="Times New Roman" w:hAnsi="Times New Roman"/>
          <w:i/>
          <w:sz w:val="28"/>
          <w:szCs w:val="28"/>
        </w:rPr>
        <w:t>механизации и автоматизации живого труда;</w:t>
      </w:r>
    </w:p>
    <w:p w:rsidR="00D62C9F" w:rsidRPr="0077103F" w:rsidRDefault="0085186E" w:rsidP="00B329F5">
      <w:pPr>
        <w:pStyle w:val="aa"/>
        <w:tabs>
          <w:tab w:val="clear" w:pos="4677"/>
          <w:tab w:val="clear" w:pos="9355"/>
        </w:tabs>
        <w:jc w:val="both"/>
        <w:rPr>
          <w:rFonts w:ascii="Times New Roman" w:hAnsi="Times New Roman"/>
          <w:i/>
          <w:sz w:val="28"/>
          <w:szCs w:val="28"/>
        </w:rPr>
      </w:pPr>
      <w:r>
        <w:rPr>
          <w:rFonts w:ascii="Times New Roman" w:hAnsi="Times New Roman"/>
          <w:i/>
          <w:sz w:val="28"/>
          <w:szCs w:val="28"/>
        </w:rPr>
        <w:t xml:space="preserve">     </w:t>
      </w:r>
      <w:r w:rsidR="00D62C9F" w:rsidRPr="0077103F">
        <w:rPr>
          <w:rFonts w:ascii="Times New Roman" w:hAnsi="Times New Roman"/>
          <w:i/>
          <w:sz w:val="28"/>
          <w:szCs w:val="28"/>
        </w:rPr>
        <w:t>■ ускорение движения исполнительных механизмов;</w:t>
      </w:r>
    </w:p>
    <w:p w:rsidR="00D62C9F" w:rsidRPr="0077103F" w:rsidRDefault="00D62C9F" w:rsidP="00B329F5">
      <w:pPr>
        <w:pStyle w:val="aa"/>
        <w:tabs>
          <w:tab w:val="clear" w:pos="4677"/>
          <w:tab w:val="clear" w:pos="9355"/>
        </w:tabs>
        <w:jc w:val="both"/>
        <w:rPr>
          <w:rFonts w:ascii="Times New Roman" w:hAnsi="Times New Roman"/>
          <w:i/>
          <w:sz w:val="28"/>
          <w:szCs w:val="28"/>
        </w:rPr>
      </w:pPr>
      <w:r w:rsidRPr="0077103F">
        <w:rPr>
          <w:rFonts w:ascii="Times New Roman" w:hAnsi="Times New Roman"/>
          <w:i/>
          <w:sz w:val="28"/>
          <w:szCs w:val="28"/>
        </w:rPr>
        <w:t xml:space="preserve">     ■ рациональное размещение технологического оборудования.</w:t>
      </w:r>
    </w:p>
    <w:p w:rsidR="00D62C9F" w:rsidRPr="0077103F" w:rsidRDefault="00D62C9F" w:rsidP="00FA65D4">
      <w:pPr>
        <w:pStyle w:val="aa"/>
        <w:ind w:firstLine="540"/>
        <w:jc w:val="both"/>
        <w:rPr>
          <w:rFonts w:ascii="Times New Roman" w:hAnsi="Times New Roman"/>
          <w:i/>
          <w:sz w:val="28"/>
          <w:szCs w:val="28"/>
        </w:rPr>
      </w:pPr>
      <w:r w:rsidRPr="00FA65D4">
        <w:rPr>
          <w:rFonts w:ascii="Times New Roman" w:hAnsi="Times New Roman"/>
          <w:sz w:val="28"/>
          <w:szCs w:val="28"/>
        </w:rPr>
        <w:t>Эффективность всех этих технических решений падает по мере роста прои</w:t>
      </w:r>
      <w:r w:rsidRPr="00FA65D4">
        <w:rPr>
          <w:rFonts w:ascii="Times New Roman" w:hAnsi="Times New Roman"/>
          <w:sz w:val="28"/>
          <w:szCs w:val="28"/>
        </w:rPr>
        <w:t>з</w:t>
      </w:r>
      <w:r w:rsidRPr="00FA65D4">
        <w:rPr>
          <w:rFonts w:ascii="Times New Roman" w:hAnsi="Times New Roman"/>
          <w:sz w:val="28"/>
          <w:szCs w:val="28"/>
        </w:rPr>
        <w:t>водительности труда. Действительно, по мере усложнения технологического об</w:t>
      </w:r>
      <w:r w:rsidRPr="00FA65D4">
        <w:rPr>
          <w:rFonts w:ascii="Times New Roman" w:hAnsi="Times New Roman"/>
          <w:sz w:val="28"/>
          <w:szCs w:val="28"/>
        </w:rPr>
        <w:t>о</w:t>
      </w:r>
      <w:r w:rsidRPr="00FA65D4">
        <w:rPr>
          <w:rFonts w:ascii="Times New Roman" w:hAnsi="Times New Roman"/>
          <w:sz w:val="28"/>
          <w:szCs w:val="28"/>
        </w:rPr>
        <w:t>рудования его модернизация требует все больших дополнительных затрат. В этом случае очень важно предвидеть момент наступления экономического предела, к</w:t>
      </w:r>
      <w:r w:rsidRPr="00FA65D4">
        <w:rPr>
          <w:rFonts w:ascii="Times New Roman" w:hAnsi="Times New Roman"/>
          <w:sz w:val="28"/>
          <w:szCs w:val="28"/>
        </w:rPr>
        <w:t>о</w:t>
      </w:r>
      <w:r w:rsidRPr="00FA65D4">
        <w:rPr>
          <w:rFonts w:ascii="Times New Roman" w:hAnsi="Times New Roman"/>
          <w:sz w:val="28"/>
          <w:szCs w:val="28"/>
        </w:rPr>
        <w:t xml:space="preserve">гда замещение живого труда прошлым становится нецелесообразным. </w:t>
      </w:r>
      <w:r w:rsidRPr="0077103F">
        <w:rPr>
          <w:rFonts w:ascii="Times New Roman" w:hAnsi="Times New Roman"/>
          <w:i/>
          <w:sz w:val="28"/>
          <w:szCs w:val="28"/>
        </w:rPr>
        <w:t>Эволюц</w:t>
      </w:r>
      <w:r w:rsidRPr="0077103F">
        <w:rPr>
          <w:rFonts w:ascii="Times New Roman" w:hAnsi="Times New Roman"/>
          <w:i/>
          <w:sz w:val="28"/>
          <w:szCs w:val="28"/>
        </w:rPr>
        <w:t>и</w:t>
      </w:r>
      <w:r w:rsidRPr="0077103F">
        <w:rPr>
          <w:rFonts w:ascii="Times New Roman" w:hAnsi="Times New Roman"/>
          <w:i/>
          <w:sz w:val="28"/>
          <w:szCs w:val="28"/>
        </w:rPr>
        <w:t xml:space="preserve">онное развитие </w:t>
      </w:r>
      <w:r>
        <w:rPr>
          <w:rFonts w:ascii="Times New Roman" w:hAnsi="Times New Roman"/>
          <w:i/>
          <w:sz w:val="28"/>
          <w:szCs w:val="28"/>
        </w:rPr>
        <w:t xml:space="preserve">технологического процесса </w:t>
      </w:r>
      <w:r w:rsidRPr="0077103F">
        <w:rPr>
          <w:rFonts w:ascii="Times New Roman" w:hAnsi="Times New Roman"/>
          <w:i/>
          <w:sz w:val="28"/>
          <w:szCs w:val="28"/>
        </w:rPr>
        <w:t>имеет ограниченный характер.</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b/>
          <w:i/>
          <w:sz w:val="28"/>
          <w:szCs w:val="28"/>
        </w:rPr>
        <w:t>2.</w:t>
      </w:r>
      <w:r w:rsidRPr="0077103F">
        <w:rPr>
          <w:rFonts w:ascii="Times New Roman" w:hAnsi="Times New Roman"/>
          <w:bCs/>
          <w:i/>
          <w:sz w:val="28"/>
          <w:szCs w:val="28"/>
        </w:rPr>
        <w:t>Революционный путь развития</w:t>
      </w:r>
      <w:r w:rsidRPr="0077103F">
        <w:rPr>
          <w:rFonts w:ascii="Times New Roman" w:hAnsi="Times New Roman"/>
          <w:i/>
          <w:sz w:val="28"/>
          <w:szCs w:val="28"/>
        </w:rPr>
        <w:t xml:space="preserve"> –</w:t>
      </w:r>
      <w:r w:rsidRPr="00FA65D4">
        <w:rPr>
          <w:rFonts w:ascii="Times New Roman" w:hAnsi="Times New Roman"/>
          <w:sz w:val="28"/>
          <w:szCs w:val="28"/>
        </w:rPr>
        <w:t xml:space="preserve"> это изменения в области рабочих действий, которые обеспечивают снижение совокупных затрат труда за счет снижения з</w:t>
      </w:r>
      <w:r w:rsidRPr="00FA65D4">
        <w:rPr>
          <w:rFonts w:ascii="Times New Roman" w:hAnsi="Times New Roman"/>
          <w:sz w:val="28"/>
          <w:szCs w:val="28"/>
        </w:rPr>
        <w:t>а</w:t>
      </w:r>
      <w:r w:rsidRPr="00FA65D4">
        <w:rPr>
          <w:rFonts w:ascii="Times New Roman" w:hAnsi="Times New Roman"/>
          <w:sz w:val="28"/>
          <w:szCs w:val="28"/>
        </w:rPr>
        <w:t>трат прошлого труда. Только революционное развитие позволяет  снизить труд</w:t>
      </w:r>
      <w:r w:rsidRPr="00FA65D4">
        <w:rPr>
          <w:rFonts w:ascii="Times New Roman" w:hAnsi="Times New Roman"/>
          <w:sz w:val="28"/>
          <w:szCs w:val="28"/>
        </w:rPr>
        <w:t>о</w:t>
      </w:r>
      <w:r w:rsidRPr="00FA65D4">
        <w:rPr>
          <w:rFonts w:ascii="Times New Roman" w:hAnsi="Times New Roman"/>
          <w:sz w:val="28"/>
          <w:szCs w:val="28"/>
        </w:rPr>
        <w:t>затраты в технологическом процессе скачкообразно. Группа технических реш</w:t>
      </w:r>
      <w:r w:rsidRPr="00FA65D4">
        <w:rPr>
          <w:rFonts w:ascii="Times New Roman" w:hAnsi="Times New Roman"/>
          <w:sz w:val="28"/>
          <w:szCs w:val="28"/>
        </w:rPr>
        <w:t>е</w:t>
      </w:r>
      <w:r w:rsidRPr="00FA65D4">
        <w:rPr>
          <w:rFonts w:ascii="Times New Roman" w:hAnsi="Times New Roman"/>
          <w:sz w:val="28"/>
          <w:szCs w:val="28"/>
        </w:rPr>
        <w:t xml:space="preserve">ний революционного типа характеризуется следующими свойствами: </w:t>
      </w:r>
    </w:p>
    <w:p w:rsidR="00D62C9F" w:rsidRPr="00FA65D4" w:rsidRDefault="00D62C9F" w:rsidP="00FA65D4">
      <w:pPr>
        <w:spacing w:after="0" w:line="240" w:lineRule="auto"/>
        <w:jc w:val="both"/>
        <w:rPr>
          <w:rFonts w:ascii="Times New Roman" w:hAnsi="Times New Roman"/>
          <w:i/>
          <w:sz w:val="28"/>
          <w:szCs w:val="28"/>
        </w:rPr>
      </w:pPr>
      <w:r w:rsidRPr="00FA65D4">
        <w:rPr>
          <w:rFonts w:ascii="Times New Roman" w:hAnsi="Times New Roman"/>
          <w:i/>
          <w:sz w:val="28"/>
          <w:szCs w:val="28"/>
        </w:rPr>
        <w:t>1 Технические решения революционного типа более эффективны, чем эволюцио</w:t>
      </w:r>
      <w:r w:rsidRPr="00FA65D4">
        <w:rPr>
          <w:rFonts w:ascii="Times New Roman" w:hAnsi="Times New Roman"/>
          <w:i/>
          <w:sz w:val="28"/>
          <w:szCs w:val="28"/>
        </w:rPr>
        <w:t>н</w:t>
      </w:r>
      <w:r w:rsidRPr="00FA65D4">
        <w:rPr>
          <w:rFonts w:ascii="Times New Roman" w:hAnsi="Times New Roman"/>
          <w:i/>
          <w:sz w:val="28"/>
          <w:szCs w:val="28"/>
        </w:rPr>
        <w:t xml:space="preserve">ного того же назначения. </w:t>
      </w:r>
    </w:p>
    <w:p w:rsidR="00D62C9F" w:rsidRPr="00FA65D4" w:rsidRDefault="00D62C9F" w:rsidP="00FA65D4">
      <w:pPr>
        <w:spacing w:after="0" w:line="240" w:lineRule="auto"/>
        <w:jc w:val="both"/>
        <w:rPr>
          <w:rFonts w:ascii="Times New Roman" w:hAnsi="Times New Roman"/>
          <w:i/>
          <w:sz w:val="28"/>
          <w:szCs w:val="28"/>
        </w:rPr>
      </w:pPr>
      <w:r w:rsidRPr="00FA65D4">
        <w:rPr>
          <w:rFonts w:ascii="Times New Roman" w:hAnsi="Times New Roman"/>
          <w:i/>
          <w:sz w:val="28"/>
          <w:szCs w:val="28"/>
        </w:rPr>
        <w:t xml:space="preserve">2. Уменьшение суммарных затрат труда при революционных решениях может осуществляться в результате уменьшения как живого, так и прошлого труда на единицу продукта. </w:t>
      </w:r>
    </w:p>
    <w:p w:rsidR="00D62C9F" w:rsidRPr="00FA65D4" w:rsidRDefault="00D62C9F" w:rsidP="00FA65D4">
      <w:pPr>
        <w:pStyle w:val="aa"/>
        <w:ind w:firstLine="540"/>
        <w:jc w:val="both"/>
        <w:rPr>
          <w:rFonts w:ascii="Times New Roman" w:hAnsi="Times New Roman"/>
          <w:sz w:val="28"/>
          <w:szCs w:val="28"/>
        </w:rPr>
      </w:pPr>
      <w:r w:rsidRPr="00FA65D4">
        <w:rPr>
          <w:rFonts w:ascii="Times New Roman" w:hAnsi="Times New Roman"/>
          <w:sz w:val="28"/>
          <w:szCs w:val="28"/>
        </w:rPr>
        <w:lastRenderedPageBreak/>
        <w:t>Возможности повышения результативности рабочих действий (снижения с</w:t>
      </w:r>
      <w:r w:rsidRPr="00FA65D4">
        <w:rPr>
          <w:rFonts w:ascii="Times New Roman" w:hAnsi="Times New Roman"/>
          <w:sz w:val="28"/>
          <w:szCs w:val="28"/>
        </w:rPr>
        <w:t>о</w:t>
      </w:r>
      <w:r w:rsidRPr="00FA65D4">
        <w:rPr>
          <w:rFonts w:ascii="Times New Roman" w:hAnsi="Times New Roman"/>
          <w:sz w:val="28"/>
          <w:szCs w:val="28"/>
        </w:rPr>
        <w:t>вокупных затрат труда):</w:t>
      </w:r>
    </w:p>
    <w:p w:rsidR="00D62C9F" w:rsidRPr="00FA65D4" w:rsidRDefault="00D62C9F" w:rsidP="00B329F5">
      <w:pPr>
        <w:pStyle w:val="aa"/>
        <w:tabs>
          <w:tab w:val="clear" w:pos="4677"/>
          <w:tab w:val="clear" w:pos="9355"/>
        </w:tabs>
        <w:jc w:val="both"/>
        <w:rPr>
          <w:rFonts w:ascii="Times New Roman" w:hAnsi="Times New Roman"/>
          <w:i/>
          <w:sz w:val="28"/>
          <w:szCs w:val="28"/>
        </w:rPr>
      </w:pPr>
      <w:r w:rsidRPr="00B329F5">
        <w:rPr>
          <w:rFonts w:ascii="Times New Roman" w:hAnsi="Times New Roman"/>
          <w:i/>
          <w:sz w:val="28"/>
          <w:szCs w:val="28"/>
        </w:rPr>
        <w:t xml:space="preserve">■ </w:t>
      </w:r>
      <w:r w:rsidRPr="00FA65D4">
        <w:rPr>
          <w:rFonts w:ascii="Times New Roman" w:hAnsi="Times New Roman"/>
          <w:i/>
          <w:sz w:val="28"/>
          <w:szCs w:val="28"/>
        </w:rPr>
        <w:t>повышение технологичности предмета труда (нагрев металла перед ковкой);</w:t>
      </w:r>
    </w:p>
    <w:p w:rsidR="00D62C9F" w:rsidRPr="00FA65D4" w:rsidRDefault="00D62C9F" w:rsidP="00B329F5">
      <w:pPr>
        <w:pStyle w:val="aa"/>
        <w:tabs>
          <w:tab w:val="clear" w:pos="4677"/>
          <w:tab w:val="clear" w:pos="9355"/>
        </w:tabs>
        <w:jc w:val="both"/>
        <w:rPr>
          <w:rFonts w:ascii="Times New Roman" w:hAnsi="Times New Roman"/>
          <w:i/>
          <w:sz w:val="28"/>
          <w:szCs w:val="28"/>
        </w:rPr>
      </w:pPr>
      <w:r w:rsidRPr="00B329F5">
        <w:rPr>
          <w:rFonts w:ascii="Times New Roman" w:hAnsi="Times New Roman"/>
          <w:i/>
          <w:sz w:val="28"/>
          <w:szCs w:val="28"/>
        </w:rPr>
        <w:t xml:space="preserve">■ </w:t>
      </w:r>
      <w:r w:rsidRPr="00FA65D4">
        <w:rPr>
          <w:rFonts w:ascii="Times New Roman" w:hAnsi="Times New Roman"/>
          <w:i/>
          <w:sz w:val="28"/>
          <w:szCs w:val="28"/>
        </w:rPr>
        <w:t>повышение технологических возможностей инструмента;</w:t>
      </w:r>
    </w:p>
    <w:p w:rsidR="00D62C9F" w:rsidRPr="00FA65D4" w:rsidRDefault="00D62C9F" w:rsidP="00B329F5">
      <w:pPr>
        <w:pStyle w:val="aa"/>
        <w:tabs>
          <w:tab w:val="clear" w:pos="4677"/>
          <w:tab w:val="clear" w:pos="9355"/>
        </w:tabs>
        <w:jc w:val="both"/>
        <w:rPr>
          <w:rFonts w:ascii="Times New Roman" w:hAnsi="Times New Roman"/>
          <w:i/>
          <w:sz w:val="28"/>
          <w:szCs w:val="28"/>
        </w:rPr>
      </w:pPr>
      <w:r>
        <w:rPr>
          <w:rFonts w:ascii="Times New Roman" w:hAnsi="Times New Roman"/>
          <w:i/>
          <w:sz w:val="28"/>
          <w:szCs w:val="28"/>
        </w:rPr>
        <w:t>■</w:t>
      </w:r>
      <w:r w:rsidRPr="00FA65D4">
        <w:rPr>
          <w:rFonts w:ascii="Times New Roman" w:hAnsi="Times New Roman"/>
          <w:i/>
          <w:sz w:val="28"/>
          <w:szCs w:val="28"/>
        </w:rPr>
        <w:t>совершенствование технологического оборудования для выполнения рабочих операций (металлообрабатывающие станки нового поколения);</w:t>
      </w:r>
    </w:p>
    <w:p w:rsidR="00D62C9F" w:rsidRPr="00FA65D4" w:rsidRDefault="00D62C9F" w:rsidP="00B329F5">
      <w:pPr>
        <w:pStyle w:val="aa"/>
        <w:tabs>
          <w:tab w:val="clear" w:pos="4677"/>
          <w:tab w:val="clear" w:pos="9355"/>
        </w:tabs>
        <w:jc w:val="both"/>
        <w:rPr>
          <w:rFonts w:ascii="Times New Roman" w:hAnsi="Times New Roman"/>
          <w:i/>
          <w:sz w:val="28"/>
          <w:szCs w:val="28"/>
        </w:rPr>
      </w:pPr>
      <w:r w:rsidRPr="00B329F5">
        <w:rPr>
          <w:rFonts w:ascii="Times New Roman" w:hAnsi="Times New Roman"/>
          <w:i/>
          <w:sz w:val="28"/>
          <w:szCs w:val="28"/>
        </w:rPr>
        <w:t xml:space="preserve">■ </w:t>
      </w:r>
      <w:r w:rsidRPr="00FA65D4">
        <w:rPr>
          <w:rFonts w:ascii="Times New Roman" w:hAnsi="Times New Roman"/>
          <w:i/>
          <w:sz w:val="28"/>
          <w:szCs w:val="28"/>
        </w:rPr>
        <w:t>кардинальное изменение рабочего хода - означает смену технологии.</w:t>
      </w:r>
    </w:p>
    <w:p w:rsidR="00D62C9F" w:rsidRPr="0077103F" w:rsidRDefault="00D62C9F" w:rsidP="00FA65D4">
      <w:pPr>
        <w:pStyle w:val="aa"/>
        <w:ind w:firstLine="540"/>
        <w:jc w:val="both"/>
        <w:rPr>
          <w:rFonts w:ascii="Times New Roman" w:hAnsi="Times New Roman"/>
          <w:i/>
          <w:sz w:val="28"/>
          <w:szCs w:val="28"/>
        </w:rPr>
      </w:pPr>
      <w:r w:rsidRPr="00FA65D4">
        <w:rPr>
          <w:rFonts w:ascii="Times New Roman" w:hAnsi="Times New Roman"/>
          <w:sz w:val="28"/>
          <w:szCs w:val="28"/>
        </w:rPr>
        <w:t>Технические решения революционного типа всегда более эффективны, чем эволюционные. Действительно, реализация революционных решений требует д</w:t>
      </w:r>
      <w:r w:rsidRPr="00FA65D4">
        <w:rPr>
          <w:rFonts w:ascii="Times New Roman" w:hAnsi="Times New Roman"/>
          <w:sz w:val="28"/>
          <w:szCs w:val="28"/>
        </w:rPr>
        <w:t>о</w:t>
      </w:r>
      <w:r w:rsidRPr="00FA65D4">
        <w:rPr>
          <w:rFonts w:ascii="Times New Roman" w:hAnsi="Times New Roman"/>
          <w:sz w:val="28"/>
          <w:szCs w:val="28"/>
        </w:rPr>
        <w:t>полнительных исследований, смены технологии и основного технологического оборудования, других затрат. Их внедрение должно быть экономически оправд</w:t>
      </w:r>
      <w:r w:rsidRPr="00FA65D4">
        <w:rPr>
          <w:rFonts w:ascii="Times New Roman" w:hAnsi="Times New Roman"/>
          <w:sz w:val="28"/>
          <w:szCs w:val="28"/>
        </w:rPr>
        <w:t>а</w:t>
      </w:r>
      <w:r w:rsidRPr="00FA65D4">
        <w:rPr>
          <w:rFonts w:ascii="Times New Roman" w:hAnsi="Times New Roman"/>
          <w:sz w:val="28"/>
          <w:szCs w:val="28"/>
        </w:rPr>
        <w:t xml:space="preserve">но, иначе развитие будет идти по эволюционному пути. </w:t>
      </w:r>
      <w:r w:rsidRPr="0077103F">
        <w:rPr>
          <w:rFonts w:ascii="Times New Roman" w:hAnsi="Times New Roman"/>
          <w:i/>
          <w:sz w:val="28"/>
          <w:szCs w:val="28"/>
        </w:rPr>
        <w:t>Революционный путь ра</w:t>
      </w:r>
      <w:r w:rsidRPr="0077103F">
        <w:rPr>
          <w:rFonts w:ascii="Times New Roman" w:hAnsi="Times New Roman"/>
          <w:i/>
          <w:sz w:val="28"/>
          <w:szCs w:val="28"/>
        </w:rPr>
        <w:t>з</w:t>
      </w:r>
      <w:r w:rsidRPr="0077103F">
        <w:rPr>
          <w:rFonts w:ascii="Times New Roman" w:hAnsi="Times New Roman"/>
          <w:i/>
          <w:sz w:val="28"/>
          <w:szCs w:val="28"/>
        </w:rPr>
        <w:t xml:space="preserve">вития </w:t>
      </w:r>
      <w:r>
        <w:rPr>
          <w:rFonts w:ascii="Times New Roman" w:hAnsi="Times New Roman"/>
          <w:i/>
          <w:sz w:val="28"/>
          <w:szCs w:val="28"/>
        </w:rPr>
        <w:t>технологического процесса</w:t>
      </w:r>
      <w:r w:rsidR="0085186E">
        <w:rPr>
          <w:rFonts w:ascii="Times New Roman" w:hAnsi="Times New Roman"/>
          <w:i/>
          <w:sz w:val="28"/>
          <w:szCs w:val="28"/>
        </w:rPr>
        <w:t xml:space="preserve"> </w:t>
      </w:r>
      <w:r w:rsidRPr="0077103F">
        <w:rPr>
          <w:rFonts w:ascii="Times New Roman" w:hAnsi="Times New Roman"/>
          <w:i/>
          <w:sz w:val="28"/>
          <w:szCs w:val="28"/>
        </w:rPr>
        <w:t>имеет неограниченный характер.</w:t>
      </w:r>
    </w:p>
    <w:bookmarkEnd w:id="17"/>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       В большинстве случаев результат революционных  изменений не всегда точно можно предсказать, или он ясен, но техническое осуществление замысла сопр</w:t>
      </w:r>
      <w:r w:rsidRPr="00FA65D4">
        <w:rPr>
          <w:rFonts w:ascii="Times New Roman" w:hAnsi="Times New Roman"/>
          <w:sz w:val="28"/>
          <w:szCs w:val="28"/>
        </w:rPr>
        <w:t>я</w:t>
      </w:r>
      <w:r w:rsidRPr="00FA65D4">
        <w:rPr>
          <w:rFonts w:ascii="Times New Roman" w:hAnsi="Times New Roman"/>
          <w:sz w:val="28"/>
          <w:szCs w:val="28"/>
        </w:rPr>
        <w:t>жено с большими трудностями, эти изменения не могут быть выполнены по ук</w:t>
      </w:r>
      <w:r w:rsidRPr="00FA65D4">
        <w:rPr>
          <w:rFonts w:ascii="Times New Roman" w:hAnsi="Times New Roman"/>
          <w:sz w:val="28"/>
          <w:szCs w:val="28"/>
        </w:rPr>
        <w:t>а</w:t>
      </w:r>
      <w:r w:rsidRPr="00FA65D4">
        <w:rPr>
          <w:rFonts w:ascii="Times New Roman" w:hAnsi="Times New Roman"/>
          <w:sz w:val="28"/>
          <w:szCs w:val="28"/>
        </w:rPr>
        <w:t>занию, приказу или желанию в строго установленные сроки. Для таких револ</w:t>
      </w:r>
      <w:r w:rsidRPr="00FA65D4">
        <w:rPr>
          <w:rFonts w:ascii="Times New Roman" w:hAnsi="Times New Roman"/>
          <w:sz w:val="28"/>
          <w:szCs w:val="28"/>
        </w:rPr>
        <w:t>ю</w:t>
      </w:r>
      <w:r w:rsidRPr="00FA65D4">
        <w:rPr>
          <w:rFonts w:ascii="Times New Roman" w:hAnsi="Times New Roman"/>
          <w:sz w:val="28"/>
          <w:szCs w:val="28"/>
        </w:rPr>
        <w:t>ционных изменений должны созреть условия, должны быть накоплены опред</w:t>
      </w:r>
      <w:r w:rsidRPr="00FA65D4">
        <w:rPr>
          <w:rFonts w:ascii="Times New Roman" w:hAnsi="Times New Roman"/>
          <w:sz w:val="28"/>
          <w:szCs w:val="28"/>
        </w:rPr>
        <w:t>е</w:t>
      </w:r>
      <w:r w:rsidRPr="00FA65D4">
        <w:rPr>
          <w:rFonts w:ascii="Times New Roman" w:hAnsi="Times New Roman"/>
          <w:sz w:val="28"/>
          <w:szCs w:val="28"/>
        </w:rPr>
        <w:t xml:space="preserve">ленные научные и технические знания. Например, несмотря на </w:t>
      </w:r>
      <w:proofErr w:type="gramStart"/>
      <w:r w:rsidRPr="00FA65D4">
        <w:rPr>
          <w:rFonts w:ascii="Times New Roman" w:hAnsi="Times New Roman"/>
          <w:sz w:val="28"/>
          <w:szCs w:val="28"/>
        </w:rPr>
        <w:t>то</w:t>
      </w:r>
      <w:proofErr w:type="gramEnd"/>
      <w:r w:rsidRPr="00FA65D4">
        <w:rPr>
          <w:rFonts w:ascii="Times New Roman" w:hAnsi="Times New Roman"/>
          <w:sz w:val="28"/>
          <w:szCs w:val="28"/>
        </w:rPr>
        <w:t xml:space="preserve"> что процесс разделения смеси газов неоднократно совершенствовался, существенно расш</w:t>
      </w:r>
      <w:r w:rsidRPr="00FA65D4">
        <w:rPr>
          <w:rFonts w:ascii="Times New Roman" w:hAnsi="Times New Roman"/>
          <w:sz w:val="28"/>
          <w:szCs w:val="28"/>
        </w:rPr>
        <w:t>и</w:t>
      </w:r>
      <w:r w:rsidRPr="00FA65D4">
        <w:rPr>
          <w:rFonts w:ascii="Times New Roman" w:hAnsi="Times New Roman"/>
          <w:sz w:val="28"/>
          <w:szCs w:val="28"/>
        </w:rPr>
        <w:t>рить использование этого процесса оказалось возможным только с помощью применения лазерного излучения. Именно совершенствование рабочего хода по</w:t>
      </w:r>
      <w:r w:rsidRPr="00FA65D4">
        <w:rPr>
          <w:rFonts w:ascii="Times New Roman" w:hAnsi="Times New Roman"/>
          <w:sz w:val="28"/>
          <w:szCs w:val="28"/>
        </w:rPr>
        <w:t>з</w:t>
      </w:r>
      <w:r w:rsidRPr="00FA65D4">
        <w:rPr>
          <w:rFonts w:ascii="Times New Roman" w:hAnsi="Times New Roman"/>
          <w:sz w:val="28"/>
          <w:szCs w:val="28"/>
        </w:rPr>
        <w:t xml:space="preserve">воляет охарактеризовать данный путь развития как революционный. </w:t>
      </w:r>
    </w:p>
    <w:p w:rsidR="00D62C9F" w:rsidRPr="00FA65D4" w:rsidRDefault="0085186E" w:rsidP="00FA65D4">
      <w:pPr>
        <w:pStyle w:val="afff8"/>
        <w:spacing w:after="0"/>
        <w:ind w:left="0" w:firstLine="0"/>
        <w:rPr>
          <w:i/>
          <w:sz w:val="28"/>
          <w:szCs w:val="28"/>
        </w:rPr>
      </w:pPr>
      <w:bookmarkStart w:id="18" w:name="_Toc138329386"/>
      <w:r>
        <w:rPr>
          <w:i/>
          <w:sz w:val="28"/>
          <w:szCs w:val="28"/>
        </w:rPr>
        <w:t xml:space="preserve">       </w:t>
      </w:r>
      <w:r w:rsidR="00D62C9F" w:rsidRPr="00FA65D4">
        <w:rPr>
          <w:i/>
          <w:sz w:val="28"/>
          <w:szCs w:val="28"/>
        </w:rPr>
        <w:t xml:space="preserve">3. </w:t>
      </w:r>
      <w:r w:rsidR="00D62C9F" w:rsidRPr="00FA65D4">
        <w:rPr>
          <w:bCs w:val="0"/>
          <w:i/>
          <w:sz w:val="28"/>
          <w:szCs w:val="28"/>
        </w:rPr>
        <w:t>Основные параметры и а</w:t>
      </w:r>
      <w:r w:rsidR="00D62C9F" w:rsidRPr="00FA65D4">
        <w:rPr>
          <w:i/>
          <w:sz w:val="28"/>
          <w:szCs w:val="28"/>
        </w:rPr>
        <w:t>нализ технологических процессов</w:t>
      </w:r>
      <w:bookmarkEnd w:id="18"/>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Основные параметры технологических процессов делятся на три группы:</w:t>
      </w:r>
    </w:p>
    <w:p w:rsidR="00D62C9F" w:rsidRPr="00FA65D4" w:rsidRDefault="00D62C9F" w:rsidP="00FA65D4">
      <w:pPr>
        <w:spacing w:after="0" w:line="240" w:lineRule="auto"/>
        <w:jc w:val="both"/>
        <w:rPr>
          <w:rFonts w:ascii="Times New Roman" w:hAnsi="Times New Roman"/>
          <w:i/>
          <w:sz w:val="28"/>
          <w:szCs w:val="28"/>
        </w:rPr>
      </w:pPr>
      <w:r w:rsidRPr="0077103F">
        <w:rPr>
          <w:rFonts w:ascii="Times New Roman" w:hAnsi="Times New Roman"/>
          <w:sz w:val="28"/>
          <w:szCs w:val="28"/>
        </w:rPr>
        <w:t>1. группа параметров характеризуют индивидуальные особенности конкре</w:t>
      </w:r>
      <w:r>
        <w:rPr>
          <w:rFonts w:ascii="Times New Roman" w:hAnsi="Times New Roman"/>
          <w:sz w:val="28"/>
          <w:szCs w:val="28"/>
        </w:rPr>
        <w:t>тного технологического процесса</w:t>
      </w:r>
      <w:r w:rsidRPr="00FA65D4">
        <w:rPr>
          <w:rFonts w:ascii="Times New Roman" w:hAnsi="Times New Roman"/>
          <w:i/>
          <w:sz w:val="28"/>
          <w:szCs w:val="28"/>
        </w:rPr>
        <w:t xml:space="preserve"> (давление, температура, скорость обработки, с</w:t>
      </w:r>
      <w:r w:rsidRPr="00FA65D4">
        <w:rPr>
          <w:rFonts w:ascii="Times New Roman" w:hAnsi="Times New Roman"/>
          <w:i/>
          <w:sz w:val="28"/>
          <w:szCs w:val="28"/>
        </w:rPr>
        <w:t>о</w:t>
      </w:r>
      <w:r w:rsidRPr="00FA65D4">
        <w:rPr>
          <w:rFonts w:ascii="Times New Roman" w:hAnsi="Times New Roman"/>
          <w:i/>
          <w:sz w:val="28"/>
          <w:szCs w:val="28"/>
        </w:rPr>
        <w:t>став сырья и т.п., схема компоновки оборудования, технические характеристики оборудования и др.);</w:t>
      </w:r>
    </w:p>
    <w:p w:rsidR="00D62C9F" w:rsidRPr="00FA65D4" w:rsidRDefault="00D62C9F" w:rsidP="00FA65D4">
      <w:pPr>
        <w:spacing w:after="0" w:line="240" w:lineRule="auto"/>
        <w:jc w:val="both"/>
        <w:rPr>
          <w:rFonts w:ascii="Times New Roman" w:hAnsi="Times New Roman"/>
          <w:i/>
          <w:sz w:val="28"/>
          <w:szCs w:val="28"/>
        </w:rPr>
      </w:pPr>
      <w:r w:rsidRPr="0077103F">
        <w:rPr>
          <w:rFonts w:ascii="Times New Roman" w:hAnsi="Times New Roman"/>
          <w:sz w:val="28"/>
          <w:szCs w:val="28"/>
        </w:rPr>
        <w:t>2. группа параметры, которые характеризуют ряд однотипных технологических процессов</w:t>
      </w:r>
      <w:r w:rsidRPr="00FA65D4">
        <w:rPr>
          <w:rFonts w:ascii="Times New Roman" w:hAnsi="Times New Roman"/>
          <w:i/>
          <w:sz w:val="28"/>
          <w:szCs w:val="28"/>
        </w:rPr>
        <w:t xml:space="preserve"> (показатель производительности, </w:t>
      </w:r>
      <w:proofErr w:type="spellStart"/>
      <w:r w:rsidRPr="00FA65D4">
        <w:rPr>
          <w:rFonts w:ascii="Times New Roman" w:hAnsi="Times New Roman"/>
          <w:i/>
          <w:sz w:val="28"/>
          <w:szCs w:val="28"/>
        </w:rPr>
        <w:t>фондоемкость</w:t>
      </w:r>
      <w:proofErr w:type="spellEnd"/>
      <w:r w:rsidRPr="00FA65D4">
        <w:rPr>
          <w:rFonts w:ascii="Times New Roman" w:hAnsi="Times New Roman"/>
          <w:i/>
          <w:sz w:val="28"/>
          <w:szCs w:val="28"/>
        </w:rPr>
        <w:t>, материалоемкость, энергоемкость продукции и т. п.);</w:t>
      </w:r>
    </w:p>
    <w:p w:rsidR="00D62C9F" w:rsidRPr="00FA65D4" w:rsidRDefault="00D62C9F" w:rsidP="00FA65D4">
      <w:pPr>
        <w:spacing w:after="0" w:line="240" w:lineRule="auto"/>
        <w:jc w:val="both"/>
        <w:rPr>
          <w:rFonts w:ascii="Times New Roman" w:hAnsi="Times New Roman"/>
          <w:i/>
          <w:sz w:val="28"/>
          <w:szCs w:val="28"/>
        </w:rPr>
      </w:pPr>
      <w:r w:rsidRPr="0077103F">
        <w:rPr>
          <w:rFonts w:ascii="Times New Roman" w:hAnsi="Times New Roman"/>
          <w:sz w:val="28"/>
          <w:szCs w:val="28"/>
        </w:rPr>
        <w:t>3. группа параметров</w:t>
      </w:r>
      <w:proofErr w:type="gramStart"/>
      <w:r w:rsidRPr="0077103F">
        <w:rPr>
          <w:rFonts w:ascii="Times New Roman" w:hAnsi="Times New Roman"/>
          <w:sz w:val="28"/>
          <w:szCs w:val="28"/>
        </w:rPr>
        <w:t xml:space="preserve"> ,</w:t>
      </w:r>
      <w:proofErr w:type="gramEnd"/>
      <w:r w:rsidRPr="0077103F">
        <w:rPr>
          <w:rFonts w:ascii="Times New Roman" w:hAnsi="Times New Roman"/>
          <w:sz w:val="28"/>
          <w:szCs w:val="28"/>
        </w:rPr>
        <w:t xml:space="preserve"> которые обладают наибольшей общностью и могут быть использованы для выявления закономерностей развития любых технологических процессов</w:t>
      </w:r>
      <w:r w:rsidRPr="00FA65D4">
        <w:rPr>
          <w:rFonts w:ascii="Times New Roman" w:hAnsi="Times New Roman"/>
          <w:i/>
          <w:sz w:val="28"/>
          <w:szCs w:val="28"/>
        </w:rPr>
        <w:t xml:space="preserve"> (живой, прошлый и совокупный труд, затрачиваемый внутри технол</w:t>
      </w:r>
      <w:r w:rsidRPr="00FA65D4">
        <w:rPr>
          <w:rFonts w:ascii="Times New Roman" w:hAnsi="Times New Roman"/>
          <w:i/>
          <w:sz w:val="28"/>
          <w:szCs w:val="28"/>
        </w:rPr>
        <w:t>о</w:t>
      </w:r>
      <w:r w:rsidRPr="00FA65D4">
        <w:rPr>
          <w:rFonts w:ascii="Times New Roman" w:hAnsi="Times New Roman"/>
          <w:i/>
          <w:sz w:val="28"/>
          <w:szCs w:val="28"/>
        </w:rPr>
        <w:t>гического процесса).</w:t>
      </w:r>
    </w:p>
    <w:p w:rsidR="00D62C9F" w:rsidRPr="0077103F" w:rsidRDefault="00D62C9F" w:rsidP="00FA65D4">
      <w:pPr>
        <w:spacing w:after="0" w:line="240" w:lineRule="auto"/>
        <w:jc w:val="both"/>
        <w:rPr>
          <w:rFonts w:ascii="Times New Roman" w:hAnsi="Times New Roman"/>
          <w:i/>
          <w:sz w:val="28"/>
          <w:szCs w:val="28"/>
        </w:rPr>
      </w:pPr>
      <w:r w:rsidRPr="00FA65D4">
        <w:rPr>
          <w:rFonts w:ascii="Times New Roman" w:hAnsi="Times New Roman"/>
          <w:sz w:val="28"/>
          <w:szCs w:val="28"/>
        </w:rPr>
        <w:t xml:space="preserve"> </w:t>
      </w:r>
      <w:r w:rsidR="0085186E">
        <w:rPr>
          <w:rFonts w:ascii="Times New Roman" w:hAnsi="Times New Roman"/>
          <w:sz w:val="28"/>
          <w:szCs w:val="28"/>
        </w:rPr>
        <w:t xml:space="preserve">        </w:t>
      </w:r>
      <w:r w:rsidRPr="00FA65D4">
        <w:rPr>
          <w:rFonts w:ascii="Times New Roman" w:hAnsi="Times New Roman"/>
          <w:sz w:val="28"/>
          <w:szCs w:val="28"/>
        </w:rPr>
        <w:t>Параметры первой и второй  групп позволяют достаточно полно охарактер</w:t>
      </w:r>
      <w:r w:rsidRPr="00FA65D4">
        <w:rPr>
          <w:rFonts w:ascii="Times New Roman" w:hAnsi="Times New Roman"/>
          <w:sz w:val="28"/>
          <w:szCs w:val="28"/>
        </w:rPr>
        <w:t>и</w:t>
      </w:r>
      <w:r w:rsidRPr="00FA65D4">
        <w:rPr>
          <w:rFonts w:ascii="Times New Roman" w:hAnsi="Times New Roman"/>
          <w:sz w:val="28"/>
          <w:szCs w:val="28"/>
        </w:rPr>
        <w:t xml:space="preserve">зовать конкретный технологический процесс и ряд однотипных технологических процессов. </w:t>
      </w:r>
      <w:r w:rsidRPr="0077103F">
        <w:rPr>
          <w:rFonts w:ascii="Times New Roman" w:hAnsi="Times New Roman"/>
          <w:i/>
          <w:sz w:val="28"/>
          <w:szCs w:val="28"/>
        </w:rPr>
        <w:t>Они не могут быть использованы для выявления закономерностей развития технологических процессов в общем виде, а это необходимо для изуч</w:t>
      </w:r>
      <w:r w:rsidRPr="0077103F">
        <w:rPr>
          <w:rFonts w:ascii="Times New Roman" w:hAnsi="Times New Roman"/>
          <w:i/>
          <w:sz w:val="28"/>
          <w:szCs w:val="28"/>
        </w:rPr>
        <w:t>е</w:t>
      </w:r>
      <w:r w:rsidRPr="0077103F">
        <w:rPr>
          <w:rFonts w:ascii="Times New Roman" w:hAnsi="Times New Roman"/>
          <w:i/>
          <w:sz w:val="28"/>
          <w:szCs w:val="28"/>
        </w:rPr>
        <w:t>ния динамики развития производственных систем и научно-технического разв</w:t>
      </w:r>
      <w:r w:rsidRPr="0077103F">
        <w:rPr>
          <w:rFonts w:ascii="Times New Roman" w:hAnsi="Times New Roman"/>
          <w:i/>
          <w:sz w:val="28"/>
          <w:szCs w:val="28"/>
        </w:rPr>
        <w:t>и</w:t>
      </w:r>
      <w:r w:rsidRPr="0077103F">
        <w:rPr>
          <w:rFonts w:ascii="Times New Roman" w:hAnsi="Times New Roman"/>
          <w:i/>
          <w:sz w:val="28"/>
          <w:szCs w:val="28"/>
        </w:rPr>
        <w:t>тия в целом.</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       При установке технологического оборудования в соответствии со схемой его компоновки стремятся наладить оптимальный технологический режим. </w:t>
      </w:r>
      <w:r w:rsidRPr="0077103F">
        <w:rPr>
          <w:rFonts w:ascii="Times New Roman" w:hAnsi="Times New Roman"/>
          <w:i/>
          <w:sz w:val="28"/>
          <w:szCs w:val="28"/>
        </w:rPr>
        <w:t>Опт</w:t>
      </w:r>
      <w:r w:rsidRPr="0077103F">
        <w:rPr>
          <w:rFonts w:ascii="Times New Roman" w:hAnsi="Times New Roman"/>
          <w:i/>
          <w:sz w:val="28"/>
          <w:szCs w:val="28"/>
        </w:rPr>
        <w:t>и</w:t>
      </w:r>
      <w:r w:rsidRPr="0077103F">
        <w:rPr>
          <w:rFonts w:ascii="Times New Roman" w:hAnsi="Times New Roman"/>
          <w:i/>
          <w:sz w:val="28"/>
          <w:szCs w:val="28"/>
        </w:rPr>
        <w:lastRenderedPageBreak/>
        <w:t>мальный технологический режим это сочетание параметров первой группы, к</w:t>
      </w:r>
      <w:r w:rsidRPr="0077103F">
        <w:rPr>
          <w:rFonts w:ascii="Times New Roman" w:hAnsi="Times New Roman"/>
          <w:i/>
          <w:sz w:val="28"/>
          <w:szCs w:val="28"/>
        </w:rPr>
        <w:t>о</w:t>
      </w:r>
      <w:r w:rsidRPr="0077103F">
        <w:rPr>
          <w:rFonts w:ascii="Times New Roman" w:hAnsi="Times New Roman"/>
          <w:i/>
          <w:sz w:val="28"/>
          <w:szCs w:val="28"/>
        </w:rPr>
        <w:t>торое позволяет получить максимальный выход продукта с наибольшей скор</w:t>
      </w:r>
      <w:r w:rsidRPr="0077103F">
        <w:rPr>
          <w:rFonts w:ascii="Times New Roman" w:hAnsi="Times New Roman"/>
          <w:i/>
          <w:sz w:val="28"/>
          <w:szCs w:val="28"/>
        </w:rPr>
        <w:t>о</w:t>
      </w:r>
      <w:r w:rsidRPr="0077103F">
        <w:rPr>
          <w:rFonts w:ascii="Times New Roman" w:hAnsi="Times New Roman"/>
          <w:i/>
          <w:sz w:val="28"/>
          <w:szCs w:val="28"/>
        </w:rPr>
        <w:t>стью и наименьшей себестоимостью.</w:t>
      </w:r>
      <w:r w:rsidR="0085186E">
        <w:rPr>
          <w:rFonts w:ascii="Times New Roman" w:hAnsi="Times New Roman"/>
          <w:i/>
          <w:sz w:val="28"/>
          <w:szCs w:val="28"/>
        </w:rPr>
        <w:t xml:space="preserve"> </w:t>
      </w:r>
      <w:r w:rsidRPr="00FA65D4">
        <w:rPr>
          <w:rFonts w:ascii="Times New Roman" w:hAnsi="Times New Roman"/>
          <w:sz w:val="28"/>
          <w:szCs w:val="28"/>
        </w:rPr>
        <w:t>Данная группа параметров позволяет в</w:t>
      </w:r>
      <w:r w:rsidRPr="00FA65D4">
        <w:rPr>
          <w:rFonts w:ascii="Times New Roman" w:hAnsi="Times New Roman"/>
          <w:sz w:val="28"/>
          <w:szCs w:val="28"/>
        </w:rPr>
        <w:t>ы</w:t>
      </w:r>
      <w:r w:rsidRPr="00FA65D4">
        <w:rPr>
          <w:rFonts w:ascii="Times New Roman" w:hAnsi="Times New Roman"/>
          <w:sz w:val="28"/>
          <w:szCs w:val="28"/>
        </w:rPr>
        <w:t>делить конкретный технологический процесс из ряда однотипных, внедрить в производство и оптимизировать его, но не дает возможности проследить развитие технологического процесса под действием различных факторов.</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     Параметры второй группы позволяют </w:t>
      </w:r>
      <w:r w:rsidRPr="0077103F">
        <w:rPr>
          <w:rFonts w:ascii="Times New Roman" w:hAnsi="Times New Roman"/>
          <w:i/>
          <w:sz w:val="28"/>
          <w:szCs w:val="28"/>
        </w:rPr>
        <w:t>сравнивать и анализировать различные наборы однотипных технологических процессов, но не позволяют выявить зак</w:t>
      </w:r>
      <w:r w:rsidRPr="0077103F">
        <w:rPr>
          <w:rFonts w:ascii="Times New Roman" w:hAnsi="Times New Roman"/>
          <w:i/>
          <w:sz w:val="28"/>
          <w:szCs w:val="28"/>
        </w:rPr>
        <w:t>о</w:t>
      </w:r>
      <w:r w:rsidRPr="0077103F">
        <w:rPr>
          <w:rFonts w:ascii="Times New Roman" w:hAnsi="Times New Roman"/>
          <w:i/>
          <w:sz w:val="28"/>
          <w:szCs w:val="28"/>
        </w:rPr>
        <w:t>номерности развития всего ряда однотипных технологических процессов.</w:t>
      </w:r>
      <w:r w:rsidRPr="0077103F">
        <w:rPr>
          <w:rFonts w:ascii="Times New Roman" w:hAnsi="Times New Roman"/>
          <w:sz w:val="28"/>
          <w:szCs w:val="28"/>
        </w:rPr>
        <w:t xml:space="preserve"> З</w:t>
      </w:r>
      <w:r w:rsidRPr="00FA65D4">
        <w:rPr>
          <w:rFonts w:ascii="Times New Roman" w:hAnsi="Times New Roman"/>
          <w:sz w:val="28"/>
          <w:szCs w:val="28"/>
        </w:rPr>
        <w:t>нание таких закономерностей необходимо, например, для разработки стратегических планов научно-технического развития производства.</w:t>
      </w:r>
    </w:p>
    <w:p w:rsidR="00D62C9F" w:rsidRPr="00FA65D4" w:rsidRDefault="00D62C9F" w:rsidP="00FA65D4">
      <w:pPr>
        <w:spacing w:after="0" w:line="240" w:lineRule="auto"/>
        <w:ind w:firstLine="539"/>
        <w:jc w:val="both"/>
        <w:rPr>
          <w:rFonts w:ascii="Times New Roman" w:hAnsi="Times New Roman"/>
          <w:sz w:val="28"/>
          <w:szCs w:val="28"/>
        </w:rPr>
      </w:pPr>
      <w:r w:rsidRPr="00FA65D4">
        <w:rPr>
          <w:rFonts w:ascii="Times New Roman" w:hAnsi="Times New Roman"/>
          <w:sz w:val="28"/>
          <w:szCs w:val="28"/>
        </w:rPr>
        <w:t xml:space="preserve">Общие трудозатраты находят сложением затрат живого и прошлого труда. Совершенствование любого технологического процесса происходит </w:t>
      </w:r>
      <w:r w:rsidRPr="0077103F">
        <w:rPr>
          <w:rFonts w:ascii="Times New Roman" w:hAnsi="Times New Roman"/>
          <w:i/>
          <w:sz w:val="28"/>
          <w:szCs w:val="28"/>
        </w:rPr>
        <w:t>при повыш</w:t>
      </w:r>
      <w:r w:rsidRPr="0077103F">
        <w:rPr>
          <w:rFonts w:ascii="Times New Roman" w:hAnsi="Times New Roman"/>
          <w:i/>
          <w:sz w:val="28"/>
          <w:szCs w:val="28"/>
        </w:rPr>
        <w:t>е</w:t>
      </w:r>
      <w:r w:rsidRPr="0077103F">
        <w:rPr>
          <w:rFonts w:ascii="Times New Roman" w:hAnsi="Times New Roman"/>
          <w:i/>
          <w:sz w:val="28"/>
          <w:szCs w:val="28"/>
        </w:rPr>
        <w:t>нии эффективности использования прошлого труда и снижении затрат живого труда</w:t>
      </w:r>
      <w:r w:rsidRPr="00FA65D4">
        <w:rPr>
          <w:rFonts w:ascii="Times New Roman" w:hAnsi="Times New Roman"/>
          <w:sz w:val="28"/>
          <w:szCs w:val="28"/>
        </w:rPr>
        <w:t>.  При расчете показателя производительности труда нужно провести кол</w:t>
      </w:r>
      <w:r w:rsidRPr="00FA65D4">
        <w:rPr>
          <w:rFonts w:ascii="Times New Roman" w:hAnsi="Times New Roman"/>
          <w:sz w:val="28"/>
          <w:szCs w:val="28"/>
        </w:rPr>
        <w:t>и</w:t>
      </w:r>
      <w:r w:rsidRPr="00FA65D4">
        <w:rPr>
          <w:rFonts w:ascii="Times New Roman" w:hAnsi="Times New Roman"/>
          <w:sz w:val="28"/>
          <w:szCs w:val="28"/>
        </w:rPr>
        <w:t>чественное сравнение объема созданного продукта с объемом затраченного труда, т.е. сравнить затраты с выпуском. Одним из относительных показателей</w:t>
      </w:r>
      <w:proofErr w:type="gramStart"/>
      <w:r w:rsidRPr="00FA65D4">
        <w:rPr>
          <w:rFonts w:ascii="Times New Roman" w:hAnsi="Times New Roman"/>
          <w:sz w:val="28"/>
          <w:szCs w:val="28"/>
        </w:rPr>
        <w:t xml:space="preserve"> ,</w:t>
      </w:r>
      <w:proofErr w:type="gramEnd"/>
      <w:r w:rsidRPr="00FA65D4">
        <w:rPr>
          <w:rFonts w:ascii="Times New Roman" w:hAnsi="Times New Roman"/>
          <w:sz w:val="28"/>
          <w:szCs w:val="28"/>
        </w:rPr>
        <w:t xml:space="preserve"> опред</w:t>
      </w:r>
      <w:r w:rsidRPr="00FA65D4">
        <w:rPr>
          <w:rFonts w:ascii="Times New Roman" w:hAnsi="Times New Roman"/>
          <w:sz w:val="28"/>
          <w:szCs w:val="28"/>
        </w:rPr>
        <w:t>е</w:t>
      </w:r>
      <w:r w:rsidRPr="00FA65D4">
        <w:rPr>
          <w:rFonts w:ascii="Times New Roman" w:hAnsi="Times New Roman"/>
          <w:sz w:val="28"/>
          <w:szCs w:val="28"/>
        </w:rPr>
        <w:t>ляющих  соотношения живого и овеществленного, труда является технологич</w:t>
      </w:r>
      <w:r w:rsidRPr="00FA65D4">
        <w:rPr>
          <w:rFonts w:ascii="Times New Roman" w:hAnsi="Times New Roman"/>
          <w:sz w:val="28"/>
          <w:szCs w:val="28"/>
        </w:rPr>
        <w:t>е</w:t>
      </w:r>
      <w:r w:rsidRPr="00FA65D4">
        <w:rPr>
          <w:rFonts w:ascii="Times New Roman" w:hAnsi="Times New Roman"/>
          <w:sz w:val="28"/>
          <w:szCs w:val="28"/>
        </w:rPr>
        <w:t>ская вооруженность. Это доля технологических фондов, приходящаяся на одного работающего в данном технологическом процессе:</w:t>
      </w:r>
    </w:p>
    <w:p w:rsidR="00D62C9F" w:rsidRPr="0077103F" w:rsidRDefault="00D62C9F" w:rsidP="00FA65D4">
      <w:pPr>
        <w:spacing w:after="0" w:line="240" w:lineRule="auto"/>
        <w:ind w:left="2832" w:firstLine="708"/>
        <w:jc w:val="both"/>
        <w:rPr>
          <w:rFonts w:ascii="Times New Roman" w:hAnsi="Times New Roman"/>
          <w:i/>
          <w:sz w:val="28"/>
          <w:szCs w:val="28"/>
        </w:rPr>
      </w:pPr>
      <w:r w:rsidRPr="0077103F">
        <w:rPr>
          <w:rFonts w:ascii="Times New Roman" w:hAnsi="Times New Roman"/>
          <w:i/>
          <w:sz w:val="28"/>
          <w:szCs w:val="28"/>
        </w:rPr>
        <w:t xml:space="preserve">В = </w:t>
      </w:r>
      <w:proofErr w:type="spellStart"/>
      <w:r w:rsidRPr="0077103F">
        <w:rPr>
          <w:rFonts w:ascii="Times New Roman" w:hAnsi="Times New Roman"/>
          <w:i/>
          <w:sz w:val="28"/>
          <w:szCs w:val="28"/>
        </w:rPr>
        <w:t>Ф</w:t>
      </w:r>
      <w:r w:rsidRPr="0077103F">
        <w:rPr>
          <w:rFonts w:ascii="Times New Roman" w:hAnsi="Times New Roman"/>
          <w:i/>
          <w:sz w:val="28"/>
          <w:szCs w:val="28"/>
          <w:vertAlign w:val="subscript"/>
        </w:rPr>
        <w:t>т</w:t>
      </w:r>
      <w:proofErr w:type="spellEnd"/>
      <w:proofErr w:type="gramStart"/>
      <w:r w:rsidRPr="0077103F">
        <w:rPr>
          <w:rFonts w:ascii="Times New Roman" w:hAnsi="Times New Roman"/>
          <w:i/>
          <w:sz w:val="28"/>
          <w:szCs w:val="28"/>
        </w:rPr>
        <w:t xml:space="preserve"> / К</w:t>
      </w:r>
      <w:proofErr w:type="gramEnd"/>
      <w:r w:rsidRPr="0077103F">
        <w:rPr>
          <w:rFonts w:ascii="Times New Roman" w:hAnsi="Times New Roman"/>
          <w:i/>
          <w:sz w:val="28"/>
          <w:szCs w:val="28"/>
        </w:rPr>
        <w:t>,</w:t>
      </w:r>
    </w:p>
    <w:p w:rsidR="00D62C9F" w:rsidRPr="00FA65D4" w:rsidRDefault="00D62C9F" w:rsidP="00FA65D4">
      <w:pPr>
        <w:spacing w:after="0" w:line="240" w:lineRule="auto"/>
        <w:jc w:val="both"/>
        <w:rPr>
          <w:rFonts w:ascii="Times New Roman" w:hAnsi="Times New Roman"/>
          <w:sz w:val="28"/>
          <w:szCs w:val="28"/>
        </w:rPr>
      </w:pPr>
      <w:r w:rsidRPr="00FA65D4">
        <w:rPr>
          <w:rFonts w:ascii="Times New Roman" w:hAnsi="Times New Roman"/>
          <w:sz w:val="28"/>
          <w:szCs w:val="28"/>
        </w:rPr>
        <w:t xml:space="preserve">где    </w:t>
      </w:r>
      <w:r w:rsidRPr="0077103F">
        <w:rPr>
          <w:rFonts w:ascii="Times New Roman" w:hAnsi="Times New Roman"/>
          <w:i/>
          <w:sz w:val="28"/>
          <w:szCs w:val="28"/>
        </w:rPr>
        <w:t>В</w:t>
      </w:r>
      <w:r w:rsidRPr="00FA65D4">
        <w:rPr>
          <w:rFonts w:ascii="Times New Roman" w:hAnsi="Times New Roman"/>
          <w:b/>
          <w:i/>
          <w:sz w:val="28"/>
          <w:szCs w:val="28"/>
        </w:rPr>
        <w:t xml:space="preserve"> -</w:t>
      </w:r>
      <w:r w:rsidRPr="00FA65D4">
        <w:rPr>
          <w:rFonts w:ascii="Times New Roman" w:hAnsi="Times New Roman"/>
          <w:sz w:val="28"/>
          <w:szCs w:val="28"/>
        </w:rPr>
        <w:t xml:space="preserve"> технологическая вооруженность труда, </w:t>
      </w:r>
      <w:proofErr w:type="gramStart"/>
      <w:r w:rsidRPr="00FA65D4">
        <w:rPr>
          <w:rFonts w:ascii="Times New Roman" w:hAnsi="Times New Roman"/>
          <w:sz w:val="28"/>
          <w:szCs w:val="28"/>
        </w:rPr>
        <w:t>р</w:t>
      </w:r>
      <w:proofErr w:type="gramEnd"/>
      <w:r w:rsidRPr="00FA65D4">
        <w:rPr>
          <w:rFonts w:ascii="Times New Roman" w:hAnsi="Times New Roman"/>
          <w:sz w:val="28"/>
          <w:szCs w:val="28"/>
        </w:rPr>
        <w:t xml:space="preserve">/чел. в год; </w:t>
      </w:r>
    </w:p>
    <w:p w:rsidR="00D62C9F" w:rsidRPr="00FA65D4" w:rsidRDefault="00D62C9F" w:rsidP="00FA65D4">
      <w:pPr>
        <w:spacing w:after="0" w:line="240" w:lineRule="auto"/>
        <w:ind w:firstLine="539"/>
        <w:jc w:val="both"/>
        <w:rPr>
          <w:rFonts w:ascii="Times New Roman" w:hAnsi="Times New Roman"/>
          <w:sz w:val="28"/>
          <w:szCs w:val="28"/>
        </w:rPr>
      </w:pPr>
      <w:proofErr w:type="spellStart"/>
      <w:r w:rsidRPr="0077103F">
        <w:rPr>
          <w:rFonts w:ascii="Times New Roman" w:hAnsi="Times New Roman"/>
          <w:i/>
          <w:sz w:val="28"/>
          <w:szCs w:val="28"/>
        </w:rPr>
        <w:t>Ф</w:t>
      </w:r>
      <w:proofErr w:type="gramStart"/>
      <w:r w:rsidRPr="0077103F">
        <w:rPr>
          <w:rFonts w:ascii="Times New Roman" w:hAnsi="Times New Roman"/>
          <w:i/>
          <w:sz w:val="28"/>
          <w:szCs w:val="28"/>
          <w:vertAlign w:val="subscript"/>
        </w:rPr>
        <w:t>т</w:t>
      </w:r>
      <w:proofErr w:type="spellEnd"/>
      <w:r w:rsidRPr="00FA65D4">
        <w:rPr>
          <w:rFonts w:ascii="Times New Roman" w:hAnsi="Times New Roman"/>
          <w:sz w:val="28"/>
          <w:szCs w:val="28"/>
        </w:rPr>
        <w:t>-</w:t>
      </w:r>
      <w:proofErr w:type="gramEnd"/>
      <w:r w:rsidRPr="00FA65D4">
        <w:rPr>
          <w:rFonts w:ascii="Times New Roman" w:hAnsi="Times New Roman"/>
          <w:sz w:val="28"/>
          <w:szCs w:val="28"/>
        </w:rPr>
        <w:t xml:space="preserve"> технологические фонды, р в год; </w:t>
      </w:r>
    </w:p>
    <w:p w:rsidR="00D62C9F" w:rsidRPr="00FA65D4" w:rsidRDefault="00D62C9F" w:rsidP="00FA65D4">
      <w:pPr>
        <w:spacing w:after="0" w:line="240" w:lineRule="auto"/>
        <w:ind w:firstLine="539"/>
        <w:jc w:val="both"/>
        <w:rPr>
          <w:rFonts w:ascii="Times New Roman" w:hAnsi="Times New Roman"/>
          <w:sz w:val="28"/>
          <w:szCs w:val="28"/>
        </w:rPr>
      </w:pPr>
      <w:proofErr w:type="gramStart"/>
      <w:r w:rsidRPr="0077103F">
        <w:rPr>
          <w:rFonts w:ascii="Times New Roman" w:hAnsi="Times New Roman"/>
          <w:i/>
          <w:sz w:val="28"/>
          <w:szCs w:val="28"/>
        </w:rPr>
        <w:t>К</w:t>
      </w:r>
      <w:proofErr w:type="gramEnd"/>
      <w:r w:rsidRPr="0077103F">
        <w:rPr>
          <w:rFonts w:ascii="Times New Roman" w:hAnsi="Times New Roman"/>
          <w:sz w:val="28"/>
          <w:szCs w:val="28"/>
        </w:rPr>
        <w:t xml:space="preserve"> –</w:t>
      </w:r>
      <w:r w:rsidRPr="00FA65D4">
        <w:rPr>
          <w:rFonts w:ascii="Times New Roman" w:hAnsi="Times New Roman"/>
          <w:sz w:val="28"/>
          <w:szCs w:val="28"/>
        </w:rPr>
        <w:t xml:space="preserve"> количество работающих в технологическом процессе, чел.</w:t>
      </w:r>
    </w:p>
    <w:p w:rsidR="00D62C9F" w:rsidRPr="00FA65D4" w:rsidRDefault="00D62C9F" w:rsidP="00FA65D4">
      <w:pPr>
        <w:spacing w:after="0" w:line="240" w:lineRule="auto"/>
        <w:ind w:firstLine="539"/>
        <w:jc w:val="both"/>
        <w:rPr>
          <w:rFonts w:ascii="Times New Roman" w:hAnsi="Times New Roman"/>
          <w:sz w:val="28"/>
          <w:szCs w:val="28"/>
        </w:rPr>
      </w:pPr>
      <w:r w:rsidRPr="0077103F">
        <w:rPr>
          <w:rFonts w:ascii="Times New Roman" w:hAnsi="Times New Roman"/>
          <w:i/>
          <w:sz w:val="28"/>
          <w:szCs w:val="28"/>
        </w:rPr>
        <w:t>Технологические фонды</w:t>
      </w:r>
      <w:r w:rsidRPr="00FA65D4">
        <w:rPr>
          <w:rFonts w:ascii="Times New Roman" w:hAnsi="Times New Roman"/>
          <w:sz w:val="28"/>
          <w:szCs w:val="28"/>
        </w:rPr>
        <w:t xml:space="preserve"> – это годовые затраты прошлого труда в технолог</w:t>
      </w:r>
      <w:r w:rsidRPr="00FA65D4">
        <w:rPr>
          <w:rFonts w:ascii="Times New Roman" w:hAnsi="Times New Roman"/>
          <w:sz w:val="28"/>
          <w:szCs w:val="28"/>
        </w:rPr>
        <w:t>и</w:t>
      </w:r>
      <w:r w:rsidRPr="00FA65D4">
        <w:rPr>
          <w:rFonts w:ascii="Times New Roman" w:hAnsi="Times New Roman"/>
          <w:sz w:val="28"/>
          <w:szCs w:val="28"/>
        </w:rPr>
        <w:t>ческом процессе. Они определяются как сумма годовых амортизационных отчи</w:t>
      </w:r>
      <w:r w:rsidRPr="00FA65D4">
        <w:rPr>
          <w:rFonts w:ascii="Times New Roman" w:hAnsi="Times New Roman"/>
          <w:sz w:val="28"/>
          <w:szCs w:val="28"/>
        </w:rPr>
        <w:t>с</w:t>
      </w:r>
      <w:r w:rsidRPr="00FA65D4">
        <w:rPr>
          <w:rFonts w:ascii="Times New Roman" w:hAnsi="Times New Roman"/>
          <w:sz w:val="28"/>
          <w:szCs w:val="28"/>
        </w:rPr>
        <w:t>лений от стоимости оборудования, занятого в технологическом процессе, и всех годовых технологических затрат в этом процессе,</w:t>
      </w:r>
      <w:bookmarkStart w:id="19" w:name="_Toc138329388"/>
      <w:r w:rsidRPr="00FA65D4">
        <w:rPr>
          <w:rFonts w:ascii="Times New Roman" w:hAnsi="Times New Roman"/>
          <w:sz w:val="28"/>
          <w:szCs w:val="28"/>
        </w:rPr>
        <w:t xml:space="preserve"> кроме затрат на предмет труда. </w:t>
      </w:r>
    </w:p>
    <w:p w:rsidR="00D62C9F" w:rsidRPr="00FA65D4" w:rsidRDefault="00D62C9F" w:rsidP="00FA65D4">
      <w:pPr>
        <w:spacing w:after="0" w:line="240" w:lineRule="auto"/>
        <w:ind w:firstLine="539"/>
        <w:jc w:val="both"/>
        <w:rPr>
          <w:rFonts w:ascii="Times New Roman" w:hAnsi="Times New Roman"/>
          <w:b/>
          <w:i/>
          <w:sz w:val="28"/>
          <w:szCs w:val="28"/>
        </w:rPr>
      </w:pPr>
    </w:p>
    <w:p w:rsidR="0085186E" w:rsidRDefault="00D62C9F" w:rsidP="0085186E">
      <w:pPr>
        <w:numPr>
          <w:ilvl w:val="0"/>
          <w:numId w:val="34"/>
        </w:numPr>
        <w:spacing w:after="0" w:line="240" w:lineRule="auto"/>
        <w:jc w:val="both"/>
        <w:rPr>
          <w:rFonts w:ascii="Times New Roman" w:hAnsi="Times New Roman"/>
          <w:sz w:val="28"/>
          <w:szCs w:val="28"/>
        </w:rPr>
      </w:pPr>
      <w:r w:rsidRPr="00FA65D4">
        <w:rPr>
          <w:rFonts w:ascii="Times New Roman" w:hAnsi="Times New Roman"/>
          <w:b/>
          <w:bCs/>
          <w:i/>
          <w:sz w:val="28"/>
          <w:szCs w:val="28"/>
        </w:rPr>
        <w:t xml:space="preserve">Законы формирования и  функционирования </w:t>
      </w:r>
      <w:bookmarkEnd w:id="19"/>
      <w:r w:rsidRPr="00FA65D4">
        <w:rPr>
          <w:rFonts w:ascii="Times New Roman" w:hAnsi="Times New Roman"/>
          <w:b/>
          <w:bCs/>
          <w:i/>
          <w:sz w:val="28"/>
          <w:szCs w:val="28"/>
        </w:rPr>
        <w:t>ТП и ТС.</w:t>
      </w:r>
      <w:bookmarkStart w:id="20" w:name="_Toc138123258"/>
    </w:p>
    <w:p w:rsidR="00D62C9F" w:rsidRPr="0077103F" w:rsidRDefault="0085186E" w:rsidP="0085186E">
      <w:pPr>
        <w:spacing w:after="0" w:line="240" w:lineRule="auto"/>
        <w:jc w:val="both"/>
        <w:rPr>
          <w:rFonts w:ascii="Times New Roman" w:hAnsi="Times New Roman"/>
          <w:sz w:val="28"/>
          <w:szCs w:val="28"/>
        </w:rPr>
      </w:pPr>
      <w:r>
        <w:rPr>
          <w:rFonts w:ascii="Times New Roman" w:hAnsi="Times New Roman"/>
          <w:bCs/>
          <w:i/>
          <w:iCs/>
          <w:sz w:val="28"/>
          <w:szCs w:val="28"/>
        </w:rPr>
        <w:t xml:space="preserve">      </w:t>
      </w:r>
      <w:r w:rsidR="00D62C9F" w:rsidRPr="0077103F">
        <w:rPr>
          <w:rFonts w:ascii="Times New Roman" w:hAnsi="Times New Roman"/>
          <w:bCs/>
          <w:i/>
          <w:iCs/>
          <w:sz w:val="28"/>
          <w:szCs w:val="28"/>
        </w:rPr>
        <w:t>Законы формирования</w:t>
      </w:r>
      <w:r w:rsidR="00D62C9F" w:rsidRPr="00FA65D4">
        <w:rPr>
          <w:rFonts w:ascii="Times New Roman" w:hAnsi="Times New Roman"/>
          <w:sz w:val="28"/>
          <w:szCs w:val="28"/>
        </w:rPr>
        <w:t xml:space="preserve"> технологических процессов определяются поэлемен</w:t>
      </w:r>
      <w:r w:rsidR="00D62C9F" w:rsidRPr="00FA65D4">
        <w:rPr>
          <w:rFonts w:ascii="Times New Roman" w:hAnsi="Times New Roman"/>
          <w:sz w:val="28"/>
          <w:szCs w:val="28"/>
        </w:rPr>
        <w:t>т</w:t>
      </w:r>
      <w:r w:rsidR="00D62C9F" w:rsidRPr="00FA65D4">
        <w:rPr>
          <w:rFonts w:ascii="Times New Roman" w:hAnsi="Times New Roman"/>
          <w:sz w:val="28"/>
          <w:szCs w:val="28"/>
        </w:rPr>
        <w:t>ным составом их структуры.</w:t>
      </w:r>
      <w:bookmarkEnd w:id="20"/>
      <w:r>
        <w:rPr>
          <w:rFonts w:ascii="Times New Roman" w:hAnsi="Times New Roman"/>
          <w:sz w:val="28"/>
          <w:szCs w:val="28"/>
        </w:rPr>
        <w:t xml:space="preserve"> </w:t>
      </w:r>
      <w:r w:rsidR="00D62C9F" w:rsidRPr="00FA65D4">
        <w:rPr>
          <w:rFonts w:ascii="Times New Roman" w:hAnsi="Times New Roman"/>
          <w:sz w:val="28"/>
          <w:szCs w:val="28"/>
        </w:rPr>
        <w:t>Основной частью</w:t>
      </w:r>
      <w:r>
        <w:rPr>
          <w:rFonts w:ascii="Times New Roman" w:hAnsi="Times New Roman"/>
          <w:sz w:val="28"/>
          <w:szCs w:val="28"/>
        </w:rPr>
        <w:t xml:space="preserve"> </w:t>
      </w:r>
      <w:r w:rsidR="00D62C9F" w:rsidRPr="00FA65D4">
        <w:rPr>
          <w:rFonts w:ascii="Times New Roman" w:hAnsi="Times New Roman"/>
          <w:sz w:val="28"/>
          <w:szCs w:val="28"/>
        </w:rPr>
        <w:t>технологического процесса явл</w:t>
      </w:r>
      <w:r w:rsidR="00D62C9F" w:rsidRPr="00FA65D4">
        <w:rPr>
          <w:rFonts w:ascii="Times New Roman" w:hAnsi="Times New Roman"/>
          <w:sz w:val="28"/>
          <w:szCs w:val="28"/>
        </w:rPr>
        <w:t>я</w:t>
      </w:r>
      <w:r w:rsidR="00D62C9F" w:rsidRPr="00FA65D4">
        <w:rPr>
          <w:rFonts w:ascii="Times New Roman" w:hAnsi="Times New Roman"/>
          <w:sz w:val="28"/>
          <w:szCs w:val="28"/>
        </w:rPr>
        <w:t xml:space="preserve">ется </w:t>
      </w:r>
      <w:r w:rsidR="00D62C9F" w:rsidRPr="0077103F">
        <w:rPr>
          <w:rFonts w:ascii="Times New Roman" w:hAnsi="Times New Roman"/>
          <w:bCs/>
          <w:i/>
          <w:iCs/>
          <w:sz w:val="28"/>
          <w:szCs w:val="28"/>
        </w:rPr>
        <w:t>технологическая операция</w:t>
      </w:r>
      <w:r w:rsidR="00D62C9F">
        <w:rPr>
          <w:rFonts w:ascii="Times New Roman" w:hAnsi="Times New Roman"/>
          <w:sz w:val="28"/>
          <w:szCs w:val="28"/>
        </w:rPr>
        <w:t xml:space="preserve">, </w:t>
      </w:r>
      <w:r w:rsidR="00D62C9F" w:rsidRPr="00FA65D4">
        <w:rPr>
          <w:rFonts w:ascii="Times New Roman" w:hAnsi="Times New Roman"/>
          <w:sz w:val="28"/>
          <w:szCs w:val="28"/>
        </w:rPr>
        <w:t>законченная часть технологического процесса, которая  выполняется на одном рабочем месте. Она характеризуется постоя</w:t>
      </w:r>
      <w:r w:rsidR="00D62C9F" w:rsidRPr="00FA65D4">
        <w:rPr>
          <w:rFonts w:ascii="Times New Roman" w:hAnsi="Times New Roman"/>
          <w:sz w:val="28"/>
          <w:szCs w:val="28"/>
        </w:rPr>
        <w:t>н</w:t>
      </w:r>
      <w:r w:rsidR="00D62C9F" w:rsidRPr="00FA65D4">
        <w:rPr>
          <w:rFonts w:ascii="Times New Roman" w:hAnsi="Times New Roman"/>
          <w:sz w:val="28"/>
          <w:szCs w:val="28"/>
        </w:rPr>
        <w:t xml:space="preserve">ством предмета труда, орудий труда и способом воздействия на предмет труда </w:t>
      </w:r>
      <w:r w:rsidR="00D62C9F">
        <w:rPr>
          <w:rFonts w:ascii="Times New Roman" w:hAnsi="Times New Roman"/>
          <w:i/>
          <w:sz w:val="28"/>
          <w:szCs w:val="28"/>
        </w:rPr>
        <w:t>(</w:t>
      </w:r>
      <w:r w:rsidR="00D62C9F" w:rsidRPr="00FA65D4">
        <w:rPr>
          <w:rFonts w:ascii="Times New Roman" w:hAnsi="Times New Roman"/>
          <w:i/>
          <w:sz w:val="28"/>
          <w:szCs w:val="28"/>
        </w:rPr>
        <w:t>сверление отверстий, нарезка резьбы и т.д.</w:t>
      </w:r>
      <w:r w:rsidR="00D62C9F" w:rsidRPr="001822D3">
        <w:rPr>
          <w:rFonts w:ascii="Times New Roman" w:hAnsi="Times New Roman"/>
          <w:sz w:val="28"/>
          <w:szCs w:val="28"/>
        </w:rPr>
        <w:t>). Технологическая операция состоит из</w:t>
      </w:r>
      <w:r w:rsidR="00D62C9F">
        <w:rPr>
          <w:rFonts w:ascii="Times New Roman" w:hAnsi="Times New Roman"/>
          <w:i/>
          <w:sz w:val="28"/>
          <w:szCs w:val="28"/>
        </w:rPr>
        <w:t xml:space="preserve"> рабочих и вспомогательных ходов.</w:t>
      </w:r>
      <w:r>
        <w:rPr>
          <w:rFonts w:ascii="Times New Roman" w:hAnsi="Times New Roman"/>
          <w:i/>
          <w:sz w:val="28"/>
          <w:szCs w:val="28"/>
        </w:rPr>
        <w:t xml:space="preserve"> </w:t>
      </w:r>
      <w:r w:rsidR="00D62C9F" w:rsidRPr="0077103F">
        <w:rPr>
          <w:rFonts w:ascii="Times New Roman" w:hAnsi="Times New Roman"/>
          <w:bCs/>
          <w:i/>
          <w:iCs/>
          <w:sz w:val="28"/>
          <w:szCs w:val="28"/>
        </w:rPr>
        <w:t>Рабочий ход</w:t>
      </w:r>
      <w:r w:rsidR="00D62C9F" w:rsidRPr="00FA65D4">
        <w:rPr>
          <w:rFonts w:ascii="Times New Roman" w:hAnsi="Times New Roman"/>
          <w:sz w:val="28"/>
          <w:szCs w:val="28"/>
        </w:rPr>
        <w:t xml:space="preserve"> - законченная часть технолог</w:t>
      </w:r>
      <w:r w:rsidR="00D62C9F" w:rsidRPr="00FA65D4">
        <w:rPr>
          <w:rFonts w:ascii="Times New Roman" w:hAnsi="Times New Roman"/>
          <w:sz w:val="28"/>
          <w:szCs w:val="28"/>
        </w:rPr>
        <w:t>и</w:t>
      </w:r>
      <w:r w:rsidR="00D62C9F" w:rsidRPr="00FA65D4">
        <w:rPr>
          <w:rFonts w:ascii="Times New Roman" w:hAnsi="Times New Roman"/>
          <w:sz w:val="28"/>
          <w:szCs w:val="28"/>
        </w:rPr>
        <w:t xml:space="preserve">ческой операции непосредственно связанная с изменением формы, </w:t>
      </w:r>
      <w:r w:rsidR="00D62C9F">
        <w:rPr>
          <w:rFonts w:ascii="Times New Roman" w:hAnsi="Times New Roman"/>
          <w:sz w:val="28"/>
          <w:szCs w:val="28"/>
        </w:rPr>
        <w:t>структуры, размеров, свой</w:t>
      </w:r>
      <w:proofErr w:type="gramStart"/>
      <w:r w:rsidR="00D62C9F">
        <w:rPr>
          <w:rFonts w:ascii="Times New Roman" w:hAnsi="Times New Roman"/>
          <w:sz w:val="28"/>
          <w:szCs w:val="28"/>
        </w:rPr>
        <w:t xml:space="preserve">ств </w:t>
      </w:r>
      <w:r w:rsidR="00D62C9F" w:rsidRPr="00FA65D4">
        <w:rPr>
          <w:rFonts w:ascii="Times New Roman" w:hAnsi="Times New Roman"/>
          <w:sz w:val="28"/>
          <w:szCs w:val="28"/>
        </w:rPr>
        <w:t>пр</w:t>
      </w:r>
      <w:proofErr w:type="gramEnd"/>
      <w:r w:rsidR="00D62C9F" w:rsidRPr="00FA65D4">
        <w:rPr>
          <w:rFonts w:ascii="Times New Roman" w:hAnsi="Times New Roman"/>
          <w:sz w:val="28"/>
          <w:szCs w:val="28"/>
        </w:rPr>
        <w:t>едмета труда (</w:t>
      </w:r>
      <w:r w:rsidR="00D62C9F" w:rsidRPr="00FA65D4">
        <w:rPr>
          <w:rFonts w:ascii="Times New Roman" w:hAnsi="Times New Roman"/>
          <w:bCs/>
          <w:i/>
          <w:iCs/>
          <w:sz w:val="28"/>
          <w:szCs w:val="28"/>
        </w:rPr>
        <w:t>снятие резцом или фрезой слоя металла с з</w:t>
      </w:r>
      <w:r w:rsidR="00D62C9F" w:rsidRPr="00FA65D4">
        <w:rPr>
          <w:rFonts w:ascii="Times New Roman" w:hAnsi="Times New Roman"/>
          <w:bCs/>
          <w:i/>
          <w:iCs/>
          <w:sz w:val="28"/>
          <w:szCs w:val="28"/>
        </w:rPr>
        <w:t>а</w:t>
      </w:r>
      <w:r w:rsidR="00D62C9F" w:rsidRPr="00FA65D4">
        <w:rPr>
          <w:rFonts w:ascii="Times New Roman" w:hAnsi="Times New Roman"/>
          <w:bCs/>
          <w:i/>
          <w:iCs/>
          <w:sz w:val="28"/>
          <w:szCs w:val="28"/>
        </w:rPr>
        <w:t>готовки за один проход.</w:t>
      </w:r>
      <w:r w:rsidR="00D62C9F" w:rsidRPr="00FA65D4">
        <w:rPr>
          <w:rFonts w:ascii="Times New Roman" w:hAnsi="Times New Roman"/>
          <w:i/>
          <w:sz w:val="28"/>
          <w:szCs w:val="28"/>
        </w:rPr>
        <w:t>)</w:t>
      </w:r>
      <w:r w:rsidR="00D62C9F" w:rsidRPr="00FA65D4">
        <w:rPr>
          <w:rFonts w:ascii="Times New Roman" w:hAnsi="Times New Roman"/>
          <w:sz w:val="28"/>
          <w:szCs w:val="28"/>
        </w:rPr>
        <w:t xml:space="preserve"> Все остальные части технологической операции являю</w:t>
      </w:r>
      <w:r w:rsidR="00D62C9F" w:rsidRPr="00FA65D4">
        <w:rPr>
          <w:rFonts w:ascii="Times New Roman" w:hAnsi="Times New Roman"/>
          <w:sz w:val="28"/>
          <w:szCs w:val="28"/>
        </w:rPr>
        <w:t>т</w:t>
      </w:r>
      <w:r w:rsidR="00D62C9F" w:rsidRPr="00FA65D4">
        <w:rPr>
          <w:rFonts w:ascii="Times New Roman" w:hAnsi="Times New Roman"/>
          <w:sz w:val="28"/>
          <w:szCs w:val="28"/>
        </w:rPr>
        <w:t>ся вспомогательными</w:t>
      </w:r>
      <w:r w:rsidR="00D62C9F">
        <w:rPr>
          <w:rFonts w:ascii="Times New Roman" w:hAnsi="Times New Roman"/>
          <w:sz w:val="28"/>
          <w:szCs w:val="28"/>
        </w:rPr>
        <w:t xml:space="preserve"> по отношению к рабочему ходу. </w:t>
      </w:r>
      <w:r w:rsidR="00D62C9F" w:rsidRPr="0077103F">
        <w:rPr>
          <w:rFonts w:ascii="Times New Roman" w:hAnsi="Times New Roman"/>
          <w:sz w:val="28"/>
          <w:szCs w:val="28"/>
        </w:rPr>
        <w:t>Для выполнения рабочего хода необходимо обеспечить пространственное совмещение инструмента с пре</w:t>
      </w:r>
      <w:r w:rsidR="00D62C9F" w:rsidRPr="0077103F">
        <w:rPr>
          <w:rFonts w:ascii="Times New Roman" w:hAnsi="Times New Roman"/>
          <w:sz w:val="28"/>
          <w:szCs w:val="28"/>
        </w:rPr>
        <w:t>д</w:t>
      </w:r>
      <w:r w:rsidR="00D62C9F" w:rsidRPr="0077103F">
        <w:rPr>
          <w:rFonts w:ascii="Times New Roman" w:hAnsi="Times New Roman"/>
          <w:sz w:val="28"/>
          <w:szCs w:val="28"/>
        </w:rPr>
        <w:t xml:space="preserve">метом труда. Например, </w:t>
      </w:r>
      <w:r w:rsidR="00D62C9F" w:rsidRPr="0077103F">
        <w:rPr>
          <w:rFonts w:ascii="Times New Roman" w:hAnsi="Times New Roman"/>
          <w:bCs/>
          <w:iCs/>
          <w:sz w:val="28"/>
          <w:szCs w:val="28"/>
        </w:rPr>
        <w:t>подвести резец к установленной и вращающейся загото</w:t>
      </w:r>
      <w:r w:rsidR="00D62C9F" w:rsidRPr="0077103F">
        <w:rPr>
          <w:rFonts w:ascii="Times New Roman" w:hAnsi="Times New Roman"/>
          <w:bCs/>
          <w:iCs/>
          <w:sz w:val="28"/>
          <w:szCs w:val="28"/>
        </w:rPr>
        <w:t>в</w:t>
      </w:r>
      <w:r w:rsidR="00D62C9F" w:rsidRPr="0077103F">
        <w:rPr>
          <w:rFonts w:ascii="Times New Roman" w:hAnsi="Times New Roman"/>
          <w:bCs/>
          <w:iCs/>
          <w:sz w:val="28"/>
          <w:szCs w:val="28"/>
        </w:rPr>
        <w:t>ке.</w:t>
      </w:r>
      <w:r w:rsidR="00D62C9F" w:rsidRPr="0077103F">
        <w:rPr>
          <w:rFonts w:ascii="Times New Roman" w:hAnsi="Times New Roman"/>
          <w:sz w:val="28"/>
          <w:szCs w:val="28"/>
        </w:rPr>
        <w:t xml:space="preserve"> Это действие называют</w:t>
      </w:r>
      <w:r>
        <w:rPr>
          <w:rFonts w:ascii="Times New Roman" w:hAnsi="Times New Roman"/>
          <w:sz w:val="28"/>
          <w:szCs w:val="28"/>
        </w:rPr>
        <w:t xml:space="preserve"> </w:t>
      </w:r>
      <w:r w:rsidR="00D62C9F" w:rsidRPr="0077103F">
        <w:rPr>
          <w:rFonts w:ascii="Times New Roman" w:hAnsi="Times New Roman"/>
          <w:bCs/>
          <w:i/>
          <w:iCs/>
          <w:sz w:val="28"/>
          <w:szCs w:val="28"/>
        </w:rPr>
        <w:t>вспомогательным ходом.</w:t>
      </w:r>
    </w:p>
    <w:p w:rsidR="00D62C9F" w:rsidRPr="00FA65D4" w:rsidRDefault="00D62C9F" w:rsidP="008D6416">
      <w:pPr>
        <w:spacing w:after="0" w:line="240" w:lineRule="auto"/>
        <w:ind w:firstLine="539"/>
        <w:jc w:val="both"/>
        <w:rPr>
          <w:rFonts w:ascii="Times New Roman" w:hAnsi="Times New Roman"/>
          <w:sz w:val="28"/>
          <w:szCs w:val="28"/>
        </w:rPr>
      </w:pPr>
      <w:r w:rsidRPr="00FA65D4">
        <w:rPr>
          <w:rFonts w:ascii="Times New Roman" w:hAnsi="Times New Roman"/>
          <w:sz w:val="28"/>
          <w:szCs w:val="28"/>
        </w:rPr>
        <w:lastRenderedPageBreak/>
        <w:t xml:space="preserve">Совокупность рабочих и вспомогательных ходов образует </w:t>
      </w:r>
      <w:r w:rsidRPr="001822D3">
        <w:rPr>
          <w:rFonts w:ascii="Times New Roman" w:hAnsi="Times New Roman"/>
          <w:bCs/>
          <w:i/>
          <w:iCs/>
          <w:sz w:val="28"/>
          <w:szCs w:val="28"/>
        </w:rPr>
        <w:t>технологический переход</w:t>
      </w:r>
      <w:r w:rsidRPr="00FA65D4">
        <w:rPr>
          <w:rFonts w:ascii="Times New Roman" w:hAnsi="Times New Roman"/>
          <w:i/>
          <w:sz w:val="28"/>
          <w:szCs w:val="28"/>
        </w:rPr>
        <w:t>.</w:t>
      </w:r>
      <w:r w:rsidRPr="00FA65D4">
        <w:rPr>
          <w:rFonts w:ascii="Times New Roman" w:hAnsi="Times New Roman"/>
          <w:sz w:val="28"/>
          <w:szCs w:val="28"/>
        </w:rPr>
        <w:t xml:space="preserve"> Для реализации технологических переходов необходимо выполнить группу вспомогательных действий </w:t>
      </w:r>
      <w:proofErr w:type="gramStart"/>
      <w:r w:rsidRPr="00FA65D4">
        <w:rPr>
          <w:rFonts w:ascii="Times New Roman" w:hAnsi="Times New Roman"/>
          <w:sz w:val="28"/>
          <w:szCs w:val="28"/>
        </w:rPr>
        <w:t>–</w:t>
      </w:r>
      <w:r w:rsidRPr="001822D3">
        <w:rPr>
          <w:rFonts w:ascii="Times New Roman" w:hAnsi="Times New Roman"/>
          <w:i/>
          <w:sz w:val="28"/>
          <w:szCs w:val="28"/>
        </w:rPr>
        <w:t>в</w:t>
      </w:r>
      <w:proofErr w:type="gramEnd"/>
      <w:r w:rsidRPr="001822D3">
        <w:rPr>
          <w:rFonts w:ascii="Times New Roman" w:hAnsi="Times New Roman"/>
          <w:i/>
          <w:sz w:val="28"/>
          <w:szCs w:val="28"/>
        </w:rPr>
        <w:t>спомогательные переходы</w:t>
      </w:r>
      <w:r>
        <w:rPr>
          <w:rFonts w:ascii="Times New Roman" w:hAnsi="Times New Roman"/>
          <w:sz w:val="28"/>
          <w:szCs w:val="28"/>
        </w:rPr>
        <w:t>(</w:t>
      </w:r>
      <w:r w:rsidRPr="001822D3">
        <w:rPr>
          <w:rFonts w:ascii="Times New Roman" w:hAnsi="Times New Roman"/>
          <w:bCs/>
          <w:iCs/>
          <w:sz w:val="28"/>
          <w:szCs w:val="28"/>
        </w:rPr>
        <w:t>установить ну</w:t>
      </w:r>
      <w:r w:rsidRPr="001822D3">
        <w:rPr>
          <w:rFonts w:ascii="Times New Roman" w:hAnsi="Times New Roman"/>
          <w:bCs/>
          <w:iCs/>
          <w:sz w:val="28"/>
          <w:szCs w:val="28"/>
        </w:rPr>
        <w:t>ж</w:t>
      </w:r>
      <w:r w:rsidRPr="001822D3">
        <w:rPr>
          <w:rFonts w:ascii="Times New Roman" w:hAnsi="Times New Roman"/>
          <w:bCs/>
          <w:iCs/>
          <w:sz w:val="28"/>
          <w:szCs w:val="28"/>
        </w:rPr>
        <w:t>ный режущий инструмент, включить станок и т.д.</w:t>
      </w:r>
      <w:r w:rsidRPr="001822D3">
        <w:rPr>
          <w:rFonts w:ascii="Times New Roman" w:hAnsi="Times New Roman"/>
          <w:b/>
          <w:bCs/>
          <w:iCs/>
          <w:sz w:val="28"/>
          <w:szCs w:val="28"/>
        </w:rPr>
        <w:t>)</w:t>
      </w:r>
      <w:r w:rsidRPr="001822D3">
        <w:rPr>
          <w:rFonts w:ascii="Times New Roman" w:hAnsi="Times New Roman"/>
          <w:bCs/>
          <w:sz w:val="28"/>
          <w:szCs w:val="28"/>
        </w:rPr>
        <w:t>Вспомогательные и технолог</w:t>
      </w:r>
      <w:r w:rsidRPr="001822D3">
        <w:rPr>
          <w:rFonts w:ascii="Times New Roman" w:hAnsi="Times New Roman"/>
          <w:bCs/>
          <w:sz w:val="28"/>
          <w:szCs w:val="28"/>
        </w:rPr>
        <w:t>и</w:t>
      </w:r>
      <w:r w:rsidRPr="001822D3">
        <w:rPr>
          <w:rFonts w:ascii="Times New Roman" w:hAnsi="Times New Roman"/>
          <w:bCs/>
          <w:sz w:val="28"/>
          <w:szCs w:val="28"/>
        </w:rPr>
        <w:t>ческие переходы</w:t>
      </w:r>
      <w:r w:rsidR="004E3335">
        <w:rPr>
          <w:rFonts w:ascii="Times New Roman" w:hAnsi="Times New Roman"/>
          <w:bCs/>
          <w:sz w:val="28"/>
          <w:szCs w:val="28"/>
        </w:rPr>
        <w:t xml:space="preserve">  </w:t>
      </w:r>
      <w:r w:rsidRPr="00FA65D4">
        <w:rPr>
          <w:rFonts w:ascii="Times New Roman" w:hAnsi="Times New Roman"/>
          <w:sz w:val="28"/>
          <w:szCs w:val="28"/>
        </w:rPr>
        <w:t>объединяются в технологические операции, из которых склад</w:t>
      </w:r>
      <w:r w:rsidRPr="00FA65D4">
        <w:rPr>
          <w:rFonts w:ascii="Times New Roman" w:hAnsi="Times New Roman"/>
          <w:sz w:val="28"/>
          <w:szCs w:val="28"/>
        </w:rPr>
        <w:t>ы</w:t>
      </w:r>
      <w:r>
        <w:rPr>
          <w:rFonts w:ascii="Times New Roman" w:hAnsi="Times New Roman"/>
          <w:sz w:val="28"/>
          <w:szCs w:val="28"/>
        </w:rPr>
        <w:t xml:space="preserve">вается технологический процесс. </w:t>
      </w:r>
      <w:r w:rsidRPr="00FA65D4">
        <w:rPr>
          <w:rFonts w:ascii="Times New Roman" w:hAnsi="Times New Roman"/>
          <w:sz w:val="28"/>
          <w:szCs w:val="28"/>
        </w:rPr>
        <w:t>Знание структуры технологического процесса позволяет нормировать его по операциям (операционная технологическая карта), выбирать наиболее экономичные и рациональные операции и, тем самым, пов</w:t>
      </w:r>
      <w:r w:rsidRPr="00FA65D4">
        <w:rPr>
          <w:rFonts w:ascii="Times New Roman" w:hAnsi="Times New Roman"/>
          <w:sz w:val="28"/>
          <w:szCs w:val="28"/>
        </w:rPr>
        <w:t>ы</w:t>
      </w:r>
      <w:r w:rsidRPr="00FA65D4">
        <w:rPr>
          <w:rFonts w:ascii="Times New Roman" w:hAnsi="Times New Roman"/>
          <w:sz w:val="28"/>
          <w:szCs w:val="28"/>
        </w:rPr>
        <w:t>шать эффективность производства.</w:t>
      </w:r>
    </w:p>
    <w:p w:rsidR="00D62C9F" w:rsidRPr="004E3335" w:rsidRDefault="00D62C9F" w:rsidP="004E3335">
      <w:pPr>
        <w:pStyle w:val="101"/>
        <w:spacing w:before="0" w:after="0"/>
        <w:ind w:left="0" w:firstLine="0"/>
        <w:rPr>
          <w:b w:val="0"/>
          <w:i/>
          <w:szCs w:val="28"/>
        </w:rPr>
      </w:pPr>
      <w:r w:rsidRPr="001822D3">
        <w:rPr>
          <w:b w:val="0"/>
          <w:i/>
          <w:iCs/>
          <w:szCs w:val="28"/>
        </w:rPr>
        <w:t>Законы функционирования</w:t>
      </w:r>
      <w:r w:rsidRPr="001822D3">
        <w:rPr>
          <w:b w:val="0"/>
          <w:i/>
          <w:szCs w:val="28"/>
        </w:rPr>
        <w:t xml:space="preserve">  ТП</w:t>
      </w:r>
      <w:r w:rsidRPr="00FA65D4">
        <w:rPr>
          <w:b w:val="0"/>
          <w:szCs w:val="28"/>
        </w:rPr>
        <w:t xml:space="preserve"> описывают взаимосвязи между элементами стру</w:t>
      </w:r>
      <w:r w:rsidRPr="00FA65D4">
        <w:rPr>
          <w:b w:val="0"/>
          <w:szCs w:val="28"/>
        </w:rPr>
        <w:t>к</w:t>
      </w:r>
      <w:r w:rsidRPr="00FA65D4">
        <w:rPr>
          <w:b w:val="0"/>
          <w:szCs w:val="28"/>
        </w:rPr>
        <w:t>туры, процессы взаимодействия между операциями технологического процесса в ходе изготовления продукции (между рабочими и всп</w:t>
      </w:r>
      <w:r>
        <w:rPr>
          <w:b w:val="0"/>
          <w:szCs w:val="28"/>
        </w:rPr>
        <w:t>омогательными действи</w:t>
      </w:r>
      <w:r>
        <w:rPr>
          <w:b w:val="0"/>
          <w:szCs w:val="28"/>
        </w:rPr>
        <w:t>я</w:t>
      </w:r>
      <w:r>
        <w:rPr>
          <w:b w:val="0"/>
          <w:szCs w:val="28"/>
        </w:rPr>
        <w:t>ми)</w:t>
      </w:r>
      <w:proofErr w:type="gramStart"/>
      <w:r>
        <w:rPr>
          <w:b w:val="0"/>
          <w:szCs w:val="28"/>
        </w:rPr>
        <w:t>.</w:t>
      </w:r>
      <w:r w:rsidRPr="000C7A6F">
        <w:rPr>
          <w:b w:val="0"/>
          <w:szCs w:val="28"/>
        </w:rPr>
        <w:t>З</w:t>
      </w:r>
      <w:proofErr w:type="gramEnd"/>
      <w:r w:rsidRPr="000C7A6F">
        <w:rPr>
          <w:b w:val="0"/>
          <w:szCs w:val="28"/>
        </w:rPr>
        <w:t>нание законов функционирования технологического процесса позволяет о</w:t>
      </w:r>
      <w:r w:rsidRPr="000C7A6F">
        <w:rPr>
          <w:b w:val="0"/>
          <w:szCs w:val="28"/>
        </w:rPr>
        <w:t>п</w:t>
      </w:r>
      <w:r w:rsidRPr="000C7A6F">
        <w:rPr>
          <w:b w:val="0"/>
          <w:szCs w:val="28"/>
        </w:rPr>
        <w:t>тимизировать его параметры и получить наилучшие показатели мощности обор</w:t>
      </w:r>
      <w:r w:rsidRPr="000C7A6F">
        <w:rPr>
          <w:b w:val="0"/>
          <w:szCs w:val="28"/>
        </w:rPr>
        <w:t>у</w:t>
      </w:r>
      <w:r w:rsidRPr="000C7A6F">
        <w:rPr>
          <w:b w:val="0"/>
          <w:szCs w:val="28"/>
        </w:rPr>
        <w:t>дования, материалоемкости и энергоемкости продукции на определенном этапе разв</w:t>
      </w:r>
      <w:r w:rsidR="004E3335">
        <w:rPr>
          <w:b w:val="0"/>
          <w:szCs w:val="28"/>
        </w:rPr>
        <w:t xml:space="preserve">ития технологического процесса. </w:t>
      </w:r>
      <w:r w:rsidRPr="004E3335">
        <w:rPr>
          <w:b w:val="0"/>
          <w:i/>
          <w:iCs/>
          <w:szCs w:val="28"/>
        </w:rPr>
        <w:t>Законы функционирования</w:t>
      </w:r>
      <w:r w:rsidR="004E3335" w:rsidRPr="004E3335">
        <w:rPr>
          <w:b w:val="0"/>
          <w:i/>
          <w:iCs/>
          <w:szCs w:val="28"/>
        </w:rPr>
        <w:t xml:space="preserve"> </w:t>
      </w:r>
      <w:r w:rsidRPr="004E3335">
        <w:rPr>
          <w:b w:val="0"/>
          <w:bCs w:val="0"/>
          <w:i/>
          <w:szCs w:val="28"/>
        </w:rPr>
        <w:t>и развития</w:t>
      </w:r>
      <w:r w:rsidR="004E3335" w:rsidRPr="004E3335">
        <w:rPr>
          <w:b w:val="0"/>
          <w:bCs w:val="0"/>
          <w:i/>
          <w:szCs w:val="28"/>
        </w:rPr>
        <w:t xml:space="preserve"> </w:t>
      </w:r>
      <w:r w:rsidRPr="004E3335">
        <w:rPr>
          <w:b w:val="0"/>
          <w:bCs w:val="0"/>
          <w:i/>
          <w:szCs w:val="28"/>
        </w:rPr>
        <w:t>те</w:t>
      </w:r>
      <w:r w:rsidRPr="004E3335">
        <w:rPr>
          <w:b w:val="0"/>
          <w:bCs w:val="0"/>
          <w:i/>
          <w:szCs w:val="28"/>
        </w:rPr>
        <w:t>х</w:t>
      </w:r>
      <w:r w:rsidRPr="004E3335">
        <w:rPr>
          <w:b w:val="0"/>
          <w:bCs w:val="0"/>
          <w:i/>
          <w:szCs w:val="28"/>
        </w:rPr>
        <w:t>нологических процессов</w:t>
      </w:r>
      <w:r w:rsidR="004E3335" w:rsidRPr="004E3335">
        <w:rPr>
          <w:b w:val="0"/>
          <w:bCs w:val="0"/>
          <w:i/>
          <w:szCs w:val="28"/>
        </w:rPr>
        <w:t xml:space="preserve"> </w:t>
      </w:r>
      <w:r w:rsidRPr="004E3335">
        <w:rPr>
          <w:b w:val="0"/>
          <w:i/>
          <w:szCs w:val="28"/>
        </w:rPr>
        <w:t xml:space="preserve">являются базой </w:t>
      </w:r>
      <w:r w:rsidR="004E3335" w:rsidRPr="004E3335">
        <w:rPr>
          <w:b w:val="0"/>
          <w:i/>
          <w:szCs w:val="28"/>
        </w:rPr>
        <w:t xml:space="preserve">для определения </w:t>
      </w:r>
      <w:r w:rsidRPr="004E3335">
        <w:rPr>
          <w:b w:val="0"/>
          <w:i/>
          <w:szCs w:val="28"/>
        </w:rPr>
        <w:t>закономерностей разв</w:t>
      </w:r>
      <w:r w:rsidRPr="004E3335">
        <w:rPr>
          <w:b w:val="0"/>
          <w:i/>
          <w:szCs w:val="28"/>
        </w:rPr>
        <w:t>и</w:t>
      </w:r>
      <w:r w:rsidRPr="004E3335">
        <w:rPr>
          <w:b w:val="0"/>
          <w:i/>
          <w:szCs w:val="28"/>
        </w:rPr>
        <w:t>тия технологических систем</w:t>
      </w:r>
      <w:bookmarkStart w:id="21" w:name="_Toc138329393"/>
      <w:r w:rsidRPr="004E3335">
        <w:rPr>
          <w:b w:val="0"/>
          <w:i/>
          <w:szCs w:val="28"/>
        </w:rPr>
        <w:t>.</w:t>
      </w:r>
      <w:r w:rsidR="004E3335" w:rsidRPr="004E3335">
        <w:rPr>
          <w:b w:val="0"/>
          <w:i/>
          <w:szCs w:val="28"/>
        </w:rPr>
        <w:t xml:space="preserve"> </w:t>
      </w:r>
    </w:p>
    <w:bookmarkEnd w:id="21"/>
    <w:p w:rsidR="00D62C9F" w:rsidRPr="00FA65D4" w:rsidRDefault="00D62C9F" w:rsidP="00FA65D4">
      <w:pPr>
        <w:pStyle w:val="a6"/>
        <w:spacing w:before="0" w:beforeAutospacing="0" w:after="0" w:line="240" w:lineRule="auto"/>
        <w:ind w:left="150" w:right="150"/>
        <w:jc w:val="both"/>
        <w:rPr>
          <w:sz w:val="28"/>
          <w:szCs w:val="28"/>
        </w:rPr>
      </w:pPr>
      <w:r w:rsidRPr="00FA65D4">
        <w:rPr>
          <w:color w:val="000000"/>
          <w:sz w:val="28"/>
          <w:szCs w:val="28"/>
          <w:shd w:val="clear" w:color="auto" w:fill="FFFFFF"/>
        </w:rPr>
        <w:t>Под технологическими системами понимают совокупность взаимосвязанных технологических действий различного иерархического уровня, взаимодейств</w:t>
      </w:r>
      <w:r w:rsidRPr="00FA65D4">
        <w:rPr>
          <w:color w:val="000000"/>
          <w:sz w:val="28"/>
          <w:szCs w:val="28"/>
          <w:shd w:val="clear" w:color="auto" w:fill="FFFFFF"/>
        </w:rPr>
        <w:t>у</w:t>
      </w:r>
      <w:r w:rsidRPr="00FA65D4">
        <w:rPr>
          <w:color w:val="000000"/>
          <w:sz w:val="28"/>
          <w:szCs w:val="28"/>
          <w:shd w:val="clear" w:color="auto" w:fill="FFFFFF"/>
        </w:rPr>
        <w:t>ющих с окружением как целое. Закономерности функционирования и развития систем технологических процессов определяются как особенностями каждой отдельно взятой технологии, так и характером связей между отдельными эл</w:t>
      </w:r>
      <w:r w:rsidRPr="00FA65D4">
        <w:rPr>
          <w:color w:val="000000"/>
          <w:sz w:val="28"/>
          <w:szCs w:val="28"/>
          <w:shd w:val="clear" w:color="auto" w:fill="FFFFFF"/>
        </w:rPr>
        <w:t>е</w:t>
      </w:r>
      <w:r w:rsidRPr="00FA65D4">
        <w:rPr>
          <w:color w:val="000000"/>
          <w:sz w:val="28"/>
          <w:szCs w:val="28"/>
          <w:shd w:val="clear" w:color="auto" w:fill="FFFFFF"/>
        </w:rPr>
        <w:t>ментами системы.</w:t>
      </w:r>
      <w:r w:rsidRPr="00FA65D4">
        <w:rPr>
          <w:rStyle w:val="apple-converted-space"/>
          <w:color w:val="000000"/>
          <w:sz w:val="28"/>
          <w:szCs w:val="28"/>
          <w:shd w:val="clear" w:color="auto" w:fill="FFFFFF"/>
        </w:rPr>
        <w:t> </w:t>
      </w:r>
    </w:p>
    <w:p w:rsidR="00D62C9F" w:rsidRPr="009F5962" w:rsidRDefault="00D62C9F" w:rsidP="00FA65D4">
      <w:pPr>
        <w:pStyle w:val="a6"/>
        <w:spacing w:before="0" w:beforeAutospacing="0" w:after="0" w:line="240" w:lineRule="auto"/>
        <w:ind w:left="150" w:right="150"/>
        <w:jc w:val="both"/>
        <w:rPr>
          <w:b/>
          <w:sz w:val="28"/>
          <w:szCs w:val="28"/>
        </w:rPr>
      </w:pPr>
      <w:r w:rsidRPr="009F5962">
        <w:rPr>
          <w:sz w:val="28"/>
          <w:szCs w:val="28"/>
        </w:rPr>
        <w:t xml:space="preserve">1. </w:t>
      </w:r>
      <w:r w:rsidRPr="009F5962">
        <w:rPr>
          <w:iCs/>
          <w:sz w:val="28"/>
          <w:szCs w:val="28"/>
          <w:shd w:val="clear" w:color="auto" w:fill="FFFFFF"/>
        </w:rPr>
        <w:t xml:space="preserve">При классификации технологических систем выделяют четыре </w:t>
      </w:r>
      <w:r w:rsidRPr="009F5962">
        <w:rPr>
          <w:i/>
          <w:iCs/>
          <w:sz w:val="28"/>
          <w:szCs w:val="28"/>
          <w:shd w:val="clear" w:color="auto" w:fill="FFFFFF"/>
        </w:rPr>
        <w:t>иерархич</w:t>
      </w:r>
      <w:r w:rsidRPr="009F5962">
        <w:rPr>
          <w:i/>
          <w:iCs/>
          <w:sz w:val="28"/>
          <w:szCs w:val="28"/>
          <w:shd w:val="clear" w:color="auto" w:fill="FFFFFF"/>
        </w:rPr>
        <w:t>е</w:t>
      </w:r>
      <w:r w:rsidRPr="009F5962">
        <w:rPr>
          <w:i/>
          <w:iCs/>
          <w:sz w:val="28"/>
          <w:szCs w:val="28"/>
          <w:shd w:val="clear" w:color="auto" w:fill="FFFFFF"/>
        </w:rPr>
        <w:t>ских</w:t>
      </w:r>
      <w:r w:rsidR="004E3335">
        <w:rPr>
          <w:i/>
          <w:iCs/>
          <w:sz w:val="28"/>
          <w:szCs w:val="28"/>
          <w:shd w:val="clear" w:color="auto" w:fill="FFFFFF"/>
        </w:rPr>
        <w:t xml:space="preserve"> </w:t>
      </w:r>
      <w:r w:rsidRPr="009F5962">
        <w:rPr>
          <w:iCs/>
          <w:sz w:val="28"/>
          <w:szCs w:val="28"/>
          <w:shd w:val="clear" w:color="auto" w:fill="FFFFFF"/>
        </w:rPr>
        <w:t>уровня систем технологических процессов (</w:t>
      </w:r>
      <w:r w:rsidRPr="009F5962">
        <w:rPr>
          <w:rStyle w:val="a5"/>
          <w:b w:val="0"/>
          <w:i/>
          <w:iCs/>
          <w:color w:val="auto"/>
          <w:sz w:val="28"/>
          <w:szCs w:val="28"/>
          <w:shd w:val="clear" w:color="auto" w:fill="FFFFFF"/>
        </w:rPr>
        <w:t>операция,</w:t>
      </w:r>
      <w:r w:rsidRPr="009F5962">
        <w:rPr>
          <w:rStyle w:val="apple-converted-space"/>
          <w:b/>
          <w:i/>
          <w:iCs/>
          <w:sz w:val="28"/>
          <w:szCs w:val="28"/>
          <w:shd w:val="clear" w:color="auto" w:fill="FFFFFF"/>
        </w:rPr>
        <w:t> </w:t>
      </w:r>
      <w:r w:rsidRPr="009F5962">
        <w:rPr>
          <w:rStyle w:val="a5"/>
          <w:b w:val="0"/>
          <w:i/>
          <w:iCs/>
          <w:color w:val="auto"/>
          <w:sz w:val="28"/>
          <w:szCs w:val="28"/>
          <w:shd w:val="clear" w:color="auto" w:fill="FFFFFF"/>
        </w:rPr>
        <w:t>технологический процесс, производственное подразделение, предприятие).</w:t>
      </w:r>
    </w:p>
    <w:p w:rsidR="00D62C9F" w:rsidRPr="009F5962" w:rsidRDefault="00D62C9F" w:rsidP="00FA65D4">
      <w:pPr>
        <w:pStyle w:val="a6"/>
        <w:spacing w:before="0" w:beforeAutospacing="0" w:after="0" w:line="240" w:lineRule="auto"/>
        <w:ind w:left="150" w:right="150"/>
        <w:jc w:val="both"/>
        <w:rPr>
          <w:iCs/>
          <w:sz w:val="28"/>
          <w:szCs w:val="28"/>
          <w:shd w:val="clear" w:color="auto" w:fill="FFFFFF"/>
        </w:rPr>
      </w:pPr>
      <w:r w:rsidRPr="009F5962">
        <w:rPr>
          <w:iCs/>
          <w:sz w:val="28"/>
          <w:szCs w:val="28"/>
          <w:shd w:val="clear" w:color="auto" w:fill="FFFFFF"/>
        </w:rPr>
        <w:t xml:space="preserve">     2. Следующий классификационный признак технологических систем – ур</w:t>
      </w:r>
      <w:r w:rsidRPr="009F5962">
        <w:rPr>
          <w:iCs/>
          <w:sz w:val="28"/>
          <w:szCs w:val="28"/>
          <w:shd w:val="clear" w:color="auto" w:fill="FFFFFF"/>
        </w:rPr>
        <w:t>о</w:t>
      </w:r>
      <w:r w:rsidRPr="009F5962">
        <w:rPr>
          <w:iCs/>
          <w:sz w:val="28"/>
          <w:szCs w:val="28"/>
          <w:shd w:val="clear" w:color="auto" w:fill="FFFFFF"/>
        </w:rPr>
        <w:t xml:space="preserve">вень их </w:t>
      </w:r>
      <w:r w:rsidRPr="009F5962">
        <w:rPr>
          <w:i/>
          <w:iCs/>
          <w:sz w:val="28"/>
          <w:szCs w:val="28"/>
          <w:shd w:val="clear" w:color="auto" w:fill="FFFFFF"/>
        </w:rPr>
        <w:t xml:space="preserve">автоматизации </w:t>
      </w:r>
      <w:r w:rsidRPr="009F5962">
        <w:rPr>
          <w:b/>
          <w:iCs/>
          <w:sz w:val="28"/>
          <w:szCs w:val="28"/>
          <w:shd w:val="clear" w:color="auto" w:fill="FFFFFF"/>
        </w:rPr>
        <w:t>(</w:t>
      </w:r>
      <w:r w:rsidRPr="009F5962">
        <w:rPr>
          <w:rStyle w:val="a5"/>
          <w:b w:val="0"/>
          <w:iCs/>
          <w:color w:val="auto"/>
          <w:sz w:val="28"/>
          <w:szCs w:val="28"/>
          <w:shd w:val="clear" w:color="auto" w:fill="FFFFFF"/>
        </w:rPr>
        <w:t>механизированная система, автоматизированная с</w:t>
      </w:r>
      <w:r w:rsidRPr="009F5962">
        <w:rPr>
          <w:rStyle w:val="a5"/>
          <w:b w:val="0"/>
          <w:iCs/>
          <w:color w:val="auto"/>
          <w:sz w:val="28"/>
          <w:szCs w:val="28"/>
          <w:shd w:val="clear" w:color="auto" w:fill="FFFFFF"/>
        </w:rPr>
        <w:t>и</w:t>
      </w:r>
      <w:r w:rsidRPr="009F5962">
        <w:rPr>
          <w:rStyle w:val="a5"/>
          <w:b w:val="0"/>
          <w:iCs/>
          <w:color w:val="auto"/>
          <w:sz w:val="28"/>
          <w:szCs w:val="28"/>
          <w:shd w:val="clear" w:color="auto" w:fill="FFFFFF"/>
        </w:rPr>
        <w:t>стема, автоматическая система).</w:t>
      </w:r>
      <w:r w:rsidR="004E3335">
        <w:rPr>
          <w:rStyle w:val="a5"/>
          <w:b w:val="0"/>
          <w:iCs/>
          <w:color w:val="auto"/>
          <w:sz w:val="28"/>
          <w:szCs w:val="28"/>
          <w:shd w:val="clear" w:color="auto" w:fill="FFFFFF"/>
        </w:rPr>
        <w:t xml:space="preserve"> </w:t>
      </w:r>
      <w:proofErr w:type="gramStart"/>
      <w:r w:rsidRPr="009F5962">
        <w:rPr>
          <w:i/>
          <w:iCs/>
          <w:sz w:val="28"/>
          <w:szCs w:val="28"/>
          <w:shd w:val="clear" w:color="auto" w:fill="FFFFFF"/>
        </w:rPr>
        <w:t>Механизированная</w:t>
      </w:r>
      <w:proofErr w:type="gramEnd"/>
      <w:r w:rsidRPr="009F5962">
        <w:rPr>
          <w:i/>
          <w:iCs/>
          <w:sz w:val="28"/>
          <w:szCs w:val="28"/>
          <w:shd w:val="clear" w:color="auto" w:fill="FFFFFF"/>
        </w:rPr>
        <w:t xml:space="preserve"> ТС</w:t>
      </w:r>
      <w:r w:rsidRPr="009F5962">
        <w:rPr>
          <w:iCs/>
          <w:sz w:val="28"/>
          <w:szCs w:val="28"/>
          <w:shd w:val="clear" w:color="auto" w:fill="FFFFFF"/>
        </w:rPr>
        <w:t xml:space="preserve">  отличается использов</w:t>
      </w:r>
      <w:r w:rsidRPr="009F5962">
        <w:rPr>
          <w:iCs/>
          <w:sz w:val="28"/>
          <w:szCs w:val="28"/>
          <w:shd w:val="clear" w:color="auto" w:fill="FFFFFF"/>
        </w:rPr>
        <w:t>а</w:t>
      </w:r>
      <w:r w:rsidRPr="009F5962">
        <w:rPr>
          <w:iCs/>
          <w:sz w:val="28"/>
          <w:szCs w:val="28"/>
          <w:shd w:val="clear" w:color="auto" w:fill="FFFFFF"/>
        </w:rPr>
        <w:t>нием различных механизмов при выполнении   рабочих и вспомогательных процессов в элементах системы</w:t>
      </w:r>
      <w:r w:rsidRPr="009F5962">
        <w:rPr>
          <w:i/>
          <w:iCs/>
          <w:sz w:val="28"/>
          <w:szCs w:val="28"/>
          <w:shd w:val="clear" w:color="auto" w:fill="FFFFFF"/>
        </w:rPr>
        <w:t xml:space="preserve">.   </w:t>
      </w:r>
      <w:proofErr w:type="gramStart"/>
      <w:r w:rsidRPr="009F5962">
        <w:rPr>
          <w:i/>
          <w:iCs/>
          <w:sz w:val="28"/>
          <w:szCs w:val="28"/>
          <w:shd w:val="clear" w:color="auto" w:fill="FFFFFF"/>
        </w:rPr>
        <w:t>Автоматизированная</w:t>
      </w:r>
      <w:proofErr w:type="gramEnd"/>
      <w:r w:rsidR="004E3335">
        <w:rPr>
          <w:i/>
          <w:iCs/>
          <w:sz w:val="28"/>
          <w:szCs w:val="28"/>
          <w:shd w:val="clear" w:color="auto" w:fill="FFFFFF"/>
        </w:rPr>
        <w:t xml:space="preserve"> </w:t>
      </w:r>
      <w:r w:rsidRPr="009F5962">
        <w:rPr>
          <w:iCs/>
          <w:sz w:val="28"/>
          <w:szCs w:val="28"/>
          <w:shd w:val="clear" w:color="auto" w:fill="FFFFFF"/>
        </w:rPr>
        <w:t>ТС представляет собой более высокий уровень автоматизации и кроме механизации характеризуется частичным использованием автоматических устройств в функциях управления элементами технологической системы.</w:t>
      </w:r>
      <w:r w:rsidR="004E3335">
        <w:rPr>
          <w:iCs/>
          <w:sz w:val="28"/>
          <w:szCs w:val="28"/>
          <w:shd w:val="clear" w:color="auto" w:fill="FFFFFF"/>
        </w:rPr>
        <w:t xml:space="preserve"> </w:t>
      </w:r>
      <w:r w:rsidRPr="009F5962">
        <w:rPr>
          <w:i/>
          <w:iCs/>
          <w:sz w:val="28"/>
          <w:szCs w:val="28"/>
          <w:shd w:val="clear" w:color="auto" w:fill="FFFFFF"/>
        </w:rPr>
        <w:t>Автоматическая Т</w:t>
      </w:r>
      <w:proofErr w:type="gramStart"/>
      <w:r w:rsidRPr="009F5962">
        <w:rPr>
          <w:i/>
          <w:iCs/>
          <w:sz w:val="28"/>
          <w:szCs w:val="28"/>
          <w:shd w:val="clear" w:color="auto" w:fill="FFFFFF"/>
        </w:rPr>
        <w:t>С–</w:t>
      </w:r>
      <w:proofErr w:type="gramEnd"/>
      <w:r w:rsidRPr="009F5962">
        <w:rPr>
          <w:i/>
          <w:iCs/>
          <w:sz w:val="28"/>
          <w:szCs w:val="28"/>
          <w:shd w:val="clear" w:color="auto" w:fill="FFFFFF"/>
        </w:rPr>
        <w:t xml:space="preserve"> </w:t>
      </w:r>
      <w:r w:rsidRPr="009F5962">
        <w:rPr>
          <w:iCs/>
          <w:sz w:val="28"/>
          <w:szCs w:val="28"/>
          <w:shd w:val="clear" w:color="auto" w:fill="FFFFFF"/>
        </w:rPr>
        <w:t>это наивысший уровень, представляющий собой функционирование и управление технолог</w:t>
      </w:r>
      <w:r w:rsidRPr="009F5962">
        <w:rPr>
          <w:iCs/>
          <w:sz w:val="28"/>
          <w:szCs w:val="28"/>
          <w:shd w:val="clear" w:color="auto" w:fill="FFFFFF"/>
        </w:rPr>
        <w:t>и</w:t>
      </w:r>
      <w:r w:rsidRPr="009F5962">
        <w:rPr>
          <w:iCs/>
          <w:sz w:val="28"/>
          <w:szCs w:val="28"/>
          <w:shd w:val="clear" w:color="auto" w:fill="FFFFFF"/>
        </w:rPr>
        <w:t>ческой системой в целом в автоматическом режиме без участия человека. К а</w:t>
      </w:r>
      <w:r w:rsidRPr="009F5962">
        <w:rPr>
          <w:iCs/>
          <w:sz w:val="28"/>
          <w:szCs w:val="28"/>
          <w:shd w:val="clear" w:color="auto" w:fill="FFFFFF"/>
        </w:rPr>
        <w:t>в</w:t>
      </w:r>
      <w:r w:rsidRPr="009F5962">
        <w:rPr>
          <w:iCs/>
          <w:sz w:val="28"/>
          <w:szCs w:val="28"/>
          <w:shd w:val="clear" w:color="auto" w:fill="FFFFFF"/>
        </w:rPr>
        <w:t xml:space="preserve">томатической технологической системе можно отнести роботизированную конвейерную линию сборки автомобилей, синхронизация отдельных элементов которой осуществляется с помощью ЭВМ. </w:t>
      </w:r>
    </w:p>
    <w:p w:rsidR="00D62C9F" w:rsidRPr="009F5962" w:rsidRDefault="00D62C9F" w:rsidP="001822D3">
      <w:pPr>
        <w:pStyle w:val="a6"/>
        <w:spacing w:before="0" w:beforeAutospacing="0" w:after="0" w:line="240" w:lineRule="auto"/>
        <w:ind w:left="150" w:right="150"/>
        <w:jc w:val="both"/>
        <w:rPr>
          <w:b/>
          <w:iCs/>
          <w:sz w:val="28"/>
          <w:szCs w:val="28"/>
          <w:shd w:val="clear" w:color="auto" w:fill="FFFFFF"/>
        </w:rPr>
      </w:pPr>
      <w:r w:rsidRPr="009F5962">
        <w:rPr>
          <w:iCs/>
          <w:sz w:val="28"/>
          <w:szCs w:val="28"/>
          <w:shd w:val="clear" w:color="auto" w:fill="FFFFFF"/>
        </w:rPr>
        <w:t xml:space="preserve">3. Следующий технологический признак систем технологий – уровень </w:t>
      </w:r>
      <w:r w:rsidRPr="009F5962">
        <w:rPr>
          <w:i/>
          <w:iCs/>
          <w:sz w:val="28"/>
          <w:szCs w:val="28"/>
          <w:shd w:val="clear" w:color="auto" w:fill="FFFFFF"/>
        </w:rPr>
        <w:t>специ</w:t>
      </w:r>
      <w:r w:rsidRPr="009F5962">
        <w:rPr>
          <w:i/>
          <w:iCs/>
          <w:sz w:val="28"/>
          <w:szCs w:val="28"/>
          <w:shd w:val="clear" w:color="auto" w:fill="FFFFFF"/>
        </w:rPr>
        <w:t>а</w:t>
      </w:r>
      <w:r w:rsidRPr="009F5962">
        <w:rPr>
          <w:i/>
          <w:iCs/>
          <w:sz w:val="28"/>
          <w:szCs w:val="28"/>
          <w:shd w:val="clear" w:color="auto" w:fill="FFFFFF"/>
        </w:rPr>
        <w:t>лизации (</w:t>
      </w:r>
      <w:r w:rsidRPr="009F5962">
        <w:rPr>
          <w:rStyle w:val="a5"/>
          <w:b w:val="0"/>
          <w:iCs/>
          <w:color w:val="auto"/>
          <w:sz w:val="28"/>
          <w:szCs w:val="28"/>
          <w:shd w:val="clear" w:color="auto" w:fill="FFFFFF"/>
        </w:rPr>
        <w:t>специальная технологическая система, специализированная технол</w:t>
      </w:r>
      <w:r w:rsidRPr="009F5962">
        <w:rPr>
          <w:rStyle w:val="a5"/>
          <w:b w:val="0"/>
          <w:iCs/>
          <w:color w:val="auto"/>
          <w:sz w:val="28"/>
          <w:szCs w:val="28"/>
          <w:shd w:val="clear" w:color="auto" w:fill="FFFFFF"/>
        </w:rPr>
        <w:t>о</w:t>
      </w:r>
      <w:r w:rsidRPr="009F5962">
        <w:rPr>
          <w:rStyle w:val="a5"/>
          <w:b w:val="0"/>
          <w:iCs/>
          <w:color w:val="auto"/>
          <w:sz w:val="28"/>
          <w:szCs w:val="28"/>
          <w:shd w:val="clear" w:color="auto" w:fill="FFFFFF"/>
        </w:rPr>
        <w:t>гическая система, универсальная технологическая система)</w:t>
      </w:r>
      <w:proofErr w:type="gramStart"/>
      <w:r w:rsidRPr="009F5962">
        <w:rPr>
          <w:rStyle w:val="a5"/>
          <w:b w:val="0"/>
          <w:iCs/>
          <w:color w:val="auto"/>
          <w:sz w:val="28"/>
          <w:szCs w:val="28"/>
          <w:shd w:val="clear" w:color="auto" w:fill="FFFFFF"/>
        </w:rPr>
        <w:t>.</w:t>
      </w:r>
      <w:r w:rsidRPr="009F5962">
        <w:rPr>
          <w:i/>
          <w:iCs/>
          <w:sz w:val="28"/>
          <w:szCs w:val="28"/>
          <w:shd w:val="clear" w:color="auto" w:fill="FFFFFF"/>
        </w:rPr>
        <w:t>С</w:t>
      </w:r>
      <w:proofErr w:type="gramEnd"/>
      <w:r w:rsidRPr="009F5962">
        <w:rPr>
          <w:i/>
          <w:iCs/>
          <w:sz w:val="28"/>
          <w:szCs w:val="28"/>
          <w:shd w:val="clear" w:color="auto" w:fill="FFFFFF"/>
        </w:rPr>
        <w:t>пециальная ТС</w:t>
      </w:r>
      <w:r w:rsidR="004E3335">
        <w:rPr>
          <w:i/>
          <w:iCs/>
          <w:sz w:val="28"/>
          <w:szCs w:val="28"/>
          <w:shd w:val="clear" w:color="auto" w:fill="FFFFFF"/>
        </w:rPr>
        <w:t xml:space="preserve"> </w:t>
      </w:r>
      <w:r w:rsidRPr="009F5962">
        <w:rPr>
          <w:iCs/>
          <w:sz w:val="28"/>
          <w:szCs w:val="28"/>
          <w:shd w:val="clear" w:color="auto" w:fill="FFFFFF"/>
        </w:rPr>
        <w:t xml:space="preserve">предназначается для изготовления или ремонта изделия одного наименования и типоразмера. </w:t>
      </w:r>
      <w:proofErr w:type="gramStart"/>
      <w:r w:rsidRPr="009F5962">
        <w:rPr>
          <w:i/>
          <w:iCs/>
          <w:sz w:val="28"/>
          <w:szCs w:val="28"/>
          <w:shd w:val="clear" w:color="auto" w:fill="FFFFFF"/>
        </w:rPr>
        <w:t>Специализированная</w:t>
      </w:r>
      <w:proofErr w:type="gramEnd"/>
      <w:r w:rsidRPr="009F5962">
        <w:rPr>
          <w:i/>
          <w:iCs/>
          <w:sz w:val="28"/>
          <w:szCs w:val="28"/>
          <w:shd w:val="clear" w:color="auto" w:fill="FFFFFF"/>
        </w:rPr>
        <w:t xml:space="preserve"> ТС  </w:t>
      </w:r>
      <w:r w:rsidRPr="009F5962">
        <w:rPr>
          <w:iCs/>
          <w:sz w:val="28"/>
          <w:szCs w:val="28"/>
          <w:shd w:val="clear" w:color="auto" w:fill="FFFFFF"/>
        </w:rPr>
        <w:t>предназначена для изготовления или р</w:t>
      </w:r>
      <w:r w:rsidRPr="009F5962">
        <w:rPr>
          <w:iCs/>
          <w:sz w:val="28"/>
          <w:szCs w:val="28"/>
          <w:shd w:val="clear" w:color="auto" w:fill="FFFFFF"/>
        </w:rPr>
        <w:t>е</w:t>
      </w:r>
      <w:r w:rsidRPr="009F5962">
        <w:rPr>
          <w:iCs/>
          <w:sz w:val="28"/>
          <w:szCs w:val="28"/>
          <w:shd w:val="clear" w:color="auto" w:fill="FFFFFF"/>
        </w:rPr>
        <w:lastRenderedPageBreak/>
        <w:t xml:space="preserve">монта групп изделий </w:t>
      </w:r>
      <w:r>
        <w:rPr>
          <w:i/>
          <w:iCs/>
          <w:sz w:val="28"/>
          <w:szCs w:val="28"/>
          <w:shd w:val="clear" w:color="auto" w:fill="FFFFFF"/>
        </w:rPr>
        <w:t>(</w:t>
      </w:r>
      <w:r w:rsidRPr="009F5962">
        <w:rPr>
          <w:i/>
          <w:iCs/>
          <w:sz w:val="28"/>
          <w:szCs w:val="28"/>
          <w:shd w:val="clear" w:color="auto" w:fill="FFFFFF"/>
        </w:rPr>
        <w:t>химический завод по производству различных видов м</w:t>
      </w:r>
      <w:r w:rsidRPr="009F5962">
        <w:rPr>
          <w:i/>
          <w:iCs/>
          <w:sz w:val="28"/>
          <w:szCs w:val="28"/>
          <w:shd w:val="clear" w:color="auto" w:fill="FFFFFF"/>
        </w:rPr>
        <w:t>и</w:t>
      </w:r>
      <w:r w:rsidRPr="009F5962">
        <w:rPr>
          <w:i/>
          <w:iCs/>
          <w:sz w:val="28"/>
          <w:szCs w:val="28"/>
          <w:shd w:val="clear" w:color="auto" w:fill="FFFFFF"/>
        </w:rPr>
        <w:t xml:space="preserve">неральных удобрений). </w:t>
      </w:r>
      <w:proofErr w:type="gramStart"/>
      <w:r w:rsidRPr="009F5962">
        <w:rPr>
          <w:i/>
          <w:iCs/>
          <w:sz w:val="28"/>
          <w:szCs w:val="28"/>
          <w:shd w:val="clear" w:color="auto" w:fill="FFFFFF"/>
        </w:rPr>
        <w:t>Универсальная</w:t>
      </w:r>
      <w:proofErr w:type="gramEnd"/>
      <w:r w:rsidRPr="009F5962">
        <w:rPr>
          <w:i/>
          <w:iCs/>
          <w:sz w:val="28"/>
          <w:szCs w:val="28"/>
          <w:shd w:val="clear" w:color="auto" w:fill="FFFFFF"/>
        </w:rPr>
        <w:t xml:space="preserve"> ТС </w:t>
      </w:r>
      <w:r w:rsidRPr="009F5962">
        <w:rPr>
          <w:iCs/>
          <w:sz w:val="28"/>
          <w:szCs w:val="28"/>
          <w:shd w:val="clear" w:color="auto" w:fill="FFFFFF"/>
        </w:rPr>
        <w:t>обеспечивает изготовление или р</w:t>
      </w:r>
      <w:r w:rsidRPr="009F5962">
        <w:rPr>
          <w:iCs/>
          <w:sz w:val="28"/>
          <w:szCs w:val="28"/>
          <w:shd w:val="clear" w:color="auto" w:fill="FFFFFF"/>
        </w:rPr>
        <w:t>е</w:t>
      </w:r>
      <w:r w:rsidRPr="009F5962">
        <w:rPr>
          <w:iCs/>
          <w:sz w:val="28"/>
          <w:szCs w:val="28"/>
          <w:shd w:val="clear" w:color="auto" w:fill="FFFFFF"/>
        </w:rPr>
        <w:t xml:space="preserve">монт изделий с различными конструктивными и технологическими признаками </w:t>
      </w:r>
      <w:r w:rsidRPr="009F5962">
        <w:rPr>
          <w:i/>
          <w:iCs/>
          <w:sz w:val="28"/>
          <w:szCs w:val="28"/>
          <w:shd w:val="clear" w:color="auto" w:fill="FFFFFF"/>
        </w:rPr>
        <w:t>(предприятие по ремонту бытовых приборов).</w:t>
      </w:r>
    </w:p>
    <w:p w:rsidR="00D62C9F" w:rsidRPr="009F5962" w:rsidRDefault="00D62C9F" w:rsidP="00FA65D4">
      <w:pPr>
        <w:pStyle w:val="a6"/>
        <w:spacing w:before="0" w:beforeAutospacing="0" w:after="0" w:line="240" w:lineRule="auto"/>
        <w:ind w:left="150" w:right="150"/>
        <w:jc w:val="both"/>
        <w:rPr>
          <w:i/>
          <w:iCs/>
          <w:sz w:val="28"/>
          <w:szCs w:val="28"/>
          <w:shd w:val="clear" w:color="auto" w:fill="FFFFFF"/>
        </w:rPr>
      </w:pPr>
      <w:r>
        <w:rPr>
          <w:sz w:val="28"/>
          <w:szCs w:val="28"/>
        </w:rPr>
        <w:t>4.</w:t>
      </w:r>
      <w:r w:rsidRPr="009F5962">
        <w:rPr>
          <w:iCs/>
          <w:sz w:val="28"/>
          <w:szCs w:val="28"/>
          <w:shd w:val="clear" w:color="auto" w:fill="FFFFFF"/>
        </w:rPr>
        <w:t>Структура технологической системы является одним из основных признаков для анализа технологических систем и определения направлений их научно-технического развити</w:t>
      </w:r>
      <w:proofErr w:type="gramStart"/>
      <w:r w:rsidRPr="009F5962">
        <w:rPr>
          <w:iCs/>
          <w:sz w:val="28"/>
          <w:szCs w:val="28"/>
          <w:shd w:val="clear" w:color="auto" w:fill="FFFFFF"/>
        </w:rPr>
        <w:t>я</w:t>
      </w:r>
      <w:r w:rsidRPr="009F5962">
        <w:rPr>
          <w:i/>
          <w:iCs/>
          <w:sz w:val="28"/>
          <w:szCs w:val="28"/>
          <w:shd w:val="clear" w:color="auto" w:fill="FFFFFF"/>
        </w:rPr>
        <w:t>(</w:t>
      </w:r>
      <w:proofErr w:type="gramEnd"/>
      <w:r w:rsidRPr="009F5962">
        <w:rPr>
          <w:i/>
          <w:iCs/>
          <w:sz w:val="28"/>
          <w:szCs w:val="28"/>
          <w:shd w:val="clear" w:color="auto" w:fill="FFFFFF"/>
        </w:rPr>
        <w:t>Рис.3.2).</w:t>
      </w:r>
      <w:r w:rsidRPr="009F5962">
        <w:rPr>
          <w:iCs/>
          <w:sz w:val="28"/>
          <w:szCs w:val="28"/>
          <w:shd w:val="clear" w:color="auto" w:fill="FFFFFF"/>
        </w:rPr>
        <w:t xml:space="preserve">. </w:t>
      </w:r>
      <w:r w:rsidRPr="009F5962">
        <w:rPr>
          <w:sz w:val="28"/>
          <w:szCs w:val="28"/>
        </w:rPr>
        <w:t>По структуре различают следующие технол</w:t>
      </w:r>
      <w:r w:rsidRPr="009F5962">
        <w:rPr>
          <w:sz w:val="28"/>
          <w:szCs w:val="28"/>
        </w:rPr>
        <w:t>о</w:t>
      </w:r>
      <w:r w:rsidRPr="009F5962">
        <w:rPr>
          <w:sz w:val="28"/>
          <w:szCs w:val="28"/>
        </w:rPr>
        <w:t>гические системы:</w:t>
      </w:r>
    </w:p>
    <w:p w:rsidR="00D62C9F" w:rsidRPr="009F5962" w:rsidRDefault="00D62C9F" w:rsidP="00FA65D4">
      <w:pPr>
        <w:pStyle w:val="a6"/>
        <w:shd w:val="clear" w:color="auto" w:fill="FFFFFF"/>
        <w:spacing w:before="0" w:beforeAutospacing="0" w:after="0" w:line="240" w:lineRule="auto"/>
        <w:ind w:left="150" w:right="150"/>
        <w:jc w:val="both"/>
        <w:rPr>
          <w:sz w:val="28"/>
          <w:szCs w:val="28"/>
        </w:rPr>
      </w:pPr>
      <w:r w:rsidRPr="009F5962">
        <w:rPr>
          <w:rStyle w:val="apple-converted-space"/>
          <w:sz w:val="28"/>
          <w:szCs w:val="28"/>
        </w:rPr>
        <w:t xml:space="preserve"> ■ </w:t>
      </w:r>
      <w:r w:rsidRPr="009F5962">
        <w:rPr>
          <w:rStyle w:val="a5"/>
          <w:b w:val="0"/>
          <w:i/>
          <w:iCs/>
          <w:color w:val="auto"/>
          <w:sz w:val="28"/>
          <w:szCs w:val="28"/>
        </w:rPr>
        <w:t>параллельные;</w:t>
      </w:r>
    </w:p>
    <w:p w:rsidR="00D62C9F" w:rsidRPr="009F5962" w:rsidRDefault="00D62C9F" w:rsidP="00FA65D4">
      <w:pPr>
        <w:pStyle w:val="a6"/>
        <w:spacing w:before="0" w:beforeAutospacing="0" w:after="0" w:line="240" w:lineRule="auto"/>
        <w:ind w:left="150" w:right="150"/>
        <w:jc w:val="both"/>
        <w:rPr>
          <w:i/>
          <w:iCs/>
          <w:sz w:val="28"/>
          <w:szCs w:val="28"/>
          <w:shd w:val="clear" w:color="auto" w:fill="FFFFFF"/>
        </w:rPr>
      </w:pPr>
      <w:r w:rsidRPr="009F5962">
        <w:rPr>
          <w:rStyle w:val="apple-converted-space"/>
          <w:i/>
          <w:iCs/>
          <w:sz w:val="28"/>
          <w:szCs w:val="28"/>
          <w:shd w:val="clear" w:color="auto" w:fill="FFFFFF"/>
        </w:rPr>
        <w:t xml:space="preserve">■ </w:t>
      </w:r>
      <w:r w:rsidRPr="009F5962">
        <w:rPr>
          <w:rStyle w:val="a5"/>
          <w:b w:val="0"/>
          <w:i/>
          <w:iCs/>
          <w:color w:val="auto"/>
          <w:sz w:val="28"/>
          <w:szCs w:val="28"/>
          <w:shd w:val="clear" w:color="auto" w:fill="FFFFFF"/>
        </w:rPr>
        <w:t>последовательные;</w:t>
      </w:r>
    </w:p>
    <w:p w:rsidR="00D62C9F" w:rsidRPr="009F5962" w:rsidRDefault="00D62C9F" w:rsidP="000C7A6F">
      <w:pPr>
        <w:pStyle w:val="a6"/>
        <w:spacing w:before="0" w:beforeAutospacing="0" w:after="0" w:line="240" w:lineRule="auto"/>
        <w:ind w:left="150" w:right="150"/>
        <w:rPr>
          <w:sz w:val="28"/>
          <w:szCs w:val="28"/>
          <w:shd w:val="clear" w:color="auto" w:fill="FFFFFF"/>
        </w:rPr>
      </w:pPr>
      <w:r w:rsidRPr="009F5962">
        <w:rPr>
          <w:rStyle w:val="apple-converted-space"/>
          <w:i/>
          <w:iCs/>
          <w:sz w:val="28"/>
          <w:szCs w:val="28"/>
          <w:shd w:val="clear" w:color="auto" w:fill="FFFFFF"/>
        </w:rPr>
        <w:t> </w:t>
      </w:r>
      <w:r w:rsidRPr="009F5962">
        <w:rPr>
          <w:i/>
          <w:sz w:val="28"/>
          <w:szCs w:val="28"/>
        </w:rPr>
        <w:t xml:space="preserve">■ </w:t>
      </w:r>
      <w:r w:rsidRPr="009F5962">
        <w:rPr>
          <w:rStyle w:val="a5"/>
          <w:b w:val="0"/>
          <w:i/>
          <w:iCs/>
          <w:color w:val="auto"/>
          <w:sz w:val="28"/>
          <w:szCs w:val="28"/>
          <w:shd w:val="clear" w:color="auto" w:fill="FFFFFF"/>
        </w:rPr>
        <w:t>комбинированные.</w:t>
      </w:r>
    </w:p>
    <w:p w:rsidR="00D62C9F" w:rsidRPr="009F5962" w:rsidRDefault="00D62C9F" w:rsidP="00396C35">
      <w:pPr>
        <w:pStyle w:val="a6"/>
        <w:spacing w:before="0" w:beforeAutospacing="0" w:after="0" w:line="240" w:lineRule="auto"/>
        <w:ind w:left="150" w:right="150"/>
        <w:rPr>
          <w:i/>
          <w:iCs/>
          <w:sz w:val="28"/>
          <w:szCs w:val="28"/>
          <w:shd w:val="clear" w:color="auto" w:fill="FFFFFF"/>
        </w:rPr>
      </w:pPr>
    </w:p>
    <w:p w:rsidR="00D62C9F" w:rsidRPr="009F5962" w:rsidRDefault="00D62C9F" w:rsidP="00FA65D4">
      <w:pPr>
        <w:pStyle w:val="a6"/>
        <w:spacing w:before="150" w:beforeAutospacing="0" w:after="0" w:line="240" w:lineRule="auto"/>
        <w:ind w:left="150" w:right="150"/>
        <w:jc w:val="both"/>
        <w:rPr>
          <w:sz w:val="28"/>
          <w:szCs w:val="28"/>
          <w:shd w:val="clear" w:color="auto" w:fill="FFFFFF"/>
        </w:rPr>
      </w:pPr>
    </w:p>
    <w:p w:rsidR="00D62C9F" w:rsidRPr="009F5962" w:rsidRDefault="00D4098C" w:rsidP="00FA65D4">
      <w:pPr>
        <w:pStyle w:val="a6"/>
        <w:spacing w:before="150" w:beforeAutospacing="0" w:after="0" w:line="240" w:lineRule="auto"/>
        <w:ind w:left="150" w:right="150"/>
        <w:jc w:val="both"/>
        <w:rPr>
          <w:sz w:val="28"/>
          <w:szCs w:val="28"/>
          <w:shd w:val="clear" w:color="auto" w:fill="FFFFFF"/>
        </w:rPr>
      </w:pPr>
      <w:r>
        <w:rPr>
          <w:noProof/>
        </w:rPr>
        <w:pict>
          <v:group id="Group 4" o:spid="_x0000_s1049" style="position:absolute;left:0;text-align:left;margin-left:31.4pt;margin-top:-9.75pt;width:420.7pt;height:226pt;z-index:251646464" coordorigin="9365,889" coordsize="6596,6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">
            <v:line id="Line 5" o:spid="_x0000_s1050" style="position:absolute;visibility:visible" from="9545,5567" to="10089,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kIPMUAAADbAAAADwAAAGRycy9kb3ducmV2LnhtbESPT0/DMAzF70h8h8hIu7F0O+xPWTYh&#10;qkkcBtI2xNk0pqlonKoJXfbt8QFpN1vv+b2fN7vsOzXSENvABmbTAhRxHWzLjYGP8/5xBSomZItd&#10;YDJwpQi77f3dBksbLnyk8ZQaJSEcSzTgUupLrWPtyGOchp5YtO8weEyyDo22A14k3Hd6XhQL7bFl&#10;aXDY04uj+uf06w0sXXXUS10dzu/V2M7W+S1/fq2NmTzk5ydQiXK6mf+vX63gC73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kIPMUAAADbAAAADwAAAAAAAAAA&#10;AAAAAAChAgAAZHJzL2Rvd25yZXYueG1sUEsFBgAAAAAEAAQA+QAAAJMDAAAAAA==&#10;">
              <v:stroke endarrow="block"/>
            </v:line>
            <v:shape id="Text Box 6" o:spid="_x0000_s1051" type="#_x0000_t202" style="position:absolute;left:11313;top:889;width:2448;height:6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351BFA" w:rsidRPr="00074B2F" w:rsidRDefault="00351BFA" w:rsidP="0053178A">
                    <w:pPr>
                      <w:jc w:val="center"/>
                      <w:rPr>
                        <w:b/>
                        <w:sz w:val="18"/>
                        <w:szCs w:val="18"/>
                      </w:rPr>
                    </w:pPr>
                    <w:r w:rsidRPr="00074B2F">
                      <w:rPr>
                        <w:b/>
                        <w:sz w:val="18"/>
                        <w:szCs w:val="18"/>
                      </w:rPr>
                      <w:t>Технологический процесс</w:t>
                    </w:r>
                  </w:p>
                </w:txbxContent>
              </v:textbox>
            </v:shape>
            <v:shape id="Text Box 7" o:spid="_x0000_s1052" type="#_x0000_t202" style="position:absolute;left:11313;top:1887;width:2448;height: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351BFA" w:rsidRPr="00074B2F" w:rsidRDefault="00351BFA" w:rsidP="0053178A">
                    <w:pPr>
                      <w:jc w:val="center"/>
                      <w:rPr>
                        <w:b/>
                        <w:sz w:val="18"/>
                        <w:szCs w:val="18"/>
                      </w:rPr>
                    </w:pPr>
                    <w:r w:rsidRPr="00074B2F">
                      <w:rPr>
                        <w:b/>
                        <w:sz w:val="18"/>
                        <w:szCs w:val="18"/>
                      </w:rPr>
                      <w:t>Технологический процесс</w:t>
                    </w:r>
                  </w:p>
                </w:txbxContent>
              </v:textbox>
            </v:shape>
            <v:line id="Line 8" o:spid="_x0000_s1053" style="position:absolute;visibility:visible" from="12265,1567" to="12265,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WS8IAAADbAAAADwAAAGRycy9kb3ducmV2LnhtbERP32vCMBB+F/wfwgl709QN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uWS8IAAADbAAAADwAAAAAAAAAAAAAA&#10;AAChAgAAZHJzL2Rvd25yZXYueG1sUEsFBgAAAAAEAAQA+QAAAJADAAAAAA==&#10;">
              <v:stroke endarrow="block"/>
            </v:line>
            <v:line id="Line 9" o:spid="_x0000_s1054" style="position:absolute;flip:y;visibility:visible" from="12673,1567" to="1267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SOccQAAADbAAAADwAAAGRycy9kb3ducmV2LnhtbESPQWvCQBCF70L/wzIFL6FurFL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JI5xxAAAANsAAAAPAAAAAAAAAAAA&#10;AAAAAKECAABkcnMvZG93bnJldi54bWxQSwUGAAAAAAQABAD5AAAAkgMAAAAA&#10;">
              <v:stroke endarrow="block"/>
            </v:line>
            <v:line id="Line 10" o:spid="_x0000_s1055" style="position:absolute;visibility:visible" from="10089,1887" to="1063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line id="Line 11" o:spid="_x0000_s1056" style="position:absolute;flip:y;visibility:visible" from="10633,1407" to="1131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15I8QAAADbAAAADwAAAGRycy9kb3ducmV2LnhtbESPT2vCQBDF70K/wzIFL6FujFDa1FXq&#10;PygUD6Y99Dhkp0lodjZkR43fvisIHh9v3u/Nmy8H16oT9aHxbGA6SUERl942XBn4/to9vYAKgmyx&#10;9UwGLhRguXgYzTG3/swHOhVSqQjhkKOBWqTLtQ5lTQ7DxHfE0fv1vUOJsq+07fEc4a7VWZo+a4cN&#10;x4YaO1rXVP4VRxff2O15M5slK6eT5JW2P/KZajFm/Di8v4ESGuR+fEt/WANZBtctEQB6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7XkjxAAAANsAAAAPAAAAAAAAAAAA&#10;AAAAAKECAABkcnMvZG93bnJldi54bWxQSwUGAAAAAAQABAD5AAAAkgMAAAAA&#10;">
              <v:stroke endarrow="block"/>
            </v:line>
            <v:line id="Line 12" o:spid="_x0000_s1057" style="position:absolute;visibility:visible" from="10633,1887" to="11313,2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EgsQAAADbAAAADwAAAGRycy9kb3ducmV2LnhtbESPT2sCMRTE74V+h/AK3mpWk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sSCxAAAANsAAAAPAAAAAAAAAAAA&#10;AAAAAKECAABkcnMvZG93bnJldi54bWxQSwUGAAAAAAQABAD5AAAAkgMAAAAA&#10;">
              <v:stroke endarrow="block"/>
            </v:line>
            <v:line id="Line 13" o:spid="_x0000_s1058" style="position:absolute;visibility:visible" from="14441,1887" to="1539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OvMQAAADbAAAADwAAAGRycy9kb3ducmV2LnhtbESPzWrDMBCE74W8g9hAb42cE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MI68xAAAANsAAAAPAAAAAAAAAAAA&#10;AAAAAKECAABkcnMvZG93bnJldi54bWxQSwUGAAAAAAQABAD5AAAAkgMAAAAA&#10;">
              <v:stroke endarrow="block"/>
            </v:line>
            <v:line id="Line 14" o:spid="_x0000_s1059" style="position:absolute;visibility:visible" from="13761,1407" to="14441,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15" o:spid="_x0000_s1060" style="position:absolute;flip:y;visibility:visible" from="13761,1887" to="14441,2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Line 16" o:spid="_x0000_s1061" style="position:absolute;visibility:visible" from="9826,3327" to="10382,33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2KEMQAAADbAAAADwAAAGRycy9kb3ducmV2LnhtbESPT2sCMRTE74V+h/AK3mpWw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YoQxAAAANsAAAAPAAAAAAAAAAAA&#10;AAAAAKECAABkcnMvZG93bnJldi54bWxQSwUGAAAAAAQABAD5AAAAkgMAAAAA&#10;">
              <v:stroke endarrow="block"/>
            </v:line>
            <v:shape id="Text Box 17" o:spid="_x0000_s1062" type="#_x0000_t202" style="position:absolute;left:9826;top:3007;width:1668;height:1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351BFA" w:rsidRPr="00074B2F" w:rsidRDefault="00351BFA" w:rsidP="0053178A">
                    <w:pPr>
                      <w:jc w:val="center"/>
                      <w:rPr>
                        <w:b/>
                        <w:sz w:val="18"/>
                        <w:szCs w:val="18"/>
                      </w:rPr>
                    </w:pPr>
                    <w:r w:rsidRPr="00074B2F">
                      <w:rPr>
                        <w:b/>
                        <w:sz w:val="18"/>
                        <w:szCs w:val="18"/>
                      </w:rPr>
                      <w:t>Технологическая оп</w:t>
                    </w:r>
                    <w:r w:rsidRPr="00074B2F">
                      <w:rPr>
                        <w:b/>
                        <w:sz w:val="18"/>
                        <w:szCs w:val="18"/>
                      </w:rPr>
                      <w:t>е</w:t>
                    </w:r>
                    <w:r w:rsidRPr="00074B2F">
                      <w:rPr>
                        <w:b/>
                        <w:sz w:val="18"/>
                        <w:szCs w:val="18"/>
                      </w:rPr>
                      <w:t>рация</w:t>
                    </w:r>
                  </w:p>
                  <w:p w:rsidR="00351BFA" w:rsidRPr="007523E9" w:rsidRDefault="00351BFA" w:rsidP="0053178A">
                    <w:pPr>
                      <w:jc w:val="center"/>
                      <w:rPr>
                        <w:sz w:val="18"/>
                        <w:szCs w:val="18"/>
                      </w:rPr>
                    </w:pPr>
                    <w:r w:rsidRPr="007523E9">
                      <w:rPr>
                        <w:sz w:val="18"/>
                        <w:szCs w:val="18"/>
                      </w:rPr>
                      <w:t>(1 стадия)</w:t>
                    </w:r>
                  </w:p>
                </w:txbxContent>
              </v:textbox>
            </v:shape>
            <v:shape id="Text Box 18" o:spid="_x0000_s1063" type="#_x0000_t202" style="position:absolute;left:11911;top:3007;width:1669;height:1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351BFA" w:rsidRPr="00074B2F" w:rsidRDefault="00351BFA" w:rsidP="0053178A">
                    <w:pPr>
                      <w:jc w:val="center"/>
                      <w:rPr>
                        <w:b/>
                        <w:sz w:val="18"/>
                        <w:szCs w:val="18"/>
                      </w:rPr>
                    </w:pPr>
                    <w:r w:rsidRPr="00074B2F">
                      <w:rPr>
                        <w:b/>
                        <w:sz w:val="18"/>
                        <w:szCs w:val="18"/>
                      </w:rPr>
                      <w:t>Технологическая оп</w:t>
                    </w:r>
                    <w:r w:rsidRPr="00074B2F">
                      <w:rPr>
                        <w:b/>
                        <w:sz w:val="18"/>
                        <w:szCs w:val="18"/>
                      </w:rPr>
                      <w:t>е</w:t>
                    </w:r>
                    <w:r w:rsidRPr="00074B2F">
                      <w:rPr>
                        <w:b/>
                        <w:sz w:val="18"/>
                        <w:szCs w:val="18"/>
                      </w:rPr>
                      <w:t>рация</w:t>
                    </w:r>
                  </w:p>
                  <w:p w:rsidR="00351BFA" w:rsidRPr="007523E9" w:rsidRDefault="00351BFA" w:rsidP="0053178A">
                    <w:pPr>
                      <w:jc w:val="center"/>
                      <w:rPr>
                        <w:sz w:val="18"/>
                        <w:szCs w:val="18"/>
                      </w:rPr>
                    </w:pPr>
                    <w:r w:rsidRPr="007523E9">
                      <w:rPr>
                        <w:sz w:val="18"/>
                        <w:szCs w:val="18"/>
                      </w:rPr>
                      <w:t>(2 стадия)</w:t>
                    </w:r>
                  </w:p>
                </w:txbxContent>
              </v:textbox>
            </v:shape>
            <v:shape id="Text Box 19" o:spid="_x0000_s1064" type="#_x0000_t202" style="position:absolute;left:13858;top:3007;width:1668;height:1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rsidR="00351BFA" w:rsidRPr="00074B2F" w:rsidRDefault="00351BFA" w:rsidP="0053178A">
                    <w:pPr>
                      <w:jc w:val="center"/>
                      <w:rPr>
                        <w:b/>
                        <w:sz w:val="18"/>
                        <w:szCs w:val="18"/>
                      </w:rPr>
                    </w:pPr>
                    <w:r w:rsidRPr="00074B2F">
                      <w:rPr>
                        <w:b/>
                        <w:sz w:val="18"/>
                        <w:szCs w:val="18"/>
                      </w:rPr>
                      <w:t>Технологическая оп</w:t>
                    </w:r>
                    <w:r w:rsidRPr="00074B2F">
                      <w:rPr>
                        <w:b/>
                        <w:sz w:val="18"/>
                        <w:szCs w:val="18"/>
                      </w:rPr>
                      <w:t>е</w:t>
                    </w:r>
                    <w:r w:rsidRPr="00074B2F">
                      <w:rPr>
                        <w:b/>
                        <w:sz w:val="18"/>
                        <w:szCs w:val="18"/>
                      </w:rPr>
                      <w:t>рация</w:t>
                    </w:r>
                  </w:p>
                  <w:p w:rsidR="00351BFA" w:rsidRPr="007523E9" w:rsidRDefault="00351BFA" w:rsidP="0053178A">
                    <w:pPr>
                      <w:jc w:val="center"/>
                      <w:rPr>
                        <w:sz w:val="18"/>
                        <w:szCs w:val="18"/>
                      </w:rPr>
                    </w:pPr>
                    <w:r w:rsidRPr="007523E9">
                      <w:rPr>
                        <w:sz w:val="18"/>
                        <w:szCs w:val="18"/>
                      </w:rPr>
                      <w:t>(3 стадия)</w:t>
                    </w:r>
                  </w:p>
                </w:txbxContent>
              </v:textbox>
            </v:shape>
            <v:line id="Line 20" o:spid="_x0000_s1065" style="position:absolute;visibility:visible" from="11494,3487" to="11911,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line id="Line 21" o:spid="_x0000_s1066" style="position:absolute;visibility:visible" from="13580,3487" to="13858,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piMQAAADbAAAADwAAAGRycy9kb3ducmV2LnhtbESPQWsCMRSE74X+h/AK3mrWQru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OimIxAAAANsAAAAPAAAAAAAAAAAA&#10;AAAAAKECAABkcnMvZG93bnJldi54bWxQSwUGAAAAAAQABAD5AAAAkgMAAAAA&#10;">
              <v:stroke endarrow="block"/>
            </v:line>
            <v:shape id="Text Box 22" o:spid="_x0000_s1067" type="#_x0000_t202" style="position:absolute;left:10769;top:4229;width:2509;height:8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rsidR="00351BFA" w:rsidRPr="00074B2F" w:rsidRDefault="00351BFA" w:rsidP="0053178A">
                    <w:pPr>
                      <w:jc w:val="center"/>
                      <w:rPr>
                        <w:b/>
                        <w:sz w:val="18"/>
                        <w:szCs w:val="18"/>
                      </w:rPr>
                    </w:pPr>
                    <w:r w:rsidRPr="00074B2F">
                      <w:rPr>
                        <w:b/>
                        <w:sz w:val="18"/>
                        <w:szCs w:val="18"/>
                      </w:rPr>
                      <w:t>Технологическая операция</w:t>
                    </w:r>
                  </w:p>
                  <w:p w:rsidR="00351BFA" w:rsidRPr="007523E9" w:rsidRDefault="00351BFA" w:rsidP="0053178A">
                    <w:pPr>
                      <w:jc w:val="center"/>
                      <w:rPr>
                        <w:sz w:val="18"/>
                        <w:szCs w:val="18"/>
                      </w:rPr>
                    </w:pPr>
                    <w:r w:rsidRPr="007523E9">
                      <w:rPr>
                        <w:sz w:val="18"/>
                        <w:szCs w:val="18"/>
                      </w:rPr>
                      <w:t>операция (1 стадия)</w:t>
                    </w:r>
                  </w:p>
                </w:txbxContent>
              </v:textbox>
            </v:shape>
            <v:shape id="Text Box 23" o:spid="_x0000_s1068" type="#_x0000_t202" style="position:absolute;left:10769;top:5247;width:2349;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eci8UA&#10;AADbAAAADwAAAGRycy9kb3ducmV2LnhtbESPQWvCQBSE70L/w/KEXkQ3rW3U6CqlUNGbVWmvj+wz&#10;Cc2+TXe3Mf57tyB4HGbmG2ax6kwtWnK+sqzgaZSAIM6trrhQcDx8DKcgfEDWWFsmBRfysFo+9BaY&#10;aXvmT2r3oRARwj5DBWUITSalz0sy6Ee2IY7eyTqDIUpXSO3wHOGmls9JkkqDFceFEht6Lyn/2f8Z&#10;BdOXTfvtt+PdV56e6lkYTNr1r1Pqsd+9zUEE6sI9fGtvtILXGf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5yLxQAAANsAAAAPAAAAAAAAAAAAAAAAAJgCAABkcnMv&#10;ZG93bnJldi54bWxQSwUGAAAAAAQABAD1AAAAigMAAAAA&#10;">
              <v:textbox>
                <w:txbxContent>
                  <w:p w:rsidR="00351BFA" w:rsidRPr="00074B2F" w:rsidRDefault="00351BFA" w:rsidP="0053178A">
                    <w:pPr>
                      <w:jc w:val="center"/>
                      <w:rPr>
                        <w:b/>
                        <w:sz w:val="18"/>
                        <w:szCs w:val="18"/>
                      </w:rPr>
                    </w:pPr>
                    <w:r w:rsidRPr="00074B2F">
                      <w:rPr>
                        <w:b/>
                        <w:sz w:val="18"/>
                        <w:szCs w:val="18"/>
                      </w:rPr>
                      <w:t>Технологическая операция</w:t>
                    </w:r>
                  </w:p>
                  <w:p w:rsidR="00351BFA" w:rsidRPr="007523E9" w:rsidRDefault="00351BFA" w:rsidP="0053178A">
                    <w:pPr>
                      <w:jc w:val="center"/>
                      <w:rPr>
                        <w:sz w:val="18"/>
                        <w:szCs w:val="18"/>
                      </w:rPr>
                    </w:pPr>
                    <w:r w:rsidRPr="007523E9">
                      <w:rPr>
                        <w:sz w:val="18"/>
                        <w:szCs w:val="18"/>
                      </w:rPr>
                      <w:t>операция (1 стадия)</w:t>
                    </w:r>
                  </w:p>
                </w:txbxContent>
              </v:textbox>
            </v:shape>
            <v:shape id="Text Box 24" o:spid="_x0000_s1069" type="#_x0000_t202" style="position:absolute;left:10791;top:6202;width:2455;height: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rsidR="00351BFA" w:rsidRPr="00074B2F" w:rsidRDefault="00351BFA" w:rsidP="0053178A">
                    <w:pPr>
                      <w:jc w:val="center"/>
                      <w:rPr>
                        <w:b/>
                        <w:sz w:val="18"/>
                        <w:szCs w:val="18"/>
                      </w:rPr>
                    </w:pPr>
                    <w:r w:rsidRPr="00074B2F">
                      <w:rPr>
                        <w:b/>
                        <w:sz w:val="18"/>
                        <w:szCs w:val="18"/>
                      </w:rPr>
                      <w:t>Технологическая операция</w:t>
                    </w:r>
                  </w:p>
                  <w:p w:rsidR="00351BFA" w:rsidRPr="007523E9" w:rsidRDefault="00351BFA" w:rsidP="0053178A">
                    <w:pPr>
                      <w:jc w:val="center"/>
                      <w:rPr>
                        <w:sz w:val="18"/>
                        <w:szCs w:val="18"/>
                      </w:rPr>
                    </w:pPr>
                    <w:r w:rsidRPr="007523E9">
                      <w:rPr>
                        <w:sz w:val="18"/>
                        <w:szCs w:val="18"/>
                      </w:rPr>
                      <w:t>операция (1 стадия)</w:t>
                    </w:r>
                  </w:p>
                </w:txbxContent>
              </v:textbox>
            </v:shape>
            <v:shape id="Text Box 25" o:spid="_x0000_s1070" type="#_x0000_t202" style="position:absolute;left:13474;top:5273;width:2176;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aMMQA&#10;AADbAAAADwAAAGRycy9kb3ducmV2LnhtbESPQWvCQBSE70L/w/IEL1I3Wok2dRURWvRmtbTXR/aZ&#10;BLNv091tjP/eFYQeh5n5hlmsOlOLlpyvLCsYjxIQxLnVFRcKvo7vz3MQPiBrrC2Tgit5WC2fegvM&#10;tL3wJ7WHUIgIYZ+hgjKEJpPS5yUZ9CPbEEfvZJ3BEKUrpHZ4iXBTy0mSpNJgxXGhxIY2JeXnw59R&#10;MJ9u2x+/e9l/5+mpfg3DWfvx65Qa9Lv1G4hAXfgPP9pbrSAd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9WjDEAAAA2wAAAA8AAAAAAAAAAAAAAAAAmAIAAGRycy9k&#10;b3ducmV2LnhtbFBLBQYAAAAABAAEAPUAAACJAwAAAAA=&#10;">
              <v:textbox>
                <w:txbxContent>
                  <w:p w:rsidR="00351BFA" w:rsidRPr="00974CD9" w:rsidRDefault="00351BFA" w:rsidP="0053178A">
                    <w:pPr>
                      <w:jc w:val="center"/>
                      <w:rPr>
                        <w:b/>
                        <w:sz w:val="18"/>
                        <w:szCs w:val="18"/>
                      </w:rPr>
                    </w:pPr>
                    <w:r w:rsidRPr="00974CD9">
                      <w:rPr>
                        <w:b/>
                        <w:sz w:val="18"/>
                        <w:szCs w:val="18"/>
                      </w:rPr>
                      <w:t>Технологическая операция</w:t>
                    </w:r>
                  </w:p>
                  <w:p w:rsidR="00351BFA" w:rsidRPr="007523E9" w:rsidRDefault="00351BFA" w:rsidP="0053178A">
                    <w:pPr>
                      <w:jc w:val="center"/>
                      <w:rPr>
                        <w:sz w:val="18"/>
                        <w:szCs w:val="18"/>
                      </w:rPr>
                    </w:pPr>
                    <w:r w:rsidRPr="007523E9">
                      <w:rPr>
                        <w:sz w:val="18"/>
                        <w:szCs w:val="18"/>
                      </w:rPr>
                      <w:t>операция (2 стадия)</w:t>
                    </w:r>
                  </w:p>
                </w:txbxContent>
              </v:textbox>
            </v:shape>
            <v:line id="Line 26" o:spid="_x0000_s1071" style="position:absolute;flip:y;visibility:visible" from="10089,4767" to="10769,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fA48QAAADbAAAADwAAAGRycy9kb3ducmV2LnhtbESPQWvCQBCF70L/wzIFL0E3Kkgb3YTW&#10;KhTEQ60Hj0N2moRmZ0N2qum/7xYEj48373vz1sXgWnWhPjSeDcymKSji0tuGKwOnz93kCVQQZIut&#10;ZzLwSwGK/GG0xsz6K3/Q5SiVihAOGRqoRbpM61DW5DBMfUccvS/fO5Qo+0rbHq8R7lo9T9Oldthw&#10;bKixo01N5ffxx8U3dgd+WyySV6eT5Jm2Z9mnWowZPw4vK1BCg9yPb+l3a2A5h/8tEQA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h8DjxAAAANsAAAAPAAAAAAAAAAAA&#10;AAAAAKECAABkcnMvZG93bnJldi54bWxQSwUGAAAAAAQABAD5AAAAkgMAAAAA&#10;">
              <v:stroke endarrow="block"/>
            </v:line>
            <v:line id="Line 27" o:spid="_x0000_s1072" style="position:absolute;visibility:visible" from="10089,5567" to="10769,5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line id="Line 28" o:spid="_x0000_s1073" style="position:absolute;visibility:visible" from="10089,5567" to="10769,6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cJ3McAAADeAAAADwAAAGRycy9kb3ducmV2LnhtbESPQUsDMRCF70L/QxjBm822FGu3TUtx&#10;KXhQoa14HjfTzeJmsmziNv575yB4m2HevPe+zS77To00xDawgdm0AEVcB9tyY+D9fLh/BBUTssUu&#10;MBn4oQi77eRmg6UNVz7SeEqNEhOOJRpwKfWl1rF25DFOQ08st0sYPCZZh0bbAa9i7js9L4oH7bFl&#10;SXDY05Oj+uv07Q0sXXXUS129nN+qsZ2t8mv++FwZc3eb92tQiXL6F/99P1upX8wXAiA4MoPe/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JwncxwAAAN4AAAAPAAAAAAAA&#10;AAAAAAAAAKECAABkcnMvZG93bnJldi54bWxQSwUGAAAAAAQABAD5AAAAlQMAAAAA&#10;">
              <v:stroke endarrow="block"/>
            </v:line>
            <v:line id="Line 29" o:spid="_x0000_s1074" style="position:absolute;visibility:visible" from="13144,4913" to="13459,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usR8QAAADeAAAADwAAAGRycy9kb3ducmV2LnhtbERP32vCMBB+F/Y/hBvsTdOKzFmNMlaE&#10;PehAHXu+NWdT1lxKk9X43y/CwLf7+H7eahNtKwbqfeNYQT7JQBBXTjdcK/g8bccvIHxA1tg6JgVX&#10;8rBZP4xWWGh34QMNx1CLFMK+QAUmhK6Q0leGLPqJ64gTd3a9xZBgX0vd4yWF21ZOs+xZWmw4NRjs&#10;6M1Q9XP8tQrmpjzIuSx3p49yaPJF3Mev74VST4/xdQkiUAx38b/7Xaf52XSWw+2ddIN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6xHxAAAAN4AAAAPAAAAAAAAAAAA&#10;AAAAAKECAABkcnMvZG93bnJldi54bWxQSwUGAAAAAAQABAD5AAAAkgMAAAAA&#10;">
              <v:stroke endarrow="block"/>
            </v:line>
            <v:line id="Line 30" o:spid="_x0000_s1075" style="position:absolute;visibility:visible" from="13109,5629" to="13381,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kyMMQAAADeAAAADwAAAGRycy9kb3ducmV2LnhtbERP32vCMBB+F/Y/hBvsTVOLzFmNMlaE&#10;PehAHXu+NWdT1lxKk9X43y/CwLf7+H7eahNtKwbqfeNYwXSSgSCunG64VvB52o5fQPiArLF1TAqu&#10;5GGzfhitsNDuwgcajqEWKYR9gQpMCF0hpa8MWfQT1xEn7ux6iyHBvpa6x0sKt63Ms+xZWmw4NRjs&#10;6M1Q9XP8tQrmpjzIuSx3p49yaKaLuI9f3wulnh7j6xJEoBju4n/3u07zs3yWw+2ddIN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TIwxAAAAN4AAAAPAAAAAAAAAAAA&#10;AAAAAKECAABkcnMvZG93bnJldi54bWxQSwUGAAAAAAQABAD5AAAAkgMAAAAA&#10;">
              <v:stroke endarrow="block"/>
            </v:line>
            <v:line id="Line 31" o:spid="_x0000_s1076" style="position:absolute;flip:y;visibility:visible" from="13215,5682" to="13459,6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wHI8cAAADeAAAADwAAAGRycy9kb3ducmV2LnhtbESPQWvCQBCF7wX/wzJCL6HuVkXa1FVs&#10;rVAQD9oeehyy0ySYnQ3ZUdN/7wqF3mZ473vzZr7sfaPO1MU6sIXHkQFFXARXc2nh63Pz8AQqCrLD&#10;JjBZ+KUIy8Xgbo65Cxfe0/kgpUohHHO0UIm0udaxqMhjHIWWOGk/ofMoae1K7Tq8pHDf6LExM+2x&#10;5nShwpbeKiqOh5NPNTY7Xk8m2avXWfZM79+yNVqsvR/2qxdQQr38m//oD5c4M55O4fZOmkEv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DAcjxwAAAN4AAAAPAAAAAAAA&#10;AAAAAAAAAKECAABkcnMvZG93bnJldi54bWxQSwUGAAAAAAQABAD5AAAAlQMAAAAA&#10;">
              <v:stroke endarrow="block"/>
            </v:line>
            <v:line id="Line 32" o:spid="_x0000_s1077" style="position:absolute;visibility:visible" from="15689,5647" to="15961,5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CqRMUAAADeAAAADwAAAGRycy9kb3ducmV2LnhtbERPS2sCMRC+F/wPYQRvNato1a1RxKXQ&#10;Q1vwQc/TzXSzuJksm7jGf98UCr3Nx/ec9TbaRvTU+dqxgsk4A0FcOl1zpeB8enlcgvABWWPjmBTc&#10;ycN2M3hYY67djQ/UH0MlUgj7HBWYENpcSl8asujHriVO3LfrLIYEu0rqDm8p3DZymmVP0mLNqcFg&#10;S3tD5eV4tQoWpjjIhSzeTh9FX09W8T1+fq2UGg3j7hlEoBj+xX/uV53mZ9PZHH7fSTf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CqRMUAAADeAAAADwAAAAAAAAAA&#10;AAAAAAChAgAAZHJzL2Rvd25yZXYueG1sUEsFBgAAAAAEAAQA+QAAAJMDAAAAAA==&#10;">
              <v:stroke endarrow="block"/>
            </v:line>
            <v:line id="Line 33" o:spid="_x0000_s1078" style="position:absolute;visibility:visible" from="11449,4927" to="11449,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I0M8QAAADeAAAADwAAAGRycy9kb3ducmV2LnhtbERPS2sCMRC+F/wPYQRvNauIj9UopUvB&#10;Q1vwgedxM90s3UyWTbrGf98UCt7m43vOZhdtI3rqfO1YwWScgSAuna65UnA+vT0vQfiArLFxTAru&#10;5GG3HTxtMNfuxgfqj6ESKYR9jgpMCG0upS8NWfRj1xIn7st1FkOCXSV1h7cUbhs5zbK5tFhzajDY&#10;0quh8vv4YxUsTHGQC1m8nz6Lvp6s4ke8XFdKjYbxZQ0iUAwP8b97r9P8bDqbw9876Q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jQzxAAAAN4AAAAPAAAAAAAAAAAA&#10;AAAAAKECAABkcnMvZG93bnJldi54bWxQSwUGAAAAAAQABAD5AAAAkgMAAAAA&#10;">
              <v:stroke endarrow="block"/>
            </v:line>
            <v:line id="Line 34" o:spid="_x0000_s1079" style="position:absolute;flip:y;visibility:visible" from="12129,4927" to="12129,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6ZVMcAAADeAAAADwAAAGRycy9kb3ducmV2LnhtbESPT2vCQBDF7wW/wzKCl1B3q8XW1FX6&#10;TxDEQ20PHofsNAnNzobsqOm3d4VCbzO893vzZrHqfaNO1MU6sIW7sQFFXARXc2nh63N9+wgqCrLD&#10;JjBZ+KUIq+XgZoG5C2f+oNNeSpVCOOZooRJpc61jUZHHOA4tcdK+Q+dR0tqV2nV4TuG+0RNjZtpj&#10;zelChS29VlT87I8+1Vjv+G06zV68zrI5vR9ka7RYOxr2z0+ghHr5N//RG5c4M7l/gOs7aQa9v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3plUxwAAAN4AAAAPAAAAAAAA&#10;AAAAAAAAAKECAABkcnMvZG93bnJldi54bWxQSwUGAAAAAAQABAD5AAAAlQMAAAAA&#10;">
              <v:stroke endarrow="block"/>
            </v:line>
            <v:line id="Line 35" o:spid="_x0000_s1080" style="position:absolute;visibility:visible" from="11449,5887" to="11449,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EF2scAAADeAAAADwAAAGRycy9kb3ducmV2LnhtbESPQUsDMRCF70L/QxjBm822FGu3TUtx&#10;KXhQoa14HjfTzeJmsmziNv575yB4m+G9ee+bzS77To00xDawgdm0AEVcB9tyY+D9fLh/BBUTssUu&#10;MBn4oQi77eRmg6UNVz7SeEqNkhCOJRpwKfWl1rF25DFOQ08s2iUMHpOsQ6PtgFcJ952eF8WD9tiy&#10;NDjs6clR/XX69gaWrjrqpa5ezm/V2M5W+TV/fK6MubvN+zWoRDn9m/+un63gF/OF8Mo7MoPe/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UQXaxwAAAN4AAAAPAAAAAAAA&#10;AAAAAAAAAKECAABkcnMvZG93bnJldi54bWxQSwUGAAAAAAQABAD5AAAAlQMAAAAA&#10;">
              <v:stroke endarrow="block"/>
            </v:line>
            <v:line id="Line 36" o:spid="_x0000_s1081" style="position:absolute;flip:y;visibility:visible" from="12129,5887" to="12129,6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2ovccAAADeAAAADwAAAGRycy9kb3ducmV2LnhtbESPT2vCQBDF7wW/wzKCl1B3q0Vq6ir1&#10;HxTEg7aHHofsNAnNzobsqOm37xYKvc3w3u/Nm8Wq9426UhfrwBYexgYUcRFczaWF97f9/ROoKMgO&#10;m8Bk4ZsirJaDuwXmLtz4RNezlCqFcMzRQiXS5lrHoiKPcRxa4qR9hs6jpLUrtevwlsJ9oyfGzLTH&#10;mtOFClvaVFR8nS8+1dgfeTudZmuvs2xOuw85GC3Wjob9yzMooV7+zX/0q0ucmTzO4fedNINe/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Dai9xwAAAN4AAAAPAAAAAAAA&#10;AAAAAAAAAKECAABkcnMvZG93bnJldi54bWxQSwUGAAAAAAQABAD5AAAAlQMAAAAA&#10;">
              <v:stroke endarrow="block"/>
            </v:line>
            <v:line id="Line 37" o:spid="_x0000_s1082" style="position:absolute;flip:y;visibility:visible" from="15529,3484" to="15929,3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6X/ccAAADeAAAADwAAAGRycy9kb3ducmV2LnhtbESPT0sDQQzF70K/wxDBy2JnbFF07bTU&#10;PwVBPNj24DHsxN3FncyyE9v12zeHgrc88n4veYvVGDtzoCG3iT3cTB0Y4iqFlmsP+93m+h5MFuSA&#10;XWLy8EcZVsvJxQLLkI78SYet1EZDOJfooRHpS2tz1VDEPE09se6+0xBRVA61DQMeNTx2dubcnY3Y&#10;sl5osKfnhqqf7W/UNzYf/DKfF0/RFsUDvX7Ju7Pi/dXluH4EIzTKv/lMvwXl3OxWC2gdncEu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7pf9xwAAAN4AAAAPAAAAAAAA&#10;AAAAAAAAAKECAABkcnMvZG93bnJldi54bWxQSwUGAAAAAAQABAD5AAAAlQMAAAAA&#10;">
              <v:stroke endarrow="block"/>
            </v:line>
            <v:shape id="Text Box 38" o:spid="_x0000_s1083" type="#_x0000_t202" style="position:absolute;left:9905;top:108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dtOcEA&#10;AADeAAAADwAAAGRycy9kb3ducmV2LnhtbERPy6rCMBDdX/AfwghuLtdU8VmNooLitl4/YGzGtthM&#10;ShNt/XsjCO7mcJ6zXLemFA+qXWFZwaAfgSBOrS44U3D+3//NQDiPrLG0TAqe5GC96vwsMda24YQe&#10;J5+JEMIuRgW591UspUtzMuj6tiIO3NXWBn2AdSZ1jU0IN6UcRtFEGiw4NORY0S6n9Ha6GwXXY/M7&#10;njeXgz9Pk9Fki8X0Yp9K9brtZgHCU+u/4o/7qMP8aDgewPudcIN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nbTnBAAAA3gAAAA8AAAAAAAAAAAAAAAAAmAIAAGRycy9kb3du&#10;cmV2LnhtbFBLBQYAAAAABAAEAPUAAACGAwAAAAA=&#10;" stroked="f">
              <v:textbox>
                <w:txbxContent>
                  <w:p w:rsidR="00351BFA" w:rsidRPr="008F1347" w:rsidRDefault="00351BFA" w:rsidP="0053178A">
                    <w:r w:rsidRPr="008F1347">
                      <w:t>а</w:t>
                    </w:r>
                    <w:r>
                      <w:t>)</w:t>
                    </w:r>
                  </w:p>
                </w:txbxContent>
              </v:textbox>
            </v:shape>
            <v:shape id="Text Box 39" o:spid="_x0000_s1084" type="#_x0000_t202" style="position:absolute;left:9365;top:234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XzTsQA&#10;AADeAAAADwAAAGRycy9kb3ducmV2LnhtbERPyWrDMBC9F/oPYgq9lFquSezGiRLSQoqvWT5gYo0X&#10;ao2MpcT231eFQm/zeOtsdpPpxJ0G11pW8BbFIIhLq1uuFVzOh9d3EM4ja+wsk4KZHOy2jw8bzLUd&#10;+Uj3k69FCGGXo4LG+z6X0pUNGXSR7YkDV9nBoA9wqKUecAzhppNJHKfSYMuhocGePhsqv083o6Aq&#10;xpflarx++Ut2XKQf2GZXOyv1/DTt1yA8Tf5f/OcudJgfJ8sEft8JN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1807EAAAA3gAAAA8AAAAAAAAAAAAAAAAAmAIAAGRycy9k&#10;b3ducmV2LnhtbFBLBQYAAAAABAAEAPUAAACJAwAAAAA=&#10;" stroked="f">
              <v:textbox>
                <w:txbxContent>
                  <w:p w:rsidR="00351BFA" w:rsidRPr="008F1347" w:rsidRDefault="00351BFA" w:rsidP="0053178A">
                    <w:r>
                      <w:t>б)</w:t>
                    </w:r>
                  </w:p>
                </w:txbxContent>
              </v:textbox>
            </v:shape>
            <v:line id="Line 40" o:spid="_x0000_s1085" style="position:absolute;flip:y;visibility:visible" from="9397,3510" to="9797,3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wJiscAAADeAAAADwAAAGRycy9kb3ducmV2LnhtbESPS2vDMBCE74X+B7GFXEwiJaYlcaOE&#10;9BEohB7yOPS4WFvb1FoZa5O4/74qFHrbZeabnV2uB9+qC/WxCWxhOjGgiMvgGq4snI7b8RxUFGSH&#10;bWCy8E0R1qvbmyUWLlx5T5eDVCqFcCzQQi3SFVrHsiaPcRI64qR9ht6jpLWvtOvxmsJ9q2fGPGiP&#10;DacLNXb0XFP5dTj7VGP7zi95nj15nWULev2QndFi7ehu2DyCEhrk3/xHv7nEmdl9Dr/vpBn0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PAmKxwAAAN4AAAAPAAAAAAAA&#10;AAAAAAAAAKECAABkcnMvZG93bnJldi54bWxQSwUGAAAAAAQABAD5AAAAlQMAAAAA&#10;">
              <v:stroke endarrow="block"/>
            </v:line>
            <v:shape id="Text Box 41" o:spid="_x0000_s1086" type="#_x0000_t202" style="position:absolute;left:9365;top:4507;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DOocIA&#10;AADeAAAADwAAAGRycy9kb3ducmV2LnhtbERP24rCMBB9X/Afwgj7sthU8do1ii4ovnr5gGkztmWb&#10;SWmirX9vBMG3OZzrLNedqcSdGldaVjCMYhDEmdUl5wou591gDsJ5ZI2VZVLwIAfrVe9riYm2LR/p&#10;fvK5CCHsElRQeF8nUrqsIIMusjVx4K62MegDbHKpG2xDuKnkKI6n0mDJoaHAmv4Kyv5PN6Pgemh/&#10;Jos23fvL7DiebrGcpfah1He/2/yC8NT5j/jtPugwPx5NxvB6J9w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M6hwgAAAN4AAAAPAAAAAAAAAAAAAAAAAJgCAABkcnMvZG93&#10;bnJldi54bWxQSwUGAAAAAAQABAD1AAAAhwMAAAAA&#10;" stroked="f">
              <v:textbox>
                <w:txbxContent>
                  <w:p w:rsidR="00351BFA" w:rsidRPr="008F1347" w:rsidRDefault="00351BFA" w:rsidP="0053178A">
                    <w:r>
                      <w:t>в)</w:t>
                    </w:r>
                  </w:p>
                </w:txbxContent>
              </v:textbox>
            </v:shape>
            <w10:wrap type="square"/>
          </v:group>
        </w:pict>
      </w:r>
    </w:p>
    <w:p w:rsidR="00D62C9F" w:rsidRPr="009F5962" w:rsidRDefault="00D62C9F" w:rsidP="00FA65D4">
      <w:pPr>
        <w:pStyle w:val="a6"/>
        <w:spacing w:before="150" w:beforeAutospacing="0" w:after="0" w:line="240" w:lineRule="auto"/>
        <w:ind w:left="150" w:right="150"/>
        <w:jc w:val="both"/>
        <w:rPr>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Pr="009F5962" w:rsidRDefault="00D62C9F" w:rsidP="00FA65D4">
      <w:pPr>
        <w:pStyle w:val="a6"/>
        <w:spacing w:before="0" w:beforeAutospacing="0" w:after="0" w:line="240" w:lineRule="auto"/>
        <w:ind w:left="150" w:right="150"/>
        <w:jc w:val="both"/>
        <w:rPr>
          <w:i/>
          <w:sz w:val="28"/>
          <w:szCs w:val="28"/>
          <w:shd w:val="clear" w:color="auto" w:fill="FFFFFF"/>
        </w:rPr>
      </w:pPr>
    </w:p>
    <w:p w:rsidR="00D62C9F" w:rsidRDefault="00D62C9F" w:rsidP="001822D3">
      <w:pPr>
        <w:pStyle w:val="a6"/>
        <w:spacing w:before="0" w:beforeAutospacing="0" w:after="0" w:line="240" w:lineRule="auto"/>
        <w:ind w:right="150"/>
        <w:jc w:val="both"/>
        <w:rPr>
          <w:i/>
          <w:sz w:val="28"/>
          <w:szCs w:val="28"/>
          <w:shd w:val="clear" w:color="auto" w:fill="FFFFFF"/>
        </w:rPr>
      </w:pPr>
    </w:p>
    <w:p w:rsidR="00D62C9F" w:rsidRPr="009F5962" w:rsidRDefault="00D62C9F" w:rsidP="001822D3">
      <w:pPr>
        <w:pStyle w:val="a6"/>
        <w:spacing w:before="0" w:beforeAutospacing="0" w:after="0" w:line="240" w:lineRule="auto"/>
        <w:ind w:right="150"/>
        <w:jc w:val="both"/>
        <w:rPr>
          <w:i/>
          <w:sz w:val="28"/>
          <w:szCs w:val="28"/>
          <w:shd w:val="clear" w:color="auto" w:fill="FFFFFF"/>
        </w:rPr>
      </w:pPr>
      <w:r>
        <w:rPr>
          <w:i/>
          <w:sz w:val="28"/>
          <w:szCs w:val="28"/>
          <w:shd w:val="clear" w:color="auto" w:fill="FFFFFF"/>
        </w:rPr>
        <w:t>Рис</w:t>
      </w:r>
      <w:r w:rsidRPr="009F5962">
        <w:rPr>
          <w:i/>
          <w:sz w:val="28"/>
          <w:szCs w:val="28"/>
          <w:shd w:val="clear" w:color="auto" w:fill="FFFFFF"/>
        </w:rPr>
        <w:t>унок 3.2. Структуры технологических систем:</w:t>
      </w:r>
      <w:r w:rsidR="004E3335">
        <w:rPr>
          <w:i/>
          <w:sz w:val="28"/>
          <w:szCs w:val="28"/>
          <w:shd w:val="clear" w:color="auto" w:fill="FFFFFF"/>
        </w:rPr>
        <w:t xml:space="preserve"> </w:t>
      </w:r>
      <w:r w:rsidRPr="009F5962">
        <w:rPr>
          <w:i/>
          <w:sz w:val="28"/>
          <w:szCs w:val="28"/>
          <w:shd w:val="clear" w:color="auto" w:fill="FFFFFF"/>
        </w:rPr>
        <w:t xml:space="preserve">а — параллельная система; б — последовательная система; </w:t>
      </w:r>
      <w:proofErr w:type="gramStart"/>
      <w:r w:rsidRPr="009F5962">
        <w:rPr>
          <w:i/>
          <w:sz w:val="28"/>
          <w:szCs w:val="28"/>
          <w:shd w:val="clear" w:color="auto" w:fill="FFFFFF"/>
        </w:rPr>
        <w:t>в</w:t>
      </w:r>
      <w:proofErr w:type="gramEnd"/>
      <w:r w:rsidRPr="009F5962">
        <w:rPr>
          <w:i/>
          <w:sz w:val="28"/>
          <w:szCs w:val="28"/>
          <w:shd w:val="clear" w:color="auto" w:fill="FFFFFF"/>
        </w:rPr>
        <w:t xml:space="preserve"> — комбинированная система.</w:t>
      </w:r>
      <w:r w:rsidRPr="009F5962">
        <w:rPr>
          <w:rStyle w:val="apple-converted-space"/>
          <w:i/>
          <w:sz w:val="28"/>
          <w:szCs w:val="28"/>
          <w:shd w:val="clear" w:color="auto" w:fill="FFFFFF"/>
        </w:rPr>
        <w:t> </w:t>
      </w:r>
      <w:r w:rsidRPr="009F5962">
        <w:rPr>
          <w:i/>
          <w:sz w:val="28"/>
          <w:szCs w:val="28"/>
        </w:rPr>
        <w:br/>
      </w:r>
      <w:r w:rsidRPr="009F5962">
        <w:rPr>
          <w:sz w:val="28"/>
          <w:szCs w:val="28"/>
        </w:rPr>
        <w:t xml:space="preserve">          Элементы параллельной системы (рис. 3.2, а) не зависят друг от друга по материальным потокам сырья (предметным связям), но соединены информац</w:t>
      </w:r>
      <w:r w:rsidRPr="009F5962">
        <w:rPr>
          <w:sz w:val="28"/>
          <w:szCs w:val="28"/>
        </w:rPr>
        <w:t>и</w:t>
      </w:r>
      <w:r w:rsidRPr="009F5962">
        <w:rPr>
          <w:sz w:val="28"/>
          <w:szCs w:val="28"/>
        </w:rPr>
        <w:t>онными связями, которые служат для передачи умения и мастерства по изгото</w:t>
      </w:r>
      <w:r w:rsidRPr="009F5962">
        <w:rPr>
          <w:sz w:val="28"/>
          <w:szCs w:val="28"/>
        </w:rPr>
        <w:t>в</w:t>
      </w:r>
      <w:r w:rsidRPr="009F5962">
        <w:rPr>
          <w:sz w:val="28"/>
          <w:szCs w:val="28"/>
        </w:rPr>
        <w:t>лению того или иного продукта, так как в параллельные технологические сист</w:t>
      </w:r>
      <w:r w:rsidRPr="009F5962">
        <w:rPr>
          <w:sz w:val="28"/>
          <w:szCs w:val="28"/>
        </w:rPr>
        <w:t>е</w:t>
      </w:r>
      <w:r w:rsidRPr="009F5962">
        <w:rPr>
          <w:sz w:val="28"/>
          <w:szCs w:val="28"/>
        </w:rPr>
        <w:t>мы объединяются однотипные по своей сути технологические процессы. Выход из строя одного из элементов параллельной системы не влечет за собой прекр</w:t>
      </w:r>
      <w:r w:rsidRPr="009F5962">
        <w:rPr>
          <w:sz w:val="28"/>
          <w:szCs w:val="28"/>
        </w:rPr>
        <w:t>а</w:t>
      </w:r>
      <w:r w:rsidRPr="009F5962">
        <w:rPr>
          <w:sz w:val="28"/>
          <w:szCs w:val="28"/>
        </w:rPr>
        <w:t>щение функционирования всей системы. Такие системы еще называют систем</w:t>
      </w:r>
      <w:r w:rsidRPr="009F5962">
        <w:rPr>
          <w:sz w:val="28"/>
          <w:szCs w:val="28"/>
        </w:rPr>
        <w:t>а</w:t>
      </w:r>
      <w:r w:rsidRPr="009F5962">
        <w:rPr>
          <w:sz w:val="28"/>
          <w:szCs w:val="28"/>
        </w:rPr>
        <w:t>ми с нежесткими технологическими связями с учетом того, что при решении з</w:t>
      </w:r>
      <w:r w:rsidRPr="009F5962">
        <w:rPr>
          <w:sz w:val="28"/>
          <w:szCs w:val="28"/>
        </w:rPr>
        <w:t>а</w:t>
      </w:r>
      <w:r w:rsidRPr="009F5962">
        <w:rPr>
          <w:sz w:val="28"/>
          <w:szCs w:val="28"/>
        </w:rPr>
        <w:t>дач развития техно</w:t>
      </w:r>
      <w:r w:rsidR="004E3335">
        <w:rPr>
          <w:sz w:val="28"/>
          <w:szCs w:val="28"/>
        </w:rPr>
        <w:t>логической системы, как правило</w:t>
      </w:r>
      <w:r w:rsidRPr="009F5962">
        <w:rPr>
          <w:sz w:val="28"/>
          <w:szCs w:val="28"/>
        </w:rPr>
        <w:t>, необходимо прибегать к остановке и реконструкции некоторого элемента. Параллельные системы позв</w:t>
      </w:r>
      <w:r w:rsidRPr="009F5962">
        <w:rPr>
          <w:sz w:val="28"/>
          <w:szCs w:val="28"/>
        </w:rPr>
        <w:t>о</w:t>
      </w:r>
      <w:r w:rsidRPr="009F5962">
        <w:rPr>
          <w:sz w:val="28"/>
          <w:szCs w:val="28"/>
        </w:rPr>
        <w:t>ляют осуществлять такой вывод одного элемента без ущерба для других систем.</w:t>
      </w:r>
      <w:r w:rsidRPr="009F5962">
        <w:rPr>
          <w:sz w:val="28"/>
          <w:szCs w:val="28"/>
        </w:rPr>
        <w:br/>
      </w:r>
      <w:r w:rsidRPr="009F5962">
        <w:rPr>
          <w:sz w:val="28"/>
          <w:szCs w:val="28"/>
          <w:shd w:val="clear" w:color="auto" w:fill="FFFFFF"/>
        </w:rPr>
        <w:t>Кроме того, однотипность элементов параллельной системы приводит к упр</w:t>
      </w:r>
      <w:r w:rsidRPr="009F5962">
        <w:rPr>
          <w:sz w:val="28"/>
          <w:szCs w:val="28"/>
          <w:shd w:val="clear" w:color="auto" w:fill="FFFFFF"/>
        </w:rPr>
        <w:t>о</w:t>
      </w:r>
      <w:r w:rsidRPr="009F5962">
        <w:rPr>
          <w:sz w:val="28"/>
          <w:szCs w:val="28"/>
          <w:shd w:val="clear" w:color="auto" w:fill="FFFFFF"/>
        </w:rPr>
        <w:t>щению обслуживания и управления.</w:t>
      </w:r>
      <w:r w:rsidRPr="009F5962">
        <w:rPr>
          <w:rStyle w:val="apple-converted-space"/>
          <w:sz w:val="28"/>
          <w:szCs w:val="28"/>
          <w:shd w:val="clear" w:color="auto" w:fill="FFFFFF"/>
        </w:rPr>
        <w:t> </w:t>
      </w:r>
      <w:proofErr w:type="gramStart"/>
      <w:r w:rsidR="004E3335">
        <w:rPr>
          <w:sz w:val="28"/>
          <w:szCs w:val="28"/>
          <w:shd w:val="clear" w:color="auto" w:fill="FFFFFF"/>
        </w:rPr>
        <w:t>Х</w:t>
      </w:r>
      <w:r w:rsidRPr="009F5962">
        <w:rPr>
          <w:sz w:val="28"/>
          <w:szCs w:val="28"/>
          <w:shd w:val="clear" w:color="auto" w:fill="FFFFFF"/>
        </w:rPr>
        <w:t xml:space="preserve">арактерной особенностью параллельных </w:t>
      </w:r>
      <w:r w:rsidRPr="009F5962">
        <w:rPr>
          <w:sz w:val="28"/>
          <w:szCs w:val="28"/>
          <w:shd w:val="clear" w:color="auto" w:fill="FFFFFF"/>
        </w:rPr>
        <w:lastRenderedPageBreak/>
        <w:t>технологических систем является создание условий для технологического разв</w:t>
      </w:r>
      <w:r w:rsidRPr="009F5962">
        <w:rPr>
          <w:sz w:val="28"/>
          <w:szCs w:val="28"/>
          <w:shd w:val="clear" w:color="auto" w:fill="FFFFFF"/>
        </w:rPr>
        <w:t>и</w:t>
      </w:r>
      <w:r w:rsidRPr="009F5962">
        <w:rPr>
          <w:sz w:val="28"/>
          <w:szCs w:val="28"/>
          <w:shd w:val="clear" w:color="auto" w:fill="FFFFFF"/>
        </w:rPr>
        <w:t>тия (</w:t>
      </w:r>
      <w:r w:rsidRPr="009F5962">
        <w:rPr>
          <w:i/>
          <w:iCs/>
          <w:sz w:val="28"/>
          <w:szCs w:val="28"/>
          <w:shd w:val="clear" w:color="auto" w:fill="FFFFFF"/>
        </w:rPr>
        <w:t xml:space="preserve">в цехе–технологические участки, </w:t>
      </w:r>
      <w:r w:rsidRPr="009F5962">
        <w:rPr>
          <w:rStyle w:val="apple-converted-space"/>
          <w:i/>
          <w:iCs/>
          <w:sz w:val="28"/>
          <w:szCs w:val="28"/>
          <w:shd w:val="clear" w:color="auto" w:fill="FFFFFF"/>
        </w:rPr>
        <w:t> </w:t>
      </w:r>
      <w:r w:rsidRPr="009F5962">
        <w:rPr>
          <w:i/>
          <w:iCs/>
          <w:sz w:val="28"/>
          <w:szCs w:val="28"/>
          <w:shd w:val="clear" w:color="auto" w:fill="FFFFFF"/>
        </w:rPr>
        <w:t>в отрасли – однотипные предприятия.</w:t>
      </w:r>
      <w:proofErr w:type="gramEnd"/>
    </w:p>
    <w:p w:rsidR="00D62C9F" w:rsidRPr="00FA65D4" w:rsidRDefault="00D62C9F" w:rsidP="001822D3">
      <w:pPr>
        <w:pStyle w:val="a6"/>
        <w:spacing w:before="0" w:beforeAutospacing="0" w:after="0" w:line="240" w:lineRule="auto"/>
        <w:ind w:left="150" w:right="150"/>
        <w:jc w:val="both"/>
        <w:rPr>
          <w:color w:val="000000"/>
          <w:sz w:val="28"/>
          <w:szCs w:val="28"/>
          <w:shd w:val="clear" w:color="auto" w:fill="FFFFFF"/>
        </w:rPr>
      </w:pPr>
      <w:r w:rsidRPr="009F5962">
        <w:rPr>
          <w:sz w:val="28"/>
          <w:szCs w:val="28"/>
          <w:shd w:val="clear" w:color="auto" w:fill="FFFFFF"/>
        </w:rPr>
        <w:t>В последовательной системе технологических процессов (рис.3.2, б) элементы жестко связаны между собой предметными связями: продукт первого элемента системы становится сырьем для второго и т. д. Для бесперебойного функци</w:t>
      </w:r>
      <w:r w:rsidRPr="009F5962">
        <w:rPr>
          <w:sz w:val="28"/>
          <w:szCs w:val="28"/>
          <w:shd w:val="clear" w:color="auto" w:fill="FFFFFF"/>
        </w:rPr>
        <w:t>о</w:t>
      </w:r>
      <w:r w:rsidRPr="009F5962">
        <w:rPr>
          <w:sz w:val="28"/>
          <w:szCs w:val="28"/>
          <w:shd w:val="clear" w:color="auto" w:fill="FFFFFF"/>
        </w:rPr>
        <w:t>нирования последовательной системы технологических процессов необходимо обеспечить согласованность между элементами системы по объему перераб</w:t>
      </w:r>
      <w:r w:rsidRPr="009F5962">
        <w:rPr>
          <w:sz w:val="28"/>
          <w:szCs w:val="28"/>
          <w:shd w:val="clear" w:color="auto" w:fill="FFFFFF"/>
        </w:rPr>
        <w:t>а</w:t>
      </w:r>
      <w:r w:rsidRPr="009F5962">
        <w:rPr>
          <w:sz w:val="28"/>
          <w:szCs w:val="28"/>
          <w:shd w:val="clear" w:color="auto" w:fill="FFFFFF"/>
        </w:rPr>
        <w:t>тываемо</w:t>
      </w:r>
      <w:r w:rsidRPr="00FA65D4">
        <w:rPr>
          <w:color w:val="000000"/>
          <w:sz w:val="28"/>
          <w:szCs w:val="28"/>
          <w:shd w:val="clear" w:color="auto" w:fill="FFFFFF"/>
        </w:rPr>
        <w:t>го продукта и времени обработки. Выход из строя одного элемента с</w:t>
      </w:r>
      <w:r w:rsidRPr="00FA65D4">
        <w:rPr>
          <w:color w:val="000000"/>
          <w:sz w:val="28"/>
          <w:szCs w:val="28"/>
          <w:shd w:val="clear" w:color="auto" w:fill="FFFFFF"/>
        </w:rPr>
        <w:t>и</w:t>
      </w:r>
      <w:r w:rsidRPr="00FA65D4">
        <w:rPr>
          <w:color w:val="000000"/>
          <w:sz w:val="28"/>
          <w:szCs w:val="28"/>
          <w:shd w:val="clear" w:color="auto" w:fill="FFFFFF"/>
        </w:rPr>
        <w:t>стемы ведет к прекращению функционирования всей системы. Поэтому посл</w:t>
      </w:r>
      <w:r w:rsidRPr="00FA65D4">
        <w:rPr>
          <w:color w:val="000000"/>
          <w:sz w:val="28"/>
          <w:szCs w:val="28"/>
          <w:shd w:val="clear" w:color="auto" w:fill="FFFFFF"/>
        </w:rPr>
        <w:t>е</w:t>
      </w:r>
      <w:r w:rsidRPr="00FA65D4">
        <w:rPr>
          <w:color w:val="000000"/>
          <w:sz w:val="28"/>
          <w:szCs w:val="28"/>
          <w:shd w:val="clear" w:color="auto" w:fill="FFFFFF"/>
        </w:rPr>
        <w:t>довательные системы еще называют системами с жесткими связ</w:t>
      </w:r>
      <w:r w:rsidRPr="00FA65D4">
        <w:rPr>
          <w:color w:val="000000"/>
          <w:sz w:val="28"/>
          <w:szCs w:val="28"/>
          <w:shd w:val="clear" w:color="auto" w:fill="FFFFFF"/>
        </w:rPr>
        <w:t>я</w:t>
      </w:r>
      <w:r w:rsidRPr="00FA65D4">
        <w:rPr>
          <w:color w:val="000000"/>
          <w:sz w:val="28"/>
          <w:szCs w:val="28"/>
          <w:shd w:val="clear" w:color="auto" w:fill="FFFFFF"/>
        </w:rPr>
        <w:t>ми.</w:t>
      </w:r>
      <w:r w:rsidRPr="00FA65D4">
        <w:rPr>
          <w:rStyle w:val="apple-converted-space"/>
          <w:color w:val="000000"/>
          <w:sz w:val="28"/>
          <w:szCs w:val="28"/>
          <w:shd w:val="clear" w:color="auto" w:fill="FFFFFF"/>
        </w:rPr>
        <w:t> </w:t>
      </w:r>
      <w:r w:rsidRPr="00FA65D4">
        <w:rPr>
          <w:color w:val="000000"/>
          <w:sz w:val="28"/>
          <w:szCs w:val="28"/>
          <w:shd w:val="clear" w:color="auto" w:fill="FFFFFF"/>
        </w:rPr>
        <w:t>Последовательные технологические системы обеспечивают наращивание объема выпускаемой продукции в единицу времени без принципиальных изм</w:t>
      </w:r>
      <w:r w:rsidRPr="00FA65D4">
        <w:rPr>
          <w:color w:val="000000"/>
          <w:sz w:val="28"/>
          <w:szCs w:val="28"/>
          <w:shd w:val="clear" w:color="auto" w:fill="FFFFFF"/>
        </w:rPr>
        <w:t>е</w:t>
      </w:r>
      <w:r w:rsidRPr="00FA65D4">
        <w:rPr>
          <w:color w:val="000000"/>
          <w:sz w:val="28"/>
          <w:szCs w:val="28"/>
          <w:shd w:val="clear" w:color="auto" w:fill="FFFFFF"/>
        </w:rPr>
        <w:t>нений технологических операций.</w:t>
      </w:r>
      <w:r w:rsidRPr="00FA65D4">
        <w:rPr>
          <w:rStyle w:val="apple-converted-space"/>
          <w:color w:val="000000"/>
          <w:sz w:val="28"/>
          <w:szCs w:val="28"/>
          <w:shd w:val="clear" w:color="auto" w:fill="FFFFFF"/>
        </w:rPr>
        <w:t> </w:t>
      </w:r>
      <w:r w:rsidRPr="00FA65D4">
        <w:rPr>
          <w:color w:val="000000"/>
          <w:sz w:val="28"/>
          <w:szCs w:val="28"/>
          <w:shd w:val="clear" w:color="auto" w:fill="FFFFFF"/>
        </w:rPr>
        <w:t>Таким образом, характерной особенностью последовательных систем является возможность увеличения объема выпуска и практическая невозможность технологического развития в рамках этой систем (</w:t>
      </w:r>
      <w:r w:rsidRPr="00FA65D4">
        <w:rPr>
          <w:i/>
          <w:color w:val="000000"/>
          <w:sz w:val="28"/>
          <w:szCs w:val="28"/>
          <w:shd w:val="clear" w:color="auto" w:fill="FFFFFF"/>
        </w:rPr>
        <w:t>цеха в структуре предприятия, предприятия, образующие последовательную цепочку по переработке одного предмета труда</w:t>
      </w:r>
      <w:r w:rsidRPr="00FA65D4">
        <w:rPr>
          <w:color w:val="000000"/>
          <w:sz w:val="28"/>
          <w:szCs w:val="28"/>
          <w:shd w:val="clear" w:color="auto" w:fill="FFFFFF"/>
        </w:rPr>
        <w:t>).</w:t>
      </w:r>
    </w:p>
    <w:p w:rsidR="00D62C9F" w:rsidRPr="00FA65D4" w:rsidRDefault="00D62C9F" w:rsidP="00FA65D4">
      <w:pPr>
        <w:pStyle w:val="a6"/>
        <w:spacing w:before="0" w:beforeAutospacing="0" w:after="0" w:line="240" w:lineRule="auto"/>
        <w:ind w:left="150" w:right="150"/>
        <w:jc w:val="both"/>
        <w:rPr>
          <w:color w:val="000000"/>
          <w:sz w:val="28"/>
          <w:szCs w:val="28"/>
        </w:rPr>
      </w:pPr>
      <w:r w:rsidRPr="00FA65D4">
        <w:rPr>
          <w:rStyle w:val="apple-converted-space"/>
          <w:color w:val="000000"/>
          <w:sz w:val="28"/>
          <w:szCs w:val="28"/>
          <w:shd w:val="clear" w:color="auto" w:fill="FFFFFF"/>
        </w:rPr>
        <w:t> </w:t>
      </w:r>
      <w:r w:rsidR="004E3335">
        <w:rPr>
          <w:rStyle w:val="apple-converted-space"/>
          <w:color w:val="000000"/>
          <w:sz w:val="28"/>
          <w:szCs w:val="28"/>
          <w:shd w:val="clear" w:color="auto" w:fill="FFFFFF"/>
        </w:rPr>
        <w:t xml:space="preserve">      </w:t>
      </w:r>
      <w:r w:rsidRPr="00FA65D4">
        <w:rPr>
          <w:color w:val="000000"/>
          <w:sz w:val="28"/>
          <w:szCs w:val="28"/>
          <w:shd w:val="clear" w:color="auto" w:fill="FFFFFF"/>
        </w:rPr>
        <w:t xml:space="preserve">Реальные технологические системы могут быть комбинированными. Структура комбинированной системы схематично представлена на рисунке </w:t>
      </w:r>
      <w:r>
        <w:rPr>
          <w:color w:val="000000"/>
          <w:sz w:val="28"/>
          <w:szCs w:val="28"/>
          <w:shd w:val="clear" w:color="auto" w:fill="FFFFFF"/>
        </w:rPr>
        <w:t>3.2.</w:t>
      </w:r>
      <w:r w:rsidRPr="00FA65D4">
        <w:rPr>
          <w:color w:val="000000"/>
          <w:sz w:val="28"/>
          <w:szCs w:val="28"/>
          <w:shd w:val="clear" w:color="auto" w:fill="FFFFFF"/>
        </w:rPr>
        <w:t xml:space="preserve"> в. Для анализа таких систем необходимо использовать сведения как из области параллельных, так и последовательных систем. В комбинированных системах может наблюдаться преобладание одних или вторых структур.</w:t>
      </w:r>
      <w:r w:rsidRPr="00FA65D4">
        <w:rPr>
          <w:rStyle w:val="apple-converted-space"/>
          <w:color w:val="000000"/>
          <w:sz w:val="28"/>
          <w:szCs w:val="28"/>
          <w:shd w:val="clear" w:color="auto" w:fill="FFFFFF"/>
        </w:rPr>
        <w:t> </w:t>
      </w:r>
    </w:p>
    <w:p w:rsidR="00D62C9F" w:rsidRDefault="004E3335" w:rsidP="00B329F5">
      <w:pPr>
        <w:pStyle w:val="a6"/>
        <w:spacing w:before="0" w:beforeAutospacing="0" w:after="0" w:line="240" w:lineRule="auto"/>
        <w:ind w:left="150" w:right="150"/>
        <w:jc w:val="both"/>
        <w:rPr>
          <w:rStyle w:val="apple-converted-space"/>
          <w:color w:val="000000"/>
          <w:sz w:val="28"/>
          <w:szCs w:val="28"/>
          <w:shd w:val="clear" w:color="auto" w:fill="FFFFFF"/>
        </w:rPr>
      </w:pPr>
      <w:r>
        <w:rPr>
          <w:color w:val="000000"/>
          <w:sz w:val="28"/>
          <w:szCs w:val="28"/>
          <w:shd w:val="clear" w:color="auto" w:fill="FFFFFF"/>
        </w:rPr>
        <w:t xml:space="preserve">      П</w:t>
      </w:r>
      <w:r w:rsidR="00D62C9F" w:rsidRPr="00FA65D4">
        <w:rPr>
          <w:color w:val="000000"/>
          <w:sz w:val="28"/>
          <w:szCs w:val="28"/>
          <w:shd w:val="clear" w:color="auto" w:fill="FFFFFF"/>
        </w:rPr>
        <w:t>еред любой производственной системой всегда стоят две стратегические задачи: увеличение выпуска продукции и развитие технологии производства. Решение первой задачи обеспечивают последовательные, а второй — пара</w:t>
      </w:r>
      <w:r w:rsidR="00D62C9F" w:rsidRPr="00FA65D4">
        <w:rPr>
          <w:color w:val="000000"/>
          <w:sz w:val="28"/>
          <w:szCs w:val="28"/>
          <w:shd w:val="clear" w:color="auto" w:fill="FFFFFF"/>
        </w:rPr>
        <w:t>л</w:t>
      </w:r>
      <w:r w:rsidR="00D62C9F">
        <w:rPr>
          <w:color w:val="000000"/>
          <w:sz w:val="28"/>
          <w:szCs w:val="28"/>
          <w:shd w:val="clear" w:color="auto" w:fill="FFFFFF"/>
        </w:rPr>
        <w:t>лельные технологические системы:</w:t>
      </w:r>
    </w:p>
    <w:p w:rsidR="00D62C9F" w:rsidRDefault="00D62C9F" w:rsidP="00B329F5">
      <w:pPr>
        <w:pStyle w:val="a6"/>
        <w:spacing w:before="0" w:beforeAutospacing="0" w:after="0" w:line="240" w:lineRule="auto"/>
        <w:ind w:left="150" w:right="150"/>
        <w:jc w:val="both"/>
        <w:rPr>
          <w:rStyle w:val="apple-converted-space"/>
          <w:color w:val="000000"/>
          <w:sz w:val="28"/>
          <w:szCs w:val="28"/>
          <w:shd w:val="clear" w:color="auto" w:fill="FFFFFF"/>
        </w:rPr>
      </w:pPr>
      <w:r w:rsidRPr="00B329F5">
        <w:rPr>
          <w:rStyle w:val="apple-converted-space"/>
          <w:color w:val="000000"/>
          <w:sz w:val="28"/>
          <w:szCs w:val="28"/>
          <w:shd w:val="clear" w:color="auto" w:fill="FFFFFF"/>
        </w:rPr>
        <w:t xml:space="preserve">■ </w:t>
      </w:r>
      <w:r w:rsidRPr="00833C1B">
        <w:rPr>
          <w:rStyle w:val="apple-converted-space"/>
          <w:color w:val="000000"/>
          <w:sz w:val="28"/>
          <w:szCs w:val="28"/>
          <w:shd w:val="clear" w:color="auto" w:fill="FFFFFF"/>
        </w:rPr>
        <w:t>коксохимическая батарея состоит из отдельных камер, число которых дов</w:t>
      </w:r>
      <w:r w:rsidRPr="00833C1B">
        <w:rPr>
          <w:rStyle w:val="apple-converted-space"/>
          <w:color w:val="000000"/>
          <w:sz w:val="28"/>
          <w:szCs w:val="28"/>
          <w:shd w:val="clear" w:color="auto" w:fill="FFFFFF"/>
        </w:rPr>
        <w:t>о</w:t>
      </w:r>
      <w:r w:rsidRPr="00833C1B">
        <w:rPr>
          <w:rStyle w:val="apple-converted-space"/>
          <w:color w:val="000000"/>
          <w:sz w:val="28"/>
          <w:szCs w:val="28"/>
          <w:shd w:val="clear" w:color="auto" w:fill="FFFFFF"/>
        </w:rPr>
        <w:t>дят до 70. В каждой камере происходит один и тот же процесс коксования угля, но со сдвигом во времени, равным примерно 15 минутам (на выгрузку / загру</w:t>
      </w:r>
      <w:r w:rsidRPr="00833C1B">
        <w:rPr>
          <w:rStyle w:val="apple-converted-space"/>
          <w:color w:val="000000"/>
          <w:sz w:val="28"/>
          <w:szCs w:val="28"/>
          <w:shd w:val="clear" w:color="auto" w:fill="FFFFFF"/>
        </w:rPr>
        <w:t>з</w:t>
      </w:r>
      <w:r w:rsidRPr="00833C1B">
        <w:rPr>
          <w:rStyle w:val="apple-converted-space"/>
          <w:color w:val="000000"/>
          <w:sz w:val="28"/>
          <w:szCs w:val="28"/>
          <w:shd w:val="clear" w:color="auto" w:fill="FFFFFF"/>
        </w:rPr>
        <w:t>ку). Однотипные технологические процессы коксования объединяются в п</w:t>
      </w:r>
      <w:r w:rsidRPr="00833C1B">
        <w:rPr>
          <w:rStyle w:val="apple-converted-space"/>
          <w:color w:val="000000"/>
          <w:sz w:val="28"/>
          <w:szCs w:val="28"/>
          <w:shd w:val="clear" w:color="auto" w:fill="FFFFFF"/>
        </w:rPr>
        <w:t>а</w:t>
      </w:r>
      <w:r w:rsidRPr="00833C1B">
        <w:rPr>
          <w:rStyle w:val="apple-converted-space"/>
          <w:color w:val="000000"/>
          <w:sz w:val="28"/>
          <w:szCs w:val="28"/>
          <w:shd w:val="clear" w:color="auto" w:fill="FFFFFF"/>
        </w:rPr>
        <w:t>раллельную технологическую систему (тип а), которую представляет</w:t>
      </w:r>
      <w:r>
        <w:rPr>
          <w:rStyle w:val="apple-converted-space"/>
          <w:color w:val="000000"/>
          <w:sz w:val="28"/>
          <w:szCs w:val="28"/>
          <w:shd w:val="clear" w:color="auto" w:fill="FFFFFF"/>
        </w:rPr>
        <w:t xml:space="preserve"> собой коксохимическая батарея;</w:t>
      </w:r>
    </w:p>
    <w:p w:rsidR="00D62C9F" w:rsidRDefault="00D62C9F" w:rsidP="00B329F5">
      <w:pPr>
        <w:pStyle w:val="a6"/>
        <w:spacing w:before="0" w:beforeAutospacing="0" w:after="0" w:line="240" w:lineRule="auto"/>
        <w:ind w:left="150" w:right="150"/>
        <w:jc w:val="both"/>
        <w:rPr>
          <w:rStyle w:val="apple-converted-space"/>
          <w:color w:val="000000"/>
          <w:sz w:val="28"/>
          <w:szCs w:val="28"/>
          <w:shd w:val="clear" w:color="auto" w:fill="FFFFFF"/>
        </w:rPr>
      </w:pPr>
      <w:r w:rsidRPr="00B329F5">
        <w:rPr>
          <w:rStyle w:val="apple-converted-space"/>
          <w:color w:val="000000"/>
          <w:sz w:val="28"/>
          <w:szCs w:val="28"/>
          <w:shd w:val="clear" w:color="auto" w:fill="FFFFFF"/>
        </w:rPr>
        <w:t xml:space="preserve">■ </w:t>
      </w:r>
      <w:r w:rsidRPr="00833C1B">
        <w:rPr>
          <w:rStyle w:val="apple-converted-space"/>
          <w:color w:val="000000"/>
          <w:sz w:val="28"/>
          <w:szCs w:val="28"/>
          <w:shd w:val="clear" w:color="auto" w:fill="FFFFFF"/>
        </w:rPr>
        <w:t xml:space="preserve">первичная переработка нефти образует технологическую систему по </w:t>
      </w:r>
      <w:r>
        <w:rPr>
          <w:rStyle w:val="apple-converted-space"/>
          <w:color w:val="000000"/>
          <w:sz w:val="28"/>
          <w:szCs w:val="28"/>
          <w:shd w:val="clear" w:color="auto" w:fill="FFFFFF"/>
        </w:rPr>
        <w:t>посл</w:t>
      </w:r>
      <w:r>
        <w:rPr>
          <w:rStyle w:val="apple-converted-space"/>
          <w:color w:val="000000"/>
          <w:sz w:val="28"/>
          <w:szCs w:val="28"/>
          <w:shd w:val="clear" w:color="auto" w:fill="FFFFFF"/>
        </w:rPr>
        <w:t>е</w:t>
      </w:r>
      <w:r>
        <w:rPr>
          <w:rStyle w:val="apple-converted-space"/>
          <w:color w:val="000000"/>
          <w:sz w:val="28"/>
          <w:szCs w:val="28"/>
          <w:shd w:val="clear" w:color="auto" w:fill="FFFFFF"/>
        </w:rPr>
        <w:t>довательной схеме (тип б);</w:t>
      </w:r>
    </w:p>
    <w:p w:rsidR="00D62C9F" w:rsidRDefault="00D62C9F" w:rsidP="00B329F5">
      <w:pPr>
        <w:pStyle w:val="a6"/>
        <w:spacing w:before="0" w:beforeAutospacing="0" w:after="0" w:line="240" w:lineRule="auto"/>
        <w:ind w:left="150" w:right="150"/>
        <w:jc w:val="both"/>
        <w:rPr>
          <w:rStyle w:val="apple-converted-space"/>
          <w:color w:val="000000"/>
          <w:sz w:val="28"/>
          <w:szCs w:val="28"/>
          <w:shd w:val="clear" w:color="auto" w:fill="FFFFFF"/>
        </w:rPr>
      </w:pPr>
      <w:r w:rsidRPr="00B329F5">
        <w:rPr>
          <w:rStyle w:val="apple-converted-space"/>
          <w:color w:val="000000"/>
          <w:sz w:val="28"/>
          <w:szCs w:val="28"/>
          <w:shd w:val="clear" w:color="auto" w:fill="FFFFFF"/>
        </w:rPr>
        <w:t xml:space="preserve">■ </w:t>
      </w:r>
      <w:r w:rsidRPr="00833C1B">
        <w:rPr>
          <w:rStyle w:val="apple-converted-space"/>
          <w:color w:val="000000"/>
          <w:sz w:val="28"/>
          <w:szCs w:val="28"/>
          <w:shd w:val="clear" w:color="auto" w:fill="FFFFFF"/>
        </w:rPr>
        <w:t>целлюлозно-бумажное производство образует технологическую систему по</w:t>
      </w:r>
      <w:r>
        <w:rPr>
          <w:rStyle w:val="apple-converted-space"/>
          <w:color w:val="000000"/>
          <w:sz w:val="28"/>
          <w:szCs w:val="28"/>
          <w:shd w:val="clear" w:color="auto" w:fill="FFFFFF"/>
        </w:rPr>
        <w:t xml:space="preserve"> комбинированной схеме (</w:t>
      </w:r>
      <w:r w:rsidRPr="00833C1B">
        <w:rPr>
          <w:rStyle w:val="apple-converted-space"/>
          <w:color w:val="000000"/>
          <w:sz w:val="28"/>
          <w:szCs w:val="28"/>
          <w:shd w:val="clear" w:color="auto" w:fill="FFFFFF"/>
        </w:rPr>
        <w:t>тип в).</w:t>
      </w:r>
    </w:p>
    <w:p w:rsidR="00D62C9F" w:rsidRPr="00FA65D4" w:rsidRDefault="004E3335" w:rsidP="00833C1B">
      <w:pPr>
        <w:pStyle w:val="a6"/>
        <w:spacing w:before="0" w:beforeAutospacing="0" w:after="0" w:line="240" w:lineRule="auto"/>
        <w:ind w:right="150"/>
        <w:jc w:val="both"/>
        <w:rPr>
          <w:color w:val="000000"/>
          <w:sz w:val="28"/>
          <w:szCs w:val="28"/>
        </w:rPr>
      </w:pPr>
      <w:r>
        <w:rPr>
          <w:color w:val="000000"/>
          <w:sz w:val="28"/>
          <w:szCs w:val="28"/>
          <w:shd w:val="clear" w:color="auto" w:fill="FFFFFF"/>
        </w:rPr>
        <w:t xml:space="preserve">        </w:t>
      </w:r>
      <w:r w:rsidR="00D62C9F" w:rsidRPr="00FA65D4">
        <w:rPr>
          <w:color w:val="000000"/>
          <w:sz w:val="28"/>
          <w:szCs w:val="28"/>
          <w:shd w:val="clear" w:color="auto" w:fill="FFFFFF"/>
        </w:rPr>
        <w:t xml:space="preserve">Закономерным является чередование параллельных и последовательных структур при увеличении иерархии технологических систем (технологический процесс — цех— </w:t>
      </w:r>
      <w:proofErr w:type="gramStart"/>
      <w:r w:rsidR="00D62C9F" w:rsidRPr="00FA65D4">
        <w:rPr>
          <w:color w:val="000000"/>
          <w:sz w:val="28"/>
          <w:szCs w:val="28"/>
          <w:shd w:val="clear" w:color="auto" w:fill="FFFFFF"/>
        </w:rPr>
        <w:t>пр</w:t>
      </w:r>
      <w:proofErr w:type="gramEnd"/>
      <w:r w:rsidR="00D62C9F" w:rsidRPr="00FA65D4">
        <w:rPr>
          <w:color w:val="000000"/>
          <w:sz w:val="28"/>
          <w:szCs w:val="28"/>
          <w:shd w:val="clear" w:color="auto" w:fill="FFFFFF"/>
        </w:rPr>
        <w:t>едприятие — отрасль или объединение и т. д.):</w:t>
      </w:r>
      <w:r w:rsidR="00D62C9F" w:rsidRPr="00FA65D4">
        <w:rPr>
          <w:rStyle w:val="apple-converted-space"/>
          <w:color w:val="000000"/>
          <w:sz w:val="28"/>
          <w:szCs w:val="28"/>
          <w:shd w:val="clear" w:color="auto" w:fill="FFFFFF"/>
        </w:rPr>
        <w:t> </w:t>
      </w:r>
    </w:p>
    <w:p w:rsidR="00D62C9F" w:rsidRPr="00FA65D4" w:rsidRDefault="00D62C9F" w:rsidP="00FA65D4">
      <w:pPr>
        <w:pStyle w:val="a6"/>
        <w:spacing w:before="0" w:beforeAutospacing="0" w:after="0" w:line="240" w:lineRule="auto"/>
        <w:ind w:left="150" w:right="150"/>
        <w:jc w:val="both"/>
        <w:rPr>
          <w:color w:val="000000"/>
          <w:sz w:val="28"/>
          <w:szCs w:val="28"/>
        </w:rPr>
      </w:pPr>
      <w:r w:rsidRPr="00FA65D4">
        <w:rPr>
          <w:color w:val="000000"/>
          <w:sz w:val="28"/>
          <w:szCs w:val="28"/>
          <w:shd w:val="clear" w:color="auto" w:fill="FFFFFF"/>
        </w:rPr>
        <w:t>1. последовательность технологических операций образует последовательную систему технологического процесса;</w:t>
      </w:r>
      <w:r w:rsidRPr="00FA65D4">
        <w:rPr>
          <w:rStyle w:val="apple-converted-space"/>
          <w:color w:val="000000"/>
          <w:sz w:val="28"/>
          <w:szCs w:val="28"/>
          <w:shd w:val="clear" w:color="auto" w:fill="FFFFFF"/>
        </w:rPr>
        <w:t> </w:t>
      </w:r>
    </w:p>
    <w:p w:rsidR="00D62C9F" w:rsidRPr="00FA65D4" w:rsidRDefault="00D62C9F" w:rsidP="00FA65D4">
      <w:pPr>
        <w:pStyle w:val="a6"/>
        <w:spacing w:before="0" w:beforeAutospacing="0" w:after="0" w:line="240" w:lineRule="auto"/>
        <w:ind w:left="150" w:right="150"/>
        <w:jc w:val="both"/>
        <w:rPr>
          <w:color w:val="000000"/>
          <w:sz w:val="28"/>
          <w:szCs w:val="28"/>
        </w:rPr>
      </w:pPr>
      <w:r w:rsidRPr="00FA65D4">
        <w:rPr>
          <w:color w:val="000000"/>
          <w:sz w:val="28"/>
          <w:szCs w:val="28"/>
          <w:shd w:val="clear" w:color="auto" w:fill="FFFFFF"/>
        </w:rPr>
        <w:t>2. однотипные технологические процессы объединяются в параллельную с</w:t>
      </w:r>
      <w:r w:rsidRPr="00FA65D4">
        <w:rPr>
          <w:color w:val="000000"/>
          <w:sz w:val="28"/>
          <w:szCs w:val="28"/>
          <w:shd w:val="clear" w:color="auto" w:fill="FFFFFF"/>
        </w:rPr>
        <w:t>и</w:t>
      </w:r>
      <w:r w:rsidRPr="00FA65D4">
        <w:rPr>
          <w:color w:val="000000"/>
          <w:sz w:val="28"/>
          <w:szCs w:val="28"/>
          <w:shd w:val="clear" w:color="auto" w:fill="FFFFFF"/>
        </w:rPr>
        <w:t>стему производственного цеха;</w:t>
      </w:r>
      <w:r w:rsidRPr="00FA65D4">
        <w:rPr>
          <w:rStyle w:val="apple-converted-space"/>
          <w:color w:val="000000"/>
          <w:sz w:val="28"/>
          <w:szCs w:val="28"/>
          <w:shd w:val="clear" w:color="auto" w:fill="FFFFFF"/>
        </w:rPr>
        <w:t> </w:t>
      </w:r>
    </w:p>
    <w:p w:rsidR="00D62C9F" w:rsidRPr="00FA65D4" w:rsidRDefault="00D62C9F" w:rsidP="00687883">
      <w:pPr>
        <w:pStyle w:val="a6"/>
        <w:spacing w:before="0" w:beforeAutospacing="0" w:after="0" w:line="240" w:lineRule="auto"/>
        <w:ind w:left="150" w:right="150"/>
        <w:rPr>
          <w:color w:val="000000"/>
          <w:sz w:val="28"/>
          <w:szCs w:val="28"/>
        </w:rPr>
      </w:pPr>
      <w:r>
        <w:rPr>
          <w:color w:val="000000"/>
          <w:sz w:val="28"/>
          <w:szCs w:val="28"/>
          <w:shd w:val="clear" w:color="auto" w:fill="FFFFFF"/>
        </w:rPr>
        <w:t>3.</w:t>
      </w:r>
      <w:r w:rsidRPr="00FA65D4">
        <w:rPr>
          <w:color w:val="000000"/>
          <w:sz w:val="28"/>
          <w:szCs w:val="28"/>
          <w:shd w:val="clear" w:color="auto" w:fill="FFFFFF"/>
        </w:rPr>
        <w:t xml:space="preserve">последовательность </w:t>
      </w:r>
      <w:r>
        <w:rPr>
          <w:color w:val="000000"/>
          <w:sz w:val="28"/>
          <w:szCs w:val="28"/>
          <w:shd w:val="clear" w:color="auto" w:fill="FFFFFF"/>
        </w:rPr>
        <w:t xml:space="preserve">цехов образует последовательную </w:t>
      </w:r>
      <w:r w:rsidRPr="00FA65D4">
        <w:rPr>
          <w:color w:val="000000"/>
          <w:sz w:val="28"/>
          <w:szCs w:val="28"/>
          <w:shd w:val="clear" w:color="auto" w:fill="FFFFFF"/>
        </w:rPr>
        <w:t>технологическую с</w:t>
      </w:r>
      <w:r w:rsidRPr="00FA65D4">
        <w:rPr>
          <w:color w:val="000000"/>
          <w:sz w:val="28"/>
          <w:szCs w:val="28"/>
          <w:shd w:val="clear" w:color="auto" w:fill="FFFFFF"/>
        </w:rPr>
        <w:t>и</w:t>
      </w:r>
      <w:r w:rsidRPr="00FA65D4">
        <w:rPr>
          <w:color w:val="000000"/>
          <w:sz w:val="28"/>
          <w:szCs w:val="28"/>
          <w:shd w:val="clear" w:color="auto" w:fill="FFFFFF"/>
        </w:rPr>
        <w:t>стему предприятия;</w:t>
      </w:r>
      <w:r w:rsidRPr="00FA65D4">
        <w:rPr>
          <w:rStyle w:val="apple-converted-space"/>
          <w:color w:val="000000"/>
          <w:sz w:val="28"/>
          <w:szCs w:val="28"/>
          <w:shd w:val="clear" w:color="auto" w:fill="FFFFFF"/>
        </w:rPr>
        <w:t> </w:t>
      </w:r>
      <w:r w:rsidRPr="00FA65D4">
        <w:rPr>
          <w:color w:val="000000"/>
          <w:sz w:val="28"/>
          <w:szCs w:val="28"/>
        </w:rPr>
        <w:br/>
      </w:r>
      <w:r w:rsidRPr="00FA65D4">
        <w:rPr>
          <w:color w:val="000000"/>
          <w:sz w:val="28"/>
          <w:szCs w:val="28"/>
          <w:shd w:val="clear" w:color="auto" w:fill="FFFFFF"/>
        </w:rPr>
        <w:lastRenderedPageBreak/>
        <w:t>4. однотипные предприятия объединяются в параллельную систему отрасли народного хозяйства;</w:t>
      </w:r>
      <w:r w:rsidRPr="00FA65D4">
        <w:rPr>
          <w:rStyle w:val="apple-converted-space"/>
          <w:color w:val="000000"/>
          <w:sz w:val="28"/>
          <w:szCs w:val="28"/>
          <w:shd w:val="clear" w:color="auto" w:fill="FFFFFF"/>
        </w:rPr>
        <w:t> </w:t>
      </w:r>
      <w:r w:rsidRPr="00FA65D4">
        <w:rPr>
          <w:color w:val="000000"/>
          <w:sz w:val="28"/>
          <w:szCs w:val="28"/>
        </w:rPr>
        <w:br/>
      </w:r>
      <w:r>
        <w:rPr>
          <w:color w:val="000000"/>
          <w:sz w:val="28"/>
          <w:szCs w:val="28"/>
          <w:shd w:val="clear" w:color="auto" w:fill="FFFFFF"/>
        </w:rPr>
        <w:t>5.</w:t>
      </w:r>
      <w:r w:rsidRPr="00FA65D4">
        <w:rPr>
          <w:color w:val="000000"/>
          <w:sz w:val="28"/>
          <w:szCs w:val="28"/>
          <w:shd w:val="clear" w:color="auto" w:fill="FFFFFF"/>
        </w:rPr>
        <w:t>последовательность от</w:t>
      </w:r>
      <w:r>
        <w:rPr>
          <w:color w:val="000000"/>
          <w:sz w:val="28"/>
          <w:szCs w:val="28"/>
          <w:shd w:val="clear" w:color="auto" w:fill="FFFFFF"/>
        </w:rPr>
        <w:t xml:space="preserve">раслей образует преимущественно </w:t>
      </w:r>
      <w:r w:rsidRPr="00FA65D4">
        <w:rPr>
          <w:color w:val="000000"/>
          <w:sz w:val="28"/>
          <w:szCs w:val="28"/>
          <w:shd w:val="clear" w:color="auto" w:fill="FFFFFF"/>
        </w:rPr>
        <w:t>последовательную систему хозяйственных комплексов;</w:t>
      </w:r>
      <w:r w:rsidRPr="00FA65D4">
        <w:rPr>
          <w:rStyle w:val="apple-converted-space"/>
          <w:color w:val="000000"/>
          <w:sz w:val="28"/>
          <w:szCs w:val="28"/>
          <w:shd w:val="clear" w:color="auto" w:fill="FFFFFF"/>
        </w:rPr>
        <w:t> </w:t>
      </w:r>
    </w:p>
    <w:p w:rsidR="00D62C9F" w:rsidRPr="00FA65D4" w:rsidRDefault="00D62C9F" w:rsidP="00687883">
      <w:pPr>
        <w:pStyle w:val="a6"/>
        <w:spacing w:before="0" w:beforeAutospacing="0" w:after="0" w:line="240" w:lineRule="auto"/>
        <w:ind w:left="150" w:right="150"/>
        <w:rPr>
          <w:rStyle w:val="apple-converted-space"/>
          <w:color w:val="000000"/>
          <w:sz w:val="28"/>
          <w:szCs w:val="28"/>
          <w:shd w:val="clear" w:color="auto" w:fill="FFFFFF"/>
        </w:rPr>
      </w:pPr>
      <w:r w:rsidRPr="00FA65D4">
        <w:rPr>
          <w:color w:val="000000"/>
          <w:sz w:val="28"/>
          <w:szCs w:val="28"/>
          <w:shd w:val="clear" w:color="auto" w:fill="FFFFFF"/>
        </w:rPr>
        <w:t>6. разнотипные, не связанные между собой комплексы образуют народное х</w:t>
      </w:r>
      <w:r w:rsidRPr="00FA65D4">
        <w:rPr>
          <w:color w:val="000000"/>
          <w:sz w:val="28"/>
          <w:szCs w:val="28"/>
          <w:shd w:val="clear" w:color="auto" w:fill="FFFFFF"/>
        </w:rPr>
        <w:t>о</w:t>
      </w:r>
      <w:r w:rsidRPr="00FA65D4">
        <w:rPr>
          <w:color w:val="000000"/>
          <w:sz w:val="28"/>
          <w:szCs w:val="28"/>
          <w:shd w:val="clear" w:color="auto" w:fill="FFFFFF"/>
        </w:rPr>
        <w:t>зяйство государства.</w:t>
      </w:r>
      <w:r w:rsidRPr="00FA65D4">
        <w:rPr>
          <w:rStyle w:val="apple-converted-space"/>
          <w:color w:val="000000"/>
          <w:sz w:val="28"/>
          <w:szCs w:val="28"/>
          <w:shd w:val="clear" w:color="auto" w:fill="FFFFFF"/>
        </w:rPr>
        <w:t> </w:t>
      </w:r>
    </w:p>
    <w:p w:rsidR="00D62C9F" w:rsidRPr="00FA65D4" w:rsidRDefault="004E3335" w:rsidP="00FA65D4">
      <w:pPr>
        <w:pStyle w:val="a6"/>
        <w:spacing w:before="0" w:beforeAutospacing="0" w:after="0" w:line="240" w:lineRule="auto"/>
        <w:ind w:left="150" w:right="150"/>
        <w:jc w:val="both"/>
        <w:rPr>
          <w:rStyle w:val="apple-converted-space"/>
          <w:color w:val="000000"/>
          <w:sz w:val="28"/>
          <w:szCs w:val="28"/>
          <w:shd w:val="clear" w:color="auto" w:fill="FFFFFF"/>
        </w:rPr>
      </w:pPr>
      <w:r>
        <w:rPr>
          <w:i/>
          <w:color w:val="000000"/>
          <w:sz w:val="28"/>
          <w:szCs w:val="28"/>
          <w:shd w:val="clear" w:color="auto" w:fill="FFFFFF"/>
        </w:rPr>
        <w:t xml:space="preserve">        </w:t>
      </w:r>
      <w:r w:rsidR="00D62C9F" w:rsidRPr="001822D3">
        <w:rPr>
          <w:i/>
          <w:color w:val="000000"/>
          <w:sz w:val="28"/>
          <w:szCs w:val="28"/>
          <w:shd w:val="clear" w:color="auto" w:fill="FFFFFF"/>
        </w:rPr>
        <w:t>Рационалистическое развитие ТС</w:t>
      </w:r>
      <w:r w:rsidR="00D62C9F" w:rsidRPr="00FA65D4">
        <w:rPr>
          <w:color w:val="000000"/>
          <w:sz w:val="28"/>
          <w:szCs w:val="28"/>
          <w:shd w:val="clear" w:color="auto" w:fill="FFFFFF"/>
        </w:rPr>
        <w:t xml:space="preserve"> предполагает замещение живого труда прошлым, относящееся к любым действиям из всей совокупности технологич</w:t>
      </w:r>
      <w:r w:rsidR="00D62C9F" w:rsidRPr="00FA65D4">
        <w:rPr>
          <w:color w:val="000000"/>
          <w:sz w:val="28"/>
          <w:szCs w:val="28"/>
          <w:shd w:val="clear" w:color="auto" w:fill="FFFFFF"/>
        </w:rPr>
        <w:t>е</w:t>
      </w:r>
      <w:r w:rsidR="00D62C9F" w:rsidRPr="00FA65D4">
        <w:rPr>
          <w:color w:val="000000"/>
          <w:sz w:val="28"/>
          <w:szCs w:val="28"/>
          <w:shd w:val="clear" w:color="auto" w:fill="FFFFFF"/>
        </w:rPr>
        <w:t>ских действий системы технологических процессов. Это может быть замещ</w:t>
      </w:r>
      <w:r w:rsidR="00D62C9F" w:rsidRPr="00FA65D4">
        <w:rPr>
          <w:color w:val="000000"/>
          <w:sz w:val="28"/>
          <w:szCs w:val="28"/>
          <w:shd w:val="clear" w:color="auto" w:fill="FFFFFF"/>
        </w:rPr>
        <w:t>е</w:t>
      </w:r>
      <w:r w:rsidR="00D62C9F" w:rsidRPr="00FA65D4">
        <w:rPr>
          <w:color w:val="000000"/>
          <w:sz w:val="28"/>
          <w:szCs w:val="28"/>
          <w:shd w:val="clear" w:color="auto" w:fill="FFFFFF"/>
        </w:rPr>
        <w:t>ние внутри отдельного элемента технологической системы или замещение на уровне вспомогательных действий, обеспечивающих реализацию технологич</w:t>
      </w:r>
      <w:r w:rsidR="00D62C9F" w:rsidRPr="00FA65D4">
        <w:rPr>
          <w:color w:val="000000"/>
          <w:sz w:val="28"/>
          <w:szCs w:val="28"/>
          <w:shd w:val="clear" w:color="auto" w:fill="FFFFFF"/>
        </w:rPr>
        <w:t>е</w:t>
      </w:r>
      <w:r w:rsidR="00D62C9F" w:rsidRPr="00FA65D4">
        <w:rPr>
          <w:color w:val="000000"/>
          <w:sz w:val="28"/>
          <w:szCs w:val="28"/>
          <w:shd w:val="clear" w:color="auto" w:fill="FFFFFF"/>
        </w:rPr>
        <w:t>ских связей между элементами системы (</w:t>
      </w:r>
      <w:r w:rsidR="00D62C9F" w:rsidRPr="00FA65D4">
        <w:rPr>
          <w:i/>
          <w:color w:val="000000"/>
          <w:sz w:val="28"/>
          <w:szCs w:val="28"/>
          <w:shd w:val="clear" w:color="auto" w:fill="FFFFFF"/>
        </w:rPr>
        <w:t>в параллельной системе технологич</w:t>
      </w:r>
      <w:r w:rsidR="00D62C9F" w:rsidRPr="00FA65D4">
        <w:rPr>
          <w:i/>
          <w:color w:val="000000"/>
          <w:sz w:val="28"/>
          <w:szCs w:val="28"/>
          <w:shd w:val="clear" w:color="auto" w:fill="FFFFFF"/>
        </w:rPr>
        <w:t>е</w:t>
      </w:r>
      <w:r w:rsidR="00D62C9F" w:rsidRPr="00FA65D4">
        <w:rPr>
          <w:i/>
          <w:color w:val="000000"/>
          <w:sz w:val="28"/>
          <w:szCs w:val="28"/>
          <w:shd w:val="clear" w:color="auto" w:fill="FFFFFF"/>
        </w:rPr>
        <w:t>ских процессов для налаживания обмена производственным опытом могут быть использованы технические средства на базе компьютерной техники, позволяющие накапливать, обрабатывать, сохранять и передавать информ</w:t>
      </w:r>
      <w:r w:rsidR="00D62C9F" w:rsidRPr="00FA65D4">
        <w:rPr>
          <w:i/>
          <w:color w:val="000000"/>
          <w:sz w:val="28"/>
          <w:szCs w:val="28"/>
          <w:shd w:val="clear" w:color="auto" w:fill="FFFFFF"/>
        </w:rPr>
        <w:t>а</w:t>
      </w:r>
      <w:r w:rsidR="00D62C9F" w:rsidRPr="00FA65D4">
        <w:rPr>
          <w:i/>
          <w:color w:val="000000"/>
          <w:sz w:val="28"/>
          <w:szCs w:val="28"/>
          <w:shd w:val="clear" w:color="auto" w:fill="FFFFFF"/>
        </w:rPr>
        <w:t>цию</w:t>
      </w:r>
      <w:r w:rsidR="00D62C9F" w:rsidRPr="00FA65D4">
        <w:rPr>
          <w:color w:val="000000"/>
          <w:sz w:val="28"/>
          <w:szCs w:val="28"/>
          <w:shd w:val="clear" w:color="auto" w:fill="FFFFFF"/>
        </w:rPr>
        <w:t>).</w:t>
      </w:r>
      <w:r w:rsidR="00D62C9F" w:rsidRPr="00FA65D4">
        <w:rPr>
          <w:rStyle w:val="apple-converted-space"/>
          <w:color w:val="000000"/>
          <w:sz w:val="28"/>
          <w:szCs w:val="28"/>
          <w:shd w:val="clear" w:color="auto" w:fill="FFFFFF"/>
        </w:rPr>
        <w:t> </w:t>
      </w:r>
    </w:p>
    <w:p w:rsidR="00D62C9F" w:rsidRPr="00FA65D4" w:rsidRDefault="00D62C9F" w:rsidP="00FA65D4">
      <w:pPr>
        <w:pStyle w:val="a6"/>
        <w:spacing w:before="0" w:beforeAutospacing="0" w:after="0" w:line="240" w:lineRule="auto"/>
        <w:ind w:left="150" w:right="150"/>
        <w:jc w:val="both"/>
        <w:rPr>
          <w:color w:val="000000"/>
          <w:sz w:val="28"/>
          <w:szCs w:val="28"/>
          <w:shd w:val="clear" w:color="auto" w:fill="FFFFFF"/>
        </w:rPr>
      </w:pPr>
      <w:r w:rsidRPr="001822D3">
        <w:rPr>
          <w:i/>
          <w:color w:val="000000"/>
          <w:sz w:val="28"/>
          <w:szCs w:val="28"/>
          <w:shd w:val="clear" w:color="auto" w:fill="FFFFFF"/>
        </w:rPr>
        <w:t xml:space="preserve">         Эволюционное развитие ТС</w:t>
      </w:r>
      <w:r w:rsidRPr="00FA65D4">
        <w:rPr>
          <w:color w:val="000000"/>
          <w:sz w:val="28"/>
          <w:szCs w:val="28"/>
          <w:shd w:val="clear" w:color="auto" w:fill="FFFFFF"/>
        </w:rPr>
        <w:t xml:space="preserve">  предусматривает снижение совокупных з</w:t>
      </w:r>
      <w:r w:rsidRPr="00FA65D4">
        <w:rPr>
          <w:color w:val="000000"/>
          <w:sz w:val="28"/>
          <w:szCs w:val="28"/>
          <w:shd w:val="clear" w:color="auto" w:fill="FFFFFF"/>
        </w:rPr>
        <w:t>а</w:t>
      </w:r>
      <w:r w:rsidRPr="00FA65D4">
        <w:rPr>
          <w:color w:val="000000"/>
          <w:sz w:val="28"/>
          <w:szCs w:val="28"/>
          <w:shd w:val="clear" w:color="auto" w:fill="FFFFFF"/>
        </w:rPr>
        <w:t>трат труда за счет улучшения вспомогательных действий как внутри элементов системы, так и за их пределами (</w:t>
      </w:r>
      <w:r w:rsidRPr="00FA65D4">
        <w:rPr>
          <w:i/>
          <w:color w:val="000000"/>
          <w:sz w:val="28"/>
          <w:szCs w:val="28"/>
          <w:shd w:val="clear" w:color="auto" w:fill="FFFFFF"/>
        </w:rPr>
        <w:t>сокращение расстояния перемещения предм</w:t>
      </w:r>
      <w:r w:rsidRPr="00FA65D4">
        <w:rPr>
          <w:i/>
          <w:color w:val="000000"/>
          <w:sz w:val="28"/>
          <w:szCs w:val="28"/>
          <w:shd w:val="clear" w:color="auto" w:fill="FFFFFF"/>
        </w:rPr>
        <w:t>е</w:t>
      </w:r>
      <w:r w:rsidRPr="00FA65D4">
        <w:rPr>
          <w:i/>
          <w:color w:val="000000"/>
          <w:sz w:val="28"/>
          <w:szCs w:val="28"/>
          <w:shd w:val="clear" w:color="auto" w:fill="FFFFFF"/>
        </w:rPr>
        <w:t>та труда между элементами последовательной ТС, рациональный выбор п</w:t>
      </w:r>
      <w:r w:rsidRPr="00FA65D4">
        <w:rPr>
          <w:i/>
          <w:color w:val="000000"/>
          <w:sz w:val="28"/>
          <w:szCs w:val="28"/>
          <w:shd w:val="clear" w:color="auto" w:fill="FFFFFF"/>
        </w:rPr>
        <w:t>о</w:t>
      </w:r>
      <w:r w:rsidRPr="00FA65D4">
        <w:rPr>
          <w:i/>
          <w:color w:val="000000"/>
          <w:sz w:val="28"/>
          <w:szCs w:val="28"/>
          <w:shd w:val="clear" w:color="auto" w:fill="FFFFFF"/>
        </w:rPr>
        <w:t>ставщиков сырьевых материалов, организация собственных производственных элементов, строительством предприятий непосредственно у источников с</w:t>
      </w:r>
      <w:r w:rsidRPr="00FA65D4">
        <w:rPr>
          <w:i/>
          <w:color w:val="000000"/>
          <w:sz w:val="28"/>
          <w:szCs w:val="28"/>
          <w:shd w:val="clear" w:color="auto" w:fill="FFFFFF"/>
        </w:rPr>
        <w:t>ы</w:t>
      </w:r>
      <w:r w:rsidRPr="00FA65D4">
        <w:rPr>
          <w:i/>
          <w:color w:val="000000"/>
          <w:sz w:val="28"/>
          <w:szCs w:val="28"/>
          <w:shd w:val="clear" w:color="auto" w:fill="FFFFFF"/>
        </w:rPr>
        <w:t>рья и т. д.).</w:t>
      </w:r>
    </w:p>
    <w:p w:rsidR="00D62C9F" w:rsidRPr="00FA65D4" w:rsidRDefault="00D62C9F" w:rsidP="00FA65D4">
      <w:pPr>
        <w:pStyle w:val="a6"/>
        <w:spacing w:before="0" w:beforeAutospacing="0" w:after="0" w:line="240" w:lineRule="auto"/>
        <w:ind w:left="150" w:right="150"/>
        <w:jc w:val="both"/>
        <w:rPr>
          <w:rStyle w:val="apple-converted-space"/>
          <w:color w:val="000000"/>
          <w:sz w:val="28"/>
          <w:szCs w:val="28"/>
          <w:shd w:val="clear" w:color="auto" w:fill="FFFFFF"/>
        </w:rPr>
      </w:pPr>
      <w:r w:rsidRPr="00FA65D4">
        <w:rPr>
          <w:rStyle w:val="apple-converted-space"/>
          <w:color w:val="000000"/>
          <w:sz w:val="28"/>
          <w:szCs w:val="28"/>
          <w:shd w:val="clear" w:color="auto" w:fill="FFFFFF"/>
        </w:rPr>
        <w:t> </w:t>
      </w:r>
      <w:r w:rsidR="004E3335">
        <w:rPr>
          <w:rStyle w:val="apple-converted-space"/>
          <w:color w:val="000000"/>
          <w:sz w:val="28"/>
          <w:szCs w:val="28"/>
          <w:shd w:val="clear" w:color="auto" w:fill="FFFFFF"/>
        </w:rPr>
        <w:t xml:space="preserve">      </w:t>
      </w:r>
      <w:r w:rsidRPr="001822D3">
        <w:rPr>
          <w:i/>
          <w:color w:val="000000"/>
          <w:sz w:val="28"/>
          <w:szCs w:val="28"/>
          <w:shd w:val="clear" w:color="auto" w:fill="FFFFFF"/>
        </w:rPr>
        <w:t>Революционное развитие ТС</w:t>
      </w:r>
      <w:r w:rsidRPr="00FA65D4">
        <w:rPr>
          <w:color w:val="000000"/>
          <w:sz w:val="28"/>
          <w:szCs w:val="28"/>
          <w:shd w:val="clear" w:color="auto" w:fill="FFFFFF"/>
        </w:rPr>
        <w:t xml:space="preserve">  систем технологических процессов пред</w:t>
      </w:r>
      <w:r w:rsidRPr="00FA65D4">
        <w:rPr>
          <w:color w:val="000000"/>
          <w:sz w:val="28"/>
          <w:szCs w:val="28"/>
          <w:shd w:val="clear" w:color="auto" w:fill="FFFFFF"/>
        </w:rPr>
        <w:t>у</w:t>
      </w:r>
      <w:r w:rsidRPr="00FA65D4">
        <w:rPr>
          <w:color w:val="000000"/>
          <w:sz w:val="28"/>
          <w:szCs w:val="28"/>
          <w:shd w:val="clear" w:color="auto" w:fill="FFFFFF"/>
        </w:rPr>
        <w:t>сматривает повышение результативности функциональных (рабочих) действий или их принципиальную замену. При этом революционное развитие некоторого элемента технологической системы приводит к повышению качественных х</w:t>
      </w:r>
      <w:r w:rsidRPr="00FA65D4">
        <w:rPr>
          <w:color w:val="000000"/>
          <w:sz w:val="28"/>
          <w:szCs w:val="28"/>
          <w:shd w:val="clear" w:color="auto" w:fill="FFFFFF"/>
        </w:rPr>
        <w:t>а</w:t>
      </w:r>
      <w:r w:rsidRPr="00FA65D4">
        <w:rPr>
          <w:color w:val="000000"/>
          <w:sz w:val="28"/>
          <w:szCs w:val="28"/>
          <w:shd w:val="clear" w:color="auto" w:fill="FFFFFF"/>
        </w:rPr>
        <w:t>рактеристик всей системы.</w:t>
      </w:r>
      <w:r w:rsidRPr="00FA65D4">
        <w:rPr>
          <w:rStyle w:val="apple-converted-space"/>
          <w:color w:val="000000"/>
          <w:sz w:val="28"/>
          <w:szCs w:val="28"/>
          <w:shd w:val="clear" w:color="auto" w:fill="FFFFFF"/>
        </w:rPr>
        <w:t> </w:t>
      </w:r>
    </w:p>
    <w:p w:rsidR="00D62C9F" w:rsidRPr="00664FED" w:rsidRDefault="004E3335" w:rsidP="004B3282">
      <w:pPr>
        <w:pStyle w:val="a6"/>
        <w:spacing w:before="0" w:beforeAutospacing="0" w:after="0" w:line="240" w:lineRule="auto"/>
        <w:ind w:left="150" w:right="150"/>
        <w:rPr>
          <w:rStyle w:val="apple-converted-space"/>
          <w:color w:val="000000"/>
          <w:sz w:val="28"/>
          <w:szCs w:val="28"/>
        </w:rPr>
      </w:pPr>
      <w:r>
        <w:rPr>
          <w:color w:val="000000"/>
          <w:sz w:val="28"/>
          <w:szCs w:val="28"/>
          <w:shd w:val="clear" w:color="auto" w:fill="FFFFFF"/>
        </w:rPr>
        <w:t xml:space="preserve">       </w:t>
      </w:r>
      <w:r w:rsidR="00D62C9F" w:rsidRPr="00FA65D4">
        <w:rPr>
          <w:color w:val="000000"/>
          <w:sz w:val="28"/>
          <w:szCs w:val="28"/>
          <w:shd w:val="clear" w:color="auto" w:fill="FFFFFF"/>
        </w:rPr>
        <w:t>Необходимо отметить специфические особенности развития параллельных и последовательных технологических систем.</w:t>
      </w:r>
      <w:r w:rsidR="00D62C9F" w:rsidRPr="00FA65D4">
        <w:rPr>
          <w:rStyle w:val="apple-converted-space"/>
          <w:color w:val="000000"/>
          <w:sz w:val="28"/>
          <w:szCs w:val="28"/>
          <w:shd w:val="clear" w:color="auto" w:fill="FFFFFF"/>
        </w:rPr>
        <w:t> </w:t>
      </w:r>
      <w:r w:rsidR="00D62C9F" w:rsidRPr="00FA65D4">
        <w:rPr>
          <w:color w:val="000000"/>
          <w:sz w:val="28"/>
          <w:szCs w:val="28"/>
          <w:shd w:val="clear" w:color="auto" w:fill="FFFFFF"/>
        </w:rPr>
        <w:t>Задачи развития более успешно решаются именно в рамках параллельных технологических систем. При этом, как правило, выделяется наиболее технологически отсталое звено системы, к</w:t>
      </w:r>
      <w:r w:rsidR="00D62C9F" w:rsidRPr="00FA65D4">
        <w:rPr>
          <w:color w:val="000000"/>
          <w:sz w:val="28"/>
          <w:szCs w:val="28"/>
          <w:shd w:val="clear" w:color="auto" w:fill="FFFFFF"/>
        </w:rPr>
        <w:t>о</w:t>
      </w:r>
      <w:r w:rsidR="00D62C9F" w:rsidRPr="00FA65D4">
        <w:rPr>
          <w:color w:val="000000"/>
          <w:sz w:val="28"/>
          <w:szCs w:val="28"/>
          <w:shd w:val="clear" w:color="auto" w:fill="FFFFFF"/>
        </w:rPr>
        <w:t>торое и совершенствуют в соответствии с его внутренними потребностями. В силу того, что окружающие звенья параллельной системы технологических процессов являются однотипными, для развития отсталого звена используют передовой опыт других аналогичных звеньев. Когда уровень развития всех зв</w:t>
      </w:r>
      <w:r w:rsidR="00D62C9F" w:rsidRPr="00FA65D4">
        <w:rPr>
          <w:color w:val="000000"/>
          <w:sz w:val="28"/>
          <w:szCs w:val="28"/>
          <w:shd w:val="clear" w:color="auto" w:fill="FFFFFF"/>
        </w:rPr>
        <w:t>е</w:t>
      </w:r>
      <w:r w:rsidR="00D62C9F" w:rsidRPr="00FA65D4">
        <w:rPr>
          <w:color w:val="000000"/>
          <w:sz w:val="28"/>
          <w:szCs w:val="28"/>
          <w:shd w:val="clear" w:color="auto" w:fill="FFFFFF"/>
        </w:rPr>
        <w:t>ньев параллельной системы технологических процессов выравнивается, приб</w:t>
      </w:r>
      <w:r w:rsidR="00D62C9F" w:rsidRPr="00FA65D4">
        <w:rPr>
          <w:color w:val="000000"/>
          <w:sz w:val="28"/>
          <w:szCs w:val="28"/>
          <w:shd w:val="clear" w:color="auto" w:fill="FFFFFF"/>
        </w:rPr>
        <w:t>е</w:t>
      </w:r>
      <w:r w:rsidR="00D62C9F" w:rsidRPr="00FA65D4">
        <w:rPr>
          <w:color w:val="000000"/>
          <w:sz w:val="28"/>
          <w:szCs w:val="28"/>
          <w:shd w:val="clear" w:color="auto" w:fill="FFFFFF"/>
        </w:rPr>
        <w:t>гают к другим приемам, повышающим качественную сторону элементов и всей системы, например, использованию результатов научных разработок, покупке патентов и лицензий, обмену технологиями и т. д.</w:t>
      </w:r>
      <w:r w:rsidR="00D62C9F" w:rsidRPr="00FA65D4">
        <w:rPr>
          <w:rStyle w:val="apple-converted-space"/>
          <w:color w:val="000000"/>
          <w:sz w:val="28"/>
          <w:szCs w:val="28"/>
          <w:shd w:val="clear" w:color="auto" w:fill="FFFFFF"/>
        </w:rPr>
        <w:t> </w:t>
      </w:r>
      <w:r w:rsidR="00D62C9F" w:rsidRPr="00FA65D4">
        <w:rPr>
          <w:color w:val="000000"/>
          <w:sz w:val="28"/>
          <w:szCs w:val="28"/>
          <w:shd w:val="clear" w:color="auto" w:fill="FFFFFF"/>
        </w:rPr>
        <w:t>По-другому строится техн</w:t>
      </w:r>
      <w:r w:rsidR="00D62C9F" w:rsidRPr="00FA65D4">
        <w:rPr>
          <w:color w:val="000000"/>
          <w:sz w:val="28"/>
          <w:szCs w:val="28"/>
          <w:shd w:val="clear" w:color="auto" w:fill="FFFFFF"/>
        </w:rPr>
        <w:t>о</w:t>
      </w:r>
      <w:r w:rsidR="00D62C9F" w:rsidRPr="00FA65D4">
        <w:rPr>
          <w:color w:val="000000"/>
          <w:sz w:val="28"/>
          <w:szCs w:val="28"/>
          <w:shd w:val="clear" w:color="auto" w:fill="FFFFFF"/>
        </w:rPr>
        <w:t>логическое развитие в рамках последовательных систем технологических пр</w:t>
      </w:r>
      <w:r w:rsidR="00D62C9F" w:rsidRPr="00FA65D4">
        <w:rPr>
          <w:color w:val="000000"/>
          <w:sz w:val="28"/>
          <w:szCs w:val="28"/>
          <w:shd w:val="clear" w:color="auto" w:fill="FFFFFF"/>
        </w:rPr>
        <w:t>о</w:t>
      </w:r>
      <w:r w:rsidR="00D62C9F" w:rsidRPr="00FA65D4">
        <w:rPr>
          <w:color w:val="000000"/>
          <w:sz w:val="28"/>
          <w:szCs w:val="28"/>
          <w:shd w:val="clear" w:color="auto" w:fill="FFFFFF"/>
        </w:rPr>
        <w:t>цессов. Такие системы не приспособлены к технологическому развитию из-за наличия жестких связей между их звеньями. Поэтому на время реконструкции технологически отсталого звена последовательной системы целесообразно п</w:t>
      </w:r>
      <w:r w:rsidR="00D62C9F" w:rsidRPr="00FA65D4">
        <w:rPr>
          <w:color w:val="000000"/>
          <w:sz w:val="28"/>
          <w:szCs w:val="28"/>
          <w:shd w:val="clear" w:color="auto" w:fill="FFFFFF"/>
        </w:rPr>
        <w:t>е</w:t>
      </w:r>
      <w:r w:rsidR="00D62C9F" w:rsidRPr="00FA65D4">
        <w:rPr>
          <w:color w:val="000000"/>
          <w:sz w:val="28"/>
          <w:szCs w:val="28"/>
          <w:shd w:val="clear" w:color="auto" w:fill="FFFFFF"/>
        </w:rPr>
        <w:t>рейти на более высокий иерархический уровень (параллельную систему).</w:t>
      </w:r>
      <w:r w:rsidR="00D62C9F" w:rsidRPr="00FA65D4">
        <w:rPr>
          <w:color w:val="000000"/>
          <w:sz w:val="28"/>
          <w:szCs w:val="28"/>
        </w:rPr>
        <w:br/>
      </w:r>
      <w:r w:rsidR="00D62C9F" w:rsidRPr="00664FED">
        <w:rPr>
          <w:i/>
          <w:color w:val="000000"/>
          <w:sz w:val="28"/>
          <w:szCs w:val="28"/>
          <w:shd w:val="clear" w:color="auto" w:fill="FFFFFF"/>
        </w:rPr>
        <w:lastRenderedPageBreak/>
        <w:t>Оптимизация</w:t>
      </w:r>
      <w:r w:rsidR="00D62C9F" w:rsidRPr="00664FED">
        <w:rPr>
          <w:color w:val="000000"/>
          <w:sz w:val="28"/>
          <w:szCs w:val="28"/>
          <w:shd w:val="clear" w:color="auto" w:fill="FFFFFF"/>
        </w:rPr>
        <w:t xml:space="preserve"> т</w:t>
      </w:r>
      <w:r w:rsidR="00D62C9F" w:rsidRPr="00FA65D4">
        <w:rPr>
          <w:color w:val="000000"/>
          <w:sz w:val="28"/>
          <w:szCs w:val="28"/>
          <w:shd w:val="clear" w:color="auto" w:fill="FFFFFF"/>
        </w:rPr>
        <w:t>ехнологических систем предполагает получение большего р</w:t>
      </w:r>
      <w:r w:rsidR="00D62C9F" w:rsidRPr="00FA65D4">
        <w:rPr>
          <w:color w:val="000000"/>
          <w:sz w:val="28"/>
          <w:szCs w:val="28"/>
          <w:shd w:val="clear" w:color="auto" w:fill="FFFFFF"/>
        </w:rPr>
        <w:t>е</w:t>
      </w:r>
      <w:r w:rsidR="00D62C9F" w:rsidRPr="00FA65D4">
        <w:rPr>
          <w:color w:val="000000"/>
          <w:sz w:val="28"/>
          <w:szCs w:val="28"/>
          <w:shd w:val="clear" w:color="auto" w:fill="FFFFFF"/>
        </w:rPr>
        <w:t>зультата без качественного изменения объекта и его элементов при прежних з</w:t>
      </w:r>
      <w:r w:rsidR="00D62C9F" w:rsidRPr="00FA65D4">
        <w:rPr>
          <w:color w:val="000000"/>
          <w:sz w:val="28"/>
          <w:szCs w:val="28"/>
          <w:shd w:val="clear" w:color="auto" w:fill="FFFFFF"/>
        </w:rPr>
        <w:t>а</w:t>
      </w:r>
      <w:r w:rsidR="00D62C9F" w:rsidRPr="00FA65D4">
        <w:rPr>
          <w:color w:val="000000"/>
          <w:sz w:val="28"/>
          <w:szCs w:val="28"/>
          <w:shd w:val="clear" w:color="auto" w:fill="FFFFFF"/>
        </w:rPr>
        <w:t>тратах за счет более умелого использо</w:t>
      </w:r>
      <w:r w:rsidR="00D62C9F">
        <w:rPr>
          <w:color w:val="000000"/>
          <w:sz w:val="28"/>
          <w:szCs w:val="28"/>
          <w:shd w:val="clear" w:color="auto" w:fill="FFFFFF"/>
        </w:rPr>
        <w:t xml:space="preserve">вания объекта оптимизации. </w:t>
      </w:r>
      <w:r w:rsidR="00D62C9F" w:rsidRPr="00FA65D4">
        <w:rPr>
          <w:color w:val="000000"/>
          <w:sz w:val="28"/>
          <w:szCs w:val="28"/>
          <w:shd w:val="clear" w:color="auto" w:fill="FFFFFF"/>
        </w:rPr>
        <w:t xml:space="preserve"> Условием оптимизации является максимум системного выпуска при постоянстве затрат прошлого и живого труда в системе до и после оптимизации. Элементы сист</w:t>
      </w:r>
      <w:r w:rsidR="00D62C9F" w:rsidRPr="00FA65D4">
        <w:rPr>
          <w:color w:val="000000"/>
          <w:sz w:val="28"/>
          <w:szCs w:val="28"/>
          <w:shd w:val="clear" w:color="auto" w:fill="FFFFFF"/>
        </w:rPr>
        <w:t>е</w:t>
      </w:r>
      <w:r w:rsidR="00D62C9F" w:rsidRPr="00FA65D4">
        <w:rPr>
          <w:color w:val="000000"/>
          <w:sz w:val="28"/>
          <w:szCs w:val="28"/>
          <w:shd w:val="clear" w:color="auto" w:fill="FFFFFF"/>
        </w:rPr>
        <w:t>мы качественно не изменяются, поэтому значения параметров уровня технол</w:t>
      </w:r>
      <w:r w:rsidR="00D62C9F" w:rsidRPr="00FA65D4">
        <w:rPr>
          <w:color w:val="000000"/>
          <w:sz w:val="28"/>
          <w:szCs w:val="28"/>
          <w:shd w:val="clear" w:color="auto" w:fill="FFFFFF"/>
        </w:rPr>
        <w:t>о</w:t>
      </w:r>
      <w:r w:rsidR="00D62C9F" w:rsidRPr="00FA65D4">
        <w:rPr>
          <w:color w:val="000000"/>
          <w:sz w:val="28"/>
          <w:szCs w:val="28"/>
          <w:shd w:val="clear" w:color="auto" w:fill="FFFFFF"/>
        </w:rPr>
        <w:t>гии в элементах системы также остаются неизменными. Задача оптимизации состоит в некотором оптимальном перераспределении трудозатрат между эл</w:t>
      </w:r>
      <w:r w:rsidR="00D62C9F" w:rsidRPr="00FA65D4">
        <w:rPr>
          <w:color w:val="000000"/>
          <w:sz w:val="28"/>
          <w:szCs w:val="28"/>
          <w:shd w:val="clear" w:color="auto" w:fill="FFFFFF"/>
        </w:rPr>
        <w:t>е</w:t>
      </w:r>
      <w:r w:rsidR="00D62C9F" w:rsidRPr="00FA65D4">
        <w:rPr>
          <w:color w:val="000000"/>
          <w:sz w:val="28"/>
          <w:szCs w:val="28"/>
          <w:shd w:val="clear" w:color="auto" w:fill="FFFFFF"/>
        </w:rPr>
        <w:t>ментами системы, обеспечивающем максимизацию выпуска.</w:t>
      </w:r>
      <w:r w:rsidR="00D62C9F" w:rsidRPr="00FA65D4">
        <w:rPr>
          <w:rStyle w:val="apple-converted-space"/>
          <w:color w:val="000000"/>
          <w:sz w:val="28"/>
          <w:szCs w:val="28"/>
          <w:shd w:val="clear" w:color="auto" w:fill="FFFFFF"/>
        </w:rPr>
        <w:t> </w:t>
      </w:r>
      <w:r w:rsidR="00D62C9F" w:rsidRPr="00FA65D4">
        <w:rPr>
          <w:color w:val="000000"/>
          <w:sz w:val="28"/>
          <w:szCs w:val="28"/>
          <w:shd w:val="clear" w:color="auto" w:fill="FFFFFF"/>
        </w:rPr>
        <w:t>Таким образом, цель процедур оптимизации и развития одна: улучшить соотношение между з</w:t>
      </w:r>
      <w:r w:rsidR="00D62C9F" w:rsidRPr="00FA65D4">
        <w:rPr>
          <w:color w:val="000000"/>
          <w:sz w:val="28"/>
          <w:szCs w:val="28"/>
          <w:shd w:val="clear" w:color="auto" w:fill="FFFFFF"/>
        </w:rPr>
        <w:t>а</w:t>
      </w:r>
      <w:r w:rsidR="00D62C9F" w:rsidRPr="00FA65D4">
        <w:rPr>
          <w:color w:val="000000"/>
          <w:sz w:val="28"/>
          <w:szCs w:val="28"/>
          <w:shd w:val="clear" w:color="auto" w:fill="FFFFFF"/>
        </w:rPr>
        <w:t>тратами и выпуском, но достигается она по-разному. Развитие предполагает к</w:t>
      </w:r>
      <w:r w:rsidR="00D62C9F" w:rsidRPr="00FA65D4">
        <w:rPr>
          <w:color w:val="000000"/>
          <w:sz w:val="28"/>
          <w:szCs w:val="28"/>
          <w:shd w:val="clear" w:color="auto" w:fill="FFFFFF"/>
        </w:rPr>
        <w:t>а</w:t>
      </w:r>
      <w:r w:rsidR="00D62C9F" w:rsidRPr="00FA65D4">
        <w:rPr>
          <w:color w:val="000000"/>
          <w:sz w:val="28"/>
          <w:szCs w:val="28"/>
          <w:shd w:val="clear" w:color="auto" w:fill="FFFFFF"/>
        </w:rPr>
        <w:t>чественное изменение имеющихся объектов, которое требует, как правило, д</w:t>
      </w:r>
      <w:r w:rsidR="00D62C9F" w:rsidRPr="00FA65D4">
        <w:rPr>
          <w:color w:val="000000"/>
          <w:sz w:val="28"/>
          <w:szCs w:val="28"/>
          <w:shd w:val="clear" w:color="auto" w:fill="FFFFFF"/>
        </w:rPr>
        <w:t>о</w:t>
      </w:r>
      <w:r w:rsidR="00D62C9F" w:rsidRPr="00FA65D4">
        <w:rPr>
          <w:color w:val="000000"/>
          <w:sz w:val="28"/>
          <w:szCs w:val="28"/>
          <w:shd w:val="clear" w:color="auto" w:fill="FFFFFF"/>
        </w:rPr>
        <w:t>полнительных затрат. Очевидно, что при этом рост результата должен прево</w:t>
      </w:r>
      <w:r w:rsidR="00D62C9F" w:rsidRPr="00FA65D4">
        <w:rPr>
          <w:color w:val="000000"/>
          <w:sz w:val="28"/>
          <w:szCs w:val="28"/>
          <w:shd w:val="clear" w:color="auto" w:fill="FFFFFF"/>
        </w:rPr>
        <w:t>с</w:t>
      </w:r>
      <w:r w:rsidR="00D62C9F" w:rsidRPr="00FA65D4">
        <w:rPr>
          <w:color w:val="000000"/>
          <w:sz w:val="28"/>
          <w:szCs w:val="28"/>
          <w:shd w:val="clear" w:color="auto" w:fill="FFFFFF"/>
        </w:rPr>
        <w:t>ходить рост затрат. Оптимизация же предполагает получение большего резул</w:t>
      </w:r>
      <w:r w:rsidR="00D62C9F" w:rsidRPr="00FA65D4">
        <w:rPr>
          <w:color w:val="000000"/>
          <w:sz w:val="28"/>
          <w:szCs w:val="28"/>
          <w:shd w:val="clear" w:color="auto" w:fill="FFFFFF"/>
        </w:rPr>
        <w:t>ь</w:t>
      </w:r>
      <w:r w:rsidR="00D62C9F" w:rsidRPr="00FA65D4">
        <w:rPr>
          <w:color w:val="000000"/>
          <w:sz w:val="28"/>
          <w:szCs w:val="28"/>
          <w:shd w:val="clear" w:color="auto" w:fill="FFFFFF"/>
        </w:rPr>
        <w:t>тата при прежних затратах.</w:t>
      </w:r>
      <w:r w:rsidR="00D62C9F" w:rsidRPr="00FA65D4">
        <w:rPr>
          <w:rStyle w:val="apple-converted-space"/>
          <w:color w:val="000000"/>
          <w:sz w:val="28"/>
          <w:szCs w:val="28"/>
          <w:shd w:val="clear" w:color="auto" w:fill="FFFFFF"/>
        </w:rPr>
        <w:t> </w:t>
      </w:r>
      <w:r w:rsidR="00D62C9F" w:rsidRPr="00FA65D4">
        <w:rPr>
          <w:color w:val="000000"/>
          <w:sz w:val="28"/>
          <w:szCs w:val="28"/>
          <w:shd w:val="clear" w:color="auto" w:fill="FFFFFF"/>
        </w:rPr>
        <w:t>Технологический процесс может быть осуществлен при различных параметрах. При этом затраты энергии, скорость процесса, а следовательно, выход продукции, затраты живого труда, материалов и т. д. ра</w:t>
      </w:r>
      <w:r w:rsidR="00D62C9F" w:rsidRPr="00FA65D4">
        <w:rPr>
          <w:color w:val="000000"/>
          <w:sz w:val="28"/>
          <w:szCs w:val="28"/>
          <w:shd w:val="clear" w:color="auto" w:fill="FFFFFF"/>
        </w:rPr>
        <w:t>з</w:t>
      </w:r>
      <w:r w:rsidR="00D62C9F" w:rsidRPr="00FA65D4">
        <w:rPr>
          <w:color w:val="000000"/>
          <w:sz w:val="28"/>
          <w:szCs w:val="28"/>
          <w:shd w:val="clear" w:color="auto" w:fill="FFFFFF"/>
        </w:rPr>
        <w:t xml:space="preserve">личны. </w:t>
      </w:r>
      <w:proofErr w:type="gramStart"/>
      <w:r w:rsidR="00D62C9F" w:rsidRPr="00FA65D4">
        <w:rPr>
          <w:color w:val="000000"/>
          <w:sz w:val="28"/>
          <w:szCs w:val="28"/>
          <w:shd w:val="clear" w:color="auto" w:fill="FFFFFF"/>
        </w:rPr>
        <w:t>Совершенствование производства направлено на поиск таких режимов, при которых затраты были бы наименьшими, а выход — наибольшим.</w:t>
      </w:r>
      <w:proofErr w:type="gramEnd"/>
      <w:r w:rsidR="00D62C9F" w:rsidRPr="00FA65D4">
        <w:rPr>
          <w:color w:val="000000"/>
          <w:sz w:val="28"/>
          <w:szCs w:val="28"/>
          <w:shd w:val="clear" w:color="auto" w:fill="FFFFFF"/>
        </w:rPr>
        <w:t xml:space="preserve"> Такой поиск называется оптимизацией, а режим работы аппарата в наилучших усл</w:t>
      </w:r>
      <w:r w:rsidR="00D62C9F" w:rsidRPr="00FA65D4">
        <w:rPr>
          <w:color w:val="000000"/>
          <w:sz w:val="28"/>
          <w:szCs w:val="28"/>
          <w:shd w:val="clear" w:color="auto" w:fill="FFFFFF"/>
        </w:rPr>
        <w:t>о</w:t>
      </w:r>
      <w:r w:rsidR="00D62C9F" w:rsidRPr="00FA65D4">
        <w:rPr>
          <w:color w:val="000000"/>
          <w:sz w:val="28"/>
          <w:szCs w:val="28"/>
          <w:shd w:val="clear" w:color="auto" w:fill="FFFFFF"/>
        </w:rPr>
        <w:t>виях — оптимальным.</w:t>
      </w:r>
      <w:r w:rsidR="00D62C9F" w:rsidRPr="00FA65D4">
        <w:rPr>
          <w:rStyle w:val="apple-converted-space"/>
          <w:color w:val="000000"/>
          <w:sz w:val="28"/>
          <w:szCs w:val="28"/>
          <w:shd w:val="clear" w:color="auto" w:fill="FFFFFF"/>
        </w:rPr>
        <w:t> </w:t>
      </w:r>
      <w:r w:rsidR="00D62C9F" w:rsidRPr="00FA65D4">
        <w:rPr>
          <w:color w:val="000000"/>
          <w:sz w:val="28"/>
          <w:szCs w:val="28"/>
        </w:rPr>
        <w:br/>
      </w:r>
      <w:r w:rsidR="00D62C9F" w:rsidRPr="00664FED">
        <w:rPr>
          <w:i/>
          <w:color w:val="000000"/>
          <w:sz w:val="28"/>
          <w:szCs w:val="28"/>
          <w:shd w:val="clear" w:color="auto" w:fill="FFFFFF"/>
        </w:rPr>
        <w:t>Для правильной постановки задачи оптимизации необходимо, чтобы выполн</w:t>
      </w:r>
      <w:r w:rsidR="00D62C9F" w:rsidRPr="00664FED">
        <w:rPr>
          <w:i/>
          <w:color w:val="000000"/>
          <w:sz w:val="28"/>
          <w:szCs w:val="28"/>
          <w:shd w:val="clear" w:color="auto" w:fill="FFFFFF"/>
        </w:rPr>
        <w:t>я</w:t>
      </w:r>
      <w:r w:rsidR="00D62C9F" w:rsidRPr="00664FED">
        <w:rPr>
          <w:i/>
          <w:color w:val="000000"/>
          <w:sz w:val="28"/>
          <w:szCs w:val="28"/>
          <w:shd w:val="clear" w:color="auto" w:fill="FFFFFF"/>
        </w:rPr>
        <w:t>лись следующие</w:t>
      </w:r>
      <w:r>
        <w:rPr>
          <w:i/>
          <w:color w:val="000000"/>
          <w:sz w:val="28"/>
          <w:szCs w:val="28"/>
          <w:shd w:val="clear" w:color="auto" w:fill="FFFFFF"/>
        </w:rPr>
        <w:t xml:space="preserve"> </w:t>
      </w:r>
      <w:r w:rsidR="00D62C9F" w:rsidRPr="00664FED">
        <w:rPr>
          <w:i/>
          <w:color w:val="000000"/>
          <w:sz w:val="28"/>
          <w:szCs w:val="28"/>
          <w:shd w:val="clear" w:color="auto" w:fill="FFFFFF"/>
        </w:rPr>
        <w:t>условия</w:t>
      </w:r>
      <w:r w:rsidR="00D62C9F" w:rsidRPr="00664FED">
        <w:rPr>
          <w:color w:val="000000"/>
          <w:sz w:val="28"/>
          <w:szCs w:val="28"/>
          <w:shd w:val="clear" w:color="auto" w:fill="FFFFFF"/>
        </w:rPr>
        <w:t>:</w:t>
      </w:r>
      <w:r w:rsidR="00D62C9F" w:rsidRPr="00664FED">
        <w:rPr>
          <w:rStyle w:val="apple-converted-space"/>
          <w:color w:val="000000"/>
          <w:sz w:val="28"/>
          <w:szCs w:val="28"/>
          <w:shd w:val="clear" w:color="auto" w:fill="FFFFFF"/>
        </w:rPr>
        <w:t> </w:t>
      </w:r>
    </w:p>
    <w:p w:rsidR="00D62C9F" w:rsidRPr="00FA65D4" w:rsidRDefault="00D62C9F" w:rsidP="00396C35">
      <w:pPr>
        <w:pStyle w:val="a6"/>
        <w:spacing w:before="0" w:beforeAutospacing="0" w:after="0" w:line="240" w:lineRule="auto"/>
        <w:ind w:left="150" w:right="150"/>
        <w:rPr>
          <w:color w:val="000000"/>
          <w:sz w:val="28"/>
          <w:szCs w:val="28"/>
        </w:rPr>
      </w:pPr>
      <w:r>
        <w:rPr>
          <w:color w:val="000000"/>
          <w:sz w:val="28"/>
          <w:szCs w:val="28"/>
          <w:shd w:val="clear" w:color="auto" w:fill="FFFFFF"/>
        </w:rPr>
        <w:t xml:space="preserve">    1. существует </w:t>
      </w:r>
      <w:r w:rsidRPr="00FA65D4">
        <w:rPr>
          <w:color w:val="000000"/>
          <w:sz w:val="28"/>
          <w:szCs w:val="28"/>
          <w:shd w:val="clear" w:color="auto" w:fill="FFFFFF"/>
        </w:rPr>
        <w:t xml:space="preserve"> объект оптимизации (технологический процесс) с управля</w:t>
      </w:r>
      <w:r w:rsidRPr="00FA65D4">
        <w:rPr>
          <w:color w:val="000000"/>
          <w:sz w:val="28"/>
          <w:szCs w:val="28"/>
          <w:shd w:val="clear" w:color="auto" w:fill="FFFFFF"/>
        </w:rPr>
        <w:t>ю</w:t>
      </w:r>
      <w:r w:rsidRPr="00FA65D4">
        <w:rPr>
          <w:color w:val="000000"/>
          <w:sz w:val="28"/>
          <w:szCs w:val="28"/>
          <w:shd w:val="clear" w:color="auto" w:fill="FFFFFF"/>
        </w:rPr>
        <w:t>щими воздействиями (факторами), которые позволят изменять его состояние в соответствии с требованиями;</w:t>
      </w:r>
      <w:r w:rsidRPr="00FA65D4">
        <w:rPr>
          <w:rStyle w:val="apple-converted-space"/>
          <w:color w:val="000000"/>
          <w:sz w:val="28"/>
          <w:szCs w:val="28"/>
          <w:shd w:val="clear" w:color="auto" w:fill="FFFFFF"/>
        </w:rPr>
        <w:t> </w:t>
      </w:r>
      <w:r w:rsidRPr="00FA65D4">
        <w:rPr>
          <w:color w:val="000000"/>
          <w:sz w:val="28"/>
          <w:szCs w:val="28"/>
        </w:rPr>
        <w:br/>
      </w:r>
      <w:r w:rsidR="004E3335">
        <w:rPr>
          <w:color w:val="000000"/>
          <w:sz w:val="28"/>
          <w:szCs w:val="28"/>
          <w:shd w:val="clear" w:color="auto" w:fill="FFFFFF"/>
        </w:rPr>
        <w:t xml:space="preserve">    </w:t>
      </w:r>
      <w:r w:rsidRPr="00FA65D4">
        <w:rPr>
          <w:color w:val="000000"/>
          <w:sz w:val="28"/>
          <w:szCs w:val="28"/>
          <w:shd w:val="clear" w:color="auto" w:fill="FFFFFF"/>
        </w:rPr>
        <w:t>2. должна быть правильно сформулирована цель оптимизации, при этом о</w:t>
      </w:r>
      <w:r w:rsidRPr="00FA65D4">
        <w:rPr>
          <w:color w:val="000000"/>
          <w:sz w:val="28"/>
          <w:szCs w:val="28"/>
          <w:shd w:val="clear" w:color="auto" w:fill="FFFFFF"/>
        </w:rPr>
        <w:t>п</w:t>
      </w:r>
      <w:r w:rsidRPr="00FA65D4">
        <w:rPr>
          <w:color w:val="000000"/>
          <w:sz w:val="28"/>
          <w:szCs w:val="28"/>
          <w:shd w:val="clear" w:color="auto" w:fill="FFFFFF"/>
        </w:rPr>
        <w:t>тимизации подвергается только одна величина;</w:t>
      </w:r>
      <w:r w:rsidRPr="00FA65D4">
        <w:rPr>
          <w:rStyle w:val="apple-converted-space"/>
          <w:color w:val="000000"/>
          <w:sz w:val="28"/>
          <w:szCs w:val="28"/>
          <w:shd w:val="clear" w:color="auto" w:fill="FFFFFF"/>
        </w:rPr>
        <w:t> </w:t>
      </w:r>
    </w:p>
    <w:p w:rsidR="004E3335" w:rsidRPr="004E3335" w:rsidRDefault="004E3335" w:rsidP="004E3335">
      <w:pPr>
        <w:pStyle w:val="a6"/>
        <w:spacing w:before="0" w:beforeAutospacing="0" w:after="0" w:line="240" w:lineRule="auto"/>
        <w:ind w:left="150" w:right="150"/>
        <w:rPr>
          <w:i/>
          <w:iCs/>
          <w:color w:val="424242"/>
          <w:sz w:val="28"/>
          <w:szCs w:val="28"/>
          <w:shd w:val="clear" w:color="auto" w:fill="FFFFFF"/>
        </w:rPr>
      </w:pPr>
      <w:r>
        <w:rPr>
          <w:color w:val="000000"/>
          <w:sz w:val="28"/>
          <w:szCs w:val="28"/>
          <w:shd w:val="clear" w:color="auto" w:fill="FFFFFF"/>
        </w:rPr>
        <w:t xml:space="preserve">    </w:t>
      </w:r>
      <w:r w:rsidR="00D62C9F">
        <w:rPr>
          <w:color w:val="000000"/>
          <w:sz w:val="28"/>
          <w:szCs w:val="28"/>
          <w:shd w:val="clear" w:color="auto" w:fill="FFFFFF"/>
        </w:rPr>
        <w:t>3.</w:t>
      </w:r>
      <w:r w:rsidR="00D62C9F" w:rsidRPr="00FA65D4">
        <w:rPr>
          <w:color w:val="000000"/>
          <w:sz w:val="28"/>
          <w:szCs w:val="28"/>
          <w:shd w:val="clear" w:color="auto" w:fill="FFFFFF"/>
        </w:rPr>
        <w:t>оптимизируемая величина должна иметь количественную оценку.</w:t>
      </w:r>
      <w:r w:rsidR="00D62C9F" w:rsidRPr="00FA65D4">
        <w:rPr>
          <w:rStyle w:val="apple-converted-space"/>
          <w:color w:val="000000"/>
          <w:sz w:val="28"/>
          <w:szCs w:val="28"/>
          <w:shd w:val="clear" w:color="auto" w:fill="FFFFFF"/>
        </w:rPr>
        <w:t> </w:t>
      </w:r>
      <w:r w:rsidR="00D62C9F" w:rsidRPr="00FA65D4">
        <w:rPr>
          <w:color w:val="000000"/>
          <w:sz w:val="28"/>
          <w:szCs w:val="28"/>
        </w:rPr>
        <w:br/>
      </w:r>
      <w:r>
        <w:rPr>
          <w:color w:val="000000"/>
          <w:sz w:val="28"/>
          <w:szCs w:val="28"/>
          <w:shd w:val="clear" w:color="auto" w:fill="FFFFFF"/>
        </w:rPr>
        <w:t xml:space="preserve"> </w:t>
      </w:r>
    </w:p>
    <w:p w:rsidR="00D62C9F" w:rsidRDefault="004E3335" w:rsidP="009C2307">
      <w:pPr>
        <w:spacing w:after="0" w:line="240" w:lineRule="auto"/>
        <w:jc w:val="both"/>
        <w:rPr>
          <w:rFonts w:ascii="Times New Roman" w:hAnsi="Times New Roman"/>
          <w:sz w:val="28"/>
          <w:szCs w:val="28"/>
        </w:rPr>
      </w:pPr>
      <w:r>
        <w:rPr>
          <w:rFonts w:ascii="Times New Roman" w:hAnsi="Times New Roman"/>
          <w:b/>
          <w:sz w:val="28"/>
          <w:szCs w:val="28"/>
        </w:rPr>
        <w:t xml:space="preserve">       </w:t>
      </w:r>
      <w:r w:rsidR="00D62C9F" w:rsidRPr="00FA06D8">
        <w:rPr>
          <w:rFonts w:ascii="Times New Roman" w:hAnsi="Times New Roman"/>
          <w:b/>
          <w:sz w:val="28"/>
          <w:szCs w:val="28"/>
        </w:rPr>
        <w:t>Лекция 4 Т</w:t>
      </w:r>
      <w:r w:rsidR="00D62C9F">
        <w:rPr>
          <w:rFonts w:ascii="Times New Roman" w:hAnsi="Times New Roman"/>
          <w:b/>
          <w:sz w:val="28"/>
          <w:szCs w:val="28"/>
        </w:rPr>
        <w:t xml:space="preserve">опливно-энергетическая и </w:t>
      </w:r>
      <w:proofErr w:type="spellStart"/>
      <w:r w:rsidR="00D62C9F">
        <w:rPr>
          <w:rFonts w:ascii="Times New Roman" w:hAnsi="Times New Roman"/>
          <w:b/>
          <w:sz w:val="28"/>
          <w:szCs w:val="28"/>
        </w:rPr>
        <w:t>минерально</w:t>
      </w:r>
      <w:proofErr w:type="spellEnd"/>
      <w:r w:rsidR="00D62C9F">
        <w:rPr>
          <w:rFonts w:ascii="Times New Roman" w:hAnsi="Times New Roman"/>
          <w:b/>
          <w:sz w:val="28"/>
          <w:szCs w:val="28"/>
        </w:rPr>
        <w:t xml:space="preserve"> </w:t>
      </w:r>
      <w:proofErr w:type="gramStart"/>
      <w:r w:rsidR="00D62C9F">
        <w:rPr>
          <w:rFonts w:ascii="Times New Roman" w:hAnsi="Times New Roman"/>
          <w:b/>
          <w:sz w:val="28"/>
          <w:szCs w:val="28"/>
        </w:rPr>
        <w:t>–с</w:t>
      </w:r>
      <w:proofErr w:type="gramEnd"/>
      <w:r w:rsidR="00D62C9F">
        <w:rPr>
          <w:rFonts w:ascii="Times New Roman" w:hAnsi="Times New Roman"/>
          <w:b/>
          <w:sz w:val="28"/>
          <w:szCs w:val="28"/>
        </w:rPr>
        <w:t>ырьевая база техн</w:t>
      </w:r>
      <w:r w:rsidR="00D62C9F">
        <w:rPr>
          <w:rFonts w:ascii="Times New Roman" w:hAnsi="Times New Roman"/>
          <w:b/>
          <w:sz w:val="28"/>
          <w:szCs w:val="28"/>
        </w:rPr>
        <w:t>о</w:t>
      </w:r>
      <w:r w:rsidR="00D62C9F">
        <w:rPr>
          <w:rFonts w:ascii="Times New Roman" w:hAnsi="Times New Roman"/>
          <w:b/>
          <w:sz w:val="28"/>
          <w:szCs w:val="28"/>
        </w:rPr>
        <w:t>логических процессов.</w:t>
      </w:r>
    </w:p>
    <w:p w:rsidR="00D62C9F" w:rsidRPr="00FA06D8" w:rsidRDefault="004E3335" w:rsidP="00617430">
      <w:pPr>
        <w:spacing w:after="0"/>
        <w:jc w:val="both"/>
        <w:rPr>
          <w:rFonts w:ascii="Times New Roman" w:hAnsi="Times New Roman"/>
          <w:b/>
          <w:i/>
          <w:sz w:val="28"/>
          <w:szCs w:val="28"/>
        </w:rPr>
      </w:pPr>
      <w:r>
        <w:rPr>
          <w:rFonts w:ascii="Times New Roman" w:hAnsi="Times New Roman"/>
          <w:b/>
          <w:i/>
          <w:sz w:val="28"/>
          <w:szCs w:val="28"/>
        </w:rPr>
        <w:t xml:space="preserve">       </w:t>
      </w:r>
      <w:r w:rsidR="00D62C9F" w:rsidRPr="00FA06D8">
        <w:rPr>
          <w:rFonts w:ascii="Times New Roman" w:hAnsi="Times New Roman"/>
          <w:b/>
          <w:i/>
          <w:sz w:val="28"/>
          <w:szCs w:val="28"/>
        </w:rPr>
        <w:t>4.1.Топливно-энергетический комплекс Республики Беларусь и перспект</w:t>
      </w:r>
      <w:r w:rsidR="00D62C9F" w:rsidRPr="00FA06D8">
        <w:rPr>
          <w:rFonts w:ascii="Times New Roman" w:hAnsi="Times New Roman"/>
          <w:b/>
          <w:i/>
          <w:sz w:val="28"/>
          <w:szCs w:val="28"/>
        </w:rPr>
        <w:t>и</w:t>
      </w:r>
      <w:r w:rsidR="00D62C9F" w:rsidRPr="00FA06D8">
        <w:rPr>
          <w:rFonts w:ascii="Times New Roman" w:hAnsi="Times New Roman"/>
          <w:b/>
          <w:i/>
          <w:sz w:val="28"/>
          <w:szCs w:val="28"/>
        </w:rPr>
        <w:t>вы его развития</w:t>
      </w:r>
    </w:p>
    <w:p w:rsidR="00D62C9F" w:rsidRPr="009C2307"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Состояние экономики любой страны определяется в первую очередь эне</w:t>
      </w:r>
      <w:r w:rsidR="00D62C9F" w:rsidRPr="00FA06D8">
        <w:rPr>
          <w:rFonts w:ascii="Times New Roman" w:hAnsi="Times New Roman"/>
          <w:sz w:val="28"/>
          <w:szCs w:val="28"/>
        </w:rPr>
        <w:t>р</w:t>
      </w:r>
      <w:r w:rsidR="00D62C9F" w:rsidRPr="00FA06D8">
        <w:rPr>
          <w:rFonts w:ascii="Times New Roman" w:hAnsi="Times New Roman"/>
          <w:sz w:val="28"/>
          <w:szCs w:val="28"/>
        </w:rPr>
        <w:t>гообеспечением народного хозяйства и рациональным использованием энергии. Энергия необходима как для проведения самого технологического про</w:t>
      </w:r>
      <w:r w:rsidR="00D62C9F">
        <w:rPr>
          <w:rFonts w:ascii="Times New Roman" w:hAnsi="Times New Roman"/>
          <w:sz w:val="28"/>
          <w:szCs w:val="28"/>
        </w:rPr>
        <w:t xml:space="preserve">цесса, вспомогательных операций, </w:t>
      </w:r>
      <w:r w:rsidR="00D62C9F" w:rsidRPr="00FA06D8">
        <w:rPr>
          <w:rFonts w:ascii="Times New Roman" w:hAnsi="Times New Roman"/>
          <w:sz w:val="28"/>
          <w:szCs w:val="28"/>
        </w:rPr>
        <w:t>так и для транспорти</w:t>
      </w:r>
      <w:r w:rsidR="00D62C9F">
        <w:rPr>
          <w:rFonts w:ascii="Times New Roman" w:hAnsi="Times New Roman"/>
          <w:sz w:val="28"/>
          <w:szCs w:val="28"/>
        </w:rPr>
        <w:t>ровки сырья и готовой проду</w:t>
      </w:r>
      <w:r w:rsidR="00D62C9F">
        <w:rPr>
          <w:rFonts w:ascii="Times New Roman" w:hAnsi="Times New Roman"/>
          <w:sz w:val="28"/>
          <w:szCs w:val="28"/>
        </w:rPr>
        <w:t>к</w:t>
      </w:r>
      <w:r w:rsidR="00D62C9F">
        <w:rPr>
          <w:rFonts w:ascii="Times New Roman" w:hAnsi="Times New Roman"/>
          <w:sz w:val="28"/>
          <w:szCs w:val="28"/>
        </w:rPr>
        <w:t>ции</w:t>
      </w:r>
      <w:r w:rsidR="00D62C9F" w:rsidRPr="00FA06D8">
        <w:rPr>
          <w:rFonts w:ascii="Times New Roman" w:hAnsi="Times New Roman"/>
          <w:sz w:val="28"/>
          <w:szCs w:val="28"/>
        </w:rPr>
        <w:t xml:space="preserve">. </w:t>
      </w:r>
      <w:r>
        <w:rPr>
          <w:rFonts w:ascii="Times New Roman" w:hAnsi="Times New Roman"/>
          <w:sz w:val="28"/>
          <w:szCs w:val="28"/>
        </w:rPr>
        <w:t xml:space="preserve"> </w:t>
      </w:r>
      <w:r w:rsidR="00D62C9F" w:rsidRPr="007C06A9">
        <w:rPr>
          <w:rFonts w:ascii="Times New Roman" w:hAnsi="Times New Roman"/>
          <w:i/>
          <w:sz w:val="28"/>
          <w:szCs w:val="28"/>
        </w:rPr>
        <w:t>Топливно-энергетический комплекс (ТЭК</w:t>
      </w:r>
      <w:r w:rsidR="00D62C9F" w:rsidRPr="007C06A9">
        <w:rPr>
          <w:rFonts w:ascii="Times New Roman" w:hAnsi="Times New Roman"/>
          <w:sz w:val="28"/>
          <w:szCs w:val="28"/>
        </w:rPr>
        <w:t>)</w:t>
      </w:r>
      <w:r w:rsidR="00D62C9F" w:rsidRPr="00FA06D8">
        <w:rPr>
          <w:rFonts w:ascii="Times New Roman" w:hAnsi="Times New Roman"/>
          <w:sz w:val="28"/>
          <w:szCs w:val="28"/>
        </w:rPr>
        <w:t xml:space="preserve"> – многоотраслевая система, кот</w:t>
      </w:r>
      <w:r w:rsidR="00D62C9F" w:rsidRPr="00FA06D8">
        <w:rPr>
          <w:rFonts w:ascii="Times New Roman" w:hAnsi="Times New Roman"/>
          <w:sz w:val="28"/>
          <w:szCs w:val="28"/>
        </w:rPr>
        <w:t>о</w:t>
      </w:r>
      <w:r w:rsidR="00D62C9F" w:rsidRPr="00FA06D8">
        <w:rPr>
          <w:rFonts w:ascii="Times New Roman" w:hAnsi="Times New Roman"/>
          <w:sz w:val="28"/>
          <w:szCs w:val="28"/>
        </w:rPr>
        <w:t xml:space="preserve">рая включает добычу, транспортировку, хранение и распределение всех видов энергоносителей </w:t>
      </w:r>
      <w:r w:rsidR="00D62C9F">
        <w:rPr>
          <w:rFonts w:ascii="Times New Roman" w:hAnsi="Times New Roman"/>
          <w:i/>
          <w:sz w:val="28"/>
          <w:szCs w:val="28"/>
        </w:rPr>
        <w:t>(газ, нефть и продукты их переработки, торф, электроэнергия и теплота</w:t>
      </w:r>
      <w:r w:rsidR="00D62C9F" w:rsidRPr="00FA06D8">
        <w:rPr>
          <w:rFonts w:ascii="Times New Roman" w:hAnsi="Times New Roman"/>
          <w:sz w:val="28"/>
          <w:szCs w:val="28"/>
        </w:rPr>
        <w:t xml:space="preserve">), а также переработку разных видов топлива и производство </w:t>
      </w:r>
      <w:r w:rsidR="00D62C9F">
        <w:rPr>
          <w:rFonts w:ascii="Times New Roman" w:hAnsi="Times New Roman"/>
          <w:sz w:val="28"/>
          <w:szCs w:val="28"/>
        </w:rPr>
        <w:t>энергии (</w:t>
      </w:r>
      <w:r w:rsidR="00D62C9F" w:rsidRPr="009C2307">
        <w:rPr>
          <w:rFonts w:ascii="Times New Roman" w:hAnsi="Times New Roman"/>
          <w:sz w:val="28"/>
          <w:szCs w:val="28"/>
        </w:rPr>
        <w:t xml:space="preserve">тепло- и электроэнергетика). </w:t>
      </w:r>
    </w:p>
    <w:p w:rsidR="00D62C9F" w:rsidRPr="00FA06D8" w:rsidRDefault="00D62C9F" w:rsidP="00FC0419">
      <w:pPr>
        <w:spacing w:after="0" w:line="240" w:lineRule="auto"/>
        <w:jc w:val="both"/>
        <w:rPr>
          <w:rFonts w:ascii="Times New Roman" w:hAnsi="Times New Roman"/>
          <w:sz w:val="28"/>
          <w:szCs w:val="28"/>
        </w:rPr>
      </w:pPr>
      <w:r w:rsidRPr="00FA06D8">
        <w:rPr>
          <w:rFonts w:ascii="Times New Roman" w:hAnsi="Times New Roman"/>
          <w:sz w:val="28"/>
          <w:szCs w:val="28"/>
        </w:rPr>
        <w:lastRenderedPageBreak/>
        <w:t xml:space="preserve"> Традиционно топливно-энергетические ресурсы классифицируются следующ</w:t>
      </w:r>
      <w:r>
        <w:rPr>
          <w:rFonts w:ascii="Times New Roman" w:hAnsi="Times New Roman"/>
          <w:sz w:val="28"/>
          <w:szCs w:val="28"/>
        </w:rPr>
        <w:t>им образом:</w:t>
      </w:r>
    </w:p>
    <w:p w:rsidR="00D62C9F" w:rsidRPr="00FA06D8" w:rsidRDefault="00D62C9F" w:rsidP="00FC0419">
      <w:pPr>
        <w:spacing w:after="0" w:line="240" w:lineRule="auto"/>
        <w:jc w:val="both"/>
        <w:rPr>
          <w:rFonts w:ascii="Times New Roman" w:hAnsi="Times New Roman"/>
          <w:sz w:val="28"/>
          <w:szCs w:val="28"/>
        </w:rPr>
      </w:pPr>
      <w:r w:rsidRPr="00FA06D8">
        <w:rPr>
          <w:rFonts w:ascii="Times New Roman" w:hAnsi="Times New Roman"/>
          <w:sz w:val="28"/>
          <w:szCs w:val="28"/>
        </w:rPr>
        <w:t>■</w:t>
      </w:r>
      <w:r w:rsidRPr="00FC0419">
        <w:rPr>
          <w:rFonts w:ascii="Times New Roman" w:hAnsi="Times New Roman"/>
          <w:i/>
          <w:sz w:val="28"/>
          <w:szCs w:val="28"/>
        </w:rPr>
        <w:t>природные топливно-энергетические ресурсы (природное топливо</w:t>
      </w:r>
      <w:r w:rsidRPr="00FA06D8">
        <w:rPr>
          <w:rFonts w:ascii="Times New Roman" w:hAnsi="Times New Roman"/>
          <w:sz w:val="28"/>
          <w:szCs w:val="28"/>
        </w:rPr>
        <w:t xml:space="preserve">) – нефть, уголь, торф, природный газ, дрова, </w:t>
      </w:r>
      <w:r>
        <w:rPr>
          <w:rFonts w:ascii="Times New Roman" w:hAnsi="Times New Roman"/>
          <w:sz w:val="28"/>
          <w:szCs w:val="28"/>
        </w:rPr>
        <w:t xml:space="preserve">радиоактивные элементы, </w:t>
      </w:r>
      <w:r w:rsidRPr="00FA06D8">
        <w:rPr>
          <w:rFonts w:ascii="Times New Roman" w:hAnsi="Times New Roman"/>
          <w:sz w:val="28"/>
          <w:szCs w:val="28"/>
        </w:rPr>
        <w:t>механичес</w:t>
      </w:r>
      <w:r>
        <w:rPr>
          <w:rFonts w:ascii="Times New Roman" w:hAnsi="Times New Roman"/>
          <w:sz w:val="28"/>
          <w:szCs w:val="28"/>
        </w:rPr>
        <w:t>кая эне</w:t>
      </w:r>
      <w:r>
        <w:rPr>
          <w:rFonts w:ascii="Times New Roman" w:hAnsi="Times New Roman"/>
          <w:sz w:val="28"/>
          <w:szCs w:val="28"/>
        </w:rPr>
        <w:t>р</w:t>
      </w:r>
      <w:r>
        <w:rPr>
          <w:rFonts w:ascii="Times New Roman" w:hAnsi="Times New Roman"/>
          <w:sz w:val="28"/>
          <w:szCs w:val="28"/>
        </w:rPr>
        <w:t>гия ветра, воды</w:t>
      </w:r>
      <w:r w:rsidRPr="00FA06D8">
        <w:rPr>
          <w:rFonts w:ascii="Times New Roman" w:hAnsi="Times New Roman"/>
          <w:sz w:val="28"/>
          <w:szCs w:val="28"/>
        </w:rPr>
        <w:t>, тепло природных источников – солнца, подземного пара, те</w:t>
      </w:r>
      <w:r w:rsidRPr="00FA06D8">
        <w:rPr>
          <w:rFonts w:ascii="Times New Roman" w:hAnsi="Times New Roman"/>
          <w:sz w:val="28"/>
          <w:szCs w:val="28"/>
        </w:rPr>
        <w:t>р</w:t>
      </w:r>
      <w:r w:rsidRPr="00FA06D8">
        <w:rPr>
          <w:rFonts w:ascii="Times New Roman" w:hAnsi="Times New Roman"/>
          <w:sz w:val="28"/>
          <w:szCs w:val="28"/>
        </w:rPr>
        <w:t xml:space="preserve">мальных вод; </w:t>
      </w:r>
    </w:p>
    <w:p w:rsidR="00D62C9F" w:rsidRPr="00FA06D8" w:rsidRDefault="00D62C9F" w:rsidP="00FC0419">
      <w:pPr>
        <w:spacing w:after="0" w:line="240" w:lineRule="auto"/>
        <w:jc w:val="both"/>
        <w:rPr>
          <w:rFonts w:ascii="Times New Roman" w:hAnsi="Times New Roman"/>
          <w:sz w:val="28"/>
          <w:szCs w:val="28"/>
        </w:rPr>
      </w:pPr>
      <w:r w:rsidRPr="00FA06D8">
        <w:rPr>
          <w:rFonts w:ascii="Times New Roman" w:hAnsi="Times New Roman"/>
          <w:sz w:val="28"/>
          <w:szCs w:val="28"/>
        </w:rPr>
        <w:t>■</w:t>
      </w:r>
      <w:r w:rsidRPr="00FC0419">
        <w:rPr>
          <w:rFonts w:ascii="Times New Roman" w:hAnsi="Times New Roman"/>
          <w:i/>
          <w:sz w:val="28"/>
          <w:szCs w:val="28"/>
        </w:rPr>
        <w:t>продукты переработки топлива</w:t>
      </w:r>
      <w:r w:rsidRPr="00FA06D8">
        <w:rPr>
          <w:rFonts w:ascii="Times New Roman" w:hAnsi="Times New Roman"/>
          <w:sz w:val="28"/>
          <w:szCs w:val="28"/>
        </w:rPr>
        <w:t xml:space="preserve"> - кокс, продукты переработки нефти, иску</w:t>
      </w:r>
      <w:r w:rsidRPr="00FA06D8">
        <w:rPr>
          <w:rFonts w:ascii="Times New Roman" w:hAnsi="Times New Roman"/>
          <w:sz w:val="28"/>
          <w:szCs w:val="28"/>
        </w:rPr>
        <w:t>с</w:t>
      </w:r>
      <w:r w:rsidRPr="00FA06D8">
        <w:rPr>
          <w:rFonts w:ascii="Times New Roman" w:hAnsi="Times New Roman"/>
          <w:sz w:val="28"/>
          <w:szCs w:val="28"/>
        </w:rPr>
        <w:t>ственные  газы, обогащенный уголь и др.;</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w:t>
      </w:r>
      <w:r w:rsidRPr="00FC0419">
        <w:rPr>
          <w:rFonts w:ascii="Times New Roman" w:hAnsi="Times New Roman"/>
          <w:i/>
          <w:sz w:val="28"/>
          <w:szCs w:val="28"/>
        </w:rPr>
        <w:t>вторичные энергетические ресурсы</w:t>
      </w:r>
      <w:r w:rsidRPr="00FA06D8">
        <w:rPr>
          <w:rFonts w:ascii="Times New Roman" w:hAnsi="Times New Roman"/>
          <w:sz w:val="28"/>
          <w:szCs w:val="28"/>
        </w:rPr>
        <w:t xml:space="preserve"> -энергия, получаемая в ходе любого техн</w:t>
      </w:r>
      <w:r w:rsidRPr="00FA06D8">
        <w:rPr>
          <w:rFonts w:ascii="Times New Roman" w:hAnsi="Times New Roman"/>
          <w:sz w:val="28"/>
          <w:szCs w:val="28"/>
        </w:rPr>
        <w:t>о</w:t>
      </w:r>
      <w:r w:rsidRPr="00FA06D8">
        <w:rPr>
          <w:rFonts w:ascii="Times New Roman" w:hAnsi="Times New Roman"/>
          <w:sz w:val="28"/>
          <w:szCs w:val="28"/>
        </w:rPr>
        <w:t>логического процесса в результате недоиспользования первичной энергии или в виде побочного продукта основного производства и не применяемого в</w:t>
      </w:r>
      <w:r>
        <w:rPr>
          <w:rFonts w:ascii="Times New Roman" w:hAnsi="Times New Roman"/>
          <w:sz w:val="28"/>
          <w:szCs w:val="28"/>
        </w:rPr>
        <w:t xml:space="preserve"> этом те</w:t>
      </w:r>
      <w:r>
        <w:rPr>
          <w:rFonts w:ascii="Times New Roman" w:hAnsi="Times New Roman"/>
          <w:sz w:val="28"/>
          <w:szCs w:val="28"/>
        </w:rPr>
        <w:t>х</w:t>
      </w:r>
      <w:r>
        <w:rPr>
          <w:rFonts w:ascii="Times New Roman" w:hAnsi="Times New Roman"/>
          <w:sz w:val="28"/>
          <w:szCs w:val="28"/>
        </w:rPr>
        <w:t>нологическом процессе.</w:t>
      </w:r>
    </w:p>
    <w:p w:rsidR="00D62C9F" w:rsidRPr="00FA06D8" w:rsidRDefault="00D62C9F" w:rsidP="00FC0419">
      <w:pPr>
        <w:spacing w:after="0" w:line="240" w:lineRule="auto"/>
        <w:jc w:val="both"/>
        <w:rPr>
          <w:rFonts w:ascii="Times New Roman" w:hAnsi="Times New Roman"/>
          <w:sz w:val="28"/>
          <w:szCs w:val="28"/>
        </w:rPr>
      </w:pPr>
      <w:r w:rsidRPr="00FA06D8">
        <w:rPr>
          <w:rFonts w:ascii="Times New Roman" w:hAnsi="Times New Roman"/>
          <w:sz w:val="28"/>
          <w:szCs w:val="28"/>
        </w:rPr>
        <w:t xml:space="preserve">       С точки зрения получения полезной энергии при функционировании технол</w:t>
      </w:r>
      <w:r w:rsidRPr="00FA06D8">
        <w:rPr>
          <w:rFonts w:ascii="Times New Roman" w:hAnsi="Times New Roman"/>
          <w:sz w:val="28"/>
          <w:szCs w:val="28"/>
        </w:rPr>
        <w:t>о</w:t>
      </w:r>
      <w:r w:rsidRPr="00FA06D8">
        <w:rPr>
          <w:rFonts w:ascii="Times New Roman" w:hAnsi="Times New Roman"/>
          <w:sz w:val="28"/>
          <w:szCs w:val="28"/>
        </w:rPr>
        <w:t>гического процесса различают:</w:t>
      </w:r>
    </w:p>
    <w:p w:rsidR="00D62C9F" w:rsidRPr="00FA06D8" w:rsidRDefault="00D62C9F" w:rsidP="00FC0419">
      <w:pPr>
        <w:spacing w:after="0" w:line="240" w:lineRule="auto"/>
        <w:jc w:val="both"/>
        <w:rPr>
          <w:rFonts w:ascii="Times New Roman" w:hAnsi="Times New Roman"/>
          <w:sz w:val="28"/>
          <w:szCs w:val="28"/>
        </w:rPr>
      </w:pPr>
      <w:r w:rsidRPr="00FA06D8">
        <w:rPr>
          <w:rFonts w:ascii="Times New Roman" w:hAnsi="Times New Roman"/>
          <w:sz w:val="28"/>
          <w:szCs w:val="28"/>
        </w:rPr>
        <w:t>■</w:t>
      </w:r>
      <w:r w:rsidRPr="00617430">
        <w:rPr>
          <w:rFonts w:ascii="Times New Roman" w:hAnsi="Times New Roman"/>
          <w:i/>
          <w:sz w:val="28"/>
          <w:szCs w:val="28"/>
        </w:rPr>
        <w:t>валовой (теоретический</w:t>
      </w:r>
      <w:r w:rsidRPr="00FC0419">
        <w:rPr>
          <w:rFonts w:ascii="Times New Roman" w:hAnsi="Times New Roman"/>
          <w:sz w:val="28"/>
          <w:szCs w:val="28"/>
        </w:rPr>
        <w:t xml:space="preserve">) </w:t>
      </w:r>
      <w:r w:rsidRPr="00617430">
        <w:rPr>
          <w:rFonts w:ascii="Times New Roman" w:hAnsi="Times New Roman"/>
          <w:i/>
          <w:sz w:val="28"/>
          <w:szCs w:val="28"/>
        </w:rPr>
        <w:t xml:space="preserve">ресурс </w:t>
      </w:r>
      <w:r>
        <w:rPr>
          <w:rFonts w:ascii="Times New Roman" w:hAnsi="Times New Roman"/>
          <w:sz w:val="28"/>
          <w:szCs w:val="28"/>
        </w:rPr>
        <w:t xml:space="preserve">- </w:t>
      </w:r>
      <w:r w:rsidRPr="00FA06D8">
        <w:rPr>
          <w:rFonts w:ascii="Times New Roman" w:hAnsi="Times New Roman"/>
          <w:sz w:val="28"/>
          <w:szCs w:val="28"/>
        </w:rPr>
        <w:t xml:space="preserve"> суммарная энергия, заключенная в данном виде энергоресурса;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w:t>
      </w:r>
      <w:r w:rsidRPr="00FC0419">
        <w:rPr>
          <w:rFonts w:ascii="Times New Roman" w:hAnsi="Times New Roman"/>
          <w:i/>
          <w:sz w:val="28"/>
          <w:szCs w:val="28"/>
        </w:rPr>
        <w:t>технический ресурс –</w:t>
      </w:r>
      <w:r w:rsidRPr="00FA06D8">
        <w:rPr>
          <w:rFonts w:ascii="Times New Roman" w:hAnsi="Times New Roman"/>
          <w:sz w:val="28"/>
          <w:szCs w:val="28"/>
        </w:rPr>
        <w:t xml:space="preserve">  энергия, которая может быть получена из данного вида энергоресурса при существующем развитии науки и техники, </w:t>
      </w:r>
      <w:r>
        <w:rPr>
          <w:rFonts w:ascii="Times New Roman" w:hAnsi="Times New Roman"/>
          <w:sz w:val="28"/>
          <w:szCs w:val="28"/>
        </w:rPr>
        <w:t xml:space="preserve">он составляет  доли % </w:t>
      </w:r>
      <w:r w:rsidRPr="00FA06D8">
        <w:rPr>
          <w:rFonts w:ascii="Times New Roman" w:hAnsi="Times New Roman"/>
          <w:sz w:val="28"/>
          <w:szCs w:val="28"/>
        </w:rPr>
        <w:t>от валового,  увеличивается по мере усовершенствования энергетического об</w:t>
      </w:r>
      <w:r w:rsidRPr="00FA06D8">
        <w:rPr>
          <w:rFonts w:ascii="Times New Roman" w:hAnsi="Times New Roman"/>
          <w:sz w:val="28"/>
          <w:szCs w:val="28"/>
        </w:rPr>
        <w:t>о</w:t>
      </w:r>
      <w:r w:rsidRPr="00FA06D8">
        <w:rPr>
          <w:rFonts w:ascii="Times New Roman" w:hAnsi="Times New Roman"/>
          <w:sz w:val="28"/>
          <w:szCs w:val="28"/>
        </w:rPr>
        <w:t>рудования и освоения новых технологий.</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w:t>
      </w:r>
      <w:r w:rsidRPr="00FC0419">
        <w:rPr>
          <w:rFonts w:ascii="Times New Roman" w:hAnsi="Times New Roman"/>
          <w:i/>
          <w:sz w:val="28"/>
          <w:szCs w:val="28"/>
        </w:rPr>
        <w:t>экономический ресурс</w:t>
      </w:r>
      <w:r w:rsidRPr="00FA06D8">
        <w:rPr>
          <w:rFonts w:ascii="Times New Roman" w:hAnsi="Times New Roman"/>
          <w:sz w:val="28"/>
          <w:szCs w:val="28"/>
        </w:rPr>
        <w:t xml:space="preserve"> – энергия, получение которой из данного вида ресурса экономически выгодно при существующем соотношении цен на оборудование, материалы и рабочую силу, составляет некоторую долю от технического и тоже увеличивается по мере развития энергетики.</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В настоящее время, ведущее место в энергетике занимает теплоэнергетика, что связано с промышленной добычей топлива: нефти, угля, природного газа, торфа, горючих сланцев. ТЭК имеет тесные связи с другими межотраслевыми комплексами, он использует продукцию машиностроительного и металлургич</w:t>
      </w:r>
      <w:r w:rsidR="00D62C9F" w:rsidRPr="00FA06D8">
        <w:rPr>
          <w:rFonts w:ascii="Times New Roman" w:hAnsi="Times New Roman"/>
          <w:sz w:val="28"/>
          <w:szCs w:val="28"/>
        </w:rPr>
        <w:t>е</w:t>
      </w:r>
      <w:r w:rsidR="00D62C9F" w:rsidRPr="00FA06D8">
        <w:rPr>
          <w:rFonts w:ascii="Times New Roman" w:hAnsi="Times New Roman"/>
          <w:sz w:val="28"/>
          <w:szCs w:val="28"/>
        </w:rPr>
        <w:t>ского комплексов, вырабатывает значительную часть сырья для химической пр</w:t>
      </w:r>
      <w:r w:rsidR="00D62C9F" w:rsidRPr="00FA06D8">
        <w:rPr>
          <w:rFonts w:ascii="Times New Roman" w:hAnsi="Times New Roman"/>
          <w:sz w:val="28"/>
          <w:szCs w:val="28"/>
        </w:rPr>
        <w:t>о</w:t>
      </w:r>
      <w:r w:rsidR="00D62C9F" w:rsidRPr="00FA06D8">
        <w:rPr>
          <w:rFonts w:ascii="Times New Roman" w:hAnsi="Times New Roman"/>
          <w:sz w:val="28"/>
          <w:szCs w:val="28"/>
        </w:rPr>
        <w:t>мышленности, транспорт</w:t>
      </w:r>
      <w:r w:rsidR="00D62C9F">
        <w:rPr>
          <w:rFonts w:ascii="Times New Roman" w:hAnsi="Times New Roman"/>
          <w:sz w:val="28"/>
          <w:szCs w:val="28"/>
        </w:rPr>
        <w:t xml:space="preserve"> обеспечивает перевозку грузов. </w:t>
      </w:r>
      <w:r w:rsidR="00D62C9F" w:rsidRPr="00FA06D8">
        <w:rPr>
          <w:rFonts w:ascii="Times New Roman" w:hAnsi="Times New Roman"/>
          <w:sz w:val="28"/>
          <w:szCs w:val="28"/>
        </w:rPr>
        <w:t>Газоснабжение потр</w:t>
      </w:r>
      <w:r w:rsidR="00D62C9F" w:rsidRPr="00FA06D8">
        <w:rPr>
          <w:rFonts w:ascii="Times New Roman" w:hAnsi="Times New Roman"/>
          <w:sz w:val="28"/>
          <w:szCs w:val="28"/>
        </w:rPr>
        <w:t>е</w:t>
      </w:r>
      <w:r w:rsidR="00D62C9F" w:rsidRPr="00FA06D8">
        <w:rPr>
          <w:rFonts w:ascii="Times New Roman" w:hAnsi="Times New Roman"/>
          <w:sz w:val="28"/>
          <w:szCs w:val="28"/>
        </w:rPr>
        <w:t xml:space="preserve">бителей осуществляется в основном за счет поставок из </w:t>
      </w:r>
      <w:r w:rsidR="00D62C9F">
        <w:rPr>
          <w:rFonts w:ascii="Times New Roman" w:hAnsi="Times New Roman"/>
          <w:sz w:val="28"/>
          <w:szCs w:val="28"/>
        </w:rPr>
        <w:t>России (16,3 млрд. м</w:t>
      </w:r>
      <w:r w:rsidR="00D62C9F" w:rsidRPr="009C2307">
        <w:rPr>
          <w:rFonts w:ascii="Times New Roman" w:hAnsi="Times New Roman"/>
          <w:sz w:val="28"/>
          <w:szCs w:val="28"/>
          <w:vertAlign w:val="superscript"/>
        </w:rPr>
        <w:t>3</w:t>
      </w:r>
      <w:r w:rsidR="00D62C9F">
        <w:rPr>
          <w:rFonts w:ascii="Times New Roman" w:hAnsi="Times New Roman"/>
          <w:sz w:val="28"/>
          <w:szCs w:val="28"/>
        </w:rPr>
        <w:t xml:space="preserve"> ежегодно).</w:t>
      </w:r>
      <w:r w:rsidR="00D62C9F" w:rsidRPr="00FA06D8">
        <w:rPr>
          <w:rFonts w:ascii="Times New Roman" w:hAnsi="Times New Roman"/>
          <w:sz w:val="28"/>
          <w:szCs w:val="28"/>
        </w:rPr>
        <w:t>Беларусь может удовлетворить потребность в топливе за счет со</w:t>
      </w:r>
      <w:r w:rsidR="00D62C9F" w:rsidRPr="00FA06D8">
        <w:rPr>
          <w:rFonts w:ascii="Times New Roman" w:hAnsi="Times New Roman"/>
          <w:sz w:val="28"/>
          <w:szCs w:val="28"/>
        </w:rPr>
        <w:t>б</w:t>
      </w:r>
      <w:r w:rsidR="00D62C9F" w:rsidRPr="00FA06D8">
        <w:rPr>
          <w:rFonts w:ascii="Times New Roman" w:hAnsi="Times New Roman"/>
          <w:sz w:val="28"/>
          <w:szCs w:val="28"/>
        </w:rPr>
        <w:t>ственных ресурсов на 10–15 %. Чтобы обеспечить минимальные потребности в топливно-энергетических ресурсах, необходимо завозить из других стран: нефти – до 20 млн</w:t>
      </w:r>
      <w:r w:rsidR="00D62C9F">
        <w:rPr>
          <w:rFonts w:ascii="Times New Roman" w:hAnsi="Times New Roman"/>
          <w:sz w:val="28"/>
          <w:szCs w:val="28"/>
        </w:rPr>
        <w:t>.</w:t>
      </w:r>
      <w:r w:rsidR="00D62C9F" w:rsidRPr="00FA06D8">
        <w:rPr>
          <w:rFonts w:ascii="Times New Roman" w:hAnsi="Times New Roman"/>
          <w:sz w:val="28"/>
          <w:szCs w:val="28"/>
        </w:rPr>
        <w:t xml:space="preserve"> т, природного газа – 16,3 млн</w:t>
      </w:r>
      <w:r w:rsidR="00D62C9F">
        <w:rPr>
          <w:rFonts w:ascii="Times New Roman" w:hAnsi="Times New Roman"/>
          <w:sz w:val="28"/>
          <w:szCs w:val="28"/>
        </w:rPr>
        <w:t>.</w:t>
      </w:r>
      <w:r w:rsidR="00D62C9F" w:rsidRPr="00FA06D8">
        <w:rPr>
          <w:rFonts w:ascii="Times New Roman" w:hAnsi="Times New Roman"/>
          <w:sz w:val="28"/>
          <w:szCs w:val="28"/>
        </w:rPr>
        <w:t xml:space="preserve"> т, каменного угля – 2,2 млн</w:t>
      </w:r>
      <w:r w:rsidR="00D62C9F">
        <w:rPr>
          <w:rFonts w:ascii="Times New Roman" w:hAnsi="Times New Roman"/>
          <w:sz w:val="28"/>
          <w:szCs w:val="28"/>
        </w:rPr>
        <w:t>.</w:t>
      </w:r>
      <w:r w:rsidR="00D62C9F" w:rsidRPr="00FA06D8">
        <w:rPr>
          <w:rFonts w:ascii="Times New Roman" w:hAnsi="Times New Roman"/>
          <w:sz w:val="28"/>
          <w:szCs w:val="28"/>
        </w:rPr>
        <w:t xml:space="preserve"> т. </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Энергетический потенциал планеты включает </w:t>
      </w:r>
      <w:r w:rsidR="00D62C9F" w:rsidRPr="007E1428">
        <w:rPr>
          <w:rFonts w:ascii="Times New Roman" w:hAnsi="Times New Roman"/>
          <w:i/>
          <w:sz w:val="28"/>
          <w:szCs w:val="28"/>
        </w:rPr>
        <w:t>невосполнимые</w:t>
      </w:r>
      <w:r w:rsidR="00D62C9F" w:rsidRPr="00FA06D8">
        <w:rPr>
          <w:rFonts w:ascii="Times New Roman" w:hAnsi="Times New Roman"/>
          <w:sz w:val="28"/>
          <w:szCs w:val="28"/>
        </w:rPr>
        <w:t xml:space="preserve"> источники энергии, связанные</w:t>
      </w:r>
      <w:r w:rsidR="00D62C9F">
        <w:rPr>
          <w:rFonts w:ascii="Times New Roman" w:hAnsi="Times New Roman"/>
          <w:sz w:val="28"/>
          <w:szCs w:val="28"/>
        </w:rPr>
        <w:t xml:space="preserve"> с использованием </w:t>
      </w:r>
      <w:r w:rsidR="00D62C9F" w:rsidRPr="00FA06D8">
        <w:rPr>
          <w:rFonts w:ascii="Times New Roman" w:hAnsi="Times New Roman"/>
          <w:sz w:val="28"/>
          <w:szCs w:val="28"/>
        </w:rPr>
        <w:t>нефти, угля, природног</w:t>
      </w:r>
      <w:r w:rsidR="00D62C9F">
        <w:rPr>
          <w:rFonts w:ascii="Times New Roman" w:hAnsi="Times New Roman"/>
          <w:sz w:val="28"/>
          <w:szCs w:val="28"/>
        </w:rPr>
        <w:t>о газа, горючих сланцев и т.п.</w:t>
      </w:r>
      <w:r w:rsidR="00D62C9F" w:rsidRPr="00FA06D8">
        <w:rPr>
          <w:rFonts w:ascii="Times New Roman" w:hAnsi="Times New Roman"/>
          <w:sz w:val="28"/>
          <w:szCs w:val="28"/>
        </w:rPr>
        <w:t xml:space="preserve">, и практически </w:t>
      </w:r>
      <w:r w:rsidR="00D62C9F" w:rsidRPr="007E1428">
        <w:rPr>
          <w:rFonts w:ascii="Times New Roman" w:hAnsi="Times New Roman"/>
          <w:i/>
          <w:sz w:val="28"/>
          <w:szCs w:val="28"/>
        </w:rPr>
        <w:t>неистощимые</w:t>
      </w:r>
      <w:r w:rsidR="00D62C9F" w:rsidRPr="00FA06D8">
        <w:rPr>
          <w:rFonts w:ascii="Times New Roman" w:hAnsi="Times New Roman"/>
          <w:sz w:val="28"/>
          <w:szCs w:val="28"/>
        </w:rPr>
        <w:t xml:space="preserve"> в обозримом будущем источники энергии – солнце, ветер, вода рек, морей.</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Невосполнимые источники энергии имеют три характерных признака:</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■полезные ископаемые </w:t>
      </w:r>
      <w:proofErr w:type="spellStart"/>
      <w:r w:rsidRPr="00FA06D8">
        <w:rPr>
          <w:rFonts w:ascii="Times New Roman" w:hAnsi="Times New Roman"/>
          <w:sz w:val="28"/>
          <w:szCs w:val="28"/>
        </w:rPr>
        <w:t>исчерпаемы</w:t>
      </w:r>
      <w:proofErr w:type="spellEnd"/>
      <w:r w:rsidRPr="00FA06D8">
        <w:rPr>
          <w:rFonts w:ascii="Times New Roman" w:hAnsi="Times New Roman"/>
          <w:sz w:val="28"/>
          <w:szCs w:val="28"/>
        </w:rPr>
        <w:t xml:space="preserve">;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■выброс</w:t>
      </w:r>
      <w:r>
        <w:rPr>
          <w:rFonts w:ascii="Times New Roman" w:hAnsi="Times New Roman"/>
          <w:sz w:val="28"/>
          <w:szCs w:val="28"/>
        </w:rPr>
        <w:t>ы</w:t>
      </w:r>
      <w:r w:rsidRPr="00FA06D8">
        <w:rPr>
          <w:rFonts w:ascii="Times New Roman" w:hAnsi="Times New Roman"/>
          <w:sz w:val="28"/>
          <w:szCs w:val="28"/>
        </w:rPr>
        <w:t xml:space="preserve"> вредных веществ</w:t>
      </w:r>
      <w:r>
        <w:rPr>
          <w:rFonts w:ascii="Times New Roman" w:hAnsi="Times New Roman"/>
          <w:sz w:val="28"/>
          <w:szCs w:val="28"/>
        </w:rPr>
        <w:t>,</w:t>
      </w:r>
      <w:r w:rsidRPr="00FA06D8">
        <w:rPr>
          <w:rFonts w:ascii="Times New Roman" w:hAnsi="Times New Roman"/>
          <w:sz w:val="28"/>
          <w:szCs w:val="28"/>
        </w:rPr>
        <w:t xml:space="preserve"> при преобразовании ископаемых энергоносителей</w:t>
      </w:r>
      <w:r>
        <w:rPr>
          <w:rFonts w:ascii="Times New Roman" w:hAnsi="Times New Roman"/>
          <w:sz w:val="28"/>
          <w:szCs w:val="28"/>
        </w:rPr>
        <w:t>,</w:t>
      </w:r>
      <w:r w:rsidRPr="00FA06D8">
        <w:rPr>
          <w:rFonts w:ascii="Times New Roman" w:hAnsi="Times New Roman"/>
          <w:sz w:val="28"/>
          <w:szCs w:val="28"/>
        </w:rPr>
        <w:t xml:space="preserve"> приводит к загрязнению окружающей среды;</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залежи полезных ископаемых находятся лишь в некоторых районах земного шара.</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00D62C9F" w:rsidRPr="00FA06D8">
        <w:rPr>
          <w:rFonts w:ascii="Times New Roman" w:hAnsi="Times New Roman"/>
          <w:sz w:val="28"/>
          <w:szCs w:val="28"/>
        </w:rPr>
        <w:t>Альтернативой этим ресурсам являются возобновляемые источники энергии – солнечное тепло, энергия воды, энергия биомассы и другие, которые представл</w:t>
      </w:r>
      <w:r w:rsidR="00D62C9F" w:rsidRPr="00FA06D8">
        <w:rPr>
          <w:rFonts w:ascii="Times New Roman" w:hAnsi="Times New Roman"/>
          <w:sz w:val="28"/>
          <w:szCs w:val="28"/>
        </w:rPr>
        <w:t>я</w:t>
      </w:r>
      <w:r w:rsidR="00D62C9F" w:rsidRPr="00FA06D8">
        <w:rPr>
          <w:rFonts w:ascii="Times New Roman" w:hAnsi="Times New Roman"/>
          <w:sz w:val="28"/>
          <w:szCs w:val="28"/>
        </w:rPr>
        <w:t>ют нетрадиционные виды энергетики.</w:t>
      </w:r>
      <w:r>
        <w:rPr>
          <w:rFonts w:ascii="Times New Roman" w:hAnsi="Times New Roman"/>
          <w:sz w:val="28"/>
          <w:szCs w:val="28"/>
        </w:rPr>
        <w:t xml:space="preserve"> </w:t>
      </w:r>
      <w:r w:rsidR="00D62C9F" w:rsidRPr="00FA06D8">
        <w:rPr>
          <w:rFonts w:ascii="Times New Roman" w:hAnsi="Times New Roman"/>
          <w:sz w:val="28"/>
          <w:szCs w:val="28"/>
        </w:rPr>
        <w:t xml:space="preserve">К </w:t>
      </w:r>
      <w:r w:rsidR="00D62C9F">
        <w:rPr>
          <w:rFonts w:ascii="Times New Roman" w:hAnsi="Times New Roman"/>
          <w:sz w:val="28"/>
          <w:szCs w:val="28"/>
        </w:rPr>
        <w:t xml:space="preserve">альтернативным, </w:t>
      </w:r>
      <w:r w:rsidR="00D62C9F" w:rsidRPr="00FA06D8">
        <w:rPr>
          <w:rFonts w:ascii="Times New Roman" w:hAnsi="Times New Roman"/>
          <w:sz w:val="28"/>
          <w:szCs w:val="28"/>
        </w:rPr>
        <w:t>нетрадиционным видам энергетики можно отнести ветроэнергетику, гелиоэнергетику, биоэнергетику</w:t>
      </w:r>
      <w:r w:rsidR="00D62C9F">
        <w:rPr>
          <w:rFonts w:ascii="Times New Roman" w:hAnsi="Times New Roman"/>
          <w:sz w:val="28"/>
          <w:szCs w:val="28"/>
        </w:rPr>
        <w:t>,</w:t>
      </w:r>
      <w:r w:rsidR="00D62C9F" w:rsidRPr="00FA06D8">
        <w:rPr>
          <w:rFonts w:ascii="Times New Roman" w:hAnsi="Times New Roman"/>
          <w:sz w:val="28"/>
          <w:szCs w:val="28"/>
        </w:rPr>
        <w:t xml:space="preserve"> ге</w:t>
      </w:r>
      <w:r w:rsidR="00D62C9F" w:rsidRPr="00FA06D8">
        <w:rPr>
          <w:rFonts w:ascii="Times New Roman" w:hAnsi="Times New Roman"/>
          <w:sz w:val="28"/>
          <w:szCs w:val="28"/>
        </w:rPr>
        <w:t>о</w:t>
      </w:r>
      <w:r w:rsidR="00D62C9F" w:rsidRPr="00FA06D8">
        <w:rPr>
          <w:rFonts w:ascii="Times New Roman" w:hAnsi="Times New Roman"/>
          <w:sz w:val="28"/>
          <w:szCs w:val="28"/>
        </w:rPr>
        <w:t>термальную энергетику, низкотемпературную энергетику, «холодную» энергет</w:t>
      </w:r>
      <w:r w:rsidR="00D62C9F" w:rsidRPr="00FA06D8">
        <w:rPr>
          <w:rFonts w:ascii="Times New Roman" w:hAnsi="Times New Roman"/>
          <w:sz w:val="28"/>
          <w:szCs w:val="28"/>
        </w:rPr>
        <w:t>и</w:t>
      </w:r>
      <w:r w:rsidR="00D62C9F" w:rsidRPr="00FA06D8">
        <w:rPr>
          <w:rFonts w:ascii="Times New Roman" w:hAnsi="Times New Roman"/>
          <w:sz w:val="28"/>
          <w:szCs w:val="28"/>
        </w:rPr>
        <w:t>ку, энергию упр</w:t>
      </w:r>
      <w:r>
        <w:rPr>
          <w:rFonts w:ascii="Times New Roman" w:hAnsi="Times New Roman"/>
          <w:sz w:val="28"/>
          <w:szCs w:val="28"/>
        </w:rPr>
        <w:t xml:space="preserve">авляемых термоядерных реакций.  </w:t>
      </w:r>
      <w:r w:rsidR="00D62C9F" w:rsidRPr="00FA06D8">
        <w:rPr>
          <w:rFonts w:ascii="Times New Roman" w:hAnsi="Times New Roman"/>
          <w:sz w:val="28"/>
          <w:szCs w:val="28"/>
        </w:rPr>
        <w:t>Характерные черты нетрад</w:t>
      </w:r>
      <w:r w:rsidR="00D62C9F" w:rsidRPr="00FA06D8">
        <w:rPr>
          <w:rFonts w:ascii="Times New Roman" w:hAnsi="Times New Roman"/>
          <w:sz w:val="28"/>
          <w:szCs w:val="28"/>
        </w:rPr>
        <w:t>и</w:t>
      </w:r>
      <w:r w:rsidR="00D62C9F" w:rsidRPr="00FA06D8">
        <w:rPr>
          <w:rFonts w:ascii="Times New Roman" w:hAnsi="Times New Roman"/>
          <w:sz w:val="28"/>
          <w:szCs w:val="28"/>
        </w:rPr>
        <w:t>ционно</w:t>
      </w:r>
      <w:proofErr w:type="gramStart"/>
      <w:r w:rsidR="00D62C9F" w:rsidRPr="00FA06D8">
        <w:rPr>
          <w:rFonts w:ascii="Times New Roman" w:hAnsi="Times New Roman"/>
          <w:sz w:val="28"/>
          <w:szCs w:val="28"/>
        </w:rPr>
        <w:t>й</w:t>
      </w:r>
      <w:r w:rsidR="00D62C9F">
        <w:rPr>
          <w:rFonts w:ascii="Times New Roman" w:hAnsi="Times New Roman"/>
          <w:sz w:val="28"/>
          <w:szCs w:val="28"/>
        </w:rPr>
        <w:t>(</w:t>
      </w:r>
      <w:proofErr w:type="gramEnd"/>
      <w:r w:rsidR="00D62C9F" w:rsidRPr="00E015E0">
        <w:rPr>
          <w:rFonts w:ascii="Times New Roman" w:hAnsi="Times New Roman"/>
          <w:i/>
          <w:sz w:val="28"/>
          <w:szCs w:val="28"/>
        </w:rPr>
        <w:t>альтернативной</w:t>
      </w:r>
      <w:r w:rsidR="00D62C9F">
        <w:rPr>
          <w:rFonts w:ascii="Times New Roman" w:hAnsi="Times New Roman"/>
          <w:sz w:val="28"/>
          <w:szCs w:val="28"/>
        </w:rPr>
        <w:t>)</w:t>
      </w:r>
      <w:r w:rsidR="00D62C9F" w:rsidRPr="00FA06D8">
        <w:rPr>
          <w:rFonts w:ascii="Times New Roman" w:hAnsi="Times New Roman"/>
          <w:sz w:val="28"/>
          <w:szCs w:val="28"/>
        </w:rPr>
        <w:t xml:space="preserve"> энергетики: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■экологическая чистота,</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■чрезвычайно большие затраты на капитальное строительство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■малая единичная мощность. </w:t>
      </w:r>
    </w:p>
    <w:p w:rsidR="00D62C9F" w:rsidRPr="00FA06D8" w:rsidRDefault="00D62C9F" w:rsidP="000A55C0">
      <w:pPr>
        <w:spacing w:after="0" w:line="240" w:lineRule="auto"/>
        <w:jc w:val="both"/>
        <w:rPr>
          <w:rFonts w:ascii="Times New Roman" w:hAnsi="Times New Roman"/>
          <w:sz w:val="28"/>
          <w:szCs w:val="28"/>
        </w:rPr>
      </w:pPr>
      <w:r w:rsidRPr="00FA06D8">
        <w:rPr>
          <w:rFonts w:ascii="Times New Roman" w:hAnsi="Times New Roman"/>
          <w:sz w:val="28"/>
          <w:szCs w:val="28"/>
        </w:rPr>
        <w:t xml:space="preserve">       Недостатком возобновляемых источников энергии является их низкая  ко</w:t>
      </w:r>
      <w:r w:rsidRPr="00FA06D8">
        <w:rPr>
          <w:rFonts w:ascii="Times New Roman" w:hAnsi="Times New Roman"/>
          <w:sz w:val="28"/>
          <w:szCs w:val="28"/>
        </w:rPr>
        <w:t>н</w:t>
      </w:r>
      <w:r w:rsidRPr="00FA06D8">
        <w:rPr>
          <w:rFonts w:ascii="Times New Roman" w:hAnsi="Times New Roman"/>
          <w:sz w:val="28"/>
          <w:szCs w:val="28"/>
        </w:rPr>
        <w:t>центрация. Но это в значительной степени компенсируется широким распростр</w:t>
      </w:r>
      <w:r w:rsidRPr="00FA06D8">
        <w:rPr>
          <w:rFonts w:ascii="Times New Roman" w:hAnsi="Times New Roman"/>
          <w:sz w:val="28"/>
          <w:szCs w:val="28"/>
        </w:rPr>
        <w:t>а</w:t>
      </w:r>
      <w:r w:rsidRPr="00FA06D8">
        <w:rPr>
          <w:rFonts w:ascii="Times New Roman" w:hAnsi="Times New Roman"/>
          <w:sz w:val="28"/>
          <w:szCs w:val="28"/>
        </w:rPr>
        <w:t>нением, относительно высокой экологической частотой и их практической неи</w:t>
      </w:r>
      <w:r w:rsidRPr="00FA06D8">
        <w:rPr>
          <w:rFonts w:ascii="Times New Roman" w:hAnsi="Times New Roman"/>
          <w:sz w:val="28"/>
          <w:szCs w:val="28"/>
        </w:rPr>
        <w:t>с</w:t>
      </w:r>
      <w:r w:rsidRPr="00FA06D8">
        <w:rPr>
          <w:rFonts w:ascii="Times New Roman" w:hAnsi="Times New Roman"/>
          <w:sz w:val="28"/>
          <w:szCs w:val="28"/>
        </w:rPr>
        <w:t>черпаемостью. Такие источники наиболее рационально использовать непосре</w:t>
      </w:r>
      <w:r w:rsidRPr="00FA06D8">
        <w:rPr>
          <w:rFonts w:ascii="Times New Roman" w:hAnsi="Times New Roman"/>
          <w:sz w:val="28"/>
          <w:szCs w:val="28"/>
        </w:rPr>
        <w:t>д</w:t>
      </w:r>
      <w:r w:rsidRPr="00FA06D8">
        <w:rPr>
          <w:rFonts w:ascii="Times New Roman" w:hAnsi="Times New Roman"/>
          <w:sz w:val="28"/>
          <w:szCs w:val="28"/>
        </w:rPr>
        <w:t>ственно вблизи потребителя без передачи энергии на расстояние. Энергетика, р</w:t>
      </w:r>
      <w:r w:rsidRPr="00FA06D8">
        <w:rPr>
          <w:rFonts w:ascii="Times New Roman" w:hAnsi="Times New Roman"/>
          <w:sz w:val="28"/>
          <w:szCs w:val="28"/>
        </w:rPr>
        <w:t>а</w:t>
      </w:r>
      <w:r w:rsidRPr="00FA06D8">
        <w:rPr>
          <w:rFonts w:ascii="Times New Roman" w:hAnsi="Times New Roman"/>
          <w:sz w:val="28"/>
          <w:szCs w:val="28"/>
        </w:rPr>
        <w:t xml:space="preserve">ботающая на этих источниках, использует потоки энергии, уже существующие в окружающем пространстве, перераспределяет, </w:t>
      </w:r>
      <w:r>
        <w:rPr>
          <w:rFonts w:ascii="Times New Roman" w:hAnsi="Times New Roman"/>
          <w:sz w:val="28"/>
          <w:szCs w:val="28"/>
        </w:rPr>
        <w:t xml:space="preserve">но не нарушает их общий баланс. </w:t>
      </w:r>
      <w:r w:rsidRPr="00FA06D8">
        <w:rPr>
          <w:rFonts w:ascii="Times New Roman" w:hAnsi="Times New Roman"/>
          <w:sz w:val="28"/>
          <w:szCs w:val="28"/>
        </w:rPr>
        <w:t>Учитывая истощенность энергетических ресурсов, роль использования возобно</w:t>
      </w:r>
      <w:r w:rsidRPr="00FA06D8">
        <w:rPr>
          <w:rFonts w:ascii="Times New Roman" w:hAnsi="Times New Roman"/>
          <w:sz w:val="28"/>
          <w:szCs w:val="28"/>
        </w:rPr>
        <w:t>в</w:t>
      </w:r>
      <w:r w:rsidRPr="00FA06D8">
        <w:rPr>
          <w:rFonts w:ascii="Times New Roman" w:hAnsi="Times New Roman"/>
          <w:sz w:val="28"/>
          <w:szCs w:val="28"/>
        </w:rPr>
        <w:t>ляемых источников энергии во многих стра</w:t>
      </w:r>
      <w:r>
        <w:rPr>
          <w:rFonts w:ascii="Times New Roman" w:hAnsi="Times New Roman"/>
          <w:sz w:val="28"/>
          <w:szCs w:val="28"/>
        </w:rPr>
        <w:t xml:space="preserve">нах с каждым годом возрастает. </w:t>
      </w:r>
      <w:r w:rsidRPr="00FA06D8">
        <w:rPr>
          <w:rFonts w:ascii="Times New Roman" w:hAnsi="Times New Roman"/>
          <w:sz w:val="28"/>
          <w:szCs w:val="28"/>
        </w:rPr>
        <w:t>О</w:t>
      </w:r>
      <w:r w:rsidRPr="00FA06D8">
        <w:rPr>
          <w:rFonts w:ascii="Times New Roman" w:hAnsi="Times New Roman"/>
          <w:sz w:val="28"/>
          <w:szCs w:val="28"/>
        </w:rPr>
        <w:t>с</w:t>
      </w:r>
      <w:r w:rsidRPr="00FA06D8">
        <w:rPr>
          <w:rFonts w:ascii="Times New Roman" w:hAnsi="Times New Roman"/>
          <w:sz w:val="28"/>
          <w:szCs w:val="28"/>
        </w:rPr>
        <w:t>новным сдерживающим фактором использования возобновляемых источников энергии в мире являются высокие первоначал</w:t>
      </w:r>
      <w:r>
        <w:rPr>
          <w:rFonts w:ascii="Times New Roman" w:hAnsi="Times New Roman"/>
          <w:sz w:val="28"/>
          <w:szCs w:val="28"/>
        </w:rPr>
        <w:t xml:space="preserve">ьные инвестиции в оборудование, </w:t>
      </w:r>
      <w:r w:rsidRPr="00FA06D8">
        <w:rPr>
          <w:rFonts w:ascii="Times New Roman" w:hAnsi="Times New Roman"/>
          <w:sz w:val="28"/>
          <w:szCs w:val="28"/>
        </w:rPr>
        <w:t xml:space="preserve"> инфраструктуру</w:t>
      </w:r>
      <w:r>
        <w:rPr>
          <w:rFonts w:ascii="Times New Roman" w:hAnsi="Times New Roman"/>
          <w:sz w:val="28"/>
          <w:szCs w:val="28"/>
        </w:rPr>
        <w:t>, НИОКР.</w:t>
      </w:r>
    </w:p>
    <w:p w:rsidR="00D62C9F" w:rsidRPr="000A55C0" w:rsidRDefault="004E3335" w:rsidP="00FA06D8">
      <w:pPr>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sidRPr="000A55C0">
        <w:rPr>
          <w:rFonts w:ascii="Times New Roman" w:hAnsi="Times New Roman"/>
          <w:b/>
          <w:i/>
          <w:sz w:val="28"/>
          <w:szCs w:val="28"/>
        </w:rPr>
        <w:t>2.</w:t>
      </w:r>
      <w:r w:rsidR="00D62C9F" w:rsidRPr="000A55C0">
        <w:rPr>
          <w:rFonts w:ascii="Times New Roman" w:hAnsi="Times New Roman"/>
          <w:b/>
          <w:i/>
          <w:sz w:val="28"/>
          <w:szCs w:val="28"/>
        </w:rPr>
        <w:tab/>
        <w:t>Классификация минерально-сырьевых ресурсов</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Все виды сырья, потребляемые в народном хозяйстве, разделяют на </w:t>
      </w:r>
      <w:r w:rsidR="00D62C9F" w:rsidRPr="000A55C0">
        <w:rPr>
          <w:rFonts w:ascii="Times New Roman" w:hAnsi="Times New Roman"/>
          <w:i/>
          <w:sz w:val="28"/>
          <w:szCs w:val="28"/>
        </w:rPr>
        <w:t>промы</w:t>
      </w:r>
      <w:r w:rsidR="00D62C9F" w:rsidRPr="000A55C0">
        <w:rPr>
          <w:rFonts w:ascii="Times New Roman" w:hAnsi="Times New Roman"/>
          <w:i/>
          <w:sz w:val="28"/>
          <w:szCs w:val="28"/>
        </w:rPr>
        <w:t>ш</w:t>
      </w:r>
      <w:r w:rsidR="00D62C9F" w:rsidRPr="000A55C0">
        <w:rPr>
          <w:rFonts w:ascii="Times New Roman" w:hAnsi="Times New Roman"/>
          <w:i/>
          <w:sz w:val="28"/>
          <w:szCs w:val="28"/>
        </w:rPr>
        <w:t>ленное</w:t>
      </w:r>
      <w:r w:rsidR="00D62C9F" w:rsidRPr="00FA06D8">
        <w:rPr>
          <w:rFonts w:ascii="Times New Roman" w:hAnsi="Times New Roman"/>
          <w:sz w:val="28"/>
          <w:szCs w:val="28"/>
        </w:rPr>
        <w:t xml:space="preserve"> сырье и </w:t>
      </w:r>
      <w:r w:rsidR="00D62C9F" w:rsidRPr="000A55C0">
        <w:rPr>
          <w:rFonts w:ascii="Times New Roman" w:hAnsi="Times New Roman"/>
          <w:i/>
          <w:sz w:val="28"/>
          <w:szCs w:val="28"/>
        </w:rPr>
        <w:t>сельскохозяйственное</w:t>
      </w:r>
      <w:r w:rsidR="00D62C9F">
        <w:rPr>
          <w:rFonts w:ascii="Times New Roman" w:hAnsi="Times New Roman"/>
          <w:sz w:val="28"/>
          <w:szCs w:val="28"/>
        </w:rPr>
        <w:t xml:space="preserve"> сырье</w:t>
      </w:r>
      <w:r>
        <w:rPr>
          <w:rFonts w:ascii="Times New Roman" w:hAnsi="Times New Roman"/>
          <w:sz w:val="28"/>
          <w:szCs w:val="28"/>
        </w:rPr>
        <w:t xml:space="preserve">.  </w:t>
      </w:r>
      <w:r w:rsidR="00D62C9F" w:rsidRPr="00FA06D8">
        <w:rPr>
          <w:rFonts w:ascii="Times New Roman" w:hAnsi="Times New Roman"/>
          <w:sz w:val="28"/>
          <w:szCs w:val="28"/>
        </w:rPr>
        <w:t>Промышленное сырье добывается и производится в промышленности и потребляется главным образом отраслями т</w:t>
      </w:r>
      <w:r w:rsidR="00D62C9F" w:rsidRPr="00FA06D8">
        <w:rPr>
          <w:rFonts w:ascii="Times New Roman" w:hAnsi="Times New Roman"/>
          <w:sz w:val="28"/>
          <w:szCs w:val="28"/>
        </w:rPr>
        <w:t>я</w:t>
      </w:r>
      <w:r w:rsidR="00D62C9F" w:rsidRPr="00FA06D8">
        <w:rPr>
          <w:rFonts w:ascii="Times New Roman" w:hAnsi="Times New Roman"/>
          <w:sz w:val="28"/>
          <w:szCs w:val="28"/>
        </w:rPr>
        <w:t xml:space="preserve">желой индустрии. Его разделяют на сырье </w:t>
      </w:r>
      <w:r w:rsidR="00D62C9F" w:rsidRPr="000A55C0">
        <w:rPr>
          <w:rFonts w:ascii="Times New Roman" w:hAnsi="Times New Roman"/>
          <w:i/>
          <w:sz w:val="28"/>
          <w:szCs w:val="28"/>
        </w:rPr>
        <w:t>минерального</w:t>
      </w:r>
      <w:r w:rsidR="00D62C9F" w:rsidRPr="00FA06D8">
        <w:rPr>
          <w:rFonts w:ascii="Times New Roman" w:hAnsi="Times New Roman"/>
          <w:sz w:val="28"/>
          <w:szCs w:val="28"/>
        </w:rPr>
        <w:t xml:space="preserve"> происхождения, которое добывае</w:t>
      </w:r>
      <w:r w:rsidR="00D62C9F">
        <w:rPr>
          <w:rFonts w:ascii="Times New Roman" w:hAnsi="Times New Roman"/>
          <w:sz w:val="28"/>
          <w:szCs w:val="28"/>
        </w:rPr>
        <w:t xml:space="preserve">тся из недр земли </w:t>
      </w:r>
      <w:r w:rsidR="00D62C9F" w:rsidRPr="00FA06D8">
        <w:rPr>
          <w:rFonts w:ascii="Times New Roman" w:hAnsi="Times New Roman"/>
          <w:sz w:val="28"/>
          <w:szCs w:val="28"/>
        </w:rPr>
        <w:t xml:space="preserve"> и </w:t>
      </w:r>
      <w:r w:rsidR="00D62C9F">
        <w:rPr>
          <w:rFonts w:ascii="Times New Roman" w:hAnsi="Times New Roman"/>
          <w:sz w:val="28"/>
          <w:szCs w:val="28"/>
        </w:rPr>
        <w:t>ис</w:t>
      </w:r>
      <w:r w:rsidR="00D62C9F" w:rsidRPr="007C5761">
        <w:rPr>
          <w:rFonts w:ascii="Times New Roman" w:hAnsi="Times New Roman"/>
          <w:i/>
          <w:sz w:val="28"/>
          <w:szCs w:val="28"/>
        </w:rPr>
        <w:t>кусственного</w:t>
      </w:r>
      <w:r>
        <w:rPr>
          <w:rFonts w:ascii="Times New Roman" w:hAnsi="Times New Roman"/>
          <w:i/>
          <w:sz w:val="28"/>
          <w:szCs w:val="28"/>
        </w:rPr>
        <w:t xml:space="preserve"> </w:t>
      </w:r>
      <w:r w:rsidR="00D62C9F" w:rsidRPr="00FA06D8">
        <w:rPr>
          <w:rFonts w:ascii="Times New Roman" w:hAnsi="Times New Roman"/>
          <w:sz w:val="28"/>
          <w:szCs w:val="28"/>
        </w:rPr>
        <w:t xml:space="preserve">происхождения, которое получают путем переработки </w:t>
      </w:r>
      <w:r w:rsidR="00D62C9F" w:rsidRPr="007C5761">
        <w:rPr>
          <w:rFonts w:ascii="Times New Roman" w:hAnsi="Times New Roman"/>
          <w:sz w:val="28"/>
          <w:szCs w:val="28"/>
        </w:rPr>
        <w:t>минерального  сырья.</w:t>
      </w:r>
      <w:r>
        <w:rPr>
          <w:rFonts w:ascii="Times New Roman" w:hAnsi="Times New Roman"/>
          <w:sz w:val="28"/>
          <w:szCs w:val="28"/>
        </w:rPr>
        <w:t xml:space="preserve"> </w:t>
      </w:r>
      <w:r w:rsidR="00D62C9F" w:rsidRPr="00FA06D8">
        <w:rPr>
          <w:rFonts w:ascii="Times New Roman" w:hAnsi="Times New Roman"/>
          <w:sz w:val="28"/>
          <w:szCs w:val="28"/>
        </w:rPr>
        <w:t xml:space="preserve">Минеральное сырье включает </w:t>
      </w:r>
      <w:r w:rsidR="00D62C9F" w:rsidRPr="00377A12">
        <w:rPr>
          <w:rFonts w:ascii="Times New Roman" w:hAnsi="Times New Roman"/>
          <w:i/>
          <w:sz w:val="28"/>
          <w:szCs w:val="28"/>
        </w:rPr>
        <w:t>рудное</w:t>
      </w:r>
      <w:r w:rsidR="00D62C9F">
        <w:rPr>
          <w:rFonts w:ascii="Times New Roman" w:hAnsi="Times New Roman"/>
          <w:sz w:val="28"/>
          <w:szCs w:val="28"/>
        </w:rPr>
        <w:t xml:space="preserve"> (</w:t>
      </w:r>
      <w:r w:rsidR="00D62C9F" w:rsidRPr="00FA06D8">
        <w:rPr>
          <w:rFonts w:ascii="Times New Roman" w:hAnsi="Times New Roman"/>
          <w:sz w:val="28"/>
          <w:szCs w:val="28"/>
        </w:rPr>
        <w:t>железные, медные, хромовые</w:t>
      </w:r>
      <w:r w:rsidR="00D62C9F">
        <w:rPr>
          <w:rFonts w:ascii="Times New Roman" w:hAnsi="Times New Roman"/>
          <w:sz w:val="28"/>
          <w:szCs w:val="28"/>
        </w:rPr>
        <w:t>, полиметаллические  руды)</w:t>
      </w:r>
      <w:r w:rsidR="00D62C9F" w:rsidRPr="00FA06D8">
        <w:rPr>
          <w:rFonts w:ascii="Times New Roman" w:hAnsi="Times New Roman"/>
          <w:sz w:val="28"/>
          <w:szCs w:val="28"/>
        </w:rPr>
        <w:t xml:space="preserve">, </w:t>
      </w:r>
      <w:r w:rsidR="00D62C9F" w:rsidRPr="00377A12">
        <w:rPr>
          <w:rFonts w:ascii="Times New Roman" w:hAnsi="Times New Roman"/>
          <w:i/>
          <w:sz w:val="28"/>
          <w:szCs w:val="28"/>
        </w:rPr>
        <w:t>нерудное</w:t>
      </w:r>
      <w:r w:rsidR="00D62C9F">
        <w:rPr>
          <w:rFonts w:ascii="Times New Roman" w:hAnsi="Times New Roman"/>
          <w:sz w:val="28"/>
          <w:szCs w:val="28"/>
        </w:rPr>
        <w:t xml:space="preserve"> (гипс, и</w:t>
      </w:r>
      <w:r w:rsidR="00D62C9F">
        <w:rPr>
          <w:rFonts w:ascii="Times New Roman" w:hAnsi="Times New Roman"/>
          <w:sz w:val="28"/>
          <w:szCs w:val="28"/>
        </w:rPr>
        <w:t>з</w:t>
      </w:r>
      <w:r w:rsidR="00D62C9F">
        <w:rPr>
          <w:rFonts w:ascii="Times New Roman" w:hAnsi="Times New Roman"/>
          <w:sz w:val="28"/>
          <w:szCs w:val="28"/>
        </w:rPr>
        <w:t>вестняк, фосфа</w:t>
      </w:r>
      <w:r w:rsidR="00D62C9F" w:rsidRPr="00FA06D8">
        <w:rPr>
          <w:rFonts w:ascii="Times New Roman" w:hAnsi="Times New Roman"/>
          <w:sz w:val="28"/>
          <w:szCs w:val="28"/>
        </w:rPr>
        <w:t>ты, апатиты, глина, сера, асбест, поваренная соль и другие ископ</w:t>
      </w:r>
      <w:r w:rsidR="00D62C9F" w:rsidRPr="00FA06D8">
        <w:rPr>
          <w:rFonts w:ascii="Times New Roman" w:hAnsi="Times New Roman"/>
          <w:sz w:val="28"/>
          <w:szCs w:val="28"/>
        </w:rPr>
        <w:t>а</w:t>
      </w:r>
      <w:r w:rsidR="00D62C9F" w:rsidRPr="00FA06D8">
        <w:rPr>
          <w:rFonts w:ascii="Times New Roman" w:hAnsi="Times New Roman"/>
          <w:sz w:val="28"/>
          <w:szCs w:val="28"/>
        </w:rPr>
        <w:t>емые</w:t>
      </w:r>
      <w:r w:rsidR="00D62C9F">
        <w:rPr>
          <w:rFonts w:ascii="Times New Roman" w:hAnsi="Times New Roman"/>
          <w:sz w:val="28"/>
          <w:szCs w:val="28"/>
        </w:rPr>
        <w:t>)</w:t>
      </w:r>
      <w:r w:rsidR="00D62C9F" w:rsidRPr="00FA06D8">
        <w:rPr>
          <w:rFonts w:ascii="Times New Roman" w:hAnsi="Times New Roman"/>
          <w:sz w:val="28"/>
          <w:szCs w:val="28"/>
        </w:rPr>
        <w:t xml:space="preserve">, </w:t>
      </w:r>
      <w:r w:rsidR="00D62C9F" w:rsidRPr="00377A12">
        <w:rPr>
          <w:rFonts w:ascii="Times New Roman" w:hAnsi="Times New Roman"/>
          <w:i/>
          <w:sz w:val="28"/>
          <w:szCs w:val="28"/>
        </w:rPr>
        <w:t>горюче</w:t>
      </w:r>
      <w:proofErr w:type="gramStart"/>
      <w:r w:rsidR="00D62C9F" w:rsidRPr="00377A12">
        <w:rPr>
          <w:rFonts w:ascii="Times New Roman" w:hAnsi="Times New Roman"/>
          <w:i/>
          <w:sz w:val="28"/>
          <w:szCs w:val="28"/>
        </w:rPr>
        <w:t>е</w:t>
      </w:r>
      <w:r w:rsidR="00D62C9F">
        <w:rPr>
          <w:rFonts w:ascii="Times New Roman" w:hAnsi="Times New Roman"/>
          <w:sz w:val="28"/>
          <w:szCs w:val="28"/>
        </w:rPr>
        <w:t>(</w:t>
      </w:r>
      <w:proofErr w:type="gramEnd"/>
      <w:r w:rsidR="00D62C9F" w:rsidRPr="00FA06D8">
        <w:rPr>
          <w:rFonts w:ascii="Times New Roman" w:hAnsi="Times New Roman"/>
          <w:sz w:val="28"/>
          <w:szCs w:val="28"/>
        </w:rPr>
        <w:t>торф, каменный и бурый уголь,</w:t>
      </w:r>
      <w:r w:rsidR="00D62C9F">
        <w:rPr>
          <w:rFonts w:ascii="Times New Roman" w:hAnsi="Times New Roman"/>
          <w:sz w:val="28"/>
          <w:szCs w:val="28"/>
        </w:rPr>
        <w:t xml:space="preserve"> природный газ, горючие сланцы) сырье.</w:t>
      </w:r>
      <w:r>
        <w:rPr>
          <w:rFonts w:ascii="Times New Roman" w:hAnsi="Times New Roman"/>
          <w:sz w:val="28"/>
          <w:szCs w:val="28"/>
        </w:rPr>
        <w:t xml:space="preserve"> </w:t>
      </w:r>
      <w:r w:rsidR="00D62C9F" w:rsidRPr="00FA06D8">
        <w:rPr>
          <w:rFonts w:ascii="Times New Roman" w:hAnsi="Times New Roman"/>
          <w:sz w:val="28"/>
          <w:szCs w:val="28"/>
        </w:rPr>
        <w:t xml:space="preserve">По запасам различают </w:t>
      </w:r>
      <w:r w:rsidR="00D62C9F" w:rsidRPr="007C5761">
        <w:rPr>
          <w:rFonts w:ascii="Times New Roman" w:hAnsi="Times New Roman"/>
          <w:i/>
          <w:sz w:val="28"/>
          <w:szCs w:val="28"/>
        </w:rPr>
        <w:t>возобновляемое</w:t>
      </w:r>
      <w:r w:rsidR="00D62C9F">
        <w:rPr>
          <w:rFonts w:ascii="Times New Roman" w:hAnsi="Times New Roman"/>
          <w:i/>
          <w:sz w:val="28"/>
          <w:szCs w:val="28"/>
        </w:rPr>
        <w:t xml:space="preserve"> (</w:t>
      </w:r>
      <w:r w:rsidR="00D62C9F" w:rsidRPr="00FA06D8">
        <w:rPr>
          <w:rFonts w:ascii="Times New Roman" w:hAnsi="Times New Roman"/>
          <w:sz w:val="28"/>
          <w:szCs w:val="28"/>
        </w:rPr>
        <w:t>вода, возд</w:t>
      </w:r>
      <w:r w:rsidR="00D62C9F">
        <w:rPr>
          <w:rFonts w:ascii="Times New Roman" w:hAnsi="Times New Roman"/>
          <w:sz w:val="28"/>
          <w:szCs w:val="28"/>
        </w:rPr>
        <w:t>ух, животное и раст</w:t>
      </w:r>
      <w:r w:rsidR="00D62C9F">
        <w:rPr>
          <w:rFonts w:ascii="Times New Roman" w:hAnsi="Times New Roman"/>
          <w:sz w:val="28"/>
          <w:szCs w:val="28"/>
        </w:rPr>
        <w:t>и</w:t>
      </w:r>
      <w:r w:rsidR="00D62C9F">
        <w:rPr>
          <w:rFonts w:ascii="Times New Roman" w:hAnsi="Times New Roman"/>
          <w:sz w:val="28"/>
          <w:szCs w:val="28"/>
        </w:rPr>
        <w:t>тельное сырье)</w:t>
      </w:r>
      <w:r w:rsidR="00D62C9F" w:rsidRPr="00FA06D8">
        <w:rPr>
          <w:rFonts w:ascii="Times New Roman" w:hAnsi="Times New Roman"/>
          <w:sz w:val="28"/>
          <w:szCs w:val="28"/>
        </w:rPr>
        <w:t xml:space="preserve"> и </w:t>
      </w:r>
      <w:r w:rsidR="00D62C9F" w:rsidRPr="007C5761">
        <w:rPr>
          <w:rFonts w:ascii="Times New Roman" w:hAnsi="Times New Roman"/>
          <w:i/>
          <w:sz w:val="28"/>
          <w:szCs w:val="28"/>
        </w:rPr>
        <w:t>не возобновляемое</w:t>
      </w:r>
      <w:r w:rsidR="00D62C9F">
        <w:rPr>
          <w:rFonts w:ascii="Times New Roman" w:hAnsi="Times New Roman"/>
          <w:sz w:val="28"/>
          <w:szCs w:val="28"/>
        </w:rPr>
        <w:t xml:space="preserve"> сырье (</w:t>
      </w:r>
      <w:r w:rsidR="00D62C9F" w:rsidRPr="00FA06D8">
        <w:rPr>
          <w:rFonts w:ascii="Times New Roman" w:hAnsi="Times New Roman"/>
          <w:sz w:val="28"/>
          <w:szCs w:val="28"/>
        </w:rPr>
        <w:t>руды, минералы, горючие ископа</w:t>
      </w:r>
      <w:r w:rsidR="00D62C9F" w:rsidRPr="00FA06D8">
        <w:rPr>
          <w:rFonts w:ascii="Times New Roman" w:hAnsi="Times New Roman"/>
          <w:sz w:val="28"/>
          <w:szCs w:val="28"/>
        </w:rPr>
        <w:t>е</w:t>
      </w:r>
      <w:r w:rsidR="00D62C9F" w:rsidRPr="00FA06D8">
        <w:rPr>
          <w:rFonts w:ascii="Times New Roman" w:hAnsi="Times New Roman"/>
          <w:sz w:val="28"/>
          <w:szCs w:val="28"/>
        </w:rPr>
        <w:t>мые</w:t>
      </w:r>
      <w:r w:rsidR="00D62C9F">
        <w:rPr>
          <w:rFonts w:ascii="Times New Roman" w:hAnsi="Times New Roman"/>
          <w:sz w:val="28"/>
          <w:szCs w:val="28"/>
        </w:rPr>
        <w:t xml:space="preserve">). </w:t>
      </w:r>
      <w:r w:rsidR="00D62C9F" w:rsidRPr="00FA06D8">
        <w:rPr>
          <w:rFonts w:ascii="Times New Roman" w:hAnsi="Times New Roman"/>
          <w:sz w:val="28"/>
          <w:szCs w:val="28"/>
        </w:rPr>
        <w:t xml:space="preserve">По химическому составу сырье разделяют на </w:t>
      </w:r>
      <w:r w:rsidR="00D62C9F" w:rsidRPr="00377A12">
        <w:rPr>
          <w:rFonts w:ascii="Times New Roman" w:hAnsi="Times New Roman"/>
          <w:i/>
          <w:sz w:val="28"/>
          <w:szCs w:val="28"/>
        </w:rPr>
        <w:t>неорганическое</w:t>
      </w:r>
      <w:r w:rsidR="00D62C9F" w:rsidRPr="00FA06D8">
        <w:rPr>
          <w:rFonts w:ascii="Times New Roman" w:hAnsi="Times New Roman"/>
          <w:sz w:val="28"/>
          <w:szCs w:val="28"/>
        </w:rPr>
        <w:t xml:space="preserve"> (минералы) и </w:t>
      </w:r>
      <w:r w:rsidR="00D62C9F" w:rsidRPr="00377A12">
        <w:rPr>
          <w:rFonts w:ascii="Times New Roman" w:hAnsi="Times New Roman"/>
          <w:i/>
          <w:sz w:val="28"/>
          <w:szCs w:val="28"/>
        </w:rPr>
        <w:t>органическое</w:t>
      </w:r>
      <w:r w:rsidR="00D62C9F" w:rsidRPr="00FA06D8">
        <w:rPr>
          <w:rFonts w:ascii="Times New Roman" w:hAnsi="Times New Roman"/>
          <w:sz w:val="28"/>
          <w:szCs w:val="28"/>
        </w:rPr>
        <w:t xml:space="preserve"> (нефть, газ, уголь).По агрегатному состоянию сырье разделяют на </w:t>
      </w:r>
      <w:r w:rsidR="00D62C9F" w:rsidRPr="00377A12">
        <w:rPr>
          <w:rFonts w:ascii="Times New Roman" w:hAnsi="Times New Roman"/>
          <w:i/>
          <w:sz w:val="28"/>
          <w:szCs w:val="28"/>
        </w:rPr>
        <w:t>твердое</w:t>
      </w:r>
      <w:r w:rsidR="00D62C9F" w:rsidRPr="00FA06D8">
        <w:rPr>
          <w:rFonts w:ascii="Times New Roman" w:hAnsi="Times New Roman"/>
          <w:sz w:val="28"/>
          <w:szCs w:val="28"/>
        </w:rPr>
        <w:t xml:space="preserve"> (минералы, торф, руды), </w:t>
      </w:r>
      <w:r w:rsidR="00D62C9F" w:rsidRPr="00377A12">
        <w:rPr>
          <w:rFonts w:ascii="Times New Roman" w:hAnsi="Times New Roman"/>
          <w:i/>
          <w:sz w:val="28"/>
          <w:szCs w:val="28"/>
        </w:rPr>
        <w:t>жидкое</w:t>
      </w:r>
      <w:r w:rsidR="00D62C9F" w:rsidRPr="00FA06D8">
        <w:rPr>
          <w:rFonts w:ascii="Times New Roman" w:hAnsi="Times New Roman"/>
          <w:sz w:val="28"/>
          <w:szCs w:val="28"/>
        </w:rPr>
        <w:t xml:space="preserve"> (вода, нефть), </w:t>
      </w:r>
      <w:r w:rsidR="00D62C9F" w:rsidRPr="00377A12">
        <w:rPr>
          <w:rFonts w:ascii="Times New Roman" w:hAnsi="Times New Roman"/>
          <w:i/>
          <w:sz w:val="28"/>
          <w:szCs w:val="28"/>
        </w:rPr>
        <w:t>газообразное</w:t>
      </w:r>
      <w:r w:rsidR="00D62C9F" w:rsidRPr="00FA06D8">
        <w:rPr>
          <w:rFonts w:ascii="Times New Roman" w:hAnsi="Times New Roman"/>
          <w:sz w:val="28"/>
          <w:szCs w:val="28"/>
        </w:rPr>
        <w:t xml:space="preserve"> (воздух, природный газ).</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Существенным дополнительным источником сырья являются </w:t>
      </w:r>
      <w:r w:rsidR="00D62C9F" w:rsidRPr="00377A12">
        <w:rPr>
          <w:rFonts w:ascii="Times New Roman" w:hAnsi="Times New Roman"/>
          <w:i/>
          <w:sz w:val="28"/>
          <w:szCs w:val="28"/>
        </w:rPr>
        <w:t>вторичные м</w:t>
      </w:r>
      <w:r w:rsidR="00D62C9F" w:rsidRPr="00377A12">
        <w:rPr>
          <w:rFonts w:ascii="Times New Roman" w:hAnsi="Times New Roman"/>
          <w:i/>
          <w:sz w:val="28"/>
          <w:szCs w:val="28"/>
        </w:rPr>
        <w:t>а</w:t>
      </w:r>
      <w:r w:rsidR="00D62C9F" w:rsidRPr="00377A12">
        <w:rPr>
          <w:rFonts w:ascii="Times New Roman" w:hAnsi="Times New Roman"/>
          <w:i/>
          <w:sz w:val="28"/>
          <w:szCs w:val="28"/>
        </w:rPr>
        <w:t>териальные ресурсы</w:t>
      </w:r>
      <w:r w:rsidR="00D62C9F" w:rsidRPr="00FA06D8">
        <w:rPr>
          <w:rFonts w:ascii="Times New Roman" w:hAnsi="Times New Roman"/>
          <w:sz w:val="28"/>
          <w:szCs w:val="28"/>
        </w:rPr>
        <w:t xml:space="preserve"> (отходы производства, отходы потребления, побочные пр</w:t>
      </w:r>
      <w:r w:rsidR="00D62C9F" w:rsidRPr="00FA06D8">
        <w:rPr>
          <w:rFonts w:ascii="Times New Roman" w:hAnsi="Times New Roman"/>
          <w:sz w:val="28"/>
          <w:szCs w:val="28"/>
        </w:rPr>
        <w:t>о</w:t>
      </w:r>
      <w:r w:rsidR="00D62C9F" w:rsidRPr="00FA06D8">
        <w:rPr>
          <w:rFonts w:ascii="Times New Roman" w:hAnsi="Times New Roman"/>
          <w:sz w:val="28"/>
          <w:szCs w:val="28"/>
        </w:rPr>
        <w:t xml:space="preserve">дукты). </w:t>
      </w:r>
      <w:r w:rsidR="00D62C9F" w:rsidRPr="00377A12">
        <w:rPr>
          <w:rFonts w:ascii="Times New Roman" w:hAnsi="Times New Roman"/>
          <w:i/>
          <w:sz w:val="28"/>
          <w:szCs w:val="28"/>
        </w:rPr>
        <w:t>Отходы производства</w:t>
      </w:r>
      <w:r w:rsidR="00D62C9F" w:rsidRPr="00FA06D8">
        <w:rPr>
          <w:rFonts w:ascii="Times New Roman" w:hAnsi="Times New Roman"/>
          <w:sz w:val="28"/>
          <w:szCs w:val="28"/>
        </w:rPr>
        <w:t xml:space="preserve"> – это остатки сырья, материалов и полуфабрик</w:t>
      </w:r>
      <w:r w:rsidR="00D62C9F" w:rsidRPr="00FA06D8">
        <w:rPr>
          <w:rFonts w:ascii="Times New Roman" w:hAnsi="Times New Roman"/>
          <w:sz w:val="28"/>
          <w:szCs w:val="28"/>
        </w:rPr>
        <w:t>а</w:t>
      </w:r>
      <w:r w:rsidR="00D62C9F" w:rsidRPr="00FA06D8">
        <w:rPr>
          <w:rFonts w:ascii="Times New Roman" w:hAnsi="Times New Roman"/>
          <w:sz w:val="28"/>
          <w:szCs w:val="28"/>
        </w:rPr>
        <w:t>тов, образующихся в процессе производства продукции, которые полностью или частично утратили свои качества и не соответствуют стандартам или техническим условиям (обрезки металла от штамповки или металлическая стружка, получа</w:t>
      </w:r>
      <w:r w:rsidR="00D62C9F" w:rsidRPr="00FA06D8">
        <w:rPr>
          <w:rFonts w:ascii="Times New Roman" w:hAnsi="Times New Roman"/>
          <w:sz w:val="28"/>
          <w:szCs w:val="28"/>
        </w:rPr>
        <w:t>ю</w:t>
      </w:r>
      <w:r w:rsidR="00D62C9F" w:rsidRPr="00FA06D8">
        <w:rPr>
          <w:rFonts w:ascii="Times New Roman" w:hAnsi="Times New Roman"/>
          <w:sz w:val="28"/>
          <w:szCs w:val="28"/>
        </w:rPr>
        <w:t xml:space="preserve">щаяся в процессе обработки резанием). </w:t>
      </w:r>
      <w:r w:rsidR="00D62C9F" w:rsidRPr="00377A12">
        <w:rPr>
          <w:rFonts w:ascii="Times New Roman" w:hAnsi="Times New Roman"/>
          <w:i/>
          <w:sz w:val="28"/>
          <w:szCs w:val="28"/>
        </w:rPr>
        <w:t>Отходами потребления</w:t>
      </w:r>
      <w:r w:rsidR="00D62C9F" w:rsidRPr="00FA06D8">
        <w:rPr>
          <w:rFonts w:ascii="Times New Roman" w:hAnsi="Times New Roman"/>
          <w:sz w:val="28"/>
          <w:szCs w:val="28"/>
        </w:rPr>
        <w:t xml:space="preserve"> называют разли</w:t>
      </w:r>
      <w:r w:rsidR="00D62C9F" w:rsidRPr="00FA06D8">
        <w:rPr>
          <w:rFonts w:ascii="Times New Roman" w:hAnsi="Times New Roman"/>
          <w:sz w:val="28"/>
          <w:szCs w:val="28"/>
        </w:rPr>
        <w:t>ч</w:t>
      </w:r>
      <w:r w:rsidR="00D62C9F" w:rsidRPr="00FA06D8">
        <w:rPr>
          <w:rFonts w:ascii="Times New Roman" w:hAnsi="Times New Roman"/>
          <w:sz w:val="28"/>
          <w:szCs w:val="28"/>
        </w:rPr>
        <w:lastRenderedPageBreak/>
        <w:t>ные бывшие в употреблении изделия и вещества, восстановление которых экон</w:t>
      </w:r>
      <w:r w:rsidR="00D62C9F" w:rsidRPr="00FA06D8">
        <w:rPr>
          <w:rFonts w:ascii="Times New Roman" w:hAnsi="Times New Roman"/>
          <w:sz w:val="28"/>
          <w:szCs w:val="28"/>
        </w:rPr>
        <w:t>о</w:t>
      </w:r>
      <w:r w:rsidR="00D62C9F" w:rsidRPr="00FA06D8">
        <w:rPr>
          <w:rFonts w:ascii="Times New Roman" w:hAnsi="Times New Roman"/>
          <w:sz w:val="28"/>
          <w:szCs w:val="28"/>
        </w:rPr>
        <w:t xml:space="preserve">мически не целесообразно (полностью изношенные машины, изделия из резины, пластмассы, стекла и т.д.). </w:t>
      </w:r>
      <w:r w:rsidR="00D62C9F" w:rsidRPr="00377A12">
        <w:rPr>
          <w:rFonts w:ascii="Times New Roman" w:hAnsi="Times New Roman"/>
          <w:i/>
          <w:sz w:val="28"/>
          <w:szCs w:val="28"/>
        </w:rPr>
        <w:t>Побочные продукты</w:t>
      </w:r>
      <w:r w:rsidR="00D62C9F" w:rsidRPr="00FA06D8">
        <w:rPr>
          <w:rFonts w:ascii="Times New Roman" w:hAnsi="Times New Roman"/>
          <w:sz w:val="28"/>
          <w:szCs w:val="28"/>
        </w:rPr>
        <w:t xml:space="preserve"> - это продукты, которые образ</w:t>
      </w:r>
      <w:r w:rsidR="00D62C9F" w:rsidRPr="00FA06D8">
        <w:rPr>
          <w:rFonts w:ascii="Times New Roman" w:hAnsi="Times New Roman"/>
          <w:sz w:val="28"/>
          <w:szCs w:val="28"/>
        </w:rPr>
        <w:t>у</w:t>
      </w:r>
      <w:r w:rsidR="00D62C9F" w:rsidRPr="00FA06D8">
        <w:rPr>
          <w:rFonts w:ascii="Times New Roman" w:hAnsi="Times New Roman"/>
          <w:sz w:val="28"/>
          <w:szCs w:val="28"/>
        </w:rPr>
        <w:t xml:space="preserve">ются в процессе переработки сырья (как правило, </w:t>
      </w:r>
      <w:r w:rsidR="00D62C9F">
        <w:rPr>
          <w:rFonts w:ascii="Times New Roman" w:hAnsi="Times New Roman"/>
          <w:sz w:val="28"/>
          <w:szCs w:val="28"/>
        </w:rPr>
        <w:t>в химико-технологических пр</w:t>
      </w:r>
      <w:r w:rsidR="00D62C9F">
        <w:rPr>
          <w:rFonts w:ascii="Times New Roman" w:hAnsi="Times New Roman"/>
          <w:sz w:val="28"/>
          <w:szCs w:val="28"/>
        </w:rPr>
        <w:t>о</w:t>
      </w:r>
      <w:r w:rsidR="00D62C9F">
        <w:rPr>
          <w:rFonts w:ascii="Times New Roman" w:hAnsi="Times New Roman"/>
          <w:sz w:val="28"/>
          <w:szCs w:val="28"/>
        </w:rPr>
        <w:t>изводствах</w:t>
      </w:r>
      <w:r w:rsidR="00D62C9F" w:rsidRPr="00FA06D8">
        <w:rPr>
          <w:rFonts w:ascii="Times New Roman" w:hAnsi="Times New Roman"/>
          <w:sz w:val="28"/>
          <w:szCs w:val="28"/>
        </w:rPr>
        <w:t>) наряду с основными продуктами, но не являются целью технологич</w:t>
      </w:r>
      <w:r w:rsidR="00D62C9F" w:rsidRPr="00FA06D8">
        <w:rPr>
          <w:rFonts w:ascii="Times New Roman" w:hAnsi="Times New Roman"/>
          <w:sz w:val="28"/>
          <w:szCs w:val="28"/>
        </w:rPr>
        <w:t>е</w:t>
      </w:r>
      <w:r w:rsidR="00D62C9F" w:rsidRPr="00FA06D8">
        <w:rPr>
          <w:rFonts w:ascii="Times New Roman" w:hAnsi="Times New Roman"/>
          <w:sz w:val="28"/>
          <w:szCs w:val="28"/>
        </w:rPr>
        <w:t>ского процесса (шлаки черной металлургии).</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B21F1D">
        <w:rPr>
          <w:rFonts w:ascii="Times New Roman" w:hAnsi="Times New Roman"/>
          <w:i/>
          <w:sz w:val="28"/>
          <w:szCs w:val="28"/>
        </w:rPr>
        <w:t>Сельскохозяйственное сырье</w:t>
      </w:r>
      <w:r w:rsidR="00D62C9F" w:rsidRPr="00FA06D8">
        <w:rPr>
          <w:rFonts w:ascii="Times New Roman" w:hAnsi="Times New Roman"/>
          <w:sz w:val="28"/>
          <w:szCs w:val="28"/>
        </w:rPr>
        <w:t xml:space="preserve"> производится в сельском хозяйстве и потребл</w:t>
      </w:r>
      <w:r w:rsidR="00D62C9F" w:rsidRPr="00FA06D8">
        <w:rPr>
          <w:rFonts w:ascii="Times New Roman" w:hAnsi="Times New Roman"/>
          <w:sz w:val="28"/>
          <w:szCs w:val="28"/>
        </w:rPr>
        <w:t>я</w:t>
      </w:r>
      <w:r w:rsidR="00D62C9F" w:rsidRPr="00FA06D8">
        <w:rPr>
          <w:rFonts w:ascii="Times New Roman" w:hAnsi="Times New Roman"/>
          <w:sz w:val="28"/>
          <w:szCs w:val="28"/>
        </w:rPr>
        <w:t>ется в отраслях легкой и пищевой промышленности, это сырье растительного происхождения (плоды и овощи, лен, хлопок, зерно, подсолнечник и др.) и ж</w:t>
      </w:r>
      <w:r w:rsidR="00D62C9F" w:rsidRPr="00FA06D8">
        <w:rPr>
          <w:rFonts w:ascii="Times New Roman" w:hAnsi="Times New Roman"/>
          <w:sz w:val="28"/>
          <w:szCs w:val="28"/>
        </w:rPr>
        <w:t>и</w:t>
      </w:r>
      <w:r w:rsidR="00D62C9F" w:rsidRPr="00FA06D8">
        <w:rPr>
          <w:rFonts w:ascii="Times New Roman" w:hAnsi="Times New Roman"/>
          <w:sz w:val="28"/>
          <w:szCs w:val="28"/>
        </w:rPr>
        <w:t>вотного происхождения (мясо, молоко, яйца, мед и др.).</w:t>
      </w:r>
    </w:p>
    <w:p w:rsidR="00D62C9F" w:rsidRPr="007C06A9"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В технологии существует различия между понятиями «</w:t>
      </w:r>
      <w:r w:rsidR="00D62C9F" w:rsidRPr="00B21F1D">
        <w:rPr>
          <w:rFonts w:ascii="Times New Roman" w:hAnsi="Times New Roman"/>
          <w:sz w:val="28"/>
          <w:szCs w:val="28"/>
        </w:rPr>
        <w:t>сырье» и «материалы</w:t>
      </w:r>
      <w:r w:rsidR="00D62C9F" w:rsidRPr="00FA06D8">
        <w:rPr>
          <w:rFonts w:ascii="Times New Roman" w:hAnsi="Times New Roman"/>
          <w:sz w:val="28"/>
          <w:szCs w:val="28"/>
        </w:rPr>
        <w:t>».  К сырью относят продукты добывающей промышленности и сельского хозяйства, а к материалам – продукцию перерабатыв</w:t>
      </w:r>
      <w:r w:rsidR="00D62C9F">
        <w:rPr>
          <w:rFonts w:ascii="Times New Roman" w:hAnsi="Times New Roman"/>
          <w:sz w:val="28"/>
          <w:szCs w:val="28"/>
        </w:rPr>
        <w:t xml:space="preserve">ающей промышленности. </w:t>
      </w:r>
      <w:r w:rsidR="00D62C9F" w:rsidRPr="00FA06D8">
        <w:rPr>
          <w:rFonts w:ascii="Times New Roman" w:hAnsi="Times New Roman"/>
          <w:sz w:val="28"/>
          <w:szCs w:val="28"/>
        </w:rPr>
        <w:t xml:space="preserve">Различают материалы </w:t>
      </w:r>
      <w:r w:rsidR="00D62C9F" w:rsidRPr="00B21F1D">
        <w:rPr>
          <w:rFonts w:ascii="Times New Roman" w:hAnsi="Times New Roman"/>
          <w:i/>
          <w:sz w:val="28"/>
          <w:szCs w:val="28"/>
        </w:rPr>
        <w:t>основные и вспомогательные</w:t>
      </w:r>
      <w:r w:rsidR="00D62C9F" w:rsidRPr="00FA06D8">
        <w:rPr>
          <w:rFonts w:ascii="Times New Roman" w:hAnsi="Times New Roman"/>
          <w:sz w:val="28"/>
          <w:szCs w:val="28"/>
        </w:rPr>
        <w:t>. К основным материалам относят те, к</w:t>
      </w:r>
      <w:r w:rsidR="00D62C9F" w:rsidRPr="00FA06D8">
        <w:rPr>
          <w:rFonts w:ascii="Times New Roman" w:hAnsi="Times New Roman"/>
          <w:sz w:val="28"/>
          <w:szCs w:val="28"/>
        </w:rPr>
        <w:t>о</w:t>
      </w:r>
      <w:r w:rsidR="00D62C9F" w:rsidRPr="00FA06D8">
        <w:rPr>
          <w:rFonts w:ascii="Times New Roman" w:hAnsi="Times New Roman"/>
          <w:sz w:val="28"/>
          <w:szCs w:val="28"/>
        </w:rPr>
        <w:t>торые в натуральной форме входят в состав готового продукта, сост</w:t>
      </w:r>
      <w:r w:rsidR="00D62C9F">
        <w:rPr>
          <w:rFonts w:ascii="Times New Roman" w:hAnsi="Times New Roman"/>
          <w:sz w:val="28"/>
          <w:szCs w:val="28"/>
        </w:rPr>
        <w:t>авляя его м</w:t>
      </w:r>
      <w:r w:rsidR="00D62C9F">
        <w:rPr>
          <w:rFonts w:ascii="Times New Roman" w:hAnsi="Times New Roman"/>
          <w:sz w:val="28"/>
          <w:szCs w:val="28"/>
        </w:rPr>
        <w:t>а</w:t>
      </w:r>
      <w:r w:rsidR="00D62C9F">
        <w:rPr>
          <w:rFonts w:ascii="Times New Roman" w:hAnsi="Times New Roman"/>
          <w:sz w:val="28"/>
          <w:szCs w:val="28"/>
        </w:rPr>
        <w:t xml:space="preserve">териальную основу (мука </w:t>
      </w:r>
      <w:r w:rsidR="00D62C9F" w:rsidRPr="00E015E0">
        <w:rPr>
          <w:rFonts w:ascii="Times New Roman" w:hAnsi="Times New Roman"/>
          <w:i/>
          <w:sz w:val="28"/>
          <w:szCs w:val="28"/>
        </w:rPr>
        <w:t>(производство хлеба, мучных кондитерских изделий),</w:t>
      </w:r>
      <w:r w:rsidR="00D62C9F">
        <w:rPr>
          <w:rFonts w:ascii="Times New Roman" w:hAnsi="Times New Roman"/>
          <w:sz w:val="28"/>
          <w:szCs w:val="28"/>
        </w:rPr>
        <w:t xml:space="preserve"> сахар (</w:t>
      </w:r>
      <w:r w:rsidR="00D62C9F" w:rsidRPr="00E015E0">
        <w:rPr>
          <w:rFonts w:ascii="Times New Roman" w:hAnsi="Times New Roman"/>
          <w:i/>
          <w:sz w:val="28"/>
          <w:szCs w:val="28"/>
        </w:rPr>
        <w:t>производство кондитерских изделий</w:t>
      </w:r>
      <w:r w:rsidR="00D62C9F">
        <w:rPr>
          <w:rFonts w:ascii="Times New Roman" w:hAnsi="Times New Roman"/>
          <w:sz w:val="28"/>
          <w:szCs w:val="28"/>
        </w:rPr>
        <w:t>),</w:t>
      </w:r>
      <w:r w:rsidR="00D62C9F" w:rsidRPr="00FA06D8">
        <w:rPr>
          <w:rFonts w:ascii="Times New Roman" w:hAnsi="Times New Roman"/>
          <w:sz w:val="28"/>
          <w:szCs w:val="28"/>
        </w:rPr>
        <w:t xml:space="preserve"> солод</w:t>
      </w:r>
      <w:r w:rsidR="00D62C9F">
        <w:rPr>
          <w:rFonts w:ascii="Times New Roman" w:hAnsi="Times New Roman"/>
          <w:sz w:val="28"/>
          <w:szCs w:val="28"/>
        </w:rPr>
        <w:t xml:space="preserve"> – в производстве пива и т. д.).</w:t>
      </w:r>
      <w:r w:rsidR="00D62C9F" w:rsidRPr="00FA06D8">
        <w:rPr>
          <w:rFonts w:ascii="Times New Roman" w:hAnsi="Times New Roman"/>
          <w:sz w:val="28"/>
          <w:szCs w:val="28"/>
        </w:rPr>
        <w:t>Вспомогательные материалы способствуют формированию вкусовых свойств пищевых продуктов (</w:t>
      </w:r>
      <w:r w:rsidR="00D62C9F" w:rsidRPr="00E015E0">
        <w:rPr>
          <w:rFonts w:ascii="Times New Roman" w:hAnsi="Times New Roman"/>
          <w:i/>
          <w:sz w:val="28"/>
          <w:szCs w:val="28"/>
        </w:rPr>
        <w:t>пряности, соль, кислоты</w:t>
      </w:r>
      <w:r w:rsidR="00D62C9F" w:rsidRPr="00FA06D8">
        <w:rPr>
          <w:rFonts w:ascii="Times New Roman" w:hAnsi="Times New Roman"/>
          <w:sz w:val="28"/>
          <w:szCs w:val="28"/>
        </w:rPr>
        <w:t>), и</w:t>
      </w:r>
      <w:r w:rsidR="00D62C9F">
        <w:rPr>
          <w:rFonts w:ascii="Times New Roman" w:hAnsi="Times New Roman"/>
          <w:sz w:val="28"/>
          <w:szCs w:val="28"/>
        </w:rPr>
        <w:t>х структуры (</w:t>
      </w:r>
      <w:r w:rsidR="00D62C9F" w:rsidRPr="00E015E0">
        <w:rPr>
          <w:rFonts w:ascii="Times New Roman" w:hAnsi="Times New Roman"/>
          <w:i/>
          <w:sz w:val="28"/>
          <w:szCs w:val="28"/>
        </w:rPr>
        <w:t xml:space="preserve">эмульгаторы,  пектин, </w:t>
      </w:r>
      <w:proofErr w:type="spellStart"/>
      <w:r w:rsidR="00D62C9F" w:rsidRPr="00E015E0">
        <w:rPr>
          <w:rFonts w:ascii="Times New Roman" w:hAnsi="Times New Roman"/>
          <w:i/>
          <w:sz w:val="28"/>
          <w:szCs w:val="28"/>
        </w:rPr>
        <w:t>агар</w:t>
      </w:r>
      <w:proofErr w:type="spellEnd"/>
      <w:r w:rsidR="00D62C9F" w:rsidRPr="00E015E0">
        <w:rPr>
          <w:rFonts w:ascii="Times New Roman" w:hAnsi="Times New Roman"/>
          <w:i/>
          <w:sz w:val="28"/>
          <w:szCs w:val="28"/>
        </w:rPr>
        <w:t>, желатин</w:t>
      </w:r>
      <w:r w:rsidR="00D62C9F" w:rsidRPr="00FA06D8">
        <w:rPr>
          <w:rFonts w:ascii="Times New Roman" w:hAnsi="Times New Roman"/>
          <w:sz w:val="28"/>
          <w:szCs w:val="28"/>
        </w:rPr>
        <w:t>), направленности технологических процессов (</w:t>
      </w:r>
      <w:r w:rsidR="00D62C9F" w:rsidRPr="00E015E0">
        <w:rPr>
          <w:rFonts w:ascii="Times New Roman" w:hAnsi="Times New Roman"/>
          <w:i/>
          <w:sz w:val="28"/>
          <w:szCs w:val="28"/>
        </w:rPr>
        <w:t>дрожжи, молочнокислые бактерии, ферменты</w:t>
      </w:r>
      <w:r w:rsidR="00D62C9F">
        <w:rPr>
          <w:rFonts w:ascii="Times New Roman" w:hAnsi="Times New Roman"/>
          <w:sz w:val="28"/>
          <w:szCs w:val="28"/>
        </w:rPr>
        <w:t>).</w:t>
      </w:r>
      <w:r w:rsidR="00D62C9F" w:rsidRPr="007C06A9">
        <w:rPr>
          <w:rFonts w:ascii="Times New Roman" w:hAnsi="Times New Roman"/>
          <w:i/>
          <w:sz w:val="28"/>
          <w:szCs w:val="28"/>
        </w:rPr>
        <w:t>Топливо и энергия по своей экономической природе относятся к вспомогательным материалам, но в силу особой значим</w:t>
      </w:r>
      <w:r w:rsidR="00D62C9F" w:rsidRPr="007C06A9">
        <w:rPr>
          <w:rFonts w:ascii="Times New Roman" w:hAnsi="Times New Roman"/>
          <w:i/>
          <w:sz w:val="28"/>
          <w:szCs w:val="28"/>
        </w:rPr>
        <w:t>о</w:t>
      </w:r>
      <w:r w:rsidR="00D62C9F" w:rsidRPr="007C06A9">
        <w:rPr>
          <w:rFonts w:ascii="Times New Roman" w:hAnsi="Times New Roman"/>
          <w:i/>
          <w:sz w:val="28"/>
          <w:szCs w:val="28"/>
        </w:rPr>
        <w:t>сти они выделяются в самостоятельную группу ресурсов.</w:t>
      </w:r>
    </w:p>
    <w:p w:rsidR="00D62C9F"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В Беларуси разведано и открыто около 5 тыс. месторождений и залежей п</w:t>
      </w:r>
      <w:r w:rsidR="00D62C9F" w:rsidRPr="00FA06D8">
        <w:rPr>
          <w:rFonts w:ascii="Times New Roman" w:hAnsi="Times New Roman"/>
          <w:sz w:val="28"/>
          <w:szCs w:val="28"/>
        </w:rPr>
        <w:t>о</w:t>
      </w:r>
      <w:r w:rsidR="00D62C9F" w:rsidRPr="00FA06D8">
        <w:rPr>
          <w:rFonts w:ascii="Times New Roman" w:hAnsi="Times New Roman"/>
          <w:sz w:val="28"/>
          <w:szCs w:val="28"/>
        </w:rPr>
        <w:t>лезных ископаемых, которые включают око</w:t>
      </w:r>
      <w:r w:rsidR="00D62C9F">
        <w:rPr>
          <w:rFonts w:ascii="Times New Roman" w:hAnsi="Times New Roman"/>
          <w:sz w:val="28"/>
          <w:szCs w:val="28"/>
        </w:rPr>
        <w:t xml:space="preserve">ло 30 видов минерального сырья. </w:t>
      </w:r>
      <w:r w:rsidR="00D62C9F" w:rsidRPr="00FA06D8">
        <w:rPr>
          <w:rFonts w:ascii="Times New Roman" w:hAnsi="Times New Roman"/>
          <w:sz w:val="28"/>
          <w:szCs w:val="28"/>
        </w:rPr>
        <w:t>Топливно-энергетические ресурсы представлены нефтью, торфом, бурым углем и горючими сланцами. Главной нефтегазоносной территорией республики является Гомельская область, где разрабатываются 60 месторождений. Приблизительно з</w:t>
      </w:r>
      <w:r w:rsidR="00D62C9F" w:rsidRPr="00FA06D8">
        <w:rPr>
          <w:rFonts w:ascii="Times New Roman" w:hAnsi="Times New Roman"/>
          <w:sz w:val="28"/>
          <w:szCs w:val="28"/>
        </w:rPr>
        <w:t>а</w:t>
      </w:r>
      <w:r w:rsidR="00D62C9F" w:rsidRPr="00FA06D8">
        <w:rPr>
          <w:rFonts w:ascii="Times New Roman" w:hAnsi="Times New Roman"/>
          <w:sz w:val="28"/>
          <w:szCs w:val="28"/>
        </w:rPr>
        <w:t>пасы нефти составляют 71,95 млн</w:t>
      </w:r>
      <w:r w:rsidR="00D62C9F">
        <w:rPr>
          <w:rFonts w:ascii="Times New Roman" w:hAnsi="Times New Roman"/>
          <w:sz w:val="28"/>
          <w:szCs w:val="28"/>
        </w:rPr>
        <w:t>.</w:t>
      </w:r>
      <w:r w:rsidR="00D62C9F" w:rsidRPr="00FA06D8">
        <w:rPr>
          <w:rFonts w:ascii="Times New Roman" w:hAnsi="Times New Roman"/>
          <w:sz w:val="28"/>
          <w:szCs w:val="28"/>
        </w:rPr>
        <w:t xml:space="preserve"> т, </w:t>
      </w:r>
      <w:proofErr w:type="spellStart"/>
      <w:r w:rsidR="00D62C9F" w:rsidRPr="00FA06D8">
        <w:rPr>
          <w:rFonts w:ascii="Times New Roman" w:hAnsi="Times New Roman"/>
          <w:sz w:val="28"/>
          <w:szCs w:val="28"/>
        </w:rPr>
        <w:t>газоконденсата</w:t>
      </w:r>
      <w:proofErr w:type="spellEnd"/>
      <w:r w:rsidR="00D62C9F" w:rsidRPr="00FA06D8">
        <w:rPr>
          <w:rFonts w:ascii="Times New Roman" w:hAnsi="Times New Roman"/>
          <w:sz w:val="28"/>
          <w:szCs w:val="28"/>
        </w:rPr>
        <w:t xml:space="preserve"> – 0,44 млн</w:t>
      </w:r>
      <w:r w:rsidR="00D62C9F">
        <w:rPr>
          <w:rFonts w:ascii="Times New Roman" w:hAnsi="Times New Roman"/>
          <w:sz w:val="28"/>
          <w:szCs w:val="28"/>
        </w:rPr>
        <w:t>.</w:t>
      </w:r>
      <w:r w:rsidR="00D62C9F" w:rsidRPr="00FA06D8">
        <w:rPr>
          <w:rFonts w:ascii="Times New Roman" w:hAnsi="Times New Roman"/>
          <w:sz w:val="28"/>
          <w:szCs w:val="28"/>
        </w:rPr>
        <w:t xml:space="preserve"> т, растворимого газа – 9,734 млн</w:t>
      </w:r>
      <w:r w:rsidR="00D62C9F">
        <w:rPr>
          <w:rFonts w:ascii="Times New Roman" w:hAnsi="Times New Roman"/>
          <w:sz w:val="28"/>
          <w:szCs w:val="28"/>
        </w:rPr>
        <w:t>.</w:t>
      </w:r>
      <w:r w:rsidR="00D62C9F" w:rsidRPr="00FA06D8">
        <w:rPr>
          <w:rFonts w:ascii="Times New Roman" w:hAnsi="Times New Roman"/>
          <w:sz w:val="28"/>
          <w:szCs w:val="28"/>
        </w:rPr>
        <w:t xml:space="preserve"> м</w:t>
      </w:r>
      <w:r w:rsidR="00D62C9F" w:rsidRPr="00E015E0">
        <w:rPr>
          <w:rFonts w:ascii="Times New Roman" w:hAnsi="Times New Roman"/>
          <w:sz w:val="28"/>
          <w:szCs w:val="28"/>
          <w:vertAlign w:val="superscript"/>
        </w:rPr>
        <w:t>3</w:t>
      </w:r>
      <w:r w:rsidR="00D62C9F" w:rsidRPr="00FA06D8">
        <w:rPr>
          <w:rFonts w:ascii="Times New Roman" w:hAnsi="Times New Roman"/>
          <w:sz w:val="28"/>
          <w:szCs w:val="28"/>
        </w:rPr>
        <w:t>, свободного газа – 982 млн</w:t>
      </w:r>
      <w:r w:rsidR="00D62C9F">
        <w:rPr>
          <w:rFonts w:ascii="Times New Roman" w:hAnsi="Times New Roman"/>
          <w:sz w:val="28"/>
          <w:szCs w:val="28"/>
        </w:rPr>
        <w:t>.</w:t>
      </w:r>
      <w:r w:rsidR="00D62C9F" w:rsidRPr="00FA06D8">
        <w:rPr>
          <w:rFonts w:ascii="Times New Roman" w:hAnsi="Times New Roman"/>
          <w:sz w:val="28"/>
          <w:szCs w:val="28"/>
        </w:rPr>
        <w:t xml:space="preserve"> м</w:t>
      </w:r>
      <w:r w:rsidR="00D62C9F" w:rsidRPr="00E015E0">
        <w:rPr>
          <w:rFonts w:ascii="Times New Roman" w:hAnsi="Times New Roman"/>
          <w:sz w:val="28"/>
          <w:szCs w:val="28"/>
          <w:vertAlign w:val="superscript"/>
        </w:rPr>
        <w:t>3</w:t>
      </w:r>
      <w:r w:rsidR="00D62C9F" w:rsidRPr="00FA06D8">
        <w:rPr>
          <w:rFonts w:ascii="Times New Roman" w:hAnsi="Times New Roman"/>
          <w:sz w:val="28"/>
          <w:szCs w:val="28"/>
        </w:rPr>
        <w:t>. Потребность хозяйства со</w:t>
      </w:r>
      <w:r w:rsidR="00D62C9F" w:rsidRPr="00FA06D8">
        <w:rPr>
          <w:rFonts w:ascii="Times New Roman" w:hAnsi="Times New Roman"/>
          <w:sz w:val="28"/>
          <w:szCs w:val="28"/>
        </w:rPr>
        <w:t>б</w:t>
      </w:r>
      <w:r w:rsidR="00D62C9F" w:rsidRPr="00FA06D8">
        <w:rPr>
          <w:rFonts w:ascii="Times New Roman" w:hAnsi="Times New Roman"/>
          <w:sz w:val="28"/>
          <w:szCs w:val="28"/>
        </w:rPr>
        <w:t>ственной нефть</w:t>
      </w:r>
      <w:r w:rsidR="00D62C9F">
        <w:rPr>
          <w:rFonts w:ascii="Times New Roman" w:hAnsi="Times New Roman"/>
          <w:sz w:val="28"/>
          <w:szCs w:val="28"/>
        </w:rPr>
        <w:t>ю обеспечивается только на 5 %.</w:t>
      </w:r>
      <w:r w:rsidR="00D62C9F" w:rsidRPr="00FA06D8">
        <w:rPr>
          <w:rFonts w:ascii="Times New Roman" w:hAnsi="Times New Roman"/>
          <w:sz w:val="28"/>
          <w:szCs w:val="28"/>
        </w:rPr>
        <w:t xml:space="preserve">Горючие сланцы распространены в Гомельской </w:t>
      </w:r>
      <w:r w:rsidR="00D62C9F">
        <w:rPr>
          <w:rFonts w:ascii="Times New Roman" w:hAnsi="Times New Roman"/>
          <w:sz w:val="28"/>
          <w:szCs w:val="28"/>
        </w:rPr>
        <w:t>и Минской областях</w:t>
      </w:r>
      <w:r w:rsidR="00D62C9F" w:rsidRPr="00FA06D8">
        <w:rPr>
          <w:rFonts w:ascii="Times New Roman" w:hAnsi="Times New Roman"/>
          <w:sz w:val="28"/>
          <w:szCs w:val="28"/>
        </w:rPr>
        <w:t>, прогнозируемые запасы – 11 млрд</w:t>
      </w:r>
      <w:r w:rsidR="00D62C9F">
        <w:rPr>
          <w:rFonts w:ascii="Times New Roman" w:hAnsi="Times New Roman"/>
          <w:sz w:val="28"/>
          <w:szCs w:val="28"/>
        </w:rPr>
        <w:t>.</w:t>
      </w:r>
      <w:r w:rsidR="00D62C9F" w:rsidRPr="00FA06D8">
        <w:rPr>
          <w:rFonts w:ascii="Times New Roman" w:hAnsi="Times New Roman"/>
          <w:sz w:val="28"/>
          <w:szCs w:val="28"/>
        </w:rPr>
        <w:t xml:space="preserve"> т. Залежи бурого угля находятся в </w:t>
      </w:r>
      <w:proofErr w:type="spellStart"/>
      <w:r w:rsidR="00D62C9F" w:rsidRPr="00FA06D8">
        <w:rPr>
          <w:rFonts w:ascii="Times New Roman" w:hAnsi="Times New Roman"/>
          <w:sz w:val="28"/>
          <w:szCs w:val="28"/>
        </w:rPr>
        <w:t>Житковичском</w:t>
      </w:r>
      <w:proofErr w:type="spellEnd"/>
      <w:r w:rsidR="00D62C9F" w:rsidRPr="00FA06D8">
        <w:rPr>
          <w:rFonts w:ascii="Times New Roman" w:hAnsi="Times New Roman"/>
          <w:sz w:val="28"/>
          <w:szCs w:val="28"/>
        </w:rPr>
        <w:t xml:space="preserve">, Петриковском, </w:t>
      </w:r>
      <w:proofErr w:type="spellStart"/>
      <w:r w:rsidR="00D62C9F" w:rsidRPr="00FA06D8">
        <w:rPr>
          <w:rFonts w:ascii="Times New Roman" w:hAnsi="Times New Roman"/>
          <w:sz w:val="28"/>
          <w:szCs w:val="28"/>
        </w:rPr>
        <w:t>Лельчицком</w:t>
      </w:r>
      <w:proofErr w:type="spellEnd"/>
      <w:r w:rsidR="00D62C9F" w:rsidRPr="00FA06D8">
        <w:rPr>
          <w:rFonts w:ascii="Times New Roman" w:hAnsi="Times New Roman"/>
          <w:sz w:val="28"/>
          <w:szCs w:val="28"/>
        </w:rPr>
        <w:t xml:space="preserve"> районах (</w:t>
      </w:r>
      <w:proofErr w:type="spellStart"/>
      <w:r w:rsidR="00D62C9F" w:rsidRPr="00FA06D8">
        <w:rPr>
          <w:rFonts w:ascii="Times New Roman" w:hAnsi="Times New Roman"/>
          <w:sz w:val="28"/>
          <w:szCs w:val="28"/>
        </w:rPr>
        <w:t>Букчинское</w:t>
      </w:r>
      <w:proofErr w:type="spellEnd"/>
      <w:r w:rsidR="00D62C9F" w:rsidRPr="00FA06D8">
        <w:rPr>
          <w:rFonts w:ascii="Times New Roman" w:hAnsi="Times New Roman"/>
          <w:sz w:val="28"/>
          <w:szCs w:val="28"/>
        </w:rPr>
        <w:t xml:space="preserve"> месторождение), запасы оцениваются в 1 млрд</w:t>
      </w:r>
      <w:r w:rsidR="00D62C9F">
        <w:rPr>
          <w:rFonts w:ascii="Times New Roman" w:hAnsi="Times New Roman"/>
          <w:sz w:val="28"/>
          <w:szCs w:val="28"/>
        </w:rPr>
        <w:t xml:space="preserve">. т. </w:t>
      </w:r>
      <w:r w:rsidR="00D62C9F" w:rsidRPr="00FA06D8">
        <w:rPr>
          <w:rFonts w:ascii="Times New Roman" w:hAnsi="Times New Roman"/>
          <w:sz w:val="28"/>
          <w:szCs w:val="28"/>
        </w:rPr>
        <w:t>Запасы каменной соли в Беларуси практически неисчерпаемы. Промышленные запасы калийных солей оцениваются в 6,5 млрд</w:t>
      </w:r>
      <w:r w:rsidR="00D62C9F">
        <w:rPr>
          <w:rFonts w:ascii="Times New Roman" w:hAnsi="Times New Roman"/>
          <w:sz w:val="28"/>
          <w:szCs w:val="28"/>
        </w:rPr>
        <w:t>.</w:t>
      </w:r>
      <w:r w:rsidR="00D62C9F" w:rsidRPr="00FA06D8">
        <w:rPr>
          <w:rFonts w:ascii="Times New Roman" w:hAnsi="Times New Roman"/>
          <w:sz w:val="28"/>
          <w:szCs w:val="28"/>
        </w:rPr>
        <w:t xml:space="preserve"> т и сосредоточены на двух месторождениях – Ст</w:t>
      </w:r>
      <w:r w:rsidR="00D62C9F" w:rsidRPr="00FA06D8">
        <w:rPr>
          <w:rFonts w:ascii="Times New Roman" w:hAnsi="Times New Roman"/>
          <w:sz w:val="28"/>
          <w:szCs w:val="28"/>
        </w:rPr>
        <w:t>а</w:t>
      </w:r>
      <w:r w:rsidR="00D62C9F" w:rsidRPr="00FA06D8">
        <w:rPr>
          <w:rFonts w:ascii="Times New Roman" w:hAnsi="Times New Roman"/>
          <w:sz w:val="28"/>
          <w:szCs w:val="28"/>
        </w:rPr>
        <w:t xml:space="preserve">робинском и Петриковском. Разведанные запасы </w:t>
      </w:r>
      <w:proofErr w:type="spellStart"/>
      <w:r w:rsidR="00D62C9F" w:rsidRPr="00FA06D8">
        <w:rPr>
          <w:rFonts w:ascii="Times New Roman" w:hAnsi="Times New Roman"/>
          <w:sz w:val="28"/>
          <w:szCs w:val="28"/>
        </w:rPr>
        <w:t>Мозырского</w:t>
      </w:r>
      <w:proofErr w:type="spellEnd"/>
      <w:r w:rsidR="00D62C9F" w:rsidRPr="00FA06D8">
        <w:rPr>
          <w:rFonts w:ascii="Times New Roman" w:hAnsi="Times New Roman"/>
          <w:sz w:val="28"/>
          <w:szCs w:val="28"/>
        </w:rPr>
        <w:t>, Давыдовского и Старобинского месторождений – 22 млрд</w:t>
      </w:r>
      <w:r w:rsidR="00D62C9F">
        <w:rPr>
          <w:rFonts w:ascii="Times New Roman" w:hAnsi="Times New Roman"/>
          <w:sz w:val="28"/>
          <w:szCs w:val="28"/>
        </w:rPr>
        <w:t xml:space="preserve">. </w:t>
      </w:r>
      <w:proofErr w:type="spellStart"/>
      <w:r w:rsidR="00D62C9F">
        <w:rPr>
          <w:rFonts w:ascii="Times New Roman" w:hAnsi="Times New Roman"/>
          <w:sz w:val="28"/>
          <w:szCs w:val="28"/>
        </w:rPr>
        <w:t>т.</w:t>
      </w:r>
      <w:r w:rsidR="00D62C9F" w:rsidRPr="00FA06D8">
        <w:rPr>
          <w:rFonts w:ascii="Times New Roman" w:hAnsi="Times New Roman"/>
          <w:sz w:val="28"/>
          <w:szCs w:val="28"/>
        </w:rPr>
        <w:t>На</w:t>
      </w:r>
      <w:proofErr w:type="spellEnd"/>
      <w:r w:rsidR="00D62C9F" w:rsidRPr="00FA06D8">
        <w:rPr>
          <w:rFonts w:ascii="Times New Roman" w:hAnsi="Times New Roman"/>
          <w:sz w:val="28"/>
          <w:szCs w:val="28"/>
        </w:rPr>
        <w:t xml:space="preserve"> всей территории Беларуси разв</w:t>
      </w:r>
      <w:r w:rsidR="00D62C9F" w:rsidRPr="00FA06D8">
        <w:rPr>
          <w:rFonts w:ascii="Times New Roman" w:hAnsi="Times New Roman"/>
          <w:sz w:val="28"/>
          <w:szCs w:val="28"/>
        </w:rPr>
        <w:t>е</w:t>
      </w:r>
      <w:r w:rsidR="00D62C9F" w:rsidRPr="00FA06D8">
        <w:rPr>
          <w:rFonts w:ascii="Times New Roman" w:hAnsi="Times New Roman"/>
          <w:sz w:val="28"/>
          <w:szCs w:val="28"/>
        </w:rPr>
        <w:t>даны месторождения строительных материалов, запасов которых достаточно для удовлетворения потребностей стройиндустрии республики. Республика имеет д</w:t>
      </w:r>
      <w:r w:rsidR="00D62C9F" w:rsidRPr="00FA06D8">
        <w:rPr>
          <w:rFonts w:ascii="Times New Roman" w:hAnsi="Times New Roman"/>
          <w:sz w:val="28"/>
          <w:szCs w:val="28"/>
        </w:rPr>
        <w:t>о</w:t>
      </w:r>
      <w:r w:rsidR="00D62C9F" w:rsidRPr="00FA06D8">
        <w:rPr>
          <w:rFonts w:ascii="Times New Roman" w:hAnsi="Times New Roman"/>
          <w:sz w:val="28"/>
          <w:szCs w:val="28"/>
        </w:rPr>
        <w:t>статочное количество стекольных песков в Бр</w:t>
      </w:r>
      <w:r w:rsidR="00D62C9F">
        <w:rPr>
          <w:rFonts w:ascii="Times New Roman" w:hAnsi="Times New Roman"/>
          <w:sz w:val="28"/>
          <w:szCs w:val="28"/>
        </w:rPr>
        <w:t xml:space="preserve">естской и Гомельской областях. </w:t>
      </w:r>
      <w:r w:rsidR="00D62C9F" w:rsidRPr="00FA06D8">
        <w:rPr>
          <w:rFonts w:ascii="Times New Roman" w:hAnsi="Times New Roman"/>
          <w:sz w:val="28"/>
          <w:szCs w:val="28"/>
        </w:rPr>
        <w:t xml:space="preserve">Сырьевая база цементной промышленности представлена 15 месторождениями мергельно-меловых и глинистых пород. В </w:t>
      </w:r>
      <w:proofErr w:type="spellStart"/>
      <w:r w:rsidR="00D62C9F" w:rsidRPr="00FA06D8">
        <w:rPr>
          <w:rFonts w:ascii="Times New Roman" w:hAnsi="Times New Roman"/>
          <w:sz w:val="28"/>
          <w:szCs w:val="28"/>
        </w:rPr>
        <w:t>Столбцовском</w:t>
      </w:r>
      <w:proofErr w:type="spellEnd"/>
      <w:r w:rsidR="00D62C9F" w:rsidRPr="00FA06D8">
        <w:rPr>
          <w:rFonts w:ascii="Times New Roman" w:hAnsi="Times New Roman"/>
          <w:sz w:val="28"/>
          <w:szCs w:val="28"/>
        </w:rPr>
        <w:t xml:space="preserve"> районе разведано мест</w:t>
      </w:r>
      <w:r w:rsidR="00D62C9F" w:rsidRPr="00FA06D8">
        <w:rPr>
          <w:rFonts w:ascii="Times New Roman" w:hAnsi="Times New Roman"/>
          <w:sz w:val="28"/>
          <w:szCs w:val="28"/>
        </w:rPr>
        <w:t>о</w:t>
      </w:r>
      <w:r w:rsidR="00D62C9F" w:rsidRPr="00FA06D8">
        <w:rPr>
          <w:rFonts w:ascii="Times New Roman" w:hAnsi="Times New Roman"/>
          <w:sz w:val="28"/>
          <w:szCs w:val="28"/>
        </w:rPr>
        <w:t>рождение железистых кварцитов, запасы которых оценены в 500 мл</w:t>
      </w:r>
      <w:r w:rsidR="00D62C9F">
        <w:rPr>
          <w:rFonts w:ascii="Times New Roman" w:hAnsi="Times New Roman"/>
          <w:sz w:val="28"/>
          <w:szCs w:val="28"/>
        </w:rPr>
        <w:t>н. т при с</w:t>
      </w:r>
      <w:r w:rsidR="00D62C9F">
        <w:rPr>
          <w:rFonts w:ascii="Times New Roman" w:hAnsi="Times New Roman"/>
          <w:sz w:val="28"/>
          <w:szCs w:val="28"/>
        </w:rPr>
        <w:t>о</w:t>
      </w:r>
      <w:r w:rsidR="00D62C9F">
        <w:rPr>
          <w:rFonts w:ascii="Times New Roman" w:hAnsi="Times New Roman"/>
          <w:sz w:val="28"/>
          <w:szCs w:val="28"/>
        </w:rPr>
        <w:t xml:space="preserve">держании железа 27 %. </w:t>
      </w:r>
      <w:r w:rsidR="00D62C9F" w:rsidRPr="00FA06D8">
        <w:rPr>
          <w:rFonts w:ascii="Times New Roman" w:hAnsi="Times New Roman"/>
          <w:sz w:val="28"/>
          <w:szCs w:val="28"/>
        </w:rPr>
        <w:t xml:space="preserve">Открыто более 9 тыс. месторождений торфа, который </w:t>
      </w:r>
      <w:r w:rsidR="00D62C9F" w:rsidRPr="00FA06D8">
        <w:rPr>
          <w:rFonts w:ascii="Times New Roman" w:hAnsi="Times New Roman"/>
          <w:sz w:val="28"/>
          <w:szCs w:val="28"/>
        </w:rPr>
        <w:lastRenderedPageBreak/>
        <w:t>можно использовать для производства органических удобрений, биостимулят</w:t>
      </w:r>
      <w:r w:rsidR="00D62C9F" w:rsidRPr="00FA06D8">
        <w:rPr>
          <w:rFonts w:ascii="Times New Roman" w:hAnsi="Times New Roman"/>
          <w:sz w:val="28"/>
          <w:szCs w:val="28"/>
        </w:rPr>
        <w:t>о</w:t>
      </w:r>
      <w:r w:rsidR="00D62C9F" w:rsidRPr="00FA06D8">
        <w:rPr>
          <w:rFonts w:ascii="Times New Roman" w:hAnsi="Times New Roman"/>
          <w:sz w:val="28"/>
          <w:szCs w:val="28"/>
        </w:rPr>
        <w:t>ров, торфяного воска, продуктов бытовой химии, полиграфии. В Беларуси извес</w:t>
      </w:r>
      <w:r w:rsidR="00D62C9F" w:rsidRPr="00FA06D8">
        <w:rPr>
          <w:rFonts w:ascii="Times New Roman" w:hAnsi="Times New Roman"/>
          <w:sz w:val="28"/>
          <w:szCs w:val="28"/>
        </w:rPr>
        <w:t>т</w:t>
      </w:r>
      <w:r w:rsidR="00D62C9F" w:rsidRPr="00FA06D8">
        <w:rPr>
          <w:rFonts w:ascii="Times New Roman" w:hAnsi="Times New Roman"/>
          <w:sz w:val="28"/>
          <w:szCs w:val="28"/>
        </w:rPr>
        <w:t>но около 20 месторождений лечебного торфа (Гомель</w:t>
      </w:r>
      <w:r w:rsidR="00D62C9F">
        <w:rPr>
          <w:rFonts w:ascii="Times New Roman" w:hAnsi="Times New Roman"/>
          <w:sz w:val="28"/>
          <w:szCs w:val="28"/>
        </w:rPr>
        <w:t xml:space="preserve">ская, Минская области). </w:t>
      </w:r>
    </w:p>
    <w:p w:rsidR="00D62C9F" w:rsidRPr="00940ED6" w:rsidRDefault="004E3335" w:rsidP="00FA06D8">
      <w:pPr>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Pr>
          <w:rFonts w:ascii="Times New Roman" w:hAnsi="Times New Roman"/>
          <w:b/>
          <w:i/>
          <w:sz w:val="28"/>
          <w:szCs w:val="28"/>
        </w:rPr>
        <w:t>3 .</w:t>
      </w:r>
      <w:r w:rsidR="00D62C9F" w:rsidRPr="00940ED6">
        <w:rPr>
          <w:rFonts w:ascii="Times New Roman" w:hAnsi="Times New Roman"/>
          <w:b/>
          <w:i/>
          <w:sz w:val="28"/>
          <w:szCs w:val="28"/>
        </w:rPr>
        <w:t>Комплексное использование минерально-сырьевых ресурсов</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Эффективное использование сырья и энергии в технологических процессах является важнейшей задачей любого производства. Качество и вид сырья опред</w:t>
      </w:r>
      <w:r w:rsidR="00D62C9F" w:rsidRPr="00FA06D8">
        <w:rPr>
          <w:rFonts w:ascii="Times New Roman" w:hAnsi="Times New Roman"/>
          <w:sz w:val="28"/>
          <w:szCs w:val="28"/>
        </w:rPr>
        <w:t>е</w:t>
      </w:r>
      <w:r w:rsidR="00D62C9F" w:rsidRPr="00FA06D8">
        <w:rPr>
          <w:rFonts w:ascii="Times New Roman" w:hAnsi="Times New Roman"/>
          <w:sz w:val="28"/>
          <w:szCs w:val="28"/>
        </w:rPr>
        <w:t>ляют качество выпускаемой продукции и основные технико-экономические пок</w:t>
      </w:r>
      <w:r w:rsidR="00D62C9F" w:rsidRPr="00FA06D8">
        <w:rPr>
          <w:rFonts w:ascii="Times New Roman" w:hAnsi="Times New Roman"/>
          <w:sz w:val="28"/>
          <w:szCs w:val="28"/>
        </w:rPr>
        <w:t>а</w:t>
      </w:r>
      <w:r w:rsidR="00D62C9F" w:rsidRPr="00FA06D8">
        <w:rPr>
          <w:rFonts w:ascii="Times New Roman" w:hAnsi="Times New Roman"/>
          <w:sz w:val="28"/>
          <w:szCs w:val="28"/>
        </w:rPr>
        <w:t>затели технологического процесса всего производства. Развитие сырьевой базы происходит в направлении более полного и по возможности комплексного и</w:t>
      </w:r>
      <w:r w:rsidR="00D62C9F" w:rsidRPr="00FA06D8">
        <w:rPr>
          <w:rFonts w:ascii="Times New Roman" w:hAnsi="Times New Roman"/>
          <w:sz w:val="28"/>
          <w:szCs w:val="28"/>
        </w:rPr>
        <w:t>с</w:t>
      </w:r>
      <w:r w:rsidR="00D62C9F" w:rsidRPr="00FA06D8">
        <w:rPr>
          <w:rFonts w:ascii="Times New Roman" w:hAnsi="Times New Roman"/>
          <w:sz w:val="28"/>
          <w:szCs w:val="28"/>
        </w:rPr>
        <w:t xml:space="preserve">пользования сырья, вовлечение в переработку вторичных материальных ресурсов, сырья с низким содержанием основного вещества.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  </w:t>
      </w:r>
      <w:r w:rsidR="004E3335">
        <w:rPr>
          <w:rFonts w:ascii="Times New Roman" w:hAnsi="Times New Roman"/>
          <w:sz w:val="28"/>
          <w:szCs w:val="28"/>
        </w:rPr>
        <w:t xml:space="preserve">   </w:t>
      </w:r>
      <w:r w:rsidRPr="00FA06D8">
        <w:rPr>
          <w:rFonts w:ascii="Times New Roman" w:hAnsi="Times New Roman"/>
          <w:sz w:val="28"/>
          <w:szCs w:val="28"/>
        </w:rPr>
        <w:t xml:space="preserve"> Используемые в промышленности различные виды минерального и органич</w:t>
      </w:r>
      <w:r w:rsidRPr="00FA06D8">
        <w:rPr>
          <w:rFonts w:ascii="Times New Roman" w:hAnsi="Times New Roman"/>
          <w:sz w:val="28"/>
          <w:szCs w:val="28"/>
        </w:rPr>
        <w:t>е</w:t>
      </w:r>
      <w:r w:rsidRPr="00FA06D8">
        <w:rPr>
          <w:rFonts w:ascii="Times New Roman" w:hAnsi="Times New Roman"/>
          <w:sz w:val="28"/>
          <w:szCs w:val="28"/>
        </w:rPr>
        <w:t>ского сырья требуют соответствующей подготовки. К числу основных видов пе</w:t>
      </w:r>
      <w:r w:rsidRPr="00FA06D8">
        <w:rPr>
          <w:rFonts w:ascii="Times New Roman" w:hAnsi="Times New Roman"/>
          <w:sz w:val="28"/>
          <w:szCs w:val="28"/>
        </w:rPr>
        <w:t>р</w:t>
      </w:r>
      <w:r w:rsidRPr="00FA06D8">
        <w:rPr>
          <w:rFonts w:ascii="Times New Roman" w:hAnsi="Times New Roman"/>
          <w:sz w:val="28"/>
          <w:szCs w:val="28"/>
        </w:rPr>
        <w:t>вичной обработки сырья относят:</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940ED6">
        <w:rPr>
          <w:rFonts w:ascii="Times New Roman" w:hAnsi="Times New Roman"/>
          <w:i/>
          <w:sz w:val="28"/>
          <w:szCs w:val="28"/>
        </w:rPr>
        <w:t>обогащение сырья</w:t>
      </w:r>
      <w:r w:rsidRPr="00FA06D8">
        <w:rPr>
          <w:rFonts w:ascii="Times New Roman" w:hAnsi="Times New Roman"/>
          <w:sz w:val="28"/>
          <w:szCs w:val="28"/>
        </w:rPr>
        <w:t xml:space="preserve"> (руда в черной и цветной металлургии, уголь в коксохимич</w:t>
      </w:r>
      <w:r w:rsidRPr="00FA06D8">
        <w:rPr>
          <w:rFonts w:ascii="Times New Roman" w:hAnsi="Times New Roman"/>
          <w:sz w:val="28"/>
          <w:szCs w:val="28"/>
        </w:rPr>
        <w:t>е</w:t>
      </w:r>
      <w:r w:rsidRPr="00FA06D8">
        <w:rPr>
          <w:rFonts w:ascii="Times New Roman" w:hAnsi="Times New Roman"/>
          <w:sz w:val="28"/>
          <w:szCs w:val="28"/>
        </w:rPr>
        <w:t>ском производстве и др.);</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940ED6">
        <w:rPr>
          <w:rFonts w:ascii="Times New Roman" w:hAnsi="Times New Roman"/>
          <w:i/>
          <w:sz w:val="28"/>
          <w:szCs w:val="28"/>
        </w:rPr>
        <w:t>предварительная очистка и стандартизация сырья</w:t>
      </w:r>
      <w:r w:rsidRPr="00FA06D8">
        <w:rPr>
          <w:rFonts w:ascii="Times New Roman" w:hAnsi="Times New Roman"/>
          <w:sz w:val="28"/>
          <w:szCs w:val="28"/>
        </w:rPr>
        <w:t xml:space="preserve"> (зерно, хлопок, семена по</w:t>
      </w:r>
      <w:r w:rsidRPr="00FA06D8">
        <w:rPr>
          <w:rFonts w:ascii="Times New Roman" w:hAnsi="Times New Roman"/>
          <w:sz w:val="28"/>
          <w:szCs w:val="28"/>
        </w:rPr>
        <w:t>д</w:t>
      </w:r>
      <w:r w:rsidRPr="00FA06D8">
        <w:rPr>
          <w:rFonts w:ascii="Times New Roman" w:hAnsi="Times New Roman"/>
          <w:sz w:val="28"/>
          <w:szCs w:val="28"/>
        </w:rPr>
        <w:t>солнечника и т. д.);</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940ED6">
        <w:rPr>
          <w:rFonts w:ascii="Times New Roman" w:hAnsi="Times New Roman"/>
          <w:i/>
          <w:sz w:val="28"/>
          <w:szCs w:val="28"/>
        </w:rPr>
        <w:t>консервирование сельскохозяйственного сырья</w:t>
      </w:r>
      <w:r w:rsidRPr="00FA06D8">
        <w:rPr>
          <w:rFonts w:ascii="Times New Roman" w:hAnsi="Times New Roman"/>
          <w:sz w:val="28"/>
          <w:szCs w:val="28"/>
        </w:rPr>
        <w:t xml:space="preserve"> (мясо, рыба и др.).</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Под </w:t>
      </w:r>
      <w:r w:rsidR="00D62C9F" w:rsidRPr="00940ED6">
        <w:rPr>
          <w:rFonts w:ascii="Times New Roman" w:hAnsi="Times New Roman"/>
          <w:i/>
          <w:sz w:val="28"/>
          <w:szCs w:val="28"/>
        </w:rPr>
        <w:t>обогащением</w:t>
      </w:r>
      <w:r w:rsidR="00D62C9F" w:rsidRPr="00FA06D8">
        <w:rPr>
          <w:rFonts w:ascii="Times New Roman" w:hAnsi="Times New Roman"/>
          <w:sz w:val="28"/>
          <w:szCs w:val="28"/>
        </w:rPr>
        <w:t xml:space="preserve"> сырья  понимают совокупность процессов первичной (мех</w:t>
      </w:r>
      <w:r w:rsidR="00D62C9F" w:rsidRPr="00FA06D8">
        <w:rPr>
          <w:rFonts w:ascii="Times New Roman" w:hAnsi="Times New Roman"/>
          <w:sz w:val="28"/>
          <w:szCs w:val="28"/>
        </w:rPr>
        <w:t>а</w:t>
      </w:r>
      <w:r w:rsidR="00D62C9F" w:rsidRPr="00FA06D8">
        <w:rPr>
          <w:rFonts w:ascii="Times New Roman" w:hAnsi="Times New Roman"/>
          <w:sz w:val="28"/>
          <w:szCs w:val="28"/>
        </w:rPr>
        <w:t>нической) обработки минерального сырья, с целью отделения полезных минер</w:t>
      </w:r>
      <w:r w:rsidR="00D62C9F" w:rsidRPr="00FA06D8">
        <w:rPr>
          <w:rFonts w:ascii="Times New Roman" w:hAnsi="Times New Roman"/>
          <w:sz w:val="28"/>
          <w:szCs w:val="28"/>
        </w:rPr>
        <w:t>а</w:t>
      </w:r>
      <w:r w:rsidR="00D62C9F" w:rsidRPr="00FA06D8">
        <w:rPr>
          <w:rFonts w:ascii="Times New Roman" w:hAnsi="Times New Roman"/>
          <w:sz w:val="28"/>
          <w:szCs w:val="28"/>
        </w:rPr>
        <w:t xml:space="preserve">лов от пустой породы.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             Обогащение сырья позволяет:</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FA06D8">
        <w:rPr>
          <w:rFonts w:ascii="Times New Roman" w:hAnsi="Times New Roman"/>
          <w:sz w:val="28"/>
          <w:szCs w:val="28"/>
        </w:rPr>
        <w:t>повысить содержание полезного компонента в природном ископаемом;</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■удалить вредные примеси;</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FA06D8">
        <w:rPr>
          <w:rFonts w:ascii="Times New Roman" w:hAnsi="Times New Roman"/>
          <w:sz w:val="28"/>
          <w:szCs w:val="28"/>
        </w:rPr>
        <w:t xml:space="preserve"> снизить расходы на транспортировку сырья к месту переработки;</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FA06D8">
        <w:rPr>
          <w:rFonts w:ascii="Times New Roman" w:hAnsi="Times New Roman"/>
          <w:sz w:val="28"/>
          <w:szCs w:val="28"/>
        </w:rPr>
        <w:t xml:space="preserve"> значительно расширить сырьевые запасы, так как обогащение дает возможность экономично перерабатывать бедные руды;</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sz w:val="28"/>
          <w:szCs w:val="28"/>
        </w:rPr>
        <w:t>■</w:t>
      </w:r>
      <w:r w:rsidRPr="00FA06D8">
        <w:rPr>
          <w:rFonts w:ascii="Times New Roman" w:hAnsi="Times New Roman"/>
          <w:sz w:val="28"/>
          <w:szCs w:val="28"/>
        </w:rPr>
        <w:t xml:space="preserve"> обеспечить повышение качества готовой продукции.</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В результате обогащения сырья получают два основных продукта: </w:t>
      </w:r>
      <w:r w:rsidR="00D62C9F" w:rsidRPr="002671B2">
        <w:rPr>
          <w:rFonts w:ascii="Times New Roman" w:hAnsi="Times New Roman"/>
          <w:i/>
          <w:sz w:val="28"/>
          <w:szCs w:val="28"/>
        </w:rPr>
        <w:t>конце</w:t>
      </w:r>
      <w:r w:rsidR="00D62C9F" w:rsidRPr="002671B2">
        <w:rPr>
          <w:rFonts w:ascii="Times New Roman" w:hAnsi="Times New Roman"/>
          <w:i/>
          <w:sz w:val="28"/>
          <w:szCs w:val="28"/>
        </w:rPr>
        <w:t>н</w:t>
      </w:r>
      <w:r w:rsidR="00D62C9F" w:rsidRPr="002671B2">
        <w:rPr>
          <w:rFonts w:ascii="Times New Roman" w:hAnsi="Times New Roman"/>
          <w:i/>
          <w:sz w:val="28"/>
          <w:szCs w:val="28"/>
        </w:rPr>
        <w:t>трат</w:t>
      </w:r>
      <w:r w:rsidR="00D62C9F" w:rsidRPr="00FA06D8">
        <w:rPr>
          <w:rFonts w:ascii="Times New Roman" w:hAnsi="Times New Roman"/>
          <w:sz w:val="28"/>
          <w:szCs w:val="28"/>
        </w:rPr>
        <w:t xml:space="preserve"> (фракция, обогащенная полезными компонентами) и </w:t>
      </w:r>
      <w:r w:rsidR="00D62C9F" w:rsidRPr="002671B2">
        <w:rPr>
          <w:rFonts w:ascii="Times New Roman" w:hAnsi="Times New Roman"/>
          <w:i/>
          <w:sz w:val="28"/>
          <w:szCs w:val="28"/>
        </w:rPr>
        <w:t xml:space="preserve">отходы </w:t>
      </w:r>
      <w:r w:rsidR="00D62C9F" w:rsidRPr="00FA06D8">
        <w:rPr>
          <w:rFonts w:ascii="Times New Roman" w:hAnsi="Times New Roman"/>
          <w:sz w:val="28"/>
          <w:szCs w:val="28"/>
        </w:rPr>
        <w:t>(хвосты)</w:t>
      </w:r>
      <w:proofErr w:type="gramStart"/>
      <w:r w:rsidR="00D62C9F" w:rsidRPr="00FA06D8">
        <w:rPr>
          <w:rFonts w:ascii="Times New Roman" w:hAnsi="Times New Roman"/>
          <w:sz w:val="28"/>
          <w:szCs w:val="28"/>
        </w:rPr>
        <w:t>.В</w:t>
      </w:r>
      <w:proofErr w:type="gramEnd"/>
      <w:r w:rsidR="00D62C9F" w:rsidRPr="00FA06D8">
        <w:rPr>
          <w:rFonts w:ascii="Times New Roman" w:hAnsi="Times New Roman"/>
          <w:sz w:val="28"/>
          <w:szCs w:val="28"/>
        </w:rPr>
        <w:t xml:space="preserve"> настоящее время более 95 % добываемых цветных и редких металлов, большая часть</w:t>
      </w:r>
      <w:r w:rsidR="00D62C9F">
        <w:rPr>
          <w:rFonts w:ascii="Times New Roman" w:hAnsi="Times New Roman"/>
          <w:sz w:val="28"/>
          <w:szCs w:val="28"/>
        </w:rPr>
        <w:t xml:space="preserve"> полезных руд, почти все фосфа</w:t>
      </w:r>
      <w:r w:rsidR="00D62C9F" w:rsidRPr="00FA06D8">
        <w:rPr>
          <w:rFonts w:ascii="Times New Roman" w:hAnsi="Times New Roman"/>
          <w:sz w:val="28"/>
          <w:szCs w:val="28"/>
        </w:rPr>
        <w:t xml:space="preserve">ты, асбестовые и графитовые руды, более 40 % угля </w:t>
      </w:r>
      <w:r w:rsidR="00D62C9F">
        <w:rPr>
          <w:rFonts w:ascii="Times New Roman" w:hAnsi="Times New Roman"/>
          <w:sz w:val="28"/>
          <w:szCs w:val="28"/>
        </w:rPr>
        <w:t>проходят процесс обогащения</w:t>
      </w:r>
      <w:r w:rsidR="00D62C9F" w:rsidRPr="00FA06D8">
        <w:rPr>
          <w:rFonts w:ascii="Times New Roman" w:hAnsi="Times New Roman"/>
          <w:sz w:val="28"/>
          <w:szCs w:val="28"/>
        </w:rPr>
        <w:t xml:space="preserve">. </w:t>
      </w:r>
    </w:p>
    <w:p w:rsidR="00D62C9F" w:rsidRPr="00FA06D8" w:rsidRDefault="004E3335"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К технико-экономическим показателям обогащения сырья относятся:</w:t>
      </w:r>
    </w:p>
    <w:p w:rsidR="00D62C9F" w:rsidRPr="00FA06D8" w:rsidRDefault="00D62C9F" w:rsidP="00FA06D8">
      <w:pPr>
        <w:spacing w:after="0" w:line="240" w:lineRule="auto"/>
        <w:jc w:val="both"/>
        <w:rPr>
          <w:rFonts w:ascii="Times New Roman" w:hAnsi="Times New Roman"/>
          <w:sz w:val="28"/>
          <w:szCs w:val="28"/>
        </w:rPr>
      </w:pPr>
      <w:r w:rsidRPr="002671B2">
        <w:rPr>
          <w:rFonts w:ascii="Times New Roman" w:hAnsi="Times New Roman"/>
          <w:i/>
          <w:sz w:val="28"/>
          <w:szCs w:val="28"/>
        </w:rPr>
        <w:t>1.Выход готового продукта (концентрата</w:t>
      </w:r>
      <w:r w:rsidRPr="00940ED6">
        <w:rPr>
          <w:rFonts w:ascii="Times New Roman" w:hAnsi="Times New Roman"/>
          <w:sz w:val="28"/>
          <w:szCs w:val="28"/>
        </w:rPr>
        <w:t>) γ –</w:t>
      </w:r>
      <w:r w:rsidRPr="00FA06D8">
        <w:rPr>
          <w:rFonts w:ascii="Times New Roman" w:hAnsi="Times New Roman"/>
          <w:sz w:val="28"/>
          <w:szCs w:val="28"/>
        </w:rPr>
        <w:t xml:space="preserve"> определяется  отношением кол</w:t>
      </w:r>
      <w:r w:rsidRPr="00FA06D8">
        <w:rPr>
          <w:rFonts w:ascii="Times New Roman" w:hAnsi="Times New Roman"/>
          <w:sz w:val="28"/>
          <w:szCs w:val="28"/>
        </w:rPr>
        <w:t>и</w:t>
      </w:r>
      <w:r w:rsidRPr="00FA06D8">
        <w:rPr>
          <w:rFonts w:ascii="Times New Roman" w:hAnsi="Times New Roman"/>
          <w:sz w:val="28"/>
          <w:szCs w:val="28"/>
        </w:rPr>
        <w:t>чества полученного концентрата (G к-та) к количеству вз</w:t>
      </w:r>
      <w:r>
        <w:rPr>
          <w:rFonts w:ascii="Times New Roman" w:hAnsi="Times New Roman"/>
          <w:sz w:val="28"/>
          <w:szCs w:val="28"/>
        </w:rPr>
        <w:t>ятой руды (G руды) в процентах: γ = 100% * G к-</w:t>
      </w:r>
      <w:r w:rsidRPr="00FA06D8">
        <w:rPr>
          <w:rFonts w:ascii="Times New Roman" w:hAnsi="Times New Roman"/>
          <w:sz w:val="28"/>
          <w:szCs w:val="28"/>
        </w:rPr>
        <w:t>та / G руды</w:t>
      </w:r>
      <w:r w:rsidRPr="00FA06D8">
        <w:rPr>
          <w:rFonts w:ascii="Times New Roman" w:hAnsi="Times New Roman"/>
          <w:sz w:val="28"/>
          <w:szCs w:val="28"/>
        </w:rPr>
        <w:tab/>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i/>
          <w:sz w:val="28"/>
          <w:szCs w:val="28"/>
        </w:rPr>
        <w:t>2.Степень извлечения ε полезного продукта в сырье</w:t>
      </w:r>
      <w:r w:rsidRPr="00FA06D8">
        <w:rPr>
          <w:rFonts w:ascii="Times New Roman" w:hAnsi="Times New Roman"/>
          <w:sz w:val="28"/>
          <w:szCs w:val="28"/>
        </w:rPr>
        <w:t>. Степень извлечения (ε) нах</w:t>
      </w:r>
      <w:r w:rsidRPr="00FA06D8">
        <w:rPr>
          <w:rFonts w:ascii="Times New Roman" w:hAnsi="Times New Roman"/>
          <w:sz w:val="28"/>
          <w:szCs w:val="28"/>
        </w:rPr>
        <w:t>о</w:t>
      </w:r>
      <w:r w:rsidRPr="00FA06D8">
        <w:rPr>
          <w:rFonts w:ascii="Times New Roman" w:hAnsi="Times New Roman"/>
          <w:sz w:val="28"/>
          <w:szCs w:val="28"/>
        </w:rPr>
        <w:t>дится отношением количества извлеченного элемента в концентрат (γ * β) к его содержанию в исходной руде (α):ε = γ * β/ α,где: α - содержание полезного комп</w:t>
      </w:r>
      <w:r w:rsidRPr="00FA06D8">
        <w:rPr>
          <w:rFonts w:ascii="Times New Roman" w:hAnsi="Times New Roman"/>
          <w:sz w:val="28"/>
          <w:szCs w:val="28"/>
        </w:rPr>
        <w:t>о</w:t>
      </w:r>
      <w:r w:rsidRPr="00FA06D8">
        <w:rPr>
          <w:rFonts w:ascii="Times New Roman" w:hAnsi="Times New Roman"/>
          <w:sz w:val="28"/>
          <w:szCs w:val="28"/>
        </w:rPr>
        <w:t>нента в исходной руде в процентах;β –содержание в процентах полезного комп</w:t>
      </w:r>
      <w:r w:rsidRPr="00FA06D8">
        <w:rPr>
          <w:rFonts w:ascii="Times New Roman" w:hAnsi="Times New Roman"/>
          <w:sz w:val="28"/>
          <w:szCs w:val="28"/>
        </w:rPr>
        <w:t>о</w:t>
      </w:r>
      <w:r w:rsidRPr="00FA06D8">
        <w:rPr>
          <w:rFonts w:ascii="Times New Roman" w:hAnsi="Times New Roman"/>
          <w:sz w:val="28"/>
          <w:szCs w:val="28"/>
        </w:rPr>
        <w:t xml:space="preserve">нента в полученном концентрате. </w:t>
      </w:r>
    </w:p>
    <w:p w:rsidR="00D62C9F" w:rsidRPr="00FA06D8" w:rsidRDefault="00D62C9F" w:rsidP="00FA06D8">
      <w:pPr>
        <w:spacing w:after="0" w:line="240" w:lineRule="auto"/>
        <w:jc w:val="both"/>
        <w:rPr>
          <w:rFonts w:ascii="Times New Roman" w:hAnsi="Times New Roman"/>
          <w:sz w:val="28"/>
          <w:szCs w:val="28"/>
        </w:rPr>
      </w:pPr>
      <w:r w:rsidRPr="00940ED6">
        <w:rPr>
          <w:rFonts w:ascii="Times New Roman" w:hAnsi="Times New Roman"/>
          <w:i/>
          <w:sz w:val="28"/>
          <w:szCs w:val="28"/>
        </w:rPr>
        <w:lastRenderedPageBreak/>
        <w:t>3.Степень обогащения</w:t>
      </w:r>
      <w:r w:rsidRPr="00FA06D8">
        <w:rPr>
          <w:rFonts w:ascii="Times New Roman" w:hAnsi="Times New Roman"/>
          <w:sz w:val="28"/>
          <w:szCs w:val="28"/>
        </w:rPr>
        <w:t xml:space="preserve"> выражается отношением массовой доли (процентного с</w:t>
      </w:r>
      <w:r w:rsidRPr="00FA06D8">
        <w:rPr>
          <w:rFonts w:ascii="Times New Roman" w:hAnsi="Times New Roman"/>
          <w:sz w:val="28"/>
          <w:szCs w:val="28"/>
        </w:rPr>
        <w:t>о</w:t>
      </w:r>
      <w:r w:rsidRPr="00FA06D8">
        <w:rPr>
          <w:rFonts w:ascii="Times New Roman" w:hAnsi="Times New Roman"/>
          <w:sz w:val="28"/>
          <w:szCs w:val="28"/>
        </w:rPr>
        <w:t>держания) полезного компонента в концентрате к массовой доле (процентному с</w:t>
      </w:r>
      <w:r>
        <w:rPr>
          <w:rFonts w:ascii="Times New Roman" w:hAnsi="Times New Roman"/>
          <w:sz w:val="28"/>
          <w:szCs w:val="28"/>
        </w:rPr>
        <w:t xml:space="preserve">одержанию) его в исходной </w:t>
      </w:r>
      <w:proofErr w:type="spellStart"/>
      <w:r>
        <w:rPr>
          <w:rFonts w:ascii="Times New Roman" w:hAnsi="Times New Roman"/>
          <w:sz w:val="28"/>
          <w:szCs w:val="28"/>
        </w:rPr>
        <w:t>руде:</w:t>
      </w:r>
      <w:r w:rsidRPr="00FA06D8">
        <w:rPr>
          <w:rFonts w:ascii="Times New Roman" w:hAnsi="Times New Roman"/>
          <w:sz w:val="28"/>
          <w:szCs w:val="28"/>
        </w:rPr>
        <w:t>k</w:t>
      </w:r>
      <w:proofErr w:type="spellEnd"/>
      <w:r w:rsidRPr="00FA06D8">
        <w:rPr>
          <w:rFonts w:ascii="Times New Roman" w:hAnsi="Times New Roman"/>
          <w:sz w:val="28"/>
          <w:szCs w:val="28"/>
        </w:rPr>
        <w:t xml:space="preserve"> = β/ α</w:t>
      </w:r>
      <w:r w:rsidRPr="00FA06D8">
        <w:rPr>
          <w:rFonts w:ascii="Times New Roman" w:hAnsi="Times New Roman"/>
          <w:sz w:val="28"/>
          <w:szCs w:val="28"/>
        </w:rPr>
        <w:tab/>
      </w:r>
    </w:p>
    <w:p w:rsidR="00D62C9F" w:rsidRPr="00FA06D8" w:rsidRDefault="0070714F"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Методы обогащения разнообразны и различны для твердого,</w:t>
      </w:r>
      <w:r w:rsidR="00D62C9F">
        <w:rPr>
          <w:rFonts w:ascii="Times New Roman" w:hAnsi="Times New Roman"/>
          <w:sz w:val="28"/>
          <w:szCs w:val="28"/>
        </w:rPr>
        <w:t xml:space="preserve"> жидкого и газ</w:t>
      </w:r>
      <w:r w:rsidR="00D62C9F">
        <w:rPr>
          <w:rFonts w:ascii="Times New Roman" w:hAnsi="Times New Roman"/>
          <w:sz w:val="28"/>
          <w:szCs w:val="28"/>
        </w:rPr>
        <w:t>о</w:t>
      </w:r>
      <w:r w:rsidR="00D62C9F">
        <w:rPr>
          <w:rFonts w:ascii="Times New Roman" w:hAnsi="Times New Roman"/>
          <w:sz w:val="28"/>
          <w:szCs w:val="28"/>
        </w:rPr>
        <w:t>образного сырья.</w:t>
      </w:r>
      <w:r>
        <w:rPr>
          <w:rFonts w:ascii="Times New Roman" w:hAnsi="Times New Roman"/>
          <w:sz w:val="28"/>
          <w:szCs w:val="28"/>
        </w:rPr>
        <w:t xml:space="preserve"> </w:t>
      </w:r>
      <w:r w:rsidR="00D62C9F" w:rsidRPr="00FA06D8">
        <w:rPr>
          <w:rFonts w:ascii="Times New Roman" w:hAnsi="Times New Roman"/>
          <w:sz w:val="28"/>
          <w:szCs w:val="28"/>
        </w:rPr>
        <w:t>Для твердого сырья применяют механические способы обог</w:t>
      </w:r>
      <w:r w:rsidR="00D62C9F" w:rsidRPr="00FA06D8">
        <w:rPr>
          <w:rFonts w:ascii="Times New Roman" w:hAnsi="Times New Roman"/>
          <w:sz w:val="28"/>
          <w:szCs w:val="28"/>
        </w:rPr>
        <w:t>а</w:t>
      </w:r>
      <w:r w:rsidR="00D62C9F" w:rsidRPr="00FA06D8">
        <w:rPr>
          <w:rFonts w:ascii="Times New Roman" w:hAnsi="Times New Roman"/>
          <w:sz w:val="28"/>
          <w:szCs w:val="28"/>
        </w:rPr>
        <w:t xml:space="preserve">щения – </w:t>
      </w:r>
      <w:r w:rsidR="00D62C9F" w:rsidRPr="007C06A9">
        <w:rPr>
          <w:rFonts w:ascii="Times New Roman" w:hAnsi="Times New Roman"/>
          <w:i/>
          <w:sz w:val="28"/>
          <w:szCs w:val="28"/>
        </w:rPr>
        <w:t>рассеивание (</w:t>
      </w:r>
      <w:proofErr w:type="spellStart"/>
      <w:r w:rsidR="00D62C9F" w:rsidRPr="007C06A9">
        <w:rPr>
          <w:rFonts w:ascii="Times New Roman" w:hAnsi="Times New Roman"/>
          <w:i/>
          <w:sz w:val="28"/>
          <w:szCs w:val="28"/>
        </w:rPr>
        <w:t>грохочение</w:t>
      </w:r>
      <w:proofErr w:type="spellEnd"/>
      <w:r w:rsidR="00D62C9F" w:rsidRPr="007C06A9">
        <w:rPr>
          <w:rFonts w:ascii="Times New Roman" w:hAnsi="Times New Roman"/>
          <w:i/>
          <w:sz w:val="28"/>
          <w:szCs w:val="28"/>
        </w:rPr>
        <w:t>), гравитационное разделение, электромагни</w:t>
      </w:r>
      <w:r w:rsidR="00D62C9F" w:rsidRPr="007C06A9">
        <w:rPr>
          <w:rFonts w:ascii="Times New Roman" w:hAnsi="Times New Roman"/>
          <w:i/>
          <w:sz w:val="28"/>
          <w:szCs w:val="28"/>
        </w:rPr>
        <w:t>т</w:t>
      </w:r>
      <w:r w:rsidR="00D62C9F" w:rsidRPr="007C06A9">
        <w:rPr>
          <w:rFonts w:ascii="Times New Roman" w:hAnsi="Times New Roman"/>
          <w:i/>
          <w:sz w:val="28"/>
          <w:szCs w:val="28"/>
        </w:rPr>
        <w:t>ную и электростатическую сепарацию, а также физи</w:t>
      </w:r>
      <w:r w:rsidR="00D62C9F">
        <w:rPr>
          <w:rFonts w:ascii="Times New Roman" w:hAnsi="Times New Roman"/>
          <w:i/>
          <w:sz w:val="28"/>
          <w:szCs w:val="28"/>
        </w:rPr>
        <w:t xml:space="preserve">ко-химический метод – флотацию. </w:t>
      </w:r>
      <w:r w:rsidR="00D62C9F" w:rsidRPr="007C06A9">
        <w:rPr>
          <w:rFonts w:ascii="Times New Roman" w:hAnsi="Times New Roman"/>
          <w:sz w:val="28"/>
          <w:szCs w:val="28"/>
        </w:rPr>
        <w:t>Рассеяние</w:t>
      </w:r>
      <w:r>
        <w:rPr>
          <w:rFonts w:ascii="Times New Roman" w:hAnsi="Times New Roman"/>
          <w:sz w:val="28"/>
          <w:szCs w:val="28"/>
        </w:rPr>
        <w:t xml:space="preserve"> </w:t>
      </w:r>
      <w:r w:rsidR="00D62C9F" w:rsidRPr="00FA06D8">
        <w:rPr>
          <w:rFonts w:ascii="Times New Roman" w:hAnsi="Times New Roman"/>
          <w:sz w:val="28"/>
          <w:szCs w:val="28"/>
        </w:rPr>
        <w:t>применяют для разделения твердой породы, содержащей минералы различной прочности и образующей при измельчении зерна разной в</w:t>
      </w:r>
      <w:r w:rsidR="00D62C9F" w:rsidRPr="00FA06D8">
        <w:rPr>
          <w:rFonts w:ascii="Times New Roman" w:hAnsi="Times New Roman"/>
          <w:sz w:val="28"/>
          <w:szCs w:val="28"/>
        </w:rPr>
        <w:t>е</w:t>
      </w:r>
      <w:r w:rsidR="00D62C9F" w:rsidRPr="00FA06D8">
        <w:rPr>
          <w:rFonts w:ascii="Times New Roman" w:hAnsi="Times New Roman"/>
          <w:sz w:val="28"/>
          <w:szCs w:val="28"/>
        </w:rPr>
        <w:t>личины. Измельченное сырье пропускают через металлические сита с отверсти</w:t>
      </w:r>
      <w:r w:rsidR="00D62C9F" w:rsidRPr="00FA06D8">
        <w:rPr>
          <w:rFonts w:ascii="Times New Roman" w:hAnsi="Times New Roman"/>
          <w:sz w:val="28"/>
          <w:szCs w:val="28"/>
        </w:rPr>
        <w:t>я</w:t>
      </w:r>
      <w:r w:rsidR="00D62C9F" w:rsidRPr="00FA06D8">
        <w:rPr>
          <w:rFonts w:ascii="Times New Roman" w:hAnsi="Times New Roman"/>
          <w:sz w:val="28"/>
          <w:szCs w:val="28"/>
        </w:rPr>
        <w:t>ми разных размеров (грохоты). Происходит разделение на фракции, обогащенные о</w:t>
      </w:r>
      <w:r w:rsidR="00D62C9F">
        <w:rPr>
          <w:rFonts w:ascii="Times New Roman" w:hAnsi="Times New Roman"/>
          <w:sz w:val="28"/>
          <w:szCs w:val="28"/>
        </w:rPr>
        <w:t>пределенным минералом.</w:t>
      </w:r>
      <w:r>
        <w:rPr>
          <w:rFonts w:ascii="Times New Roman" w:hAnsi="Times New Roman"/>
          <w:sz w:val="28"/>
          <w:szCs w:val="28"/>
        </w:rPr>
        <w:t xml:space="preserve"> </w:t>
      </w:r>
      <w:r w:rsidR="00D62C9F" w:rsidRPr="00FA06D8">
        <w:rPr>
          <w:rFonts w:ascii="Times New Roman" w:hAnsi="Times New Roman"/>
          <w:sz w:val="28"/>
          <w:szCs w:val="28"/>
        </w:rPr>
        <w:t>Гравитационное обогащение основано на разной ск</w:t>
      </w:r>
      <w:r w:rsidR="00D62C9F" w:rsidRPr="00FA06D8">
        <w:rPr>
          <w:rFonts w:ascii="Times New Roman" w:hAnsi="Times New Roman"/>
          <w:sz w:val="28"/>
          <w:szCs w:val="28"/>
        </w:rPr>
        <w:t>о</w:t>
      </w:r>
      <w:r w:rsidR="00D62C9F" w:rsidRPr="00FA06D8">
        <w:rPr>
          <w:rFonts w:ascii="Times New Roman" w:hAnsi="Times New Roman"/>
          <w:sz w:val="28"/>
          <w:szCs w:val="28"/>
        </w:rPr>
        <w:t>рости падения частиц измельченного материала, имеющего различную плотность, форму и размеры в потоке жидкости или газа. Гравитационные способы прим</w:t>
      </w:r>
      <w:r w:rsidR="00D62C9F" w:rsidRPr="00FA06D8">
        <w:rPr>
          <w:rFonts w:ascii="Times New Roman" w:hAnsi="Times New Roman"/>
          <w:sz w:val="28"/>
          <w:szCs w:val="28"/>
        </w:rPr>
        <w:t>е</w:t>
      </w:r>
      <w:r w:rsidR="00D62C9F" w:rsidRPr="00FA06D8">
        <w:rPr>
          <w:rFonts w:ascii="Times New Roman" w:hAnsi="Times New Roman"/>
          <w:sz w:val="28"/>
          <w:szCs w:val="28"/>
        </w:rPr>
        <w:t>няют для обогащения сырья в производстве минеральных солей, силикатных м</w:t>
      </w:r>
      <w:r w:rsidR="00D62C9F" w:rsidRPr="00FA06D8">
        <w:rPr>
          <w:rFonts w:ascii="Times New Roman" w:hAnsi="Times New Roman"/>
          <w:sz w:val="28"/>
          <w:szCs w:val="28"/>
        </w:rPr>
        <w:t>а</w:t>
      </w:r>
      <w:r w:rsidR="00D62C9F" w:rsidRPr="00FA06D8">
        <w:rPr>
          <w:rFonts w:ascii="Times New Roman" w:hAnsi="Times New Roman"/>
          <w:sz w:val="28"/>
          <w:szCs w:val="28"/>
        </w:rPr>
        <w:t>териалов, металлургии. Электромагнитное и электростатическое обогащение о</w:t>
      </w:r>
      <w:r w:rsidR="00D62C9F" w:rsidRPr="00FA06D8">
        <w:rPr>
          <w:rFonts w:ascii="Times New Roman" w:hAnsi="Times New Roman"/>
          <w:sz w:val="28"/>
          <w:szCs w:val="28"/>
        </w:rPr>
        <w:t>с</w:t>
      </w:r>
      <w:r w:rsidR="00D62C9F" w:rsidRPr="00FA06D8">
        <w:rPr>
          <w:rFonts w:ascii="Times New Roman" w:hAnsi="Times New Roman"/>
          <w:sz w:val="28"/>
          <w:szCs w:val="28"/>
        </w:rPr>
        <w:t>новано на различиях в магнитной проницаемости или в электрической провод</w:t>
      </w:r>
      <w:r w:rsidR="00D62C9F" w:rsidRPr="00FA06D8">
        <w:rPr>
          <w:rFonts w:ascii="Times New Roman" w:hAnsi="Times New Roman"/>
          <w:sz w:val="28"/>
          <w:szCs w:val="28"/>
        </w:rPr>
        <w:t>и</w:t>
      </w:r>
      <w:r w:rsidR="00D62C9F" w:rsidRPr="00FA06D8">
        <w:rPr>
          <w:rFonts w:ascii="Times New Roman" w:hAnsi="Times New Roman"/>
          <w:sz w:val="28"/>
          <w:szCs w:val="28"/>
        </w:rPr>
        <w:t xml:space="preserve">мости компонентов сырья. Эти способы применяют для разделения </w:t>
      </w:r>
      <w:proofErr w:type="spellStart"/>
      <w:r w:rsidR="00D62C9F" w:rsidRPr="00FA06D8">
        <w:rPr>
          <w:rFonts w:ascii="Times New Roman" w:hAnsi="Times New Roman"/>
          <w:sz w:val="28"/>
          <w:szCs w:val="28"/>
        </w:rPr>
        <w:t>магнитово</w:t>
      </w:r>
      <w:r w:rsidR="00D62C9F" w:rsidRPr="00FA06D8">
        <w:rPr>
          <w:rFonts w:ascii="Times New Roman" w:hAnsi="Times New Roman"/>
          <w:sz w:val="28"/>
          <w:szCs w:val="28"/>
        </w:rPr>
        <w:t>с</w:t>
      </w:r>
      <w:r w:rsidR="00D62C9F" w:rsidRPr="00FA06D8">
        <w:rPr>
          <w:rFonts w:ascii="Times New Roman" w:hAnsi="Times New Roman"/>
          <w:sz w:val="28"/>
          <w:szCs w:val="28"/>
        </w:rPr>
        <w:t>приимчивых</w:t>
      </w:r>
      <w:proofErr w:type="spellEnd"/>
      <w:r w:rsidR="00D62C9F" w:rsidRPr="00FA06D8">
        <w:rPr>
          <w:rFonts w:ascii="Times New Roman" w:hAnsi="Times New Roman"/>
          <w:sz w:val="28"/>
          <w:szCs w:val="28"/>
        </w:rPr>
        <w:t xml:space="preserve"> частей и немагнитных, электропроводящих и диэлектриков. Разд</w:t>
      </w:r>
      <w:r w:rsidR="00D62C9F" w:rsidRPr="00FA06D8">
        <w:rPr>
          <w:rFonts w:ascii="Times New Roman" w:hAnsi="Times New Roman"/>
          <w:sz w:val="28"/>
          <w:szCs w:val="28"/>
        </w:rPr>
        <w:t>е</w:t>
      </w:r>
      <w:r w:rsidR="00D62C9F" w:rsidRPr="00FA06D8">
        <w:rPr>
          <w:rFonts w:ascii="Times New Roman" w:hAnsi="Times New Roman"/>
          <w:sz w:val="28"/>
          <w:szCs w:val="28"/>
        </w:rPr>
        <w:t>ление осуществляется в электромагнитных или э</w:t>
      </w:r>
      <w:r w:rsidR="00D62C9F">
        <w:rPr>
          <w:rFonts w:ascii="Times New Roman" w:hAnsi="Times New Roman"/>
          <w:sz w:val="28"/>
          <w:szCs w:val="28"/>
        </w:rPr>
        <w:t xml:space="preserve">лектростатических сепараторах. </w:t>
      </w:r>
      <w:r w:rsidR="00D62C9F" w:rsidRPr="00FA06D8">
        <w:rPr>
          <w:rFonts w:ascii="Times New Roman" w:hAnsi="Times New Roman"/>
          <w:sz w:val="28"/>
          <w:szCs w:val="28"/>
        </w:rPr>
        <w:t>Флотация – широко распространенный способ обогащения, применяющийся для разделения сульфидных руд, отделения апатита от нефелина, обогащения каме</w:t>
      </w:r>
      <w:r w:rsidR="00D62C9F" w:rsidRPr="00FA06D8">
        <w:rPr>
          <w:rFonts w:ascii="Times New Roman" w:hAnsi="Times New Roman"/>
          <w:sz w:val="28"/>
          <w:szCs w:val="28"/>
        </w:rPr>
        <w:t>н</w:t>
      </w:r>
      <w:r w:rsidR="00D62C9F" w:rsidRPr="00FA06D8">
        <w:rPr>
          <w:rFonts w:ascii="Times New Roman" w:hAnsi="Times New Roman"/>
          <w:sz w:val="28"/>
          <w:szCs w:val="28"/>
        </w:rPr>
        <w:t>ных углей и многих других минералов. Флотация основана на различии избир</w:t>
      </w:r>
      <w:r w:rsidR="00D62C9F" w:rsidRPr="00FA06D8">
        <w:rPr>
          <w:rFonts w:ascii="Times New Roman" w:hAnsi="Times New Roman"/>
          <w:sz w:val="28"/>
          <w:szCs w:val="28"/>
        </w:rPr>
        <w:t>а</w:t>
      </w:r>
      <w:r w:rsidR="00D62C9F" w:rsidRPr="00FA06D8">
        <w:rPr>
          <w:rFonts w:ascii="Times New Roman" w:hAnsi="Times New Roman"/>
          <w:sz w:val="28"/>
          <w:szCs w:val="28"/>
        </w:rPr>
        <w:t xml:space="preserve">тельной </w:t>
      </w:r>
      <w:proofErr w:type="spellStart"/>
      <w:r w:rsidR="00D62C9F" w:rsidRPr="00FA06D8">
        <w:rPr>
          <w:rFonts w:ascii="Times New Roman" w:hAnsi="Times New Roman"/>
          <w:sz w:val="28"/>
          <w:szCs w:val="28"/>
        </w:rPr>
        <w:t>смачиваемости</w:t>
      </w:r>
      <w:proofErr w:type="spellEnd"/>
      <w:r w:rsidR="00D62C9F" w:rsidRPr="00FA06D8">
        <w:rPr>
          <w:rFonts w:ascii="Times New Roman" w:hAnsi="Times New Roman"/>
          <w:sz w:val="28"/>
          <w:szCs w:val="28"/>
        </w:rPr>
        <w:t xml:space="preserve"> водой и прилипании частиц обогащаемого материала к пузырькам пропускаемого через пульпу воздуха. Процесс флотации осуществл</w:t>
      </w:r>
      <w:r w:rsidR="00D62C9F">
        <w:rPr>
          <w:rFonts w:ascii="Times New Roman" w:hAnsi="Times New Roman"/>
          <w:sz w:val="28"/>
          <w:szCs w:val="28"/>
        </w:rPr>
        <w:t>я</w:t>
      </w:r>
      <w:r w:rsidR="00D62C9F">
        <w:rPr>
          <w:rFonts w:ascii="Times New Roman" w:hAnsi="Times New Roman"/>
          <w:sz w:val="28"/>
          <w:szCs w:val="28"/>
        </w:rPr>
        <w:t xml:space="preserve">ется во флотационных машинах. </w:t>
      </w:r>
      <w:r w:rsidR="00D62C9F" w:rsidRPr="00FA06D8">
        <w:rPr>
          <w:rFonts w:ascii="Times New Roman" w:hAnsi="Times New Roman"/>
          <w:sz w:val="28"/>
          <w:szCs w:val="28"/>
        </w:rPr>
        <w:t>Для выделения ценных компонентов из жидк</w:t>
      </w:r>
      <w:r w:rsidR="00D62C9F" w:rsidRPr="00FA06D8">
        <w:rPr>
          <w:rFonts w:ascii="Times New Roman" w:hAnsi="Times New Roman"/>
          <w:sz w:val="28"/>
          <w:szCs w:val="28"/>
        </w:rPr>
        <w:t>о</w:t>
      </w:r>
      <w:r w:rsidR="00D62C9F" w:rsidRPr="00FA06D8">
        <w:rPr>
          <w:rFonts w:ascii="Times New Roman" w:hAnsi="Times New Roman"/>
          <w:sz w:val="28"/>
          <w:szCs w:val="28"/>
        </w:rPr>
        <w:t>стей часто при</w:t>
      </w:r>
      <w:r w:rsidR="00D62C9F">
        <w:rPr>
          <w:rFonts w:ascii="Times New Roman" w:hAnsi="Times New Roman"/>
          <w:sz w:val="28"/>
          <w:szCs w:val="28"/>
        </w:rPr>
        <w:t xml:space="preserve">меняют экстракцию, </w:t>
      </w:r>
      <w:r w:rsidR="00D62C9F" w:rsidRPr="00FA06D8">
        <w:rPr>
          <w:rFonts w:ascii="Times New Roman" w:hAnsi="Times New Roman"/>
          <w:sz w:val="28"/>
          <w:szCs w:val="28"/>
        </w:rPr>
        <w:t>процесс избирательного извлечения одного или нескольких компонентов водной фазы в жидкую органическую, причем орг</w:t>
      </w:r>
      <w:r w:rsidR="00D62C9F" w:rsidRPr="00FA06D8">
        <w:rPr>
          <w:rFonts w:ascii="Times New Roman" w:hAnsi="Times New Roman"/>
          <w:sz w:val="28"/>
          <w:szCs w:val="28"/>
        </w:rPr>
        <w:t>а</w:t>
      </w:r>
      <w:r w:rsidR="00D62C9F" w:rsidRPr="00FA06D8">
        <w:rPr>
          <w:rFonts w:ascii="Times New Roman" w:hAnsi="Times New Roman"/>
          <w:sz w:val="28"/>
          <w:szCs w:val="28"/>
        </w:rPr>
        <w:t>ническая фаза практически не растворяется в водной. Аппараты, в которых ос</w:t>
      </w:r>
      <w:r w:rsidR="00D62C9F" w:rsidRPr="00FA06D8">
        <w:rPr>
          <w:rFonts w:ascii="Times New Roman" w:hAnsi="Times New Roman"/>
          <w:sz w:val="28"/>
          <w:szCs w:val="28"/>
        </w:rPr>
        <w:t>у</w:t>
      </w:r>
      <w:r w:rsidR="00D62C9F" w:rsidRPr="00FA06D8">
        <w:rPr>
          <w:rFonts w:ascii="Times New Roman" w:hAnsi="Times New Roman"/>
          <w:sz w:val="28"/>
          <w:szCs w:val="28"/>
        </w:rPr>
        <w:t>ществляется экстрак</w:t>
      </w:r>
      <w:r w:rsidR="00D62C9F">
        <w:rPr>
          <w:rFonts w:ascii="Times New Roman" w:hAnsi="Times New Roman"/>
          <w:sz w:val="28"/>
          <w:szCs w:val="28"/>
        </w:rPr>
        <w:t xml:space="preserve">ция, называются экстракторами. </w:t>
      </w:r>
      <w:r w:rsidR="00D62C9F" w:rsidRPr="00FA06D8">
        <w:rPr>
          <w:rFonts w:ascii="Times New Roman" w:hAnsi="Times New Roman"/>
          <w:sz w:val="28"/>
          <w:szCs w:val="28"/>
        </w:rPr>
        <w:t>Газовые смеси разделяют, используя различия компонентов смеси в температурах кипения. Разные темпер</w:t>
      </w:r>
      <w:r w:rsidR="00D62C9F" w:rsidRPr="00FA06D8">
        <w:rPr>
          <w:rFonts w:ascii="Times New Roman" w:hAnsi="Times New Roman"/>
          <w:sz w:val="28"/>
          <w:szCs w:val="28"/>
        </w:rPr>
        <w:t>а</w:t>
      </w:r>
      <w:r w:rsidR="00D62C9F" w:rsidRPr="00FA06D8">
        <w:rPr>
          <w:rFonts w:ascii="Times New Roman" w:hAnsi="Times New Roman"/>
          <w:sz w:val="28"/>
          <w:szCs w:val="28"/>
        </w:rPr>
        <w:t>туры кипения дают возможность при сжатии и охлаждении последовательно ко</w:t>
      </w:r>
      <w:r w:rsidR="00D62C9F" w:rsidRPr="00FA06D8">
        <w:rPr>
          <w:rFonts w:ascii="Times New Roman" w:hAnsi="Times New Roman"/>
          <w:sz w:val="28"/>
          <w:szCs w:val="28"/>
        </w:rPr>
        <w:t>н</w:t>
      </w:r>
      <w:r w:rsidR="00D62C9F" w:rsidRPr="00FA06D8">
        <w:rPr>
          <w:rFonts w:ascii="Times New Roman" w:hAnsi="Times New Roman"/>
          <w:sz w:val="28"/>
          <w:szCs w:val="28"/>
        </w:rPr>
        <w:t>денсировать отдельные компоненты. Широкое распространение в промышленн</w:t>
      </w:r>
      <w:r w:rsidR="00D62C9F" w:rsidRPr="00FA06D8">
        <w:rPr>
          <w:rFonts w:ascii="Times New Roman" w:hAnsi="Times New Roman"/>
          <w:sz w:val="28"/>
          <w:szCs w:val="28"/>
        </w:rPr>
        <w:t>о</w:t>
      </w:r>
      <w:r w:rsidR="00D62C9F" w:rsidRPr="00FA06D8">
        <w:rPr>
          <w:rFonts w:ascii="Times New Roman" w:hAnsi="Times New Roman"/>
          <w:sz w:val="28"/>
          <w:szCs w:val="28"/>
        </w:rPr>
        <w:t>сти для разделения газовых смесей находят методы с</w:t>
      </w:r>
      <w:r w:rsidR="00D62C9F">
        <w:rPr>
          <w:rFonts w:ascii="Times New Roman" w:hAnsi="Times New Roman"/>
          <w:sz w:val="28"/>
          <w:szCs w:val="28"/>
        </w:rPr>
        <w:t>орбции – адсорбция и а</w:t>
      </w:r>
      <w:r w:rsidR="00D62C9F">
        <w:rPr>
          <w:rFonts w:ascii="Times New Roman" w:hAnsi="Times New Roman"/>
          <w:sz w:val="28"/>
          <w:szCs w:val="28"/>
        </w:rPr>
        <w:t>б</w:t>
      </w:r>
      <w:r w:rsidR="00D62C9F">
        <w:rPr>
          <w:rFonts w:ascii="Times New Roman" w:hAnsi="Times New Roman"/>
          <w:sz w:val="28"/>
          <w:szCs w:val="28"/>
        </w:rPr>
        <w:t xml:space="preserve">сорбция. </w:t>
      </w:r>
      <w:r w:rsidR="00D62C9F" w:rsidRPr="00FA06D8">
        <w:rPr>
          <w:rFonts w:ascii="Times New Roman" w:hAnsi="Times New Roman"/>
          <w:sz w:val="28"/>
          <w:szCs w:val="28"/>
        </w:rPr>
        <w:t>Комплексное использование добытого минерального сырья заключается в извлечении всех полезных компонентов и утилизации отходов.</w:t>
      </w:r>
    </w:p>
    <w:p w:rsidR="00D62C9F" w:rsidRPr="002671B2" w:rsidRDefault="0070714F" w:rsidP="00FA06D8">
      <w:pPr>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sidRPr="002671B2">
        <w:rPr>
          <w:rFonts w:ascii="Times New Roman" w:hAnsi="Times New Roman"/>
          <w:b/>
          <w:i/>
          <w:sz w:val="28"/>
          <w:szCs w:val="28"/>
        </w:rPr>
        <w:t>4.</w:t>
      </w:r>
      <w:r w:rsidR="00D62C9F" w:rsidRPr="002671B2">
        <w:rPr>
          <w:rFonts w:ascii="Times New Roman" w:hAnsi="Times New Roman"/>
          <w:b/>
          <w:i/>
          <w:sz w:val="28"/>
          <w:szCs w:val="28"/>
        </w:rPr>
        <w:tab/>
        <w:t xml:space="preserve">Вода  и воздух в промышленных технологиях.  </w:t>
      </w:r>
    </w:p>
    <w:p w:rsidR="00D62C9F" w:rsidRDefault="0070714F"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Из всех природных ресурсов наибольшее значение в жизни и деятельности человека имеет вода. Разведано 240 месторождений пресных вод, из которых 118 разрабатываются, 63 источника минеральных вод, их отбор составляет лишь 5 %. В районе Ельска (Гомельская область) открыты термальные сероводородные хл</w:t>
      </w:r>
      <w:r w:rsidR="00D62C9F" w:rsidRPr="00FA06D8">
        <w:rPr>
          <w:rFonts w:ascii="Times New Roman" w:hAnsi="Times New Roman"/>
          <w:sz w:val="28"/>
          <w:szCs w:val="28"/>
        </w:rPr>
        <w:t>о</w:t>
      </w:r>
      <w:r w:rsidR="00D62C9F" w:rsidRPr="00FA06D8">
        <w:rPr>
          <w:rFonts w:ascii="Times New Roman" w:hAnsi="Times New Roman"/>
          <w:sz w:val="28"/>
          <w:szCs w:val="28"/>
        </w:rPr>
        <w:t>ридно-натриевые воды, близкие по составу к водам Мацесты. В бассейнах верхн</w:t>
      </w:r>
      <w:r w:rsidR="00D62C9F" w:rsidRPr="00FA06D8">
        <w:rPr>
          <w:rFonts w:ascii="Times New Roman" w:hAnsi="Times New Roman"/>
          <w:sz w:val="28"/>
          <w:szCs w:val="28"/>
        </w:rPr>
        <w:t>е</w:t>
      </w:r>
      <w:r w:rsidR="00D62C9F" w:rsidRPr="00FA06D8">
        <w:rPr>
          <w:rFonts w:ascii="Times New Roman" w:hAnsi="Times New Roman"/>
          <w:sz w:val="28"/>
          <w:szCs w:val="28"/>
        </w:rPr>
        <w:t xml:space="preserve">го Днепра, Березины, </w:t>
      </w:r>
      <w:proofErr w:type="spellStart"/>
      <w:r w:rsidR="00D62C9F" w:rsidRPr="00FA06D8">
        <w:rPr>
          <w:rFonts w:ascii="Times New Roman" w:hAnsi="Times New Roman"/>
          <w:sz w:val="28"/>
          <w:szCs w:val="28"/>
        </w:rPr>
        <w:t>Сожа</w:t>
      </w:r>
      <w:proofErr w:type="spellEnd"/>
      <w:r w:rsidR="00D62C9F" w:rsidRPr="00FA06D8">
        <w:rPr>
          <w:rFonts w:ascii="Times New Roman" w:hAnsi="Times New Roman"/>
          <w:sz w:val="28"/>
          <w:szCs w:val="28"/>
        </w:rPr>
        <w:t xml:space="preserve"> имеются </w:t>
      </w:r>
      <w:proofErr w:type="spellStart"/>
      <w:r w:rsidR="00D62C9F" w:rsidRPr="00FA06D8">
        <w:rPr>
          <w:rFonts w:ascii="Times New Roman" w:hAnsi="Times New Roman"/>
          <w:sz w:val="28"/>
          <w:szCs w:val="28"/>
        </w:rPr>
        <w:t>сул</w:t>
      </w:r>
      <w:r w:rsidR="00D62C9F">
        <w:rPr>
          <w:rFonts w:ascii="Times New Roman" w:hAnsi="Times New Roman"/>
          <w:sz w:val="28"/>
          <w:szCs w:val="28"/>
        </w:rPr>
        <w:t>ьфато</w:t>
      </w:r>
      <w:proofErr w:type="spellEnd"/>
      <w:r w:rsidR="00D62C9F">
        <w:rPr>
          <w:rFonts w:ascii="Times New Roman" w:hAnsi="Times New Roman"/>
          <w:sz w:val="28"/>
          <w:szCs w:val="28"/>
        </w:rPr>
        <w:t xml:space="preserve">-кальциево-магниевые воды. </w:t>
      </w:r>
      <w:r w:rsidR="00D62C9F" w:rsidRPr="00FA06D8">
        <w:rPr>
          <w:rFonts w:ascii="Times New Roman" w:hAnsi="Times New Roman"/>
          <w:sz w:val="28"/>
          <w:szCs w:val="28"/>
        </w:rPr>
        <w:t>Общий объем воды в республике равен 1465 млн</w:t>
      </w:r>
      <w:r w:rsidR="00D62C9F">
        <w:rPr>
          <w:rFonts w:ascii="Times New Roman" w:hAnsi="Times New Roman"/>
          <w:sz w:val="28"/>
          <w:szCs w:val="28"/>
        </w:rPr>
        <w:t>.</w:t>
      </w:r>
      <w:r w:rsidR="00D62C9F" w:rsidRPr="00FA06D8">
        <w:rPr>
          <w:rFonts w:ascii="Times New Roman" w:hAnsi="Times New Roman"/>
          <w:sz w:val="28"/>
          <w:szCs w:val="28"/>
        </w:rPr>
        <w:t xml:space="preserve"> км3, из которого пресная вода соста</w:t>
      </w:r>
      <w:r w:rsidR="00D62C9F" w:rsidRPr="00FA06D8">
        <w:rPr>
          <w:rFonts w:ascii="Times New Roman" w:hAnsi="Times New Roman"/>
          <w:sz w:val="28"/>
          <w:szCs w:val="28"/>
        </w:rPr>
        <w:t>в</w:t>
      </w:r>
      <w:r w:rsidR="00D62C9F" w:rsidRPr="00FA06D8">
        <w:rPr>
          <w:rFonts w:ascii="Times New Roman" w:hAnsi="Times New Roman"/>
          <w:sz w:val="28"/>
          <w:szCs w:val="28"/>
        </w:rPr>
        <w:t>ляет 30 млн</w:t>
      </w:r>
      <w:r w:rsidR="00D62C9F">
        <w:rPr>
          <w:rFonts w:ascii="Times New Roman" w:hAnsi="Times New Roman"/>
          <w:sz w:val="28"/>
          <w:szCs w:val="28"/>
        </w:rPr>
        <w:t>.</w:t>
      </w:r>
      <w:r w:rsidR="00D62C9F" w:rsidRPr="00FA06D8">
        <w:rPr>
          <w:rFonts w:ascii="Times New Roman" w:hAnsi="Times New Roman"/>
          <w:sz w:val="28"/>
          <w:szCs w:val="28"/>
        </w:rPr>
        <w:t xml:space="preserve"> км3.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lastRenderedPageBreak/>
        <w:t>К основным потребителям пресной воды относят сельское хозяйство, промы</w:t>
      </w:r>
      <w:r w:rsidRPr="00FA06D8">
        <w:rPr>
          <w:rFonts w:ascii="Times New Roman" w:hAnsi="Times New Roman"/>
          <w:sz w:val="28"/>
          <w:szCs w:val="28"/>
        </w:rPr>
        <w:t>ш</w:t>
      </w:r>
      <w:r w:rsidRPr="00FA06D8">
        <w:rPr>
          <w:rFonts w:ascii="Times New Roman" w:hAnsi="Times New Roman"/>
          <w:sz w:val="28"/>
          <w:szCs w:val="28"/>
        </w:rPr>
        <w:t>ленность, энерг</w:t>
      </w:r>
      <w:r>
        <w:rPr>
          <w:rFonts w:ascii="Times New Roman" w:hAnsi="Times New Roman"/>
          <w:sz w:val="28"/>
          <w:szCs w:val="28"/>
        </w:rPr>
        <w:t xml:space="preserve">етику, коммунальное хозяйство. </w:t>
      </w:r>
      <w:r w:rsidRPr="00FA06D8">
        <w:rPr>
          <w:rFonts w:ascii="Times New Roman" w:hAnsi="Times New Roman"/>
          <w:sz w:val="28"/>
          <w:szCs w:val="28"/>
        </w:rPr>
        <w:t>Из воды получают водород, вод</w:t>
      </w:r>
      <w:r w:rsidRPr="00FA06D8">
        <w:rPr>
          <w:rFonts w:ascii="Times New Roman" w:hAnsi="Times New Roman"/>
          <w:sz w:val="28"/>
          <w:szCs w:val="28"/>
        </w:rPr>
        <w:t>я</w:t>
      </w:r>
      <w:r w:rsidRPr="00FA06D8">
        <w:rPr>
          <w:rFonts w:ascii="Times New Roman" w:hAnsi="Times New Roman"/>
          <w:sz w:val="28"/>
          <w:szCs w:val="28"/>
        </w:rPr>
        <w:t>ной пар, ее применяют как дешевый неогнеопасный растворитель, как теплонос</w:t>
      </w:r>
      <w:r w:rsidRPr="00FA06D8">
        <w:rPr>
          <w:rFonts w:ascii="Times New Roman" w:hAnsi="Times New Roman"/>
          <w:sz w:val="28"/>
          <w:szCs w:val="28"/>
        </w:rPr>
        <w:t>и</w:t>
      </w:r>
      <w:r w:rsidRPr="00FA06D8">
        <w:rPr>
          <w:rFonts w:ascii="Times New Roman" w:hAnsi="Times New Roman"/>
          <w:sz w:val="28"/>
          <w:szCs w:val="28"/>
        </w:rPr>
        <w:t>тель, хладагент, в качестве сырья, для мойки и транспортировки сырья. В целях экономии воды используют оборотную воду, использованную и возвращенную в производственный цикл. В республике она составляет около 6000 млн</w:t>
      </w:r>
      <w:r>
        <w:rPr>
          <w:rFonts w:ascii="Times New Roman" w:hAnsi="Times New Roman"/>
          <w:sz w:val="28"/>
          <w:szCs w:val="28"/>
        </w:rPr>
        <w:t>.</w:t>
      </w:r>
      <w:r w:rsidRPr="00FA06D8">
        <w:rPr>
          <w:rFonts w:ascii="Times New Roman" w:hAnsi="Times New Roman"/>
          <w:sz w:val="28"/>
          <w:szCs w:val="28"/>
        </w:rPr>
        <w:t xml:space="preserve"> м</w:t>
      </w:r>
      <w:r w:rsidRPr="00E015E0">
        <w:rPr>
          <w:rFonts w:ascii="Times New Roman" w:hAnsi="Times New Roman"/>
          <w:sz w:val="28"/>
          <w:szCs w:val="28"/>
          <w:vertAlign w:val="superscript"/>
        </w:rPr>
        <w:t>3</w:t>
      </w:r>
      <w:r w:rsidRPr="00FA06D8">
        <w:rPr>
          <w:rFonts w:ascii="Times New Roman" w:hAnsi="Times New Roman"/>
          <w:sz w:val="28"/>
          <w:szCs w:val="28"/>
        </w:rPr>
        <w:t xml:space="preserve"> в год. Потребление свежей воды составляет около 1700 млн</w:t>
      </w:r>
      <w:r>
        <w:rPr>
          <w:rFonts w:ascii="Times New Roman" w:hAnsi="Times New Roman"/>
          <w:sz w:val="28"/>
          <w:szCs w:val="28"/>
        </w:rPr>
        <w:t>. м</w:t>
      </w:r>
      <w:r w:rsidRPr="00E015E0">
        <w:rPr>
          <w:rFonts w:ascii="Times New Roman" w:hAnsi="Times New Roman"/>
          <w:sz w:val="28"/>
          <w:szCs w:val="28"/>
          <w:vertAlign w:val="superscript"/>
        </w:rPr>
        <w:t>3</w:t>
      </w:r>
      <w:r>
        <w:rPr>
          <w:rFonts w:ascii="Times New Roman" w:hAnsi="Times New Roman"/>
          <w:sz w:val="28"/>
          <w:szCs w:val="28"/>
        </w:rPr>
        <w:t xml:space="preserve"> в год. </w:t>
      </w:r>
      <w:r w:rsidRPr="00FA06D8">
        <w:rPr>
          <w:rFonts w:ascii="Times New Roman" w:hAnsi="Times New Roman"/>
          <w:sz w:val="28"/>
          <w:szCs w:val="28"/>
        </w:rPr>
        <w:t>Наиболее кру</w:t>
      </w:r>
      <w:r w:rsidRPr="00FA06D8">
        <w:rPr>
          <w:rFonts w:ascii="Times New Roman" w:hAnsi="Times New Roman"/>
          <w:sz w:val="28"/>
          <w:szCs w:val="28"/>
        </w:rPr>
        <w:t>п</w:t>
      </w:r>
      <w:r w:rsidRPr="00FA06D8">
        <w:rPr>
          <w:rFonts w:ascii="Times New Roman" w:hAnsi="Times New Roman"/>
          <w:sz w:val="28"/>
          <w:szCs w:val="28"/>
        </w:rPr>
        <w:t>ными потребителями воды являются химическая промышленность, металлург</w:t>
      </w:r>
      <w:r w:rsidRPr="00FA06D8">
        <w:rPr>
          <w:rFonts w:ascii="Times New Roman" w:hAnsi="Times New Roman"/>
          <w:sz w:val="28"/>
          <w:szCs w:val="28"/>
        </w:rPr>
        <w:t>и</w:t>
      </w:r>
      <w:r w:rsidRPr="00FA06D8">
        <w:rPr>
          <w:rFonts w:ascii="Times New Roman" w:hAnsi="Times New Roman"/>
          <w:sz w:val="28"/>
          <w:szCs w:val="28"/>
        </w:rPr>
        <w:t>ческие и нефтеперерабатывающие заводы, бумажные фабрики и теплоэлектр</w:t>
      </w:r>
      <w:r w:rsidRPr="00FA06D8">
        <w:rPr>
          <w:rFonts w:ascii="Times New Roman" w:hAnsi="Times New Roman"/>
          <w:sz w:val="28"/>
          <w:szCs w:val="28"/>
        </w:rPr>
        <w:t>о</w:t>
      </w:r>
      <w:r w:rsidRPr="00FA06D8">
        <w:rPr>
          <w:rFonts w:ascii="Times New Roman" w:hAnsi="Times New Roman"/>
          <w:sz w:val="28"/>
          <w:szCs w:val="28"/>
        </w:rPr>
        <w:t>станции. Современные технологические предприятия расходуют до одного ми</w:t>
      </w:r>
      <w:r w:rsidRPr="00FA06D8">
        <w:rPr>
          <w:rFonts w:ascii="Times New Roman" w:hAnsi="Times New Roman"/>
          <w:sz w:val="28"/>
          <w:szCs w:val="28"/>
        </w:rPr>
        <w:t>л</w:t>
      </w:r>
      <w:r w:rsidRPr="00FA06D8">
        <w:rPr>
          <w:rFonts w:ascii="Times New Roman" w:hAnsi="Times New Roman"/>
          <w:sz w:val="28"/>
          <w:szCs w:val="28"/>
        </w:rPr>
        <w:t>лиона м3 воды в сутки. Вода используется для нагревания и охлаждения аппар</w:t>
      </w:r>
      <w:r w:rsidRPr="00FA06D8">
        <w:rPr>
          <w:rFonts w:ascii="Times New Roman" w:hAnsi="Times New Roman"/>
          <w:sz w:val="28"/>
          <w:szCs w:val="28"/>
        </w:rPr>
        <w:t>а</w:t>
      </w:r>
      <w:r w:rsidRPr="00FA06D8">
        <w:rPr>
          <w:rFonts w:ascii="Times New Roman" w:hAnsi="Times New Roman"/>
          <w:sz w:val="28"/>
          <w:szCs w:val="28"/>
        </w:rPr>
        <w:t>туры и веществ, для образования пульп и суспензий, в качестве растворителя, для промывки различных продуктов, для очистки оборудования и др. Воду берут из ре</w:t>
      </w:r>
      <w:r>
        <w:rPr>
          <w:rFonts w:ascii="Times New Roman" w:hAnsi="Times New Roman"/>
          <w:sz w:val="28"/>
          <w:szCs w:val="28"/>
        </w:rPr>
        <w:t xml:space="preserve">к, озер, водохранилищ или из недр </w:t>
      </w:r>
      <w:r w:rsidRPr="00FA06D8">
        <w:rPr>
          <w:rFonts w:ascii="Times New Roman" w:hAnsi="Times New Roman"/>
          <w:sz w:val="28"/>
          <w:szCs w:val="28"/>
        </w:rPr>
        <w:t xml:space="preserve"> земли. Подземные воды значительно чище поверхностных, но их недостаточно для снабжения крупных городов.</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В зависимости от назначения потребляемая вода условно делится на </w:t>
      </w:r>
      <w:r w:rsidRPr="002671B2">
        <w:rPr>
          <w:rFonts w:ascii="Times New Roman" w:hAnsi="Times New Roman"/>
          <w:i/>
          <w:sz w:val="28"/>
          <w:szCs w:val="28"/>
        </w:rPr>
        <w:t>промышле</w:t>
      </w:r>
      <w:r w:rsidRPr="002671B2">
        <w:rPr>
          <w:rFonts w:ascii="Times New Roman" w:hAnsi="Times New Roman"/>
          <w:i/>
          <w:sz w:val="28"/>
          <w:szCs w:val="28"/>
        </w:rPr>
        <w:t>н</w:t>
      </w:r>
      <w:r w:rsidRPr="002671B2">
        <w:rPr>
          <w:rFonts w:ascii="Times New Roman" w:hAnsi="Times New Roman"/>
          <w:i/>
          <w:sz w:val="28"/>
          <w:szCs w:val="28"/>
        </w:rPr>
        <w:t>ную и питьевую</w:t>
      </w:r>
      <w:r w:rsidRPr="00FA06D8">
        <w:rPr>
          <w:rFonts w:ascii="Times New Roman" w:hAnsi="Times New Roman"/>
          <w:sz w:val="28"/>
          <w:szCs w:val="28"/>
        </w:rPr>
        <w:t>. Промышленные воды проходят в связи с этим ряд операций в</w:t>
      </w:r>
      <w:r w:rsidRPr="00FA06D8">
        <w:rPr>
          <w:rFonts w:ascii="Times New Roman" w:hAnsi="Times New Roman"/>
          <w:sz w:val="28"/>
          <w:szCs w:val="28"/>
        </w:rPr>
        <w:t>о</w:t>
      </w:r>
      <w:r w:rsidRPr="00FA06D8">
        <w:rPr>
          <w:rFonts w:ascii="Times New Roman" w:hAnsi="Times New Roman"/>
          <w:sz w:val="28"/>
          <w:szCs w:val="28"/>
        </w:rPr>
        <w:t xml:space="preserve">доподготовки: </w:t>
      </w:r>
      <w:r w:rsidRPr="002671B2">
        <w:rPr>
          <w:rFonts w:ascii="Times New Roman" w:hAnsi="Times New Roman"/>
          <w:i/>
          <w:sz w:val="28"/>
          <w:szCs w:val="28"/>
        </w:rPr>
        <w:t>фильтрация, обеззараживание, осветление, умягчение, ионный обмен, дегазацию и др.</w:t>
      </w:r>
      <w:r w:rsidR="0070714F">
        <w:rPr>
          <w:rFonts w:ascii="Times New Roman" w:hAnsi="Times New Roman"/>
          <w:i/>
          <w:sz w:val="28"/>
          <w:szCs w:val="28"/>
        </w:rPr>
        <w:t xml:space="preserve"> </w:t>
      </w:r>
      <w:r w:rsidRPr="00FA06D8">
        <w:rPr>
          <w:rFonts w:ascii="Times New Roman" w:hAnsi="Times New Roman"/>
          <w:sz w:val="28"/>
          <w:szCs w:val="28"/>
        </w:rPr>
        <w:t xml:space="preserve">Одним из важнейших показателей воды является ее </w:t>
      </w:r>
      <w:r w:rsidRPr="00617430">
        <w:rPr>
          <w:rFonts w:ascii="Times New Roman" w:hAnsi="Times New Roman"/>
          <w:i/>
          <w:sz w:val="28"/>
          <w:szCs w:val="28"/>
        </w:rPr>
        <w:t>жесткость</w:t>
      </w:r>
      <w:r w:rsidRPr="00FA06D8">
        <w:rPr>
          <w:rFonts w:ascii="Times New Roman" w:hAnsi="Times New Roman"/>
          <w:sz w:val="28"/>
          <w:szCs w:val="28"/>
        </w:rPr>
        <w:t xml:space="preserve">, обусловленная наличием в воде солей </w:t>
      </w:r>
      <w:proofErr w:type="spellStart"/>
      <w:r w:rsidRPr="00FA06D8">
        <w:rPr>
          <w:rFonts w:ascii="Times New Roman" w:hAnsi="Times New Roman"/>
          <w:sz w:val="28"/>
          <w:szCs w:val="28"/>
        </w:rPr>
        <w:t>Ca</w:t>
      </w:r>
      <w:proofErr w:type="spellEnd"/>
      <w:r w:rsidRPr="00FA06D8">
        <w:rPr>
          <w:rFonts w:ascii="Times New Roman" w:hAnsi="Times New Roman"/>
          <w:sz w:val="28"/>
          <w:szCs w:val="28"/>
        </w:rPr>
        <w:t xml:space="preserve"> и </w:t>
      </w:r>
      <w:proofErr w:type="spellStart"/>
      <w:r w:rsidRPr="00FA06D8">
        <w:rPr>
          <w:rFonts w:ascii="Times New Roman" w:hAnsi="Times New Roman"/>
          <w:sz w:val="28"/>
          <w:szCs w:val="28"/>
        </w:rPr>
        <w:t>Mg</w:t>
      </w:r>
      <w:proofErr w:type="spellEnd"/>
      <w:r w:rsidRPr="00FA06D8">
        <w:rPr>
          <w:rFonts w:ascii="Times New Roman" w:hAnsi="Times New Roman"/>
          <w:sz w:val="28"/>
          <w:szCs w:val="28"/>
        </w:rPr>
        <w:t xml:space="preserve">. Умягчением воды называют очистку ее от солей </w:t>
      </w:r>
      <w:proofErr w:type="spellStart"/>
      <w:r w:rsidRPr="00FA06D8">
        <w:rPr>
          <w:rFonts w:ascii="Times New Roman" w:hAnsi="Times New Roman"/>
          <w:sz w:val="28"/>
          <w:szCs w:val="28"/>
        </w:rPr>
        <w:t>Ca</w:t>
      </w:r>
      <w:proofErr w:type="spellEnd"/>
      <w:r w:rsidRPr="00FA06D8">
        <w:rPr>
          <w:rFonts w:ascii="Times New Roman" w:hAnsi="Times New Roman"/>
          <w:sz w:val="28"/>
          <w:szCs w:val="28"/>
        </w:rPr>
        <w:t xml:space="preserve"> и </w:t>
      </w:r>
      <w:proofErr w:type="spellStart"/>
      <w:r w:rsidRPr="00FA06D8">
        <w:rPr>
          <w:rFonts w:ascii="Times New Roman" w:hAnsi="Times New Roman"/>
          <w:sz w:val="28"/>
          <w:szCs w:val="28"/>
        </w:rPr>
        <w:t>Mg</w:t>
      </w:r>
      <w:proofErr w:type="spellEnd"/>
      <w:r w:rsidRPr="00FA06D8">
        <w:rPr>
          <w:rFonts w:ascii="Times New Roman" w:hAnsi="Times New Roman"/>
          <w:sz w:val="28"/>
          <w:szCs w:val="28"/>
        </w:rPr>
        <w:t>. Если этого не делать, то в аппаратуре б</w:t>
      </w:r>
      <w:r w:rsidRPr="00FA06D8">
        <w:rPr>
          <w:rFonts w:ascii="Times New Roman" w:hAnsi="Times New Roman"/>
          <w:sz w:val="28"/>
          <w:szCs w:val="28"/>
        </w:rPr>
        <w:t>у</w:t>
      </w:r>
      <w:r w:rsidRPr="00FA06D8">
        <w:rPr>
          <w:rFonts w:ascii="Times New Roman" w:hAnsi="Times New Roman"/>
          <w:sz w:val="28"/>
          <w:szCs w:val="28"/>
        </w:rPr>
        <w:t xml:space="preserve">дет образовываться накипь.        </w:t>
      </w:r>
    </w:p>
    <w:p w:rsidR="00D62C9F" w:rsidRPr="00FA06D8" w:rsidRDefault="0070714F"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Показатели качества (ПК) питьевой воды делятся на три группы:</w:t>
      </w:r>
    </w:p>
    <w:p w:rsidR="00D62C9F" w:rsidRPr="00FA06D8" w:rsidRDefault="00D62C9F" w:rsidP="00FA06D8">
      <w:pPr>
        <w:spacing w:after="0" w:line="240" w:lineRule="auto"/>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ab/>
      </w:r>
      <w:r w:rsidRPr="002671B2">
        <w:rPr>
          <w:rFonts w:ascii="Times New Roman" w:hAnsi="Times New Roman"/>
          <w:i/>
          <w:sz w:val="28"/>
          <w:szCs w:val="28"/>
        </w:rPr>
        <w:t>Микробиологические</w:t>
      </w:r>
      <w:r>
        <w:rPr>
          <w:rFonts w:ascii="Times New Roman" w:hAnsi="Times New Roman"/>
          <w:sz w:val="28"/>
          <w:szCs w:val="28"/>
        </w:rPr>
        <w:t xml:space="preserve"> ПК</w:t>
      </w:r>
      <w:r w:rsidRPr="00FA06D8">
        <w:rPr>
          <w:rFonts w:ascii="Times New Roman" w:hAnsi="Times New Roman"/>
          <w:sz w:val="28"/>
          <w:szCs w:val="28"/>
        </w:rPr>
        <w:t>– обеспечивают безопасность воды в эпидемич</w:t>
      </w:r>
      <w:r w:rsidRPr="00FA06D8">
        <w:rPr>
          <w:rFonts w:ascii="Times New Roman" w:hAnsi="Times New Roman"/>
          <w:sz w:val="28"/>
          <w:szCs w:val="28"/>
        </w:rPr>
        <w:t>е</w:t>
      </w:r>
      <w:r w:rsidRPr="00FA06D8">
        <w:rPr>
          <w:rFonts w:ascii="Times New Roman" w:hAnsi="Times New Roman"/>
          <w:sz w:val="28"/>
          <w:szCs w:val="28"/>
        </w:rPr>
        <w:t xml:space="preserve">ском отношении, контролируют общее число микроорганизмов и бактерий в воде. </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2.</w:t>
      </w:r>
      <w:r w:rsidRPr="00FA06D8">
        <w:rPr>
          <w:rFonts w:ascii="Times New Roman" w:hAnsi="Times New Roman"/>
          <w:sz w:val="28"/>
          <w:szCs w:val="28"/>
        </w:rPr>
        <w:tab/>
      </w:r>
      <w:r w:rsidRPr="002671B2">
        <w:rPr>
          <w:rFonts w:ascii="Times New Roman" w:hAnsi="Times New Roman"/>
          <w:i/>
          <w:sz w:val="28"/>
          <w:szCs w:val="28"/>
        </w:rPr>
        <w:t xml:space="preserve">Токсикологические </w:t>
      </w:r>
      <w:r>
        <w:rPr>
          <w:rFonts w:ascii="Times New Roman" w:hAnsi="Times New Roman"/>
          <w:sz w:val="28"/>
          <w:szCs w:val="28"/>
        </w:rPr>
        <w:t>ПК</w:t>
      </w:r>
      <w:r w:rsidRPr="00FA06D8">
        <w:rPr>
          <w:rFonts w:ascii="Times New Roman" w:hAnsi="Times New Roman"/>
          <w:sz w:val="28"/>
          <w:szCs w:val="28"/>
        </w:rPr>
        <w:t>– характеризуют безвредность ее химического сост</w:t>
      </w:r>
      <w:r w:rsidRPr="00FA06D8">
        <w:rPr>
          <w:rFonts w:ascii="Times New Roman" w:hAnsi="Times New Roman"/>
          <w:sz w:val="28"/>
          <w:szCs w:val="28"/>
        </w:rPr>
        <w:t>а</w:t>
      </w:r>
      <w:r w:rsidRPr="00FA06D8">
        <w:rPr>
          <w:rFonts w:ascii="Times New Roman" w:hAnsi="Times New Roman"/>
          <w:sz w:val="28"/>
          <w:szCs w:val="28"/>
        </w:rPr>
        <w:t>ва и предотвращают массовые отравления питьевой водой. Анализ устанавливает содержание отравляющих веществ: мышьяка, свинца, стронция, фтора, нитратов и др. вредных веществ.</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3.</w:t>
      </w:r>
      <w:r w:rsidRPr="00FA06D8">
        <w:rPr>
          <w:rFonts w:ascii="Times New Roman" w:hAnsi="Times New Roman"/>
          <w:sz w:val="28"/>
          <w:szCs w:val="28"/>
        </w:rPr>
        <w:tab/>
      </w:r>
      <w:proofErr w:type="gramStart"/>
      <w:r w:rsidRPr="00FA06D8">
        <w:rPr>
          <w:rFonts w:ascii="Times New Roman" w:hAnsi="Times New Roman"/>
          <w:sz w:val="28"/>
          <w:szCs w:val="28"/>
        </w:rPr>
        <w:t>Органолептические ПК – обеспечивают благоприятные вкусовые свойства воды,</w:t>
      </w:r>
      <w:r w:rsidR="0070714F">
        <w:rPr>
          <w:rFonts w:ascii="Times New Roman" w:hAnsi="Times New Roman"/>
          <w:sz w:val="28"/>
          <w:szCs w:val="28"/>
        </w:rPr>
        <w:t xml:space="preserve"> </w:t>
      </w:r>
      <w:r w:rsidRPr="00FA06D8">
        <w:rPr>
          <w:rFonts w:ascii="Times New Roman" w:hAnsi="Times New Roman"/>
          <w:sz w:val="28"/>
          <w:szCs w:val="28"/>
        </w:rPr>
        <w:t>они включают такие показатели</w:t>
      </w:r>
      <w:r>
        <w:rPr>
          <w:rFonts w:ascii="Times New Roman" w:hAnsi="Times New Roman"/>
          <w:sz w:val="28"/>
          <w:szCs w:val="28"/>
        </w:rPr>
        <w:t xml:space="preserve">, </w:t>
      </w:r>
      <w:r w:rsidRPr="00FA06D8">
        <w:rPr>
          <w:rFonts w:ascii="Times New Roman" w:hAnsi="Times New Roman"/>
          <w:sz w:val="28"/>
          <w:szCs w:val="28"/>
        </w:rPr>
        <w:t xml:space="preserve"> как запах, вкус, цвет, мутность, жесткость, водородный показатель.</w:t>
      </w:r>
      <w:proofErr w:type="gramEnd"/>
    </w:p>
    <w:p w:rsidR="00D62C9F" w:rsidRPr="00FA06D8" w:rsidRDefault="0070714F" w:rsidP="00FA06D8">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FA06D8">
        <w:rPr>
          <w:rFonts w:ascii="Times New Roman" w:hAnsi="Times New Roman"/>
          <w:sz w:val="28"/>
          <w:szCs w:val="28"/>
        </w:rPr>
        <w:t xml:space="preserve">Среди методов очистки </w:t>
      </w:r>
      <w:r w:rsidR="00D62C9F">
        <w:rPr>
          <w:rFonts w:ascii="Times New Roman" w:hAnsi="Times New Roman"/>
          <w:sz w:val="28"/>
          <w:szCs w:val="28"/>
        </w:rPr>
        <w:t xml:space="preserve">питьевой </w:t>
      </w:r>
      <w:r w:rsidR="00D62C9F" w:rsidRPr="00FA06D8">
        <w:rPr>
          <w:rFonts w:ascii="Times New Roman" w:hAnsi="Times New Roman"/>
          <w:sz w:val="28"/>
          <w:szCs w:val="28"/>
        </w:rPr>
        <w:t>воды чаще всего используются:</w:t>
      </w:r>
    </w:p>
    <w:p w:rsidR="00D62C9F" w:rsidRPr="00FA06D8" w:rsidRDefault="00D62C9F" w:rsidP="00FA06D8">
      <w:pPr>
        <w:spacing w:after="0" w:line="240" w:lineRule="auto"/>
        <w:jc w:val="both"/>
        <w:rPr>
          <w:rFonts w:ascii="Times New Roman" w:hAnsi="Times New Roman"/>
          <w:sz w:val="28"/>
          <w:szCs w:val="28"/>
        </w:rPr>
      </w:pPr>
      <w:r w:rsidRPr="002671B2">
        <w:rPr>
          <w:rFonts w:ascii="Times New Roman" w:hAnsi="Times New Roman"/>
          <w:i/>
          <w:sz w:val="28"/>
          <w:szCs w:val="28"/>
        </w:rPr>
        <w:t>1.Устранение запаха</w:t>
      </w:r>
      <w:r w:rsidRPr="00FA06D8">
        <w:rPr>
          <w:rFonts w:ascii="Times New Roman" w:hAnsi="Times New Roman"/>
          <w:sz w:val="28"/>
          <w:szCs w:val="28"/>
        </w:rPr>
        <w:t>. Частично устранение запахов происходит уже при обезз</w:t>
      </w:r>
      <w:r w:rsidRPr="00FA06D8">
        <w:rPr>
          <w:rFonts w:ascii="Times New Roman" w:hAnsi="Times New Roman"/>
          <w:sz w:val="28"/>
          <w:szCs w:val="28"/>
        </w:rPr>
        <w:t>а</w:t>
      </w:r>
      <w:r w:rsidRPr="00FA06D8">
        <w:rPr>
          <w:rFonts w:ascii="Times New Roman" w:hAnsi="Times New Roman"/>
          <w:sz w:val="28"/>
          <w:szCs w:val="28"/>
        </w:rPr>
        <w:t>раживании воды (хлорирование, озонирование). Для того чтобы после обработки в воде не оставался избыток хлора, его либо химически связывают, либо удаляют пропусканием воды через угольные фильтры.</w:t>
      </w:r>
    </w:p>
    <w:p w:rsidR="00D62C9F" w:rsidRPr="00FA06D8" w:rsidRDefault="00D62C9F" w:rsidP="00FA06D8">
      <w:pPr>
        <w:spacing w:after="0" w:line="240" w:lineRule="auto"/>
        <w:jc w:val="both"/>
        <w:rPr>
          <w:rFonts w:ascii="Times New Roman" w:hAnsi="Times New Roman"/>
          <w:sz w:val="28"/>
          <w:szCs w:val="28"/>
        </w:rPr>
      </w:pPr>
      <w:r w:rsidRPr="002671B2">
        <w:rPr>
          <w:rFonts w:ascii="Times New Roman" w:hAnsi="Times New Roman"/>
          <w:i/>
          <w:sz w:val="28"/>
          <w:szCs w:val="28"/>
        </w:rPr>
        <w:t>2.Умягчение и обессоливание</w:t>
      </w:r>
      <w:r w:rsidRPr="00FA06D8">
        <w:rPr>
          <w:rFonts w:ascii="Times New Roman" w:hAnsi="Times New Roman"/>
          <w:sz w:val="28"/>
          <w:szCs w:val="28"/>
        </w:rPr>
        <w:t xml:space="preserve"> – основные процессы подготовки воды. Удаление из воды всех солей называется </w:t>
      </w:r>
      <w:r w:rsidRPr="00617430">
        <w:rPr>
          <w:rFonts w:ascii="Times New Roman" w:hAnsi="Times New Roman"/>
          <w:i/>
          <w:sz w:val="28"/>
          <w:szCs w:val="28"/>
        </w:rPr>
        <w:t>обессоливанием,</w:t>
      </w:r>
      <w:r w:rsidRPr="00FA06D8">
        <w:rPr>
          <w:rFonts w:ascii="Times New Roman" w:hAnsi="Times New Roman"/>
          <w:sz w:val="28"/>
          <w:szCs w:val="28"/>
        </w:rPr>
        <w:t xml:space="preserve"> только солей кальция и магния – </w:t>
      </w:r>
      <w:r w:rsidRPr="00617430">
        <w:rPr>
          <w:rFonts w:ascii="Times New Roman" w:hAnsi="Times New Roman"/>
          <w:i/>
          <w:sz w:val="28"/>
          <w:szCs w:val="28"/>
        </w:rPr>
        <w:t>умягчением</w:t>
      </w:r>
      <w:r w:rsidRPr="00FA06D8">
        <w:rPr>
          <w:rFonts w:ascii="Times New Roman" w:hAnsi="Times New Roman"/>
          <w:sz w:val="28"/>
          <w:szCs w:val="28"/>
        </w:rPr>
        <w:t xml:space="preserve">. Полное обессоливание воды применяют редко (дистиллированная вода). Способы умягчения разделяют на физические, химические и физико-химические. К </w:t>
      </w:r>
      <w:r w:rsidRPr="00E015E0">
        <w:rPr>
          <w:rFonts w:ascii="Times New Roman" w:hAnsi="Times New Roman"/>
          <w:i/>
          <w:sz w:val="28"/>
          <w:szCs w:val="28"/>
        </w:rPr>
        <w:t xml:space="preserve">физическим </w:t>
      </w:r>
      <w:r>
        <w:rPr>
          <w:rFonts w:ascii="Times New Roman" w:hAnsi="Times New Roman"/>
          <w:sz w:val="28"/>
          <w:szCs w:val="28"/>
        </w:rPr>
        <w:t xml:space="preserve">методам </w:t>
      </w:r>
      <w:r w:rsidRPr="00FA06D8">
        <w:rPr>
          <w:rFonts w:ascii="Times New Roman" w:hAnsi="Times New Roman"/>
          <w:sz w:val="28"/>
          <w:szCs w:val="28"/>
        </w:rPr>
        <w:t>– относят кипячение, дистилляцию, вымор</w:t>
      </w:r>
      <w:r w:rsidRPr="00FA06D8">
        <w:rPr>
          <w:rFonts w:ascii="Times New Roman" w:hAnsi="Times New Roman"/>
          <w:sz w:val="28"/>
          <w:szCs w:val="28"/>
        </w:rPr>
        <w:t>а</w:t>
      </w:r>
      <w:r w:rsidRPr="00FA06D8">
        <w:rPr>
          <w:rFonts w:ascii="Times New Roman" w:hAnsi="Times New Roman"/>
          <w:sz w:val="28"/>
          <w:szCs w:val="28"/>
        </w:rPr>
        <w:t>живание. Сущность х</w:t>
      </w:r>
      <w:r w:rsidRPr="00E015E0">
        <w:rPr>
          <w:rFonts w:ascii="Times New Roman" w:hAnsi="Times New Roman"/>
          <w:i/>
          <w:sz w:val="28"/>
          <w:szCs w:val="28"/>
        </w:rPr>
        <w:t>имических</w:t>
      </w:r>
      <w:r w:rsidRPr="00FA06D8">
        <w:rPr>
          <w:rFonts w:ascii="Times New Roman" w:hAnsi="Times New Roman"/>
          <w:sz w:val="28"/>
          <w:szCs w:val="28"/>
        </w:rPr>
        <w:t xml:space="preserve"> методов – в связывании ионов кальция и магния при помощи реагентов в нерастворимые и легко удаляемые соединения. В зав</w:t>
      </w:r>
      <w:r w:rsidRPr="00FA06D8">
        <w:rPr>
          <w:rFonts w:ascii="Times New Roman" w:hAnsi="Times New Roman"/>
          <w:sz w:val="28"/>
          <w:szCs w:val="28"/>
        </w:rPr>
        <w:t>и</w:t>
      </w:r>
      <w:r w:rsidRPr="00FA06D8">
        <w:rPr>
          <w:rFonts w:ascii="Times New Roman" w:hAnsi="Times New Roman"/>
          <w:sz w:val="28"/>
          <w:szCs w:val="28"/>
        </w:rPr>
        <w:t xml:space="preserve">симости от реагентов различают следующие способы: </w:t>
      </w:r>
      <w:r w:rsidRPr="00E015E0">
        <w:rPr>
          <w:rFonts w:ascii="Times New Roman" w:hAnsi="Times New Roman"/>
          <w:i/>
          <w:sz w:val="28"/>
          <w:szCs w:val="28"/>
        </w:rPr>
        <w:t>известковый –</w:t>
      </w:r>
      <w:r w:rsidRPr="00FA06D8">
        <w:rPr>
          <w:rFonts w:ascii="Times New Roman" w:hAnsi="Times New Roman"/>
          <w:sz w:val="28"/>
          <w:szCs w:val="28"/>
        </w:rPr>
        <w:t xml:space="preserve"> обработка </w:t>
      </w:r>
      <w:r w:rsidRPr="00FA06D8">
        <w:rPr>
          <w:rFonts w:ascii="Times New Roman" w:hAnsi="Times New Roman"/>
          <w:sz w:val="28"/>
          <w:szCs w:val="28"/>
        </w:rPr>
        <w:lastRenderedPageBreak/>
        <w:t xml:space="preserve">гашеной известью, </w:t>
      </w:r>
      <w:r w:rsidRPr="00E015E0">
        <w:rPr>
          <w:rFonts w:ascii="Times New Roman" w:hAnsi="Times New Roman"/>
          <w:i/>
          <w:sz w:val="28"/>
          <w:szCs w:val="28"/>
        </w:rPr>
        <w:t>содовый</w:t>
      </w:r>
      <w:r w:rsidRPr="00FA06D8">
        <w:rPr>
          <w:rFonts w:ascii="Times New Roman" w:hAnsi="Times New Roman"/>
          <w:sz w:val="28"/>
          <w:szCs w:val="28"/>
        </w:rPr>
        <w:t xml:space="preserve"> – воздействие кальцинированной содой, </w:t>
      </w:r>
      <w:r w:rsidRPr="00E015E0">
        <w:rPr>
          <w:rFonts w:ascii="Times New Roman" w:hAnsi="Times New Roman"/>
          <w:i/>
          <w:sz w:val="28"/>
          <w:szCs w:val="28"/>
        </w:rPr>
        <w:t>натронный</w:t>
      </w:r>
      <w:r w:rsidRPr="00FA06D8">
        <w:rPr>
          <w:rFonts w:ascii="Times New Roman" w:hAnsi="Times New Roman"/>
          <w:sz w:val="28"/>
          <w:szCs w:val="28"/>
        </w:rPr>
        <w:t xml:space="preserve"> – обработка едким натром, </w:t>
      </w:r>
      <w:r w:rsidRPr="00D5655D">
        <w:rPr>
          <w:rFonts w:ascii="Times New Roman" w:hAnsi="Times New Roman"/>
          <w:i/>
          <w:sz w:val="28"/>
          <w:szCs w:val="28"/>
        </w:rPr>
        <w:t>фосфатный</w:t>
      </w:r>
      <w:r w:rsidRPr="00FA06D8">
        <w:rPr>
          <w:rFonts w:ascii="Times New Roman" w:hAnsi="Times New Roman"/>
          <w:sz w:val="28"/>
          <w:szCs w:val="28"/>
        </w:rPr>
        <w:t xml:space="preserve"> – воздействие </w:t>
      </w:r>
      <w:proofErr w:type="spellStart"/>
      <w:r w:rsidRPr="00FA06D8">
        <w:rPr>
          <w:rFonts w:ascii="Times New Roman" w:hAnsi="Times New Roman"/>
          <w:sz w:val="28"/>
          <w:szCs w:val="28"/>
        </w:rPr>
        <w:t>тринатрийфосфатом</w:t>
      </w:r>
      <w:proofErr w:type="spellEnd"/>
      <w:r w:rsidRPr="00FA06D8">
        <w:rPr>
          <w:rFonts w:ascii="Times New Roman" w:hAnsi="Times New Roman"/>
          <w:sz w:val="28"/>
          <w:szCs w:val="28"/>
        </w:rPr>
        <w:t>. Совр</w:t>
      </w:r>
      <w:r w:rsidRPr="00FA06D8">
        <w:rPr>
          <w:rFonts w:ascii="Times New Roman" w:hAnsi="Times New Roman"/>
          <w:sz w:val="28"/>
          <w:szCs w:val="28"/>
        </w:rPr>
        <w:t>е</w:t>
      </w:r>
      <w:r w:rsidRPr="00FA06D8">
        <w:rPr>
          <w:rFonts w:ascii="Times New Roman" w:hAnsi="Times New Roman"/>
          <w:sz w:val="28"/>
          <w:szCs w:val="28"/>
        </w:rPr>
        <w:t xml:space="preserve">менными физико-химическими методами умягчения воды являются </w:t>
      </w:r>
      <w:r w:rsidRPr="00D5655D">
        <w:rPr>
          <w:rFonts w:ascii="Times New Roman" w:hAnsi="Times New Roman"/>
          <w:i/>
          <w:sz w:val="28"/>
          <w:szCs w:val="28"/>
        </w:rPr>
        <w:t>ионообме</w:t>
      </w:r>
      <w:r w:rsidRPr="00D5655D">
        <w:rPr>
          <w:rFonts w:ascii="Times New Roman" w:hAnsi="Times New Roman"/>
          <w:i/>
          <w:sz w:val="28"/>
          <w:szCs w:val="28"/>
        </w:rPr>
        <w:t>н</w:t>
      </w:r>
      <w:r w:rsidRPr="00D5655D">
        <w:rPr>
          <w:rFonts w:ascii="Times New Roman" w:hAnsi="Times New Roman"/>
          <w:i/>
          <w:sz w:val="28"/>
          <w:szCs w:val="28"/>
        </w:rPr>
        <w:t>ный</w:t>
      </w:r>
      <w:r w:rsidRPr="00FA06D8">
        <w:rPr>
          <w:rFonts w:ascii="Times New Roman" w:hAnsi="Times New Roman"/>
          <w:sz w:val="28"/>
          <w:szCs w:val="28"/>
        </w:rPr>
        <w:t xml:space="preserve"> и </w:t>
      </w:r>
      <w:r>
        <w:rPr>
          <w:rFonts w:ascii="Times New Roman" w:hAnsi="Times New Roman"/>
          <w:i/>
          <w:sz w:val="28"/>
          <w:szCs w:val="28"/>
        </w:rPr>
        <w:t>электрохимический</w:t>
      </w:r>
      <w:r w:rsidRPr="00FA06D8">
        <w:rPr>
          <w:rFonts w:ascii="Times New Roman" w:hAnsi="Times New Roman"/>
          <w:sz w:val="28"/>
          <w:szCs w:val="28"/>
        </w:rPr>
        <w:t xml:space="preserve">. Сущность ионообменного способа состоит в удалении из воды ионов </w:t>
      </w:r>
      <w:proofErr w:type="spellStart"/>
      <w:r w:rsidRPr="00FA06D8">
        <w:rPr>
          <w:rFonts w:ascii="Times New Roman" w:hAnsi="Times New Roman"/>
          <w:sz w:val="28"/>
          <w:szCs w:val="28"/>
        </w:rPr>
        <w:t>Са</w:t>
      </w:r>
      <w:proofErr w:type="spellEnd"/>
      <w:r w:rsidRPr="00FA06D8">
        <w:rPr>
          <w:rFonts w:ascii="Times New Roman" w:hAnsi="Times New Roman"/>
          <w:sz w:val="28"/>
          <w:szCs w:val="28"/>
        </w:rPr>
        <w:t xml:space="preserve"> и </w:t>
      </w:r>
      <w:proofErr w:type="spellStart"/>
      <w:r w:rsidRPr="00FA06D8">
        <w:rPr>
          <w:rFonts w:ascii="Times New Roman" w:hAnsi="Times New Roman"/>
          <w:sz w:val="28"/>
          <w:szCs w:val="28"/>
        </w:rPr>
        <w:t>Mg</w:t>
      </w:r>
      <w:proofErr w:type="spellEnd"/>
      <w:r w:rsidRPr="00FA06D8">
        <w:rPr>
          <w:rFonts w:ascii="Times New Roman" w:hAnsi="Times New Roman"/>
          <w:sz w:val="28"/>
          <w:szCs w:val="28"/>
        </w:rPr>
        <w:t xml:space="preserve"> при помощи </w:t>
      </w:r>
      <w:r w:rsidRPr="00D5655D">
        <w:rPr>
          <w:rFonts w:ascii="Times New Roman" w:hAnsi="Times New Roman"/>
          <w:i/>
          <w:sz w:val="28"/>
          <w:szCs w:val="28"/>
        </w:rPr>
        <w:t>ионитов (ионообменных смол</w:t>
      </w:r>
      <w:r w:rsidRPr="00FA06D8">
        <w:rPr>
          <w:rFonts w:ascii="Times New Roman" w:hAnsi="Times New Roman"/>
          <w:sz w:val="28"/>
          <w:szCs w:val="28"/>
        </w:rPr>
        <w:t>), способных обменивать свои ионы на ионы, содержащиеся в воде. Ионообменная очистка обеспечивает как умягче</w:t>
      </w:r>
      <w:r>
        <w:rPr>
          <w:rFonts w:ascii="Times New Roman" w:hAnsi="Times New Roman"/>
          <w:sz w:val="28"/>
          <w:szCs w:val="28"/>
        </w:rPr>
        <w:t>ние, так и обессоливание воды. Электрохимический сп</w:t>
      </w:r>
      <w:r>
        <w:rPr>
          <w:rFonts w:ascii="Times New Roman" w:hAnsi="Times New Roman"/>
          <w:sz w:val="28"/>
          <w:szCs w:val="28"/>
        </w:rPr>
        <w:t>о</w:t>
      </w:r>
      <w:r>
        <w:rPr>
          <w:rFonts w:ascii="Times New Roman" w:hAnsi="Times New Roman"/>
          <w:sz w:val="28"/>
          <w:szCs w:val="28"/>
        </w:rPr>
        <w:t xml:space="preserve">соб умягчения воды </w:t>
      </w:r>
      <w:r w:rsidRPr="00FA06D8">
        <w:rPr>
          <w:rFonts w:ascii="Times New Roman" w:hAnsi="Times New Roman"/>
          <w:sz w:val="28"/>
          <w:szCs w:val="28"/>
        </w:rPr>
        <w:t>основан на электрохимическом получении гидроксида ал</w:t>
      </w:r>
      <w:r w:rsidRPr="00FA06D8">
        <w:rPr>
          <w:rFonts w:ascii="Times New Roman" w:hAnsi="Times New Roman"/>
          <w:sz w:val="28"/>
          <w:szCs w:val="28"/>
        </w:rPr>
        <w:t>ю</w:t>
      </w:r>
      <w:r w:rsidRPr="00FA06D8">
        <w:rPr>
          <w:rFonts w:ascii="Times New Roman" w:hAnsi="Times New Roman"/>
          <w:sz w:val="28"/>
          <w:szCs w:val="28"/>
        </w:rPr>
        <w:t>миния, обладающего высокой сорбционной способностью. На предприятиях СНГ чаще используется ионообменный метод умягчения.</w:t>
      </w:r>
    </w:p>
    <w:p w:rsidR="00D62C9F" w:rsidRPr="00FA06D8" w:rsidRDefault="00D62C9F" w:rsidP="00FA06D8">
      <w:pPr>
        <w:spacing w:after="0" w:line="240" w:lineRule="auto"/>
        <w:jc w:val="both"/>
        <w:rPr>
          <w:rFonts w:ascii="Times New Roman" w:hAnsi="Times New Roman"/>
          <w:sz w:val="28"/>
          <w:szCs w:val="28"/>
        </w:rPr>
      </w:pPr>
      <w:r w:rsidRPr="002671B2">
        <w:rPr>
          <w:rFonts w:ascii="Times New Roman" w:hAnsi="Times New Roman"/>
          <w:i/>
          <w:sz w:val="28"/>
          <w:szCs w:val="28"/>
        </w:rPr>
        <w:t xml:space="preserve">      3.Дегазация воды</w:t>
      </w:r>
      <w:r w:rsidRPr="00FA06D8">
        <w:rPr>
          <w:rFonts w:ascii="Times New Roman" w:hAnsi="Times New Roman"/>
          <w:sz w:val="28"/>
          <w:szCs w:val="28"/>
        </w:rPr>
        <w:t xml:space="preserve"> – удаление из нее растворимых газов – проводится химич</w:t>
      </w:r>
      <w:r w:rsidRPr="00FA06D8">
        <w:rPr>
          <w:rFonts w:ascii="Times New Roman" w:hAnsi="Times New Roman"/>
          <w:sz w:val="28"/>
          <w:szCs w:val="28"/>
        </w:rPr>
        <w:t>е</w:t>
      </w:r>
      <w:r w:rsidRPr="00FA06D8">
        <w:rPr>
          <w:rFonts w:ascii="Times New Roman" w:hAnsi="Times New Roman"/>
          <w:sz w:val="28"/>
          <w:szCs w:val="28"/>
        </w:rPr>
        <w:t>скими и физическими способами. При химическом способе газы взаимодействуют с химическими соединениями и удаляются из воды (СО</w:t>
      </w:r>
      <w:r w:rsidRPr="00D5655D">
        <w:rPr>
          <w:rFonts w:ascii="Times New Roman" w:hAnsi="Times New Roman"/>
          <w:sz w:val="28"/>
          <w:szCs w:val="28"/>
          <w:vertAlign w:val="subscript"/>
        </w:rPr>
        <w:t>2</w:t>
      </w:r>
      <w:r w:rsidRPr="00FA06D8">
        <w:rPr>
          <w:rFonts w:ascii="Times New Roman" w:hAnsi="Times New Roman"/>
          <w:sz w:val="28"/>
          <w:szCs w:val="28"/>
        </w:rPr>
        <w:t xml:space="preserve"> удаляется при пропуск</w:t>
      </w:r>
      <w:r w:rsidRPr="00FA06D8">
        <w:rPr>
          <w:rFonts w:ascii="Times New Roman" w:hAnsi="Times New Roman"/>
          <w:sz w:val="28"/>
          <w:szCs w:val="28"/>
        </w:rPr>
        <w:t>а</w:t>
      </w:r>
      <w:r w:rsidRPr="00FA06D8">
        <w:rPr>
          <w:rFonts w:ascii="Times New Roman" w:hAnsi="Times New Roman"/>
          <w:sz w:val="28"/>
          <w:szCs w:val="28"/>
        </w:rPr>
        <w:t>нии воды через фильтр, заполненный гашеной известью, или путем добавления к воде известкового молока). В обоих случаях образуется соль СаСО</w:t>
      </w:r>
      <w:r w:rsidRPr="00D5655D">
        <w:rPr>
          <w:rFonts w:ascii="Times New Roman" w:hAnsi="Times New Roman"/>
          <w:sz w:val="28"/>
          <w:szCs w:val="28"/>
          <w:vertAlign w:val="subscript"/>
        </w:rPr>
        <w:t>3</w:t>
      </w:r>
      <w:r w:rsidRPr="00FA06D8">
        <w:rPr>
          <w:rFonts w:ascii="Times New Roman" w:hAnsi="Times New Roman"/>
          <w:sz w:val="28"/>
          <w:szCs w:val="28"/>
        </w:rPr>
        <w:t>, выпадающая в осадок. Физические способы удаления газов заключаются в аэрации, или нагр</w:t>
      </w:r>
      <w:r w:rsidRPr="00FA06D8">
        <w:rPr>
          <w:rFonts w:ascii="Times New Roman" w:hAnsi="Times New Roman"/>
          <w:sz w:val="28"/>
          <w:szCs w:val="28"/>
        </w:rPr>
        <w:t>е</w:t>
      </w:r>
      <w:r w:rsidRPr="00FA06D8">
        <w:rPr>
          <w:rFonts w:ascii="Times New Roman" w:hAnsi="Times New Roman"/>
          <w:sz w:val="28"/>
          <w:szCs w:val="28"/>
        </w:rPr>
        <w:t>вании воды в вакууме.</w:t>
      </w:r>
    </w:p>
    <w:p w:rsidR="00D62C9F" w:rsidRPr="00FA06D8" w:rsidRDefault="00D62C9F" w:rsidP="00FA06D8">
      <w:pPr>
        <w:spacing w:after="0" w:line="240" w:lineRule="auto"/>
        <w:jc w:val="both"/>
        <w:rPr>
          <w:rFonts w:ascii="Times New Roman" w:hAnsi="Times New Roman"/>
          <w:sz w:val="28"/>
          <w:szCs w:val="28"/>
        </w:rPr>
      </w:pPr>
      <w:r w:rsidRPr="00FA06D8">
        <w:rPr>
          <w:rFonts w:ascii="Times New Roman" w:hAnsi="Times New Roman"/>
          <w:sz w:val="28"/>
          <w:szCs w:val="28"/>
        </w:rPr>
        <w:t xml:space="preserve">          Воздух также широко применяется в современных технологических пре</w:t>
      </w:r>
      <w:r w:rsidRPr="00FA06D8">
        <w:rPr>
          <w:rFonts w:ascii="Times New Roman" w:hAnsi="Times New Roman"/>
          <w:sz w:val="28"/>
          <w:szCs w:val="28"/>
        </w:rPr>
        <w:t>д</w:t>
      </w:r>
      <w:r w:rsidRPr="00FA06D8">
        <w:rPr>
          <w:rFonts w:ascii="Times New Roman" w:hAnsi="Times New Roman"/>
          <w:sz w:val="28"/>
          <w:szCs w:val="28"/>
        </w:rPr>
        <w:t>приятиях химической и металлургической промышленности, на транспорте. Без сжатого воздуха немыслимы многие производства. Им приводятся в действие и</w:t>
      </w:r>
      <w:r w:rsidRPr="00FA06D8">
        <w:rPr>
          <w:rFonts w:ascii="Times New Roman" w:hAnsi="Times New Roman"/>
          <w:sz w:val="28"/>
          <w:szCs w:val="28"/>
        </w:rPr>
        <w:t>н</w:t>
      </w:r>
      <w:r w:rsidRPr="00FA06D8">
        <w:rPr>
          <w:rFonts w:ascii="Times New Roman" w:hAnsi="Times New Roman"/>
          <w:sz w:val="28"/>
          <w:szCs w:val="28"/>
        </w:rPr>
        <w:t>струменты и машины во взрывоопасных местах и в шахтах, распыляется вода в системах увлажнения ткацкого производства, удаляется шлак, осевший на вод</w:t>
      </w:r>
      <w:r w:rsidRPr="00FA06D8">
        <w:rPr>
          <w:rFonts w:ascii="Times New Roman" w:hAnsi="Times New Roman"/>
          <w:sz w:val="28"/>
          <w:szCs w:val="28"/>
        </w:rPr>
        <w:t>о</w:t>
      </w:r>
      <w:r w:rsidRPr="00FA06D8">
        <w:rPr>
          <w:rFonts w:ascii="Times New Roman" w:hAnsi="Times New Roman"/>
          <w:sz w:val="28"/>
          <w:szCs w:val="28"/>
        </w:rPr>
        <w:t>трубные паровые котлы и т.д. Устройство для сжатия и подачи воздуха называе</w:t>
      </w:r>
      <w:r w:rsidRPr="00FA06D8">
        <w:rPr>
          <w:rFonts w:ascii="Times New Roman" w:hAnsi="Times New Roman"/>
          <w:sz w:val="28"/>
          <w:szCs w:val="28"/>
        </w:rPr>
        <w:t>т</w:t>
      </w:r>
      <w:r w:rsidRPr="00FA06D8">
        <w:rPr>
          <w:rFonts w:ascii="Times New Roman" w:hAnsi="Times New Roman"/>
          <w:sz w:val="28"/>
          <w:szCs w:val="28"/>
        </w:rPr>
        <w:t>ся компрессором. Это одна из самых распространенных машин на производствах. На нефтеперерабатывающих заводах имеются компрессорные цеха, которые обеспечивают сжатым воздухом тех. процессы нефтепереработки.</w:t>
      </w:r>
    </w:p>
    <w:p w:rsidR="00D62C9F" w:rsidRDefault="00D62C9F" w:rsidP="0053178A">
      <w:pPr>
        <w:rPr>
          <w:sz w:val="24"/>
          <w:szCs w:val="24"/>
        </w:rPr>
      </w:pPr>
    </w:p>
    <w:p w:rsidR="00D62C9F" w:rsidRDefault="00D62C9F" w:rsidP="00617430">
      <w:pPr>
        <w:spacing w:after="0"/>
        <w:rPr>
          <w:rFonts w:ascii="Times New Roman" w:hAnsi="Times New Roman"/>
          <w:b/>
          <w:sz w:val="28"/>
          <w:szCs w:val="28"/>
        </w:rPr>
      </w:pPr>
      <w:r w:rsidRPr="004B6BF0">
        <w:rPr>
          <w:rFonts w:ascii="Times New Roman" w:hAnsi="Times New Roman"/>
          <w:b/>
          <w:sz w:val="28"/>
          <w:szCs w:val="28"/>
        </w:rPr>
        <w:t>Лекция 5. Основы технологии машиностроительного производства</w:t>
      </w:r>
    </w:p>
    <w:p w:rsidR="00D62C9F" w:rsidRPr="00617430" w:rsidRDefault="00D62C9F" w:rsidP="00617430">
      <w:pPr>
        <w:spacing w:after="0" w:line="240" w:lineRule="auto"/>
        <w:jc w:val="both"/>
        <w:rPr>
          <w:rFonts w:ascii="Times New Roman" w:hAnsi="Times New Roman"/>
          <w:b/>
          <w:i/>
          <w:sz w:val="28"/>
          <w:szCs w:val="28"/>
        </w:rPr>
      </w:pPr>
      <w:r>
        <w:rPr>
          <w:rFonts w:ascii="Times New Roman" w:hAnsi="Times New Roman"/>
          <w:b/>
          <w:i/>
          <w:sz w:val="28"/>
          <w:szCs w:val="28"/>
        </w:rPr>
        <w:t>5.</w:t>
      </w:r>
      <w:r w:rsidRPr="00D5655D">
        <w:rPr>
          <w:rFonts w:ascii="Times New Roman" w:hAnsi="Times New Roman"/>
          <w:b/>
          <w:i/>
          <w:sz w:val="28"/>
          <w:szCs w:val="28"/>
        </w:rPr>
        <w:t>1.Общая характеристик</w:t>
      </w:r>
      <w:r>
        <w:rPr>
          <w:rFonts w:ascii="Times New Roman" w:hAnsi="Times New Roman"/>
          <w:b/>
          <w:i/>
          <w:sz w:val="28"/>
          <w:szCs w:val="28"/>
        </w:rPr>
        <w:t>а машиностроительного комплекса</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6B6979">
        <w:rPr>
          <w:rFonts w:ascii="Times New Roman" w:hAnsi="Times New Roman"/>
          <w:i/>
          <w:iCs/>
          <w:sz w:val="28"/>
          <w:szCs w:val="28"/>
          <w:lang w:eastAsia="ru-RU"/>
        </w:rPr>
        <w:t>Машиностроительный комплекс –</w:t>
      </w:r>
      <w:r w:rsidRPr="00D5655D">
        <w:rPr>
          <w:rFonts w:ascii="Times New Roman" w:hAnsi="Times New Roman"/>
          <w:sz w:val="28"/>
          <w:szCs w:val="28"/>
          <w:lang w:eastAsia="ru-RU"/>
        </w:rPr>
        <w:t xml:space="preserve"> технологическая система, предназначенная для изготовления  средств производства (машин, оборудования), предметов потребл</w:t>
      </w:r>
      <w:r w:rsidRPr="00D5655D">
        <w:rPr>
          <w:rFonts w:ascii="Times New Roman" w:hAnsi="Times New Roman"/>
          <w:sz w:val="28"/>
          <w:szCs w:val="28"/>
          <w:lang w:eastAsia="ru-RU"/>
        </w:rPr>
        <w:t>е</w:t>
      </w:r>
      <w:r w:rsidRPr="00D5655D">
        <w:rPr>
          <w:rFonts w:ascii="Times New Roman" w:hAnsi="Times New Roman"/>
          <w:sz w:val="28"/>
          <w:szCs w:val="28"/>
          <w:lang w:eastAsia="ru-RU"/>
        </w:rPr>
        <w:t xml:space="preserve">ния, продукции военно-промышленного комплекса. Его продукция используется всеми    отраслями народного хозяйства.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iCs/>
          <w:sz w:val="28"/>
          <w:szCs w:val="28"/>
          <w:lang w:eastAsia="ru-RU"/>
        </w:rPr>
        <w:t xml:space="preserve">       Машиностроение Беларуси</w:t>
      </w:r>
      <w:r w:rsidR="0070714F">
        <w:rPr>
          <w:rFonts w:ascii="Times New Roman" w:hAnsi="Times New Roman"/>
          <w:iCs/>
          <w:sz w:val="28"/>
          <w:szCs w:val="28"/>
          <w:lang w:eastAsia="ru-RU"/>
        </w:rPr>
        <w:t xml:space="preserve"> </w:t>
      </w:r>
      <w:r w:rsidRPr="00D5655D">
        <w:rPr>
          <w:rFonts w:ascii="Times New Roman" w:hAnsi="Times New Roman"/>
          <w:sz w:val="28"/>
          <w:szCs w:val="28"/>
          <w:lang w:eastAsia="ru-RU"/>
        </w:rPr>
        <w:t>включает следующие отрасли:</w:t>
      </w:r>
    </w:p>
    <w:p w:rsidR="00D62C9F" w:rsidRPr="00D5655D" w:rsidRDefault="00D62C9F" w:rsidP="00D5655D">
      <w:pPr>
        <w:widowControl w:val="0"/>
        <w:tabs>
          <w:tab w:val="left" w:pos="895"/>
        </w:tabs>
        <w:autoSpaceDE w:val="0"/>
        <w:autoSpaceDN w:val="0"/>
        <w:adjustRightInd w:val="0"/>
        <w:spacing w:after="0" w:line="240" w:lineRule="auto"/>
        <w:jc w:val="both"/>
        <w:rPr>
          <w:rFonts w:ascii="Times New Roman" w:hAnsi="Times New Roman"/>
          <w:i/>
          <w:iCs/>
          <w:sz w:val="28"/>
          <w:szCs w:val="28"/>
          <w:lang w:eastAsia="ru-RU"/>
        </w:rPr>
      </w:pPr>
      <w:r w:rsidRPr="00B329F5">
        <w:rPr>
          <w:rFonts w:ascii="Times New Roman" w:hAnsi="Times New Roman"/>
          <w:i/>
          <w:sz w:val="28"/>
          <w:szCs w:val="28"/>
          <w:lang w:eastAsia="ru-RU"/>
        </w:rPr>
        <w:t xml:space="preserve">■ </w:t>
      </w:r>
      <w:r w:rsidRPr="00D5655D">
        <w:rPr>
          <w:rFonts w:ascii="Times New Roman" w:hAnsi="Times New Roman"/>
          <w:i/>
          <w:iCs/>
          <w:sz w:val="28"/>
          <w:szCs w:val="28"/>
          <w:lang w:eastAsia="ru-RU"/>
        </w:rPr>
        <w:t xml:space="preserve">станкостроение; </w:t>
      </w:r>
    </w:p>
    <w:p w:rsidR="00D62C9F" w:rsidRPr="00D5655D" w:rsidRDefault="00D62C9F" w:rsidP="00D5655D">
      <w:pPr>
        <w:widowControl w:val="0"/>
        <w:tabs>
          <w:tab w:val="left" w:pos="895"/>
        </w:tabs>
        <w:autoSpaceDE w:val="0"/>
        <w:autoSpaceDN w:val="0"/>
        <w:adjustRightInd w:val="0"/>
        <w:spacing w:after="0" w:line="240" w:lineRule="auto"/>
        <w:jc w:val="both"/>
        <w:rPr>
          <w:rFonts w:ascii="Times New Roman" w:hAnsi="Times New Roman"/>
          <w:i/>
          <w:iCs/>
          <w:sz w:val="28"/>
          <w:szCs w:val="28"/>
          <w:lang w:eastAsia="ru-RU"/>
        </w:rPr>
      </w:pPr>
      <w:r w:rsidRPr="00B329F5">
        <w:rPr>
          <w:rFonts w:ascii="Times New Roman" w:hAnsi="Times New Roman"/>
          <w:i/>
          <w:iCs/>
          <w:sz w:val="28"/>
          <w:szCs w:val="28"/>
          <w:lang w:eastAsia="ru-RU"/>
        </w:rPr>
        <w:t xml:space="preserve">■ </w:t>
      </w:r>
      <w:r w:rsidRPr="00D5655D">
        <w:rPr>
          <w:rFonts w:ascii="Times New Roman" w:hAnsi="Times New Roman"/>
          <w:i/>
          <w:iCs/>
          <w:sz w:val="28"/>
          <w:szCs w:val="28"/>
          <w:lang w:eastAsia="ru-RU"/>
        </w:rPr>
        <w:t xml:space="preserve">автомобилестроение; </w:t>
      </w:r>
    </w:p>
    <w:p w:rsidR="00D62C9F" w:rsidRPr="00D5655D" w:rsidRDefault="00D62C9F" w:rsidP="00D5655D">
      <w:pPr>
        <w:widowControl w:val="0"/>
        <w:tabs>
          <w:tab w:val="left" w:pos="895"/>
        </w:tabs>
        <w:autoSpaceDE w:val="0"/>
        <w:autoSpaceDN w:val="0"/>
        <w:adjustRightInd w:val="0"/>
        <w:spacing w:after="0" w:line="240" w:lineRule="auto"/>
        <w:jc w:val="both"/>
        <w:rPr>
          <w:rFonts w:ascii="Times New Roman" w:hAnsi="Times New Roman"/>
          <w:i/>
          <w:sz w:val="28"/>
          <w:szCs w:val="28"/>
          <w:lang w:eastAsia="ru-RU"/>
        </w:rPr>
      </w:pPr>
      <w:r w:rsidRPr="00B329F5">
        <w:rPr>
          <w:rFonts w:ascii="Times New Roman" w:hAnsi="Times New Roman"/>
          <w:i/>
          <w:sz w:val="28"/>
          <w:szCs w:val="28"/>
          <w:lang w:eastAsia="ru-RU"/>
        </w:rPr>
        <w:t xml:space="preserve">■ </w:t>
      </w:r>
      <w:r w:rsidRPr="00D5655D">
        <w:rPr>
          <w:rFonts w:ascii="Times New Roman" w:hAnsi="Times New Roman"/>
          <w:i/>
          <w:sz w:val="28"/>
          <w:szCs w:val="28"/>
          <w:lang w:eastAsia="ru-RU"/>
        </w:rPr>
        <w:t xml:space="preserve">тракторное и </w:t>
      </w:r>
      <w:r w:rsidRPr="00D5655D">
        <w:rPr>
          <w:rFonts w:ascii="Times New Roman" w:hAnsi="Times New Roman"/>
          <w:i/>
          <w:iCs/>
          <w:sz w:val="28"/>
          <w:szCs w:val="28"/>
          <w:lang w:eastAsia="ru-RU"/>
        </w:rPr>
        <w:t>сельскохозяйственное машиностроение;</w:t>
      </w:r>
    </w:p>
    <w:p w:rsidR="00D62C9F" w:rsidRPr="00D5655D" w:rsidRDefault="00D62C9F" w:rsidP="00D5655D">
      <w:pPr>
        <w:widowControl w:val="0"/>
        <w:tabs>
          <w:tab w:val="left" w:pos="895"/>
        </w:tabs>
        <w:autoSpaceDE w:val="0"/>
        <w:autoSpaceDN w:val="0"/>
        <w:adjustRightInd w:val="0"/>
        <w:spacing w:after="0" w:line="240" w:lineRule="auto"/>
        <w:jc w:val="both"/>
        <w:rPr>
          <w:rFonts w:ascii="Times New Roman" w:hAnsi="Times New Roman"/>
          <w:i/>
          <w:sz w:val="28"/>
          <w:szCs w:val="28"/>
          <w:lang w:eastAsia="ru-RU"/>
        </w:rPr>
      </w:pPr>
      <w:r w:rsidRPr="00B329F5">
        <w:rPr>
          <w:rFonts w:ascii="Times New Roman" w:hAnsi="Times New Roman"/>
          <w:i/>
          <w:sz w:val="28"/>
          <w:szCs w:val="28"/>
          <w:lang w:eastAsia="ru-RU"/>
        </w:rPr>
        <w:t xml:space="preserve">■ </w:t>
      </w:r>
      <w:r w:rsidRPr="00D5655D">
        <w:rPr>
          <w:rFonts w:ascii="Times New Roman" w:hAnsi="Times New Roman"/>
          <w:i/>
          <w:iCs/>
          <w:sz w:val="28"/>
          <w:szCs w:val="28"/>
          <w:lang w:eastAsia="ru-RU"/>
        </w:rPr>
        <w:t>производство оборудования для пищевой и легкой промышленности;</w:t>
      </w:r>
    </w:p>
    <w:p w:rsidR="00D62C9F" w:rsidRPr="00D5655D" w:rsidRDefault="00D62C9F" w:rsidP="00D5655D">
      <w:pPr>
        <w:widowControl w:val="0"/>
        <w:tabs>
          <w:tab w:val="left" w:pos="895"/>
        </w:tabs>
        <w:autoSpaceDE w:val="0"/>
        <w:autoSpaceDN w:val="0"/>
        <w:adjustRightInd w:val="0"/>
        <w:spacing w:after="0" w:line="240" w:lineRule="auto"/>
        <w:jc w:val="both"/>
        <w:rPr>
          <w:rFonts w:ascii="Times New Roman" w:hAnsi="Times New Roman"/>
          <w:sz w:val="28"/>
          <w:szCs w:val="28"/>
          <w:lang w:eastAsia="ru-RU"/>
        </w:rPr>
      </w:pPr>
      <w:r w:rsidRPr="00B329F5">
        <w:rPr>
          <w:rFonts w:ascii="Times New Roman" w:hAnsi="Times New Roman"/>
          <w:i/>
          <w:sz w:val="28"/>
          <w:szCs w:val="28"/>
          <w:lang w:eastAsia="ru-RU"/>
        </w:rPr>
        <w:t xml:space="preserve">■ </w:t>
      </w:r>
      <w:r w:rsidRPr="00D5655D">
        <w:rPr>
          <w:rFonts w:ascii="Times New Roman" w:hAnsi="Times New Roman"/>
          <w:i/>
          <w:iCs/>
          <w:sz w:val="28"/>
          <w:szCs w:val="28"/>
          <w:lang w:eastAsia="ru-RU"/>
        </w:rPr>
        <w:t>электронная, радиотехническая, оптико-механическая и приборостроител</w:t>
      </w:r>
      <w:r w:rsidRPr="00D5655D">
        <w:rPr>
          <w:rFonts w:ascii="Times New Roman" w:hAnsi="Times New Roman"/>
          <w:i/>
          <w:iCs/>
          <w:sz w:val="28"/>
          <w:szCs w:val="28"/>
          <w:lang w:eastAsia="ru-RU"/>
        </w:rPr>
        <w:t>ь</w:t>
      </w:r>
      <w:r w:rsidRPr="00D5655D">
        <w:rPr>
          <w:rFonts w:ascii="Times New Roman" w:hAnsi="Times New Roman"/>
          <w:i/>
          <w:iCs/>
          <w:sz w:val="28"/>
          <w:szCs w:val="28"/>
          <w:lang w:eastAsia="ru-RU"/>
        </w:rPr>
        <w:t>на</w:t>
      </w:r>
      <w:r w:rsidRPr="00D5655D">
        <w:rPr>
          <w:rFonts w:ascii="Times New Roman" w:hAnsi="Times New Roman"/>
          <w:iCs/>
          <w:sz w:val="28"/>
          <w:szCs w:val="28"/>
          <w:lang w:eastAsia="ru-RU"/>
        </w:rPr>
        <w:t>я.</w:t>
      </w:r>
    </w:p>
    <w:p w:rsidR="00D62C9F" w:rsidRPr="0070714F"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70714F">
        <w:rPr>
          <w:rFonts w:ascii="Times New Roman" w:hAnsi="Times New Roman"/>
          <w:iCs/>
          <w:sz w:val="28"/>
          <w:szCs w:val="28"/>
          <w:lang w:eastAsia="ru-RU"/>
        </w:rPr>
        <w:t xml:space="preserve">Технологические связи машиностроения </w:t>
      </w:r>
      <w:r w:rsidRPr="0070714F">
        <w:rPr>
          <w:rFonts w:ascii="Times New Roman" w:hAnsi="Times New Roman"/>
          <w:sz w:val="28"/>
          <w:szCs w:val="28"/>
          <w:lang w:eastAsia="ru-RU"/>
        </w:rPr>
        <w:t>с другими отраслями:</w:t>
      </w:r>
    </w:p>
    <w:p w:rsidR="00D62C9F" w:rsidRPr="00D5655D" w:rsidRDefault="00D62C9F" w:rsidP="00D5655D">
      <w:pPr>
        <w:widowControl w:val="0"/>
        <w:tabs>
          <w:tab w:val="left" w:pos="672"/>
        </w:tabs>
        <w:autoSpaceDE w:val="0"/>
        <w:autoSpaceDN w:val="0"/>
        <w:adjustRightInd w:val="0"/>
        <w:spacing w:after="0" w:line="240" w:lineRule="auto"/>
        <w:jc w:val="both"/>
        <w:rPr>
          <w:rFonts w:ascii="Times New Roman" w:hAnsi="Times New Roman"/>
          <w:sz w:val="28"/>
          <w:szCs w:val="28"/>
          <w:lang w:eastAsia="ru-RU"/>
        </w:rPr>
      </w:pPr>
      <w:r w:rsidRPr="006B6979">
        <w:rPr>
          <w:rFonts w:ascii="Times New Roman" w:hAnsi="Times New Roman"/>
          <w:sz w:val="28"/>
          <w:szCs w:val="28"/>
          <w:lang w:eastAsia="ru-RU"/>
        </w:rPr>
        <w:t xml:space="preserve">       1. </w:t>
      </w:r>
      <w:r w:rsidRPr="006B6979">
        <w:rPr>
          <w:rFonts w:ascii="Times New Roman" w:hAnsi="Times New Roman"/>
          <w:i/>
          <w:sz w:val="28"/>
          <w:szCs w:val="28"/>
          <w:lang w:eastAsia="ru-RU"/>
        </w:rPr>
        <w:t>металлургическая промышленность</w:t>
      </w:r>
      <w:r w:rsidRPr="00D5655D">
        <w:rPr>
          <w:rFonts w:ascii="Times New Roman" w:hAnsi="Times New Roman"/>
          <w:sz w:val="28"/>
          <w:szCs w:val="28"/>
          <w:lang w:eastAsia="ru-RU"/>
        </w:rPr>
        <w:t xml:space="preserve"> поставляет черные </w:t>
      </w:r>
      <w:r w:rsidRPr="00D5655D">
        <w:rPr>
          <w:rFonts w:ascii="Times New Roman" w:hAnsi="Times New Roman"/>
          <w:i/>
          <w:sz w:val="28"/>
          <w:szCs w:val="28"/>
          <w:lang w:eastAsia="ru-RU"/>
        </w:rPr>
        <w:t>(чугун и сталь</w:t>
      </w:r>
      <w:r>
        <w:rPr>
          <w:rFonts w:ascii="Times New Roman" w:hAnsi="Times New Roman"/>
          <w:sz w:val="28"/>
          <w:szCs w:val="28"/>
          <w:lang w:eastAsia="ru-RU"/>
        </w:rPr>
        <w:t xml:space="preserve">) </w:t>
      </w:r>
      <w:r w:rsidRPr="00D5655D">
        <w:rPr>
          <w:rFonts w:ascii="Times New Roman" w:hAnsi="Times New Roman"/>
          <w:sz w:val="28"/>
          <w:szCs w:val="28"/>
          <w:lang w:eastAsia="ru-RU"/>
        </w:rPr>
        <w:t>и цветные металлы (</w:t>
      </w:r>
      <w:r w:rsidRPr="00D5655D">
        <w:rPr>
          <w:rFonts w:ascii="Times New Roman" w:hAnsi="Times New Roman"/>
          <w:i/>
          <w:sz w:val="28"/>
          <w:szCs w:val="28"/>
          <w:lang w:eastAsia="ru-RU"/>
        </w:rPr>
        <w:t>медь, алюминий и их сплавы</w:t>
      </w:r>
      <w:r w:rsidRPr="00D5655D">
        <w:rPr>
          <w:rFonts w:ascii="Times New Roman" w:hAnsi="Times New Roman"/>
          <w:sz w:val="28"/>
          <w:szCs w:val="28"/>
          <w:lang w:eastAsia="ru-RU"/>
        </w:rPr>
        <w:t>);</w:t>
      </w:r>
    </w:p>
    <w:p w:rsidR="00D62C9F" w:rsidRPr="00D5655D" w:rsidRDefault="0070714F" w:rsidP="00D5655D">
      <w:pPr>
        <w:widowControl w:val="0"/>
        <w:tabs>
          <w:tab w:val="left" w:pos="672"/>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2. химическая промышленност</w:t>
      </w:r>
      <w:proofErr w:type="gramStart"/>
      <w:r w:rsidR="00D62C9F" w:rsidRPr="006B6979">
        <w:rPr>
          <w:rFonts w:ascii="Times New Roman" w:hAnsi="Times New Roman"/>
          <w:i/>
          <w:sz w:val="28"/>
          <w:szCs w:val="28"/>
          <w:lang w:eastAsia="ru-RU"/>
        </w:rPr>
        <w:t>ь</w:t>
      </w:r>
      <w:r w:rsidR="00D62C9F" w:rsidRPr="00D5655D">
        <w:rPr>
          <w:rFonts w:ascii="Times New Roman" w:hAnsi="Times New Roman"/>
          <w:sz w:val="28"/>
          <w:szCs w:val="28"/>
          <w:lang w:eastAsia="ru-RU"/>
        </w:rPr>
        <w:t>–</w:t>
      </w:r>
      <w:proofErr w:type="gramEnd"/>
      <w:r w:rsidR="00D62C9F" w:rsidRPr="00D5655D">
        <w:rPr>
          <w:rFonts w:ascii="Times New Roman" w:hAnsi="Times New Roman"/>
          <w:sz w:val="28"/>
          <w:szCs w:val="28"/>
          <w:lang w:eastAsia="ru-RU"/>
        </w:rPr>
        <w:t xml:space="preserve"> пластмассовые и резинотехнические изделия</w:t>
      </w:r>
      <w:r w:rsidR="00D62C9F">
        <w:rPr>
          <w:rFonts w:ascii="Times New Roman" w:hAnsi="Times New Roman"/>
          <w:sz w:val="28"/>
          <w:szCs w:val="28"/>
          <w:lang w:eastAsia="ru-RU"/>
        </w:rPr>
        <w:t xml:space="preserve">, </w:t>
      </w:r>
      <w:r w:rsidR="00D62C9F">
        <w:rPr>
          <w:rFonts w:ascii="Times New Roman" w:hAnsi="Times New Roman"/>
          <w:sz w:val="28"/>
          <w:szCs w:val="28"/>
          <w:lang w:eastAsia="ru-RU"/>
        </w:rPr>
        <w:lastRenderedPageBreak/>
        <w:t>краски, смазочные масла  и т.п.</w:t>
      </w:r>
      <w:r w:rsidR="00D62C9F" w:rsidRPr="00D5655D">
        <w:rPr>
          <w:rFonts w:ascii="Times New Roman" w:hAnsi="Times New Roman"/>
          <w:sz w:val="28"/>
          <w:szCs w:val="28"/>
          <w:lang w:eastAsia="ru-RU"/>
        </w:rPr>
        <w:t>;</w:t>
      </w:r>
    </w:p>
    <w:p w:rsidR="00D62C9F" w:rsidRPr="00D5655D" w:rsidRDefault="0070714F" w:rsidP="00D5655D">
      <w:pPr>
        <w:widowControl w:val="0"/>
        <w:tabs>
          <w:tab w:val="left" w:pos="672"/>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3. топливная промышленность</w:t>
      </w:r>
      <w:r w:rsidR="00D62C9F" w:rsidRPr="00D5655D">
        <w:rPr>
          <w:rFonts w:ascii="Times New Roman" w:hAnsi="Times New Roman"/>
          <w:sz w:val="28"/>
          <w:szCs w:val="28"/>
          <w:lang w:eastAsia="ru-RU"/>
        </w:rPr>
        <w:t xml:space="preserve"> – продукты переработки нефти (</w:t>
      </w:r>
      <w:r w:rsidR="00D62C9F" w:rsidRPr="00D5655D">
        <w:rPr>
          <w:rFonts w:ascii="Times New Roman" w:hAnsi="Times New Roman"/>
          <w:i/>
          <w:sz w:val="28"/>
          <w:szCs w:val="28"/>
          <w:lang w:eastAsia="ru-RU"/>
        </w:rPr>
        <w:t>бензин, дизел</w:t>
      </w:r>
      <w:r w:rsidR="00D62C9F" w:rsidRPr="00D5655D">
        <w:rPr>
          <w:rFonts w:ascii="Times New Roman" w:hAnsi="Times New Roman"/>
          <w:i/>
          <w:sz w:val="28"/>
          <w:szCs w:val="28"/>
          <w:lang w:eastAsia="ru-RU"/>
        </w:rPr>
        <w:t>ь</w:t>
      </w:r>
      <w:r w:rsidR="00D62C9F" w:rsidRPr="00D5655D">
        <w:rPr>
          <w:rFonts w:ascii="Times New Roman" w:hAnsi="Times New Roman"/>
          <w:i/>
          <w:sz w:val="28"/>
          <w:szCs w:val="28"/>
          <w:lang w:eastAsia="ru-RU"/>
        </w:rPr>
        <w:t>ное топливо, мазут</w:t>
      </w:r>
      <w:r w:rsidR="00D62C9F" w:rsidRPr="00D5655D">
        <w:rPr>
          <w:rFonts w:ascii="Times New Roman" w:hAnsi="Times New Roman"/>
          <w:sz w:val="28"/>
          <w:szCs w:val="28"/>
          <w:lang w:eastAsia="ru-RU"/>
        </w:rPr>
        <w:t>), газообразное топливо и др.;</w:t>
      </w:r>
    </w:p>
    <w:p w:rsidR="00D62C9F" w:rsidRPr="00D5655D" w:rsidRDefault="0070714F" w:rsidP="00D5655D">
      <w:pPr>
        <w:widowControl w:val="0"/>
        <w:tabs>
          <w:tab w:val="left" w:pos="672"/>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4.  энергетика</w:t>
      </w:r>
      <w:r w:rsidR="00D62C9F" w:rsidRPr="00D5655D">
        <w:rPr>
          <w:rFonts w:ascii="Times New Roman" w:hAnsi="Times New Roman"/>
          <w:b/>
          <w:i/>
          <w:sz w:val="28"/>
          <w:szCs w:val="28"/>
          <w:lang w:eastAsia="ru-RU"/>
        </w:rPr>
        <w:t xml:space="preserve"> –</w:t>
      </w:r>
      <w:r w:rsidR="00D62C9F" w:rsidRPr="00D5655D">
        <w:rPr>
          <w:rFonts w:ascii="Times New Roman" w:hAnsi="Times New Roman"/>
          <w:sz w:val="28"/>
          <w:szCs w:val="28"/>
          <w:lang w:eastAsia="ru-RU"/>
        </w:rPr>
        <w:t xml:space="preserve"> электроэнергию.</w:t>
      </w:r>
    </w:p>
    <w:p w:rsidR="00D62C9F" w:rsidRPr="00D5655D" w:rsidRDefault="00D62C9F" w:rsidP="0070714F">
      <w:pPr>
        <w:widowControl w:val="0"/>
        <w:tabs>
          <w:tab w:val="left" w:pos="7282"/>
        </w:tabs>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Основной </w:t>
      </w:r>
      <w:r w:rsidRPr="006B6979">
        <w:rPr>
          <w:rFonts w:ascii="Times New Roman" w:hAnsi="Times New Roman"/>
          <w:i/>
          <w:iCs/>
          <w:sz w:val="28"/>
          <w:szCs w:val="28"/>
          <w:lang w:eastAsia="ru-RU"/>
        </w:rPr>
        <w:t>технологической особенностью</w:t>
      </w:r>
      <w:r w:rsidR="0070714F">
        <w:rPr>
          <w:rFonts w:ascii="Times New Roman" w:hAnsi="Times New Roman"/>
          <w:i/>
          <w:iCs/>
          <w:sz w:val="28"/>
          <w:szCs w:val="28"/>
          <w:lang w:eastAsia="ru-RU"/>
        </w:rPr>
        <w:t xml:space="preserve"> </w:t>
      </w:r>
      <w:r w:rsidRPr="00D5655D">
        <w:rPr>
          <w:rFonts w:ascii="Times New Roman" w:hAnsi="Times New Roman"/>
          <w:sz w:val="28"/>
          <w:szCs w:val="28"/>
          <w:lang w:eastAsia="ru-RU"/>
        </w:rPr>
        <w:t>машиностроительного произво</w:t>
      </w:r>
      <w:r w:rsidRPr="00D5655D">
        <w:rPr>
          <w:rFonts w:ascii="Times New Roman" w:hAnsi="Times New Roman"/>
          <w:sz w:val="28"/>
          <w:szCs w:val="28"/>
          <w:lang w:eastAsia="ru-RU"/>
        </w:rPr>
        <w:t>д</w:t>
      </w:r>
      <w:r w:rsidRPr="00D5655D">
        <w:rPr>
          <w:rFonts w:ascii="Times New Roman" w:hAnsi="Times New Roman"/>
          <w:sz w:val="28"/>
          <w:szCs w:val="28"/>
          <w:lang w:eastAsia="ru-RU"/>
        </w:rPr>
        <w:t xml:space="preserve">ства является использование преимущественно </w:t>
      </w:r>
      <w:r w:rsidRPr="006B6979">
        <w:rPr>
          <w:rFonts w:ascii="Times New Roman" w:hAnsi="Times New Roman"/>
          <w:i/>
          <w:sz w:val="28"/>
          <w:szCs w:val="28"/>
          <w:lang w:eastAsia="ru-RU"/>
        </w:rPr>
        <w:t>физических</w:t>
      </w:r>
      <w:r w:rsidR="0070714F">
        <w:rPr>
          <w:rFonts w:ascii="Times New Roman" w:hAnsi="Times New Roman"/>
          <w:i/>
          <w:sz w:val="28"/>
          <w:szCs w:val="28"/>
          <w:lang w:eastAsia="ru-RU"/>
        </w:rPr>
        <w:t xml:space="preserve"> </w:t>
      </w:r>
      <w:r w:rsidRPr="00D5655D">
        <w:rPr>
          <w:rFonts w:ascii="Times New Roman" w:hAnsi="Times New Roman"/>
          <w:sz w:val="28"/>
          <w:szCs w:val="28"/>
          <w:lang w:eastAsia="ru-RU"/>
        </w:rPr>
        <w:t>процессов, связанных с таким воздействием на исходное сырье, которое не приводит к качественному его измене</w:t>
      </w:r>
      <w:r w:rsidR="0070714F">
        <w:rPr>
          <w:rFonts w:ascii="Times New Roman" w:hAnsi="Times New Roman"/>
          <w:sz w:val="28"/>
          <w:szCs w:val="28"/>
          <w:lang w:eastAsia="ru-RU"/>
        </w:rPr>
        <w:t xml:space="preserve">нию. </w:t>
      </w:r>
      <w:r w:rsidRPr="00D5655D">
        <w:rPr>
          <w:rFonts w:ascii="Times New Roman" w:hAnsi="Times New Roman"/>
          <w:sz w:val="28"/>
          <w:szCs w:val="28"/>
          <w:lang w:eastAsia="ru-RU"/>
        </w:rPr>
        <w:t xml:space="preserve">Любое предприятие </w:t>
      </w:r>
      <w:r w:rsidRPr="00D5655D">
        <w:rPr>
          <w:rFonts w:ascii="Times New Roman" w:hAnsi="Times New Roman"/>
          <w:iCs/>
          <w:sz w:val="28"/>
          <w:szCs w:val="28"/>
          <w:lang w:eastAsia="ru-RU"/>
        </w:rPr>
        <w:t>машиностроительного производства включ</w:t>
      </w:r>
      <w:r w:rsidRPr="00D5655D">
        <w:rPr>
          <w:rFonts w:ascii="Times New Roman" w:hAnsi="Times New Roman"/>
          <w:iCs/>
          <w:sz w:val="28"/>
          <w:szCs w:val="28"/>
          <w:lang w:eastAsia="ru-RU"/>
        </w:rPr>
        <w:t>а</w:t>
      </w:r>
      <w:r w:rsidRPr="00D5655D">
        <w:rPr>
          <w:rFonts w:ascii="Times New Roman" w:hAnsi="Times New Roman"/>
          <w:iCs/>
          <w:sz w:val="28"/>
          <w:szCs w:val="28"/>
          <w:lang w:eastAsia="ru-RU"/>
        </w:rPr>
        <w:t>ет</w:t>
      </w:r>
      <w:r w:rsidR="0070714F">
        <w:rPr>
          <w:rFonts w:ascii="Times New Roman" w:hAnsi="Times New Roman"/>
          <w:iCs/>
          <w:sz w:val="28"/>
          <w:szCs w:val="28"/>
          <w:lang w:eastAsia="ru-RU"/>
        </w:rPr>
        <w:t xml:space="preserve"> </w:t>
      </w:r>
      <w:r w:rsidRPr="00D5655D">
        <w:rPr>
          <w:rFonts w:ascii="Times New Roman" w:hAnsi="Times New Roman"/>
          <w:sz w:val="28"/>
          <w:szCs w:val="28"/>
          <w:lang w:eastAsia="ru-RU"/>
        </w:rPr>
        <w:t>в себя следующие элементы:</w:t>
      </w:r>
    </w:p>
    <w:p w:rsidR="00D62C9F" w:rsidRPr="00D5655D" w:rsidRDefault="00D62C9F" w:rsidP="00D5655D">
      <w:pPr>
        <w:widowControl w:val="0"/>
        <w:tabs>
          <w:tab w:val="left" w:pos="1008"/>
        </w:tabs>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1- основное производство; </w:t>
      </w:r>
    </w:p>
    <w:p w:rsidR="00D62C9F" w:rsidRPr="00D5655D" w:rsidRDefault="00D62C9F" w:rsidP="00D5655D">
      <w:pPr>
        <w:widowControl w:val="0"/>
        <w:tabs>
          <w:tab w:val="left" w:pos="1008"/>
        </w:tabs>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2- вспомогательное;</w:t>
      </w:r>
    </w:p>
    <w:p w:rsidR="00D62C9F" w:rsidRPr="00D5655D" w:rsidRDefault="00D62C9F" w:rsidP="00D5655D">
      <w:pPr>
        <w:widowControl w:val="0"/>
        <w:tabs>
          <w:tab w:val="left" w:pos="1058"/>
        </w:tabs>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3- обслуживающее;</w:t>
      </w:r>
    </w:p>
    <w:p w:rsidR="00D62C9F" w:rsidRPr="00D5655D" w:rsidRDefault="00D62C9F" w:rsidP="00D5655D">
      <w:pPr>
        <w:widowControl w:val="0"/>
        <w:tabs>
          <w:tab w:val="left" w:pos="1058"/>
        </w:tabs>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4- органы управления предприятия.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6B6979">
        <w:rPr>
          <w:rFonts w:ascii="Times New Roman" w:hAnsi="Times New Roman"/>
          <w:i/>
          <w:iCs/>
          <w:sz w:val="28"/>
          <w:szCs w:val="28"/>
          <w:lang w:eastAsia="ru-RU"/>
        </w:rPr>
        <w:t>Основное</w:t>
      </w:r>
      <w:r w:rsidRPr="00D5655D">
        <w:rPr>
          <w:rFonts w:ascii="Times New Roman" w:hAnsi="Times New Roman"/>
          <w:iCs/>
          <w:sz w:val="28"/>
          <w:szCs w:val="28"/>
          <w:lang w:eastAsia="ru-RU"/>
        </w:rPr>
        <w:t xml:space="preserve"> производство </w:t>
      </w:r>
      <w:r w:rsidR="0070714F">
        <w:rPr>
          <w:rFonts w:ascii="Times New Roman" w:hAnsi="Times New Roman"/>
          <w:iCs/>
          <w:sz w:val="28"/>
          <w:szCs w:val="28"/>
          <w:lang w:eastAsia="ru-RU"/>
        </w:rPr>
        <w:t xml:space="preserve">состоит из </w:t>
      </w:r>
      <w:r w:rsidR="0070714F">
        <w:rPr>
          <w:rFonts w:ascii="Times New Roman" w:hAnsi="Times New Roman"/>
          <w:sz w:val="28"/>
          <w:szCs w:val="28"/>
          <w:lang w:eastAsia="ru-RU"/>
        </w:rPr>
        <w:t>трех</w:t>
      </w:r>
      <w:r>
        <w:rPr>
          <w:rFonts w:ascii="Times New Roman" w:hAnsi="Times New Roman"/>
          <w:sz w:val="28"/>
          <w:szCs w:val="28"/>
          <w:lang w:eastAsia="ru-RU"/>
        </w:rPr>
        <w:t xml:space="preserve"> стр</w:t>
      </w:r>
      <w:r w:rsidR="0070714F">
        <w:rPr>
          <w:rFonts w:ascii="Times New Roman" w:hAnsi="Times New Roman"/>
          <w:sz w:val="28"/>
          <w:szCs w:val="28"/>
          <w:lang w:eastAsia="ru-RU"/>
        </w:rPr>
        <w:t xml:space="preserve">уктурных подразделений </w:t>
      </w:r>
      <w:r>
        <w:rPr>
          <w:rFonts w:ascii="Times New Roman" w:hAnsi="Times New Roman"/>
          <w:sz w:val="28"/>
          <w:szCs w:val="28"/>
          <w:lang w:eastAsia="ru-RU"/>
        </w:rPr>
        <w:t xml:space="preserve"> предпри</w:t>
      </w:r>
      <w:r>
        <w:rPr>
          <w:rFonts w:ascii="Times New Roman" w:hAnsi="Times New Roman"/>
          <w:sz w:val="28"/>
          <w:szCs w:val="28"/>
          <w:lang w:eastAsia="ru-RU"/>
        </w:rPr>
        <w:t>я</w:t>
      </w:r>
      <w:r>
        <w:rPr>
          <w:rFonts w:ascii="Times New Roman" w:hAnsi="Times New Roman"/>
          <w:sz w:val="28"/>
          <w:szCs w:val="28"/>
          <w:lang w:eastAsia="ru-RU"/>
        </w:rPr>
        <w:t>тия</w:t>
      </w:r>
      <w:r w:rsidRPr="00D5655D">
        <w:rPr>
          <w:rFonts w:ascii="Times New Roman" w:hAnsi="Times New Roman"/>
          <w:sz w:val="28"/>
          <w:szCs w:val="28"/>
          <w:lang w:eastAsia="ru-RU"/>
        </w:rPr>
        <w:t>, необходимых для получения готовой продукции:</w:t>
      </w:r>
    </w:p>
    <w:p w:rsidR="00D62C9F" w:rsidRPr="00D5655D" w:rsidRDefault="00D62C9F" w:rsidP="00D5655D">
      <w:pPr>
        <w:widowControl w:val="0"/>
        <w:tabs>
          <w:tab w:val="left" w:pos="773"/>
        </w:tabs>
        <w:autoSpaceDE w:val="0"/>
        <w:autoSpaceDN w:val="0"/>
        <w:adjustRightInd w:val="0"/>
        <w:spacing w:after="0" w:line="240" w:lineRule="auto"/>
        <w:jc w:val="both"/>
        <w:rPr>
          <w:rFonts w:ascii="Times New Roman" w:hAnsi="Times New Roman"/>
          <w:sz w:val="28"/>
          <w:szCs w:val="28"/>
          <w:lang w:eastAsia="ru-RU"/>
        </w:rPr>
      </w:pPr>
      <w:r w:rsidRPr="006B6979">
        <w:rPr>
          <w:rFonts w:ascii="Times New Roman" w:hAnsi="Times New Roman"/>
          <w:i/>
          <w:sz w:val="28"/>
          <w:szCs w:val="28"/>
          <w:lang w:eastAsia="ru-RU"/>
        </w:rPr>
        <w:t>1.заготовительное</w:t>
      </w:r>
      <w:r w:rsidRPr="00D5655D">
        <w:rPr>
          <w:rFonts w:ascii="Times New Roman" w:hAnsi="Times New Roman"/>
          <w:sz w:val="28"/>
          <w:szCs w:val="28"/>
          <w:lang w:eastAsia="ru-RU"/>
        </w:rPr>
        <w:t xml:space="preserve"> производство, где из исходного сырья, поступающего на предприятия, получают заготовки будущих деталей машин, </w:t>
      </w:r>
      <w:r w:rsidRPr="00D5655D">
        <w:rPr>
          <w:rFonts w:ascii="Times New Roman" w:hAnsi="Times New Roman"/>
          <w:b/>
          <w:i/>
          <w:sz w:val="28"/>
          <w:szCs w:val="28"/>
          <w:lang w:eastAsia="ru-RU"/>
        </w:rPr>
        <w:t>основные технол</w:t>
      </w:r>
      <w:r w:rsidRPr="00D5655D">
        <w:rPr>
          <w:rFonts w:ascii="Times New Roman" w:hAnsi="Times New Roman"/>
          <w:b/>
          <w:i/>
          <w:sz w:val="28"/>
          <w:szCs w:val="28"/>
          <w:lang w:eastAsia="ru-RU"/>
        </w:rPr>
        <w:t>о</w:t>
      </w:r>
      <w:r w:rsidRPr="00D5655D">
        <w:rPr>
          <w:rFonts w:ascii="Times New Roman" w:hAnsi="Times New Roman"/>
          <w:b/>
          <w:i/>
          <w:sz w:val="28"/>
          <w:szCs w:val="28"/>
          <w:lang w:eastAsia="ru-RU"/>
        </w:rPr>
        <w:t>гии</w:t>
      </w:r>
      <w:r w:rsidRPr="00D5655D">
        <w:rPr>
          <w:rFonts w:ascii="Times New Roman" w:hAnsi="Times New Roman"/>
          <w:sz w:val="28"/>
          <w:szCs w:val="28"/>
          <w:lang w:eastAsia="ru-RU"/>
        </w:rPr>
        <w:t xml:space="preserve"> – </w:t>
      </w:r>
      <w:r w:rsidRPr="00D5655D">
        <w:rPr>
          <w:rFonts w:ascii="Times New Roman" w:hAnsi="Times New Roman"/>
          <w:i/>
          <w:sz w:val="28"/>
          <w:szCs w:val="28"/>
          <w:lang w:eastAsia="ru-RU"/>
        </w:rPr>
        <w:t>обработка давлением, литейное производство, кузнечно-прессовая обр</w:t>
      </w:r>
      <w:r w:rsidRPr="00D5655D">
        <w:rPr>
          <w:rFonts w:ascii="Times New Roman" w:hAnsi="Times New Roman"/>
          <w:i/>
          <w:sz w:val="28"/>
          <w:szCs w:val="28"/>
          <w:lang w:eastAsia="ru-RU"/>
        </w:rPr>
        <w:t>а</w:t>
      </w:r>
      <w:r w:rsidRPr="00D5655D">
        <w:rPr>
          <w:rFonts w:ascii="Times New Roman" w:hAnsi="Times New Roman"/>
          <w:i/>
          <w:sz w:val="28"/>
          <w:szCs w:val="28"/>
          <w:lang w:eastAsia="ru-RU"/>
        </w:rPr>
        <w:t>ботка</w:t>
      </w:r>
      <w:r w:rsidRPr="00D5655D">
        <w:rPr>
          <w:rFonts w:ascii="Times New Roman" w:hAnsi="Times New Roman"/>
          <w:sz w:val="28"/>
          <w:szCs w:val="28"/>
          <w:lang w:eastAsia="ru-RU"/>
        </w:rPr>
        <w:t xml:space="preserve"> и т. д.;</w:t>
      </w:r>
    </w:p>
    <w:p w:rsidR="00D62C9F" w:rsidRPr="00D5655D" w:rsidRDefault="00D62C9F" w:rsidP="00D5655D">
      <w:pPr>
        <w:widowControl w:val="0"/>
        <w:tabs>
          <w:tab w:val="left" w:pos="773"/>
        </w:tabs>
        <w:autoSpaceDE w:val="0"/>
        <w:autoSpaceDN w:val="0"/>
        <w:adjustRightInd w:val="0"/>
        <w:spacing w:after="0" w:line="240" w:lineRule="auto"/>
        <w:jc w:val="both"/>
        <w:rPr>
          <w:rFonts w:ascii="Times New Roman" w:hAnsi="Times New Roman"/>
          <w:i/>
          <w:sz w:val="28"/>
          <w:szCs w:val="28"/>
          <w:lang w:eastAsia="ru-RU"/>
        </w:rPr>
      </w:pPr>
      <w:r w:rsidRPr="006B6979">
        <w:rPr>
          <w:rFonts w:ascii="Times New Roman" w:hAnsi="Times New Roman"/>
          <w:i/>
          <w:spacing w:val="-2"/>
          <w:sz w:val="28"/>
          <w:szCs w:val="28"/>
          <w:lang w:eastAsia="ru-RU"/>
        </w:rPr>
        <w:t>2.обрабатывающее</w:t>
      </w:r>
      <w:r w:rsidRPr="00D5655D">
        <w:rPr>
          <w:rFonts w:ascii="Times New Roman" w:hAnsi="Times New Roman"/>
          <w:spacing w:val="-2"/>
          <w:sz w:val="28"/>
          <w:szCs w:val="28"/>
          <w:lang w:eastAsia="ru-RU"/>
        </w:rPr>
        <w:t xml:space="preserve"> производство, где из заготовок получают готовые детали б</w:t>
      </w:r>
      <w:r w:rsidRPr="00D5655D">
        <w:rPr>
          <w:rFonts w:ascii="Times New Roman" w:hAnsi="Times New Roman"/>
          <w:spacing w:val="-2"/>
          <w:sz w:val="28"/>
          <w:szCs w:val="28"/>
          <w:lang w:eastAsia="ru-RU"/>
        </w:rPr>
        <w:t>у</w:t>
      </w:r>
      <w:r w:rsidRPr="00D5655D">
        <w:rPr>
          <w:rFonts w:ascii="Times New Roman" w:hAnsi="Times New Roman"/>
          <w:spacing w:val="-2"/>
          <w:sz w:val="28"/>
          <w:szCs w:val="28"/>
          <w:lang w:eastAsia="ru-RU"/>
        </w:rPr>
        <w:t xml:space="preserve">дущих машин,  </w:t>
      </w:r>
      <w:r w:rsidRPr="00D5655D">
        <w:rPr>
          <w:rFonts w:ascii="Times New Roman" w:hAnsi="Times New Roman"/>
          <w:b/>
          <w:i/>
          <w:spacing w:val="-2"/>
          <w:sz w:val="28"/>
          <w:szCs w:val="28"/>
          <w:lang w:eastAsia="ru-RU"/>
        </w:rPr>
        <w:t>основные технологии</w:t>
      </w:r>
      <w:r w:rsidRPr="00D5655D">
        <w:rPr>
          <w:rFonts w:ascii="Times New Roman" w:hAnsi="Times New Roman"/>
          <w:spacing w:val="-2"/>
          <w:sz w:val="28"/>
          <w:szCs w:val="28"/>
          <w:lang w:eastAsia="ru-RU"/>
        </w:rPr>
        <w:t xml:space="preserve"> – </w:t>
      </w:r>
      <w:r w:rsidRPr="00D5655D">
        <w:rPr>
          <w:rFonts w:ascii="Times New Roman" w:hAnsi="Times New Roman"/>
          <w:i/>
          <w:spacing w:val="-2"/>
          <w:sz w:val="28"/>
          <w:szCs w:val="28"/>
          <w:lang w:eastAsia="ru-RU"/>
        </w:rPr>
        <w:t>обработка резанием, термическая и хим</w:t>
      </w:r>
      <w:r w:rsidRPr="00D5655D">
        <w:rPr>
          <w:rFonts w:ascii="Times New Roman" w:hAnsi="Times New Roman"/>
          <w:i/>
          <w:spacing w:val="-2"/>
          <w:sz w:val="28"/>
          <w:szCs w:val="28"/>
          <w:lang w:eastAsia="ru-RU"/>
        </w:rPr>
        <w:t>и</w:t>
      </w:r>
      <w:r w:rsidRPr="00D5655D">
        <w:rPr>
          <w:rFonts w:ascii="Times New Roman" w:hAnsi="Times New Roman"/>
          <w:i/>
          <w:spacing w:val="-2"/>
          <w:sz w:val="28"/>
          <w:szCs w:val="28"/>
          <w:lang w:eastAsia="ru-RU"/>
        </w:rPr>
        <w:t>ко-термическая обработка, гальваническое производство – нанесение электрол</w:t>
      </w:r>
      <w:r w:rsidRPr="00D5655D">
        <w:rPr>
          <w:rFonts w:ascii="Times New Roman" w:hAnsi="Times New Roman"/>
          <w:i/>
          <w:spacing w:val="-2"/>
          <w:sz w:val="28"/>
          <w:szCs w:val="28"/>
          <w:lang w:eastAsia="ru-RU"/>
        </w:rPr>
        <w:t>и</w:t>
      </w:r>
      <w:r w:rsidRPr="00D5655D">
        <w:rPr>
          <w:rFonts w:ascii="Times New Roman" w:hAnsi="Times New Roman"/>
          <w:i/>
          <w:spacing w:val="-2"/>
          <w:sz w:val="28"/>
          <w:szCs w:val="28"/>
          <w:lang w:eastAsia="ru-RU"/>
        </w:rPr>
        <w:t>зом</w:t>
      </w:r>
      <w:r w:rsidRPr="00D5655D">
        <w:rPr>
          <w:rFonts w:ascii="Times New Roman" w:hAnsi="Times New Roman"/>
          <w:i/>
          <w:sz w:val="28"/>
          <w:szCs w:val="28"/>
          <w:lang w:eastAsia="ru-RU"/>
        </w:rPr>
        <w:t xml:space="preserve"> специальных покрытий на детали (хромирование, никелирование и др.), окр</w:t>
      </w:r>
      <w:r w:rsidRPr="00D5655D">
        <w:rPr>
          <w:rFonts w:ascii="Times New Roman" w:hAnsi="Times New Roman"/>
          <w:i/>
          <w:sz w:val="28"/>
          <w:szCs w:val="28"/>
          <w:lang w:eastAsia="ru-RU"/>
        </w:rPr>
        <w:t>а</w:t>
      </w:r>
      <w:r w:rsidRPr="00D5655D">
        <w:rPr>
          <w:rFonts w:ascii="Times New Roman" w:hAnsi="Times New Roman"/>
          <w:i/>
          <w:sz w:val="28"/>
          <w:szCs w:val="28"/>
          <w:lang w:eastAsia="ru-RU"/>
        </w:rPr>
        <w:t>сочное производство;</w:t>
      </w:r>
    </w:p>
    <w:p w:rsidR="00D62C9F" w:rsidRPr="00D5655D" w:rsidRDefault="00D62C9F" w:rsidP="00D5655D">
      <w:pPr>
        <w:widowControl w:val="0"/>
        <w:tabs>
          <w:tab w:val="left" w:pos="828"/>
        </w:tabs>
        <w:autoSpaceDE w:val="0"/>
        <w:autoSpaceDN w:val="0"/>
        <w:adjustRightInd w:val="0"/>
        <w:spacing w:after="0" w:line="240" w:lineRule="auto"/>
        <w:jc w:val="both"/>
        <w:rPr>
          <w:rFonts w:ascii="Times New Roman" w:hAnsi="Times New Roman"/>
          <w:sz w:val="28"/>
          <w:szCs w:val="28"/>
          <w:lang w:eastAsia="ru-RU"/>
        </w:rPr>
      </w:pPr>
      <w:r w:rsidRPr="006B6979">
        <w:rPr>
          <w:rFonts w:ascii="Times New Roman" w:hAnsi="Times New Roman"/>
          <w:i/>
          <w:sz w:val="28"/>
          <w:szCs w:val="28"/>
          <w:lang w:eastAsia="ru-RU"/>
        </w:rPr>
        <w:t>3.сборочное</w:t>
      </w:r>
      <w:r w:rsidRPr="00D5655D">
        <w:rPr>
          <w:rFonts w:ascii="Times New Roman" w:hAnsi="Times New Roman"/>
          <w:sz w:val="28"/>
          <w:szCs w:val="28"/>
          <w:lang w:eastAsia="ru-RU"/>
        </w:rPr>
        <w:t xml:space="preserve"> производство – на этом этапе из отдельных деталей собирают гот</w:t>
      </w:r>
      <w:r w:rsidRPr="00D5655D">
        <w:rPr>
          <w:rFonts w:ascii="Times New Roman" w:hAnsi="Times New Roman"/>
          <w:sz w:val="28"/>
          <w:szCs w:val="28"/>
          <w:lang w:eastAsia="ru-RU"/>
        </w:rPr>
        <w:t>о</w:t>
      </w:r>
      <w:r w:rsidRPr="00D5655D">
        <w:rPr>
          <w:rFonts w:ascii="Times New Roman" w:hAnsi="Times New Roman"/>
          <w:sz w:val="28"/>
          <w:szCs w:val="28"/>
          <w:lang w:eastAsia="ru-RU"/>
        </w:rPr>
        <w:t>вые сб</w:t>
      </w:r>
      <w:r>
        <w:rPr>
          <w:rFonts w:ascii="Times New Roman" w:hAnsi="Times New Roman"/>
          <w:sz w:val="28"/>
          <w:szCs w:val="28"/>
          <w:lang w:eastAsia="ru-RU"/>
        </w:rPr>
        <w:t xml:space="preserve">орочные единицы и машины. </w:t>
      </w:r>
      <w:r w:rsidRPr="006B6979">
        <w:rPr>
          <w:rFonts w:ascii="Times New Roman" w:hAnsi="Times New Roman"/>
          <w:b/>
          <w:i/>
          <w:sz w:val="28"/>
          <w:szCs w:val="28"/>
          <w:lang w:eastAsia="ru-RU"/>
        </w:rPr>
        <w:t>Основные технологии</w:t>
      </w:r>
      <w:r>
        <w:rPr>
          <w:rFonts w:ascii="Times New Roman" w:hAnsi="Times New Roman"/>
          <w:sz w:val="28"/>
          <w:szCs w:val="28"/>
          <w:lang w:eastAsia="ru-RU"/>
        </w:rPr>
        <w:t xml:space="preserve"> сборки: </w:t>
      </w:r>
      <w:r w:rsidRPr="00D5655D">
        <w:rPr>
          <w:rFonts w:ascii="Times New Roman" w:hAnsi="Times New Roman"/>
          <w:sz w:val="28"/>
          <w:szCs w:val="28"/>
          <w:lang w:eastAsia="ru-RU"/>
        </w:rPr>
        <w:t xml:space="preserve"> технологии получения </w:t>
      </w:r>
      <w:r w:rsidRPr="00D5655D">
        <w:rPr>
          <w:rFonts w:ascii="Times New Roman" w:hAnsi="Times New Roman"/>
          <w:b/>
          <w:i/>
          <w:sz w:val="28"/>
          <w:szCs w:val="28"/>
          <w:lang w:eastAsia="ru-RU"/>
        </w:rPr>
        <w:t xml:space="preserve">неразъемных </w:t>
      </w:r>
      <w:r w:rsidRPr="00D5655D">
        <w:rPr>
          <w:rFonts w:ascii="Times New Roman" w:hAnsi="Times New Roman"/>
          <w:i/>
          <w:sz w:val="28"/>
          <w:szCs w:val="28"/>
          <w:lang w:eastAsia="ru-RU"/>
        </w:rPr>
        <w:t>(сварка, пайка, склеивание</w:t>
      </w:r>
      <w:r w:rsidRPr="00D5655D">
        <w:rPr>
          <w:rFonts w:ascii="Times New Roman" w:hAnsi="Times New Roman"/>
          <w:sz w:val="28"/>
          <w:szCs w:val="28"/>
          <w:lang w:eastAsia="ru-RU"/>
        </w:rPr>
        <w:t xml:space="preserve">) и </w:t>
      </w:r>
      <w:r w:rsidRPr="00D5655D">
        <w:rPr>
          <w:rFonts w:ascii="Times New Roman" w:hAnsi="Times New Roman"/>
          <w:b/>
          <w:i/>
          <w:sz w:val="28"/>
          <w:szCs w:val="28"/>
          <w:lang w:eastAsia="ru-RU"/>
        </w:rPr>
        <w:t xml:space="preserve">разъемных </w:t>
      </w:r>
      <w:r w:rsidRPr="00D5655D">
        <w:rPr>
          <w:rFonts w:ascii="Times New Roman" w:hAnsi="Times New Roman"/>
          <w:sz w:val="28"/>
          <w:szCs w:val="28"/>
          <w:lang w:eastAsia="ru-RU"/>
        </w:rPr>
        <w:t>(</w:t>
      </w:r>
      <w:r w:rsidRPr="00D5655D">
        <w:rPr>
          <w:rFonts w:ascii="Times New Roman" w:hAnsi="Times New Roman"/>
          <w:i/>
          <w:sz w:val="28"/>
          <w:szCs w:val="28"/>
          <w:lang w:eastAsia="ru-RU"/>
        </w:rPr>
        <w:t>резьбовые, шпоночные, шлицевые</w:t>
      </w:r>
      <w:r w:rsidRPr="00D5655D">
        <w:rPr>
          <w:rFonts w:ascii="Times New Roman" w:hAnsi="Times New Roman"/>
          <w:sz w:val="28"/>
          <w:szCs w:val="28"/>
          <w:lang w:eastAsia="ru-RU"/>
        </w:rPr>
        <w:t>) соединений.</w:t>
      </w:r>
    </w:p>
    <w:p w:rsidR="00D62C9F" w:rsidRPr="00D5655D" w:rsidRDefault="0070714F" w:rsidP="00D5655D">
      <w:pPr>
        <w:widowControl w:val="0"/>
        <w:autoSpaceDE w:val="0"/>
        <w:autoSpaceDN w:val="0"/>
        <w:adjustRightInd w:val="0"/>
        <w:spacing w:after="0" w:line="240" w:lineRule="auto"/>
        <w:jc w:val="both"/>
        <w:rPr>
          <w:rFonts w:ascii="Times New Roman" w:hAnsi="Times New Roman"/>
          <w:i/>
          <w:sz w:val="28"/>
          <w:szCs w:val="28"/>
          <w:lang w:eastAsia="ru-RU"/>
        </w:rPr>
      </w:pPr>
      <w:r>
        <w:rPr>
          <w:rFonts w:ascii="Times New Roman" w:hAnsi="Times New Roman"/>
          <w:i/>
          <w:iCs/>
          <w:sz w:val="28"/>
          <w:szCs w:val="28"/>
          <w:lang w:eastAsia="ru-RU"/>
        </w:rPr>
        <w:t xml:space="preserve">     </w:t>
      </w:r>
      <w:r w:rsidR="00D62C9F" w:rsidRPr="006B6979">
        <w:rPr>
          <w:rFonts w:ascii="Times New Roman" w:hAnsi="Times New Roman"/>
          <w:i/>
          <w:iCs/>
          <w:sz w:val="28"/>
          <w:szCs w:val="28"/>
          <w:lang w:eastAsia="ru-RU"/>
        </w:rPr>
        <w:t>Вспомогательное</w:t>
      </w:r>
      <w:r w:rsidR="00D62C9F" w:rsidRPr="00D5655D">
        <w:rPr>
          <w:rFonts w:ascii="Times New Roman" w:hAnsi="Times New Roman"/>
          <w:iCs/>
          <w:sz w:val="28"/>
          <w:szCs w:val="28"/>
          <w:lang w:eastAsia="ru-RU"/>
        </w:rPr>
        <w:t xml:space="preserve"> производство</w:t>
      </w:r>
      <w:r>
        <w:rPr>
          <w:rFonts w:ascii="Times New Roman" w:hAnsi="Times New Roman"/>
          <w:iCs/>
          <w:sz w:val="28"/>
          <w:szCs w:val="28"/>
          <w:lang w:eastAsia="ru-RU"/>
        </w:rPr>
        <w:t xml:space="preserve"> </w:t>
      </w:r>
      <w:r w:rsidR="00D62C9F" w:rsidRPr="00D5655D">
        <w:rPr>
          <w:rFonts w:ascii="Times New Roman" w:hAnsi="Times New Roman"/>
          <w:sz w:val="28"/>
          <w:szCs w:val="28"/>
          <w:lang w:eastAsia="ru-RU"/>
        </w:rPr>
        <w:t>предназначено для обеспечения устойчивого функционирования основного производства (</w:t>
      </w:r>
      <w:r w:rsidR="00D62C9F" w:rsidRPr="00D5655D">
        <w:rPr>
          <w:rFonts w:ascii="Times New Roman" w:hAnsi="Times New Roman"/>
          <w:i/>
          <w:sz w:val="28"/>
          <w:szCs w:val="28"/>
          <w:lang w:eastAsia="ru-RU"/>
        </w:rPr>
        <w:t>снабжение электрической и тепл</w:t>
      </w:r>
      <w:r w:rsidR="00D62C9F" w:rsidRPr="00D5655D">
        <w:rPr>
          <w:rFonts w:ascii="Times New Roman" w:hAnsi="Times New Roman"/>
          <w:i/>
          <w:sz w:val="28"/>
          <w:szCs w:val="28"/>
          <w:lang w:eastAsia="ru-RU"/>
        </w:rPr>
        <w:t>о</w:t>
      </w:r>
      <w:r w:rsidR="00D62C9F" w:rsidRPr="00D5655D">
        <w:rPr>
          <w:rFonts w:ascii="Times New Roman" w:hAnsi="Times New Roman"/>
          <w:i/>
          <w:sz w:val="28"/>
          <w:szCs w:val="28"/>
          <w:lang w:eastAsia="ru-RU"/>
        </w:rPr>
        <w:t>вой энергией, ремонт и обслуживание основного оборудования, изгото</w:t>
      </w:r>
      <w:r w:rsidR="00D62C9F">
        <w:rPr>
          <w:rFonts w:ascii="Times New Roman" w:hAnsi="Times New Roman"/>
          <w:i/>
          <w:sz w:val="28"/>
          <w:szCs w:val="28"/>
          <w:lang w:eastAsia="ru-RU"/>
        </w:rPr>
        <w:t>вление оснастки и   инструмента</w:t>
      </w:r>
      <w:r>
        <w:rPr>
          <w:rFonts w:ascii="Times New Roman" w:hAnsi="Times New Roman"/>
          <w:i/>
          <w:sz w:val="28"/>
          <w:szCs w:val="28"/>
          <w:lang w:eastAsia="ru-RU"/>
        </w:rPr>
        <w:t>)</w:t>
      </w:r>
      <w:r w:rsidR="00D62C9F" w:rsidRPr="00D5655D">
        <w:rPr>
          <w:rFonts w:ascii="Times New Roman" w:hAnsi="Times New Roman"/>
          <w:i/>
          <w:sz w:val="28"/>
          <w:szCs w:val="28"/>
          <w:lang w:eastAsia="ru-RU"/>
        </w:rPr>
        <w:t>.</w:t>
      </w:r>
    </w:p>
    <w:p w:rsidR="00D62C9F" w:rsidRPr="00D5655D" w:rsidRDefault="0070714F" w:rsidP="00D5655D">
      <w:pPr>
        <w:widowControl w:val="0"/>
        <w:autoSpaceDE w:val="0"/>
        <w:autoSpaceDN w:val="0"/>
        <w:adjustRightInd w:val="0"/>
        <w:spacing w:after="0" w:line="240" w:lineRule="auto"/>
        <w:jc w:val="both"/>
        <w:rPr>
          <w:rFonts w:ascii="Times New Roman" w:hAnsi="Times New Roman"/>
          <w:i/>
          <w:spacing w:val="-2"/>
          <w:sz w:val="28"/>
          <w:szCs w:val="28"/>
          <w:lang w:eastAsia="ru-RU"/>
        </w:rPr>
      </w:pPr>
      <w:r>
        <w:rPr>
          <w:rFonts w:ascii="Times New Roman" w:hAnsi="Times New Roman"/>
          <w:i/>
          <w:iCs/>
          <w:spacing w:val="-2"/>
          <w:sz w:val="28"/>
          <w:szCs w:val="28"/>
          <w:lang w:eastAsia="ru-RU"/>
        </w:rPr>
        <w:t xml:space="preserve">    </w:t>
      </w:r>
      <w:r w:rsidR="00D62C9F" w:rsidRPr="006B6979">
        <w:rPr>
          <w:rFonts w:ascii="Times New Roman" w:hAnsi="Times New Roman"/>
          <w:i/>
          <w:iCs/>
          <w:spacing w:val="-2"/>
          <w:sz w:val="28"/>
          <w:szCs w:val="28"/>
          <w:lang w:eastAsia="ru-RU"/>
        </w:rPr>
        <w:t>Обслуживающее</w:t>
      </w:r>
      <w:r>
        <w:rPr>
          <w:rFonts w:ascii="Times New Roman" w:hAnsi="Times New Roman"/>
          <w:i/>
          <w:iCs/>
          <w:spacing w:val="-2"/>
          <w:sz w:val="28"/>
          <w:szCs w:val="28"/>
          <w:lang w:eastAsia="ru-RU"/>
        </w:rPr>
        <w:t xml:space="preserve"> </w:t>
      </w:r>
      <w:r w:rsidR="00D62C9F" w:rsidRPr="00D5655D">
        <w:rPr>
          <w:rFonts w:ascii="Times New Roman" w:hAnsi="Times New Roman"/>
          <w:iCs/>
          <w:spacing w:val="-2"/>
          <w:sz w:val="28"/>
          <w:szCs w:val="28"/>
          <w:lang w:eastAsia="ru-RU"/>
        </w:rPr>
        <w:t>производство</w:t>
      </w:r>
      <w:r>
        <w:rPr>
          <w:rFonts w:ascii="Times New Roman" w:hAnsi="Times New Roman"/>
          <w:iCs/>
          <w:spacing w:val="-2"/>
          <w:sz w:val="28"/>
          <w:szCs w:val="28"/>
          <w:lang w:eastAsia="ru-RU"/>
        </w:rPr>
        <w:t xml:space="preserve"> </w:t>
      </w:r>
      <w:r w:rsidR="00D62C9F" w:rsidRPr="00D5655D">
        <w:rPr>
          <w:rFonts w:ascii="Times New Roman" w:hAnsi="Times New Roman"/>
          <w:spacing w:val="-2"/>
          <w:sz w:val="28"/>
          <w:szCs w:val="28"/>
          <w:lang w:eastAsia="ru-RU"/>
        </w:rPr>
        <w:t>предназначено для обеспечения устойчивых св</w:t>
      </w:r>
      <w:r w:rsidR="00D62C9F" w:rsidRPr="00D5655D">
        <w:rPr>
          <w:rFonts w:ascii="Times New Roman" w:hAnsi="Times New Roman"/>
          <w:spacing w:val="-2"/>
          <w:sz w:val="28"/>
          <w:szCs w:val="28"/>
          <w:lang w:eastAsia="ru-RU"/>
        </w:rPr>
        <w:t>я</w:t>
      </w:r>
      <w:r w:rsidR="00D62C9F" w:rsidRPr="00D5655D">
        <w:rPr>
          <w:rFonts w:ascii="Times New Roman" w:hAnsi="Times New Roman"/>
          <w:spacing w:val="-2"/>
          <w:sz w:val="28"/>
          <w:szCs w:val="28"/>
          <w:lang w:eastAsia="ru-RU"/>
        </w:rPr>
        <w:t>зей между основным и вспомогательным производством (</w:t>
      </w:r>
      <w:r w:rsidR="00D62C9F">
        <w:rPr>
          <w:rFonts w:ascii="Times New Roman" w:hAnsi="Times New Roman"/>
          <w:i/>
          <w:sz w:val="28"/>
          <w:szCs w:val="28"/>
          <w:lang w:eastAsia="ru-RU"/>
        </w:rPr>
        <w:t>транспортные сре</w:t>
      </w:r>
      <w:r w:rsidR="00D62C9F">
        <w:rPr>
          <w:rFonts w:ascii="Times New Roman" w:hAnsi="Times New Roman"/>
          <w:i/>
          <w:sz w:val="28"/>
          <w:szCs w:val="28"/>
          <w:lang w:eastAsia="ru-RU"/>
        </w:rPr>
        <w:t>д</w:t>
      </w:r>
      <w:r w:rsidR="00D62C9F">
        <w:rPr>
          <w:rFonts w:ascii="Times New Roman" w:hAnsi="Times New Roman"/>
          <w:i/>
          <w:sz w:val="28"/>
          <w:szCs w:val="28"/>
          <w:lang w:eastAsia="ru-RU"/>
        </w:rPr>
        <w:t>ства</w:t>
      </w:r>
      <w:r w:rsidR="00D62C9F" w:rsidRPr="00D5655D">
        <w:rPr>
          <w:rFonts w:ascii="Times New Roman" w:hAnsi="Times New Roman"/>
          <w:i/>
          <w:sz w:val="28"/>
          <w:szCs w:val="28"/>
          <w:lang w:eastAsia="ru-RU"/>
        </w:rPr>
        <w:t>, складское  и тарное хозяйства).</w:t>
      </w:r>
    </w:p>
    <w:p w:rsidR="00D62C9F" w:rsidRPr="00D5655D" w:rsidRDefault="0070714F" w:rsidP="00D5655D">
      <w:pPr>
        <w:widowControl w:val="0"/>
        <w:tabs>
          <w:tab w:val="left" w:pos="1058"/>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Органы управления</w:t>
      </w:r>
      <w:r w:rsidR="00D62C9F" w:rsidRPr="00D5655D">
        <w:rPr>
          <w:rFonts w:ascii="Times New Roman" w:hAnsi="Times New Roman"/>
          <w:sz w:val="28"/>
          <w:szCs w:val="28"/>
          <w:lang w:eastAsia="ru-RU"/>
        </w:rPr>
        <w:t xml:space="preserve"> осуществляют организацию производственного процесса и его контроль, обеспечивающие разра</w:t>
      </w:r>
      <w:r w:rsidR="00D62C9F">
        <w:rPr>
          <w:rFonts w:ascii="Times New Roman" w:hAnsi="Times New Roman"/>
          <w:sz w:val="28"/>
          <w:szCs w:val="28"/>
          <w:lang w:eastAsia="ru-RU"/>
        </w:rPr>
        <w:t xml:space="preserve">ботку технической документации </w:t>
      </w:r>
      <w:r w:rsidR="00D62C9F" w:rsidRPr="00D5655D">
        <w:rPr>
          <w:rFonts w:ascii="Times New Roman" w:hAnsi="Times New Roman"/>
          <w:sz w:val="28"/>
          <w:szCs w:val="28"/>
          <w:lang w:eastAsia="ru-RU"/>
        </w:rPr>
        <w:t>и технол</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гической оснастки, бухгалтерский учет, маркетинг и т. д.</w:t>
      </w:r>
    </w:p>
    <w:p w:rsidR="00D62C9F" w:rsidRPr="00D5655D" w:rsidRDefault="00D62C9F" w:rsidP="00D5655D">
      <w:pPr>
        <w:spacing w:after="0" w:line="240" w:lineRule="auto"/>
        <w:jc w:val="both"/>
        <w:rPr>
          <w:rFonts w:ascii="Times New Roman" w:hAnsi="Times New Roman"/>
          <w:i/>
          <w:sz w:val="28"/>
          <w:szCs w:val="28"/>
          <w:lang w:eastAsia="ru-RU"/>
        </w:rPr>
      </w:pPr>
      <w:r w:rsidRPr="00D5655D">
        <w:rPr>
          <w:rFonts w:ascii="Times New Roman" w:hAnsi="Times New Roman"/>
          <w:sz w:val="28"/>
          <w:szCs w:val="28"/>
          <w:lang w:eastAsia="ru-RU"/>
        </w:rPr>
        <w:t xml:space="preserve">        Выбор того или иного технологического процесса зависит от типа произво</w:t>
      </w:r>
      <w:r w:rsidRPr="00D5655D">
        <w:rPr>
          <w:rFonts w:ascii="Times New Roman" w:hAnsi="Times New Roman"/>
          <w:sz w:val="28"/>
          <w:szCs w:val="28"/>
          <w:lang w:eastAsia="ru-RU"/>
        </w:rPr>
        <w:t>д</w:t>
      </w:r>
      <w:r w:rsidRPr="00D5655D">
        <w:rPr>
          <w:rFonts w:ascii="Times New Roman" w:hAnsi="Times New Roman"/>
          <w:sz w:val="28"/>
          <w:szCs w:val="28"/>
          <w:lang w:eastAsia="ru-RU"/>
        </w:rPr>
        <w:t>ства. В зависимости от производственной программы и характера изготавлива</w:t>
      </w:r>
      <w:r w:rsidRPr="00D5655D">
        <w:rPr>
          <w:rFonts w:ascii="Times New Roman" w:hAnsi="Times New Roman"/>
          <w:sz w:val="28"/>
          <w:szCs w:val="28"/>
          <w:lang w:eastAsia="ru-RU"/>
        </w:rPr>
        <w:t>е</w:t>
      </w:r>
      <w:r w:rsidRPr="00D5655D">
        <w:rPr>
          <w:rFonts w:ascii="Times New Roman" w:hAnsi="Times New Roman"/>
          <w:sz w:val="28"/>
          <w:szCs w:val="28"/>
          <w:lang w:eastAsia="ru-RU"/>
        </w:rPr>
        <w:t xml:space="preserve">мой продукции различают три типа производства: </w:t>
      </w:r>
      <w:r w:rsidRPr="006B6979">
        <w:rPr>
          <w:rFonts w:ascii="Times New Roman" w:hAnsi="Times New Roman"/>
          <w:i/>
          <w:sz w:val="28"/>
          <w:szCs w:val="28"/>
          <w:lang w:eastAsia="ru-RU"/>
        </w:rPr>
        <w:t>единичное, серийное и масс</w:t>
      </w:r>
      <w:r w:rsidRPr="006B6979">
        <w:rPr>
          <w:rFonts w:ascii="Times New Roman" w:hAnsi="Times New Roman"/>
          <w:i/>
          <w:sz w:val="28"/>
          <w:szCs w:val="28"/>
          <w:lang w:eastAsia="ru-RU"/>
        </w:rPr>
        <w:t>о</w:t>
      </w:r>
      <w:r w:rsidR="0070714F">
        <w:rPr>
          <w:rFonts w:ascii="Times New Roman" w:hAnsi="Times New Roman"/>
          <w:i/>
          <w:sz w:val="28"/>
          <w:szCs w:val="28"/>
          <w:lang w:eastAsia="ru-RU"/>
        </w:rPr>
        <w:t xml:space="preserve">вое.  </w:t>
      </w:r>
      <w:r w:rsidRPr="006B6979">
        <w:rPr>
          <w:rFonts w:ascii="Times New Roman" w:hAnsi="Times New Roman"/>
          <w:i/>
          <w:sz w:val="28"/>
          <w:szCs w:val="28"/>
          <w:lang w:eastAsia="ru-RU"/>
        </w:rPr>
        <w:t>Единичное производство</w:t>
      </w:r>
      <w:r w:rsidRPr="00D5655D">
        <w:rPr>
          <w:rFonts w:ascii="Times New Roman" w:hAnsi="Times New Roman"/>
          <w:sz w:val="28"/>
          <w:szCs w:val="28"/>
          <w:lang w:eastAsia="ru-RU"/>
        </w:rPr>
        <w:t xml:space="preserve"> характеризуется малым объемом выпуска одинак</w:t>
      </w:r>
      <w:r w:rsidRPr="00D5655D">
        <w:rPr>
          <w:rFonts w:ascii="Times New Roman" w:hAnsi="Times New Roman"/>
          <w:sz w:val="28"/>
          <w:szCs w:val="28"/>
          <w:lang w:eastAsia="ru-RU"/>
        </w:rPr>
        <w:t>о</w:t>
      </w:r>
      <w:r w:rsidRPr="00D5655D">
        <w:rPr>
          <w:rFonts w:ascii="Times New Roman" w:hAnsi="Times New Roman"/>
          <w:sz w:val="28"/>
          <w:szCs w:val="28"/>
          <w:lang w:eastAsia="ru-RU"/>
        </w:rPr>
        <w:t>вых изделий, повторное изготовление или ремонт которых, как правило, не предусматриваются. Изготовление продукции либо не повторяется вовсе, либо повторяется через неопределенный промежуток времени (</w:t>
      </w:r>
      <w:r w:rsidRPr="00D5655D">
        <w:rPr>
          <w:rFonts w:ascii="Times New Roman" w:hAnsi="Times New Roman"/>
          <w:i/>
          <w:sz w:val="28"/>
          <w:szCs w:val="28"/>
          <w:lang w:eastAsia="ru-RU"/>
        </w:rPr>
        <w:t xml:space="preserve">производство особо </w:t>
      </w:r>
      <w:r w:rsidRPr="00D5655D">
        <w:rPr>
          <w:rFonts w:ascii="Times New Roman" w:hAnsi="Times New Roman"/>
          <w:i/>
          <w:sz w:val="28"/>
          <w:szCs w:val="28"/>
          <w:lang w:eastAsia="ru-RU"/>
        </w:rPr>
        <w:lastRenderedPageBreak/>
        <w:t>крупных уникальных машин и оборудования, прокатных станов, тепловых и ги</w:t>
      </w:r>
      <w:r w:rsidRPr="00D5655D">
        <w:rPr>
          <w:rFonts w:ascii="Times New Roman" w:hAnsi="Times New Roman"/>
          <w:i/>
          <w:sz w:val="28"/>
          <w:szCs w:val="28"/>
          <w:lang w:eastAsia="ru-RU"/>
        </w:rPr>
        <w:t>д</w:t>
      </w:r>
      <w:r w:rsidRPr="00D5655D">
        <w:rPr>
          <w:rFonts w:ascii="Times New Roman" w:hAnsi="Times New Roman"/>
          <w:i/>
          <w:sz w:val="28"/>
          <w:szCs w:val="28"/>
          <w:lang w:eastAsia="ru-RU"/>
        </w:rPr>
        <w:t>равлических турбин, прессов, станков специального назначения, космических станций, ремонт автомобилей</w:t>
      </w:r>
      <w:r w:rsidR="0070714F">
        <w:rPr>
          <w:rFonts w:ascii="Times New Roman" w:hAnsi="Times New Roman"/>
          <w:i/>
          <w:sz w:val="28"/>
          <w:szCs w:val="28"/>
          <w:lang w:eastAsia="ru-RU"/>
        </w:rPr>
        <w:t xml:space="preserve">, инструмента и оборудования).  </w:t>
      </w:r>
      <w:r w:rsidRPr="006B6979">
        <w:rPr>
          <w:rFonts w:ascii="Times New Roman" w:hAnsi="Times New Roman"/>
          <w:i/>
          <w:sz w:val="28"/>
          <w:szCs w:val="28"/>
          <w:lang w:eastAsia="ru-RU"/>
        </w:rPr>
        <w:t>Серийное прои</w:t>
      </w:r>
      <w:r w:rsidRPr="006B6979">
        <w:rPr>
          <w:rFonts w:ascii="Times New Roman" w:hAnsi="Times New Roman"/>
          <w:i/>
          <w:sz w:val="28"/>
          <w:szCs w:val="28"/>
          <w:lang w:eastAsia="ru-RU"/>
        </w:rPr>
        <w:t>з</w:t>
      </w:r>
      <w:r w:rsidRPr="006B6979">
        <w:rPr>
          <w:rFonts w:ascii="Times New Roman" w:hAnsi="Times New Roman"/>
          <w:i/>
          <w:sz w:val="28"/>
          <w:szCs w:val="28"/>
          <w:lang w:eastAsia="ru-RU"/>
        </w:rPr>
        <w:t>водство</w:t>
      </w:r>
      <w:r w:rsidRPr="00D5655D">
        <w:rPr>
          <w:rFonts w:ascii="Times New Roman" w:hAnsi="Times New Roman"/>
          <w:sz w:val="28"/>
          <w:szCs w:val="28"/>
          <w:lang w:eastAsia="ru-RU"/>
        </w:rPr>
        <w:t xml:space="preserve"> характеризуется изготовлением или ремонтом изделий периодически п</w:t>
      </w:r>
      <w:r w:rsidRPr="00D5655D">
        <w:rPr>
          <w:rFonts w:ascii="Times New Roman" w:hAnsi="Times New Roman"/>
          <w:sz w:val="28"/>
          <w:szCs w:val="28"/>
          <w:lang w:eastAsia="ru-RU"/>
        </w:rPr>
        <w:t>о</w:t>
      </w:r>
      <w:r w:rsidRPr="00D5655D">
        <w:rPr>
          <w:rFonts w:ascii="Times New Roman" w:hAnsi="Times New Roman"/>
          <w:sz w:val="28"/>
          <w:szCs w:val="28"/>
          <w:lang w:eastAsia="ru-RU"/>
        </w:rPr>
        <w:t>вторяющимися партиями. В зависимости от количества изделий в партии или с</w:t>
      </w:r>
      <w:r w:rsidRPr="00D5655D">
        <w:rPr>
          <w:rFonts w:ascii="Times New Roman" w:hAnsi="Times New Roman"/>
          <w:sz w:val="28"/>
          <w:szCs w:val="28"/>
          <w:lang w:eastAsia="ru-RU"/>
        </w:rPr>
        <w:t>е</w:t>
      </w:r>
      <w:r w:rsidRPr="00D5655D">
        <w:rPr>
          <w:rFonts w:ascii="Times New Roman" w:hAnsi="Times New Roman"/>
          <w:sz w:val="28"/>
          <w:szCs w:val="28"/>
          <w:lang w:eastAsia="ru-RU"/>
        </w:rPr>
        <w:t>рии различают мелкосерийное, среднесерийное и крупносерийное производства (</w:t>
      </w:r>
      <w:r w:rsidRPr="00D5655D">
        <w:rPr>
          <w:rFonts w:ascii="Times New Roman" w:hAnsi="Times New Roman"/>
          <w:i/>
          <w:sz w:val="28"/>
          <w:szCs w:val="28"/>
          <w:lang w:eastAsia="ru-RU"/>
        </w:rPr>
        <w:t>машины и изделия ограниченного применения: компрессоры, насосы, металло</w:t>
      </w:r>
      <w:r w:rsidRPr="00D5655D">
        <w:rPr>
          <w:rFonts w:ascii="Times New Roman" w:hAnsi="Times New Roman"/>
          <w:i/>
          <w:sz w:val="28"/>
          <w:szCs w:val="28"/>
          <w:lang w:eastAsia="ru-RU"/>
        </w:rPr>
        <w:t>р</w:t>
      </w:r>
      <w:r w:rsidRPr="00D5655D">
        <w:rPr>
          <w:rFonts w:ascii="Times New Roman" w:hAnsi="Times New Roman"/>
          <w:i/>
          <w:sz w:val="28"/>
          <w:szCs w:val="28"/>
          <w:lang w:eastAsia="ru-RU"/>
        </w:rPr>
        <w:t>ежущие станки, тепловозы, электровозы, экскаваторы, летательные аппараты, подъемно-транспортные машины и др.).</w:t>
      </w:r>
      <w:r w:rsidR="0070714F">
        <w:rPr>
          <w:rFonts w:ascii="Times New Roman" w:hAnsi="Times New Roman"/>
          <w:i/>
          <w:sz w:val="28"/>
          <w:szCs w:val="28"/>
          <w:lang w:eastAsia="ru-RU"/>
        </w:rPr>
        <w:t xml:space="preserve"> </w:t>
      </w:r>
      <w:r w:rsidRPr="006B6979">
        <w:rPr>
          <w:rFonts w:ascii="Times New Roman" w:hAnsi="Times New Roman"/>
          <w:i/>
          <w:sz w:val="28"/>
          <w:szCs w:val="28"/>
          <w:lang w:eastAsia="ru-RU"/>
        </w:rPr>
        <w:t>Массовое производство</w:t>
      </w:r>
      <w:r w:rsidRPr="00D5655D">
        <w:rPr>
          <w:rFonts w:ascii="Times New Roman" w:hAnsi="Times New Roman"/>
          <w:sz w:val="28"/>
          <w:szCs w:val="28"/>
          <w:lang w:eastAsia="ru-RU"/>
        </w:rPr>
        <w:t xml:space="preserve"> характеризуется большим объемом выпускаемых изделий, непрерывно изготавливаемых или р</w:t>
      </w:r>
      <w:r w:rsidRPr="00D5655D">
        <w:rPr>
          <w:rFonts w:ascii="Times New Roman" w:hAnsi="Times New Roman"/>
          <w:sz w:val="28"/>
          <w:szCs w:val="28"/>
          <w:lang w:eastAsia="ru-RU"/>
        </w:rPr>
        <w:t>е</w:t>
      </w:r>
      <w:r w:rsidRPr="00D5655D">
        <w:rPr>
          <w:rFonts w:ascii="Times New Roman" w:hAnsi="Times New Roman"/>
          <w:sz w:val="28"/>
          <w:szCs w:val="28"/>
          <w:lang w:eastAsia="ru-RU"/>
        </w:rPr>
        <w:t>монтируемых продолжительное время, в течение которого на большинстве раб</w:t>
      </w:r>
      <w:r w:rsidRPr="00D5655D">
        <w:rPr>
          <w:rFonts w:ascii="Times New Roman" w:hAnsi="Times New Roman"/>
          <w:sz w:val="28"/>
          <w:szCs w:val="28"/>
          <w:lang w:eastAsia="ru-RU"/>
        </w:rPr>
        <w:t>о</w:t>
      </w:r>
      <w:r w:rsidRPr="00D5655D">
        <w:rPr>
          <w:rFonts w:ascii="Times New Roman" w:hAnsi="Times New Roman"/>
          <w:sz w:val="28"/>
          <w:szCs w:val="28"/>
          <w:lang w:eastAsia="ru-RU"/>
        </w:rPr>
        <w:t xml:space="preserve">чих мест выполняется одна рабочая операция </w:t>
      </w:r>
      <w:proofErr w:type="gramStart"/>
      <w:r w:rsidRPr="00D5655D">
        <w:rPr>
          <w:rFonts w:ascii="Times New Roman" w:hAnsi="Times New Roman"/>
          <w:i/>
          <w:sz w:val="28"/>
          <w:szCs w:val="28"/>
          <w:lang w:eastAsia="ru-RU"/>
        </w:rPr>
        <w:t xml:space="preserve">( </w:t>
      </w:r>
      <w:proofErr w:type="gramEnd"/>
      <w:r w:rsidRPr="00D5655D">
        <w:rPr>
          <w:rFonts w:ascii="Times New Roman" w:hAnsi="Times New Roman"/>
          <w:i/>
          <w:sz w:val="28"/>
          <w:szCs w:val="28"/>
          <w:lang w:eastAsia="ru-RU"/>
        </w:rPr>
        <w:t>автомобили, тракторы, комба</w:t>
      </w:r>
      <w:r w:rsidRPr="00D5655D">
        <w:rPr>
          <w:rFonts w:ascii="Times New Roman" w:hAnsi="Times New Roman"/>
          <w:i/>
          <w:sz w:val="28"/>
          <w:szCs w:val="28"/>
          <w:lang w:eastAsia="ru-RU"/>
        </w:rPr>
        <w:t>й</w:t>
      </w:r>
      <w:r w:rsidRPr="00D5655D">
        <w:rPr>
          <w:rFonts w:ascii="Times New Roman" w:hAnsi="Times New Roman"/>
          <w:i/>
          <w:sz w:val="28"/>
          <w:szCs w:val="28"/>
          <w:lang w:eastAsia="ru-RU"/>
        </w:rPr>
        <w:t xml:space="preserve">ны, электродвигатели, холодильники, приборы, часы, подшипники, велосипеды, мотоциклы, стиральные машины, </w:t>
      </w:r>
      <w:proofErr w:type="spellStart"/>
      <w:r w:rsidRPr="00D5655D">
        <w:rPr>
          <w:rFonts w:ascii="Times New Roman" w:hAnsi="Times New Roman"/>
          <w:i/>
          <w:sz w:val="28"/>
          <w:szCs w:val="28"/>
          <w:lang w:eastAsia="ru-RU"/>
        </w:rPr>
        <w:t>электролампочки</w:t>
      </w:r>
      <w:proofErr w:type="spellEnd"/>
      <w:r w:rsidRPr="00D5655D">
        <w:rPr>
          <w:rFonts w:ascii="Times New Roman" w:hAnsi="Times New Roman"/>
          <w:i/>
          <w:sz w:val="28"/>
          <w:szCs w:val="28"/>
          <w:lang w:eastAsia="ru-RU"/>
        </w:rPr>
        <w:t xml:space="preserve"> и т. п.). </w:t>
      </w:r>
    </w:p>
    <w:p w:rsidR="00D62C9F" w:rsidRPr="0070714F" w:rsidRDefault="00D62C9F" w:rsidP="0070714F">
      <w:pPr>
        <w:widowControl w:val="0"/>
        <w:autoSpaceDE w:val="0"/>
        <w:autoSpaceDN w:val="0"/>
        <w:adjustRightInd w:val="0"/>
        <w:spacing w:after="0" w:line="240" w:lineRule="auto"/>
        <w:jc w:val="both"/>
        <w:rPr>
          <w:rFonts w:ascii="Times New Roman" w:hAnsi="Times New Roman"/>
          <w:i/>
          <w:color w:val="222222"/>
          <w:sz w:val="28"/>
          <w:szCs w:val="28"/>
        </w:rPr>
      </w:pPr>
      <w:r w:rsidRPr="00D5655D">
        <w:rPr>
          <w:rFonts w:ascii="Times New Roman" w:hAnsi="Times New Roman"/>
          <w:color w:val="222222"/>
          <w:sz w:val="28"/>
          <w:szCs w:val="28"/>
        </w:rPr>
        <w:t xml:space="preserve">      Машиностроение как отрасль производственных технологий включает в себя </w:t>
      </w:r>
      <w:r w:rsidRPr="00D5655D">
        <w:rPr>
          <w:rFonts w:ascii="Times New Roman" w:hAnsi="Times New Roman"/>
          <w:i/>
          <w:color w:val="222222"/>
          <w:sz w:val="28"/>
          <w:szCs w:val="28"/>
        </w:rPr>
        <w:t>заготовительные, обрабатывающие, сборочные, литьевые, сварные, ковочные, штамповочные, упаковочные и другие технологии</w:t>
      </w:r>
      <w:r w:rsidRPr="00D5655D">
        <w:rPr>
          <w:rFonts w:ascii="Times New Roman" w:hAnsi="Times New Roman"/>
          <w:color w:val="222222"/>
          <w:sz w:val="28"/>
          <w:szCs w:val="28"/>
        </w:rPr>
        <w:t xml:space="preserve">. </w:t>
      </w:r>
      <w:r w:rsidRPr="006B6979">
        <w:rPr>
          <w:rFonts w:ascii="Times New Roman" w:hAnsi="Times New Roman"/>
          <w:i/>
          <w:color w:val="222222"/>
          <w:sz w:val="28"/>
          <w:szCs w:val="28"/>
        </w:rPr>
        <w:t>Организационно-технический уровень технологии</w:t>
      </w:r>
      <w:r w:rsidRPr="00D5655D">
        <w:rPr>
          <w:rFonts w:ascii="Times New Roman" w:hAnsi="Times New Roman"/>
          <w:color w:val="222222"/>
          <w:sz w:val="28"/>
          <w:szCs w:val="28"/>
        </w:rPr>
        <w:t xml:space="preserve"> машиностроения признается конкурентным, если предпри</w:t>
      </w:r>
      <w:r w:rsidRPr="00D5655D">
        <w:rPr>
          <w:rFonts w:ascii="Times New Roman" w:hAnsi="Times New Roman"/>
          <w:color w:val="222222"/>
          <w:sz w:val="28"/>
          <w:szCs w:val="28"/>
        </w:rPr>
        <w:t>я</w:t>
      </w:r>
      <w:r w:rsidRPr="00D5655D">
        <w:rPr>
          <w:rFonts w:ascii="Times New Roman" w:hAnsi="Times New Roman"/>
          <w:color w:val="222222"/>
          <w:sz w:val="28"/>
          <w:szCs w:val="28"/>
        </w:rPr>
        <w:t>тие выпускает высокопроизводительные изделия и оборудование, имеет ресурс</w:t>
      </w:r>
      <w:r w:rsidRPr="00D5655D">
        <w:rPr>
          <w:rFonts w:ascii="Times New Roman" w:hAnsi="Times New Roman"/>
          <w:color w:val="222222"/>
          <w:sz w:val="28"/>
          <w:szCs w:val="28"/>
        </w:rPr>
        <w:t>о</w:t>
      </w:r>
      <w:r w:rsidRPr="00D5655D">
        <w:rPr>
          <w:rFonts w:ascii="Times New Roman" w:hAnsi="Times New Roman"/>
          <w:color w:val="222222"/>
          <w:sz w:val="28"/>
          <w:szCs w:val="28"/>
        </w:rPr>
        <w:t>сберегающую экономику предприятия, к которой относятся роботизированные и гибкие, комплексно механизированные технологии.</w:t>
      </w:r>
      <w:r w:rsidRPr="00D5655D">
        <w:rPr>
          <w:rFonts w:ascii="Times New Roman" w:hAnsi="Times New Roman"/>
          <w:color w:val="222222"/>
          <w:sz w:val="28"/>
          <w:szCs w:val="28"/>
        </w:rPr>
        <w:br/>
      </w:r>
      <w:r w:rsidR="0070714F">
        <w:rPr>
          <w:rFonts w:ascii="Times New Roman" w:hAnsi="Times New Roman"/>
          <w:b/>
          <w:i/>
          <w:sz w:val="28"/>
          <w:szCs w:val="28"/>
        </w:rPr>
        <w:t xml:space="preserve">         </w:t>
      </w:r>
      <w:r w:rsidRPr="00D5655D">
        <w:rPr>
          <w:rFonts w:ascii="Times New Roman" w:hAnsi="Times New Roman"/>
          <w:b/>
          <w:i/>
          <w:sz w:val="28"/>
          <w:szCs w:val="28"/>
        </w:rPr>
        <w:t xml:space="preserve">2. </w:t>
      </w:r>
      <w:r w:rsidRPr="00D5655D">
        <w:rPr>
          <w:rFonts w:ascii="Times New Roman" w:hAnsi="Times New Roman"/>
          <w:b/>
          <w:i/>
          <w:sz w:val="28"/>
          <w:szCs w:val="28"/>
          <w:lang w:eastAsia="ru-RU"/>
        </w:rPr>
        <w:t>Технологические процессы производства чугуна, стали, цветных м</w:t>
      </w:r>
      <w:r w:rsidRPr="00D5655D">
        <w:rPr>
          <w:rFonts w:ascii="Times New Roman" w:hAnsi="Times New Roman"/>
          <w:b/>
          <w:i/>
          <w:sz w:val="28"/>
          <w:szCs w:val="28"/>
          <w:lang w:eastAsia="ru-RU"/>
        </w:rPr>
        <w:t>е</w:t>
      </w:r>
      <w:r w:rsidRPr="00D5655D">
        <w:rPr>
          <w:rFonts w:ascii="Times New Roman" w:hAnsi="Times New Roman"/>
          <w:b/>
          <w:i/>
          <w:sz w:val="28"/>
          <w:szCs w:val="28"/>
          <w:lang w:eastAsia="ru-RU"/>
        </w:rPr>
        <w:t xml:space="preserve">таллов и сплавов </w:t>
      </w:r>
    </w:p>
    <w:p w:rsidR="00D62C9F" w:rsidRPr="006B6979" w:rsidRDefault="0070714F" w:rsidP="0053178A">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D5655D">
        <w:rPr>
          <w:rFonts w:ascii="Times New Roman" w:hAnsi="Times New Roman"/>
          <w:sz w:val="28"/>
          <w:szCs w:val="28"/>
        </w:rPr>
        <w:t>Полный цикл металлургического производства состоит из четырех этапов</w:t>
      </w:r>
      <w:r w:rsidR="00D62C9F">
        <w:rPr>
          <w:rFonts w:ascii="Times New Roman" w:hAnsi="Times New Roman"/>
          <w:b/>
          <w:i/>
          <w:sz w:val="28"/>
          <w:szCs w:val="28"/>
        </w:rPr>
        <w:t xml:space="preserve">, </w:t>
      </w:r>
      <w:r w:rsidR="00D62C9F" w:rsidRPr="00281463">
        <w:rPr>
          <w:rFonts w:ascii="Times New Roman" w:hAnsi="Times New Roman"/>
          <w:sz w:val="28"/>
          <w:szCs w:val="28"/>
        </w:rPr>
        <w:t>который реализуется на небольшом количестве предприяти</w:t>
      </w:r>
      <w:r w:rsidR="00D62C9F">
        <w:rPr>
          <w:rFonts w:ascii="Times New Roman" w:hAnsi="Times New Roman"/>
          <w:sz w:val="28"/>
          <w:szCs w:val="28"/>
        </w:rPr>
        <w:t>й. Подобное прои</w:t>
      </w:r>
      <w:r w:rsidR="00D62C9F">
        <w:rPr>
          <w:rFonts w:ascii="Times New Roman" w:hAnsi="Times New Roman"/>
          <w:sz w:val="28"/>
          <w:szCs w:val="28"/>
        </w:rPr>
        <w:t>з</w:t>
      </w:r>
      <w:r w:rsidR="00D62C9F">
        <w:rPr>
          <w:rFonts w:ascii="Times New Roman" w:hAnsi="Times New Roman"/>
          <w:sz w:val="28"/>
          <w:szCs w:val="28"/>
        </w:rPr>
        <w:t xml:space="preserve">водство </w:t>
      </w:r>
      <w:proofErr w:type="spellStart"/>
      <w:r w:rsidR="00D62C9F">
        <w:rPr>
          <w:rFonts w:ascii="Times New Roman" w:hAnsi="Times New Roman"/>
          <w:sz w:val="28"/>
          <w:szCs w:val="28"/>
        </w:rPr>
        <w:t>энергозатратное</w:t>
      </w:r>
      <w:proofErr w:type="spellEnd"/>
      <w:r w:rsidR="00D62C9F">
        <w:rPr>
          <w:rFonts w:ascii="Times New Roman" w:hAnsi="Times New Roman"/>
          <w:sz w:val="28"/>
          <w:szCs w:val="28"/>
        </w:rPr>
        <w:t xml:space="preserve">, </w:t>
      </w:r>
      <w:r>
        <w:rPr>
          <w:rFonts w:ascii="Times New Roman" w:hAnsi="Times New Roman"/>
          <w:sz w:val="28"/>
          <w:szCs w:val="28"/>
        </w:rPr>
        <w:t xml:space="preserve">  </w:t>
      </w:r>
      <w:proofErr w:type="spellStart"/>
      <w:r w:rsidR="00D62C9F">
        <w:rPr>
          <w:rFonts w:ascii="Times New Roman" w:hAnsi="Times New Roman"/>
          <w:sz w:val="28"/>
          <w:szCs w:val="28"/>
        </w:rPr>
        <w:t>ресурсоемкоемкое</w:t>
      </w:r>
      <w:proofErr w:type="gramStart"/>
      <w:r w:rsidR="00D62C9F">
        <w:rPr>
          <w:rFonts w:ascii="Times New Roman" w:hAnsi="Times New Roman"/>
          <w:sz w:val="28"/>
          <w:szCs w:val="28"/>
        </w:rPr>
        <w:t>,э</w:t>
      </w:r>
      <w:proofErr w:type="gramEnd"/>
      <w:r w:rsidR="00D62C9F">
        <w:rPr>
          <w:rFonts w:ascii="Times New Roman" w:hAnsi="Times New Roman"/>
          <w:sz w:val="28"/>
          <w:szCs w:val="28"/>
        </w:rPr>
        <w:t>кологически</w:t>
      </w:r>
      <w:proofErr w:type="spellEnd"/>
      <w:r w:rsidR="00D62C9F">
        <w:rPr>
          <w:rFonts w:ascii="Times New Roman" w:hAnsi="Times New Roman"/>
          <w:sz w:val="28"/>
          <w:szCs w:val="28"/>
        </w:rPr>
        <w:t xml:space="preserve"> проблемное и обычно расположено вблизи источников сырья.</w:t>
      </w:r>
      <w:r>
        <w:rPr>
          <w:rFonts w:ascii="Times New Roman" w:hAnsi="Times New Roman"/>
          <w:sz w:val="28"/>
          <w:szCs w:val="28"/>
        </w:rPr>
        <w:t xml:space="preserve"> </w:t>
      </w:r>
      <w:r w:rsidR="00D62C9F">
        <w:rPr>
          <w:rFonts w:ascii="Times New Roman" w:hAnsi="Times New Roman"/>
          <w:sz w:val="28"/>
          <w:szCs w:val="28"/>
        </w:rPr>
        <w:t>На первом этапе  технологического пр</w:t>
      </w:r>
      <w:r w:rsidR="00D62C9F">
        <w:rPr>
          <w:rFonts w:ascii="Times New Roman" w:hAnsi="Times New Roman"/>
          <w:sz w:val="28"/>
          <w:szCs w:val="28"/>
        </w:rPr>
        <w:t>о</w:t>
      </w:r>
      <w:r w:rsidR="00D62C9F">
        <w:rPr>
          <w:rFonts w:ascii="Times New Roman" w:hAnsi="Times New Roman"/>
          <w:sz w:val="28"/>
          <w:szCs w:val="28"/>
        </w:rPr>
        <w:t xml:space="preserve">цесса с помощью процессов обогащения железосодержащей или </w:t>
      </w:r>
      <w:proofErr w:type="spellStart"/>
      <w:r w:rsidR="00D62C9F">
        <w:rPr>
          <w:rFonts w:ascii="Times New Roman" w:hAnsi="Times New Roman"/>
          <w:sz w:val="28"/>
          <w:szCs w:val="28"/>
        </w:rPr>
        <w:t>полиметалич</w:t>
      </w:r>
      <w:r w:rsidR="00D62C9F">
        <w:rPr>
          <w:rFonts w:ascii="Times New Roman" w:hAnsi="Times New Roman"/>
          <w:sz w:val="28"/>
          <w:szCs w:val="28"/>
        </w:rPr>
        <w:t>е</w:t>
      </w:r>
      <w:r w:rsidR="00D62C9F">
        <w:rPr>
          <w:rFonts w:ascii="Times New Roman" w:hAnsi="Times New Roman"/>
          <w:sz w:val="28"/>
          <w:szCs w:val="28"/>
        </w:rPr>
        <w:t>ской</w:t>
      </w:r>
      <w:proofErr w:type="spellEnd"/>
      <w:r w:rsidR="00D62C9F">
        <w:rPr>
          <w:rFonts w:ascii="Times New Roman" w:hAnsi="Times New Roman"/>
          <w:sz w:val="28"/>
          <w:szCs w:val="28"/>
        </w:rPr>
        <w:t xml:space="preserve">  руд получают концентраты, на втором этапе  в доменных печах с использ</w:t>
      </w:r>
      <w:r w:rsidR="00D62C9F">
        <w:rPr>
          <w:rFonts w:ascii="Times New Roman" w:hAnsi="Times New Roman"/>
          <w:sz w:val="28"/>
          <w:szCs w:val="28"/>
        </w:rPr>
        <w:t>о</w:t>
      </w:r>
      <w:r w:rsidR="00D62C9F">
        <w:rPr>
          <w:rFonts w:ascii="Times New Roman" w:hAnsi="Times New Roman"/>
          <w:sz w:val="28"/>
          <w:szCs w:val="28"/>
        </w:rPr>
        <w:t>ванием кокса получают чугун, на третьем этапе из чугуна или металлолома, ко</w:t>
      </w:r>
      <w:r w:rsidR="00D62C9F">
        <w:rPr>
          <w:rFonts w:ascii="Times New Roman" w:hAnsi="Times New Roman"/>
          <w:sz w:val="28"/>
          <w:szCs w:val="28"/>
        </w:rPr>
        <w:t>н</w:t>
      </w:r>
      <w:r w:rsidR="00D62C9F">
        <w:rPr>
          <w:rFonts w:ascii="Times New Roman" w:hAnsi="Times New Roman"/>
          <w:sz w:val="28"/>
          <w:szCs w:val="28"/>
        </w:rPr>
        <w:t>центрата получают или сталь, или металлы. На четвертом этапе производства можно получить сталь с определенными технологическими свойствами (</w:t>
      </w:r>
      <w:proofErr w:type="spellStart"/>
      <w:r w:rsidR="00D62C9F" w:rsidRPr="00873DF2">
        <w:rPr>
          <w:rFonts w:ascii="Times New Roman" w:hAnsi="Times New Roman"/>
          <w:i/>
          <w:sz w:val="28"/>
          <w:szCs w:val="28"/>
        </w:rPr>
        <w:t>лигир</w:t>
      </w:r>
      <w:r w:rsidR="00D62C9F" w:rsidRPr="00873DF2">
        <w:rPr>
          <w:rFonts w:ascii="Times New Roman" w:hAnsi="Times New Roman"/>
          <w:i/>
          <w:sz w:val="28"/>
          <w:szCs w:val="28"/>
        </w:rPr>
        <w:t>о</w:t>
      </w:r>
      <w:r w:rsidR="00D62C9F" w:rsidRPr="00873DF2">
        <w:rPr>
          <w:rFonts w:ascii="Times New Roman" w:hAnsi="Times New Roman"/>
          <w:i/>
          <w:sz w:val="28"/>
          <w:szCs w:val="28"/>
        </w:rPr>
        <w:t>ванные</w:t>
      </w:r>
      <w:proofErr w:type="spellEnd"/>
      <w:r w:rsidR="00D62C9F" w:rsidRPr="00873DF2">
        <w:rPr>
          <w:rFonts w:ascii="Times New Roman" w:hAnsi="Times New Roman"/>
          <w:i/>
          <w:sz w:val="28"/>
          <w:szCs w:val="28"/>
        </w:rPr>
        <w:t xml:space="preserve"> или конструкционные</w:t>
      </w:r>
      <w:r w:rsidR="00D62C9F">
        <w:rPr>
          <w:rFonts w:ascii="Times New Roman" w:hAnsi="Times New Roman"/>
          <w:sz w:val="28"/>
          <w:szCs w:val="28"/>
        </w:rPr>
        <w:t>) или сплавы металлов с определенным содержанием нужного химического элемента. На конечном этапе металлургического произво</w:t>
      </w:r>
      <w:r w:rsidR="00D62C9F">
        <w:rPr>
          <w:rFonts w:ascii="Times New Roman" w:hAnsi="Times New Roman"/>
          <w:sz w:val="28"/>
          <w:szCs w:val="28"/>
        </w:rPr>
        <w:t>д</w:t>
      </w:r>
      <w:r w:rsidR="00D62C9F">
        <w:rPr>
          <w:rFonts w:ascii="Times New Roman" w:hAnsi="Times New Roman"/>
          <w:sz w:val="28"/>
          <w:szCs w:val="28"/>
        </w:rPr>
        <w:t>ства специальные технологии обработки металлов</w:t>
      </w:r>
      <w:r w:rsidR="00D62C9F" w:rsidRPr="00A66B63">
        <w:rPr>
          <w:rFonts w:ascii="Times New Roman" w:hAnsi="Times New Roman"/>
          <w:i/>
          <w:sz w:val="28"/>
          <w:szCs w:val="28"/>
        </w:rPr>
        <w:t>( резание, деформация</w:t>
      </w:r>
      <w:r w:rsidR="00D62C9F">
        <w:rPr>
          <w:rFonts w:ascii="Times New Roman" w:hAnsi="Times New Roman"/>
          <w:sz w:val="28"/>
          <w:szCs w:val="28"/>
        </w:rPr>
        <w:t>) позв</w:t>
      </w:r>
      <w:r w:rsidR="00D62C9F">
        <w:rPr>
          <w:rFonts w:ascii="Times New Roman" w:hAnsi="Times New Roman"/>
          <w:sz w:val="28"/>
          <w:szCs w:val="28"/>
        </w:rPr>
        <w:t>о</w:t>
      </w:r>
      <w:r w:rsidR="00D62C9F">
        <w:rPr>
          <w:rFonts w:ascii="Times New Roman" w:hAnsi="Times New Roman"/>
          <w:sz w:val="28"/>
          <w:szCs w:val="28"/>
        </w:rPr>
        <w:t>ляют получать металлические  заготовки в виде  удобном  для транспортировки или изготовления деталей машиностроения</w:t>
      </w:r>
    </w:p>
    <w:p w:rsidR="0070714F" w:rsidRDefault="0070714F" w:rsidP="00D5655D">
      <w:pPr>
        <w:spacing w:after="0" w:line="240" w:lineRule="auto"/>
        <w:jc w:val="both"/>
        <w:rPr>
          <w:rFonts w:ascii="Times New Roman" w:hAnsi="Times New Roman"/>
          <w:i/>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Чугун</w:t>
      </w:r>
      <w:r w:rsidR="00D62C9F" w:rsidRPr="006B6979">
        <w:rPr>
          <w:rFonts w:ascii="Times New Roman" w:hAnsi="Times New Roman"/>
          <w:sz w:val="28"/>
          <w:szCs w:val="28"/>
          <w:lang w:eastAsia="ru-RU"/>
        </w:rPr>
        <w:t xml:space="preserve"> –</w:t>
      </w:r>
      <w:r w:rsidR="00D62C9F" w:rsidRPr="00D5655D">
        <w:rPr>
          <w:rFonts w:ascii="Times New Roman" w:hAnsi="Times New Roman"/>
          <w:sz w:val="28"/>
          <w:szCs w:val="28"/>
          <w:lang w:eastAsia="ru-RU"/>
        </w:rPr>
        <w:t xml:space="preserve">  железоуглеродистый сплав, содержание углерода в котором превышает 2 %. Кроме железа и углерода, в состав чугуна могут входить и другие химич</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 xml:space="preserve">ские,  металлические и неметаллические элементы. Различают чугуны </w:t>
      </w:r>
      <w:r w:rsidR="00D62C9F" w:rsidRPr="006B6979">
        <w:rPr>
          <w:rFonts w:ascii="Times New Roman" w:hAnsi="Times New Roman"/>
          <w:i/>
          <w:sz w:val="28"/>
          <w:szCs w:val="28"/>
          <w:lang w:eastAsia="ru-RU"/>
        </w:rPr>
        <w:t>легирова</w:t>
      </w:r>
      <w:r w:rsidR="00D62C9F" w:rsidRPr="006B6979">
        <w:rPr>
          <w:rFonts w:ascii="Times New Roman" w:hAnsi="Times New Roman"/>
          <w:i/>
          <w:sz w:val="28"/>
          <w:szCs w:val="28"/>
          <w:lang w:eastAsia="ru-RU"/>
        </w:rPr>
        <w:t>н</w:t>
      </w:r>
      <w:r w:rsidR="00D62C9F" w:rsidRPr="006B6979">
        <w:rPr>
          <w:rFonts w:ascii="Times New Roman" w:hAnsi="Times New Roman"/>
          <w:i/>
          <w:sz w:val="28"/>
          <w:szCs w:val="28"/>
          <w:lang w:eastAsia="ru-RU"/>
        </w:rPr>
        <w:t>ные</w:t>
      </w:r>
      <w:r w:rsidR="00D62C9F" w:rsidRPr="00D5655D">
        <w:rPr>
          <w:rFonts w:ascii="Times New Roman" w:hAnsi="Times New Roman"/>
          <w:sz w:val="28"/>
          <w:szCs w:val="28"/>
          <w:lang w:eastAsia="ru-RU"/>
        </w:rPr>
        <w:t xml:space="preserve"> ( </w:t>
      </w:r>
      <w:r w:rsidR="00D62C9F" w:rsidRPr="00D5655D">
        <w:rPr>
          <w:rFonts w:ascii="Times New Roman" w:hAnsi="Times New Roman"/>
          <w:i/>
          <w:sz w:val="28"/>
          <w:szCs w:val="28"/>
          <w:lang w:eastAsia="ru-RU"/>
        </w:rPr>
        <w:t>хром, марганец, никель и другие элементы</w:t>
      </w:r>
      <w:r w:rsidR="00D62C9F" w:rsidRPr="00D5655D">
        <w:rPr>
          <w:rFonts w:ascii="Times New Roman" w:hAnsi="Times New Roman"/>
          <w:sz w:val="28"/>
          <w:szCs w:val="28"/>
          <w:lang w:eastAsia="ru-RU"/>
        </w:rPr>
        <w:t>), а также не легированные (</w:t>
      </w:r>
      <w:r w:rsidR="00D62C9F" w:rsidRPr="00D5655D">
        <w:rPr>
          <w:rFonts w:ascii="Times New Roman" w:hAnsi="Times New Roman"/>
          <w:i/>
          <w:sz w:val="28"/>
          <w:szCs w:val="28"/>
          <w:lang w:eastAsia="ru-RU"/>
        </w:rPr>
        <w:t>серый и белый чугун, ковкий, высокопрочный, жаростойкий, жаропрочный, коррозио</w:t>
      </w:r>
      <w:r w:rsidR="00D62C9F" w:rsidRPr="00D5655D">
        <w:rPr>
          <w:rFonts w:ascii="Times New Roman" w:hAnsi="Times New Roman"/>
          <w:i/>
          <w:sz w:val="28"/>
          <w:szCs w:val="28"/>
          <w:lang w:eastAsia="ru-RU"/>
        </w:rPr>
        <w:t>н</w:t>
      </w:r>
      <w:r w:rsidR="00D62C9F" w:rsidRPr="00D5655D">
        <w:rPr>
          <w:rFonts w:ascii="Times New Roman" w:hAnsi="Times New Roman"/>
          <w:i/>
          <w:sz w:val="28"/>
          <w:szCs w:val="28"/>
          <w:lang w:eastAsia="ru-RU"/>
        </w:rPr>
        <w:t>но-стойкий, антифрикционный и др. чугуны)</w:t>
      </w:r>
      <w:r w:rsidR="00D62C9F">
        <w:rPr>
          <w:rFonts w:ascii="Times New Roman" w:hAnsi="Times New Roman"/>
          <w:i/>
          <w:sz w:val="28"/>
          <w:szCs w:val="28"/>
          <w:lang w:eastAsia="ru-RU"/>
        </w:rPr>
        <w:t>.</w:t>
      </w:r>
      <w:r w:rsidR="00D62C9F" w:rsidRPr="00D5655D">
        <w:rPr>
          <w:rFonts w:ascii="Times New Roman" w:hAnsi="Times New Roman"/>
          <w:sz w:val="28"/>
          <w:szCs w:val="28"/>
          <w:lang w:eastAsia="ru-RU"/>
        </w:rPr>
        <w:t xml:space="preserve"> Чугун используется как </w:t>
      </w:r>
      <w:r w:rsidR="00D62C9F" w:rsidRPr="006B6979">
        <w:rPr>
          <w:rFonts w:ascii="Times New Roman" w:hAnsi="Times New Roman"/>
          <w:i/>
          <w:sz w:val="28"/>
          <w:szCs w:val="28"/>
          <w:lang w:eastAsia="ru-RU"/>
        </w:rPr>
        <w:t>констру</w:t>
      </w:r>
      <w:r w:rsidR="00D62C9F" w:rsidRPr="006B6979">
        <w:rPr>
          <w:rFonts w:ascii="Times New Roman" w:hAnsi="Times New Roman"/>
          <w:i/>
          <w:sz w:val="28"/>
          <w:szCs w:val="28"/>
          <w:lang w:eastAsia="ru-RU"/>
        </w:rPr>
        <w:t>к</w:t>
      </w:r>
      <w:r w:rsidR="00D62C9F" w:rsidRPr="006B6979">
        <w:rPr>
          <w:rFonts w:ascii="Times New Roman" w:hAnsi="Times New Roman"/>
          <w:i/>
          <w:sz w:val="28"/>
          <w:szCs w:val="28"/>
          <w:lang w:eastAsia="ru-RU"/>
        </w:rPr>
        <w:t>ционный материал</w:t>
      </w:r>
      <w:r w:rsidR="00D62C9F" w:rsidRPr="00D5655D">
        <w:rPr>
          <w:rFonts w:ascii="Times New Roman" w:hAnsi="Times New Roman"/>
          <w:sz w:val="28"/>
          <w:szCs w:val="28"/>
          <w:lang w:eastAsia="ru-RU"/>
        </w:rPr>
        <w:t xml:space="preserve"> для изготовления достаточно широкой номенклатуры деталей (</w:t>
      </w:r>
      <w:r w:rsidR="00D62C9F" w:rsidRPr="00D5655D">
        <w:rPr>
          <w:rFonts w:ascii="Times New Roman" w:hAnsi="Times New Roman"/>
          <w:i/>
          <w:sz w:val="28"/>
          <w:szCs w:val="28"/>
          <w:lang w:eastAsia="ru-RU"/>
        </w:rPr>
        <w:t xml:space="preserve">секции отопительных радиаторов, корпуса редукторов и коробок передач, блоки </w:t>
      </w:r>
      <w:r w:rsidR="00D62C9F" w:rsidRPr="00D5655D">
        <w:rPr>
          <w:rFonts w:ascii="Times New Roman" w:hAnsi="Times New Roman"/>
          <w:i/>
          <w:sz w:val="28"/>
          <w:szCs w:val="28"/>
          <w:lang w:eastAsia="ru-RU"/>
        </w:rPr>
        <w:lastRenderedPageBreak/>
        <w:t>цилиндров двигателей внутреннего сгорания, трубы и трубопроводная арматура, станины оборудования, тормозные диски и колодки автомобилей, шкивы и др.)</w:t>
      </w:r>
      <w:proofErr w:type="gramStart"/>
      <w:r w:rsidR="00D62C9F" w:rsidRPr="00D5655D">
        <w:rPr>
          <w:rFonts w:ascii="Times New Roman" w:hAnsi="Times New Roman"/>
          <w:i/>
          <w:sz w:val="28"/>
          <w:szCs w:val="28"/>
          <w:lang w:eastAsia="ru-RU"/>
        </w:rPr>
        <w:t>.</w:t>
      </w:r>
      <w:r w:rsidR="00D62C9F" w:rsidRPr="006B6979">
        <w:rPr>
          <w:rFonts w:ascii="Times New Roman" w:hAnsi="Times New Roman"/>
          <w:i/>
          <w:sz w:val="28"/>
          <w:szCs w:val="28"/>
          <w:lang w:eastAsia="ru-RU"/>
        </w:rPr>
        <w:t>И</w:t>
      </w:r>
      <w:proofErr w:type="gramEnd"/>
      <w:r w:rsidR="00D62C9F" w:rsidRPr="006B6979">
        <w:rPr>
          <w:rFonts w:ascii="Times New Roman" w:hAnsi="Times New Roman"/>
          <w:i/>
          <w:sz w:val="28"/>
          <w:szCs w:val="28"/>
          <w:lang w:eastAsia="ru-RU"/>
        </w:rPr>
        <w:t>сходным сырьем</w:t>
      </w: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 xml:space="preserve">для производства </w:t>
      </w:r>
      <w:r>
        <w:rPr>
          <w:rFonts w:ascii="Times New Roman" w:hAnsi="Times New Roman"/>
          <w:i/>
          <w:sz w:val="28"/>
          <w:szCs w:val="28"/>
          <w:lang w:eastAsia="ru-RU"/>
        </w:rPr>
        <w:t xml:space="preserve"> </w:t>
      </w:r>
      <w:r w:rsidR="00D62C9F" w:rsidRPr="00D5655D">
        <w:rPr>
          <w:rFonts w:ascii="Times New Roman" w:hAnsi="Times New Roman"/>
          <w:sz w:val="28"/>
          <w:szCs w:val="28"/>
          <w:lang w:eastAsia="ru-RU"/>
        </w:rPr>
        <w:t xml:space="preserve"> железная руда и металлолом. На маш</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ностроительных предприятиях преимущественно используется металлолом че</w:t>
      </w:r>
      <w:r w:rsidR="00D62C9F" w:rsidRPr="00D5655D">
        <w:rPr>
          <w:rFonts w:ascii="Times New Roman" w:hAnsi="Times New Roman"/>
          <w:sz w:val="28"/>
          <w:szCs w:val="28"/>
          <w:lang w:eastAsia="ru-RU"/>
        </w:rPr>
        <w:t>р</w:t>
      </w:r>
      <w:r w:rsidR="00D62C9F" w:rsidRPr="00D5655D">
        <w:rPr>
          <w:rFonts w:ascii="Times New Roman" w:hAnsi="Times New Roman"/>
          <w:sz w:val="28"/>
          <w:szCs w:val="28"/>
          <w:lang w:eastAsia="ru-RU"/>
        </w:rPr>
        <w:t>ных металлов, который переплавляют в вагранках или в электропечах. Ценность железной руды определяется содержанием в ней железа,  видом и составом п</w:t>
      </w:r>
      <w:r w:rsidR="00D62C9F" w:rsidRPr="00D5655D">
        <w:rPr>
          <w:rFonts w:ascii="Times New Roman" w:hAnsi="Times New Roman"/>
          <w:sz w:val="28"/>
          <w:szCs w:val="28"/>
          <w:lang w:eastAsia="ru-RU"/>
        </w:rPr>
        <w:t>у</w:t>
      </w:r>
      <w:r w:rsidR="00D62C9F" w:rsidRPr="00D5655D">
        <w:rPr>
          <w:rFonts w:ascii="Times New Roman" w:hAnsi="Times New Roman"/>
          <w:sz w:val="28"/>
          <w:szCs w:val="28"/>
          <w:lang w:eastAsia="ru-RU"/>
        </w:rPr>
        <w:t>стых пород, содержанием вредных примесей. С повышением содержания железа в исходном сырье снижаются затраты на подготовку руды, увеличивается произв</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дительность доменных печей, уменьшается расход кокса. Это в конечном итоге ведет к снижению стоимости выплавки чугуна. Требуемый химический состав ч</w:t>
      </w:r>
      <w:r w:rsidR="00D62C9F" w:rsidRPr="00D5655D">
        <w:rPr>
          <w:rFonts w:ascii="Times New Roman" w:hAnsi="Times New Roman"/>
          <w:sz w:val="28"/>
          <w:szCs w:val="28"/>
          <w:lang w:eastAsia="ru-RU"/>
        </w:rPr>
        <w:t>у</w:t>
      </w:r>
      <w:r w:rsidR="00D62C9F" w:rsidRPr="00D5655D">
        <w:rPr>
          <w:rFonts w:ascii="Times New Roman" w:hAnsi="Times New Roman"/>
          <w:sz w:val="28"/>
          <w:szCs w:val="28"/>
          <w:lang w:eastAsia="ru-RU"/>
        </w:rPr>
        <w:t>гуна получают путем выжигания излишков углерода и добавки к расплаву ра</w:t>
      </w:r>
      <w:r w:rsidR="00D62C9F" w:rsidRPr="00D5655D">
        <w:rPr>
          <w:rFonts w:ascii="Times New Roman" w:hAnsi="Times New Roman"/>
          <w:sz w:val="28"/>
          <w:szCs w:val="28"/>
          <w:lang w:eastAsia="ru-RU"/>
        </w:rPr>
        <w:t>з</w:t>
      </w:r>
      <w:r w:rsidR="00D62C9F" w:rsidRPr="00D5655D">
        <w:rPr>
          <w:rFonts w:ascii="Times New Roman" w:hAnsi="Times New Roman"/>
          <w:sz w:val="28"/>
          <w:szCs w:val="28"/>
          <w:lang w:eastAsia="ru-RU"/>
        </w:rPr>
        <w:t xml:space="preserve">личных ферросплавов и </w:t>
      </w:r>
      <w:proofErr w:type="spellStart"/>
      <w:r w:rsidR="00D62C9F" w:rsidRPr="00D5655D">
        <w:rPr>
          <w:rFonts w:ascii="Times New Roman" w:hAnsi="Times New Roman"/>
          <w:sz w:val="28"/>
          <w:szCs w:val="28"/>
          <w:lang w:eastAsia="ru-RU"/>
        </w:rPr>
        <w:t>раскислителей</w:t>
      </w:r>
      <w:proofErr w:type="spellEnd"/>
      <w:r w:rsidR="00D62C9F" w:rsidRPr="00D5655D">
        <w:rPr>
          <w:rFonts w:ascii="Times New Roman" w:hAnsi="Times New Roman"/>
          <w:sz w:val="28"/>
          <w:szCs w:val="28"/>
          <w:lang w:eastAsia="ru-RU"/>
        </w:rPr>
        <w:t>. Отличительной особенностью чугуна я</w:t>
      </w:r>
      <w:r w:rsidR="00D62C9F" w:rsidRPr="00D5655D">
        <w:rPr>
          <w:rFonts w:ascii="Times New Roman" w:hAnsi="Times New Roman"/>
          <w:sz w:val="28"/>
          <w:szCs w:val="28"/>
          <w:lang w:eastAsia="ru-RU"/>
        </w:rPr>
        <w:t>в</w:t>
      </w:r>
      <w:r w:rsidR="00D62C9F" w:rsidRPr="00D5655D">
        <w:rPr>
          <w:rFonts w:ascii="Times New Roman" w:hAnsi="Times New Roman"/>
          <w:sz w:val="28"/>
          <w:szCs w:val="28"/>
          <w:lang w:eastAsia="ru-RU"/>
        </w:rPr>
        <w:t>ляется его высокая технологичность, способность легко заполнять сложные фо</w:t>
      </w:r>
      <w:r w:rsidR="00D62C9F" w:rsidRPr="00D5655D">
        <w:rPr>
          <w:rFonts w:ascii="Times New Roman" w:hAnsi="Times New Roman"/>
          <w:sz w:val="28"/>
          <w:szCs w:val="28"/>
          <w:lang w:eastAsia="ru-RU"/>
        </w:rPr>
        <w:t>р</w:t>
      </w:r>
      <w:r w:rsidR="00D62C9F" w:rsidRPr="00D5655D">
        <w:rPr>
          <w:rFonts w:ascii="Times New Roman" w:hAnsi="Times New Roman"/>
          <w:sz w:val="28"/>
          <w:szCs w:val="28"/>
          <w:lang w:eastAsia="ru-RU"/>
        </w:rPr>
        <w:t xml:space="preserve">мы, возможность получения тонкостенного и ажурного литья. </w:t>
      </w:r>
      <w:r w:rsidR="00D62C9F" w:rsidRPr="006B6979">
        <w:rPr>
          <w:rFonts w:ascii="Times New Roman" w:hAnsi="Times New Roman"/>
          <w:i/>
          <w:sz w:val="28"/>
          <w:szCs w:val="28"/>
          <w:lang w:eastAsia="ru-RU"/>
        </w:rPr>
        <w:t>Чугун является и</w:t>
      </w:r>
      <w:r w:rsidR="00D62C9F" w:rsidRPr="006B6979">
        <w:rPr>
          <w:rFonts w:ascii="Times New Roman" w:hAnsi="Times New Roman"/>
          <w:i/>
          <w:sz w:val="28"/>
          <w:szCs w:val="28"/>
          <w:lang w:eastAsia="ru-RU"/>
        </w:rPr>
        <w:t>с</w:t>
      </w:r>
      <w:r w:rsidR="00D62C9F" w:rsidRPr="006B6979">
        <w:rPr>
          <w:rFonts w:ascii="Times New Roman" w:hAnsi="Times New Roman"/>
          <w:i/>
          <w:sz w:val="28"/>
          <w:szCs w:val="28"/>
          <w:lang w:eastAsia="ru-RU"/>
        </w:rPr>
        <w:t xml:space="preserve">ходным сырьем для выплавки стали. </w:t>
      </w:r>
    </w:p>
    <w:p w:rsidR="00D62C9F" w:rsidRPr="00D5655D" w:rsidRDefault="0070714F" w:rsidP="00D5655D">
      <w:pPr>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proofErr w:type="gramStart"/>
      <w:r w:rsidR="00D62C9F" w:rsidRPr="006B6979">
        <w:rPr>
          <w:rFonts w:ascii="Times New Roman" w:hAnsi="Times New Roman"/>
          <w:i/>
          <w:sz w:val="28"/>
          <w:szCs w:val="28"/>
          <w:lang w:eastAsia="ru-RU"/>
        </w:rPr>
        <w:t>Сталью</w:t>
      </w:r>
      <w:r w:rsidR="00D62C9F" w:rsidRPr="00D5655D">
        <w:rPr>
          <w:rFonts w:ascii="Times New Roman" w:hAnsi="Times New Roman"/>
          <w:sz w:val="28"/>
          <w:szCs w:val="28"/>
          <w:lang w:eastAsia="ru-RU"/>
        </w:rPr>
        <w:t xml:space="preserve"> называют железоуглеродистый сплав с с</w:t>
      </w:r>
      <w:r w:rsidR="00D62C9F">
        <w:rPr>
          <w:rFonts w:ascii="Times New Roman" w:hAnsi="Times New Roman"/>
          <w:sz w:val="28"/>
          <w:szCs w:val="28"/>
          <w:lang w:eastAsia="ru-RU"/>
        </w:rPr>
        <w:t xml:space="preserve">одержанием углерода до 2 %. По </w:t>
      </w:r>
      <w:r w:rsidR="00D62C9F" w:rsidRPr="00D5655D">
        <w:rPr>
          <w:rFonts w:ascii="Times New Roman" w:hAnsi="Times New Roman"/>
          <w:sz w:val="28"/>
          <w:szCs w:val="28"/>
          <w:lang w:eastAsia="ru-RU"/>
        </w:rPr>
        <w:t>химическому составу сталь разделяют на углеродистую и легированную, а по качеству - на сталь обыкновенного качества, качественную, повышенного к</w:t>
      </w:r>
      <w:r w:rsidR="00D62C9F">
        <w:rPr>
          <w:rFonts w:ascii="Times New Roman" w:hAnsi="Times New Roman"/>
          <w:sz w:val="28"/>
          <w:szCs w:val="28"/>
          <w:lang w:eastAsia="ru-RU"/>
        </w:rPr>
        <w:t>ач</w:t>
      </w:r>
      <w:r w:rsidR="00D62C9F">
        <w:rPr>
          <w:rFonts w:ascii="Times New Roman" w:hAnsi="Times New Roman"/>
          <w:sz w:val="28"/>
          <w:szCs w:val="28"/>
          <w:lang w:eastAsia="ru-RU"/>
        </w:rPr>
        <w:t>е</w:t>
      </w:r>
      <w:r w:rsidR="00D62C9F">
        <w:rPr>
          <w:rFonts w:ascii="Times New Roman" w:hAnsi="Times New Roman"/>
          <w:sz w:val="28"/>
          <w:szCs w:val="28"/>
          <w:lang w:eastAsia="ru-RU"/>
        </w:rPr>
        <w:t>ства и высококачественную.</w:t>
      </w:r>
      <w:proofErr w:type="gramEnd"/>
      <w:r>
        <w:rPr>
          <w:rFonts w:ascii="Times New Roman" w:hAnsi="Times New Roman"/>
          <w:sz w:val="28"/>
          <w:szCs w:val="28"/>
          <w:lang w:eastAsia="ru-RU"/>
        </w:rPr>
        <w:t xml:space="preserve"> </w:t>
      </w:r>
      <w:r w:rsidR="00D62C9F" w:rsidRPr="006B6979">
        <w:rPr>
          <w:rFonts w:ascii="Times New Roman" w:hAnsi="Times New Roman"/>
          <w:sz w:val="28"/>
          <w:szCs w:val="28"/>
          <w:lang w:eastAsia="ru-RU"/>
        </w:rPr>
        <w:t>Для выплавки стали</w:t>
      </w:r>
      <w:r w:rsidR="00D62C9F" w:rsidRPr="00D5655D">
        <w:rPr>
          <w:rFonts w:ascii="Times New Roman" w:hAnsi="Times New Roman"/>
          <w:sz w:val="28"/>
          <w:szCs w:val="28"/>
          <w:lang w:eastAsia="ru-RU"/>
        </w:rPr>
        <w:t xml:space="preserve"> используются следу</w:t>
      </w:r>
      <w:r w:rsidR="00D62C9F">
        <w:rPr>
          <w:rFonts w:ascii="Times New Roman" w:hAnsi="Times New Roman"/>
          <w:sz w:val="28"/>
          <w:szCs w:val="28"/>
          <w:lang w:eastAsia="ru-RU"/>
        </w:rPr>
        <w:t xml:space="preserve">ющие </w:t>
      </w:r>
      <w:r w:rsidR="00D62C9F" w:rsidRPr="006B6979">
        <w:rPr>
          <w:rFonts w:ascii="Times New Roman" w:hAnsi="Times New Roman"/>
          <w:i/>
          <w:sz w:val="28"/>
          <w:szCs w:val="28"/>
          <w:lang w:eastAsia="ru-RU"/>
        </w:rPr>
        <w:t>ши</w:t>
      </w:r>
      <w:r w:rsidR="00D62C9F" w:rsidRPr="006B6979">
        <w:rPr>
          <w:rFonts w:ascii="Times New Roman" w:hAnsi="Times New Roman"/>
          <w:i/>
          <w:sz w:val="28"/>
          <w:szCs w:val="28"/>
          <w:lang w:eastAsia="ru-RU"/>
        </w:rPr>
        <w:t>х</w:t>
      </w:r>
      <w:r w:rsidR="00D62C9F" w:rsidRPr="006B6979">
        <w:rPr>
          <w:rFonts w:ascii="Times New Roman" w:hAnsi="Times New Roman"/>
          <w:i/>
          <w:sz w:val="28"/>
          <w:szCs w:val="28"/>
          <w:lang w:eastAsia="ru-RU"/>
        </w:rPr>
        <w:t>товые</w:t>
      </w:r>
      <w:r>
        <w:rPr>
          <w:rFonts w:ascii="Times New Roman" w:hAnsi="Times New Roman"/>
          <w:i/>
          <w:sz w:val="28"/>
          <w:szCs w:val="28"/>
          <w:lang w:eastAsia="ru-RU"/>
        </w:rPr>
        <w:t xml:space="preserve"> </w:t>
      </w:r>
      <w:r w:rsidR="00D62C9F">
        <w:rPr>
          <w:rFonts w:ascii="Times New Roman" w:hAnsi="Times New Roman"/>
          <w:sz w:val="28"/>
          <w:szCs w:val="28"/>
          <w:lang w:eastAsia="ru-RU"/>
        </w:rPr>
        <w:t xml:space="preserve">материалы: чугун </w:t>
      </w:r>
      <w:r w:rsidR="00D62C9F" w:rsidRPr="00D5655D">
        <w:rPr>
          <w:rFonts w:ascii="Times New Roman" w:hAnsi="Times New Roman"/>
          <w:sz w:val="28"/>
          <w:szCs w:val="28"/>
          <w:lang w:eastAsia="ru-RU"/>
        </w:rPr>
        <w:t>(</w:t>
      </w:r>
      <w:r w:rsidR="00D62C9F" w:rsidRPr="00A66B63">
        <w:rPr>
          <w:rFonts w:ascii="Times New Roman" w:hAnsi="Times New Roman"/>
          <w:i/>
          <w:sz w:val="28"/>
          <w:szCs w:val="28"/>
          <w:lang w:eastAsia="ru-RU"/>
        </w:rPr>
        <w:t>жидкий или твердый</w:t>
      </w:r>
      <w:r w:rsidR="00D62C9F" w:rsidRPr="00D5655D">
        <w:rPr>
          <w:rFonts w:ascii="Times New Roman" w:hAnsi="Times New Roman"/>
          <w:sz w:val="28"/>
          <w:szCs w:val="28"/>
          <w:lang w:eastAsia="ru-RU"/>
        </w:rPr>
        <w:t>), стальной и чугунный лом, ж</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лезная руда,</w:t>
      </w:r>
      <w:r w:rsidR="00D62C9F">
        <w:rPr>
          <w:rFonts w:ascii="Times New Roman" w:hAnsi="Times New Roman"/>
          <w:sz w:val="28"/>
          <w:szCs w:val="28"/>
          <w:lang w:eastAsia="ru-RU"/>
        </w:rPr>
        <w:t xml:space="preserve"> металлические  о</w:t>
      </w:r>
      <w:r w:rsidR="00D62C9F" w:rsidRPr="00D5655D">
        <w:rPr>
          <w:rFonts w:ascii="Times New Roman" w:hAnsi="Times New Roman"/>
          <w:sz w:val="28"/>
          <w:szCs w:val="28"/>
          <w:lang w:eastAsia="ru-RU"/>
        </w:rPr>
        <w:t>катыши, ферросплавы, флюсы. Основу шихты с</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 xml:space="preserve">ставляет </w:t>
      </w:r>
      <w:r w:rsidR="00D62C9F">
        <w:rPr>
          <w:rFonts w:ascii="Times New Roman" w:hAnsi="Times New Roman"/>
          <w:sz w:val="28"/>
          <w:szCs w:val="28"/>
          <w:lang w:eastAsia="ru-RU"/>
        </w:rPr>
        <w:t xml:space="preserve">чугун (55%) и металлолом </w:t>
      </w:r>
      <w:r w:rsidR="00D62C9F" w:rsidRPr="00D5655D">
        <w:rPr>
          <w:rFonts w:ascii="Times New Roman" w:hAnsi="Times New Roman"/>
          <w:sz w:val="28"/>
          <w:szCs w:val="28"/>
          <w:lang w:eastAsia="ru-RU"/>
        </w:rPr>
        <w:t>(45%). Соотношение содержания указанных компонентов зависит от типа технологического процесса, места расположения з</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вода (его удаленности от сырьевой базы) и др.</w:t>
      </w:r>
    </w:p>
    <w:p w:rsidR="00D62C9F" w:rsidRPr="00787B1C" w:rsidRDefault="0070714F" w:rsidP="00D5655D">
      <w:pPr>
        <w:spacing w:after="0" w:line="240" w:lineRule="auto"/>
        <w:jc w:val="both"/>
        <w:rPr>
          <w:rFonts w:ascii="Times New Roman" w:hAnsi="Times New Roman"/>
          <w:b/>
          <w:i/>
          <w:sz w:val="28"/>
          <w:szCs w:val="28"/>
          <w:lang w:eastAsia="ru-RU"/>
        </w:rPr>
      </w:pPr>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Выплавляют сталь в мартеновских печах, конверторах, электропечах</w:t>
      </w:r>
      <w:proofErr w:type="gramStart"/>
      <w:r>
        <w:rPr>
          <w:rFonts w:ascii="Times New Roman" w:hAnsi="Times New Roman"/>
          <w:i/>
          <w:sz w:val="28"/>
          <w:szCs w:val="28"/>
          <w:lang w:eastAsia="ru-RU"/>
        </w:rPr>
        <w:t xml:space="preserve"> </w:t>
      </w:r>
      <w:r w:rsidR="00D62C9F" w:rsidRPr="006B6979">
        <w:rPr>
          <w:rFonts w:ascii="Times New Roman" w:hAnsi="Times New Roman"/>
          <w:i/>
          <w:sz w:val="28"/>
          <w:szCs w:val="28"/>
          <w:lang w:eastAsia="ru-RU"/>
        </w:rPr>
        <w:t>.</w:t>
      </w:r>
      <w:proofErr w:type="gramEnd"/>
      <w:r w:rsidR="00D62C9F" w:rsidRPr="00D5655D">
        <w:rPr>
          <w:rFonts w:ascii="Times New Roman" w:hAnsi="Times New Roman"/>
          <w:sz w:val="28"/>
          <w:szCs w:val="28"/>
          <w:lang w:eastAsia="ru-RU"/>
        </w:rPr>
        <w:t>Сталь широко применяется для изготовления большого ассортимента металлоизделий (</w:t>
      </w:r>
      <w:r w:rsidR="00D62C9F" w:rsidRPr="00D5655D">
        <w:rPr>
          <w:rFonts w:ascii="Times New Roman" w:hAnsi="Times New Roman"/>
          <w:i/>
          <w:sz w:val="28"/>
          <w:szCs w:val="28"/>
          <w:lang w:eastAsia="ru-RU"/>
        </w:rPr>
        <w:t>от гвоздей и шурупов до ответственных деталей двигателя внутреннего сгор</w:t>
      </w:r>
      <w:r w:rsidR="00D62C9F" w:rsidRPr="00D5655D">
        <w:rPr>
          <w:rFonts w:ascii="Times New Roman" w:hAnsi="Times New Roman"/>
          <w:i/>
          <w:sz w:val="28"/>
          <w:szCs w:val="28"/>
          <w:lang w:eastAsia="ru-RU"/>
        </w:rPr>
        <w:t>а</w:t>
      </w:r>
      <w:r w:rsidR="00D62C9F" w:rsidRPr="00D5655D">
        <w:rPr>
          <w:rFonts w:ascii="Times New Roman" w:hAnsi="Times New Roman"/>
          <w:i/>
          <w:sz w:val="28"/>
          <w:szCs w:val="28"/>
          <w:lang w:eastAsia="ru-RU"/>
        </w:rPr>
        <w:t>ния) в</w:t>
      </w:r>
      <w:r w:rsidR="00D62C9F" w:rsidRPr="00D5655D">
        <w:rPr>
          <w:rFonts w:ascii="Times New Roman" w:hAnsi="Times New Roman"/>
          <w:sz w:val="28"/>
          <w:szCs w:val="28"/>
          <w:lang w:eastAsia="ru-RU"/>
        </w:rPr>
        <w:t xml:space="preserve"> связи с тем, что ее физико-механические свойства имеют высокие значения по сравнению с другими металлами и сплавами, например чугуном, алюминием, магнием, медью и их сплавами. Самые ответственные детали машин и приборов часто изготавливают из стали, которая удовлетворяет самым высоким требован</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ям (</w:t>
      </w:r>
      <w:r w:rsidR="00D62C9F" w:rsidRPr="00D5655D">
        <w:rPr>
          <w:rFonts w:ascii="Times New Roman" w:hAnsi="Times New Roman"/>
          <w:i/>
          <w:sz w:val="28"/>
          <w:szCs w:val="28"/>
          <w:lang w:eastAsia="ru-RU"/>
        </w:rPr>
        <w:t>детали рулевого управления автомобиля, сосуды высокого давления, ходовая часть транспортных средств, детали подъемных механизмов и т. д.)</w:t>
      </w:r>
      <w:r w:rsidR="00D62C9F" w:rsidRPr="00D5655D">
        <w:rPr>
          <w:rFonts w:ascii="Times New Roman" w:hAnsi="Times New Roman"/>
          <w:sz w:val="28"/>
          <w:szCs w:val="28"/>
          <w:lang w:eastAsia="ru-RU"/>
        </w:rPr>
        <w:t>. Но нео</w:t>
      </w:r>
      <w:r w:rsidR="00D62C9F" w:rsidRPr="00D5655D">
        <w:rPr>
          <w:rFonts w:ascii="Times New Roman" w:hAnsi="Times New Roman"/>
          <w:sz w:val="28"/>
          <w:szCs w:val="28"/>
          <w:lang w:eastAsia="ru-RU"/>
        </w:rPr>
        <w:t>б</w:t>
      </w:r>
      <w:r w:rsidR="00D62C9F" w:rsidRPr="00D5655D">
        <w:rPr>
          <w:rFonts w:ascii="Times New Roman" w:hAnsi="Times New Roman"/>
          <w:sz w:val="28"/>
          <w:szCs w:val="28"/>
          <w:lang w:eastAsia="ru-RU"/>
        </w:rPr>
        <w:t>ходимо помнить, что литая структура иногда не обеспечивает требуемых про</w:t>
      </w:r>
      <w:r w:rsidR="00D62C9F" w:rsidRPr="00D5655D">
        <w:rPr>
          <w:rFonts w:ascii="Times New Roman" w:hAnsi="Times New Roman"/>
          <w:sz w:val="28"/>
          <w:szCs w:val="28"/>
          <w:lang w:eastAsia="ru-RU"/>
        </w:rPr>
        <w:t>ч</w:t>
      </w:r>
      <w:r w:rsidR="00D62C9F" w:rsidRPr="00D5655D">
        <w:rPr>
          <w:rFonts w:ascii="Times New Roman" w:hAnsi="Times New Roman"/>
          <w:sz w:val="28"/>
          <w:szCs w:val="28"/>
          <w:lang w:eastAsia="ru-RU"/>
        </w:rPr>
        <w:t>ностных свойств заготовок, для гарантированной прочности и вязкости литые з</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готовки должны пройти горячую пластическую деформацию. Поэтому не менее 80 % литой стали подвергается прокатке, а затем из прокатанных заготовок изг</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тавливают детали ответственного назначения. Сталелитейные цехи на металлу</w:t>
      </w:r>
      <w:r w:rsidR="00D62C9F" w:rsidRPr="00D5655D">
        <w:rPr>
          <w:rFonts w:ascii="Times New Roman" w:hAnsi="Times New Roman"/>
          <w:sz w:val="28"/>
          <w:szCs w:val="28"/>
          <w:lang w:eastAsia="ru-RU"/>
        </w:rPr>
        <w:t>р</w:t>
      </w:r>
      <w:r w:rsidR="00D62C9F" w:rsidRPr="00D5655D">
        <w:rPr>
          <w:rFonts w:ascii="Times New Roman" w:hAnsi="Times New Roman"/>
          <w:sz w:val="28"/>
          <w:szCs w:val="28"/>
          <w:lang w:eastAsia="ru-RU"/>
        </w:rPr>
        <w:t xml:space="preserve">гических предприятиях поставляют слитки для прокатного производства. Иногда слитки поступают в кузнечные цехи для изготовления из них поковок ковкой или горячей штамповкой. </w:t>
      </w:r>
    </w:p>
    <w:p w:rsidR="00D62C9F" w:rsidRPr="006B6979" w:rsidRDefault="00D62C9F" w:rsidP="00D5655D">
      <w:pPr>
        <w:spacing w:after="0" w:line="240" w:lineRule="auto"/>
        <w:jc w:val="both"/>
        <w:rPr>
          <w:rFonts w:ascii="Times New Roman" w:hAnsi="Times New Roman"/>
          <w:b/>
          <w:i/>
          <w:sz w:val="28"/>
          <w:szCs w:val="28"/>
          <w:lang w:eastAsia="ru-RU"/>
        </w:rPr>
      </w:pPr>
      <w:r w:rsidRPr="00D5655D">
        <w:rPr>
          <w:rFonts w:ascii="Times New Roman" w:hAnsi="Times New Roman"/>
          <w:sz w:val="28"/>
          <w:szCs w:val="28"/>
          <w:lang w:eastAsia="ru-RU"/>
        </w:rPr>
        <w:t xml:space="preserve">        Из цветных металлов наибольшее применение получили: </w:t>
      </w:r>
      <w:r w:rsidRPr="006B6979">
        <w:rPr>
          <w:rFonts w:ascii="Times New Roman" w:hAnsi="Times New Roman"/>
          <w:i/>
          <w:sz w:val="28"/>
          <w:szCs w:val="28"/>
          <w:lang w:eastAsia="ru-RU"/>
        </w:rPr>
        <w:t>алюминий, медь, титан, магний и их сплавы.</w:t>
      </w:r>
      <w:r w:rsidRPr="00D5655D">
        <w:rPr>
          <w:rFonts w:ascii="Times New Roman" w:hAnsi="Times New Roman"/>
          <w:sz w:val="28"/>
          <w:szCs w:val="28"/>
          <w:lang w:eastAsia="ru-RU"/>
        </w:rPr>
        <w:t xml:space="preserve"> Они обладают такими свойствами, которые позвол</w:t>
      </w:r>
      <w:r w:rsidRPr="00D5655D">
        <w:rPr>
          <w:rFonts w:ascii="Times New Roman" w:hAnsi="Times New Roman"/>
          <w:sz w:val="28"/>
          <w:szCs w:val="28"/>
          <w:lang w:eastAsia="ru-RU"/>
        </w:rPr>
        <w:t>я</w:t>
      </w:r>
      <w:r w:rsidRPr="00D5655D">
        <w:rPr>
          <w:rFonts w:ascii="Times New Roman" w:hAnsi="Times New Roman"/>
          <w:sz w:val="28"/>
          <w:szCs w:val="28"/>
          <w:lang w:eastAsia="ru-RU"/>
        </w:rPr>
        <w:t xml:space="preserve">ют изготавливать уникальные изделия, обладающие небольшим весом, высокой электро- и теплопроводностью, устойчивостью к агрессивной среде и т. д. </w:t>
      </w:r>
      <w:r w:rsidRPr="006B6979">
        <w:rPr>
          <w:rFonts w:ascii="Times New Roman" w:hAnsi="Times New Roman"/>
          <w:i/>
          <w:sz w:val="28"/>
          <w:szCs w:val="28"/>
          <w:lang w:eastAsia="ru-RU"/>
        </w:rPr>
        <w:t>Алюм</w:t>
      </w:r>
      <w:r w:rsidRPr="006B6979">
        <w:rPr>
          <w:rFonts w:ascii="Times New Roman" w:hAnsi="Times New Roman"/>
          <w:i/>
          <w:sz w:val="28"/>
          <w:szCs w:val="28"/>
          <w:lang w:eastAsia="ru-RU"/>
        </w:rPr>
        <w:t>и</w:t>
      </w:r>
      <w:r w:rsidRPr="006B6979">
        <w:rPr>
          <w:rFonts w:ascii="Times New Roman" w:hAnsi="Times New Roman"/>
          <w:i/>
          <w:sz w:val="28"/>
          <w:szCs w:val="28"/>
          <w:lang w:eastAsia="ru-RU"/>
        </w:rPr>
        <w:lastRenderedPageBreak/>
        <w:t>ний</w:t>
      </w:r>
      <w:r w:rsidR="0070714F">
        <w:rPr>
          <w:rFonts w:ascii="Times New Roman" w:hAnsi="Times New Roman"/>
          <w:i/>
          <w:sz w:val="28"/>
          <w:szCs w:val="28"/>
          <w:lang w:eastAsia="ru-RU"/>
        </w:rPr>
        <w:t xml:space="preserve"> </w:t>
      </w:r>
      <w:r w:rsidRPr="00D5655D">
        <w:rPr>
          <w:rFonts w:ascii="Times New Roman" w:hAnsi="Times New Roman"/>
          <w:sz w:val="28"/>
          <w:szCs w:val="28"/>
          <w:lang w:eastAsia="ru-RU"/>
        </w:rPr>
        <w:t xml:space="preserve">имеет низкое удельное электросопротивление, высокую теплопроводность, коррозионную стойкость. Алюминиевые сплавы бывают </w:t>
      </w:r>
      <w:r w:rsidRPr="00787B1C">
        <w:rPr>
          <w:rFonts w:ascii="Times New Roman" w:hAnsi="Times New Roman"/>
          <w:i/>
          <w:sz w:val="28"/>
          <w:szCs w:val="28"/>
          <w:lang w:eastAsia="ru-RU"/>
        </w:rPr>
        <w:t>деформируемые</w:t>
      </w:r>
      <w:r w:rsidRPr="00D5655D">
        <w:rPr>
          <w:rFonts w:ascii="Times New Roman" w:hAnsi="Times New Roman"/>
          <w:sz w:val="28"/>
          <w:szCs w:val="28"/>
          <w:lang w:eastAsia="ru-RU"/>
        </w:rPr>
        <w:t xml:space="preserve"> и </w:t>
      </w:r>
      <w:r w:rsidRPr="00787B1C">
        <w:rPr>
          <w:rFonts w:ascii="Times New Roman" w:hAnsi="Times New Roman"/>
          <w:i/>
          <w:sz w:val="28"/>
          <w:szCs w:val="28"/>
          <w:lang w:eastAsia="ru-RU"/>
        </w:rPr>
        <w:t>л</w:t>
      </w:r>
      <w:r w:rsidRPr="00787B1C">
        <w:rPr>
          <w:rFonts w:ascii="Times New Roman" w:hAnsi="Times New Roman"/>
          <w:i/>
          <w:sz w:val="28"/>
          <w:szCs w:val="28"/>
          <w:lang w:eastAsia="ru-RU"/>
        </w:rPr>
        <w:t>и</w:t>
      </w:r>
      <w:r w:rsidRPr="00787B1C">
        <w:rPr>
          <w:rFonts w:ascii="Times New Roman" w:hAnsi="Times New Roman"/>
          <w:i/>
          <w:sz w:val="28"/>
          <w:szCs w:val="28"/>
          <w:lang w:eastAsia="ru-RU"/>
        </w:rPr>
        <w:t xml:space="preserve">тейные </w:t>
      </w:r>
      <w:r w:rsidRPr="00D5655D">
        <w:rPr>
          <w:rFonts w:ascii="Times New Roman" w:hAnsi="Times New Roman"/>
          <w:sz w:val="28"/>
          <w:szCs w:val="28"/>
          <w:lang w:eastAsia="ru-RU"/>
        </w:rPr>
        <w:t>(из них изготавливают загото</w:t>
      </w:r>
      <w:r>
        <w:rPr>
          <w:rFonts w:ascii="Times New Roman" w:hAnsi="Times New Roman"/>
          <w:sz w:val="28"/>
          <w:szCs w:val="28"/>
          <w:lang w:eastAsia="ru-RU"/>
        </w:rPr>
        <w:t xml:space="preserve">вки методами резания и литья). </w:t>
      </w:r>
      <w:r w:rsidRPr="006B6979">
        <w:rPr>
          <w:rFonts w:ascii="Times New Roman" w:hAnsi="Times New Roman"/>
          <w:i/>
          <w:sz w:val="28"/>
          <w:szCs w:val="28"/>
          <w:lang w:eastAsia="ru-RU"/>
        </w:rPr>
        <w:t>Медь</w:t>
      </w:r>
      <w:r w:rsidR="0070714F">
        <w:rPr>
          <w:rFonts w:ascii="Times New Roman" w:hAnsi="Times New Roman"/>
          <w:i/>
          <w:sz w:val="28"/>
          <w:szCs w:val="28"/>
          <w:lang w:eastAsia="ru-RU"/>
        </w:rPr>
        <w:t xml:space="preserve"> </w:t>
      </w:r>
      <w:r w:rsidRPr="00D5655D">
        <w:rPr>
          <w:rFonts w:ascii="Times New Roman" w:hAnsi="Times New Roman"/>
          <w:sz w:val="28"/>
          <w:szCs w:val="28"/>
          <w:lang w:eastAsia="ru-RU"/>
        </w:rPr>
        <w:t>отл</w:t>
      </w:r>
      <w:r w:rsidRPr="00D5655D">
        <w:rPr>
          <w:rFonts w:ascii="Times New Roman" w:hAnsi="Times New Roman"/>
          <w:sz w:val="28"/>
          <w:szCs w:val="28"/>
          <w:lang w:eastAsia="ru-RU"/>
        </w:rPr>
        <w:t>и</w:t>
      </w:r>
      <w:r w:rsidRPr="00D5655D">
        <w:rPr>
          <w:rFonts w:ascii="Times New Roman" w:hAnsi="Times New Roman"/>
          <w:sz w:val="28"/>
          <w:szCs w:val="28"/>
          <w:lang w:eastAsia="ru-RU"/>
        </w:rPr>
        <w:t>чается высокой электропроводностью, т</w:t>
      </w:r>
      <w:r>
        <w:rPr>
          <w:rFonts w:ascii="Times New Roman" w:hAnsi="Times New Roman"/>
          <w:sz w:val="28"/>
          <w:szCs w:val="28"/>
          <w:lang w:eastAsia="ru-RU"/>
        </w:rPr>
        <w:t xml:space="preserve">еплопроводностью, коррозионной </w:t>
      </w:r>
      <w:r w:rsidRPr="00D5655D">
        <w:rPr>
          <w:rFonts w:ascii="Times New Roman" w:hAnsi="Times New Roman"/>
          <w:sz w:val="28"/>
          <w:szCs w:val="28"/>
          <w:lang w:eastAsia="ru-RU"/>
        </w:rPr>
        <w:t>сто</w:t>
      </w:r>
      <w:r w:rsidRPr="00D5655D">
        <w:rPr>
          <w:rFonts w:ascii="Times New Roman" w:hAnsi="Times New Roman"/>
          <w:sz w:val="28"/>
          <w:szCs w:val="28"/>
          <w:lang w:eastAsia="ru-RU"/>
        </w:rPr>
        <w:t>й</w:t>
      </w:r>
      <w:r w:rsidRPr="00D5655D">
        <w:rPr>
          <w:rFonts w:ascii="Times New Roman" w:hAnsi="Times New Roman"/>
          <w:sz w:val="28"/>
          <w:szCs w:val="28"/>
          <w:lang w:eastAsia="ru-RU"/>
        </w:rPr>
        <w:t xml:space="preserve">костью, хорошей пластичностью. Широко применяется в электротехнической промышленности, машиностроении и приборостроении. Из медных сплавов наибольшее распространение получили </w:t>
      </w:r>
      <w:r w:rsidRPr="00083A9F">
        <w:rPr>
          <w:rFonts w:ascii="Times New Roman" w:hAnsi="Times New Roman"/>
          <w:i/>
          <w:sz w:val="28"/>
          <w:szCs w:val="28"/>
          <w:lang w:eastAsia="ru-RU"/>
        </w:rPr>
        <w:t>латуни</w:t>
      </w:r>
      <w:r w:rsidRPr="00D5655D">
        <w:rPr>
          <w:rFonts w:ascii="Times New Roman" w:hAnsi="Times New Roman"/>
          <w:sz w:val="28"/>
          <w:szCs w:val="28"/>
          <w:lang w:eastAsia="ru-RU"/>
        </w:rPr>
        <w:t xml:space="preserve"> (сплав меди с цинком) и </w:t>
      </w:r>
      <w:r w:rsidRPr="00083A9F">
        <w:rPr>
          <w:rFonts w:ascii="Times New Roman" w:hAnsi="Times New Roman"/>
          <w:i/>
          <w:sz w:val="28"/>
          <w:szCs w:val="28"/>
          <w:lang w:eastAsia="ru-RU"/>
        </w:rPr>
        <w:t>бронзы</w:t>
      </w:r>
      <w:r w:rsidRPr="00D5655D">
        <w:rPr>
          <w:rFonts w:ascii="Times New Roman" w:hAnsi="Times New Roman"/>
          <w:sz w:val="28"/>
          <w:szCs w:val="28"/>
          <w:lang w:eastAsia="ru-RU"/>
        </w:rPr>
        <w:t xml:space="preserve"> (сплав меди другими химичес</w:t>
      </w:r>
      <w:r>
        <w:rPr>
          <w:rFonts w:ascii="Times New Roman" w:hAnsi="Times New Roman"/>
          <w:sz w:val="28"/>
          <w:szCs w:val="28"/>
          <w:lang w:eastAsia="ru-RU"/>
        </w:rPr>
        <w:t xml:space="preserve">кими элементами, кроме цинка). </w:t>
      </w:r>
      <w:r w:rsidRPr="00083A9F">
        <w:rPr>
          <w:rFonts w:ascii="Times New Roman" w:hAnsi="Times New Roman"/>
          <w:i/>
          <w:sz w:val="28"/>
          <w:szCs w:val="28"/>
          <w:lang w:eastAsia="ru-RU"/>
        </w:rPr>
        <w:t>Титан и титан</w:t>
      </w:r>
      <w:r w:rsidRPr="00083A9F">
        <w:rPr>
          <w:rFonts w:ascii="Times New Roman" w:hAnsi="Times New Roman"/>
          <w:i/>
          <w:sz w:val="28"/>
          <w:szCs w:val="28"/>
          <w:lang w:eastAsia="ru-RU"/>
        </w:rPr>
        <w:t>о</w:t>
      </w:r>
      <w:r w:rsidRPr="00083A9F">
        <w:rPr>
          <w:rFonts w:ascii="Times New Roman" w:hAnsi="Times New Roman"/>
          <w:i/>
          <w:sz w:val="28"/>
          <w:szCs w:val="28"/>
          <w:lang w:eastAsia="ru-RU"/>
        </w:rPr>
        <w:t>вые сплавы</w:t>
      </w:r>
      <w:r w:rsidRPr="00D5655D">
        <w:rPr>
          <w:rFonts w:ascii="Times New Roman" w:hAnsi="Times New Roman"/>
          <w:sz w:val="28"/>
          <w:szCs w:val="28"/>
          <w:lang w:eastAsia="ru-RU"/>
        </w:rPr>
        <w:t xml:space="preserve"> являются перспект</w:t>
      </w:r>
      <w:r>
        <w:rPr>
          <w:rFonts w:ascii="Times New Roman" w:hAnsi="Times New Roman"/>
          <w:sz w:val="28"/>
          <w:szCs w:val="28"/>
          <w:lang w:eastAsia="ru-RU"/>
        </w:rPr>
        <w:t xml:space="preserve">ивными материалами, из которых </w:t>
      </w:r>
      <w:r w:rsidRPr="00D5655D">
        <w:rPr>
          <w:rFonts w:ascii="Times New Roman" w:hAnsi="Times New Roman"/>
          <w:sz w:val="28"/>
          <w:szCs w:val="28"/>
          <w:lang w:eastAsia="ru-RU"/>
        </w:rPr>
        <w:t>можно изгота</w:t>
      </w:r>
      <w:r w:rsidRPr="00D5655D">
        <w:rPr>
          <w:rFonts w:ascii="Times New Roman" w:hAnsi="Times New Roman"/>
          <w:sz w:val="28"/>
          <w:szCs w:val="28"/>
          <w:lang w:eastAsia="ru-RU"/>
        </w:rPr>
        <w:t>в</w:t>
      </w:r>
      <w:r w:rsidRPr="00D5655D">
        <w:rPr>
          <w:rFonts w:ascii="Times New Roman" w:hAnsi="Times New Roman"/>
          <w:sz w:val="28"/>
          <w:szCs w:val="28"/>
          <w:lang w:eastAsia="ru-RU"/>
        </w:rPr>
        <w:t>ливать легкие, высокопрочные и коррозион</w:t>
      </w:r>
      <w:r>
        <w:rPr>
          <w:rFonts w:ascii="Times New Roman" w:hAnsi="Times New Roman"/>
          <w:sz w:val="28"/>
          <w:szCs w:val="28"/>
          <w:lang w:eastAsia="ru-RU"/>
        </w:rPr>
        <w:t xml:space="preserve">ностойкие детали. В частности, </w:t>
      </w:r>
      <w:r w:rsidRPr="00D5655D">
        <w:rPr>
          <w:rFonts w:ascii="Times New Roman" w:hAnsi="Times New Roman"/>
          <w:sz w:val="28"/>
          <w:szCs w:val="28"/>
          <w:lang w:eastAsia="ru-RU"/>
        </w:rPr>
        <w:t>прои</w:t>
      </w:r>
      <w:r w:rsidRPr="00D5655D">
        <w:rPr>
          <w:rFonts w:ascii="Times New Roman" w:hAnsi="Times New Roman"/>
          <w:sz w:val="28"/>
          <w:szCs w:val="28"/>
          <w:lang w:eastAsia="ru-RU"/>
        </w:rPr>
        <w:t>з</w:t>
      </w:r>
      <w:r w:rsidRPr="00D5655D">
        <w:rPr>
          <w:rFonts w:ascii="Times New Roman" w:hAnsi="Times New Roman"/>
          <w:sz w:val="28"/>
          <w:szCs w:val="28"/>
          <w:lang w:eastAsia="ru-RU"/>
        </w:rPr>
        <w:t xml:space="preserve">водство современных летательных устройств немыслимо без применения титана. Титановые сплавы подразделяют на </w:t>
      </w:r>
      <w:r w:rsidRPr="00787B1C">
        <w:rPr>
          <w:rFonts w:ascii="Times New Roman" w:hAnsi="Times New Roman"/>
          <w:i/>
          <w:sz w:val="28"/>
          <w:szCs w:val="28"/>
          <w:lang w:eastAsia="ru-RU"/>
        </w:rPr>
        <w:t>литейные</w:t>
      </w:r>
      <w:r w:rsidRPr="00D5655D">
        <w:rPr>
          <w:rFonts w:ascii="Times New Roman" w:hAnsi="Times New Roman"/>
          <w:sz w:val="28"/>
          <w:szCs w:val="28"/>
          <w:lang w:eastAsia="ru-RU"/>
        </w:rPr>
        <w:t xml:space="preserve"> и </w:t>
      </w:r>
      <w:r w:rsidRPr="00083A9F">
        <w:rPr>
          <w:rFonts w:ascii="Times New Roman" w:hAnsi="Times New Roman"/>
          <w:i/>
          <w:sz w:val="28"/>
          <w:szCs w:val="28"/>
          <w:lang w:eastAsia="ru-RU"/>
        </w:rPr>
        <w:t>деформируемые</w:t>
      </w:r>
      <w:r w:rsidRPr="00D5655D">
        <w:rPr>
          <w:rFonts w:ascii="Times New Roman" w:hAnsi="Times New Roman"/>
          <w:sz w:val="28"/>
          <w:szCs w:val="28"/>
          <w:lang w:eastAsia="ru-RU"/>
        </w:rPr>
        <w:t>. Наиболее ра</w:t>
      </w:r>
      <w:r w:rsidRPr="00D5655D">
        <w:rPr>
          <w:rFonts w:ascii="Times New Roman" w:hAnsi="Times New Roman"/>
          <w:sz w:val="28"/>
          <w:szCs w:val="28"/>
          <w:lang w:eastAsia="ru-RU"/>
        </w:rPr>
        <w:t>с</w:t>
      </w:r>
      <w:r w:rsidRPr="00D5655D">
        <w:rPr>
          <w:rFonts w:ascii="Times New Roman" w:hAnsi="Times New Roman"/>
          <w:sz w:val="28"/>
          <w:szCs w:val="28"/>
          <w:lang w:eastAsia="ru-RU"/>
        </w:rPr>
        <w:t>пространены литейные сплавы</w:t>
      </w:r>
      <w:r>
        <w:rPr>
          <w:rFonts w:ascii="Times New Roman" w:hAnsi="Times New Roman"/>
          <w:sz w:val="28"/>
          <w:szCs w:val="28"/>
          <w:lang w:eastAsia="ru-RU"/>
        </w:rPr>
        <w:t>.</w:t>
      </w:r>
      <w:r w:rsidR="0070714F">
        <w:rPr>
          <w:rFonts w:ascii="Times New Roman" w:hAnsi="Times New Roman"/>
          <w:sz w:val="28"/>
          <w:szCs w:val="28"/>
          <w:lang w:eastAsia="ru-RU"/>
        </w:rPr>
        <w:t xml:space="preserve"> </w:t>
      </w:r>
      <w:r w:rsidRPr="00D5655D">
        <w:rPr>
          <w:rFonts w:ascii="Times New Roman" w:hAnsi="Times New Roman"/>
          <w:sz w:val="28"/>
          <w:szCs w:val="28"/>
          <w:lang w:eastAsia="ru-RU"/>
        </w:rPr>
        <w:t>Титановые сплавы также обладают высокой х</w:t>
      </w:r>
      <w:r w:rsidRPr="00D5655D">
        <w:rPr>
          <w:rFonts w:ascii="Times New Roman" w:hAnsi="Times New Roman"/>
          <w:sz w:val="28"/>
          <w:szCs w:val="28"/>
          <w:lang w:eastAsia="ru-RU"/>
        </w:rPr>
        <w:t>и</w:t>
      </w:r>
      <w:r w:rsidRPr="00D5655D">
        <w:rPr>
          <w:rFonts w:ascii="Times New Roman" w:hAnsi="Times New Roman"/>
          <w:sz w:val="28"/>
          <w:szCs w:val="28"/>
          <w:lang w:eastAsia="ru-RU"/>
        </w:rPr>
        <w:t>мической стойкостью и жаро</w:t>
      </w:r>
      <w:r>
        <w:rPr>
          <w:rFonts w:ascii="Times New Roman" w:hAnsi="Times New Roman"/>
          <w:sz w:val="28"/>
          <w:szCs w:val="28"/>
          <w:lang w:eastAsia="ru-RU"/>
        </w:rPr>
        <w:t xml:space="preserve">стойкостью, удовлетворительной </w:t>
      </w:r>
      <w:r w:rsidRPr="00D5655D">
        <w:rPr>
          <w:rFonts w:ascii="Times New Roman" w:hAnsi="Times New Roman"/>
          <w:sz w:val="28"/>
          <w:szCs w:val="28"/>
          <w:lang w:eastAsia="ru-RU"/>
        </w:rPr>
        <w:t>технологичностью при обработке, поэтому требуют строг</w:t>
      </w:r>
      <w:r>
        <w:rPr>
          <w:rFonts w:ascii="Times New Roman" w:hAnsi="Times New Roman"/>
          <w:sz w:val="28"/>
          <w:szCs w:val="28"/>
          <w:lang w:eastAsia="ru-RU"/>
        </w:rPr>
        <w:t xml:space="preserve">ого соблюдения параметров </w:t>
      </w:r>
      <w:r w:rsidRPr="00D5655D">
        <w:rPr>
          <w:rFonts w:ascii="Times New Roman" w:hAnsi="Times New Roman"/>
          <w:sz w:val="28"/>
          <w:szCs w:val="28"/>
          <w:lang w:eastAsia="ru-RU"/>
        </w:rPr>
        <w:t xml:space="preserve">обработки. </w:t>
      </w:r>
    </w:p>
    <w:p w:rsidR="00D62C9F" w:rsidRPr="00D5655D" w:rsidRDefault="00D62C9F" w:rsidP="00D5655D">
      <w:pPr>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Все цветные металлы и сплавы выплавляют из со</w:t>
      </w:r>
      <w:r>
        <w:rPr>
          <w:rFonts w:ascii="Times New Roman" w:hAnsi="Times New Roman"/>
          <w:sz w:val="28"/>
          <w:szCs w:val="28"/>
          <w:lang w:eastAsia="ru-RU"/>
        </w:rPr>
        <w:t>ответствующих руд и мат</w:t>
      </w:r>
      <w:r>
        <w:rPr>
          <w:rFonts w:ascii="Times New Roman" w:hAnsi="Times New Roman"/>
          <w:sz w:val="28"/>
          <w:szCs w:val="28"/>
          <w:lang w:eastAsia="ru-RU"/>
        </w:rPr>
        <w:t>е</w:t>
      </w:r>
      <w:r>
        <w:rPr>
          <w:rFonts w:ascii="Times New Roman" w:hAnsi="Times New Roman"/>
          <w:sz w:val="28"/>
          <w:szCs w:val="28"/>
          <w:lang w:eastAsia="ru-RU"/>
        </w:rPr>
        <w:t xml:space="preserve">риалов </w:t>
      </w:r>
      <w:r w:rsidRPr="00D5655D">
        <w:rPr>
          <w:rFonts w:ascii="Times New Roman" w:hAnsi="Times New Roman"/>
          <w:sz w:val="28"/>
          <w:szCs w:val="28"/>
          <w:lang w:eastAsia="ru-RU"/>
        </w:rPr>
        <w:t>методами электрометаллургии или электрохимии, что треб</w:t>
      </w:r>
      <w:r>
        <w:rPr>
          <w:rFonts w:ascii="Times New Roman" w:hAnsi="Times New Roman"/>
          <w:sz w:val="28"/>
          <w:szCs w:val="28"/>
          <w:lang w:eastAsia="ru-RU"/>
        </w:rPr>
        <w:t xml:space="preserve">ует огромных затрат энергии. В </w:t>
      </w:r>
      <w:r w:rsidRPr="00D5655D">
        <w:rPr>
          <w:rFonts w:ascii="Times New Roman" w:hAnsi="Times New Roman"/>
          <w:sz w:val="28"/>
          <w:szCs w:val="28"/>
          <w:lang w:eastAsia="ru-RU"/>
        </w:rPr>
        <w:t>связи с этим до настоящего времени их производство дос</w:t>
      </w:r>
      <w:r>
        <w:rPr>
          <w:rFonts w:ascii="Times New Roman" w:hAnsi="Times New Roman"/>
          <w:sz w:val="28"/>
          <w:szCs w:val="28"/>
          <w:lang w:eastAsia="ru-RU"/>
        </w:rPr>
        <w:t>тато</w:t>
      </w:r>
      <w:r>
        <w:rPr>
          <w:rFonts w:ascii="Times New Roman" w:hAnsi="Times New Roman"/>
          <w:sz w:val="28"/>
          <w:szCs w:val="28"/>
          <w:lang w:eastAsia="ru-RU"/>
        </w:rPr>
        <w:t>ч</w:t>
      </w:r>
      <w:r>
        <w:rPr>
          <w:rFonts w:ascii="Times New Roman" w:hAnsi="Times New Roman"/>
          <w:sz w:val="28"/>
          <w:szCs w:val="28"/>
          <w:lang w:eastAsia="ru-RU"/>
        </w:rPr>
        <w:t xml:space="preserve">но дорогостоящее. Изделия </w:t>
      </w:r>
      <w:r w:rsidRPr="00D5655D">
        <w:rPr>
          <w:rFonts w:ascii="Times New Roman" w:hAnsi="Times New Roman"/>
          <w:sz w:val="28"/>
          <w:szCs w:val="28"/>
          <w:lang w:eastAsia="ru-RU"/>
        </w:rPr>
        <w:t xml:space="preserve">из цветных металлов и сплавов применяют только в </w:t>
      </w:r>
      <w:r w:rsidRPr="004B3282">
        <w:rPr>
          <w:rFonts w:ascii="Times New Roman" w:hAnsi="Times New Roman"/>
          <w:i/>
          <w:sz w:val="28"/>
          <w:szCs w:val="28"/>
          <w:lang w:eastAsia="ru-RU"/>
        </w:rPr>
        <w:t>технически</w:t>
      </w:r>
      <w:r w:rsidRPr="00D5655D">
        <w:rPr>
          <w:rFonts w:ascii="Times New Roman" w:hAnsi="Times New Roman"/>
          <w:sz w:val="28"/>
          <w:szCs w:val="28"/>
          <w:lang w:eastAsia="ru-RU"/>
        </w:rPr>
        <w:t xml:space="preserve"> и </w:t>
      </w:r>
      <w:r w:rsidRPr="004B3282">
        <w:rPr>
          <w:rFonts w:ascii="Times New Roman" w:hAnsi="Times New Roman"/>
          <w:i/>
          <w:sz w:val="28"/>
          <w:szCs w:val="28"/>
          <w:lang w:eastAsia="ru-RU"/>
        </w:rPr>
        <w:t>экономически</w:t>
      </w:r>
      <w:r w:rsidRPr="00D5655D">
        <w:rPr>
          <w:rFonts w:ascii="Times New Roman" w:hAnsi="Times New Roman"/>
          <w:sz w:val="28"/>
          <w:szCs w:val="28"/>
          <w:lang w:eastAsia="ru-RU"/>
        </w:rPr>
        <w:t xml:space="preserve"> обоснованных случаях, там, где невозможно прим</w:t>
      </w:r>
      <w:r w:rsidRPr="00D5655D">
        <w:rPr>
          <w:rFonts w:ascii="Times New Roman" w:hAnsi="Times New Roman"/>
          <w:sz w:val="28"/>
          <w:szCs w:val="28"/>
          <w:lang w:eastAsia="ru-RU"/>
        </w:rPr>
        <w:t>е</w:t>
      </w:r>
      <w:r>
        <w:rPr>
          <w:rFonts w:ascii="Times New Roman" w:hAnsi="Times New Roman"/>
          <w:sz w:val="28"/>
          <w:szCs w:val="28"/>
          <w:lang w:eastAsia="ru-RU"/>
        </w:rPr>
        <w:t>нить черные металлы и их сплавы</w:t>
      </w:r>
      <w:r w:rsidRPr="00D5655D">
        <w:rPr>
          <w:rFonts w:ascii="Times New Roman" w:hAnsi="Times New Roman"/>
          <w:sz w:val="28"/>
          <w:szCs w:val="28"/>
          <w:lang w:eastAsia="ru-RU"/>
        </w:rPr>
        <w:t xml:space="preserve">. Целесообразно создавать </w:t>
      </w:r>
      <w:r w:rsidRPr="00083A9F">
        <w:rPr>
          <w:rFonts w:ascii="Times New Roman" w:hAnsi="Times New Roman"/>
          <w:i/>
          <w:sz w:val="28"/>
          <w:szCs w:val="28"/>
          <w:lang w:eastAsia="ru-RU"/>
        </w:rPr>
        <w:t>композиционные м</w:t>
      </w:r>
      <w:r w:rsidRPr="00083A9F">
        <w:rPr>
          <w:rFonts w:ascii="Times New Roman" w:hAnsi="Times New Roman"/>
          <w:i/>
          <w:sz w:val="28"/>
          <w:szCs w:val="28"/>
          <w:lang w:eastAsia="ru-RU"/>
        </w:rPr>
        <w:t>а</w:t>
      </w:r>
      <w:r w:rsidRPr="00083A9F">
        <w:rPr>
          <w:rFonts w:ascii="Times New Roman" w:hAnsi="Times New Roman"/>
          <w:i/>
          <w:sz w:val="28"/>
          <w:szCs w:val="28"/>
          <w:lang w:eastAsia="ru-RU"/>
        </w:rPr>
        <w:t>териалы</w:t>
      </w:r>
      <w:r w:rsidRPr="00D5655D">
        <w:rPr>
          <w:rFonts w:ascii="Times New Roman" w:hAnsi="Times New Roman"/>
          <w:sz w:val="28"/>
          <w:szCs w:val="28"/>
          <w:lang w:eastAsia="ru-RU"/>
        </w:rPr>
        <w:t>, в которых сталь выполняет роль матрицы , несущую основную нагру</w:t>
      </w:r>
      <w:r w:rsidRPr="00D5655D">
        <w:rPr>
          <w:rFonts w:ascii="Times New Roman" w:hAnsi="Times New Roman"/>
          <w:sz w:val="28"/>
          <w:szCs w:val="28"/>
          <w:lang w:eastAsia="ru-RU"/>
        </w:rPr>
        <w:t>з</w:t>
      </w:r>
      <w:r w:rsidRPr="00D5655D">
        <w:rPr>
          <w:rFonts w:ascii="Times New Roman" w:hAnsi="Times New Roman"/>
          <w:sz w:val="28"/>
          <w:szCs w:val="28"/>
          <w:lang w:eastAsia="ru-RU"/>
        </w:rPr>
        <w:t>ку, преимуще</w:t>
      </w:r>
      <w:r>
        <w:rPr>
          <w:rFonts w:ascii="Times New Roman" w:hAnsi="Times New Roman"/>
          <w:sz w:val="28"/>
          <w:szCs w:val="28"/>
          <w:lang w:eastAsia="ru-RU"/>
        </w:rPr>
        <w:t xml:space="preserve">ственно определяет прочностные </w:t>
      </w:r>
      <w:r w:rsidRPr="00D5655D">
        <w:rPr>
          <w:rFonts w:ascii="Times New Roman" w:hAnsi="Times New Roman"/>
          <w:sz w:val="28"/>
          <w:szCs w:val="28"/>
          <w:lang w:eastAsia="ru-RU"/>
        </w:rPr>
        <w:t>параметры изделия, а цветные м</w:t>
      </w:r>
      <w:r w:rsidRPr="00D5655D">
        <w:rPr>
          <w:rFonts w:ascii="Times New Roman" w:hAnsi="Times New Roman"/>
          <w:sz w:val="28"/>
          <w:szCs w:val="28"/>
          <w:lang w:eastAsia="ru-RU"/>
        </w:rPr>
        <w:t>е</w:t>
      </w:r>
      <w:r w:rsidRPr="00D5655D">
        <w:rPr>
          <w:rFonts w:ascii="Times New Roman" w:hAnsi="Times New Roman"/>
          <w:sz w:val="28"/>
          <w:szCs w:val="28"/>
          <w:lang w:eastAsia="ru-RU"/>
        </w:rPr>
        <w:t>таллы придают ему дополнительные эксплуатационные свойства, например, сво</w:t>
      </w:r>
      <w:r w:rsidRPr="00D5655D">
        <w:rPr>
          <w:rFonts w:ascii="Times New Roman" w:hAnsi="Times New Roman"/>
          <w:sz w:val="28"/>
          <w:szCs w:val="28"/>
          <w:lang w:eastAsia="ru-RU"/>
        </w:rPr>
        <w:t>й</w:t>
      </w:r>
      <w:r w:rsidRPr="00D5655D">
        <w:rPr>
          <w:rFonts w:ascii="Times New Roman" w:hAnsi="Times New Roman"/>
          <w:sz w:val="28"/>
          <w:szCs w:val="28"/>
          <w:lang w:eastAsia="ru-RU"/>
        </w:rPr>
        <w:t xml:space="preserve">ство противостоять коррозии или уменьшать контактное трение. </w:t>
      </w:r>
    </w:p>
    <w:p w:rsidR="00D62C9F" w:rsidRPr="00D5655D" w:rsidRDefault="0070714F" w:rsidP="00D5655D">
      <w:pPr>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sidRPr="00D5655D">
        <w:rPr>
          <w:rFonts w:ascii="Times New Roman" w:hAnsi="Times New Roman"/>
          <w:b/>
          <w:i/>
          <w:sz w:val="28"/>
          <w:szCs w:val="28"/>
        </w:rPr>
        <w:t>3.Технологии  машиностроения.</w:t>
      </w:r>
    </w:p>
    <w:p w:rsidR="00D62C9F" w:rsidRDefault="00D62C9F" w:rsidP="00D5655D">
      <w:pPr>
        <w:spacing w:after="0" w:line="240" w:lineRule="auto"/>
        <w:ind w:firstLine="567"/>
        <w:jc w:val="both"/>
        <w:rPr>
          <w:rFonts w:ascii="Times New Roman" w:hAnsi="Times New Roman"/>
          <w:sz w:val="28"/>
          <w:szCs w:val="28"/>
        </w:rPr>
      </w:pPr>
      <w:r w:rsidRPr="00D5655D">
        <w:rPr>
          <w:rFonts w:ascii="Times New Roman" w:hAnsi="Times New Roman"/>
          <w:sz w:val="28"/>
          <w:szCs w:val="28"/>
        </w:rPr>
        <w:t xml:space="preserve">Общей характеристикой машиностроения и приборостроения выступает наличие </w:t>
      </w:r>
      <w:r w:rsidRPr="00083A9F">
        <w:rPr>
          <w:rFonts w:ascii="Times New Roman" w:hAnsi="Times New Roman"/>
          <w:i/>
          <w:sz w:val="28"/>
          <w:szCs w:val="28"/>
        </w:rPr>
        <w:t>четырех технологических стадий обработки</w:t>
      </w:r>
      <w:r>
        <w:rPr>
          <w:rFonts w:ascii="Times New Roman" w:hAnsi="Times New Roman"/>
          <w:sz w:val="28"/>
          <w:szCs w:val="28"/>
        </w:rPr>
        <w:t xml:space="preserve"> деталей</w:t>
      </w:r>
      <w:r w:rsidRPr="00D5655D">
        <w:rPr>
          <w:rFonts w:ascii="Times New Roman" w:hAnsi="Times New Roman"/>
          <w:sz w:val="28"/>
          <w:szCs w:val="28"/>
        </w:rPr>
        <w:t>:</w:t>
      </w:r>
    </w:p>
    <w:p w:rsidR="00D62C9F" w:rsidRDefault="00D62C9F" w:rsidP="00D5655D">
      <w:pPr>
        <w:spacing w:after="0" w:line="240" w:lineRule="auto"/>
        <w:ind w:firstLine="567"/>
        <w:jc w:val="both"/>
        <w:rPr>
          <w:rFonts w:ascii="Times New Roman" w:hAnsi="Times New Roman"/>
          <w:sz w:val="28"/>
          <w:szCs w:val="28"/>
        </w:rPr>
      </w:pPr>
      <w:r w:rsidRPr="00D5655D">
        <w:rPr>
          <w:rFonts w:ascii="Times New Roman" w:hAnsi="Times New Roman"/>
          <w:sz w:val="28"/>
          <w:szCs w:val="28"/>
        </w:rPr>
        <w:t xml:space="preserve">1) заготовка (первоначальное формообразование); </w:t>
      </w:r>
    </w:p>
    <w:p w:rsidR="00D62C9F" w:rsidRDefault="00D62C9F" w:rsidP="00D5655D">
      <w:pPr>
        <w:spacing w:after="0" w:line="240" w:lineRule="auto"/>
        <w:ind w:firstLine="567"/>
        <w:jc w:val="both"/>
        <w:rPr>
          <w:rFonts w:ascii="Times New Roman" w:hAnsi="Times New Roman"/>
          <w:sz w:val="28"/>
          <w:szCs w:val="28"/>
        </w:rPr>
      </w:pPr>
      <w:r w:rsidRPr="00D5655D">
        <w:rPr>
          <w:rFonts w:ascii="Times New Roman" w:hAnsi="Times New Roman"/>
          <w:sz w:val="28"/>
          <w:szCs w:val="28"/>
        </w:rPr>
        <w:t xml:space="preserve">2)черновая обработка; </w:t>
      </w:r>
    </w:p>
    <w:p w:rsidR="00D62C9F" w:rsidRDefault="00D62C9F" w:rsidP="00D5655D">
      <w:pPr>
        <w:spacing w:after="0" w:line="240" w:lineRule="auto"/>
        <w:ind w:firstLine="567"/>
        <w:jc w:val="both"/>
        <w:rPr>
          <w:rFonts w:ascii="Times New Roman" w:hAnsi="Times New Roman"/>
          <w:sz w:val="28"/>
          <w:szCs w:val="28"/>
        </w:rPr>
      </w:pPr>
      <w:r w:rsidRPr="00D5655D">
        <w:rPr>
          <w:rFonts w:ascii="Times New Roman" w:hAnsi="Times New Roman"/>
          <w:sz w:val="28"/>
          <w:szCs w:val="28"/>
        </w:rPr>
        <w:t xml:space="preserve">3) чистовая обработка; </w:t>
      </w:r>
    </w:p>
    <w:p w:rsidR="00D62C9F" w:rsidRPr="00D5655D" w:rsidRDefault="00D62C9F" w:rsidP="00D5655D">
      <w:pPr>
        <w:spacing w:after="0" w:line="240" w:lineRule="auto"/>
        <w:ind w:firstLine="567"/>
        <w:jc w:val="both"/>
        <w:rPr>
          <w:rFonts w:ascii="Times New Roman" w:hAnsi="Times New Roman"/>
          <w:sz w:val="28"/>
          <w:szCs w:val="28"/>
        </w:rPr>
      </w:pPr>
      <w:r w:rsidRPr="00D5655D">
        <w:rPr>
          <w:rFonts w:ascii="Times New Roman" w:hAnsi="Times New Roman"/>
          <w:sz w:val="28"/>
          <w:szCs w:val="28"/>
        </w:rPr>
        <w:t>4) отделка (получение нужных качеств поверхностного слоя детали).</w:t>
      </w:r>
    </w:p>
    <w:p w:rsidR="00D62C9F" w:rsidRDefault="00D62C9F" w:rsidP="00231FEA">
      <w:pPr>
        <w:spacing w:after="0" w:line="240" w:lineRule="auto"/>
        <w:ind w:firstLine="567"/>
        <w:jc w:val="both"/>
        <w:rPr>
          <w:rFonts w:ascii="Times New Roman" w:hAnsi="Times New Roman"/>
          <w:sz w:val="28"/>
          <w:szCs w:val="28"/>
        </w:rPr>
      </w:pPr>
      <w:r w:rsidRPr="00D5655D">
        <w:rPr>
          <w:rFonts w:ascii="Times New Roman" w:hAnsi="Times New Roman"/>
          <w:sz w:val="28"/>
          <w:szCs w:val="28"/>
        </w:rPr>
        <w:t xml:space="preserve">Удельный вес каждого метода обработки в различных отраслях </w:t>
      </w:r>
      <w:r>
        <w:rPr>
          <w:rFonts w:ascii="Times New Roman" w:hAnsi="Times New Roman"/>
          <w:sz w:val="28"/>
          <w:szCs w:val="28"/>
        </w:rPr>
        <w:t>машиностр</w:t>
      </w:r>
      <w:r>
        <w:rPr>
          <w:rFonts w:ascii="Times New Roman" w:hAnsi="Times New Roman"/>
          <w:sz w:val="28"/>
          <w:szCs w:val="28"/>
        </w:rPr>
        <w:t>о</w:t>
      </w:r>
      <w:r>
        <w:rPr>
          <w:rFonts w:ascii="Times New Roman" w:hAnsi="Times New Roman"/>
          <w:sz w:val="28"/>
          <w:szCs w:val="28"/>
        </w:rPr>
        <w:t>ения или приборостроения заметно различается. Например,  в приборостроении превалируют такие методы обработки как механообработка, сборка, создание п</w:t>
      </w:r>
      <w:r>
        <w:rPr>
          <w:rFonts w:ascii="Times New Roman" w:hAnsi="Times New Roman"/>
          <w:sz w:val="28"/>
          <w:szCs w:val="28"/>
        </w:rPr>
        <w:t>о</w:t>
      </w:r>
      <w:r>
        <w:rPr>
          <w:rFonts w:ascii="Times New Roman" w:hAnsi="Times New Roman"/>
          <w:sz w:val="28"/>
          <w:szCs w:val="28"/>
        </w:rPr>
        <w:t>крытий детали, в тяжелом машиностроении основными методами обработки м</w:t>
      </w:r>
      <w:r>
        <w:rPr>
          <w:rFonts w:ascii="Times New Roman" w:hAnsi="Times New Roman"/>
          <w:sz w:val="28"/>
          <w:szCs w:val="28"/>
        </w:rPr>
        <w:t>е</w:t>
      </w:r>
      <w:r>
        <w:rPr>
          <w:rFonts w:ascii="Times New Roman" w:hAnsi="Times New Roman"/>
          <w:sz w:val="28"/>
          <w:szCs w:val="28"/>
        </w:rPr>
        <w:t xml:space="preserve">таллов выступают литье, пластическая деформация, резание. </w:t>
      </w:r>
    </w:p>
    <w:p w:rsidR="00D62C9F" w:rsidRPr="00D5655D" w:rsidRDefault="00D62C9F" w:rsidP="00231FEA">
      <w:pPr>
        <w:spacing w:after="0" w:line="240" w:lineRule="auto"/>
        <w:ind w:firstLine="567"/>
        <w:jc w:val="both"/>
        <w:rPr>
          <w:rFonts w:ascii="Times New Roman" w:hAnsi="Times New Roman"/>
          <w:b/>
          <w:i/>
          <w:sz w:val="28"/>
          <w:szCs w:val="28"/>
        </w:rPr>
      </w:pPr>
      <w:r w:rsidRPr="00D5655D">
        <w:rPr>
          <w:rFonts w:ascii="Times New Roman" w:hAnsi="Times New Roman"/>
          <w:b/>
          <w:i/>
          <w:sz w:val="28"/>
          <w:szCs w:val="28"/>
        </w:rPr>
        <w:t xml:space="preserve">           3.1Технологии  литейного производств</w:t>
      </w:r>
      <w:r>
        <w:rPr>
          <w:rFonts w:ascii="Times New Roman" w:hAnsi="Times New Roman"/>
          <w:b/>
          <w:i/>
          <w:sz w:val="28"/>
          <w:szCs w:val="28"/>
        </w:rPr>
        <w:t>а</w:t>
      </w:r>
      <w:r w:rsidRPr="00D5655D">
        <w:rPr>
          <w:rFonts w:ascii="Times New Roman" w:hAnsi="Times New Roman"/>
          <w:b/>
          <w:i/>
          <w:sz w:val="28"/>
          <w:szCs w:val="28"/>
        </w:rPr>
        <w:t xml:space="preserve"> в машиностроении.</w:t>
      </w:r>
    </w:p>
    <w:p w:rsidR="00D62C9F" w:rsidRPr="00D5655D" w:rsidRDefault="00D62C9F" w:rsidP="00083A9F">
      <w:pPr>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Литейное производство изготавливает достаточно</w:t>
      </w:r>
      <w:r>
        <w:rPr>
          <w:rFonts w:ascii="Times New Roman" w:hAnsi="Times New Roman"/>
          <w:sz w:val="28"/>
          <w:szCs w:val="28"/>
          <w:lang w:eastAsia="ru-RU"/>
        </w:rPr>
        <w:t xml:space="preserve"> большой ассортимент различных </w:t>
      </w:r>
      <w:r w:rsidRPr="00D5655D">
        <w:rPr>
          <w:rFonts w:ascii="Times New Roman" w:hAnsi="Times New Roman"/>
          <w:sz w:val="28"/>
          <w:szCs w:val="28"/>
          <w:lang w:eastAsia="ru-RU"/>
        </w:rPr>
        <w:t>заготовок из черных и цветных металлов и сплавов. Ха</w:t>
      </w:r>
      <w:r>
        <w:rPr>
          <w:rFonts w:ascii="Times New Roman" w:hAnsi="Times New Roman"/>
          <w:sz w:val="28"/>
          <w:szCs w:val="28"/>
          <w:lang w:eastAsia="ru-RU"/>
        </w:rPr>
        <w:t>рактерной ос</w:t>
      </w:r>
      <w:r>
        <w:rPr>
          <w:rFonts w:ascii="Times New Roman" w:hAnsi="Times New Roman"/>
          <w:sz w:val="28"/>
          <w:szCs w:val="28"/>
          <w:lang w:eastAsia="ru-RU"/>
        </w:rPr>
        <w:t>о</w:t>
      </w:r>
      <w:r>
        <w:rPr>
          <w:rFonts w:ascii="Times New Roman" w:hAnsi="Times New Roman"/>
          <w:sz w:val="28"/>
          <w:szCs w:val="28"/>
          <w:lang w:eastAsia="ru-RU"/>
        </w:rPr>
        <w:t xml:space="preserve">бенностью способа </w:t>
      </w:r>
      <w:r w:rsidRPr="00D5655D">
        <w:rPr>
          <w:rFonts w:ascii="Times New Roman" w:hAnsi="Times New Roman"/>
          <w:sz w:val="28"/>
          <w:szCs w:val="28"/>
          <w:lang w:eastAsia="ru-RU"/>
        </w:rPr>
        <w:t>получения заготовок литьем является техническая и экон</w:t>
      </w:r>
      <w:r>
        <w:rPr>
          <w:rFonts w:ascii="Times New Roman" w:hAnsi="Times New Roman"/>
          <w:sz w:val="28"/>
          <w:szCs w:val="28"/>
          <w:lang w:eastAsia="ru-RU"/>
        </w:rPr>
        <w:t>ом</w:t>
      </w:r>
      <w:r>
        <w:rPr>
          <w:rFonts w:ascii="Times New Roman" w:hAnsi="Times New Roman"/>
          <w:sz w:val="28"/>
          <w:szCs w:val="28"/>
          <w:lang w:eastAsia="ru-RU"/>
        </w:rPr>
        <w:t>и</w:t>
      </w:r>
      <w:r>
        <w:rPr>
          <w:rFonts w:ascii="Times New Roman" w:hAnsi="Times New Roman"/>
          <w:sz w:val="28"/>
          <w:szCs w:val="28"/>
          <w:lang w:eastAsia="ru-RU"/>
        </w:rPr>
        <w:t xml:space="preserve">ческая целесообразность его </w:t>
      </w:r>
      <w:r w:rsidRPr="00D5655D">
        <w:rPr>
          <w:rFonts w:ascii="Times New Roman" w:hAnsi="Times New Roman"/>
          <w:sz w:val="28"/>
          <w:szCs w:val="28"/>
          <w:lang w:eastAsia="ru-RU"/>
        </w:rPr>
        <w:t>применения при индивидуальном, серийном и ма</w:t>
      </w:r>
      <w:r w:rsidRPr="00D5655D">
        <w:rPr>
          <w:rFonts w:ascii="Times New Roman" w:hAnsi="Times New Roman"/>
          <w:sz w:val="28"/>
          <w:szCs w:val="28"/>
          <w:lang w:eastAsia="ru-RU"/>
        </w:rPr>
        <w:t>с</w:t>
      </w:r>
      <w:r w:rsidRPr="00D5655D">
        <w:rPr>
          <w:rFonts w:ascii="Times New Roman" w:hAnsi="Times New Roman"/>
          <w:sz w:val="28"/>
          <w:szCs w:val="28"/>
          <w:lang w:eastAsia="ru-RU"/>
        </w:rPr>
        <w:t>совом производстве, причем масса отливок мож</w:t>
      </w:r>
      <w:r>
        <w:rPr>
          <w:rFonts w:ascii="Times New Roman" w:hAnsi="Times New Roman"/>
          <w:sz w:val="28"/>
          <w:szCs w:val="28"/>
          <w:lang w:eastAsia="ru-RU"/>
        </w:rPr>
        <w:t>ет лежать в широком диапазоне.</w:t>
      </w:r>
      <w:r w:rsidRPr="00D5655D">
        <w:rPr>
          <w:rFonts w:ascii="Times New Roman" w:hAnsi="Times New Roman"/>
          <w:sz w:val="28"/>
          <w:szCs w:val="28"/>
          <w:lang w:eastAsia="ru-RU"/>
        </w:rPr>
        <w:t xml:space="preserve"> Литье является одним из важней</w:t>
      </w:r>
      <w:r>
        <w:rPr>
          <w:rFonts w:ascii="Times New Roman" w:hAnsi="Times New Roman"/>
          <w:sz w:val="28"/>
          <w:szCs w:val="28"/>
          <w:lang w:eastAsia="ru-RU"/>
        </w:rPr>
        <w:t xml:space="preserve">ших и распространенных способов </w:t>
      </w:r>
      <w:r w:rsidRPr="00D5655D">
        <w:rPr>
          <w:rFonts w:ascii="Times New Roman" w:hAnsi="Times New Roman"/>
          <w:sz w:val="28"/>
          <w:szCs w:val="28"/>
          <w:lang w:eastAsia="ru-RU"/>
        </w:rPr>
        <w:t xml:space="preserve">изготовления заготовок и деталей машин. Масса </w:t>
      </w:r>
      <w:r>
        <w:rPr>
          <w:rFonts w:ascii="Times New Roman" w:hAnsi="Times New Roman"/>
          <w:sz w:val="28"/>
          <w:szCs w:val="28"/>
          <w:lang w:eastAsia="ru-RU"/>
        </w:rPr>
        <w:t xml:space="preserve">деталей, получаемых с помощью технологий </w:t>
      </w:r>
      <w:r>
        <w:rPr>
          <w:rFonts w:ascii="Times New Roman" w:hAnsi="Times New Roman"/>
          <w:sz w:val="28"/>
          <w:szCs w:val="28"/>
          <w:lang w:eastAsia="ru-RU"/>
        </w:rPr>
        <w:lastRenderedPageBreak/>
        <w:t xml:space="preserve">литья,  составляет около 60 % от массы тракторов и </w:t>
      </w:r>
      <w:r w:rsidRPr="00D5655D">
        <w:rPr>
          <w:rFonts w:ascii="Times New Roman" w:hAnsi="Times New Roman"/>
          <w:sz w:val="28"/>
          <w:szCs w:val="28"/>
          <w:lang w:eastAsia="ru-RU"/>
        </w:rPr>
        <w:t xml:space="preserve"> машин, 70–85 % от массы прокатных станов и металлорежущих станков.</w:t>
      </w:r>
    </w:p>
    <w:p w:rsidR="00D62C9F"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083A9F">
        <w:rPr>
          <w:rFonts w:ascii="Times New Roman" w:hAnsi="Times New Roman"/>
          <w:i/>
          <w:iCs/>
          <w:sz w:val="28"/>
          <w:szCs w:val="28"/>
          <w:lang w:eastAsia="ru-RU"/>
        </w:rPr>
        <w:t xml:space="preserve">Сущность </w:t>
      </w:r>
      <w:r>
        <w:rPr>
          <w:rFonts w:ascii="Times New Roman" w:hAnsi="Times New Roman"/>
          <w:i/>
          <w:iCs/>
          <w:sz w:val="28"/>
          <w:szCs w:val="28"/>
          <w:lang w:eastAsia="ru-RU"/>
        </w:rPr>
        <w:t xml:space="preserve">технологического </w:t>
      </w:r>
      <w:r w:rsidRPr="00083A9F">
        <w:rPr>
          <w:rFonts w:ascii="Times New Roman" w:hAnsi="Times New Roman"/>
          <w:i/>
          <w:iCs/>
          <w:sz w:val="28"/>
          <w:szCs w:val="28"/>
          <w:lang w:eastAsia="ru-RU"/>
        </w:rPr>
        <w:t>процесса литья</w:t>
      </w:r>
      <w:r w:rsidR="0070714F">
        <w:rPr>
          <w:rFonts w:ascii="Times New Roman" w:hAnsi="Times New Roman"/>
          <w:i/>
          <w:iCs/>
          <w:sz w:val="28"/>
          <w:szCs w:val="28"/>
          <w:lang w:eastAsia="ru-RU"/>
        </w:rPr>
        <w:t xml:space="preserve"> </w:t>
      </w:r>
      <w:r w:rsidRPr="00D5655D">
        <w:rPr>
          <w:rFonts w:ascii="Times New Roman" w:hAnsi="Times New Roman"/>
          <w:sz w:val="28"/>
          <w:szCs w:val="28"/>
          <w:lang w:eastAsia="ru-RU"/>
        </w:rPr>
        <w:t>заключается в том, что расплавле</w:t>
      </w:r>
      <w:r w:rsidRPr="00D5655D">
        <w:rPr>
          <w:rFonts w:ascii="Times New Roman" w:hAnsi="Times New Roman"/>
          <w:sz w:val="28"/>
          <w:szCs w:val="28"/>
          <w:lang w:eastAsia="ru-RU"/>
        </w:rPr>
        <w:t>н</w:t>
      </w:r>
      <w:r w:rsidRPr="00D5655D">
        <w:rPr>
          <w:rFonts w:ascii="Times New Roman" w:hAnsi="Times New Roman"/>
          <w:sz w:val="28"/>
          <w:szCs w:val="28"/>
          <w:lang w:eastAsia="ru-RU"/>
        </w:rPr>
        <w:t>ный металл определенного химического состава заливается в заранее пригото</w:t>
      </w:r>
      <w:r w:rsidRPr="00D5655D">
        <w:rPr>
          <w:rFonts w:ascii="Times New Roman" w:hAnsi="Times New Roman"/>
          <w:sz w:val="28"/>
          <w:szCs w:val="28"/>
          <w:lang w:eastAsia="ru-RU"/>
        </w:rPr>
        <w:t>в</w:t>
      </w:r>
      <w:r w:rsidRPr="00D5655D">
        <w:rPr>
          <w:rFonts w:ascii="Times New Roman" w:hAnsi="Times New Roman"/>
          <w:sz w:val="28"/>
          <w:szCs w:val="28"/>
          <w:lang w:eastAsia="ru-RU"/>
        </w:rPr>
        <w:t>ленную литейную форму, полость которой по своим размерам и конфигурации соответствует форме и размерам требуемой заготовки</w:t>
      </w:r>
      <w:r>
        <w:rPr>
          <w:rFonts w:ascii="Times New Roman" w:hAnsi="Times New Roman"/>
          <w:sz w:val="28"/>
          <w:szCs w:val="28"/>
          <w:lang w:eastAsia="ru-RU"/>
        </w:rPr>
        <w:t>. После остывания заготовку детали  (</w:t>
      </w:r>
      <w:r>
        <w:rPr>
          <w:rFonts w:ascii="Times New Roman" w:hAnsi="Times New Roman"/>
          <w:i/>
          <w:sz w:val="28"/>
          <w:szCs w:val="28"/>
          <w:lang w:eastAsia="ru-RU"/>
        </w:rPr>
        <w:t>отливка</w:t>
      </w:r>
      <w:r w:rsidRPr="00D5655D">
        <w:rPr>
          <w:rFonts w:ascii="Times New Roman" w:hAnsi="Times New Roman"/>
          <w:sz w:val="28"/>
          <w:szCs w:val="28"/>
          <w:lang w:eastAsia="ru-RU"/>
        </w:rPr>
        <w:t>) извлекают из формы. Перед отправкой в механические цехи стальные отливки обязательно подвергаются терм</w:t>
      </w:r>
      <w:r>
        <w:rPr>
          <w:rFonts w:ascii="Times New Roman" w:hAnsi="Times New Roman"/>
          <w:sz w:val="28"/>
          <w:szCs w:val="28"/>
          <w:lang w:eastAsia="ru-RU"/>
        </w:rPr>
        <w:t xml:space="preserve">ической обработке – отжигу </w:t>
      </w:r>
      <w:r w:rsidRPr="00231FEA">
        <w:rPr>
          <w:rFonts w:ascii="Times New Roman" w:hAnsi="Times New Roman"/>
          <w:i/>
          <w:sz w:val="28"/>
          <w:szCs w:val="28"/>
          <w:lang w:eastAsia="ru-RU"/>
        </w:rPr>
        <w:t>(нормализации)</w:t>
      </w:r>
      <w:r w:rsidRPr="00D5655D">
        <w:rPr>
          <w:rFonts w:ascii="Times New Roman" w:hAnsi="Times New Roman"/>
          <w:sz w:val="28"/>
          <w:szCs w:val="28"/>
          <w:lang w:eastAsia="ru-RU"/>
        </w:rPr>
        <w:t>для снятия внутренних напряжений и измельчени</w:t>
      </w:r>
      <w:r>
        <w:rPr>
          <w:rFonts w:ascii="Times New Roman" w:hAnsi="Times New Roman"/>
          <w:sz w:val="28"/>
          <w:szCs w:val="28"/>
          <w:lang w:eastAsia="ru-RU"/>
        </w:rPr>
        <w:t xml:space="preserve">я зерна металла.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До 80 % общего объема чугунных и стальных отливок получают методом литья в </w:t>
      </w:r>
      <w:r w:rsidRPr="00083A9F">
        <w:rPr>
          <w:rFonts w:ascii="Times New Roman" w:hAnsi="Times New Roman"/>
          <w:i/>
          <w:sz w:val="28"/>
          <w:szCs w:val="28"/>
          <w:lang w:eastAsia="ru-RU"/>
        </w:rPr>
        <w:t>песчано-глинистые формы</w:t>
      </w:r>
      <w:r w:rsidRPr="00D5655D">
        <w:rPr>
          <w:rFonts w:ascii="Times New Roman" w:hAnsi="Times New Roman"/>
          <w:sz w:val="28"/>
          <w:szCs w:val="28"/>
          <w:lang w:eastAsia="ru-RU"/>
        </w:rPr>
        <w:t>, так как этот метод является универсальным к лите</w:t>
      </w:r>
      <w:r w:rsidRPr="00D5655D">
        <w:rPr>
          <w:rFonts w:ascii="Times New Roman" w:hAnsi="Times New Roman"/>
          <w:sz w:val="28"/>
          <w:szCs w:val="28"/>
          <w:lang w:eastAsia="ru-RU"/>
        </w:rPr>
        <w:t>й</w:t>
      </w:r>
      <w:r w:rsidRPr="00D5655D">
        <w:rPr>
          <w:rFonts w:ascii="Times New Roman" w:hAnsi="Times New Roman"/>
          <w:sz w:val="28"/>
          <w:szCs w:val="28"/>
          <w:lang w:eastAsia="ru-RU"/>
        </w:rPr>
        <w:t>ным материалам, типу производства, к массе и габаритам отливок (</w:t>
      </w:r>
      <w:r w:rsidRPr="00D5655D">
        <w:rPr>
          <w:rFonts w:ascii="Times New Roman" w:hAnsi="Times New Roman"/>
          <w:i/>
          <w:sz w:val="28"/>
          <w:szCs w:val="28"/>
          <w:lang w:eastAsia="ru-RU"/>
        </w:rPr>
        <w:t>станины и корпуса машин, шкивы, диски, кольца, секции отопительных радиаторов, головки и блоки цилиндров двигателей, люки и плиты, зубчатые колеса и т. д.).</w:t>
      </w:r>
      <w:r w:rsidRPr="00D5655D">
        <w:rPr>
          <w:rFonts w:ascii="Times New Roman" w:hAnsi="Times New Roman"/>
          <w:sz w:val="28"/>
          <w:szCs w:val="28"/>
          <w:lang w:eastAsia="ru-RU"/>
        </w:rPr>
        <w:t>Преимуществом литья в песчано-глинистые формы является невысокая сто</w:t>
      </w:r>
      <w:r w:rsidRPr="00D5655D">
        <w:rPr>
          <w:rFonts w:ascii="Times New Roman" w:hAnsi="Times New Roman"/>
          <w:sz w:val="28"/>
          <w:szCs w:val="28"/>
          <w:lang w:eastAsia="ru-RU"/>
        </w:rPr>
        <w:t>и</w:t>
      </w:r>
      <w:r w:rsidRPr="00D5655D">
        <w:rPr>
          <w:rFonts w:ascii="Times New Roman" w:hAnsi="Times New Roman"/>
          <w:sz w:val="28"/>
          <w:szCs w:val="28"/>
          <w:lang w:eastAsia="ru-RU"/>
        </w:rPr>
        <w:t>мость формовочных материалов и модельной оснастки. Однако этот способ литья является более трудоемким в сравнении с другими. Кроме того, литье в песчано-глинистые формы обеспечивает малую точность размеров и большую шерохов</w:t>
      </w:r>
      <w:r w:rsidRPr="00D5655D">
        <w:rPr>
          <w:rFonts w:ascii="Times New Roman" w:hAnsi="Times New Roman"/>
          <w:sz w:val="28"/>
          <w:szCs w:val="28"/>
          <w:lang w:eastAsia="ru-RU"/>
        </w:rPr>
        <w:t>а</w:t>
      </w:r>
      <w:r w:rsidRPr="00D5655D">
        <w:rPr>
          <w:rFonts w:ascii="Times New Roman" w:hAnsi="Times New Roman"/>
          <w:sz w:val="28"/>
          <w:szCs w:val="28"/>
          <w:lang w:eastAsia="ru-RU"/>
        </w:rPr>
        <w:t>тость поверхности.</w:t>
      </w:r>
      <w:r w:rsidR="0070714F">
        <w:rPr>
          <w:rFonts w:ascii="Times New Roman" w:hAnsi="Times New Roman"/>
          <w:sz w:val="28"/>
          <w:szCs w:val="28"/>
          <w:lang w:eastAsia="ru-RU"/>
        </w:rPr>
        <w:t xml:space="preserve"> </w:t>
      </w:r>
      <w:r w:rsidRPr="00083A9F">
        <w:rPr>
          <w:rFonts w:ascii="Times New Roman" w:hAnsi="Times New Roman"/>
          <w:i/>
          <w:sz w:val="28"/>
          <w:szCs w:val="28"/>
          <w:lang w:eastAsia="ru-RU"/>
        </w:rPr>
        <w:t>Специальные способы литья</w:t>
      </w:r>
      <w:r w:rsidR="0070714F">
        <w:rPr>
          <w:rFonts w:ascii="Times New Roman" w:hAnsi="Times New Roman"/>
          <w:i/>
          <w:sz w:val="28"/>
          <w:szCs w:val="28"/>
          <w:lang w:eastAsia="ru-RU"/>
        </w:rPr>
        <w:t xml:space="preserve"> </w:t>
      </w:r>
      <w:r>
        <w:rPr>
          <w:rFonts w:ascii="Times New Roman" w:hAnsi="Times New Roman"/>
          <w:sz w:val="28"/>
          <w:szCs w:val="28"/>
          <w:lang w:eastAsia="ru-RU"/>
        </w:rPr>
        <w:t>(</w:t>
      </w:r>
      <w:r w:rsidRPr="00231FEA">
        <w:rPr>
          <w:rFonts w:ascii="Times New Roman" w:hAnsi="Times New Roman"/>
          <w:i/>
          <w:sz w:val="28"/>
          <w:szCs w:val="28"/>
          <w:lang w:eastAsia="ru-RU"/>
        </w:rPr>
        <w:t>центробе</w:t>
      </w:r>
      <w:r>
        <w:rPr>
          <w:rFonts w:ascii="Times New Roman" w:hAnsi="Times New Roman"/>
          <w:i/>
          <w:sz w:val="28"/>
          <w:szCs w:val="28"/>
          <w:lang w:eastAsia="ru-RU"/>
        </w:rPr>
        <w:t>жное лить</w:t>
      </w:r>
      <w:r w:rsidR="0070714F">
        <w:rPr>
          <w:rFonts w:ascii="Times New Roman" w:hAnsi="Times New Roman"/>
          <w:i/>
          <w:sz w:val="28"/>
          <w:szCs w:val="28"/>
          <w:lang w:eastAsia="ru-RU"/>
        </w:rPr>
        <w:t>е, литье по выплавляемым моделям,</w:t>
      </w:r>
      <w:r w:rsidRPr="00231FEA">
        <w:rPr>
          <w:rFonts w:ascii="Times New Roman" w:hAnsi="Times New Roman"/>
          <w:i/>
          <w:sz w:val="28"/>
          <w:szCs w:val="28"/>
          <w:lang w:eastAsia="ru-RU"/>
        </w:rPr>
        <w:t xml:space="preserve"> литье в постоянн</w:t>
      </w:r>
      <w:r>
        <w:rPr>
          <w:rFonts w:ascii="Times New Roman" w:hAnsi="Times New Roman"/>
          <w:i/>
          <w:sz w:val="28"/>
          <w:szCs w:val="28"/>
          <w:lang w:eastAsia="ru-RU"/>
        </w:rPr>
        <w:t>ые металлические формы (кокиль),</w:t>
      </w:r>
      <w:r w:rsidRPr="00231FEA">
        <w:rPr>
          <w:rFonts w:ascii="Times New Roman" w:hAnsi="Times New Roman"/>
          <w:i/>
          <w:sz w:val="28"/>
          <w:szCs w:val="28"/>
          <w:lang w:eastAsia="ru-RU"/>
        </w:rPr>
        <w:t xml:space="preserve"> л</w:t>
      </w:r>
      <w:r w:rsidRPr="00231FEA">
        <w:rPr>
          <w:rFonts w:ascii="Times New Roman" w:hAnsi="Times New Roman"/>
          <w:i/>
          <w:sz w:val="28"/>
          <w:szCs w:val="28"/>
          <w:lang w:eastAsia="ru-RU"/>
        </w:rPr>
        <w:t>и</w:t>
      </w:r>
      <w:r w:rsidRPr="00231FEA">
        <w:rPr>
          <w:rFonts w:ascii="Times New Roman" w:hAnsi="Times New Roman"/>
          <w:i/>
          <w:sz w:val="28"/>
          <w:szCs w:val="28"/>
          <w:lang w:eastAsia="ru-RU"/>
        </w:rPr>
        <w:t>тье под давлением</w:t>
      </w:r>
      <w:r>
        <w:rPr>
          <w:rFonts w:ascii="Times New Roman" w:hAnsi="Times New Roman"/>
          <w:i/>
          <w:sz w:val="28"/>
          <w:szCs w:val="28"/>
          <w:lang w:eastAsia="ru-RU"/>
        </w:rPr>
        <w:t>)</w:t>
      </w:r>
      <w:r w:rsidRPr="00D5655D">
        <w:rPr>
          <w:rFonts w:ascii="Times New Roman" w:hAnsi="Times New Roman"/>
          <w:sz w:val="28"/>
          <w:szCs w:val="28"/>
          <w:lang w:eastAsia="ru-RU"/>
        </w:rPr>
        <w:t xml:space="preserve"> по сравнению с литьем в песчано-глинистые формы, позвол</w:t>
      </w:r>
      <w:r w:rsidRPr="00D5655D">
        <w:rPr>
          <w:rFonts w:ascii="Times New Roman" w:hAnsi="Times New Roman"/>
          <w:sz w:val="28"/>
          <w:szCs w:val="28"/>
          <w:lang w:eastAsia="ru-RU"/>
        </w:rPr>
        <w:t>я</w:t>
      </w:r>
      <w:r w:rsidRPr="00D5655D">
        <w:rPr>
          <w:rFonts w:ascii="Times New Roman" w:hAnsi="Times New Roman"/>
          <w:sz w:val="28"/>
          <w:szCs w:val="28"/>
          <w:lang w:eastAsia="ru-RU"/>
        </w:rPr>
        <w:t>ет получать отливки лучшего качества, более точных размеров и с хорошим кач</w:t>
      </w:r>
      <w:r w:rsidRPr="00D5655D">
        <w:rPr>
          <w:rFonts w:ascii="Times New Roman" w:hAnsi="Times New Roman"/>
          <w:sz w:val="28"/>
          <w:szCs w:val="28"/>
          <w:lang w:eastAsia="ru-RU"/>
        </w:rPr>
        <w:t>е</w:t>
      </w:r>
      <w:r w:rsidRPr="00D5655D">
        <w:rPr>
          <w:rFonts w:ascii="Times New Roman" w:hAnsi="Times New Roman"/>
          <w:sz w:val="28"/>
          <w:szCs w:val="28"/>
          <w:lang w:eastAsia="ru-RU"/>
        </w:rPr>
        <w:t>ством поверхности.</w:t>
      </w:r>
    </w:p>
    <w:p w:rsidR="00D62C9F" w:rsidRPr="00AD71A2" w:rsidRDefault="0070714F" w:rsidP="00D5655D">
      <w:pPr>
        <w:widowControl w:val="0"/>
        <w:autoSpaceDE w:val="0"/>
        <w:autoSpaceDN w:val="0"/>
        <w:adjustRightInd w:val="0"/>
        <w:spacing w:after="0" w:line="240" w:lineRule="auto"/>
        <w:jc w:val="both"/>
        <w:rPr>
          <w:rFonts w:ascii="Times New Roman" w:hAnsi="Times New Roman"/>
          <w:bCs/>
          <w:i/>
          <w:iCs/>
          <w:sz w:val="28"/>
          <w:szCs w:val="28"/>
          <w:lang w:eastAsia="ru-RU"/>
        </w:rPr>
      </w:pPr>
      <w:r>
        <w:rPr>
          <w:rFonts w:ascii="Times New Roman" w:hAnsi="Times New Roman"/>
          <w:bCs/>
          <w:i/>
          <w:iCs/>
          <w:sz w:val="28"/>
          <w:szCs w:val="28"/>
          <w:lang w:eastAsia="ru-RU"/>
        </w:rPr>
        <w:t xml:space="preserve">     </w:t>
      </w:r>
      <w:r w:rsidR="00D62C9F">
        <w:rPr>
          <w:rFonts w:ascii="Times New Roman" w:hAnsi="Times New Roman"/>
          <w:bCs/>
          <w:i/>
          <w:iCs/>
          <w:sz w:val="28"/>
          <w:szCs w:val="28"/>
          <w:lang w:eastAsia="ru-RU"/>
        </w:rPr>
        <w:t>а</w:t>
      </w:r>
      <w:proofErr w:type="gramStart"/>
      <w:r w:rsidR="00D62C9F">
        <w:rPr>
          <w:rFonts w:ascii="Times New Roman" w:hAnsi="Times New Roman"/>
          <w:bCs/>
          <w:i/>
          <w:iCs/>
          <w:sz w:val="28"/>
          <w:szCs w:val="28"/>
          <w:lang w:eastAsia="ru-RU"/>
        </w:rPr>
        <w:t>)</w:t>
      </w:r>
      <w:r w:rsidR="00D62C9F" w:rsidRPr="00083A9F">
        <w:rPr>
          <w:rFonts w:ascii="Times New Roman" w:hAnsi="Times New Roman"/>
          <w:bCs/>
          <w:i/>
          <w:iCs/>
          <w:sz w:val="28"/>
          <w:szCs w:val="28"/>
          <w:lang w:eastAsia="ru-RU"/>
        </w:rPr>
        <w:t>Л</w:t>
      </w:r>
      <w:proofErr w:type="gramEnd"/>
      <w:r w:rsidR="00D62C9F" w:rsidRPr="00083A9F">
        <w:rPr>
          <w:rFonts w:ascii="Times New Roman" w:hAnsi="Times New Roman"/>
          <w:bCs/>
          <w:i/>
          <w:iCs/>
          <w:sz w:val="28"/>
          <w:szCs w:val="28"/>
          <w:lang w:eastAsia="ru-RU"/>
        </w:rPr>
        <w:t>итье в кокиль</w:t>
      </w:r>
      <w:r w:rsidR="00D62C9F" w:rsidRPr="00D5655D">
        <w:rPr>
          <w:rFonts w:ascii="Times New Roman" w:hAnsi="Times New Roman"/>
          <w:bCs/>
          <w:iCs/>
          <w:sz w:val="28"/>
          <w:szCs w:val="28"/>
          <w:lang w:eastAsia="ru-RU"/>
        </w:rPr>
        <w:t xml:space="preserve"> – самый распространенный из специальных способов литья.</w:t>
      </w:r>
      <w:r>
        <w:rPr>
          <w:rFonts w:ascii="Times New Roman" w:hAnsi="Times New Roman"/>
          <w:bCs/>
          <w:iCs/>
          <w:sz w:val="28"/>
          <w:szCs w:val="28"/>
          <w:lang w:eastAsia="ru-RU"/>
        </w:rPr>
        <w:t xml:space="preserve"> </w:t>
      </w:r>
      <w:r w:rsidR="00D62C9F" w:rsidRPr="00D5655D">
        <w:rPr>
          <w:rFonts w:ascii="Times New Roman" w:hAnsi="Times New Roman"/>
          <w:sz w:val="28"/>
          <w:szCs w:val="28"/>
          <w:lang w:eastAsia="ru-RU"/>
        </w:rPr>
        <w:t>Металлические литейные формы (</w:t>
      </w:r>
      <w:r w:rsidR="00D62C9F">
        <w:rPr>
          <w:rFonts w:ascii="Times New Roman" w:hAnsi="Times New Roman"/>
          <w:b/>
          <w:i/>
          <w:sz w:val="28"/>
          <w:szCs w:val="28"/>
          <w:lang w:eastAsia="ru-RU"/>
        </w:rPr>
        <w:t>кокиль</w:t>
      </w:r>
      <w:r w:rsidR="00D62C9F" w:rsidRPr="00D5655D">
        <w:rPr>
          <w:rFonts w:ascii="Times New Roman" w:hAnsi="Times New Roman"/>
          <w:b/>
          <w:i/>
          <w:sz w:val="28"/>
          <w:szCs w:val="28"/>
          <w:lang w:eastAsia="ru-RU"/>
        </w:rPr>
        <w:t>)</w:t>
      </w:r>
      <w:r w:rsidR="00D62C9F" w:rsidRPr="00D5655D">
        <w:rPr>
          <w:rFonts w:ascii="Times New Roman" w:hAnsi="Times New Roman"/>
          <w:sz w:val="28"/>
          <w:szCs w:val="28"/>
          <w:lang w:eastAsia="ru-RU"/>
        </w:rPr>
        <w:t xml:space="preserve"> изготавливают </w:t>
      </w:r>
      <w:proofErr w:type="gramStart"/>
      <w:r w:rsidR="00D62C9F" w:rsidRPr="00D5655D">
        <w:rPr>
          <w:rFonts w:ascii="Times New Roman" w:hAnsi="Times New Roman"/>
          <w:sz w:val="28"/>
          <w:szCs w:val="28"/>
          <w:lang w:eastAsia="ru-RU"/>
        </w:rPr>
        <w:t>разъемными</w:t>
      </w:r>
      <w:proofErr w:type="gramEnd"/>
      <w:r w:rsidR="00D62C9F" w:rsidRPr="00D5655D">
        <w:rPr>
          <w:rFonts w:ascii="Times New Roman" w:hAnsi="Times New Roman"/>
          <w:sz w:val="28"/>
          <w:szCs w:val="28"/>
          <w:lang w:eastAsia="ru-RU"/>
        </w:rPr>
        <w:t xml:space="preserve"> и нераз</w:t>
      </w:r>
      <w:r w:rsidR="00D62C9F" w:rsidRPr="00D5655D">
        <w:rPr>
          <w:rFonts w:ascii="Times New Roman" w:hAnsi="Times New Roman"/>
          <w:sz w:val="28"/>
          <w:szCs w:val="28"/>
          <w:lang w:eastAsia="ru-RU"/>
        </w:rPr>
        <w:t>ъ</w:t>
      </w:r>
      <w:r w:rsidR="00D62C9F" w:rsidRPr="00D5655D">
        <w:rPr>
          <w:rFonts w:ascii="Times New Roman" w:hAnsi="Times New Roman"/>
          <w:sz w:val="28"/>
          <w:szCs w:val="28"/>
          <w:lang w:eastAsia="ru-RU"/>
        </w:rPr>
        <w:t>емными в основном из стали и чугуна. Для получения сложных полостей испол</w:t>
      </w:r>
      <w:r w:rsidR="00D62C9F" w:rsidRPr="00D5655D">
        <w:rPr>
          <w:rFonts w:ascii="Times New Roman" w:hAnsi="Times New Roman"/>
          <w:sz w:val="28"/>
          <w:szCs w:val="28"/>
          <w:lang w:eastAsia="ru-RU"/>
        </w:rPr>
        <w:t>ь</w:t>
      </w:r>
      <w:r w:rsidR="00D62C9F" w:rsidRPr="00D5655D">
        <w:rPr>
          <w:rFonts w:ascii="Times New Roman" w:hAnsi="Times New Roman"/>
          <w:sz w:val="28"/>
          <w:szCs w:val="28"/>
          <w:lang w:eastAsia="ru-RU"/>
        </w:rPr>
        <w:t>зуют металлические и песчаные стержни.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Процесс литья в кокиль включает следующие операции: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sz w:val="28"/>
          <w:szCs w:val="28"/>
          <w:lang w:eastAsia="ru-RU"/>
        </w:rPr>
        <w:t xml:space="preserve">- </w:t>
      </w:r>
      <w:r w:rsidRPr="00D5655D">
        <w:rPr>
          <w:rFonts w:ascii="Times New Roman" w:hAnsi="Times New Roman"/>
          <w:i/>
          <w:sz w:val="28"/>
          <w:szCs w:val="28"/>
          <w:lang w:eastAsia="ru-RU"/>
        </w:rPr>
        <w:t>очистка кокиля;</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 нанесение на его внутреннюю поверхность огнеупорной обмазки (из кварца, графита, асбеста и жидкого стекла);</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 нагрев кокиля до 150–450 °С;</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 xml:space="preserve">- заливка расплавленного металла в форму.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После затвердевания отливку извлекают из кокиля при помощи выталкивателя. </w:t>
      </w:r>
      <w:r w:rsidRPr="00083A9F">
        <w:rPr>
          <w:rFonts w:ascii="Times New Roman" w:hAnsi="Times New Roman"/>
          <w:i/>
          <w:sz w:val="28"/>
          <w:szCs w:val="28"/>
          <w:lang w:eastAsia="ru-RU"/>
        </w:rPr>
        <w:t>Недостатки литья в кокиль</w:t>
      </w:r>
      <w:r w:rsidRPr="00D5655D">
        <w:rPr>
          <w:rFonts w:ascii="Times New Roman" w:hAnsi="Times New Roman"/>
          <w:sz w:val="28"/>
          <w:szCs w:val="28"/>
          <w:lang w:eastAsia="ru-RU"/>
        </w:rPr>
        <w:t xml:space="preserve"> – высокая стоимость кокилей, низкая газопроница</w:t>
      </w:r>
      <w:r w:rsidRPr="00D5655D">
        <w:rPr>
          <w:rFonts w:ascii="Times New Roman" w:hAnsi="Times New Roman"/>
          <w:sz w:val="28"/>
          <w:szCs w:val="28"/>
          <w:lang w:eastAsia="ru-RU"/>
        </w:rPr>
        <w:t>е</w:t>
      </w:r>
      <w:r w:rsidRPr="00D5655D">
        <w:rPr>
          <w:rFonts w:ascii="Times New Roman" w:hAnsi="Times New Roman"/>
          <w:sz w:val="28"/>
          <w:szCs w:val="28"/>
          <w:lang w:eastAsia="ru-RU"/>
        </w:rPr>
        <w:t>мость металлической формы, которая  приводит к образованию газовых раковин и трещин в  отливках.</w:t>
      </w:r>
    </w:p>
    <w:p w:rsidR="00AD71A2" w:rsidRDefault="00D62C9F" w:rsidP="00D5655D">
      <w:pPr>
        <w:widowControl w:val="0"/>
        <w:autoSpaceDE w:val="0"/>
        <w:autoSpaceDN w:val="0"/>
        <w:adjustRightInd w:val="0"/>
        <w:spacing w:after="0" w:line="240" w:lineRule="auto"/>
        <w:jc w:val="both"/>
        <w:rPr>
          <w:rFonts w:ascii="Times New Roman" w:hAnsi="Times New Roman"/>
          <w:i/>
          <w:iCs/>
          <w:sz w:val="28"/>
          <w:szCs w:val="28"/>
          <w:lang w:eastAsia="ru-RU"/>
        </w:rPr>
      </w:pPr>
      <w:r w:rsidRPr="00083A9F">
        <w:rPr>
          <w:rFonts w:ascii="Times New Roman" w:hAnsi="Times New Roman"/>
          <w:bCs/>
          <w:i/>
          <w:iCs/>
          <w:sz w:val="28"/>
          <w:szCs w:val="28"/>
          <w:lang w:eastAsia="ru-RU"/>
        </w:rPr>
        <w:t xml:space="preserve">     б</w:t>
      </w:r>
      <w:proofErr w:type="gramStart"/>
      <w:r w:rsidRPr="00083A9F">
        <w:rPr>
          <w:rFonts w:ascii="Times New Roman" w:hAnsi="Times New Roman"/>
          <w:bCs/>
          <w:i/>
          <w:iCs/>
          <w:sz w:val="28"/>
          <w:szCs w:val="28"/>
          <w:lang w:eastAsia="ru-RU"/>
        </w:rPr>
        <w:t>)Л</w:t>
      </w:r>
      <w:proofErr w:type="gramEnd"/>
      <w:r w:rsidRPr="00083A9F">
        <w:rPr>
          <w:rFonts w:ascii="Times New Roman" w:hAnsi="Times New Roman"/>
          <w:bCs/>
          <w:i/>
          <w:iCs/>
          <w:sz w:val="28"/>
          <w:szCs w:val="28"/>
          <w:lang w:eastAsia="ru-RU"/>
        </w:rPr>
        <w:t xml:space="preserve">итье </w:t>
      </w:r>
      <w:r w:rsidRPr="00083A9F">
        <w:rPr>
          <w:rFonts w:ascii="Times New Roman" w:hAnsi="Times New Roman"/>
          <w:i/>
          <w:iCs/>
          <w:sz w:val="28"/>
          <w:szCs w:val="28"/>
          <w:lang w:eastAsia="ru-RU"/>
        </w:rPr>
        <w:t>по выплавляемым моделям</w:t>
      </w:r>
      <w:r w:rsidRPr="00D5655D">
        <w:rPr>
          <w:rFonts w:ascii="Times New Roman" w:hAnsi="Times New Roman"/>
          <w:i/>
          <w:iCs/>
          <w:sz w:val="28"/>
          <w:szCs w:val="28"/>
          <w:lang w:eastAsia="ru-RU"/>
        </w:rPr>
        <w:t xml:space="preserve">. </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iCs/>
          <w:sz w:val="28"/>
          <w:szCs w:val="28"/>
          <w:lang w:eastAsia="ru-RU"/>
        </w:rPr>
        <w:t xml:space="preserve">      </w:t>
      </w:r>
      <w:r w:rsidR="00D62C9F" w:rsidRPr="00D5655D">
        <w:rPr>
          <w:rFonts w:ascii="Times New Roman" w:hAnsi="Times New Roman"/>
          <w:sz w:val="28"/>
          <w:szCs w:val="28"/>
          <w:lang w:eastAsia="ru-RU"/>
        </w:rPr>
        <w:t xml:space="preserve">Процесс получения отливок заключается в следующем: </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1) в пресс-форме из легкоплавкой смеси стеарина (50 %) и парафина (50 %) отл</w:t>
      </w:r>
      <w:r w:rsidRPr="00D5655D">
        <w:rPr>
          <w:rFonts w:ascii="Times New Roman" w:hAnsi="Times New Roman"/>
          <w:i/>
          <w:sz w:val="28"/>
          <w:szCs w:val="28"/>
          <w:lang w:eastAsia="ru-RU"/>
        </w:rPr>
        <w:t>и</w:t>
      </w:r>
      <w:r w:rsidRPr="00D5655D">
        <w:rPr>
          <w:rFonts w:ascii="Times New Roman" w:hAnsi="Times New Roman"/>
          <w:i/>
          <w:sz w:val="28"/>
          <w:szCs w:val="28"/>
          <w:lang w:eastAsia="ru-RU"/>
        </w:rPr>
        <w:t>вают модель отливки и элементы литниковой системы;</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2) модель и литниковую систему собирают в блок, покрывают керамической оболочкой (толщиной 2–8 мм);</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t>3) затем из керамической литейной формы водой, паром или горячим воздухом выплавляют модель;</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D5655D">
        <w:rPr>
          <w:rFonts w:ascii="Times New Roman" w:hAnsi="Times New Roman"/>
          <w:i/>
          <w:sz w:val="28"/>
          <w:szCs w:val="28"/>
          <w:lang w:eastAsia="ru-RU"/>
        </w:rPr>
        <w:lastRenderedPageBreak/>
        <w:t>4) полученные керамические формы подвергаются обжигу, а затем поступают на заливку металлом.</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Литье по выплавляемым моделям обеспечивает получение размеров отливки большей точности. Этим способом можно получить отливки самой сложной фо</w:t>
      </w:r>
      <w:r w:rsidRPr="00D5655D">
        <w:rPr>
          <w:rFonts w:ascii="Times New Roman" w:hAnsi="Times New Roman"/>
          <w:sz w:val="28"/>
          <w:szCs w:val="28"/>
          <w:lang w:eastAsia="ru-RU"/>
        </w:rPr>
        <w:t>р</w:t>
      </w:r>
      <w:r w:rsidRPr="00D5655D">
        <w:rPr>
          <w:rFonts w:ascii="Times New Roman" w:hAnsi="Times New Roman"/>
          <w:sz w:val="28"/>
          <w:szCs w:val="28"/>
          <w:lang w:eastAsia="ru-RU"/>
        </w:rPr>
        <w:t xml:space="preserve">мы с толщиной стенок до 0,3–0,8 мм с минимальным припуском на механическую обработку (до </w:t>
      </w:r>
      <w:smartTag w:uri="urn:schemas-microsoft-com:office:smarttags" w:element="metricconverter">
        <w:smartTagPr>
          <w:attr w:name="ProductID" w:val="0,7 мм"/>
        </w:smartTagPr>
        <w:r w:rsidRPr="00D5655D">
          <w:rPr>
            <w:rFonts w:ascii="Times New Roman" w:hAnsi="Times New Roman"/>
            <w:sz w:val="28"/>
            <w:szCs w:val="28"/>
            <w:lang w:eastAsia="ru-RU"/>
          </w:rPr>
          <w:t>0,7 мм</w:t>
        </w:r>
      </w:smartTag>
      <w:r w:rsidRPr="00D5655D">
        <w:rPr>
          <w:rFonts w:ascii="Times New Roman" w:hAnsi="Times New Roman"/>
          <w:sz w:val="28"/>
          <w:szCs w:val="28"/>
          <w:lang w:eastAsia="ru-RU"/>
        </w:rPr>
        <w:t xml:space="preserve">). </w:t>
      </w:r>
      <w:r w:rsidRPr="00083A9F">
        <w:rPr>
          <w:rFonts w:ascii="Times New Roman" w:hAnsi="Times New Roman"/>
          <w:i/>
          <w:sz w:val="28"/>
          <w:szCs w:val="28"/>
          <w:lang w:eastAsia="ru-RU"/>
        </w:rPr>
        <w:t>Недостаток подобной технологии литья</w:t>
      </w:r>
      <w:r w:rsidRPr="00D5655D">
        <w:rPr>
          <w:rFonts w:ascii="Times New Roman" w:hAnsi="Times New Roman"/>
          <w:sz w:val="28"/>
          <w:szCs w:val="28"/>
          <w:lang w:eastAsia="ru-RU"/>
        </w:rPr>
        <w:t xml:space="preserve"> – стоимость о</w:t>
      </w:r>
      <w:r w:rsidRPr="00D5655D">
        <w:rPr>
          <w:rFonts w:ascii="Times New Roman" w:hAnsi="Times New Roman"/>
          <w:sz w:val="28"/>
          <w:szCs w:val="28"/>
          <w:lang w:eastAsia="ru-RU"/>
        </w:rPr>
        <w:t>т</w:t>
      </w:r>
      <w:r w:rsidRPr="00D5655D">
        <w:rPr>
          <w:rFonts w:ascii="Times New Roman" w:hAnsi="Times New Roman"/>
          <w:sz w:val="28"/>
          <w:szCs w:val="28"/>
          <w:lang w:eastAsia="ru-RU"/>
        </w:rPr>
        <w:t>ливок выше, чем при изготовлении другими способами.</w:t>
      </w:r>
    </w:p>
    <w:p w:rsidR="00AD71A2" w:rsidRDefault="00AD71A2" w:rsidP="00231FEA">
      <w:pPr>
        <w:widowControl w:val="0"/>
        <w:autoSpaceDE w:val="0"/>
        <w:autoSpaceDN w:val="0"/>
        <w:adjustRightInd w:val="0"/>
        <w:spacing w:after="0" w:line="240" w:lineRule="auto"/>
        <w:jc w:val="both"/>
        <w:rPr>
          <w:rFonts w:ascii="Times New Roman" w:hAnsi="Times New Roman"/>
          <w:bCs/>
          <w:iCs/>
          <w:sz w:val="28"/>
          <w:szCs w:val="28"/>
          <w:lang w:eastAsia="ru-RU"/>
        </w:rPr>
      </w:pPr>
      <w:r>
        <w:rPr>
          <w:rFonts w:ascii="Times New Roman" w:hAnsi="Times New Roman"/>
          <w:bCs/>
          <w:i/>
          <w:iCs/>
          <w:sz w:val="28"/>
          <w:szCs w:val="28"/>
          <w:lang w:eastAsia="ru-RU"/>
        </w:rPr>
        <w:t xml:space="preserve">     </w:t>
      </w:r>
      <w:r w:rsidR="00D62C9F" w:rsidRPr="00083A9F">
        <w:rPr>
          <w:rFonts w:ascii="Times New Roman" w:hAnsi="Times New Roman"/>
          <w:bCs/>
          <w:i/>
          <w:iCs/>
          <w:sz w:val="28"/>
          <w:szCs w:val="28"/>
          <w:lang w:eastAsia="ru-RU"/>
        </w:rPr>
        <w:t>в) Литье под давлением</w:t>
      </w:r>
      <w:r w:rsidR="00D62C9F" w:rsidRPr="00083A9F">
        <w:rPr>
          <w:rFonts w:ascii="Times New Roman" w:hAnsi="Times New Roman"/>
          <w:bCs/>
          <w:iCs/>
          <w:sz w:val="28"/>
          <w:szCs w:val="28"/>
          <w:lang w:eastAsia="ru-RU"/>
        </w:rPr>
        <w:t>.</w:t>
      </w:r>
    </w:p>
    <w:p w:rsidR="00D62C9F" w:rsidRPr="00D5655D" w:rsidRDefault="00D62C9F" w:rsidP="00231FEA">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Перед началом р</w:t>
      </w:r>
      <w:r>
        <w:rPr>
          <w:rFonts w:ascii="Times New Roman" w:hAnsi="Times New Roman"/>
          <w:sz w:val="28"/>
          <w:szCs w:val="28"/>
          <w:lang w:eastAsia="ru-RU"/>
        </w:rPr>
        <w:t xml:space="preserve">аботы пресс-форму подогревают, </w:t>
      </w:r>
      <w:r w:rsidRPr="00D5655D">
        <w:rPr>
          <w:rFonts w:ascii="Times New Roman" w:hAnsi="Times New Roman"/>
          <w:sz w:val="28"/>
          <w:szCs w:val="28"/>
          <w:lang w:eastAsia="ru-RU"/>
        </w:rPr>
        <w:t>в зависимости от заливаемого сплава, до 150–400</w:t>
      </w:r>
      <w:proofErr w:type="gramStart"/>
      <w:r w:rsidRPr="00D5655D">
        <w:rPr>
          <w:rFonts w:ascii="Times New Roman" w:hAnsi="Times New Roman"/>
          <w:sz w:val="28"/>
          <w:szCs w:val="28"/>
          <w:lang w:eastAsia="ru-RU"/>
        </w:rPr>
        <w:t>°С</w:t>
      </w:r>
      <w:proofErr w:type="gramEnd"/>
      <w:r w:rsidRPr="00D5655D">
        <w:rPr>
          <w:rFonts w:ascii="Times New Roman" w:hAnsi="Times New Roman"/>
          <w:sz w:val="28"/>
          <w:szCs w:val="28"/>
          <w:lang w:eastAsia="ru-RU"/>
        </w:rPr>
        <w:t xml:space="preserve"> и смазывают смазкой на основе минеральных масел с гр</w:t>
      </w:r>
      <w:r>
        <w:rPr>
          <w:rFonts w:ascii="Times New Roman" w:hAnsi="Times New Roman"/>
          <w:sz w:val="28"/>
          <w:szCs w:val="28"/>
          <w:lang w:eastAsia="ru-RU"/>
        </w:rPr>
        <w:t>а</w:t>
      </w:r>
      <w:r>
        <w:rPr>
          <w:rFonts w:ascii="Times New Roman" w:hAnsi="Times New Roman"/>
          <w:sz w:val="28"/>
          <w:szCs w:val="28"/>
          <w:lang w:eastAsia="ru-RU"/>
        </w:rPr>
        <w:t xml:space="preserve">фитом. Сущность процесса литья </w:t>
      </w:r>
      <w:r w:rsidRPr="00D5655D">
        <w:rPr>
          <w:rFonts w:ascii="Times New Roman" w:hAnsi="Times New Roman"/>
          <w:sz w:val="28"/>
          <w:szCs w:val="28"/>
          <w:lang w:eastAsia="ru-RU"/>
        </w:rPr>
        <w:t>заключается в том, что расплавленный металл заполняет пресс-форму под давлением поршня. После затвердевания металла форма раскрывается и отливка извлекается. В условиях массового производства применение литья под давлением позволяет снизить трудоемкость получения о</w:t>
      </w:r>
      <w:r w:rsidRPr="00D5655D">
        <w:rPr>
          <w:rFonts w:ascii="Times New Roman" w:hAnsi="Times New Roman"/>
          <w:sz w:val="28"/>
          <w:szCs w:val="28"/>
          <w:lang w:eastAsia="ru-RU"/>
        </w:rPr>
        <w:t>т</w:t>
      </w:r>
      <w:r w:rsidRPr="00D5655D">
        <w:rPr>
          <w:rFonts w:ascii="Times New Roman" w:hAnsi="Times New Roman"/>
          <w:sz w:val="28"/>
          <w:szCs w:val="28"/>
          <w:lang w:eastAsia="ru-RU"/>
        </w:rPr>
        <w:t>ливок в 10–12 раз, а трудоемкость механической обработки – в 5–8 раз. За счет высокой точности изготовления и обеспечения повышенных механических свойств отливок, полученных под давлением, достигается экономия до 30–50 % металла, по сравнению с литьем в разовые формы, создается возможность полной автоматизации процесса.</w:t>
      </w:r>
    </w:p>
    <w:p w:rsidR="00D62C9F" w:rsidRPr="00083A9F" w:rsidRDefault="00D62C9F" w:rsidP="00083A9F">
      <w:pPr>
        <w:spacing w:after="0" w:line="240" w:lineRule="auto"/>
        <w:jc w:val="both"/>
        <w:rPr>
          <w:rFonts w:ascii="Times New Roman" w:hAnsi="Times New Roman"/>
          <w:i/>
          <w:sz w:val="28"/>
          <w:szCs w:val="28"/>
        </w:rPr>
      </w:pPr>
      <w:r w:rsidRPr="00083A9F">
        <w:rPr>
          <w:rFonts w:ascii="Times New Roman" w:hAnsi="Times New Roman"/>
          <w:i/>
          <w:sz w:val="28"/>
          <w:szCs w:val="28"/>
          <w:lang w:eastAsia="ru-RU"/>
        </w:rPr>
        <w:t xml:space="preserve">      Металлические детали, полученные методом литья, могут быть успешно и</w:t>
      </w:r>
      <w:r w:rsidRPr="00083A9F">
        <w:rPr>
          <w:rFonts w:ascii="Times New Roman" w:hAnsi="Times New Roman"/>
          <w:i/>
          <w:sz w:val="28"/>
          <w:szCs w:val="28"/>
          <w:lang w:eastAsia="ru-RU"/>
        </w:rPr>
        <w:t>с</w:t>
      </w:r>
      <w:r w:rsidRPr="00083A9F">
        <w:rPr>
          <w:rFonts w:ascii="Times New Roman" w:hAnsi="Times New Roman"/>
          <w:i/>
          <w:sz w:val="28"/>
          <w:szCs w:val="28"/>
          <w:lang w:eastAsia="ru-RU"/>
        </w:rPr>
        <w:t>пользованы для изготовления изделий, не испытывающих ударных нагрузок, не рассчитываемых на прочность, с размерами, определяемыми конструктивными   и технологическими соображениями.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b/>
          <w:i/>
          <w:sz w:val="28"/>
          <w:szCs w:val="28"/>
        </w:rPr>
        <w:t>3.2.Технологии обработки металлов давлением.</w:t>
      </w:r>
    </w:p>
    <w:p w:rsidR="00D62C9F" w:rsidRPr="00D5655D" w:rsidRDefault="00D62C9F" w:rsidP="00B810DB">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Различные технологические процессы получения заготовок, полуфабрикатов и готовых изделий из черных и цветных металлов путем</w:t>
      </w:r>
      <w:r>
        <w:rPr>
          <w:rFonts w:ascii="Times New Roman" w:hAnsi="Times New Roman"/>
          <w:sz w:val="28"/>
          <w:szCs w:val="28"/>
          <w:lang w:eastAsia="ru-RU"/>
        </w:rPr>
        <w:t xml:space="preserve"> деформирования </w:t>
      </w:r>
      <w:r w:rsidRPr="00D5655D">
        <w:rPr>
          <w:rFonts w:ascii="Times New Roman" w:hAnsi="Times New Roman"/>
          <w:sz w:val="28"/>
          <w:szCs w:val="28"/>
          <w:lang w:eastAsia="ru-RU"/>
        </w:rPr>
        <w:t>в х</w:t>
      </w:r>
      <w:r w:rsidRPr="00D5655D">
        <w:rPr>
          <w:rFonts w:ascii="Times New Roman" w:hAnsi="Times New Roman"/>
          <w:sz w:val="28"/>
          <w:szCs w:val="28"/>
          <w:lang w:eastAsia="ru-RU"/>
        </w:rPr>
        <w:t>о</w:t>
      </w:r>
      <w:r w:rsidRPr="00D5655D">
        <w:rPr>
          <w:rFonts w:ascii="Times New Roman" w:hAnsi="Times New Roman"/>
          <w:sz w:val="28"/>
          <w:szCs w:val="28"/>
          <w:lang w:eastAsia="ru-RU"/>
        </w:rPr>
        <w:t xml:space="preserve">лодном и горячем состоянии называют </w:t>
      </w:r>
      <w:r w:rsidRPr="004B3282">
        <w:rPr>
          <w:rFonts w:ascii="Times New Roman" w:hAnsi="Times New Roman"/>
          <w:i/>
          <w:sz w:val="28"/>
          <w:szCs w:val="28"/>
          <w:lang w:eastAsia="ru-RU"/>
        </w:rPr>
        <w:t>«обработкой металлов давлением</w:t>
      </w:r>
      <w:r w:rsidRPr="00083A9F">
        <w:rPr>
          <w:rFonts w:ascii="Times New Roman" w:hAnsi="Times New Roman"/>
          <w:b/>
          <w:i/>
          <w:sz w:val="28"/>
          <w:szCs w:val="28"/>
          <w:lang w:eastAsia="ru-RU"/>
        </w:rPr>
        <w:t>».</w:t>
      </w:r>
      <w:r w:rsidR="00AD71A2">
        <w:rPr>
          <w:rFonts w:ascii="Times New Roman" w:hAnsi="Times New Roman"/>
          <w:b/>
          <w:i/>
          <w:sz w:val="28"/>
          <w:szCs w:val="28"/>
          <w:lang w:eastAsia="ru-RU"/>
        </w:rPr>
        <w:t xml:space="preserve"> </w:t>
      </w:r>
      <w:r w:rsidRPr="00083A9F">
        <w:rPr>
          <w:rFonts w:ascii="Times New Roman" w:hAnsi="Times New Roman"/>
          <w:i/>
          <w:sz w:val="28"/>
          <w:szCs w:val="28"/>
          <w:lang w:eastAsia="ru-RU"/>
        </w:rPr>
        <w:t>Д</w:t>
      </w:r>
      <w:r w:rsidRPr="00083A9F">
        <w:rPr>
          <w:rFonts w:ascii="Times New Roman" w:hAnsi="Times New Roman"/>
          <w:i/>
          <w:sz w:val="28"/>
          <w:szCs w:val="28"/>
          <w:lang w:eastAsia="ru-RU"/>
        </w:rPr>
        <w:t>е</w:t>
      </w:r>
      <w:r w:rsidRPr="00083A9F">
        <w:rPr>
          <w:rFonts w:ascii="Times New Roman" w:hAnsi="Times New Roman"/>
          <w:i/>
          <w:sz w:val="28"/>
          <w:szCs w:val="28"/>
          <w:lang w:eastAsia="ru-RU"/>
        </w:rPr>
        <w:t>формаци</w:t>
      </w:r>
      <w:proofErr w:type="gramStart"/>
      <w:r w:rsidRPr="00083A9F">
        <w:rPr>
          <w:rFonts w:ascii="Times New Roman" w:hAnsi="Times New Roman"/>
          <w:i/>
          <w:sz w:val="28"/>
          <w:szCs w:val="28"/>
          <w:lang w:eastAsia="ru-RU"/>
        </w:rPr>
        <w:t>я</w:t>
      </w:r>
      <w:r>
        <w:rPr>
          <w:rFonts w:ascii="Times New Roman" w:hAnsi="Times New Roman"/>
          <w:sz w:val="28"/>
          <w:szCs w:val="28"/>
          <w:lang w:eastAsia="ru-RU"/>
        </w:rPr>
        <w:t>–</w:t>
      </w:r>
      <w:proofErr w:type="gramEnd"/>
      <w:r>
        <w:rPr>
          <w:rFonts w:ascii="Times New Roman" w:hAnsi="Times New Roman"/>
          <w:sz w:val="28"/>
          <w:szCs w:val="28"/>
          <w:lang w:eastAsia="ru-RU"/>
        </w:rPr>
        <w:t xml:space="preserve"> </w:t>
      </w:r>
      <w:r w:rsidRPr="00D5655D">
        <w:rPr>
          <w:rFonts w:ascii="Times New Roman" w:hAnsi="Times New Roman"/>
          <w:sz w:val="28"/>
          <w:szCs w:val="28"/>
          <w:lang w:eastAsia="ru-RU"/>
        </w:rPr>
        <w:t xml:space="preserve"> процесс изменения формы и размеров твердого тела под воздейств</w:t>
      </w:r>
      <w:r w:rsidRPr="00D5655D">
        <w:rPr>
          <w:rFonts w:ascii="Times New Roman" w:hAnsi="Times New Roman"/>
          <w:sz w:val="28"/>
          <w:szCs w:val="28"/>
          <w:lang w:eastAsia="ru-RU"/>
        </w:rPr>
        <w:t>и</w:t>
      </w:r>
      <w:r w:rsidRPr="00D5655D">
        <w:rPr>
          <w:rFonts w:ascii="Times New Roman" w:hAnsi="Times New Roman"/>
          <w:sz w:val="28"/>
          <w:szCs w:val="28"/>
          <w:lang w:eastAsia="ru-RU"/>
        </w:rPr>
        <w:t>ем приложенных к нему нагрузок. Различают деформацию упругую (</w:t>
      </w:r>
      <w:r w:rsidRPr="00B810DB">
        <w:rPr>
          <w:rFonts w:ascii="Times New Roman" w:hAnsi="Times New Roman"/>
          <w:i/>
          <w:sz w:val="28"/>
          <w:szCs w:val="28"/>
          <w:lang w:eastAsia="ru-RU"/>
        </w:rPr>
        <w:t>обратимую)</w:t>
      </w:r>
      <w:r w:rsidRPr="00D5655D">
        <w:rPr>
          <w:rFonts w:ascii="Times New Roman" w:hAnsi="Times New Roman"/>
          <w:sz w:val="28"/>
          <w:szCs w:val="28"/>
          <w:lang w:eastAsia="ru-RU"/>
        </w:rPr>
        <w:t xml:space="preserve"> и пластическую (</w:t>
      </w:r>
      <w:r>
        <w:rPr>
          <w:rFonts w:ascii="Times New Roman" w:hAnsi="Times New Roman"/>
          <w:sz w:val="28"/>
          <w:szCs w:val="28"/>
          <w:lang w:eastAsia="ru-RU"/>
        </w:rPr>
        <w:t xml:space="preserve">необратимую). </w:t>
      </w:r>
      <w:r w:rsidRPr="00D5655D">
        <w:rPr>
          <w:rFonts w:ascii="Times New Roman" w:hAnsi="Times New Roman"/>
          <w:sz w:val="28"/>
          <w:szCs w:val="28"/>
          <w:lang w:eastAsia="ru-RU"/>
        </w:rPr>
        <w:t>Перед горячей обработкой давлением (</w:t>
      </w:r>
      <w:r w:rsidRPr="00B810DB">
        <w:rPr>
          <w:rFonts w:ascii="Times New Roman" w:hAnsi="Times New Roman"/>
          <w:i/>
          <w:sz w:val="28"/>
          <w:szCs w:val="28"/>
          <w:lang w:eastAsia="ru-RU"/>
        </w:rPr>
        <w:t>прокатка, ковка, штамповка</w:t>
      </w:r>
      <w:r w:rsidRPr="00D5655D">
        <w:rPr>
          <w:rFonts w:ascii="Times New Roman" w:hAnsi="Times New Roman"/>
          <w:sz w:val="28"/>
          <w:szCs w:val="28"/>
          <w:lang w:eastAsia="ru-RU"/>
        </w:rPr>
        <w:t xml:space="preserve">) чистые металлы нагревают до температуры 0,4 </w:t>
      </w:r>
      <w:proofErr w:type="spellStart"/>
      <w:r w:rsidRPr="00D5655D">
        <w:rPr>
          <w:rFonts w:ascii="Times New Roman" w:hAnsi="Times New Roman"/>
          <w:sz w:val="28"/>
          <w:szCs w:val="28"/>
          <w:lang w:eastAsia="ru-RU"/>
        </w:rPr>
        <w:t>Тпл</w:t>
      </w:r>
      <w:proofErr w:type="spellEnd"/>
      <w:r w:rsidRPr="00D5655D">
        <w:rPr>
          <w:rFonts w:ascii="Times New Roman" w:hAnsi="Times New Roman"/>
          <w:sz w:val="28"/>
          <w:szCs w:val="28"/>
          <w:lang w:eastAsia="ru-RU"/>
        </w:rPr>
        <w:t xml:space="preserve">, а сплавы – 0,5–0,8 </w:t>
      </w:r>
      <w:proofErr w:type="spellStart"/>
      <w:r w:rsidRPr="00D5655D">
        <w:rPr>
          <w:rFonts w:ascii="Times New Roman" w:hAnsi="Times New Roman"/>
          <w:sz w:val="28"/>
          <w:szCs w:val="28"/>
          <w:lang w:eastAsia="ru-RU"/>
        </w:rPr>
        <w:t>Тпл</w:t>
      </w:r>
      <w:proofErr w:type="spellEnd"/>
      <w:r w:rsidRPr="00D5655D">
        <w:rPr>
          <w:rFonts w:ascii="Times New Roman" w:hAnsi="Times New Roman"/>
          <w:sz w:val="28"/>
          <w:szCs w:val="28"/>
          <w:lang w:eastAsia="ru-RU"/>
        </w:rPr>
        <w:t xml:space="preserve"> (</w:t>
      </w:r>
      <w:r w:rsidRPr="00B810DB">
        <w:rPr>
          <w:rFonts w:ascii="Times New Roman" w:hAnsi="Times New Roman"/>
          <w:sz w:val="28"/>
          <w:szCs w:val="28"/>
          <w:lang w:eastAsia="ru-RU"/>
        </w:rPr>
        <w:t>начало горячей обработки давлением</w:t>
      </w:r>
      <w:r w:rsidRPr="00D5655D">
        <w:rPr>
          <w:rFonts w:ascii="Times New Roman" w:hAnsi="Times New Roman"/>
          <w:sz w:val="28"/>
          <w:szCs w:val="28"/>
          <w:lang w:eastAsia="ru-RU"/>
        </w:rPr>
        <w:t>). Это приводит к уменьш</w:t>
      </w:r>
      <w:r w:rsidRPr="00D5655D">
        <w:rPr>
          <w:rFonts w:ascii="Times New Roman" w:hAnsi="Times New Roman"/>
          <w:sz w:val="28"/>
          <w:szCs w:val="28"/>
          <w:lang w:eastAsia="ru-RU"/>
        </w:rPr>
        <w:t>е</w:t>
      </w:r>
      <w:r w:rsidRPr="00D5655D">
        <w:rPr>
          <w:rFonts w:ascii="Times New Roman" w:hAnsi="Times New Roman"/>
          <w:sz w:val="28"/>
          <w:szCs w:val="28"/>
          <w:lang w:eastAsia="ru-RU"/>
        </w:rPr>
        <w:t>нию сопротивления пластической деформации металла в 10–20 раз. Область те</w:t>
      </w:r>
      <w:r w:rsidRPr="00D5655D">
        <w:rPr>
          <w:rFonts w:ascii="Times New Roman" w:hAnsi="Times New Roman"/>
          <w:sz w:val="28"/>
          <w:szCs w:val="28"/>
          <w:lang w:eastAsia="ru-RU"/>
        </w:rPr>
        <w:t>м</w:t>
      </w:r>
      <w:r w:rsidRPr="00D5655D">
        <w:rPr>
          <w:rFonts w:ascii="Times New Roman" w:hAnsi="Times New Roman"/>
          <w:sz w:val="28"/>
          <w:szCs w:val="28"/>
          <w:lang w:eastAsia="ru-RU"/>
        </w:rPr>
        <w:t>ператур между началом и окончанием обработки называют температурным и</w:t>
      </w:r>
      <w:r w:rsidRPr="00D5655D">
        <w:rPr>
          <w:rFonts w:ascii="Times New Roman" w:hAnsi="Times New Roman"/>
          <w:sz w:val="28"/>
          <w:szCs w:val="28"/>
          <w:lang w:eastAsia="ru-RU"/>
        </w:rPr>
        <w:t>н</w:t>
      </w:r>
      <w:r w:rsidRPr="00D5655D">
        <w:rPr>
          <w:rFonts w:ascii="Times New Roman" w:hAnsi="Times New Roman"/>
          <w:sz w:val="28"/>
          <w:szCs w:val="28"/>
          <w:lang w:eastAsia="ru-RU"/>
        </w:rPr>
        <w:t>тервалом горячей обработки давлением. Нагрев заготовок осуществляется в нагревательных печах, которые делятся на пламенные (теплота образуется от сг</w:t>
      </w:r>
      <w:r w:rsidRPr="00D5655D">
        <w:rPr>
          <w:rFonts w:ascii="Times New Roman" w:hAnsi="Times New Roman"/>
          <w:sz w:val="28"/>
          <w:szCs w:val="28"/>
          <w:lang w:eastAsia="ru-RU"/>
        </w:rPr>
        <w:t>о</w:t>
      </w:r>
      <w:r w:rsidRPr="00D5655D">
        <w:rPr>
          <w:rFonts w:ascii="Times New Roman" w:hAnsi="Times New Roman"/>
          <w:sz w:val="28"/>
          <w:szCs w:val="28"/>
          <w:lang w:eastAsia="ru-RU"/>
        </w:rPr>
        <w:t>рания топлива) и электрические. После нагрева до определенной температуры з</w:t>
      </w:r>
      <w:r w:rsidRPr="00D5655D">
        <w:rPr>
          <w:rFonts w:ascii="Times New Roman" w:hAnsi="Times New Roman"/>
          <w:sz w:val="28"/>
          <w:szCs w:val="28"/>
          <w:lang w:eastAsia="ru-RU"/>
        </w:rPr>
        <w:t>а</w:t>
      </w:r>
      <w:r w:rsidRPr="00D5655D">
        <w:rPr>
          <w:rFonts w:ascii="Times New Roman" w:hAnsi="Times New Roman"/>
          <w:sz w:val="28"/>
          <w:szCs w:val="28"/>
          <w:lang w:eastAsia="ru-RU"/>
        </w:rPr>
        <w:t>готовки подаются для обработки.</w:t>
      </w:r>
    </w:p>
    <w:p w:rsidR="00D62C9F" w:rsidRPr="00D5655D" w:rsidRDefault="00D62C9F" w:rsidP="00B810DB">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Основными </w:t>
      </w:r>
      <w:r>
        <w:rPr>
          <w:rFonts w:ascii="Times New Roman" w:hAnsi="Times New Roman"/>
          <w:sz w:val="28"/>
          <w:szCs w:val="28"/>
          <w:lang w:eastAsia="ru-RU"/>
        </w:rPr>
        <w:t xml:space="preserve">технологическими </w:t>
      </w:r>
      <w:r w:rsidRPr="00D5655D">
        <w:rPr>
          <w:rFonts w:ascii="Times New Roman" w:hAnsi="Times New Roman"/>
          <w:sz w:val="28"/>
          <w:szCs w:val="28"/>
          <w:lang w:eastAsia="ru-RU"/>
        </w:rPr>
        <w:t>процессами обработки металлов давлением явл</w:t>
      </w:r>
      <w:r w:rsidRPr="00D5655D">
        <w:rPr>
          <w:rFonts w:ascii="Times New Roman" w:hAnsi="Times New Roman"/>
          <w:sz w:val="28"/>
          <w:szCs w:val="28"/>
          <w:lang w:eastAsia="ru-RU"/>
        </w:rPr>
        <w:t>я</w:t>
      </w:r>
      <w:r w:rsidRPr="00D5655D">
        <w:rPr>
          <w:rFonts w:ascii="Times New Roman" w:hAnsi="Times New Roman"/>
          <w:sz w:val="28"/>
          <w:szCs w:val="28"/>
          <w:lang w:eastAsia="ru-RU"/>
        </w:rPr>
        <w:t xml:space="preserve">ются </w:t>
      </w:r>
      <w:r w:rsidRPr="00083A9F">
        <w:rPr>
          <w:rFonts w:ascii="Times New Roman" w:hAnsi="Times New Roman"/>
          <w:i/>
          <w:sz w:val="28"/>
          <w:szCs w:val="28"/>
          <w:lang w:eastAsia="ru-RU"/>
        </w:rPr>
        <w:t>прокатка, волочение, прессование, ковка, штамповка объемная и листовая</w:t>
      </w:r>
      <w:r>
        <w:rPr>
          <w:rFonts w:ascii="Times New Roman" w:hAnsi="Times New Roman"/>
          <w:sz w:val="28"/>
          <w:szCs w:val="28"/>
          <w:lang w:eastAsia="ru-RU"/>
        </w:rPr>
        <w:t xml:space="preserve"> (Рис. 5.1</w:t>
      </w:r>
      <w:r w:rsidRPr="00D5655D">
        <w:rPr>
          <w:rFonts w:ascii="Times New Roman" w:hAnsi="Times New Roman"/>
          <w:sz w:val="28"/>
          <w:szCs w:val="28"/>
          <w:lang w:eastAsia="ru-RU"/>
        </w:rPr>
        <w:t>).</w:t>
      </w:r>
    </w:p>
    <w:p w:rsidR="00D62C9F" w:rsidRPr="00D5655D" w:rsidRDefault="00D4098C" w:rsidP="00B810DB">
      <w:pPr>
        <w:widowControl w:val="0"/>
        <w:tabs>
          <w:tab w:val="left" w:pos="12990"/>
        </w:tabs>
        <w:autoSpaceDE w:val="0"/>
        <w:autoSpaceDN w:val="0"/>
        <w:adjustRightInd w:val="0"/>
        <w:spacing w:after="0" w:line="240" w:lineRule="auto"/>
        <w:jc w:val="both"/>
        <w:rPr>
          <w:rFonts w:ascii="Times New Roman" w:hAnsi="Times New Roman"/>
          <w:sz w:val="28"/>
          <w:szCs w:val="28"/>
          <w:lang w:eastAsia="ru-RU"/>
        </w:rPr>
      </w:pPr>
      <w:r>
        <w:rPr>
          <w:noProof/>
          <w:lang w:eastAsia="ru-RU"/>
        </w:rPr>
        <w:lastRenderedPageBreak/>
        <w:pict>
          <v:rect id="Прямоугольник 10259" o:spid="_x0000_s1087" style="position:absolute;left:0;text-align:left;margin-left:206.7pt;margin-top:79.6pt;width:27pt;height:21.25pt;flip:y;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" stroked="f">
            <v:textbox>
              <w:txbxContent>
                <w:p w:rsidR="00351BFA" w:rsidRPr="007648A0" w:rsidRDefault="00351BFA" w:rsidP="0053178A">
                  <w:pPr>
                    <w:jc w:val="center"/>
                    <w:rPr>
                      <w:i/>
                      <w:sz w:val="24"/>
                      <w:szCs w:val="24"/>
                    </w:rPr>
                  </w:pPr>
                  <w:r w:rsidRPr="007648A0">
                    <w:rPr>
                      <w:i/>
                      <w:sz w:val="24"/>
                      <w:szCs w:val="24"/>
                    </w:rPr>
                    <w:t>б</w:t>
                  </w:r>
                </w:p>
              </w:txbxContent>
            </v:textbox>
          </v:rect>
        </w:pict>
      </w:r>
      <w:r>
        <w:rPr>
          <w:noProof/>
          <w:lang w:eastAsia="ru-RU"/>
        </w:rPr>
        <w:pict>
          <v:rect id="Прямоугольник 10260" o:spid="_x0000_s1088" style="position:absolute;left:0;text-align:left;margin-left:46.1pt;margin-top:83pt;width:25pt;height:27pt;rotation:90;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" stroked="f">
            <v:textbox>
              <w:txbxContent>
                <w:p w:rsidR="00351BFA" w:rsidRDefault="00351BFA" w:rsidP="0053178A"/>
              </w:txbxContent>
            </v:textbox>
          </v:rect>
        </w:pict>
      </w:r>
      <w:r>
        <w:rPr>
          <w:noProof/>
          <w:lang w:eastAsia="ru-RU"/>
        </w:rPr>
        <w:pict>
          <v:rect id="Прямоугольник 10261" o:spid="_x0000_s1089" style="position:absolute;left:0;text-align:left;margin-left:368pt;margin-top:120.75pt;width:27pt;height:27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" stroked="f">
            <v:textbox>
              <w:txbxContent>
                <w:p w:rsidR="00351BFA" w:rsidRPr="001D7500" w:rsidRDefault="00351BFA" w:rsidP="0053178A">
                  <w:pPr>
                    <w:jc w:val="center"/>
                    <w:rPr>
                      <w:i/>
                      <w:sz w:val="24"/>
                      <w:szCs w:val="24"/>
                      <w:lang w:val="be-BY"/>
                    </w:rPr>
                  </w:pPr>
                  <w:r>
                    <w:rPr>
                      <w:i/>
                      <w:sz w:val="24"/>
                      <w:szCs w:val="24"/>
                      <w:lang w:val="be-BY"/>
                    </w:rPr>
                    <w:t>в</w:t>
                  </w:r>
                </w:p>
              </w:txbxContent>
            </v:textbox>
          </v:rect>
        </w:pict>
      </w:r>
      <w:r>
        <w:rPr>
          <w:noProof/>
          <w:lang w:eastAsia="ru-RU"/>
        </w:rPr>
        <w:pict>
          <v:rect id="Прямоугольник 10262" o:spid="_x0000_s1090" style="position:absolute;left:0;text-align:left;margin-left:18pt;margin-top:0;width:18pt;height:18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" stroked="f">
            <v:textbox>
              <w:txbxContent>
                <w:p w:rsidR="00351BFA" w:rsidRDefault="00351BFA" w:rsidP="0053178A"/>
              </w:txbxContent>
            </v:textbox>
          </v:rect>
        </w:pict>
      </w:r>
      <w:r>
        <w:rPr>
          <w:rFonts w:ascii="Times New Roman" w:hAnsi="Times New Roman"/>
          <w:noProof/>
          <w:sz w:val="28"/>
          <w:szCs w:val="28"/>
          <w:lang w:eastAsia="ru-RU"/>
        </w:rPr>
        <w:pict>
          <v:shape id="Рисунок 10304" o:spid="_x0000_i1031" type="#_x0000_t75" alt="Детали" style="width:131.25pt;height:85.5pt;visibility:visible">
            <v:imagedata r:id="rId53" o:title="" cropbottom="35104f" cropright="45825f"/>
          </v:shape>
        </w:pict>
      </w:r>
      <w:r>
        <w:rPr>
          <w:rFonts w:ascii="Times New Roman" w:hAnsi="Times New Roman"/>
          <w:noProof/>
          <w:sz w:val="28"/>
          <w:szCs w:val="28"/>
          <w:lang w:eastAsia="ru-RU"/>
        </w:rPr>
        <w:pict>
          <v:shape id="Рисунок 10277" o:spid="_x0000_i1032" type="#_x0000_t75" alt="b" style="width:148.5pt;height:85.5pt;visibility:visible">
            <v:imagedata r:id="rId54" o:title=""/>
          </v:shape>
        </w:pict>
      </w:r>
      <w:r>
        <w:rPr>
          <w:rFonts w:ascii="Times New Roman" w:hAnsi="Times New Roman"/>
          <w:noProof/>
          <w:sz w:val="28"/>
          <w:szCs w:val="28"/>
          <w:lang w:eastAsia="ru-RU"/>
        </w:rPr>
        <w:pict>
          <v:shape id="Рисунок 10278" o:spid="_x0000_i1033" type="#_x0000_t75" alt="V" style="width:159pt;height:71.25pt;visibility:visible">
            <v:imagedata r:id="rId55" o:title=""/>
          </v:shape>
        </w:pict>
      </w:r>
      <w:r w:rsidR="00D62C9F">
        <w:rPr>
          <w:rFonts w:ascii="Times New Roman" w:hAnsi="Times New Roman"/>
          <w:sz w:val="28"/>
          <w:szCs w:val="28"/>
          <w:lang w:val="be-BY" w:eastAsia="ru-RU"/>
        </w:rPr>
        <w:tab/>
      </w:r>
    </w:p>
    <w:p w:rsidR="00D62C9F" w:rsidRPr="00D5655D" w:rsidRDefault="00D62C9F" w:rsidP="00D5655D">
      <w:pPr>
        <w:spacing w:line="240" w:lineRule="auto"/>
        <w:jc w:val="both"/>
        <w:rPr>
          <w:rFonts w:ascii="Times New Roman" w:hAnsi="Times New Roman"/>
          <w:i/>
          <w:sz w:val="28"/>
          <w:szCs w:val="28"/>
        </w:rPr>
      </w:pPr>
      <w:r w:rsidRPr="00D5655D">
        <w:rPr>
          <w:rFonts w:ascii="Times New Roman" w:hAnsi="Times New Roman"/>
          <w:i/>
          <w:sz w:val="28"/>
          <w:szCs w:val="28"/>
        </w:rPr>
        <w:t xml:space="preserve">                  а</w:t>
      </w:r>
    </w:p>
    <w:p w:rsidR="00D62C9F" w:rsidRPr="00D5655D" w:rsidRDefault="00D4098C" w:rsidP="00D5655D">
      <w:pPr>
        <w:widowControl w:val="0"/>
        <w:autoSpaceDE w:val="0"/>
        <w:autoSpaceDN w:val="0"/>
        <w:adjustRightInd w:val="0"/>
        <w:spacing w:after="0" w:line="240" w:lineRule="auto"/>
        <w:jc w:val="both"/>
        <w:rPr>
          <w:rFonts w:ascii="Times New Roman" w:hAnsi="Times New Roman"/>
          <w:sz w:val="28"/>
          <w:szCs w:val="28"/>
          <w:lang w:eastAsia="ru-RU"/>
        </w:rPr>
      </w:pPr>
      <w:r>
        <w:rPr>
          <w:noProof/>
          <w:lang w:eastAsia="ru-RU"/>
        </w:rPr>
        <w:pict>
          <v:rect id="Прямоугольник 10263" o:spid="_x0000_s1091" style="position:absolute;left:0;text-align:left;margin-left:162pt;margin-top:10.5pt;width:18pt;height:18.4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" stroked="f"/>
        </w:pict>
      </w:r>
    </w:p>
    <w:p w:rsidR="00D62C9F" w:rsidRPr="00D5655D" w:rsidRDefault="00D4098C" w:rsidP="00D5655D">
      <w:pPr>
        <w:widowControl w:val="0"/>
        <w:autoSpaceDE w:val="0"/>
        <w:autoSpaceDN w:val="0"/>
        <w:adjustRightInd w:val="0"/>
        <w:spacing w:after="0" w:line="240" w:lineRule="auto"/>
        <w:jc w:val="both"/>
        <w:rPr>
          <w:rFonts w:ascii="Times New Roman" w:hAnsi="Times New Roman"/>
          <w:sz w:val="28"/>
          <w:szCs w:val="28"/>
          <w:lang w:eastAsia="ru-RU"/>
        </w:rPr>
      </w:pPr>
      <w:r>
        <w:rPr>
          <w:noProof/>
          <w:lang w:eastAsia="ru-RU"/>
        </w:rPr>
        <w:pict>
          <v:rect id="Прямоугольник 10264" o:spid="_x0000_s1092" style="position:absolute;left:0;text-align:left;margin-left:378.25pt;margin-top:95.1pt;width:27pt;height:28.75pt;flip:y;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" stroked="f">
            <v:textbox>
              <w:txbxContent>
                <w:p w:rsidR="00351BFA" w:rsidRPr="007648A0" w:rsidRDefault="00351BFA" w:rsidP="0053178A">
                  <w:pPr>
                    <w:jc w:val="center"/>
                    <w:rPr>
                      <w:i/>
                      <w:sz w:val="24"/>
                      <w:szCs w:val="24"/>
                    </w:rPr>
                  </w:pPr>
                  <w:r w:rsidRPr="007648A0">
                    <w:rPr>
                      <w:i/>
                      <w:sz w:val="24"/>
                      <w:szCs w:val="24"/>
                    </w:rPr>
                    <w:t>е</w:t>
                  </w:r>
                </w:p>
              </w:txbxContent>
            </v:textbox>
          </v:rect>
        </w:pict>
      </w:r>
      <w:r>
        <w:rPr>
          <w:noProof/>
          <w:lang w:eastAsia="ru-RU"/>
        </w:rPr>
        <w:pict>
          <v:rect id="Прямоугольник 10265" o:spid="_x0000_s1093" style="position:absolute;left:0;text-align:left;margin-left:53.3pt;margin-top:100.7pt;width:27pt;height:32.55pt;flip:y;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" stroked="f">
            <v:textbox>
              <w:txbxContent>
                <w:p w:rsidR="00351BFA" w:rsidRPr="007648A0" w:rsidRDefault="00351BFA" w:rsidP="0053178A">
                  <w:pPr>
                    <w:jc w:val="center"/>
                    <w:rPr>
                      <w:i/>
                      <w:sz w:val="24"/>
                      <w:szCs w:val="24"/>
                    </w:rPr>
                  </w:pPr>
                  <w:r w:rsidRPr="007648A0">
                    <w:rPr>
                      <w:i/>
                      <w:sz w:val="24"/>
                      <w:szCs w:val="24"/>
                    </w:rPr>
                    <w:t>г</w:t>
                  </w:r>
                </w:p>
              </w:txbxContent>
            </v:textbox>
          </v:rect>
        </w:pict>
      </w:r>
      <w:r>
        <w:rPr>
          <w:noProof/>
          <w:lang w:eastAsia="ru-RU"/>
        </w:rPr>
        <w:pict>
          <v:rect id="Прямоугольник 10266" o:spid="_x0000_s1094" style="position:absolute;left:0;text-align:left;margin-left:206.7pt;margin-top:100.7pt;width:27pt;height:22.9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" stroked="f">
            <v:textbox>
              <w:txbxContent>
                <w:p w:rsidR="00351BFA" w:rsidRPr="007648A0" w:rsidRDefault="00351BFA" w:rsidP="0053178A">
                  <w:pPr>
                    <w:jc w:val="center"/>
                    <w:rPr>
                      <w:i/>
                      <w:sz w:val="24"/>
                      <w:szCs w:val="24"/>
                    </w:rPr>
                  </w:pPr>
                  <w:r w:rsidRPr="007648A0">
                    <w:rPr>
                      <w:i/>
                      <w:sz w:val="24"/>
                      <w:szCs w:val="24"/>
                    </w:rPr>
                    <w:t>д</w:t>
                  </w:r>
                </w:p>
              </w:txbxContent>
            </v:textbox>
          </v:rect>
        </w:pict>
      </w:r>
      <w:r>
        <w:rPr>
          <w:noProof/>
          <w:lang w:eastAsia="ru-RU"/>
        </w:rPr>
        <w:pict>
          <v:rect id="Прямоугольник 10267" o:spid="_x0000_s1095" style="position:absolute;left:0;text-align:left;margin-left:9pt;margin-top:3.1pt;width:18pt;height:18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" stroked="f"/>
        </w:pict>
      </w:r>
      <w:r>
        <w:rPr>
          <w:noProof/>
          <w:lang w:eastAsia="ru-RU"/>
        </w:rPr>
        <w:pict>
          <v:rect id="Прямоугольник 10268" o:spid="_x0000_s1096" style="position:absolute;left:0;text-align:left;margin-left:333pt;margin-top:30.25pt;width:9pt;height:18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" stroked="f"/>
        </w:pict>
      </w:r>
      <w:r>
        <w:rPr>
          <w:rFonts w:ascii="Times New Roman" w:hAnsi="Times New Roman"/>
          <w:noProof/>
          <w:sz w:val="28"/>
          <w:szCs w:val="28"/>
          <w:lang w:eastAsia="ru-RU"/>
        </w:rPr>
        <w:pict>
          <v:shape id="Рисунок 10279" o:spid="_x0000_i1034" type="#_x0000_t75" alt="Детали" style="width:125.25pt;height:88.5pt;visibility:visible">
            <v:imagedata r:id="rId53" o:title="" croptop="30397f" cropbottom="2442f" cropleft="-46f" cropright="47057f"/>
          </v:shape>
        </w:pict>
      </w:r>
      <w:r>
        <w:rPr>
          <w:rFonts w:ascii="Times New Roman" w:hAnsi="Times New Roman"/>
          <w:noProof/>
          <w:sz w:val="28"/>
          <w:szCs w:val="28"/>
          <w:lang w:eastAsia="ru-RU"/>
        </w:rPr>
        <w:pict>
          <v:shape id="Рисунок 10280" o:spid="_x0000_i1035" type="#_x0000_t75" alt="Детали" style="width:131.25pt;height:105.75pt;visibility:visible">
            <v:imagedata r:id="rId53" o:title="" croptop="28380f" cropleft="18503f" cropright="27311f"/>
          </v:shape>
        </w:pict>
      </w:r>
      <w:r>
        <w:rPr>
          <w:rFonts w:ascii="Times New Roman" w:hAnsi="Times New Roman"/>
          <w:noProof/>
          <w:sz w:val="28"/>
          <w:szCs w:val="28"/>
          <w:lang w:eastAsia="ru-RU"/>
        </w:rPr>
        <w:pict>
          <v:shape id="Рисунок 10281" o:spid="_x0000_i1036" type="#_x0000_t75" alt="Детали" style="width:153.75pt;height:96.75pt;visibility:visible">
            <v:imagedata r:id="rId53" o:title="" croptop="30061f" cropbottom="9236f" cropleft="39457f" cropright="6367f"/>
          </v:shape>
        </w:pic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Pr>
          <w:rFonts w:ascii="Times New Roman" w:hAnsi="Times New Roman"/>
          <w:i/>
          <w:sz w:val="28"/>
          <w:szCs w:val="28"/>
          <w:lang w:eastAsia="ru-RU"/>
        </w:rPr>
        <w:t>Рис.5.1</w:t>
      </w:r>
      <w:r w:rsidRPr="00D5655D">
        <w:rPr>
          <w:rFonts w:ascii="Times New Roman" w:hAnsi="Times New Roman"/>
          <w:i/>
          <w:sz w:val="28"/>
          <w:szCs w:val="28"/>
          <w:lang w:eastAsia="ru-RU"/>
        </w:rPr>
        <w:t>.</w:t>
      </w:r>
      <w:r w:rsidRPr="00B810DB">
        <w:rPr>
          <w:rFonts w:ascii="Times New Roman" w:hAnsi="Times New Roman"/>
          <w:i/>
          <w:sz w:val="28"/>
          <w:szCs w:val="28"/>
          <w:lang w:eastAsia="ru-RU"/>
        </w:rPr>
        <w:t>Технологии обработки</w:t>
      </w:r>
      <w:r w:rsidRPr="00D5655D">
        <w:rPr>
          <w:rFonts w:ascii="Times New Roman" w:hAnsi="Times New Roman"/>
          <w:i/>
          <w:sz w:val="28"/>
          <w:szCs w:val="28"/>
          <w:lang w:eastAsia="ru-RU"/>
        </w:rPr>
        <w:t xml:space="preserve"> металлов давлением: а – прокатка; б – волочение; в – прессование; г </w:t>
      </w:r>
      <w:r>
        <w:rPr>
          <w:rFonts w:ascii="Times New Roman" w:hAnsi="Times New Roman"/>
          <w:i/>
          <w:sz w:val="28"/>
          <w:szCs w:val="28"/>
          <w:lang w:eastAsia="ru-RU"/>
        </w:rPr>
        <w:t>– ковка; д – штамповка объемная</w:t>
      </w:r>
      <w:r w:rsidRPr="00D5655D">
        <w:rPr>
          <w:rFonts w:ascii="Times New Roman" w:hAnsi="Times New Roman"/>
          <w:i/>
          <w:sz w:val="28"/>
          <w:szCs w:val="28"/>
          <w:lang w:eastAsia="ru-RU"/>
        </w:rPr>
        <w:t>; е – листовая</w:t>
      </w:r>
    </w:p>
    <w:p w:rsidR="00D62C9F" w:rsidRDefault="00D62C9F" w:rsidP="00B810DB">
      <w:pPr>
        <w:widowControl w:val="0"/>
        <w:autoSpaceDE w:val="0"/>
        <w:autoSpaceDN w:val="0"/>
        <w:adjustRightInd w:val="0"/>
        <w:spacing w:after="0" w:line="240" w:lineRule="auto"/>
        <w:jc w:val="both"/>
        <w:rPr>
          <w:rFonts w:ascii="Times New Roman" w:hAnsi="Times New Roman"/>
          <w:sz w:val="28"/>
          <w:szCs w:val="28"/>
          <w:lang w:eastAsia="ru-RU"/>
        </w:rPr>
      </w:pPr>
    </w:p>
    <w:p w:rsidR="00D62C9F" w:rsidRPr="00B810DB"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Прокатку, волочение и прессование обычно производят на металлургических з</w:t>
      </w:r>
      <w:r w:rsidRPr="00D5655D">
        <w:rPr>
          <w:rFonts w:ascii="Times New Roman" w:hAnsi="Times New Roman"/>
          <w:sz w:val="28"/>
          <w:szCs w:val="28"/>
          <w:lang w:eastAsia="ru-RU"/>
        </w:rPr>
        <w:t>а</w:t>
      </w:r>
      <w:r w:rsidRPr="00D5655D">
        <w:rPr>
          <w:rFonts w:ascii="Times New Roman" w:hAnsi="Times New Roman"/>
          <w:sz w:val="28"/>
          <w:szCs w:val="28"/>
          <w:lang w:eastAsia="ru-RU"/>
        </w:rPr>
        <w:t>водах, а остальные способы обработки давлением на машиностроительных зав</w:t>
      </w:r>
      <w:r w:rsidRPr="00D5655D">
        <w:rPr>
          <w:rFonts w:ascii="Times New Roman" w:hAnsi="Times New Roman"/>
          <w:sz w:val="28"/>
          <w:szCs w:val="28"/>
          <w:lang w:eastAsia="ru-RU"/>
        </w:rPr>
        <w:t>о</w:t>
      </w:r>
      <w:r w:rsidRPr="00D5655D">
        <w:rPr>
          <w:rFonts w:ascii="Times New Roman" w:hAnsi="Times New Roman"/>
          <w:sz w:val="28"/>
          <w:szCs w:val="28"/>
          <w:lang w:eastAsia="ru-RU"/>
        </w:rPr>
        <w:t xml:space="preserve">дах. Большинство </w:t>
      </w:r>
      <w:r>
        <w:rPr>
          <w:rFonts w:ascii="Times New Roman" w:hAnsi="Times New Roman"/>
          <w:sz w:val="28"/>
          <w:szCs w:val="28"/>
          <w:lang w:eastAsia="ru-RU"/>
        </w:rPr>
        <w:t xml:space="preserve">технологических </w:t>
      </w:r>
      <w:r w:rsidRPr="00D5655D">
        <w:rPr>
          <w:rFonts w:ascii="Times New Roman" w:hAnsi="Times New Roman"/>
          <w:sz w:val="28"/>
          <w:szCs w:val="28"/>
          <w:lang w:eastAsia="ru-RU"/>
        </w:rPr>
        <w:t xml:space="preserve">процессов обработки </w:t>
      </w:r>
      <w:r>
        <w:rPr>
          <w:rFonts w:ascii="Times New Roman" w:hAnsi="Times New Roman"/>
          <w:sz w:val="28"/>
          <w:szCs w:val="28"/>
          <w:lang w:eastAsia="ru-RU"/>
        </w:rPr>
        <w:t xml:space="preserve">материалов </w:t>
      </w:r>
      <w:r w:rsidRPr="00D5655D">
        <w:rPr>
          <w:rFonts w:ascii="Times New Roman" w:hAnsi="Times New Roman"/>
          <w:sz w:val="28"/>
          <w:szCs w:val="28"/>
          <w:lang w:eastAsia="ru-RU"/>
        </w:rPr>
        <w:t xml:space="preserve">давлением отличаются высокой производительностью </w:t>
      </w:r>
      <w:r>
        <w:rPr>
          <w:rFonts w:ascii="Times New Roman" w:hAnsi="Times New Roman"/>
          <w:sz w:val="28"/>
          <w:szCs w:val="28"/>
          <w:lang w:eastAsia="ru-RU"/>
        </w:rPr>
        <w:t>при небольших отходах металлов.</w:t>
      </w:r>
    </w:p>
    <w:p w:rsidR="00D62C9F" w:rsidRPr="00B810DB" w:rsidRDefault="00AD71A2" w:rsidP="00B810DB">
      <w:pPr>
        <w:widowControl w:val="0"/>
        <w:autoSpaceDE w:val="0"/>
        <w:autoSpaceDN w:val="0"/>
        <w:adjustRightInd w:val="0"/>
        <w:spacing w:after="0" w:line="240" w:lineRule="auto"/>
        <w:jc w:val="both"/>
        <w:rPr>
          <w:rFonts w:ascii="Times New Roman" w:hAnsi="Times New Roman"/>
          <w:spacing w:val="-2"/>
          <w:sz w:val="28"/>
          <w:szCs w:val="28"/>
          <w:lang w:eastAsia="ru-RU"/>
        </w:rPr>
      </w:pPr>
      <w:r>
        <w:rPr>
          <w:rFonts w:ascii="Times New Roman" w:hAnsi="Times New Roman"/>
          <w:i/>
          <w:spacing w:val="-2"/>
          <w:sz w:val="28"/>
          <w:szCs w:val="28"/>
          <w:lang w:eastAsia="ru-RU"/>
        </w:rPr>
        <w:t xml:space="preserve">       </w:t>
      </w:r>
      <w:r w:rsidR="00D62C9F" w:rsidRPr="00083A9F">
        <w:rPr>
          <w:rFonts w:ascii="Times New Roman" w:hAnsi="Times New Roman"/>
          <w:i/>
          <w:spacing w:val="-2"/>
          <w:sz w:val="28"/>
          <w:szCs w:val="28"/>
          <w:lang w:eastAsia="ru-RU"/>
        </w:rPr>
        <w:t>3.2.1.Технологии прокатного  производства</w:t>
      </w:r>
      <w:r w:rsidR="00D62C9F" w:rsidRPr="00B810DB">
        <w:rPr>
          <w:rFonts w:ascii="Times New Roman" w:hAnsi="Times New Roman"/>
          <w:i/>
          <w:spacing w:val="-2"/>
          <w:sz w:val="28"/>
          <w:szCs w:val="28"/>
          <w:lang w:eastAsia="ru-RU"/>
        </w:rPr>
        <w:t>.</w:t>
      </w:r>
      <w:r w:rsidR="00D62C9F" w:rsidRPr="00B810DB">
        <w:rPr>
          <w:rFonts w:ascii="Times New Roman" w:hAnsi="Times New Roman"/>
          <w:spacing w:val="-2"/>
          <w:sz w:val="28"/>
          <w:szCs w:val="28"/>
          <w:lang w:eastAsia="ru-RU"/>
        </w:rPr>
        <w:t xml:space="preserve"> Сущность</w:t>
      </w:r>
      <w:r>
        <w:rPr>
          <w:rFonts w:ascii="Times New Roman" w:hAnsi="Times New Roman"/>
          <w:spacing w:val="-2"/>
          <w:sz w:val="28"/>
          <w:szCs w:val="28"/>
          <w:lang w:eastAsia="ru-RU"/>
        </w:rPr>
        <w:t xml:space="preserve"> </w:t>
      </w:r>
      <w:r w:rsidR="00D62C9F" w:rsidRPr="00B810DB">
        <w:rPr>
          <w:rFonts w:ascii="Times New Roman" w:hAnsi="Times New Roman"/>
          <w:spacing w:val="-2"/>
          <w:sz w:val="28"/>
          <w:szCs w:val="28"/>
          <w:lang w:eastAsia="ru-RU"/>
        </w:rPr>
        <w:t>прокатки заключается в деформировании металла между вращающимися валками, зазор между которыми меньше толщины обжимаемой заготовки (рис. 5.</w:t>
      </w:r>
      <w:r w:rsidR="00D62C9F">
        <w:rPr>
          <w:rFonts w:ascii="Times New Roman" w:hAnsi="Times New Roman"/>
          <w:spacing w:val="-2"/>
          <w:sz w:val="28"/>
          <w:szCs w:val="28"/>
          <w:lang w:eastAsia="ru-RU"/>
        </w:rPr>
        <w:t>1</w:t>
      </w:r>
      <w:r w:rsidR="00D62C9F" w:rsidRPr="00B810DB">
        <w:rPr>
          <w:rFonts w:ascii="Times New Roman" w:hAnsi="Times New Roman"/>
          <w:i/>
          <w:spacing w:val="-2"/>
          <w:sz w:val="28"/>
          <w:szCs w:val="28"/>
          <w:lang w:eastAsia="ru-RU"/>
        </w:rPr>
        <w:t>а</w:t>
      </w:r>
      <w:r w:rsidR="00D62C9F" w:rsidRPr="00B810DB">
        <w:rPr>
          <w:rFonts w:ascii="Times New Roman" w:hAnsi="Times New Roman"/>
          <w:spacing w:val="-2"/>
          <w:sz w:val="28"/>
          <w:szCs w:val="28"/>
          <w:lang w:eastAsia="ru-RU"/>
        </w:rPr>
        <w:t>). В результате обжатия толщ</w:t>
      </w:r>
      <w:r w:rsidR="00D62C9F" w:rsidRPr="00B810DB">
        <w:rPr>
          <w:rFonts w:ascii="Times New Roman" w:hAnsi="Times New Roman"/>
          <w:spacing w:val="-2"/>
          <w:sz w:val="28"/>
          <w:szCs w:val="28"/>
          <w:lang w:eastAsia="ru-RU"/>
        </w:rPr>
        <w:t>и</w:t>
      </w:r>
      <w:r w:rsidR="00D62C9F" w:rsidRPr="00B810DB">
        <w:rPr>
          <w:rFonts w:ascii="Times New Roman" w:hAnsi="Times New Roman"/>
          <w:spacing w:val="-2"/>
          <w:sz w:val="28"/>
          <w:szCs w:val="28"/>
          <w:lang w:eastAsia="ru-RU"/>
        </w:rPr>
        <w:t>на заготовки уменьшается, а длина и ширина увеличивается. Относительное обж</w:t>
      </w:r>
      <w:r w:rsidR="00D62C9F" w:rsidRPr="00B810DB">
        <w:rPr>
          <w:rFonts w:ascii="Times New Roman" w:hAnsi="Times New Roman"/>
          <w:spacing w:val="-2"/>
          <w:sz w:val="28"/>
          <w:szCs w:val="28"/>
          <w:lang w:eastAsia="ru-RU"/>
        </w:rPr>
        <w:t>а</w:t>
      </w:r>
      <w:r w:rsidR="00D62C9F" w:rsidRPr="00B810DB">
        <w:rPr>
          <w:rFonts w:ascii="Times New Roman" w:hAnsi="Times New Roman"/>
          <w:spacing w:val="-2"/>
          <w:sz w:val="28"/>
          <w:szCs w:val="28"/>
          <w:lang w:eastAsia="ru-RU"/>
        </w:rPr>
        <w:t>тие заготовки за один проход не превышает даже для горячего металла 70–80 %, поэтому окончательный профиль продукта получается многократным повторением обработки заготовки при постепенном уменьшении зазора между валками.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Технологический процесс прокатного производства состоит из следующих этапов:</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940ED6">
        <w:rPr>
          <w:rFonts w:ascii="Times New Roman" w:hAnsi="Times New Roman"/>
          <w:sz w:val="28"/>
          <w:szCs w:val="28"/>
        </w:rPr>
        <w:t>■</w:t>
      </w:r>
      <w:r w:rsidRPr="00D5655D">
        <w:rPr>
          <w:rFonts w:ascii="Times New Roman" w:hAnsi="Times New Roman"/>
          <w:i/>
          <w:sz w:val="28"/>
          <w:szCs w:val="28"/>
          <w:lang w:eastAsia="ru-RU"/>
        </w:rPr>
        <w:t>подготовка исходного материала;</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940ED6">
        <w:rPr>
          <w:rFonts w:ascii="Times New Roman" w:hAnsi="Times New Roman"/>
          <w:sz w:val="28"/>
          <w:szCs w:val="28"/>
        </w:rPr>
        <w:t>■</w:t>
      </w:r>
      <w:r w:rsidRPr="00D5655D">
        <w:rPr>
          <w:rFonts w:ascii="Times New Roman" w:hAnsi="Times New Roman"/>
          <w:i/>
          <w:sz w:val="28"/>
          <w:szCs w:val="28"/>
          <w:lang w:eastAsia="ru-RU"/>
        </w:rPr>
        <w:t>нагрев металла (в случае горячей прокатки);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940ED6">
        <w:rPr>
          <w:rFonts w:ascii="Times New Roman" w:hAnsi="Times New Roman"/>
          <w:sz w:val="28"/>
          <w:szCs w:val="28"/>
        </w:rPr>
        <w:t>■</w:t>
      </w:r>
      <w:r w:rsidRPr="00D5655D">
        <w:rPr>
          <w:rFonts w:ascii="Times New Roman" w:hAnsi="Times New Roman"/>
          <w:i/>
          <w:sz w:val="28"/>
          <w:szCs w:val="28"/>
          <w:lang w:eastAsia="ru-RU"/>
        </w:rPr>
        <w:t>прокатка;</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4E4196">
        <w:rPr>
          <w:rFonts w:ascii="Times New Roman" w:hAnsi="Times New Roman"/>
          <w:i/>
          <w:sz w:val="28"/>
          <w:szCs w:val="28"/>
          <w:lang w:eastAsia="ru-RU"/>
        </w:rPr>
        <w:t>■</w:t>
      </w:r>
      <w:r w:rsidRPr="00D5655D">
        <w:rPr>
          <w:rFonts w:ascii="Times New Roman" w:hAnsi="Times New Roman"/>
          <w:i/>
          <w:sz w:val="28"/>
          <w:szCs w:val="28"/>
          <w:lang w:eastAsia="ru-RU"/>
        </w:rPr>
        <w:t>отделка.</w:t>
      </w:r>
    </w:p>
    <w:p w:rsidR="00D62C9F" w:rsidRPr="00D5655D" w:rsidRDefault="00D62C9F" w:rsidP="00D5655D">
      <w:pPr>
        <w:spacing w:after="0" w:line="240" w:lineRule="auto"/>
        <w:jc w:val="both"/>
        <w:rPr>
          <w:rFonts w:ascii="Times New Roman" w:hAnsi="Times New Roman"/>
          <w:i/>
          <w:sz w:val="28"/>
          <w:szCs w:val="28"/>
          <w:lang w:eastAsia="ru-RU"/>
        </w:rPr>
      </w:pPr>
      <w:r w:rsidRPr="00D5655D">
        <w:rPr>
          <w:rFonts w:ascii="Times New Roman" w:hAnsi="Times New Roman"/>
          <w:sz w:val="28"/>
          <w:szCs w:val="28"/>
          <w:lang w:eastAsia="ru-RU"/>
        </w:rPr>
        <w:t>Первичными заготовками являются слитки. Слитки проверяют и обнаруженные трещины, шлаковые включения удаляют зачисткой и заваркой. Затем слитки нагревают до температуры прокатки в нагревательных колодцах. Из слитков ма</w:t>
      </w:r>
      <w:r w:rsidRPr="00D5655D">
        <w:rPr>
          <w:rFonts w:ascii="Times New Roman" w:hAnsi="Times New Roman"/>
          <w:sz w:val="28"/>
          <w:szCs w:val="28"/>
          <w:lang w:eastAsia="ru-RU"/>
        </w:rPr>
        <w:t>с</w:t>
      </w:r>
      <w:r w:rsidRPr="00D5655D">
        <w:rPr>
          <w:rFonts w:ascii="Times New Roman" w:hAnsi="Times New Roman"/>
          <w:sz w:val="28"/>
          <w:szCs w:val="28"/>
          <w:lang w:eastAsia="ru-RU"/>
        </w:rPr>
        <w:t>сой до 25 т на обжимных прокатных станах получают полуфабрикат: блюмы (</w:t>
      </w:r>
      <w:r w:rsidRPr="004E4196">
        <w:rPr>
          <w:rFonts w:ascii="Times New Roman" w:hAnsi="Times New Roman"/>
          <w:i/>
          <w:sz w:val="28"/>
          <w:szCs w:val="28"/>
          <w:lang w:eastAsia="ru-RU"/>
        </w:rPr>
        <w:t>квадратное сечение</w:t>
      </w:r>
      <w:r w:rsidRPr="00D5655D">
        <w:rPr>
          <w:rFonts w:ascii="Times New Roman" w:hAnsi="Times New Roman"/>
          <w:sz w:val="28"/>
          <w:szCs w:val="28"/>
          <w:lang w:eastAsia="ru-RU"/>
        </w:rPr>
        <w:t>), слябы (</w:t>
      </w:r>
      <w:r w:rsidRPr="004E4196">
        <w:rPr>
          <w:rFonts w:ascii="Times New Roman" w:hAnsi="Times New Roman"/>
          <w:i/>
          <w:sz w:val="28"/>
          <w:szCs w:val="28"/>
          <w:lang w:eastAsia="ru-RU"/>
        </w:rPr>
        <w:t>прямоугольное сечение</w:t>
      </w:r>
      <w:r w:rsidRPr="00D5655D">
        <w:rPr>
          <w:rFonts w:ascii="Times New Roman" w:hAnsi="Times New Roman"/>
          <w:sz w:val="28"/>
          <w:szCs w:val="28"/>
          <w:lang w:eastAsia="ru-RU"/>
        </w:rPr>
        <w:t>) и заготовки круглого сеч</w:t>
      </w:r>
      <w:r w:rsidRPr="00D5655D">
        <w:rPr>
          <w:rFonts w:ascii="Times New Roman" w:hAnsi="Times New Roman"/>
          <w:sz w:val="28"/>
          <w:szCs w:val="28"/>
          <w:lang w:eastAsia="ru-RU"/>
        </w:rPr>
        <w:t>е</w:t>
      </w:r>
      <w:r w:rsidRPr="00D5655D">
        <w:rPr>
          <w:rFonts w:ascii="Times New Roman" w:hAnsi="Times New Roman"/>
          <w:sz w:val="28"/>
          <w:szCs w:val="28"/>
          <w:lang w:eastAsia="ru-RU"/>
        </w:rPr>
        <w:t xml:space="preserve">ния диаметром до </w:t>
      </w:r>
      <w:smartTag w:uri="urn:schemas-microsoft-com:office:smarttags" w:element="metricconverter">
        <w:smartTagPr>
          <w:attr w:name="ProductID" w:val="200 мм"/>
        </w:smartTagPr>
        <w:r w:rsidRPr="00D5655D">
          <w:rPr>
            <w:rFonts w:ascii="Times New Roman" w:hAnsi="Times New Roman"/>
            <w:sz w:val="28"/>
            <w:szCs w:val="28"/>
            <w:lang w:eastAsia="ru-RU"/>
          </w:rPr>
          <w:t>200 мм</w:t>
        </w:r>
      </w:smartTag>
      <w:r w:rsidRPr="00D5655D">
        <w:rPr>
          <w:rFonts w:ascii="Times New Roman" w:hAnsi="Times New Roman"/>
          <w:sz w:val="28"/>
          <w:szCs w:val="28"/>
          <w:lang w:eastAsia="ru-RU"/>
        </w:rPr>
        <w:t>, которые разрезаются на заготовки нужной длины и п</w:t>
      </w:r>
      <w:r w:rsidRPr="00D5655D">
        <w:rPr>
          <w:rFonts w:ascii="Times New Roman" w:hAnsi="Times New Roman"/>
          <w:sz w:val="28"/>
          <w:szCs w:val="28"/>
          <w:lang w:eastAsia="ru-RU"/>
        </w:rPr>
        <w:t>о</w:t>
      </w:r>
      <w:r w:rsidRPr="00D5655D">
        <w:rPr>
          <w:rFonts w:ascii="Times New Roman" w:hAnsi="Times New Roman"/>
          <w:sz w:val="28"/>
          <w:szCs w:val="28"/>
          <w:lang w:eastAsia="ru-RU"/>
        </w:rPr>
        <w:t xml:space="preserve">даются на заготовочный стан для дальнейшей обработки. Блюмы используются для изготовления сортового проката, из слябов получают лист и полосы. Обычно </w:t>
      </w:r>
      <w:r w:rsidRPr="00D5655D">
        <w:rPr>
          <w:rFonts w:ascii="Times New Roman" w:hAnsi="Times New Roman"/>
          <w:sz w:val="28"/>
          <w:szCs w:val="28"/>
          <w:lang w:eastAsia="ru-RU"/>
        </w:rPr>
        <w:lastRenderedPageBreak/>
        <w:t>обжимные и заготовочные станы располагаются рядом, что позволяет вести пр</w:t>
      </w:r>
      <w:r w:rsidRPr="00D5655D">
        <w:rPr>
          <w:rFonts w:ascii="Times New Roman" w:hAnsi="Times New Roman"/>
          <w:sz w:val="28"/>
          <w:szCs w:val="28"/>
          <w:lang w:eastAsia="ru-RU"/>
        </w:rPr>
        <w:t>о</w:t>
      </w:r>
      <w:r w:rsidRPr="00D5655D">
        <w:rPr>
          <w:rFonts w:ascii="Times New Roman" w:hAnsi="Times New Roman"/>
          <w:sz w:val="28"/>
          <w:szCs w:val="28"/>
          <w:lang w:eastAsia="ru-RU"/>
        </w:rPr>
        <w:t>катку с однократным нагревом металла. На заготовочных станах продукция пе</w:t>
      </w:r>
      <w:r w:rsidRPr="00D5655D">
        <w:rPr>
          <w:rFonts w:ascii="Times New Roman" w:hAnsi="Times New Roman"/>
          <w:sz w:val="28"/>
          <w:szCs w:val="28"/>
          <w:lang w:eastAsia="ru-RU"/>
        </w:rPr>
        <w:t>р</w:t>
      </w:r>
      <w:r w:rsidRPr="00D5655D">
        <w:rPr>
          <w:rFonts w:ascii="Times New Roman" w:hAnsi="Times New Roman"/>
          <w:sz w:val="28"/>
          <w:szCs w:val="28"/>
          <w:lang w:eastAsia="ru-RU"/>
        </w:rPr>
        <w:t>вичной прокатки подвергается обжатию и получают</w:t>
      </w:r>
      <w:r w:rsidRPr="00D5655D">
        <w:rPr>
          <w:rFonts w:ascii="Times New Roman" w:hAnsi="Times New Roman"/>
          <w:sz w:val="28"/>
          <w:szCs w:val="28"/>
          <w:lang w:val="en-US" w:eastAsia="ru-RU"/>
        </w:rPr>
        <w:t>c</w:t>
      </w:r>
      <w:r w:rsidRPr="00D5655D">
        <w:rPr>
          <w:rFonts w:ascii="Times New Roman" w:hAnsi="Times New Roman"/>
          <w:sz w:val="28"/>
          <w:szCs w:val="28"/>
          <w:lang w:eastAsia="ru-RU"/>
        </w:rPr>
        <w:t>я заготовки меньшего сеч</w:t>
      </w:r>
      <w:r w:rsidRPr="00D5655D">
        <w:rPr>
          <w:rFonts w:ascii="Times New Roman" w:hAnsi="Times New Roman"/>
          <w:sz w:val="28"/>
          <w:szCs w:val="28"/>
          <w:lang w:eastAsia="ru-RU"/>
        </w:rPr>
        <w:t>е</w:t>
      </w:r>
      <w:r w:rsidRPr="00D5655D">
        <w:rPr>
          <w:rFonts w:ascii="Times New Roman" w:hAnsi="Times New Roman"/>
          <w:sz w:val="28"/>
          <w:szCs w:val="28"/>
          <w:lang w:eastAsia="ru-RU"/>
        </w:rPr>
        <w:t>ния и большей длины, которые служат полуфабрикатом для станов окончательной прокатки (листовых, трубных, сортопрокатных и др.). Вся продукция прокатного производства подвергается отделочным операциям (</w:t>
      </w:r>
      <w:r w:rsidRPr="00D5655D">
        <w:rPr>
          <w:rFonts w:ascii="Times New Roman" w:hAnsi="Times New Roman"/>
          <w:i/>
          <w:sz w:val="28"/>
          <w:szCs w:val="28"/>
          <w:lang w:eastAsia="ru-RU"/>
        </w:rPr>
        <w:t>разрезанию, правке, устран</w:t>
      </w:r>
      <w:r w:rsidRPr="00D5655D">
        <w:rPr>
          <w:rFonts w:ascii="Times New Roman" w:hAnsi="Times New Roman"/>
          <w:i/>
          <w:sz w:val="28"/>
          <w:szCs w:val="28"/>
          <w:lang w:eastAsia="ru-RU"/>
        </w:rPr>
        <w:t>е</w:t>
      </w:r>
      <w:r w:rsidRPr="00D5655D">
        <w:rPr>
          <w:rFonts w:ascii="Times New Roman" w:hAnsi="Times New Roman"/>
          <w:i/>
          <w:sz w:val="28"/>
          <w:szCs w:val="28"/>
          <w:lang w:eastAsia="ru-RU"/>
        </w:rPr>
        <w:t>нию поверхностных дефектов).</w:t>
      </w:r>
    </w:p>
    <w:p w:rsidR="00D62C9F" w:rsidRPr="004E4196" w:rsidRDefault="00D62C9F" w:rsidP="00D5655D">
      <w:pPr>
        <w:spacing w:after="0" w:line="240" w:lineRule="auto"/>
        <w:jc w:val="both"/>
        <w:rPr>
          <w:rFonts w:ascii="Times New Roman" w:hAnsi="Times New Roman"/>
          <w:i/>
          <w:sz w:val="28"/>
          <w:szCs w:val="28"/>
          <w:lang w:eastAsia="ru-RU"/>
        </w:rPr>
      </w:pPr>
      <w:r w:rsidRPr="00D5655D">
        <w:rPr>
          <w:rFonts w:ascii="Times New Roman" w:hAnsi="Times New Roman"/>
          <w:sz w:val="28"/>
          <w:szCs w:val="28"/>
          <w:lang w:eastAsia="ru-RU"/>
        </w:rPr>
        <w:t>Совокупность профилей и их размеров, а также сплавов, из которых их изгота</w:t>
      </w:r>
      <w:r w:rsidRPr="00D5655D">
        <w:rPr>
          <w:rFonts w:ascii="Times New Roman" w:hAnsi="Times New Roman"/>
          <w:sz w:val="28"/>
          <w:szCs w:val="28"/>
          <w:lang w:eastAsia="ru-RU"/>
        </w:rPr>
        <w:t>в</w:t>
      </w:r>
      <w:r w:rsidRPr="00D5655D">
        <w:rPr>
          <w:rFonts w:ascii="Times New Roman" w:hAnsi="Times New Roman"/>
          <w:sz w:val="28"/>
          <w:szCs w:val="28"/>
          <w:lang w:eastAsia="ru-RU"/>
        </w:rPr>
        <w:t xml:space="preserve">ливают, называют </w:t>
      </w:r>
      <w:r w:rsidRPr="00083A9F">
        <w:rPr>
          <w:rFonts w:ascii="Times New Roman" w:hAnsi="Times New Roman"/>
          <w:i/>
          <w:sz w:val="28"/>
          <w:szCs w:val="28"/>
          <w:lang w:eastAsia="ru-RU"/>
        </w:rPr>
        <w:t>сортаментом</w:t>
      </w:r>
      <w:r w:rsidRPr="00083A9F">
        <w:rPr>
          <w:rFonts w:ascii="Times New Roman" w:hAnsi="Times New Roman"/>
          <w:sz w:val="28"/>
          <w:szCs w:val="28"/>
          <w:lang w:eastAsia="ru-RU"/>
        </w:rPr>
        <w:t>.</w:t>
      </w:r>
      <w:r w:rsidR="00AD71A2">
        <w:rPr>
          <w:rFonts w:ascii="Times New Roman" w:hAnsi="Times New Roman"/>
          <w:sz w:val="28"/>
          <w:szCs w:val="28"/>
          <w:lang w:eastAsia="ru-RU"/>
        </w:rPr>
        <w:t xml:space="preserve"> </w:t>
      </w:r>
      <w:proofErr w:type="gramStart"/>
      <w:r w:rsidRPr="00D5655D">
        <w:rPr>
          <w:rFonts w:ascii="Times New Roman" w:hAnsi="Times New Roman"/>
          <w:sz w:val="28"/>
          <w:szCs w:val="28"/>
          <w:lang w:eastAsia="ru-RU"/>
        </w:rPr>
        <w:t>Сортамент прокатных изделий весьма разно о</w:t>
      </w:r>
      <w:r w:rsidRPr="00D5655D">
        <w:rPr>
          <w:rFonts w:ascii="Times New Roman" w:hAnsi="Times New Roman"/>
          <w:sz w:val="28"/>
          <w:szCs w:val="28"/>
          <w:lang w:eastAsia="ru-RU"/>
        </w:rPr>
        <w:t>б</w:t>
      </w:r>
      <w:r w:rsidRPr="00D5655D">
        <w:rPr>
          <w:rFonts w:ascii="Times New Roman" w:hAnsi="Times New Roman"/>
          <w:sz w:val="28"/>
          <w:szCs w:val="28"/>
          <w:lang w:eastAsia="ru-RU"/>
        </w:rPr>
        <w:t xml:space="preserve">разен: </w:t>
      </w:r>
      <w:r w:rsidRPr="00D5655D">
        <w:rPr>
          <w:rFonts w:ascii="Times New Roman" w:hAnsi="Times New Roman"/>
          <w:i/>
          <w:sz w:val="28"/>
          <w:szCs w:val="28"/>
          <w:lang w:eastAsia="ru-RU"/>
        </w:rPr>
        <w:t>листы, сортово</w:t>
      </w:r>
      <w:r>
        <w:rPr>
          <w:rFonts w:ascii="Times New Roman" w:hAnsi="Times New Roman"/>
          <w:i/>
          <w:sz w:val="28"/>
          <w:szCs w:val="28"/>
          <w:lang w:eastAsia="ru-RU"/>
        </w:rPr>
        <w:t xml:space="preserve">й прокат </w:t>
      </w:r>
      <w:r w:rsidRPr="00D5655D">
        <w:rPr>
          <w:rFonts w:ascii="Times New Roman" w:hAnsi="Times New Roman"/>
          <w:i/>
          <w:sz w:val="28"/>
          <w:szCs w:val="28"/>
          <w:lang w:eastAsia="ru-RU"/>
        </w:rPr>
        <w:t>(профили круглого, квадратного, шестигранного сечений, у</w:t>
      </w:r>
      <w:r>
        <w:rPr>
          <w:rFonts w:ascii="Times New Roman" w:hAnsi="Times New Roman"/>
          <w:i/>
          <w:sz w:val="28"/>
          <w:szCs w:val="28"/>
          <w:lang w:eastAsia="ru-RU"/>
        </w:rPr>
        <w:t xml:space="preserve">голок, швеллер, тавр, </w:t>
      </w:r>
      <w:proofErr w:type="spellStart"/>
      <w:r>
        <w:rPr>
          <w:rFonts w:ascii="Times New Roman" w:hAnsi="Times New Roman"/>
          <w:i/>
          <w:sz w:val="28"/>
          <w:szCs w:val="28"/>
          <w:lang w:eastAsia="ru-RU"/>
        </w:rPr>
        <w:t>двутавр</w:t>
      </w:r>
      <w:proofErr w:type="spellEnd"/>
      <w:r>
        <w:rPr>
          <w:rFonts w:ascii="Times New Roman" w:hAnsi="Times New Roman"/>
          <w:i/>
          <w:sz w:val="28"/>
          <w:szCs w:val="28"/>
          <w:lang w:eastAsia="ru-RU"/>
        </w:rPr>
        <w:t xml:space="preserve">, </w:t>
      </w:r>
      <w:r w:rsidRPr="00D5655D">
        <w:rPr>
          <w:rFonts w:ascii="Times New Roman" w:hAnsi="Times New Roman"/>
          <w:i/>
          <w:sz w:val="28"/>
          <w:szCs w:val="28"/>
          <w:lang w:eastAsia="ru-RU"/>
        </w:rPr>
        <w:t>балки и т. д.), трубы, специальный пр</w:t>
      </w:r>
      <w:r w:rsidRPr="00D5655D">
        <w:rPr>
          <w:rFonts w:ascii="Times New Roman" w:hAnsi="Times New Roman"/>
          <w:i/>
          <w:sz w:val="28"/>
          <w:szCs w:val="28"/>
          <w:lang w:eastAsia="ru-RU"/>
        </w:rPr>
        <w:t>о</w:t>
      </w:r>
      <w:r w:rsidRPr="00D5655D">
        <w:rPr>
          <w:rFonts w:ascii="Times New Roman" w:hAnsi="Times New Roman"/>
          <w:i/>
          <w:sz w:val="28"/>
          <w:szCs w:val="28"/>
          <w:lang w:eastAsia="ru-RU"/>
        </w:rPr>
        <w:t>кат (кольца, бандажи, зубчатые колеса и шестерни, оси и валы, периодический профиль и т. д.).</w:t>
      </w:r>
      <w:proofErr w:type="gramEnd"/>
      <w:r w:rsidRPr="00D5655D">
        <w:rPr>
          <w:rFonts w:ascii="Times New Roman" w:hAnsi="Times New Roman"/>
          <w:sz w:val="28"/>
          <w:szCs w:val="28"/>
          <w:lang w:eastAsia="ru-RU"/>
        </w:rPr>
        <w:t xml:space="preserve"> Металлопрокат преимущественно выпускают металлургические заводы (комбинаты). Однако прокатка металлоизделий в последние годы широко применяется и на машиностроительных и приборостроительных предприятиях, поскольку является прогрессивным способом металлообработки, позволяющим обеспечить высокое качество продукции, огромную производительность и экон</w:t>
      </w:r>
      <w:r w:rsidRPr="00D5655D">
        <w:rPr>
          <w:rFonts w:ascii="Times New Roman" w:hAnsi="Times New Roman"/>
          <w:sz w:val="28"/>
          <w:szCs w:val="28"/>
          <w:lang w:eastAsia="ru-RU"/>
        </w:rPr>
        <w:t>о</w:t>
      </w:r>
      <w:r w:rsidRPr="00D5655D">
        <w:rPr>
          <w:rFonts w:ascii="Times New Roman" w:hAnsi="Times New Roman"/>
          <w:sz w:val="28"/>
          <w:szCs w:val="28"/>
          <w:lang w:eastAsia="ru-RU"/>
        </w:rPr>
        <w:t>мическую эффективность. В некоторых случаях прокатка является единственным способом производства изделий, в частности, листов, труб, высокопрочных со</w:t>
      </w:r>
      <w:r w:rsidRPr="00D5655D">
        <w:rPr>
          <w:rFonts w:ascii="Times New Roman" w:hAnsi="Times New Roman"/>
          <w:sz w:val="28"/>
          <w:szCs w:val="28"/>
          <w:lang w:eastAsia="ru-RU"/>
        </w:rPr>
        <w:t>р</w:t>
      </w:r>
      <w:r w:rsidRPr="00D5655D">
        <w:rPr>
          <w:rFonts w:ascii="Times New Roman" w:hAnsi="Times New Roman"/>
          <w:sz w:val="28"/>
          <w:szCs w:val="28"/>
          <w:lang w:eastAsia="ru-RU"/>
        </w:rPr>
        <w:t>товых профилей. По качеству выпускаемых изделий и производительности пр</w:t>
      </w:r>
      <w:r w:rsidRPr="00D5655D">
        <w:rPr>
          <w:rFonts w:ascii="Times New Roman" w:hAnsi="Times New Roman"/>
          <w:sz w:val="28"/>
          <w:szCs w:val="28"/>
          <w:lang w:eastAsia="ru-RU"/>
        </w:rPr>
        <w:t>о</w:t>
      </w:r>
      <w:r w:rsidRPr="00D5655D">
        <w:rPr>
          <w:rFonts w:ascii="Times New Roman" w:hAnsi="Times New Roman"/>
          <w:sz w:val="28"/>
          <w:szCs w:val="28"/>
          <w:lang w:eastAsia="ru-RU"/>
        </w:rPr>
        <w:t xml:space="preserve">катка не имеет себе равных среди других способов металлообработки. </w:t>
      </w:r>
      <w:r w:rsidRPr="00083A9F">
        <w:rPr>
          <w:rFonts w:ascii="Times New Roman" w:hAnsi="Times New Roman"/>
          <w:i/>
          <w:sz w:val="28"/>
          <w:szCs w:val="28"/>
          <w:lang w:eastAsia="ru-RU"/>
        </w:rPr>
        <w:t>Важне</w:t>
      </w:r>
      <w:r w:rsidRPr="00083A9F">
        <w:rPr>
          <w:rFonts w:ascii="Times New Roman" w:hAnsi="Times New Roman"/>
          <w:i/>
          <w:sz w:val="28"/>
          <w:szCs w:val="28"/>
          <w:lang w:eastAsia="ru-RU"/>
        </w:rPr>
        <w:t>й</w:t>
      </w:r>
      <w:r w:rsidRPr="00083A9F">
        <w:rPr>
          <w:rFonts w:ascii="Times New Roman" w:hAnsi="Times New Roman"/>
          <w:i/>
          <w:sz w:val="28"/>
          <w:szCs w:val="28"/>
          <w:lang w:eastAsia="ru-RU"/>
        </w:rPr>
        <w:t>шим преимуществом</w:t>
      </w:r>
      <w:r w:rsidRPr="00D5655D">
        <w:rPr>
          <w:rFonts w:ascii="Times New Roman" w:hAnsi="Times New Roman"/>
          <w:sz w:val="28"/>
          <w:szCs w:val="28"/>
          <w:lang w:eastAsia="ru-RU"/>
        </w:rPr>
        <w:t xml:space="preserve"> прокатки является то, что наряду с формоизменением заг</w:t>
      </w:r>
      <w:r w:rsidRPr="00D5655D">
        <w:rPr>
          <w:rFonts w:ascii="Times New Roman" w:hAnsi="Times New Roman"/>
          <w:sz w:val="28"/>
          <w:szCs w:val="28"/>
          <w:lang w:eastAsia="ru-RU"/>
        </w:rPr>
        <w:t>о</w:t>
      </w:r>
      <w:r w:rsidRPr="00D5655D">
        <w:rPr>
          <w:rFonts w:ascii="Times New Roman" w:hAnsi="Times New Roman"/>
          <w:sz w:val="28"/>
          <w:szCs w:val="28"/>
          <w:lang w:eastAsia="ru-RU"/>
        </w:rPr>
        <w:t>товки сплаву придают уникальные прочностные свойства. Поэтому не менее 80 % выплавляемых металлов и сплавов прокатывается, что позволяет многие предпр</w:t>
      </w:r>
      <w:r w:rsidRPr="00D5655D">
        <w:rPr>
          <w:rFonts w:ascii="Times New Roman" w:hAnsi="Times New Roman"/>
          <w:sz w:val="28"/>
          <w:szCs w:val="28"/>
          <w:lang w:eastAsia="ru-RU"/>
        </w:rPr>
        <w:t>и</w:t>
      </w:r>
      <w:r w:rsidRPr="00D5655D">
        <w:rPr>
          <w:rFonts w:ascii="Times New Roman" w:hAnsi="Times New Roman"/>
          <w:sz w:val="28"/>
          <w:szCs w:val="28"/>
          <w:lang w:eastAsia="ru-RU"/>
        </w:rPr>
        <w:t>ятия обеспечить высококачественными заготовками и готовыми профилями (</w:t>
      </w:r>
      <w:r w:rsidRPr="00D5655D">
        <w:rPr>
          <w:rFonts w:ascii="Times New Roman" w:hAnsi="Times New Roman"/>
          <w:i/>
          <w:sz w:val="28"/>
          <w:szCs w:val="28"/>
          <w:lang w:eastAsia="ru-RU"/>
        </w:rPr>
        <w:t>рельсы, балки, профили для рессор и пружин, колес, напильников, зубил, деталей автомобилей, тракторов, сельскохозяйственных машин и т. п.).</w:t>
      </w:r>
    </w:p>
    <w:p w:rsidR="00D62C9F" w:rsidRPr="00D5655D" w:rsidRDefault="00AD71A2" w:rsidP="00D5655D">
      <w:pPr>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083A9F">
        <w:rPr>
          <w:rFonts w:ascii="Times New Roman" w:hAnsi="Times New Roman"/>
          <w:i/>
          <w:sz w:val="28"/>
          <w:szCs w:val="28"/>
          <w:lang w:eastAsia="ru-RU"/>
        </w:rPr>
        <w:t>3.2.2.Волочение</w:t>
      </w:r>
      <w:r w:rsidR="00D62C9F" w:rsidRPr="00D5655D">
        <w:rPr>
          <w:rFonts w:ascii="Times New Roman" w:hAnsi="Times New Roman"/>
          <w:i/>
          <w:sz w:val="28"/>
          <w:szCs w:val="28"/>
          <w:lang w:eastAsia="ru-RU"/>
        </w:rPr>
        <w:t xml:space="preserve"> –</w:t>
      </w:r>
      <w:r w:rsidR="00D62C9F" w:rsidRPr="00D5655D">
        <w:rPr>
          <w:rFonts w:ascii="Times New Roman" w:hAnsi="Times New Roman"/>
          <w:sz w:val="28"/>
          <w:szCs w:val="28"/>
          <w:lang w:eastAsia="ru-RU"/>
        </w:rPr>
        <w:t xml:space="preserve"> процесс обжатия металла при протаскивании заготовки через волоку – инструмент с отверстием, сечение которого меньше исходного сече</w:t>
      </w:r>
      <w:r w:rsidR="00D62C9F">
        <w:rPr>
          <w:rFonts w:ascii="Times New Roman" w:hAnsi="Times New Roman"/>
          <w:sz w:val="28"/>
          <w:szCs w:val="28"/>
          <w:lang w:eastAsia="ru-RU"/>
        </w:rPr>
        <w:t>ния заготовки (рис. 5.1</w:t>
      </w:r>
      <w:r w:rsidR="00D62C9F" w:rsidRPr="00D5655D">
        <w:rPr>
          <w:rFonts w:ascii="Times New Roman" w:hAnsi="Times New Roman"/>
          <w:sz w:val="28"/>
          <w:szCs w:val="28"/>
          <w:lang w:eastAsia="ru-RU"/>
        </w:rPr>
        <w:t>.</w:t>
      </w:r>
      <w:r w:rsidR="00D62C9F" w:rsidRPr="00D5655D">
        <w:rPr>
          <w:rFonts w:ascii="Times New Roman" w:hAnsi="Times New Roman"/>
          <w:i/>
          <w:sz w:val="28"/>
          <w:szCs w:val="28"/>
          <w:lang w:eastAsia="ru-RU"/>
        </w:rPr>
        <w:t>б</w:t>
      </w:r>
      <w:r w:rsidR="00D62C9F" w:rsidRPr="00D5655D">
        <w:rPr>
          <w:rFonts w:ascii="Times New Roman" w:hAnsi="Times New Roman"/>
          <w:sz w:val="28"/>
          <w:szCs w:val="28"/>
          <w:lang w:eastAsia="ru-RU"/>
        </w:rPr>
        <w:t>). Процесс волочения осуществляется в холодном состоянии и используется для получения тонкой проволоки (</w:t>
      </w:r>
      <w:r w:rsidR="00D62C9F" w:rsidRPr="004E4196">
        <w:rPr>
          <w:rFonts w:ascii="Times New Roman" w:hAnsi="Times New Roman"/>
          <w:i/>
          <w:sz w:val="28"/>
          <w:szCs w:val="28"/>
          <w:lang w:eastAsia="ru-RU"/>
        </w:rPr>
        <w:t xml:space="preserve">от 0,002 до </w:t>
      </w:r>
      <w:smartTag w:uri="urn:schemas-microsoft-com:office:smarttags" w:element="metricconverter">
        <w:smartTagPr>
          <w:attr w:name="ProductID" w:val="5 мм"/>
        </w:smartTagPr>
        <w:r w:rsidR="00D62C9F" w:rsidRPr="004E4196">
          <w:rPr>
            <w:rFonts w:ascii="Times New Roman" w:hAnsi="Times New Roman"/>
            <w:i/>
            <w:sz w:val="28"/>
            <w:szCs w:val="28"/>
            <w:lang w:eastAsia="ru-RU"/>
          </w:rPr>
          <w:t>5 мм</w:t>
        </w:r>
      </w:smartTag>
      <w:r w:rsidR="00D62C9F" w:rsidRPr="004E4196">
        <w:rPr>
          <w:rFonts w:ascii="Times New Roman" w:hAnsi="Times New Roman"/>
          <w:i/>
          <w:sz w:val="28"/>
          <w:szCs w:val="28"/>
          <w:lang w:eastAsia="ru-RU"/>
        </w:rPr>
        <w:t>),</w:t>
      </w:r>
      <w:r w:rsidR="00D62C9F" w:rsidRPr="00D5655D">
        <w:rPr>
          <w:rFonts w:ascii="Times New Roman" w:hAnsi="Times New Roman"/>
          <w:sz w:val="28"/>
          <w:szCs w:val="28"/>
          <w:lang w:eastAsia="ru-RU"/>
        </w:rPr>
        <w:t xml:space="preserve"> калиброва</w:t>
      </w:r>
      <w:r w:rsidR="00D62C9F" w:rsidRPr="00D5655D">
        <w:rPr>
          <w:rFonts w:ascii="Times New Roman" w:hAnsi="Times New Roman"/>
          <w:sz w:val="28"/>
          <w:szCs w:val="28"/>
          <w:lang w:eastAsia="ru-RU"/>
        </w:rPr>
        <w:t>н</w:t>
      </w:r>
      <w:r w:rsidR="00D62C9F" w:rsidRPr="00D5655D">
        <w:rPr>
          <w:rFonts w:ascii="Times New Roman" w:hAnsi="Times New Roman"/>
          <w:sz w:val="28"/>
          <w:szCs w:val="28"/>
          <w:lang w:eastAsia="ru-RU"/>
        </w:rPr>
        <w:t>ных прутков различного профиля и тонкостенных труб, при этом получаются и</w:t>
      </w:r>
      <w:r w:rsidR="00D62C9F" w:rsidRPr="00D5655D">
        <w:rPr>
          <w:rFonts w:ascii="Times New Roman" w:hAnsi="Times New Roman"/>
          <w:sz w:val="28"/>
          <w:szCs w:val="28"/>
          <w:lang w:eastAsia="ru-RU"/>
        </w:rPr>
        <w:t>з</w:t>
      </w:r>
      <w:r w:rsidR="00D62C9F" w:rsidRPr="00D5655D">
        <w:rPr>
          <w:rFonts w:ascii="Times New Roman" w:hAnsi="Times New Roman"/>
          <w:sz w:val="28"/>
          <w:szCs w:val="28"/>
          <w:lang w:eastAsia="ru-RU"/>
        </w:rPr>
        <w:t>делия точных размеров, заданной геометрической формы, с чистой и гладкой п</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 xml:space="preserve">верхностью. Технологический процесс волочения включает </w:t>
      </w:r>
      <w:r w:rsidR="00D62C9F" w:rsidRPr="00D5655D">
        <w:rPr>
          <w:rFonts w:ascii="Times New Roman" w:hAnsi="Times New Roman"/>
          <w:i/>
          <w:sz w:val="28"/>
          <w:szCs w:val="28"/>
          <w:lang w:eastAsia="ru-RU"/>
        </w:rPr>
        <w:t>термообработку з</w:t>
      </w:r>
      <w:r w:rsidR="00D62C9F" w:rsidRPr="00D5655D">
        <w:rPr>
          <w:rFonts w:ascii="Times New Roman" w:hAnsi="Times New Roman"/>
          <w:i/>
          <w:sz w:val="28"/>
          <w:szCs w:val="28"/>
          <w:lang w:eastAsia="ru-RU"/>
        </w:rPr>
        <w:t>а</w:t>
      </w:r>
      <w:r w:rsidR="00D62C9F" w:rsidRPr="00D5655D">
        <w:rPr>
          <w:rFonts w:ascii="Times New Roman" w:hAnsi="Times New Roman"/>
          <w:i/>
          <w:sz w:val="28"/>
          <w:szCs w:val="28"/>
          <w:lang w:eastAsia="ru-RU"/>
        </w:rPr>
        <w:t>готовок (обычно отжиг), травление заготовок для удаления окалины, нанесение смазки для уменьшения усилий протягивания и термообработку после оконч</w:t>
      </w:r>
      <w:r w:rsidR="00D62C9F" w:rsidRPr="00D5655D">
        <w:rPr>
          <w:rFonts w:ascii="Times New Roman" w:hAnsi="Times New Roman"/>
          <w:i/>
          <w:sz w:val="28"/>
          <w:szCs w:val="28"/>
          <w:lang w:eastAsia="ru-RU"/>
        </w:rPr>
        <w:t>а</w:t>
      </w:r>
      <w:r w:rsidR="00D62C9F" w:rsidRPr="00D5655D">
        <w:rPr>
          <w:rFonts w:ascii="Times New Roman" w:hAnsi="Times New Roman"/>
          <w:i/>
          <w:sz w:val="28"/>
          <w:szCs w:val="28"/>
          <w:lang w:eastAsia="ru-RU"/>
        </w:rPr>
        <w:t xml:space="preserve">тельного волочения. </w:t>
      </w:r>
      <w:r w:rsidR="00D62C9F" w:rsidRPr="00D5655D">
        <w:rPr>
          <w:rFonts w:ascii="Times New Roman" w:hAnsi="Times New Roman"/>
          <w:sz w:val="28"/>
          <w:szCs w:val="28"/>
          <w:lang w:eastAsia="ru-RU"/>
        </w:rPr>
        <w:t>Волочильный инструмент изготавливают из чугуна, инстр</w:t>
      </w:r>
      <w:r w:rsidR="00D62C9F" w:rsidRPr="00D5655D">
        <w:rPr>
          <w:rFonts w:ascii="Times New Roman" w:hAnsi="Times New Roman"/>
          <w:sz w:val="28"/>
          <w:szCs w:val="28"/>
          <w:lang w:eastAsia="ru-RU"/>
        </w:rPr>
        <w:t>у</w:t>
      </w:r>
      <w:r w:rsidR="00D62C9F" w:rsidRPr="00D5655D">
        <w:rPr>
          <w:rFonts w:ascii="Times New Roman" w:hAnsi="Times New Roman"/>
          <w:sz w:val="28"/>
          <w:szCs w:val="28"/>
          <w:lang w:eastAsia="ru-RU"/>
        </w:rPr>
        <w:t xml:space="preserve">ментальной стали, твердых сплавов, а для получения проволоки диаметром менее </w:t>
      </w:r>
      <w:smartTag w:uri="urn:schemas-microsoft-com:office:smarttags" w:element="metricconverter">
        <w:smartTagPr>
          <w:attr w:name="ProductID" w:val="1,2 мм"/>
        </w:smartTagPr>
        <w:r w:rsidR="00D62C9F" w:rsidRPr="00D5655D">
          <w:rPr>
            <w:rFonts w:ascii="Times New Roman" w:hAnsi="Times New Roman"/>
            <w:sz w:val="28"/>
            <w:szCs w:val="28"/>
            <w:lang w:eastAsia="ru-RU"/>
          </w:rPr>
          <w:t>1,2 мм</w:t>
        </w:r>
      </w:smartTag>
      <w:r w:rsidR="00D62C9F" w:rsidRPr="00D5655D">
        <w:rPr>
          <w:rFonts w:ascii="Times New Roman" w:hAnsi="Times New Roman"/>
          <w:sz w:val="28"/>
          <w:szCs w:val="28"/>
          <w:lang w:eastAsia="ru-RU"/>
        </w:rPr>
        <w:t xml:space="preserve"> применяют волоки из естественного алмаза.</w:t>
      </w:r>
    </w:p>
    <w:p w:rsidR="00D62C9F" w:rsidRDefault="00D62C9F" w:rsidP="00D5655D">
      <w:pPr>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Основной особенностью получаемых волочением металлоизделий является в</w:t>
      </w:r>
      <w:r w:rsidRPr="00D5655D">
        <w:rPr>
          <w:rFonts w:ascii="Times New Roman" w:hAnsi="Times New Roman"/>
          <w:sz w:val="28"/>
          <w:szCs w:val="28"/>
          <w:lang w:eastAsia="ru-RU"/>
        </w:rPr>
        <w:t>ы</w:t>
      </w:r>
      <w:r w:rsidRPr="00D5655D">
        <w:rPr>
          <w:rFonts w:ascii="Times New Roman" w:hAnsi="Times New Roman"/>
          <w:sz w:val="28"/>
          <w:szCs w:val="28"/>
          <w:lang w:eastAsia="ru-RU"/>
        </w:rPr>
        <w:t>сокая точность размеров поперечного сечения при отличном качестве формиру</w:t>
      </w:r>
      <w:r w:rsidRPr="00D5655D">
        <w:rPr>
          <w:rFonts w:ascii="Times New Roman" w:hAnsi="Times New Roman"/>
          <w:sz w:val="28"/>
          <w:szCs w:val="28"/>
          <w:lang w:eastAsia="ru-RU"/>
        </w:rPr>
        <w:t>е</w:t>
      </w:r>
      <w:r w:rsidRPr="00D5655D">
        <w:rPr>
          <w:rFonts w:ascii="Times New Roman" w:hAnsi="Times New Roman"/>
          <w:sz w:val="28"/>
          <w:szCs w:val="28"/>
          <w:lang w:eastAsia="ru-RU"/>
        </w:rPr>
        <w:t>мой поверхности. Волочение в большинстве случаев является единственным и уникальным способом металлообработки, с помощью которого можно изготовить такие изделия, как тончайшая проволока и ряд длинномерных изделий с разли</w:t>
      </w:r>
      <w:r w:rsidRPr="00D5655D">
        <w:rPr>
          <w:rFonts w:ascii="Times New Roman" w:hAnsi="Times New Roman"/>
          <w:sz w:val="28"/>
          <w:szCs w:val="28"/>
          <w:lang w:eastAsia="ru-RU"/>
        </w:rPr>
        <w:t>ч</w:t>
      </w:r>
      <w:r w:rsidRPr="00D5655D">
        <w:rPr>
          <w:rFonts w:ascii="Times New Roman" w:hAnsi="Times New Roman"/>
          <w:sz w:val="28"/>
          <w:szCs w:val="28"/>
          <w:lang w:eastAsia="ru-RU"/>
        </w:rPr>
        <w:t>ны</w:t>
      </w:r>
      <w:r>
        <w:rPr>
          <w:rFonts w:ascii="Times New Roman" w:hAnsi="Times New Roman"/>
          <w:sz w:val="28"/>
          <w:szCs w:val="28"/>
          <w:lang w:eastAsia="ru-RU"/>
        </w:rPr>
        <w:t xml:space="preserve">м профилем поперечного сечения.         </w:t>
      </w:r>
    </w:p>
    <w:p w:rsidR="00D62C9F" w:rsidRPr="00D5655D" w:rsidRDefault="00D62C9F" w:rsidP="00D5655D">
      <w:pPr>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lastRenderedPageBreak/>
        <w:t>Металлоизделия, изготовленные волочением, пр</w:t>
      </w:r>
      <w:r>
        <w:rPr>
          <w:rFonts w:ascii="Times New Roman" w:hAnsi="Times New Roman"/>
          <w:sz w:val="28"/>
          <w:szCs w:val="28"/>
          <w:lang w:eastAsia="ru-RU"/>
        </w:rPr>
        <w:t xml:space="preserve">именяют в электротехнической и </w:t>
      </w:r>
      <w:r w:rsidRPr="00D5655D">
        <w:rPr>
          <w:rFonts w:ascii="Times New Roman" w:hAnsi="Times New Roman"/>
          <w:sz w:val="28"/>
          <w:szCs w:val="28"/>
          <w:lang w:eastAsia="ru-RU"/>
        </w:rPr>
        <w:t>радиотехнической, приборостроительной и машиност</w:t>
      </w:r>
      <w:r>
        <w:rPr>
          <w:rFonts w:ascii="Times New Roman" w:hAnsi="Times New Roman"/>
          <w:sz w:val="28"/>
          <w:szCs w:val="28"/>
          <w:lang w:eastAsia="ru-RU"/>
        </w:rPr>
        <w:t>роительной промышленн</w:t>
      </w:r>
      <w:r>
        <w:rPr>
          <w:rFonts w:ascii="Times New Roman" w:hAnsi="Times New Roman"/>
          <w:sz w:val="28"/>
          <w:szCs w:val="28"/>
          <w:lang w:eastAsia="ru-RU"/>
        </w:rPr>
        <w:t>о</w:t>
      </w:r>
      <w:r>
        <w:rPr>
          <w:rFonts w:ascii="Times New Roman" w:hAnsi="Times New Roman"/>
          <w:sz w:val="28"/>
          <w:szCs w:val="28"/>
          <w:lang w:eastAsia="ru-RU"/>
        </w:rPr>
        <w:t xml:space="preserve">сти, при </w:t>
      </w:r>
      <w:r w:rsidRPr="00D5655D">
        <w:rPr>
          <w:rFonts w:ascii="Times New Roman" w:hAnsi="Times New Roman"/>
          <w:sz w:val="28"/>
          <w:szCs w:val="28"/>
          <w:lang w:eastAsia="ru-RU"/>
        </w:rPr>
        <w:t>производстве электрических проводов, кабелей и тро</w:t>
      </w:r>
      <w:r>
        <w:rPr>
          <w:rFonts w:ascii="Times New Roman" w:hAnsi="Times New Roman"/>
          <w:sz w:val="28"/>
          <w:szCs w:val="28"/>
          <w:lang w:eastAsia="ru-RU"/>
        </w:rPr>
        <w:t>сов, резинотехнич</w:t>
      </w:r>
      <w:r>
        <w:rPr>
          <w:rFonts w:ascii="Times New Roman" w:hAnsi="Times New Roman"/>
          <w:sz w:val="28"/>
          <w:szCs w:val="28"/>
          <w:lang w:eastAsia="ru-RU"/>
        </w:rPr>
        <w:t>е</w:t>
      </w:r>
      <w:r>
        <w:rPr>
          <w:rFonts w:ascii="Times New Roman" w:hAnsi="Times New Roman"/>
          <w:sz w:val="28"/>
          <w:szCs w:val="28"/>
          <w:lang w:eastAsia="ru-RU"/>
        </w:rPr>
        <w:t xml:space="preserve">ских изделий </w:t>
      </w:r>
      <w:r w:rsidRPr="00D5655D">
        <w:rPr>
          <w:rFonts w:ascii="Times New Roman" w:hAnsi="Times New Roman"/>
          <w:sz w:val="28"/>
          <w:szCs w:val="28"/>
          <w:lang w:eastAsia="ru-RU"/>
        </w:rPr>
        <w:t>(</w:t>
      </w:r>
      <w:r w:rsidRPr="004E4196">
        <w:rPr>
          <w:rFonts w:ascii="Times New Roman" w:hAnsi="Times New Roman"/>
          <w:i/>
          <w:sz w:val="28"/>
          <w:szCs w:val="28"/>
          <w:lang w:eastAsia="ru-RU"/>
        </w:rPr>
        <w:t>автомобильные шины, армированные рукава и шланги</w:t>
      </w:r>
      <w:r w:rsidRPr="00D5655D">
        <w:rPr>
          <w:rFonts w:ascii="Times New Roman" w:hAnsi="Times New Roman"/>
          <w:sz w:val="28"/>
          <w:szCs w:val="28"/>
          <w:lang w:eastAsia="ru-RU"/>
        </w:rPr>
        <w:t>), железоб</w:t>
      </w:r>
      <w:r w:rsidRPr="00D5655D">
        <w:rPr>
          <w:rFonts w:ascii="Times New Roman" w:hAnsi="Times New Roman"/>
          <w:sz w:val="28"/>
          <w:szCs w:val="28"/>
          <w:lang w:eastAsia="ru-RU"/>
        </w:rPr>
        <w:t>е</w:t>
      </w:r>
      <w:r w:rsidRPr="00D5655D">
        <w:rPr>
          <w:rFonts w:ascii="Times New Roman" w:hAnsi="Times New Roman"/>
          <w:sz w:val="28"/>
          <w:szCs w:val="28"/>
          <w:lang w:eastAsia="ru-RU"/>
        </w:rPr>
        <w:t>тонных элементов строительных сооружений и зданий, ювелирных и худож</w:t>
      </w:r>
      <w:r w:rsidRPr="00D5655D">
        <w:rPr>
          <w:rFonts w:ascii="Times New Roman" w:hAnsi="Times New Roman"/>
          <w:sz w:val="28"/>
          <w:szCs w:val="28"/>
          <w:lang w:eastAsia="ru-RU"/>
        </w:rPr>
        <w:t>е</w:t>
      </w:r>
      <w:r w:rsidRPr="00D5655D">
        <w:rPr>
          <w:rFonts w:ascii="Times New Roman" w:hAnsi="Times New Roman"/>
          <w:sz w:val="28"/>
          <w:szCs w:val="28"/>
          <w:lang w:eastAsia="ru-RU"/>
        </w:rPr>
        <w:t xml:space="preserve">ственных произведений, </w:t>
      </w:r>
    </w:p>
    <w:p w:rsidR="00D62C9F" w:rsidRDefault="00D62C9F" w:rsidP="00D5655D">
      <w:pPr>
        <w:spacing w:after="0" w:line="240" w:lineRule="auto"/>
        <w:jc w:val="both"/>
        <w:rPr>
          <w:rFonts w:ascii="Times New Roman" w:hAnsi="Times New Roman"/>
          <w:i/>
          <w:sz w:val="28"/>
          <w:szCs w:val="28"/>
          <w:lang w:eastAsia="ru-RU"/>
        </w:rPr>
      </w:pPr>
      <w:r w:rsidRPr="00D5655D">
        <w:rPr>
          <w:rFonts w:ascii="Times New Roman" w:hAnsi="Times New Roman"/>
          <w:sz w:val="28"/>
          <w:szCs w:val="28"/>
          <w:lang w:eastAsia="ru-RU"/>
        </w:rPr>
        <w:t>бытовой техники и т. д. Волочение применяют металлу</w:t>
      </w:r>
      <w:r>
        <w:rPr>
          <w:rFonts w:ascii="Times New Roman" w:hAnsi="Times New Roman"/>
          <w:sz w:val="28"/>
          <w:szCs w:val="28"/>
          <w:lang w:eastAsia="ru-RU"/>
        </w:rPr>
        <w:t>ргические, машиностро</w:t>
      </w:r>
      <w:r>
        <w:rPr>
          <w:rFonts w:ascii="Times New Roman" w:hAnsi="Times New Roman"/>
          <w:sz w:val="28"/>
          <w:szCs w:val="28"/>
          <w:lang w:eastAsia="ru-RU"/>
        </w:rPr>
        <w:t>и</w:t>
      </w:r>
      <w:r>
        <w:rPr>
          <w:rFonts w:ascii="Times New Roman" w:hAnsi="Times New Roman"/>
          <w:sz w:val="28"/>
          <w:szCs w:val="28"/>
          <w:lang w:eastAsia="ru-RU"/>
        </w:rPr>
        <w:t xml:space="preserve">тельные, </w:t>
      </w:r>
      <w:r w:rsidRPr="00D5655D">
        <w:rPr>
          <w:rFonts w:ascii="Times New Roman" w:hAnsi="Times New Roman"/>
          <w:sz w:val="28"/>
          <w:szCs w:val="28"/>
          <w:lang w:eastAsia="ru-RU"/>
        </w:rPr>
        <w:t xml:space="preserve">приборостроительные предприятия, заводы по производству </w:t>
      </w:r>
      <w:r w:rsidRPr="00083A9F">
        <w:rPr>
          <w:rFonts w:ascii="Times New Roman" w:hAnsi="Times New Roman"/>
          <w:i/>
          <w:sz w:val="28"/>
          <w:szCs w:val="28"/>
          <w:lang w:eastAsia="ru-RU"/>
        </w:rPr>
        <w:t>метизов</w:t>
      </w:r>
      <w:r w:rsidRPr="00D5655D">
        <w:rPr>
          <w:rFonts w:ascii="Times New Roman" w:hAnsi="Times New Roman"/>
          <w:sz w:val="28"/>
          <w:szCs w:val="28"/>
          <w:lang w:eastAsia="ru-RU"/>
        </w:rPr>
        <w:t xml:space="preserve"> (</w:t>
      </w:r>
      <w:r w:rsidRPr="00D5655D">
        <w:rPr>
          <w:rFonts w:ascii="Times New Roman" w:hAnsi="Times New Roman"/>
          <w:i/>
          <w:sz w:val="28"/>
          <w:szCs w:val="28"/>
          <w:lang w:eastAsia="ru-RU"/>
        </w:rPr>
        <w:t>болты, винты, гайки, штифты, гвозди, шурупы и т, п.), электропроводов, тр</w:t>
      </w:r>
      <w:r w:rsidRPr="00D5655D">
        <w:rPr>
          <w:rFonts w:ascii="Times New Roman" w:hAnsi="Times New Roman"/>
          <w:i/>
          <w:sz w:val="28"/>
          <w:szCs w:val="28"/>
          <w:lang w:eastAsia="ru-RU"/>
        </w:rPr>
        <w:t>о</w:t>
      </w:r>
      <w:r w:rsidRPr="00D5655D">
        <w:rPr>
          <w:rFonts w:ascii="Times New Roman" w:hAnsi="Times New Roman"/>
          <w:i/>
          <w:sz w:val="28"/>
          <w:szCs w:val="28"/>
          <w:lang w:eastAsia="ru-RU"/>
        </w:rPr>
        <w:t xml:space="preserve">сов, струн. </w:t>
      </w:r>
    </w:p>
    <w:p w:rsidR="00D62C9F" w:rsidRDefault="00AD71A2" w:rsidP="004E4196">
      <w:pPr>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48149D">
        <w:rPr>
          <w:rFonts w:ascii="Times New Roman" w:hAnsi="Times New Roman"/>
          <w:i/>
          <w:sz w:val="28"/>
          <w:szCs w:val="28"/>
          <w:lang w:eastAsia="ru-RU"/>
        </w:rPr>
        <w:t>3.2.3</w:t>
      </w:r>
      <w:r w:rsidR="00D62C9F" w:rsidRPr="0048149D">
        <w:rPr>
          <w:rFonts w:ascii="Times New Roman" w:hAnsi="Times New Roman"/>
          <w:sz w:val="28"/>
          <w:szCs w:val="28"/>
          <w:lang w:eastAsia="ru-RU"/>
        </w:rPr>
        <w:t>.</w:t>
      </w:r>
      <w:r w:rsidR="00D62C9F">
        <w:rPr>
          <w:rFonts w:ascii="Times New Roman" w:hAnsi="Times New Roman"/>
          <w:sz w:val="28"/>
          <w:szCs w:val="28"/>
          <w:lang w:eastAsia="ru-RU"/>
        </w:rPr>
        <w:t xml:space="preserve"> Для  изготовления </w:t>
      </w:r>
      <w:r w:rsidR="00D62C9F" w:rsidRPr="00D5655D">
        <w:rPr>
          <w:rFonts w:ascii="Times New Roman" w:hAnsi="Times New Roman"/>
          <w:sz w:val="28"/>
          <w:szCs w:val="28"/>
          <w:lang w:eastAsia="ru-RU"/>
        </w:rPr>
        <w:t>деталей машин и мех</w:t>
      </w:r>
      <w:r w:rsidR="00D62C9F">
        <w:rPr>
          <w:rFonts w:ascii="Times New Roman" w:hAnsi="Times New Roman"/>
          <w:sz w:val="28"/>
          <w:szCs w:val="28"/>
          <w:lang w:eastAsia="ru-RU"/>
        </w:rPr>
        <w:t xml:space="preserve">анизмов, работающих в условиях </w:t>
      </w:r>
      <w:r w:rsidR="00D62C9F" w:rsidRPr="00D5655D">
        <w:rPr>
          <w:rFonts w:ascii="Times New Roman" w:hAnsi="Times New Roman"/>
          <w:sz w:val="28"/>
          <w:szCs w:val="28"/>
          <w:lang w:eastAsia="ru-RU"/>
        </w:rPr>
        <w:t>растягивающих, изгибающих, крутящих и ударных нагрузок (</w:t>
      </w:r>
      <w:r w:rsidR="00D62C9F">
        <w:rPr>
          <w:rFonts w:ascii="Times New Roman" w:hAnsi="Times New Roman"/>
          <w:i/>
          <w:sz w:val="28"/>
          <w:szCs w:val="28"/>
          <w:lang w:eastAsia="ru-RU"/>
        </w:rPr>
        <w:t>валы, рычаги рул</w:t>
      </w:r>
      <w:r w:rsidR="00D62C9F">
        <w:rPr>
          <w:rFonts w:ascii="Times New Roman" w:hAnsi="Times New Roman"/>
          <w:i/>
          <w:sz w:val="28"/>
          <w:szCs w:val="28"/>
          <w:lang w:eastAsia="ru-RU"/>
        </w:rPr>
        <w:t>е</w:t>
      </w:r>
      <w:r w:rsidR="00D62C9F">
        <w:rPr>
          <w:rFonts w:ascii="Times New Roman" w:hAnsi="Times New Roman"/>
          <w:i/>
          <w:sz w:val="28"/>
          <w:szCs w:val="28"/>
          <w:lang w:eastAsia="ru-RU"/>
        </w:rPr>
        <w:t xml:space="preserve">вого </w:t>
      </w:r>
      <w:r w:rsidR="00D62C9F" w:rsidRPr="00D5655D">
        <w:rPr>
          <w:rFonts w:ascii="Times New Roman" w:hAnsi="Times New Roman"/>
          <w:i/>
          <w:sz w:val="28"/>
          <w:szCs w:val="28"/>
          <w:lang w:eastAsia="ru-RU"/>
        </w:rPr>
        <w:t>механизма автомобиля и трактора, оси, детали</w:t>
      </w:r>
      <w:r w:rsidR="00D62C9F">
        <w:rPr>
          <w:rFonts w:ascii="Times New Roman" w:hAnsi="Times New Roman"/>
          <w:i/>
          <w:sz w:val="28"/>
          <w:szCs w:val="28"/>
          <w:lang w:eastAsia="ru-RU"/>
        </w:rPr>
        <w:t xml:space="preserve"> подъемных механизмов, с</w:t>
      </w:r>
      <w:r w:rsidR="00D62C9F">
        <w:rPr>
          <w:rFonts w:ascii="Times New Roman" w:hAnsi="Times New Roman"/>
          <w:i/>
          <w:sz w:val="28"/>
          <w:szCs w:val="28"/>
          <w:lang w:eastAsia="ru-RU"/>
        </w:rPr>
        <w:t>о</w:t>
      </w:r>
      <w:r w:rsidR="00D62C9F">
        <w:rPr>
          <w:rFonts w:ascii="Times New Roman" w:hAnsi="Times New Roman"/>
          <w:i/>
          <w:sz w:val="28"/>
          <w:szCs w:val="28"/>
          <w:lang w:eastAsia="ru-RU"/>
        </w:rPr>
        <w:t xml:space="preserve">суды, </w:t>
      </w:r>
      <w:r w:rsidR="00D62C9F" w:rsidRPr="00D5655D">
        <w:rPr>
          <w:rFonts w:ascii="Times New Roman" w:hAnsi="Times New Roman"/>
          <w:i/>
          <w:sz w:val="28"/>
          <w:szCs w:val="28"/>
          <w:lang w:eastAsia="ru-RU"/>
        </w:rPr>
        <w:t>работающие под высоким внутренним давлением, и т. д.)</w:t>
      </w:r>
      <w:r w:rsidR="00D62C9F">
        <w:rPr>
          <w:rFonts w:ascii="Times New Roman" w:hAnsi="Times New Roman"/>
          <w:i/>
          <w:sz w:val="28"/>
          <w:szCs w:val="28"/>
          <w:lang w:eastAsia="ru-RU"/>
        </w:rPr>
        <w:t>,</w:t>
      </w:r>
      <w:r w:rsidR="00D62C9F" w:rsidRPr="00D5655D">
        <w:rPr>
          <w:rFonts w:ascii="Times New Roman" w:hAnsi="Times New Roman"/>
          <w:sz w:val="28"/>
          <w:szCs w:val="28"/>
          <w:lang w:eastAsia="ru-RU"/>
        </w:rPr>
        <w:t xml:space="preserve"> применяют </w:t>
      </w:r>
      <w:r w:rsidR="00D62C9F">
        <w:rPr>
          <w:rFonts w:ascii="Times New Roman" w:hAnsi="Times New Roman"/>
          <w:sz w:val="28"/>
          <w:szCs w:val="28"/>
          <w:lang w:eastAsia="ru-RU"/>
        </w:rPr>
        <w:t>те</w:t>
      </w:r>
      <w:r w:rsidR="00D62C9F">
        <w:rPr>
          <w:rFonts w:ascii="Times New Roman" w:hAnsi="Times New Roman"/>
          <w:sz w:val="28"/>
          <w:szCs w:val="28"/>
          <w:lang w:eastAsia="ru-RU"/>
        </w:rPr>
        <w:t>х</w:t>
      </w:r>
      <w:r w:rsidR="00D62C9F">
        <w:rPr>
          <w:rFonts w:ascii="Times New Roman" w:hAnsi="Times New Roman"/>
          <w:sz w:val="28"/>
          <w:szCs w:val="28"/>
          <w:lang w:eastAsia="ru-RU"/>
        </w:rPr>
        <w:t xml:space="preserve">нологии прессования и ковки. </w:t>
      </w:r>
    </w:p>
    <w:p w:rsidR="00D62C9F" w:rsidRDefault="00D62C9F" w:rsidP="004E4196">
      <w:pPr>
        <w:spacing w:after="0" w:line="240" w:lineRule="auto"/>
        <w:jc w:val="both"/>
        <w:rPr>
          <w:rFonts w:ascii="Times New Roman" w:hAnsi="Times New Roman"/>
          <w:sz w:val="28"/>
          <w:szCs w:val="28"/>
        </w:rPr>
      </w:pPr>
      <w:r w:rsidRPr="00BC22D9">
        <w:rPr>
          <w:rFonts w:ascii="Times New Roman" w:hAnsi="Times New Roman"/>
          <w:i/>
          <w:sz w:val="28"/>
          <w:szCs w:val="28"/>
          <w:lang w:eastAsia="ru-RU"/>
        </w:rPr>
        <w:t>Свободная ковка</w:t>
      </w:r>
      <w:r w:rsidRPr="00D5655D">
        <w:rPr>
          <w:rFonts w:ascii="Times New Roman" w:hAnsi="Times New Roman"/>
          <w:sz w:val="28"/>
          <w:szCs w:val="28"/>
          <w:lang w:eastAsia="ru-RU"/>
        </w:rPr>
        <w:t xml:space="preserve"> – способ горячей обработки металлов давлением, при котором заготовке придается заданная форма при ударах бойка молота или нажатии бойка пресса. Исходными заготовками при свободной ковке являются слитки или пр</w:t>
      </w:r>
      <w:r w:rsidRPr="00D5655D">
        <w:rPr>
          <w:rFonts w:ascii="Times New Roman" w:hAnsi="Times New Roman"/>
          <w:sz w:val="28"/>
          <w:szCs w:val="28"/>
          <w:lang w:eastAsia="ru-RU"/>
        </w:rPr>
        <w:t>о</w:t>
      </w:r>
      <w:r w:rsidRPr="00D5655D">
        <w:rPr>
          <w:rFonts w:ascii="Times New Roman" w:hAnsi="Times New Roman"/>
          <w:sz w:val="28"/>
          <w:szCs w:val="28"/>
          <w:lang w:eastAsia="ru-RU"/>
        </w:rPr>
        <w:t>кат (круглый, квадратный, прямоугольный), а полученные изделия называются поковками. Как правило, поковка служит исходной заготовкой для дальнейшей механической обработки.</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 xml:space="preserve">Различают </w:t>
      </w:r>
      <w:r w:rsidRPr="004E4196">
        <w:rPr>
          <w:rFonts w:ascii="Times New Roman" w:hAnsi="Times New Roman"/>
          <w:i/>
          <w:sz w:val="28"/>
          <w:szCs w:val="28"/>
          <w:lang w:eastAsia="ru-RU"/>
        </w:rPr>
        <w:t xml:space="preserve">ручную </w:t>
      </w:r>
      <w:r w:rsidRPr="00D5655D">
        <w:rPr>
          <w:rFonts w:ascii="Times New Roman" w:hAnsi="Times New Roman"/>
          <w:sz w:val="28"/>
          <w:szCs w:val="28"/>
          <w:lang w:eastAsia="ru-RU"/>
        </w:rPr>
        <w:t xml:space="preserve">и </w:t>
      </w:r>
      <w:r w:rsidRPr="004E4196">
        <w:rPr>
          <w:rFonts w:ascii="Times New Roman" w:hAnsi="Times New Roman"/>
          <w:i/>
          <w:sz w:val="28"/>
          <w:szCs w:val="28"/>
          <w:lang w:eastAsia="ru-RU"/>
        </w:rPr>
        <w:t xml:space="preserve">машинную </w:t>
      </w:r>
      <w:r w:rsidRPr="00D5655D">
        <w:rPr>
          <w:rFonts w:ascii="Times New Roman" w:hAnsi="Times New Roman"/>
          <w:sz w:val="28"/>
          <w:szCs w:val="28"/>
          <w:lang w:eastAsia="ru-RU"/>
        </w:rPr>
        <w:t>свободную ковку. Ру</w:t>
      </w:r>
      <w:r w:rsidRPr="00D5655D">
        <w:rPr>
          <w:rFonts w:ascii="Times New Roman" w:hAnsi="Times New Roman"/>
          <w:sz w:val="28"/>
          <w:szCs w:val="28"/>
          <w:lang w:eastAsia="ru-RU"/>
        </w:rPr>
        <w:t>ч</w:t>
      </w:r>
      <w:r w:rsidRPr="00D5655D">
        <w:rPr>
          <w:rFonts w:ascii="Times New Roman" w:hAnsi="Times New Roman"/>
          <w:sz w:val="28"/>
          <w:szCs w:val="28"/>
          <w:lang w:eastAsia="ru-RU"/>
        </w:rPr>
        <w:t>ная ковка производится на наковальне с помощью кувалды и различного вспом</w:t>
      </w:r>
      <w:r w:rsidRPr="00D5655D">
        <w:rPr>
          <w:rFonts w:ascii="Times New Roman" w:hAnsi="Times New Roman"/>
          <w:sz w:val="28"/>
          <w:szCs w:val="28"/>
          <w:lang w:eastAsia="ru-RU"/>
        </w:rPr>
        <w:t>о</w:t>
      </w:r>
      <w:r w:rsidRPr="00D5655D">
        <w:rPr>
          <w:rFonts w:ascii="Times New Roman" w:hAnsi="Times New Roman"/>
          <w:sz w:val="28"/>
          <w:szCs w:val="28"/>
          <w:lang w:eastAsia="ru-RU"/>
        </w:rPr>
        <w:t>гательного инструмента и применяется при ремонтных работах, для пол</w:t>
      </w:r>
      <w:r>
        <w:rPr>
          <w:rFonts w:ascii="Times New Roman" w:hAnsi="Times New Roman"/>
          <w:sz w:val="28"/>
          <w:szCs w:val="28"/>
          <w:lang w:eastAsia="ru-RU"/>
        </w:rPr>
        <w:t xml:space="preserve">учения мелких штучных поковок. </w:t>
      </w:r>
      <w:r w:rsidRPr="00D5655D">
        <w:rPr>
          <w:rFonts w:ascii="Times New Roman" w:hAnsi="Times New Roman"/>
          <w:sz w:val="28"/>
          <w:szCs w:val="28"/>
        </w:rPr>
        <w:t>Машинная ковка, осуществляется на кузнечнопресс</w:t>
      </w:r>
      <w:r w:rsidRPr="00D5655D">
        <w:rPr>
          <w:rFonts w:ascii="Times New Roman" w:hAnsi="Times New Roman"/>
          <w:sz w:val="28"/>
          <w:szCs w:val="28"/>
        </w:rPr>
        <w:t>о</w:t>
      </w:r>
      <w:r w:rsidRPr="00D5655D">
        <w:rPr>
          <w:rFonts w:ascii="Times New Roman" w:hAnsi="Times New Roman"/>
          <w:sz w:val="28"/>
          <w:szCs w:val="28"/>
        </w:rPr>
        <w:t>вых машинах с помощью бойков, обжимок и других инструментов и позволяет получать поковки массой до 250 т. Основным оборудованием при свободной ко</w:t>
      </w:r>
      <w:r w:rsidRPr="00D5655D">
        <w:rPr>
          <w:rFonts w:ascii="Times New Roman" w:hAnsi="Times New Roman"/>
          <w:sz w:val="28"/>
          <w:szCs w:val="28"/>
        </w:rPr>
        <w:t>в</w:t>
      </w:r>
      <w:r w:rsidRPr="00D5655D">
        <w:rPr>
          <w:rFonts w:ascii="Times New Roman" w:hAnsi="Times New Roman"/>
          <w:sz w:val="28"/>
          <w:szCs w:val="28"/>
        </w:rPr>
        <w:t>ке являются ковочные молоты с массой падающих частей от 0,5 до 16 т и ково</w:t>
      </w:r>
      <w:r w:rsidRPr="00D5655D">
        <w:rPr>
          <w:rFonts w:ascii="Times New Roman" w:hAnsi="Times New Roman"/>
          <w:sz w:val="28"/>
          <w:szCs w:val="28"/>
        </w:rPr>
        <w:t>ч</w:t>
      </w:r>
      <w:r w:rsidRPr="00D5655D">
        <w:rPr>
          <w:rFonts w:ascii="Times New Roman" w:hAnsi="Times New Roman"/>
          <w:sz w:val="28"/>
          <w:szCs w:val="28"/>
        </w:rPr>
        <w:t>ные прессы с усилием 5–150 МН. Мелкие и средние поковки (до 2 т) обычно п</w:t>
      </w:r>
      <w:r w:rsidRPr="00D5655D">
        <w:rPr>
          <w:rFonts w:ascii="Times New Roman" w:hAnsi="Times New Roman"/>
          <w:sz w:val="28"/>
          <w:szCs w:val="28"/>
        </w:rPr>
        <w:t>о</w:t>
      </w:r>
      <w:r w:rsidRPr="00D5655D">
        <w:rPr>
          <w:rFonts w:ascii="Times New Roman" w:hAnsi="Times New Roman"/>
          <w:sz w:val="28"/>
          <w:szCs w:val="28"/>
        </w:rPr>
        <w:t xml:space="preserve">лучают на молотах, а тяжелые – на </w:t>
      </w:r>
      <w:proofErr w:type="spellStart"/>
      <w:r w:rsidRPr="00D5655D">
        <w:rPr>
          <w:rFonts w:ascii="Times New Roman" w:hAnsi="Times New Roman"/>
          <w:sz w:val="28"/>
          <w:szCs w:val="28"/>
        </w:rPr>
        <w:t>прессax</w:t>
      </w:r>
      <w:proofErr w:type="spellEnd"/>
      <w:r w:rsidRPr="00D5655D">
        <w:rPr>
          <w:rFonts w:ascii="Times New Roman" w:hAnsi="Times New Roman"/>
          <w:sz w:val="28"/>
          <w:szCs w:val="28"/>
        </w:rPr>
        <w:t>. Поковки, изготавливаемые на пре</w:t>
      </w:r>
      <w:r w:rsidRPr="00D5655D">
        <w:rPr>
          <w:rFonts w:ascii="Times New Roman" w:hAnsi="Times New Roman"/>
          <w:sz w:val="28"/>
          <w:szCs w:val="28"/>
        </w:rPr>
        <w:t>с</w:t>
      </w:r>
      <w:r w:rsidRPr="00D5655D">
        <w:rPr>
          <w:rFonts w:ascii="Times New Roman" w:hAnsi="Times New Roman"/>
          <w:sz w:val="28"/>
          <w:szCs w:val="28"/>
        </w:rPr>
        <w:t>сах, отличаются большей точностью размеров и более высокими механическими свойствами. При работе на прессах снижается шум, вибрация и т. д. Замена мол</w:t>
      </w:r>
      <w:r w:rsidRPr="00D5655D">
        <w:rPr>
          <w:rFonts w:ascii="Times New Roman" w:hAnsi="Times New Roman"/>
          <w:sz w:val="28"/>
          <w:szCs w:val="28"/>
        </w:rPr>
        <w:t>о</w:t>
      </w:r>
      <w:r w:rsidRPr="00D5655D">
        <w:rPr>
          <w:rFonts w:ascii="Times New Roman" w:hAnsi="Times New Roman"/>
          <w:sz w:val="28"/>
          <w:szCs w:val="28"/>
        </w:rPr>
        <w:t>тов прессами – одно из направлений технического процесса в кузнечном прои</w:t>
      </w:r>
      <w:r w:rsidRPr="00D5655D">
        <w:rPr>
          <w:rFonts w:ascii="Times New Roman" w:hAnsi="Times New Roman"/>
          <w:sz w:val="28"/>
          <w:szCs w:val="28"/>
        </w:rPr>
        <w:t>з</w:t>
      </w:r>
      <w:r w:rsidRPr="00D5655D">
        <w:rPr>
          <w:rFonts w:ascii="Times New Roman" w:hAnsi="Times New Roman"/>
          <w:sz w:val="28"/>
          <w:szCs w:val="28"/>
        </w:rPr>
        <w:t xml:space="preserve">водстве. </w:t>
      </w:r>
    </w:p>
    <w:p w:rsidR="00D62C9F" w:rsidRPr="004E4196" w:rsidRDefault="00D62C9F" w:rsidP="004E4196">
      <w:pPr>
        <w:spacing w:after="0" w:line="240" w:lineRule="auto"/>
        <w:jc w:val="both"/>
        <w:rPr>
          <w:rFonts w:ascii="Times New Roman" w:hAnsi="Times New Roman"/>
          <w:sz w:val="28"/>
          <w:szCs w:val="28"/>
          <w:lang w:eastAsia="ru-RU"/>
        </w:rPr>
      </w:pPr>
      <w:r w:rsidRPr="00D5655D">
        <w:rPr>
          <w:rFonts w:ascii="Times New Roman" w:hAnsi="Times New Roman"/>
          <w:sz w:val="28"/>
          <w:szCs w:val="28"/>
        </w:rPr>
        <w:t xml:space="preserve">Свободная ковка включает </w:t>
      </w:r>
      <w:r>
        <w:rPr>
          <w:rFonts w:ascii="Times New Roman" w:hAnsi="Times New Roman"/>
          <w:sz w:val="28"/>
          <w:szCs w:val="28"/>
        </w:rPr>
        <w:t xml:space="preserve">технологические </w:t>
      </w:r>
      <w:r w:rsidRPr="00D5655D">
        <w:rPr>
          <w:rFonts w:ascii="Times New Roman" w:hAnsi="Times New Roman"/>
          <w:sz w:val="28"/>
          <w:szCs w:val="28"/>
        </w:rPr>
        <w:t xml:space="preserve">операции по </w:t>
      </w:r>
      <w:r w:rsidRPr="00D5655D">
        <w:rPr>
          <w:rFonts w:ascii="Times New Roman" w:hAnsi="Times New Roman"/>
          <w:i/>
          <w:sz w:val="28"/>
          <w:szCs w:val="28"/>
        </w:rPr>
        <w:t>предварительной обр</w:t>
      </w:r>
      <w:r w:rsidRPr="00D5655D">
        <w:rPr>
          <w:rFonts w:ascii="Times New Roman" w:hAnsi="Times New Roman"/>
          <w:i/>
          <w:sz w:val="28"/>
          <w:szCs w:val="28"/>
        </w:rPr>
        <w:t>а</w:t>
      </w:r>
      <w:r w:rsidRPr="00D5655D">
        <w:rPr>
          <w:rFonts w:ascii="Times New Roman" w:hAnsi="Times New Roman"/>
          <w:i/>
          <w:sz w:val="28"/>
          <w:szCs w:val="28"/>
        </w:rPr>
        <w:t xml:space="preserve">ботке заготовки, формообразованию и окончательной отделке изделия. </w:t>
      </w:r>
      <w:r w:rsidRPr="00D5655D">
        <w:rPr>
          <w:rFonts w:ascii="Times New Roman" w:hAnsi="Times New Roman"/>
          <w:sz w:val="28"/>
          <w:szCs w:val="28"/>
        </w:rPr>
        <w:t>Предв</w:t>
      </w:r>
      <w:r w:rsidRPr="00D5655D">
        <w:rPr>
          <w:rFonts w:ascii="Times New Roman" w:hAnsi="Times New Roman"/>
          <w:sz w:val="28"/>
          <w:szCs w:val="28"/>
        </w:rPr>
        <w:t>а</w:t>
      </w:r>
      <w:r w:rsidRPr="00D5655D">
        <w:rPr>
          <w:rFonts w:ascii="Times New Roman" w:hAnsi="Times New Roman"/>
          <w:sz w:val="28"/>
          <w:szCs w:val="28"/>
        </w:rPr>
        <w:t>рительные операции – разрезание проката или слитка на заготовки, соответств</w:t>
      </w:r>
      <w:r w:rsidRPr="00D5655D">
        <w:rPr>
          <w:rFonts w:ascii="Times New Roman" w:hAnsi="Times New Roman"/>
          <w:sz w:val="28"/>
          <w:szCs w:val="28"/>
        </w:rPr>
        <w:t>у</w:t>
      </w:r>
      <w:r w:rsidRPr="00D5655D">
        <w:rPr>
          <w:rFonts w:ascii="Times New Roman" w:hAnsi="Times New Roman"/>
          <w:sz w:val="28"/>
          <w:szCs w:val="28"/>
        </w:rPr>
        <w:t>ющие массе и объему будущей поковки с учетом п</w:t>
      </w:r>
      <w:r>
        <w:rPr>
          <w:rFonts w:ascii="Times New Roman" w:hAnsi="Times New Roman"/>
          <w:sz w:val="28"/>
          <w:szCs w:val="28"/>
        </w:rPr>
        <w:t>отерь металла</w:t>
      </w:r>
      <w:r w:rsidRPr="00D5655D">
        <w:rPr>
          <w:rFonts w:ascii="Times New Roman" w:hAnsi="Times New Roman"/>
          <w:sz w:val="28"/>
          <w:szCs w:val="28"/>
        </w:rPr>
        <w:t xml:space="preserve">, а также нагрев заготовок по необходимому режиму. К основным формообразующим операциям относятся: </w:t>
      </w:r>
      <w:r w:rsidRPr="00D5655D">
        <w:rPr>
          <w:rFonts w:ascii="Times New Roman" w:hAnsi="Times New Roman"/>
          <w:i/>
          <w:sz w:val="28"/>
          <w:szCs w:val="28"/>
        </w:rPr>
        <w:t>осадка, высадка, вытяжка, раскатка, гибка, кручение, рубка, проши</w:t>
      </w:r>
      <w:r w:rsidRPr="00D5655D">
        <w:rPr>
          <w:rFonts w:ascii="Times New Roman" w:hAnsi="Times New Roman"/>
          <w:i/>
          <w:sz w:val="28"/>
          <w:szCs w:val="28"/>
        </w:rPr>
        <w:t>в</w:t>
      </w:r>
      <w:r w:rsidRPr="00D5655D">
        <w:rPr>
          <w:rFonts w:ascii="Times New Roman" w:hAnsi="Times New Roman"/>
          <w:i/>
          <w:sz w:val="28"/>
          <w:szCs w:val="28"/>
        </w:rPr>
        <w:t>ка.</w:t>
      </w:r>
      <w:r w:rsidRPr="00D5655D">
        <w:rPr>
          <w:rFonts w:ascii="Times New Roman" w:hAnsi="Times New Roman"/>
          <w:sz w:val="28"/>
          <w:szCs w:val="28"/>
        </w:rPr>
        <w:t xml:space="preserve"> Выбор кузнечных формообразующих операций и их последовательность пр</w:t>
      </w:r>
      <w:r w:rsidRPr="00D5655D">
        <w:rPr>
          <w:rFonts w:ascii="Times New Roman" w:hAnsi="Times New Roman"/>
          <w:sz w:val="28"/>
          <w:szCs w:val="28"/>
        </w:rPr>
        <w:t>о</w:t>
      </w:r>
      <w:r w:rsidRPr="00D5655D">
        <w:rPr>
          <w:rFonts w:ascii="Times New Roman" w:hAnsi="Times New Roman"/>
          <w:sz w:val="28"/>
          <w:szCs w:val="28"/>
        </w:rPr>
        <w:t>изводится в зависимости от необходимой формы поковки. Окончательными оп</w:t>
      </w:r>
      <w:r w:rsidRPr="00D5655D">
        <w:rPr>
          <w:rFonts w:ascii="Times New Roman" w:hAnsi="Times New Roman"/>
          <w:sz w:val="28"/>
          <w:szCs w:val="28"/>
        </w:rPr>
        <w:t>е</w:t>
      </w:r>
      <w:r w:rsidRPr="00D5655D">
        <w:rPr>
          <w:rFonts w:ascii="Times New Roman" w:hAnsi="Times New Roman"/>
          <w:sz w:val="28"/>
          <w:szCs w:val="28"/>
        </w:rPr>
        <w:t>рациями являются: охлаждение поковок, очистка их от окалины, термообработка. Процесс свободной ковки трудоемок и малопроизводителен, а сами поковки им</w:t>
      </w:r>
      <w:r w:rsidRPr="00D5655D">
        <w:rPr>
          <w:rFonts w:ascii="Times New Roman" w:hAnsi="Times New Roman"/>
          <w:sz w:val="28"/>
          <w:szCs w:val="28"/>
        </w:rPr>
        <w:t>е</w:t>
      </w:r>
      <w:r w:rsidRPr="00D5655D">
        <w:rPr>
          <w:rFonts w:ascii="Times New Roman" w:hAnsi="Times New Roman"/>
          <w:sz w:val="28"/>
          <w:szCs w:val="28"/>
        </w:rPr>
        <w:t>ют малую точность и большую шероховатость поверхностей.</w:t>
      </w:r>
    </w:p>
    <w:p w:rsidR="00D62C9F" w:rsidRDefault="00D62C9F" w:rsidP="00CA5AC9">
      <w:pPr>
        <w:pStyle w:val="9"/>
        <w:spacing w:before="0" w:after="0"/>
        <w:jc w:val="both"/>
        <w:rPr>
          <w:rFonts w:ascii="Times New Roman" w:hAnsi="Times New Roman"/>
          <w:sz w:val="28"/>
          <w:szCs w:val="28"/>
        </w:rPr>
      </w:pPr>
      <w:proofErr w:type="gramStart"/>
      <w:r w:rsidRPr="00BC22D9">
        <w:rPr>
          <w:rFonts w:ascii="Times New Roman" w:hAnsi="Times New Roman"/>
          <w:i/>
          <w:sz w:val="28"/>
          <w:szCs w:val="28"/>
        </w:rPr>
        <w:lastRenderedPageBreak/>
        <w:t xml:space="preserve">Преимуществом </w:t>
      </w:r>
      <w:r>
        <w:rPr>
          <w:rFonts w:ascii="Times New Roman" w:hAnsi="Times New Roman"/>
          <w:i/>
          <w:sz w:val="28"/>
          <w:szCs w:val="28"/>
        </w:rPr>
        <w:t xml:space="preserve">технологии </w:t>
      </w:r>
      <w:r w:rsidRPr="00BC22D9">
        <w:rPr>
          <w:rFonts w:ascii="Times New Roman" w:hAnsi="Times New Roman"/>
          <w:i/>
          <w:sz w:val="28"/>
          <w:szCs w:val="28"/>
        </w:rPr>
        <w:t>ковки</w:t>
      </w:r>
      <w:r w:rsidRPr="00D5655D">
        <w:rPr>
          <w:rFonts w:ascii="Times New Roman" w:hAnsi="Times New Roman"/>
          <w:sz w:val="28"/>
          <w:szCs w:val="28"/>
        </w:rPr>
        <w:t xml:space="preserve"> является возможность эффективно изготавл</w:t>
      </w:r>
      <w:r w:rsidRPr="00D5655D">
        <w:rPr>
          <w:rFonts w:ascii="Times New Roman" w:hAnsi="Times New Roman"/>
          <w:sz w:val="28"/>
          <w:szCs w:val="28"/>
        </w:rPr>
        <w:t>и</w:t>
      </w:r>
      <w:r w:rsidRPr="00D5655D">
        <w:rPr>
          <w:rFonts w:ascii="Times New Roman" w:hAnsi="Times New Roman"/>
          <w:sz w:val="28"/>
          <w:szCs w:val="28"/>
        </w:rPr>
        <w:t>вать поковки при различном типе производства, особенно при индивидуальном, экономно использовать металлы и сплавы, избегать больших затрат на кузнечный инструмент.</w:t>
      </w:r>
      <w:proofErr w:type="gramEnd"/>
      <w:r w:rsidR="00AD71A2">
        <w:rPr>
          <w:rFonts w:ascii="Times New Roman" w:hAnsi="Times New Roman"/>
          <w:sz w:val="28"/>
          <w:szCs w:val="28"/>
        </w:rPr>
        <w:t xml:space="preserve"> </w:t>
      </w:r>
      <w:r w:rsidRPr="00BC22D9">
        <w:rPr>
          <w:rFonts w:ascii="Times New Roman" w:hAnsi="Times New Roman"/>
          <w:i/>
          <w:sz w:val="28"/>
          <w:szCs w:val="28"/>
        </w:rPr>
        <w:t>Недостатки ковки</w:t>
      </w:r>
      <w:r w:rsidRPr="00D5655D">
        <w:rPr>
          <w:rFonts w:ascii="Times New Roman" w:hAnsi="Times New Roman"/>
          <w:b/>
          <w:i/>
          <w:sz w:val="28"/>
          <w:szCs w:val="28"/>
        </w:rPr>
        <w:t>:</w:t>
      </w:r>
      <w:r w:rsidRPr="00D5655D">
        <w:rPr>
          <w:rFonts w:ascii="Times New Roman" w:hAnsi="Times New Roman"/>
          <w:sz w:val="28"/>
          <w:szCs w:val="28"/>
        </w:rPr>
        <w:t xml:space="preserve"> относительно большие припуски и напуски, ни</w:t>
      </w:r>
      <w:r w:rsidRPr="00D5655D">
        <w:rPr>
          <w:rFonts w:ascii="Times New Roman" w:hAnsi="Times New Roman"/>
          <w:sz w:val="28"/>
          <w:szCs w:val="28"/>
        </w:rPr>
        <w:t>з</w:t>
      </w:r>
      <w:r w:rsidRPr="00D5655D">
        <w:rPr>
          <w:rFonts w:ascii="Times New Roman" w:hAnsi="Times New Roman"/>
          <w:sz w:val="28"/>
          <w:szCs w:val="28"/>
        </w:rPr>
        <w:t>кая точность формы и размеров кованых поковок, невысокая производительно</w:t>
      </w:r>
      <w:r>
        <w:rPr>
          <w:rFonts w:ascii="Times New Roman" w:hAnsi="Times New Roman"/>
          <w:sz w:val="28"/>
          <w:szCs w:val="28"/>
        </w:rPr>
        <w:t xml:space="preserve">сть, необходимость привлечения </w:t>
      </w:r>
      <w:r w:rsidRPr="00D5655D">
        <w:rPr>
          <w:rFonts w:ascii="Times New Roman" w:hAnsi="Times New Roman"/>
          <w:sz w:val="28"/>
          <w:szCs w:val="28"/>
        </w:rPr>
        <w:t>высококвалифицированных кузнецов и недостато</w:t>
      </w:r>
      <w:r w:rsidRPr="00D5655D">
        <w:rPr>
          <w:rFonts w:ascii="Times New Roman" w:hAnsi="Times New Roman"/>
          <w:sz w:val="28"/>
          <w:szCs w:val="28"/>
        </w:rPr>
        <w:t>ч</w:t>
      </w:r>
      <w:r w:rsidRPr="00D5655D">
        <w:rPr>
          <w:rFonts w:ascii="Times New Roman" w:hAnsi="Times New Roman"/>
          <w:sz w:val="28"/>
          <w:szCs w:val="28"/>
        </w:rPr>
        <w:t>ная безопасность выполнения кузнечных операций. Применяется ковка преим</w:t>
      </w:r>
      <w:r w:rsidRPr="00D5655D">
        <w:rPr>
          <w:rFonts w:ascii="Times New Roman" w:hAnsi="Times New Roman"/>
          <w:sz w:val="28"/>
          <w:szCs w:val="28"/>
        </w:rPr>
        <w:t>у</w:t>
      </w:r>
      <w:r w:rsidRPr="00D5655D">
        <w:rPr>
          <w:rFonts w:ascii="Times New Roman" w:hAnsi="Times New Roman"/>
          <w:sz w:val="28"/>
          <w:szCs w:val="28"/>
        </w:rPr>
        <w:t>щ</w:t>
      </w:r>
      <w:r>
        <w:rPr>
          <w:rFonts w:ascii="Times New Roman" w:hAnsi="Times New Roman"/>
          <w:sz w:val="28"/>
          <w:szCs w:val="28"/>
        </w:rPr>
        <w:t xml:space="preserve">ественно на машиностроительных </w:t>
      </w:r>
      <w:r w:rsidRPr="00D5655D">
        <w:rPr>
          <w:rFonts w:ascii="Times New Roman" w:hAnsi="Times New Roman"/>
          <w:sz w:val="28"/>
          <w:szCs w:val="28"/>
        </w:rPr>
        <w:t>предприятиях, в инструментальной промы</w:t>
      </w:r>
      <w:r w:rsidRPr="00D5655D">
        <w:rPr>
          <w:rFonts w:ascii="Times New Roman" w:hAnsi="Times New Roman"/>
          <w:sz w:val="28"/>
          <w:szCs w:val="28"/>
        </w:rPr>
        <w:t>ш</w:t>
      </w:r>
      <w:r w:rsidRPr="00D5655D">
        <w:rPr>
          <w:rFonts w:ascii="Times New Roman" w:hAnsi="Times New Roman"/>
          <w:sz w:val="28"/>
          <w:szCs w:val="28"/>
        </w:rPr>
        <w:t>ленности, п</w:t>
      </w:r>
      <w:r>
        <w:rPr>
          <w:rFonts w:ascii="Times New Roman" w:hAnsi="Times New Roman"/>
          <w:sz w:val="28"/>
          <w:szCs w:val="28"/>
        </w:rPr>
        <w:t xml:space="preserve">ри выполнении ремонтных работ, </w:t>
      </w:r>
      <w:r w:rsidRPr="00D5655D">
        <w:rPr>
          <w:rFonts w:ascii="Times New Roman" w:hAnsi="Times New Roman"/>
          <w:sz w:val="28"/>
          <w:szCs w:val="28"/>
        </w:rPr>
        <w:t>при изготовлении уникальных по весу и габаритам заго</w:t>
      </w:r>
      <w:r>
        <w:rPr>
          <w:rFonts w:ascii="Times New Roman" w:hAnsi="Times New Roman"/>
          <w:sz w:val="28"/>
          <w:szCs w:val="28"/>
        </w:rPr>
        <w:t xml:space="preserve">товок и поковок ответственного </w:t>
      </w:r>
      <w:r w:rsidRPr="00D5655D">
        <w:rPr>
          <w:rFonts w:ascii="Times New Roman" w:hAnsi="Times New Roman"/>
          <w:sz w:val="28"/>
          <w:szCs w:val="28"/>
        </w:rPr>
        <w:t xml:space="preserve">назначения. </w:t>
      </w:r>
      <w:r>
        <w:rPr>
          <w:rFonts w:ascii="Times New Roman" w:hAnsi="Times New Roman"/>
          <w:sz w:val="28"/>
          <w:szCs w:val="28"/>
        </w:rPr>
        <w:tab/>
      </w:r>
    </w:p>
    <w:p w:rsidR="00D62C9F" w:rsidRDefault="00AD71A2" w:rsidP="00CA5AC9">
      <w:pPr>
        <w:pStyle w:val="9"/>
        <w:spacing w:before="0" w:after="0"/>
        <w:jc w:val="both"/>
        <w:rPr>
          <w:rFonts w:ascii="Times New Roman" w:hAnsi="Times New Roman"/>
          <w:sz w:val="28"/>
          <w:szCs w:val="28"/>
        </w:rPr>
      </w:pPr>
      <w:r>
        <w:rPr>
          <w:rFonts w:ascii="Times New Roman" w:hAnsi="Times New Roman"/>
          <w:i/>
          <w:sz w:val="28"/>
          <w:szCs w:val="28"/>
        </w:rPr>
        <w:t xml:space="preserve">         </w:t>
      </w:r>
      <w:r w:rsidR="00D62C9F" w:rsidRPr="00BC22D9">
        <w:rPr>
          <w:rFonts w:ascii="Times New Roman" w:hAnsi="Times New Roman"/>
          <w:i/>
          <w:sz w:val="28"/>
          <w:szCs w:val="28"/>
        </w:rPr>
        <w:t>3.2.4.  Горячая объемная штамповка</w:t>
      </w:r>
      <w:r w:rsidR="00D62C9F" w:rsidRPr="00D5655D">
        <w:rPr>
          <w:rFonts w:ascii="Times New Roman" w:hAnsi="Times New Roman"/>
          <w:sz w:val="28"/>
          <w:szCs w:val="28"/>
        </w:rPr>
        <w:t>– способ обработки металлов давлен</w:t>
      </w:r>
      <w:r w:rsidR="00D62C9F" w:rsidRPr="00D5655D">
        <w:rPr>
          <w:rFonts w:ascii="Times New Roman" w:hAnsi="Times New Roman"/>
          <w:sz w:val="28"/>
          <w:szCs w:val="28"/>
        </w:rPr>
        <w:t>и</w:t>
      </w:r>
      <w:r w:rsidR="00D62C9F">
        <w:rPr>
          <w:rFonts w:ascii="Times New Roman" w:hAnsi="Times New Roman"/>
          <w:sz w:val="28"/>
          <w:szCs w:val="28"/>
        </w:rPr>
        <w:t>ем, при котором изделию (</w:t>
      </w:r>
      <w:r w:rsidR="00D62C9F" w:rsidRPr="00CA5AC9">
        <w:rPr>
          <w:rFonts w:ascii="Times New Roman" w:hAnsi="Times New Roman"/>
          <w:i/>
          <w:sz w:val="28"/>
          <w:szCs w:val="28"/>
        </w:rPr>
        <w:t>поковка)</w:t>
      </w:r>
      <w:r w:rsidR="00D62C9F" w:rsidRPr="00D5655D">
        <w:rPr>
          <w:rFonts w:ascii="Times New Roman" w:hAnsi="Times New Roman"/>
          <w:sz w:val="28"/>
          <w:szCs w:val="28"/>
        </w:rPr>
        <w:t xml:space="preserve"> придается необходимая форма при помощи специального инструмента – штампа. При объемной штамповке металл деформ</w:t>
      </w:r>
      <w:r w:rsidR="00D62C9F" w:rsidRPr="00D5655D">
        <w:rPr>
          <w:rFonts w:ascii="Times New Roman" w:hAnsi="Times New Roman"/>
          <w:sz w:val="28"/>
          <w:szCs w:val="28"/>
        </w:rPr>
        <w:t>и</w:t>
      </w:r>
      <w:r w:rsidR="00D62C9F" w:rsidRPr="00D5655D">
        <w:rPr>
          <w:rFonts w:ascii="Times New Roman" w:hAnsi="Times New Roman"/>
          <w:sz w:val="28"/>
          <w:szCs w:val="28"/>
        </w:rPr>
        <w:t>руется одновременно по всему объему, а течение его происходит в полости шта</w:t>
      </w:r>
      <w:r w:rsidR="00D62C9F" w:rsidRPr="00D5655D">
        <w:rPr>
          <w:rFonts w:ascii="Times New Roman" w:hAnsi="Times New Roman"/>
          <w:sz w:val="28"/>
          <w:szCs w:val="28"/>
        </w:rPr>
        <w:t>м</w:t>
      </w:r>
      <w:r w:rsidR="00D62C9F" w:rsidRPr="00D5655D">
        <w:rPr>
          <w:rFonts w:ascii="Times New Roman" w:hAnsi="Times New Roman"/>
          <w:sz w:val="28"/>
          <w:szCs w:val="28"/>
        </w:rPr>
        <w:t xml:space="preserve">па, очертания и размеры которой соответствуют будущей детали. </w:t>
      </w:r>
      <w:r w:rsidR="00D62C9F" w:rsidRPr="00D5655D">
        <w:rPr>
          <w:rFonts w:ascii="Times New Roman" w:hAnsi="Times New Roman"/>
          <w:i/>
          <w:sz w:val="28"/>
          <w:szCs w:val="28"/>
        </w:rPr>
        <w:t xml:space="preserve">Штампы </w:t>
      </w:r>
      <w:r w:rsidR="00D62C9F" w:rsidRPr="00D5655D">
        <w:rPr>
          <w:rFonts w:ascii="Times New Roman" w:hAnsi="Times New Roman"/>
          <w:sz w:val="28"/>
          <w:szCs w:val="28"/>
        </w:rPr>
        <w:t>– это массивные стальные формы, состоящие из двух частей, внутри которых имеются полости (ручьи). Верхняя часть штампа закрепляется на подвижной части кузне</w:t>
      </w:r>
      <w:r w:rsidR="00D62C9F" w:rsidRPr="00D5655D">
        <w:rPr>
          <w:rFonts w:ascii="Times New Roman" w:hAnsi="Times New Roman"/>
          <w:sz w:val="28"/>
          <w:szCs w:val="28"/>
        </w:rPr>
        <w:t>ч</w:t>
      </w:r>
      <w:r w:rsidR="00D62C9F" w:rsidRPr="00D5655D">
        <w:rPr>
          <w:rFonts w:ascii="Times New Roman" w:hAnsi="Times New Roman"/>
          <w:sz w:val="28"/>
          <w:szCs w:val="28"/>
        </w:rPr>
        <w:t>ной машины (молот, пресс), н</w:t>
      </w:r>
      <w:r w:rsidR="00D62C9F">
        <w:rPr>
          <w:rFonts w:ascii="Times New Roman" w:hAnsi="Times New Roman"/>
          <w:sz w:val="28"/>
          <w:szCs w:val="28"/>
        </w:rPr>
        <w:t>ижняя – на неподвижной (рис. 5.1</w:t>
      </w:r>
      <w:r w:rsidR="00D62C9F" w:rsidRPr="00D5655D">
        <w:rPr>
          <w:rFonts w:ascii="Times New Roman" w:hAnsi="Times New Roman"/>
          <w:sz w:val="28"/>
          <w:szCs w:val="28"/>
        </w:rPr>
        <w:t>.</w:t>
      </w:r>
      <w:r w:rsidR="00D62C9F" w:rsidRPr="00D5655D">
        <w:rPr>
          <w:rFonts w:ascii="Times New Roman" w:hAnsi="Times New Roman"/>
          <w:i/>
          <w:sz w:val="28"/>
          <w:szCs w:val="28"/>
        </w:rPr>
        <w:t>д</w:t>
      </w:r>
      <w:r w:rsidR="00D62C9F">
        <w:rPr>
          <w:rFonts w:ascii="Times New Roman" w:hAnsi="Times New Roman"/>
          <w:sz w:val="28"/>
          <w:szCs w:val="28"/>
        </w:rPr>
        <w:t>).</w:t>
      </w:r>
    </w:p>
    <w:p w:rsidR="00D62C9F" w:rsidRDefault="00D62C9F" w:rsidP="00BC22D9">
      <w:pPr>
        <w:pStyle w:val="9"/>
        <w:spacing w:before="0" w:after="0"/>
        <w:jc w:val="both"/>
        <w:rPr>
          <w:rFonts w:ascii="Times New Roman" w:hAnsi="Times New Roman"/>
          <w:sz w:val="28"/>
          <w:szCs w:val="28"/>
        </w:rPr>
      </w:pPr>
      <w:r w:rsidRPr="00BC22D9">
        <w:rPr>
          <w:rFonts w:ascii="Times New Roman" w:hAnsi="Times New Roman"/>
          <w:i/>
          <w:sz w:val="28"/>
          <w:szCs w:val="28"/>
        </w:rPr>
        <w:t>Листовая штамповка</w:t>
      </w:r>
      <w:r w:rsidRPr="00D5655D">
        <w:rPr>
          <w:rFonts w:ascii="Times New Roman" w:hAnsi="Times New Roman"/>
          <w:sz w:val="28"/>
          <w:szCs w:val="28"/>
        </w:rPr>
        <w:t xml:space="preserve"> – процесс получения изделий или заготовок из листового материала путем деформирования его на пр</w:t>
      </w:r>
      <w:r>
        <w:rPr>
          <w:rFonts w:ascii="Times New Roman" w:hAnsi="Times New Roman"/>
          <w:sz w:val="28"/>
          <w:szCs w:val="28"/>
        </w:rPr>
        <w:t>ессах с помощью штампов (рис.5.1</w:t>
      </w:r>
      <w:r w:rsidRPr="00D5655D">
        <w:rPr>
          <w:rFonts w:ascii="Times New Roman" w:hAnsi="Times New Roman"/>
          <w:sz w:val="28"/>
          <w:szCs w:val="28"/>
        </w:rPr>
        <w:t>.</w:t>
      </w:r>
      <w:r w:rsidRPr="00D5655D">
        <w:rPr>
          <w:rFonts w:ascii="Times New Roman" w:hAnsi="Times New Roman"/>
          <w:i/>
          <w:sz w:val="28"/>
          <w:szCs w:val="28"/>
        </w:rPr>
        <w:t>е</w:t>
      </w:r>
      <w:r w:rsidRPr="00D5655D">
        <w:rPr>
          <w:rFonts w:ascii="Times New Roman" w:hAnsi="Times New Roman"/>
          <w:sz w:val="28"/>
          <w:szCs w:val="28"/>
        </w:rPr>
        <w:t>). В зависимости от толщины обрабатываемого листового материала листовую штамповку делят на толстолистовую (</w:t>
      </w:r>
      <w:r w:rsidRPr="00CA5AC9">
        <w:rPr>
          <w:rFonts w:ascii="Times New Roman" w:hAnsi="Times New Roman"/>
          <w:i/>
          <w:sz w:val="28"/>
          <w:szCs w:val="28"/>
        </w:rPr>
        <w:t xml:space="preserve">толщина листа </w:t>
      </w:r>
      <w:proofErr w:type="spellStart"/>
      <w:r w:rsidRPr="00CA5AC9">
        <w:rPr>
          <w:rFonts w:ascii="Times New Roman" w:hAnsi="Times New Roman"/>
          <w:i/>
          <w:sz w:val="28"/>
          <w:szCs w:val="28"/>
        </w:rPr>
        <w:t>болee</w:t>
      </w:r>
      <w:proofErr w:type="spellEnd"/>
      <w:r w:rsidRPr="00CA5AC9">
        <w:rPr>
          <w:rFonts w:ascii="Times New Roman" w:hAnsi="Times New Roman"/>
          <w:i/>
          <w:sz w:val="28"/>
          <w:szCs w:val="28"/>
        </w:rPr>
        <w:t xml:space="preserve"> </w:t>
      </w:r>
      <w:smartTag w:uri="urn:schemas-microsoft-com:office:smarttags" w:element="metricconverter">
        <w:smartTagPr>
          <w:attr w:name="ProductID" w:val="10 мм"/>
        </w:smartTagPr>
        <w:r w:rsidRPr="00CA5AC9">
          <w:rPr>
            <w:rFonts w:ascii="Times New Roman" w:hAnsi="Times New Roman"/>
            <w:i/>
            <w:sz w:val="28"/>
            <w:szCs w:val="28"/>
          </w:rPr>
          <w:t>10 мм</w:t>
        </w:r>
      </w:smartTag>
      <w:r w:rsidRPr="00CA5AC9">
        <w:rPr>
          <w:rFonts w:ascii="Times New Roman" w:hAnsi="Times New Roman"/>
          <w:i/>
          <w:sz w:val="28"/>
          <w:szCs w:val="28"/>
        </w:rPr>
        <w:t>)</w:t>
      </w:r>
      <w:r w:rsidRPr="00D5655D">
        <w:rPr>
          <w:rFonts w:ascii="Times New Roman" w:hAnsi="Times New Roman"/>
          <w:sz w:val="28"/>
          <w:szCs w:val="28"/>
        </w:rPr>
        <w:t xml:space="preserve"> и тонколист</w:t>
      </w:r>
      <w:r w:rsidRPr="00D5655D">
        <w:rPr>
          <w:rFonts w:ascii="Times New Roman" w:hAnsi="Times New Roman"/>
          <w:sz w:val="28"/>
          <w:szCs w:val="28"/>
        </w:rPr>
        <w:t>о</w:t>
      </w:r>
      <w:r w:rsidRPr="00D5655D">
        <w:rPr>
          <w:rFonts w:ascii="Times New Roman" w:hAnsi="Times New Roman"/>
          <w:sz w:val="28"/>
          <w:szCs w:val="28"/>
        </w:rPr>
        <w:t>вую. Толстолистовую штамповку обычно осуществляют в горячем состоянии. Тонкостенные изделия разнообразной ф</w:t>
      </w:r>
      <w:r>
        <w:rPr>
          <w:rFonts w:ascii="Times New Roman" w:hAnsi="Times New Roman"/>
          <w:sz w:val="28"/>
          <w:szCs w:val="28"/>
        </w:rPr>
        <w:t>ормы получают из листа в холодном с</w:t>
      </w:r>
      <w:r>
        <w:rPr>
          <w:rFonts w:ascii="Times New Roman" w:hAnsi="Times New Roman"/>
          <w:sz w:val="28"/>
          <w:szCs w:val="28"/>
        </w:rPr>
        <w:t>о</w:t>
      </w:r>
      <w:r>
        <w:rPr>
          <w:rFonts w:ascii="Times New Roman" w:hAnsi="Times New Roman"/>
          <w:sz w:val="28"/>
          <w:szCs w:val="28"/>
        </w:rPr>
        <w:t>стоянии.</w:t>
      </w:r>
      <w:r w:rsidRPr="00D5655D">
        <w:rPr>
          <w:rFonts w:ascii="Times New Roman" w:hAnsi="Times New Roman"/>
          <w:sz w:val="28"/>
          <w:szCs w:val="28"/>
        </w:rPr>
        <w:t xml:space="preserve"> Кузнечно-штамповочное оборудование отличается высокой производ</w:t>
      </w:r>
      <w:r w:rsidRPr="00D5655D">
        <w:rPr>
          <w:rFonts w:ascii="Times New Roman" w:hAnsi="Times New Roman"/>
          <w:sz w:val="28"/>
          <w:szCs w:val="28"/>
        </w:rPr>
        <w:t>и</w:t>
      </w:r>
      <w:r w:rsidRPr="00D5655D">
        <w:rPr>
          <w:rFonts w:ascii="Times New Roman" w:hAnsi="Times New Roman"/>
          <w:sz w:val="28"/>
          <w:szCs w:val="28"/>
        </w:rPr>
        <w:t>тельностью (</w:t>
      </w:r>
      <w:r w:rsidRPr="00CA5AC9">
        <w:rPr>
          <w:rFonts w:ascii="Times New Roman" w:hAnsi="Times New Roman"/>
          <w:i/>
          <w:sz w:val="28"/>
          <w:szCs w:val="28"/>
        </w:rPr>
        <w:t>от 5 до 160 поковок в минуту</w:t>
      </w:r>
      <w:r w:rsidRPr="00D5655D">
        <w:rPr>
          <w:rFonts w:ascii="Times New Roman" w:hAnsi="Times New Roman"/>
          <w:sz w:val="28"/>
          <w:szCs w:val="28"/>
        </w:rPr>
        <w:t>) и стабильностью технологических п</w:t>
      </w:r>
      <w:r w:rsidRPr="00D5655D">
        <w:rPr>
          <w:rFonts w:ascii="Times New Roman" w:hAnsi="Times New Roman"/>
          <w:sz w:val="28"/>
          <w:szCs w:val="28"/>
        </w:rPr>
        <w:t>а</w:t>
      </w:r>
      <w:r w:rsidRPr="00D5655D">
        <w:rPr>
          <w:rFonts w:ascii="Times New Roman" w:hAnsi="Times New Roman"/>
          <w:sz w:val="28"/>
          <w:szCs w:val="28"/>
        </w:rPr>
        <w:t>раметров, поэтому качество поковок значительно выше, чем при ковке, но выше и стоимость штампов и оборудования. В себестоимости штампованных поковок стоимость ме</w:t>
      </w:r>
      <w:r>
        <w:rPr>
          <w:rFonts w:ascii="Times New Roman" w:hAnsi="Times New Roman"/>
          <w:sz w:val="28"/>
          <w:szCs w:val="28"/>
        </w:rPr>
        <w:t xml:space="preserve">талла может достигать 85-90 %. </w:t>
      </w:r>
    </w:p>
    <w:p w:rsidR="00AD71A2" w:rsidRPr="00D5655D" w:rsidRDefault="00AD71A2" w:rsidP="00AD71A2">
      <w:pPr>
        <w:pStyle w:val="9"/>
        <w:spacing w:before="0" w:after="0"/>
        <w:rPr>
          <w:rFonts w:ascii="Times New Roman" w:hAnsi="Times New Roman"/>
          <w:sz w:val="28"/>
          <w:szCs w:val="28"/>
        </w:rPr>
      </w:pPr>
      <w:r>
        <w:rPr>
          <w:rFonts w:ascii="Times New Roman" w:hAnsi="Times New Roman"/>
          <w:b/>
          <w:i/>
          <w:sz w:val="28"/>
          <w:szCs w:val="28"/>
        </w:rPr>
        <w:t xml:space="preserve">          </w:t>
      </w:r>
      <w:r w:rsidR="00D62C9F" w:rsidRPr="00D5655D">
        <w:rPr>
          <w:rFonts w:ascii="Times New Roman" w:hAnsi="Times New Roman"/>
          <w:b/>
          <w:i/>
          <w:sz w:val="28"/>
          <w:szCs w:val="28"/>
        </w:rPr>
        <w:t>3.3.Технологии  обработки металлов резанием</w:t>
      </w:r>
      <w:r w:rsidR="00D62C9F">
        <w:rPr>
          <w:rFonts w:ascii="Times New Roman" w:hAnsi="Times New Roman"/>
          <w:b/>
          <w:i/>
          <w:sz w:val="28"/>
          <w:szCs w:val="28"/>
        </w:rPr>
        <w:t>.</w:t>
      </w:r>
      <w:r w:rsidR="00D62C9F" w:rsidRPr="00D5655D">
        <w:rPr>
          <w:rFonts w:ascii="Times New Roman" w:hAnsi="Times New Roman"/>
          <w:b/>
          <w:i/>
          <w:sz w:val="28"/>
          <w:szCs w:val="28"/>
        </w:rPr>
        <w:br/>
      </w:r>
      <w:r>
        <w:rPr>
          <w:rFonts w:ascii="Times New Roman" w:hAnsi="Times New Roman"/>
          <w:i/>
          <w:sz w:val="28"/>
          <w:szCs w:val="28"/>
        </w:rPr>
        <w:t xml:space="preserve">    </w:t>
      </w:r>
      <w:r w:rsidR="00D62C9F" w:rsidRPr="00BC22D9">
        <w:rPr>
          <w:rFonts w:ascii="Times New Roman" w:hAnsi="Times New Roman"/>
          <w:i/>
          <w:sz w:val="28"/>
          <w:szCs w:val="28"/>
        </w:rPr>
        <w:t>Резание металлов</w:t>
      </w:r>
      <w:r w:rsidR="00D62C9F" w:rsidRPr="00D5655D">
        <w:rPr>
          <w:rFonts w:ascii="Times New Roman" w:hAnsi="Times New Roman"/>
          <w:sz w:val="28"/>
          <w:szCs w:val="28"/>
        </w:rPr>
        <w:t xml:space="preserve"> – это обработка металлов снятием стружки для придания и</w:t>
      </w:r>
      <w:r w:rsidR="00D62C9F" w:rsidRPr="00D5655D">
        <w:rPr>
          <w:rFonts w:ascii="Times New Roman" w:hAnsi="Times New Roman"/>
          <w:sz w:val="28"/>
          <w:szCs w:val="28"/>
        </w:rPr>
        <w:t>з</w:t>
      </w:r>
      <w:r w:rsidR="00D62C9F" w:rsidRPr="00D5655D">
        <w:rPr>
          <w:rFonts w:ascii="Times New Roman" w:hAnsi="Times New Roman"/>
          <w:sz w:val="28"/>
          <w:szCs w:val="28"/>
        </w:rPr>
        <w:t>делию заданной формы, размеров и обеспечения определенного технологического качества поверхности</w:t>
      </w:r>
      <w:r>
        <w:rPr>
          <w:rFonts w:ascii="Times New Roman" w:hAnsi="Times New Roman"/>
          <w:sz w:val="28"/>
          <w:szCs w:val="28"/>
        </w:rPr>
        <w:t xml:space="preserve">. </w:t>
      </w:r>
      <w:r w:rsidRPr="00D5655D">
        <w:rPr>
          <w:rFonts w:ascii="Times New Roman" w:hAnsi="Times New Roman"/>
          <w:sz w:val="28"/>
          <w:szCs w:val="28"/>
        </w:rPr>
        <w:t>Резание металлов осуществляется на металлорежущих станках или вручную с помощ</w:t>
      </w:r>
      <w:r>
        <w:rPr>
          <w:rFonts w:ascii="Times New Roman" w:hAnsi="Times New Roman"/>
          <w:sz w:val="28"/>
          <w:szCs w:val="28"/>
        </w:rPr>
        <w:t xml:space="preserve">ью металлорежущего инструмента. </w:t>
      </w:r>
      <w:r w:rsidRPr="00D5655D">
        <w:rPr>
          <w:rFonts w:ascii="Times New Roman" w:hAnsi="Times New Roman"/>
          <w:sz w:val="28"/>
          <w:szCs w:val="28"/>
        </w:rPr>
        <w:t>На машин</w:t>
      </w:r>
      <w:r w:rsidRPr="00D5655D">
        <w:rPr>
          <w:rFonts w:ascii="Times New Roman" w:hAnsi="Times New Roman"/>
          <w:sz w:val="28"/>
          <w:szCs w:val="28"/>
        </w:rPr>
        <w:t>о</w:t>
      </w:r>
      <w:r w:rsidRPr="00D5655D">
        <w:rPr>
          <w:rFonts w:ascii="Times New Roman" w:hAnsi="Times New Roman"/>
          <w:sz w:val="28"/>
          <w:szCs w:val="28"/>
        </w:rPr>
        <w:t xml:space="preserve">строительных заводах до </w:t>
      </w:r>
      <w:r>
        <w:rPr>
          <w:rFonts w:ascii="Times New Roman" w:hAnsi="Times New Roman"/>
          <w:sz w:val="28"/>
          <w:szCs w:val="28"/>
        </w:rPr>
        <w:t xml:space="preserve">40–60 % деталей машин получают </w:t>
      </w:r>
      <w:r w:rsidRPr="00D5655D">
        <w:rPr>
          <w:rFonts w:ascii="Times New Roman" w:hAnsi="Times New Roman"/>
          <w:sz w:val="28"/>
          <w:szCs w:val="28"/>
        </w:rPr>
        <w:t>в результате обрабо</w:t>
      </w:r>
      <w:r w:rsidRPr="00D5655D">
        <w:rPr>
          <w:rFonts w:ascii="Times New Roman" w:hAnsi="Times New Roman"/>
          <w:sz w:val="28"/>
          <w:szCs w:val="28"/>
        </w:rPr>
        <w:t>т</w:t>
      </w:r>
      <w:r w:rsidRPr="00D5655D">
        <w:rPr>
          <w:rFonts w:ascii="Times New Roman" w:hAnsi="Times New Roman"/>
          <w:sz w:val="28"/>
          <w:szCs w:val="28"/>
        </w:rPr>
        <w:t xml:space="preserve">ки заготовок на металлорежущих станках. </w:t>
      </w:r>
      <w:r w:rsidRPr="00D5655D">
        <w:rPr>
          <w:rFonts w:ascii="Times New Roman" w:hAnsi="Times New Roman"/>
          <w:spacing w:val="-2"/>
          <w:sz w:val="28"/>
          <w:szCs w:val="28"/>
        </w:rPr>
        <w:t>В процессе обработки исходная заг</w:t>
      </w:r>
      <w:r w:rsidRPr="00D5655D">
        <w:rPr>
          <w:rFonts w:ascii="Times New Roman" w:hAnsi="Times New Roman"/>
          <w:spacing w:val="-2"/>
          <w:sz w:val="28"/>
          <w:szCs w:val="28"/>
        </w:rPr>
        <w:t>о</w:t>
      </w:r>
      <w:r w:rsidRPr="00D5655D">
        <w:rPr>
          <w:rFonts w:ascii="Times New Roman" w:hAnsi="Times New Roman"/>
          <w:spacing w:val="-2"/>
          <w:sz w:val="28"/>
          <w:szCs w:val="28"/>
        </w:rPr>
        <w:t>товка и режущий инструмент получают рабочее движение от механизмов металл</w:t>
      </w:r>
      <w:r w:rsidRPr="00D5655D">
        <w:rPr>
          <w:rFonts w:ascii="Times New Roman" w:hAnsi="Times New Roman"/>
          <w:spacing w:val="-2"/>
          <w:sz w:val="28"/>
          <w:szCs w:val="28"/>
        </w:rPr>
        <w:t>о</w:t>
      </w:r>
      <w:r w:rsidRPr="00D5655D">
        <w:rPr>
          <w:rFonts w:ascii="Times New Roman" w:hAnsi="Times New Roman"/>
          <w:spacing w:val="-2"/>
          <w:sz w:val="28"/>
          <w:szCs w:val="28"/>
        </w:rPr>
        <w:t>режущих станков и перемещаются относительно друг друга. Для осуществления обработки резанием необходимо сочетание двух видов движения: главного движ</w:t>
      </w:r>
      <w:r w:rsidRPr="00D5655D">
        <w:rPr>
          <w:rFonts w:ascii="Times New Roman" w:hAnsi="Times New Roman"/>
          <w:spacing w:val="-2"/>
          <w:sz w:val="28"/>
          <w:szCs w:val="28"/>
        </w:rPr>
        <w:t>е</w:t>
      </w:r>
      <w:r w:rsidRPr="00D5655D">
        <w:rPr>
          <w:rFonts w:ascii="Times New Roman" w:hAnsi="Times New Roman"/>
          <w:spacing w:val="-2"/>
          <w:sz w:val="28"/>
          <w:szCs w:val="28"/>
        </w:rPr>
        <w:t>ния резания и движения подачи.</w:t>
      </w:r>
      <w:r w:rsidRPr="00D5655D">
        <w:rPr>
          <w:rFonts w:ascii="Times New Roman" w:hAnsi="Times New Roman"/>
          <w:sz w:val="28"/>
          <w:szCs w:val="28"/>
        </w:rPr>
        <w:t xml:space="preserve"> Обработку металлов резанием производят на м</w:t>
      </w:r>
      <w:r w:rsidRPr="00D5655D">
        <w:rPr>
          <w:rFonts w:ascii="Times New Roman" w:hAnsi="Times New Roman"/>
          <w:sz w:val="28"/>
          <w:szCs w:val="28"/>
        </w:rPr>
        <w:t>е</w:t>
      </w:r>
      <w:r w:rsidRPr="00D5655D">
        <w:rPr>
          <w:rFonts w:ascii="Times New Roman" w:hAnsi="Times New Roman"/>
          <w:sz w:val="28"/>
          <w:szCs w:val="28"/>
        </w:rPr>
        <w:t>таллорежущих станках при помощи режущего инструмента – однолезвийн</w:t>
      </w:r>
      <w:r>
        <w:rPr>
          <w:rFonts w:ascii="Times New Roman" w:hAnsi="Times New Roman"/>
          <w:sz w:val="28"/>
          <w:szCs w:val="28"/>
        </w:rPr>
        <w:t>ого (</w:t>
      </w:r>
      <w:r w:rsidRPr="00CA5AC9">
        <w:rPr>
          <w:rFonts w:ascii="Times New Roman" w:hAnsi="Times New Roman"/>
          <w:i/>
          <w:sz w:val="28"/>
          <w:szCs w:val="28"/>
        </w:rPr>
        <w:t>резцы)</w:t>
      </w:r>
      <w:r>
        <w:rPr>
          <w:rFonts w:ascii="Times New Roman" w:hAnsi="Times New Roman"/>
          <w:sz w:val="28"/>
          <w:szCs w:val="28"/>
        </w:rPr>
        <w:t xml:space="preserve"> и многолезвийного </w:t>
      </w:r>
      <w:r w:rsidRPr="00D5655D">
        <w:rPr>
          <w:rFonts w:ascii="Times New Roman" w:hAnsi="Times New Roman"/>
          <w:sz w:val="28"/>
          <w:szCs w:val="28"/>
        </w:rPr>
        <w:t>с двумя и более режущими кромками (</w:t>
      </w:r>
      <w:r>
        <w:rPr>
          <w:rFonts w:ascii="Times New Roman" w:hAnsi="Times New Roman"/>
          <w:i/>
          <w:sz w:val="28"/>
          <w:szCs w:val="28"/>
        </w:rPr>
        <w:t xml:space="preserve">сверла, зенкеры, развертки и </w:t>
      </w:r>
      <w:r w:rsidRPr="00CA5AC9">
        <w:rPr>
          <w:rFonts w:ascii="Times New Roman" w:hAnsi="Times New Roman"/>
          <w:i/>
          <w:sz w:val="28"/>
          <w:szCs w:val="28"/>
        </w:rPr>
        <w:t>др.).</w:t>
      </w:r>
      <w:r w:rsidRPr="00D5655D">
        <w:rPr>
          <w:rFonts w:ascii="Times New Roman" w:hAnsi="Times New Roman"/>
          <w:sz w:val="28"/>
          <w:szCs w:val="28"/>
        </w:rPr>
        <w:t xml:space="preserve"> Инструменты, изготовленные из а</w:t>
      </w:r>
      <w:r>
        <w:rPr>
          <w:rFonts w:ascii="Times New Roman" w:hAnsi="Times New Roman"/>
          <w:sz w:val="28"/>
          <w:szCs w:val="28"/>
        </w:rPr>
        <w:t xml:space="preserve">бразивных материалов (например, </w:t>
      </w:r>
      <w:r w:rsidRPr="00D5655D">
        <w:rPr>
          <w:rFonts w:ascii="Times New Roman" w:hAnsi="Times New Roman"/>
          <w:sz w:val="28"/>
          <w:szCs w:val="28"/>
        </w:rPr>
        <w:t xml:space="preserve">шлифовальные круги), обеспечивают высокую точность обработки и относятся к </w:t>
      </w:r>
      <w:proofErr w:type="gramStart"/>
      <w:r w:rsidRPr="00D5655D">
        <w:rPr>
          <w:rFonts w:ascii="Times New Roman" w:hAnsi="Times New Roman"/>
          <w:sz w:val="28"/>
          <w:szCs w:val="28"/>
        </w:rPr>
        <w:t>многолезвийным</w:t>
      </w:r>
      <w:proofErr w:type="gramEnd"/>
      <w:r w:rsidRPr="00D5655D">
        <w:rPr>
          <w:rFonts w:ascii="Times New Roman" w:hAnsi="Times New Roman"/>
          <w:sz w:val="28"/>
          <w:szCs w:val="28"/>
        </w:rPr>
        <w:t xml:space="preserve">, так как они имеют множество острых режущих </w:t>
      </w:r>
      <w:r w:rsidRPr="00D5655D">
        <w:rPr>
          <w:rFonts w:ascii="Times New Roman" w:hAnsi="Times New Roman"/>
          <w:sz w:val="28"/>
          <w:szCs w:val="28"/>
        </w:rPr>
        <w:lastRenderedPageBreak/>
        <w:t>кромок.</w:t>
      </w:r>
      <w:r w:rsidRPr="00AD71A2">
        <w:rPr>
          <w:rFonts w:ascii="Times New Roman" w:hAnsi="Times New Roman"/>
          <w:spacing w:val="-2"/>
          <w:sz w:val="28"/>
          <w:szCs w:val="28"/>
        </w:rPr>
        <w:t xml:space="preserve"> </w:t>
      </w:r>
      <w:r w:rsidRPr="00D5655D">
        <w:rPr>
          <w:rFonts w:ascii="Times New Roman" w:hAnsi="Times New Roman"/>
          <w:spacing w:val="-2"/>
          <w:sz w:val="28"/>
          <w:szCs w:val="28"/>
        </w:rPr>
        <w:t>Наиболее распространенными видами обработки металлов резанием явл</w:t>
      </w:r>
      <w:r w:rsidRPr="00D5655D">
        <w:rPr>
          <w:rFonts w:ascii="Times New Roman" w:hAnsi="Times New Roman"/>
          <w:spacing w:val="-2"/>
          <w:sz w:val="28"/>
          <w:szCs w:val="28"/>
        </w:rPr>
        <w:t>я</w:t>
      </w:r>
      <w:r w:rsidRPr="00D5655D">
        <w:rPr>
          <w:rFonts w:ascii="Times New Roman" w:hAnsi="Times New Roman"/>
          <w:spacing w:val="-2"/>
          <w:sz w:val="28"/>
          <w:szCs w:val="28"/>
        </w:rPr>
        <w:t xml:space="preserve">ются: </w:t>
      </w:r>
      <w:r w:rsidRPr="00BC22D9">
        <w:rPr>
          <w:rFonts w:ascii="Times New Roman" w:hAnsi="Times New Roman"/>
          <w:i/>
          <w:spacing w:val="-2"/>
          <w:sz w:val="28"/>
          <w:szCs w:val="28"/>
        </w:rPr>
        <w:t>точение (а), сверление (б), фрезерование (в), строган</w:t>
      </w:r>
      <w:r>
        <w:rPr>
          <w:rFonts w:ascii="Times New Roman" w:hAnsi="Times New Roman"/>
          <w:i/>
          <w:spacing w:val="-2"/>
          <w:sz w:val="28"/>
          <w:szCs w:val="28"/>
        </w:rPr>
        <w:t>ие (г), шлифование (д) (рис. 5.2</w:t>
      </w:r>
      <w:r w:rsidRPr="00BC22D9">
        <w:rPr>
          <w:rFonts w:ascii="Times New Roman" w:hAnsi="Times New Roman"/>
          <w:i/>
          <w:spacing w:val="-2"/>
          <w:sz w:val="28"/>
          <w:szCs w:val="28"/>
        </w:rPr>
        <w:t>).</w:t>
      </w:r>
      <w:r>
        <w:rPr>
          <w:rFonts w:ascii="Times New Roman" w:hAnsi="Times New Roman"/>
          <w:sz w:val="28"/>
          <w:szCs w:val="28"/>
        </w:rPr>
        <w:tab/>
      </w:r>
    </w:p>
    <w:p w:rsidR="00AD71A2" w:rsidRDefault="00AD71A2" w:rsidP="00AD71A2">
      <w:pPr>
        <w:widowControl w:val="0"/>
        <w:autoSpaceDE w:val="0"/>
        <w:autoSpaceDN w:val="0"/>
        <w:adjustRightInd w:val="0"/>
        <w:spacing w:after="0" w:line="240" w:lineRule="auto"/>
        <w:jc w:val="both"/>
        <w:rPr>
          <w:rFonts w:ascii="Times New Roman" w:hAnsi="Times New Roman"/>
          <w:sz w:val="28"/>
          <w:szCs w:val="28"/>
          <w:lang w:eastAsia="ru-RU"/>
        </w:rPr>
      </w:pPr>
    </w:p>
    <w:p w:rsidR="00D62C9F" w:rsidRPr="00D5655D" w:rsidRDefault="00D62C9F" w:rsidP="0048149D">
      <w:pPr>
        <w:pStyle w:val="9"/>
        <w:spacing w:before="0" w:after="0"/>
        <w:rPr>
          <w:rFonts w:ascii="Times New Roman" w:hAnsi="Times New Roman"/>
          <w:sz w:val="28"/>
          <w:szCs w:val="28"/>
        </w:rPr>
      </w:pPr>
      <w:r>
        <w:rPr>
          <w:rFonts w:ascii="Times New Roman" w:hAnsi="Times New Roman"/>
          <w:sz w:val="28"/>
          <w:szCs w:val="28"/>
        </w:rPr>
        <w:t xml:space="preserve"> </w:t>
      </w:r>
    </w:p>
    <w:p w:rsidR="00D62C9F" w:rsidRPr="00D5655D" w:rsidRDefault="00D4098C" w:rsidP="00D5655D">
      <w:pPr>
        <w:pStyle w:val="9"/>
        <w:jc w:val="both"/>
        <w:rPr>
          <w:rFonts w:ascii="Times New Roman" w:hAnsi="Times New Roman"/>
          <w:sz w:val="28"/>
          <w:szCs w:val="28"/>
          <w:lang w:val="en-US"/>
        </w:rPr>
      </w:pPr>
      <w:r>
        <w:rPr>
          <w:noProof/>
        </w:rPr>
        <w:pict>
          <v:rect id="Прямоугольник 10269" o:spid="_x0000_s1097" style="position:absolute;left:0;text-align:left;margin-left:324pt;margin-top:152.95pt;width:27pt;height:19.3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" stroked="f">
            <v:textbox>
              <w:txbxContent>
                <w:p w:rsidR="00351BFA" w:rsidRPr="00C77927" w:rsidRDefault="00351BFA" w:rsidP="0053178A">
                  <w:pPr>
                    <w:jc w:val="center"/>
                    <w:rPr>
                      <w:sz w:val="24"/>
                      <w:szCs w:val="24"/>
                    </w:rPr>
                  </w:pPr>
                  <w:r w:rsidRPr="00C77927">
                    <w:rPr>
                      <w:i/>
                      <w:sz w:val="24"/>
                      <w:szCs w:val="24"/>
                    </w:rPr>
                    <w:t>в</w:t>
                  </w:r>
                </w:p>
              </w:txbxContent>
            </v:textbox>
          </v:rect>
        </w:pict>
      </w:r>
      <w:r>
        <w:rPr>
          <w:noProof/>
        </w:rPr>
        <w:pict>
          <v:rect id="Прямоугольник 10271" o:spid="_x0000_s1098" style="position:absolute;left:0;text-align:left;margin-left:9pt;margin-top:12.2pt;width:9pt;height:9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" stroked="f">
            <v:textbox>
              <w:txbxContent>
                <w:p w:rsidR="00351BFA" w:rsidRDefault="00351BFA" w:rsidP="0053178A"/>
              </w:txbxContent>
            </v:textbox>
          </v:rect>
        </w:pict>
      </w:r>
      <w:r>
        <w:rPr>
          <w:noProof/>
        </w:rPr>
        <w:pict>
          <v:rect id="Прямоугольник 10272" o:spid="_x0000_s1099" style="position:absolute;left:0;text-align:left;margin-left:4in;margin-top:0;width:37.7pt;height:27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" stroked="f"/>
        </w:pict>
      </w:r>
      <w:r>
        <w:rPr>
          <w:noProof/>
        </w:rPr>
        <w:pict>
          <v:rect id="Прямоугольник 10273" o:spid="_x0000_s1100" style="position:absolute;left:0;text-align:left;margin-left:297pt;margin-top:0;width:36pt;height:18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" stroked="f"/>
        </w:pict>
      </w:r>
      <w:r>
        <w:rPr>
          <w:noProof/>
        </w:rPr>
        <w:pict>
          <v:rect id="Прямоугольник 10274" o:spid="_x0000_s1101" style="position:absolute;left:0;text-align:left;margin-left:2in;margin-top:9pt;width:18pt;height:9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" stroked="f"/>
        </w:pict>
      </w:r>
      <w:r>
        <w:rPr>
          <w:rFonts w:ascii="Times New Roman" w:hAnsi="Times New Roman"/>
          <w:noProof/>
          <w:sz w:val="28"/>
          <w:szCs w:val="28"/>
        </w:rPr>
        <w:pict>
          <v:shape id="Рисунок 10282" o:spid="_x0000_i1037" type="#_x0000_t75" style="width:476.25pt;height:228pt;visibility:visible">
            <v:imagedata r:id="rId56" o:title="" gain="142470f"/>
          </v:shape>
        </w:pict>
      </w:r>
    </w:p>
    <w:p w:rsidR="00D62C9F" w:rsidRPr="009B729A" w:rsidRDefault="00D62C9F" w:rsidP="0053178A">
      <w:pPr>
        <w:widowControl w:val="0"/>
        <w:autoSpaceDE w:val="0"/>
        <w:autoSpaceDN w:val="0"/>
        <w:adjustRightInd w:val="0"/>
        <w:spacing w:after="0" w:line="240" w:lineRule="auto"/>
        <w:jc w:val="both"/>
        <w:rPr>
          <w:rFonts w:ascii="Times New Roman" w:hAnsi="Times New Roman"/>
          <w:sz w:val="24"/>
          <w:szCs w:val="24"/>
          <w:lang w:eastAsia="ru-RU"/>
        </w:rPr>
      </w:pPr>
    </w:p>
    <w:p w:rsidR="00D62C9F" w:rsidRPr="009B729A" w:rsidRDefault="00D62C9F" w:rsidP="0053178A">
      <w:pPr>
        <w:widowControl w:val="0"/>
        <w:autoSpaceDE w:val="0"/>
        <w:autoSpaceDN w:val="0"/>
        <w:adjustRightInd w:val="0"/>
        <w:spacing w:before="108" w:after="0" w:line="240" w:lineRule="auto"/>
        <w:jc w:val="both"/>
        <w:rPr>
          <w:rFonts w:ascii="Times New Roman" w:hAnsi="Times New Roman"/>
          <w:sz w:val="24"/>
          <w:szCs w:val="24"/>
          <w:lang w:eastAsia="ru-RU"/>
        </w:rPr>
      </w:pPr>
    </w:p>
    <w:p w:rsidR="00D62C9F" w:rsidRPr="00D5655D" w:rsidRDefault="00D62C9F" w:rsidP="00D5655D">
      <w:pPr>
        <w:widowControl w:val="0"/>
        <w:shd w:val="clear" w:color="auto" w:fill="FFFFFF"/>
        <w:autoSpaceDE w:val="0"/>
        <w:autoSpaceDN w:val="0"/>
        <w:adjustRightInd w:val="0"/>
        <w:spacing w:before="108" w:after="0" w:line="240" w:lineRule="auto"/>
        <w:jc w:val="both"/>
        <w:rPr>
          <w:rFonts w:ascii="Times New Roman" w:hAnsi="Times New Roman"/>
          <w:sz w:val="28"/>
          <w:szCs w:val="28"/>
          <w:lang w:eastAsia="ru-RU"/>
        </w:rPr>
      </w:pPr>
      <w:r w:rsidRPr="0048149D">
        <w:rPr>
          <w:rFonts w:ascii="Times New Roman" w:hAnsi="Times New Roman"/>
          <w:sz w:val="28"/>
          <w:szCs w:val="28"/>
          <w:lang w:eastAsia="ru-RU"/>
        </w:rPr>
        <w:t>Рис 5.2.</w:t>
      </w:r>
      <w:r w:rsidRPr="00D5655D">
        <w:rPr>
          <w:rFonts w:ascii="Times New Roman" w:hAnsi="Times New Roman"/>
          <w:sz w:val="28"/>
          <w:szCs w:val="28"/>
          <w:lang w:eastAsia="ru-RU"/>
        </w:rPr>
        <w:t xml:space="preserve"> Способы обработки металлов резанием</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pacing w:val="-2"/>
          <w:sz w:val="28"/>
          <w:szCs w:val="28"/>
          <w:lang w:eastAsia="ru-RU"/>
        </w:rPr>
        <w:t xml:space="preserve">    </w:t>
      </w:r>
      <w:r w:rsidR="00D62C9F" w:rsidRPr="0048149D">
        <w:rPr>
          <w:rFonts w:ascii="Times New Roman" w:hAnsi="Times New Roman"/>
          <w:i/>
          <w:spacing w:val="-2"/>
          <w:sz w:val="28"/>
          <w:szCs w:val="28"/>
          <w:lang w:eastAsia="ru-RU"/>
        </w:rPr>
        <w:t>Точение (токарная обработка</w:t>
      </w:r>
      <w:r w:rsidR="00D62C9F" w:rsidRPr="00BC22D9">
        <w:rPr>
          <w:rFonts w:ascii="Times New Roman" w:hAnsi="Times New Roman"/>
          <w:spacing w:val="-2"/>
          <w:sz w:val="28"/>
          <w:szCs w:val="28"/>
          <w:lang w:eastAsia="ru-RU"/>
        </w:rPr>
        <w:t>)</w:t>
      </w:r>
      <w:r w:rsidR="00D62C9F" w:rsidRPr="00D5655D">
        <w:rPr>
          <w:rFonts w:ascii="Times New Roman" w:hAnsi="Times New Roman"/>
          <w:spacing w:val="-2"/>
          <w:sz w:val="28"/>
          <w:szCs w:val="28"/>
          <w:lang w:eastAsia="ru-RU"/>
        </w:rPr>
        <w:t xml:space="preserve"> – обработка наружных и внутренних поверхн</w:t>
      </w:r>
      <w:r w:rsidR="00D62C9F" w:rsidRPr="00D5655D">
        <w:rPr>
          <w:rFonts w:ascii="Times New Roman" w:hAnsi="Times New Roman"/>
          <w:spacing w:val="-2"/>
          <w:sz w:val="28"/>
          <w:szCs w:val="28"/>
          <w:lang w:eastAsia="ru-RU"/>
        </w:rPr>
        <w:t>о</w:t>
      </w:r>
      <w:r w:rsidR="00D62C9F" w:rsidRPr="00D5655D">
        <w:rPr>
          <w:rFonts w:ascii="Times New Roman" w:hAnsi="Times New Roman"/>
          <w:spacing w:val="-2"/>
          <w:sz w:val="28"/>
          <w:szCs w:val="28"/>
          <w:lang w:eastAsia="ru-RU"/>
        </w:rPr>
        <w:t>стей тел вращения резанием – характеризуется вращательным движением загото</w:t>
      </w:r>
      <w:r w:rsidR="00D62C9F" w:rsidRPr="00D5655D">
        <w:rPr>
          <w:rFonts w:ascii="Times New Roman" w:hAnsi="Times New Roman"/>
          <w:spacing w:val="-2"/>
          <w:sz w:val="28"/>
          <w:szCs w:val="28"/>
          <w:lang w:eastAsia="ru-RU"/>
        </w:rPr>
        <w:t>в</w:t>
      </w:r>
      <w:r w:rsidR="00D62C9F" w:rsidRPr="00D5655D">
        <w:rPr>
          <w:rFonts w:ascii="Times New Roman" w:hAnsi="Times New Roman"/>
          <w:spacing w:val="-2"/>
          <w:sz w:val="28"/>
          <w:szCs w:val="28"/>
          <w:lang w:eastAsia="ru-RU"/>
        </w:rPr>
        <w:t>ки и поступательным движением режущего инструмента – резца (рис. 5.3</w:t>
      </w:r>
      <w:r w:rsidR="00D62C9F" w:rsidRPr="00D5655D">
        <w:rPr>
          <w:rFonts w:ascii="Times New Roman" w:hAnsi="Times New Roman"/>
          <w:i/>
          <w:spacing w:val="-2"/>
          <w:sz w:val="28"/>
          <w:szCs w:val="28"/>
          <w:lang w:eastAsia="ru-RU"/>
        </w:rPr>
        <w:t>а</w:t>
      </w:r>
      <w:r w:rsidR="00D62C9F" w:rsidRPr="00D5655D">
        <w:rPr>
          <w:rFonts w:ascii="Times New Roman" w:hAnsi="Times New Roman"/>
          <w:spacing w:val="-2"/>
          <w:sz w:val="28"/>
          <w:szCs w:val="28"/>
          <w:lang w:eastAsia="ru-RU"/>
        </w:rPr>
        <w:t>).</w:t>
      </w:r>
      <w:r w:rsidR="00D62C9F" w:rsidRPr="00D5655D">
        <w:rPr>
          <w:rFonts w:ascii="Times New Roman" w:hAnsi="Times New Roman"/>
          <w:sz w:val="28"/>
          <w:szCs w:val="28"/>
          <w:lang w:eastAsia="ru-RU"/>
        </w:rPr>
        <w:t xml:space="preserve"> Разн</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 xml:space="preserve">видности точения: </w:t>
      </w:r>
      <w:r w:rsidR="00D62C9F" w:rsidRPr="00CA5AC9">
        <w:rPr>
          <w:rFonts w:ascii="Times New Roman" w:hAnsi="Times New Roman"/>
          <w:i/>
          <w:sz w:val="28"/>
          <w:szCs w:val="28"/>
          <w:lang w:eastAsia="ru-RU"/>
        </w:rPr>
        <w:t>обтачивание, растачивание, подрезание, разрезание</w:t>
      </w:r>
      <w:r w:rsidR="00D62C9F" w:rsidRPr="00D5655D">
        <w:rPr>
          <w:rFonts w:ascii="Times New Roman" w:hAnsi="Times New Roman"/>
          <w:sz w:val="28"/>
          <w:szCs w:val="28"/>
          <w:lang w:eastAsia="ru-RU"/>
        </w:rPr>
        <w:t>. При т</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чении заготовке сообщается главное движение резания, а инструменту – движ</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ние подачи.</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BC22D9">
        <w:rPr>
          <w:rFonts w:ascii="Times New Roman" w:hAnsi="Times New Roman"/>
          <w:i/>
          <w:sz w:val="28"/>
          <w:szCs w:val="28"/>
          <w:lang w:eastAsia="ru-RU"/>
        </w:rPr>
        <w:t>Сверлени</w:t>
      </w:r>
      <w:proofErr w:type="gramStart"/>
      <w:r w:rsidR="00D62C9F" w:rsidRPr="00BC22D9">
        <w:rPr>
          <w:rFonts w:ascii="Times New Roman" w:hAnsi="Times New Roman"/>
          <w:i/>
          <w:sz w:val="28"/>
          <w:szCs w:val="28"/>
          <w:lang w:eastAsia="ru-RU"/>
        </w:rPr>
        <w:t>е</w:t>
      </w:r>
      <w:r w:rsidR="00D62C9F" w:rsidRPr="00D5655D">
        <w:rPr>
          <w:rFonts w:ascii="Times New Roman" w:hAnsi="Times New Roman"/>
          <w:sz w:val="28"/>
          <w:szCs w:val="28"/>
          <w:lang w:eastAsia="ru-RU"/>
        </w:rPr>
        <w:t>–</w:t>
      </w:r>
      <w:proofErr w:type="gramEnd"/>
      <w:r w:rsidR="00D62C9F" w:rsidRPr="00D5655D">
        <w:rPr>
          <w:rFonts w:ascii="Times New Roman" w:hAnsi="Times New Roman"/>
          <w:sz w:val="28"/>
          <w:szCs w:val="28"/>
          <w:lang w:eastAsia="ru-RU"/>
        </w:rPr>
        <w:t xml:space="preserve"> широко распространенный метод получения отверстий резанием (рис. 5.3</w:t>
      </w:r>
      <w:r w:rsidR="00D62C9F" w:rsidRPr="00D5655D">
        <w:rPr>
          <w:rFonts w:ascii="Times New Roman" w:hAnsi="Times New Roman"/>
          <w:i/>
          <w:sz w:val="28"/>
          <w:szCs w:val="28"/>
          <w:lang w:eastAsia="ru-RU"/>
        </w:rPr>
        <w:t>б</w:t>
      </w:r>
      <w:r w:rsidR="00D62C9F" w:rsidRPr="00D5655D">
        <w:rPr>
          <w:rFonts w:ascii="Times New Roman" w:hAnsi="Times New Roman"/>
          <w:sz w:val="28"/>
          <w:szCs w:val="28"/>
          <w:lang w:eastAsia="ru-RU"/>
        </w:rPr>
        <w:t>). Главное движение при сверлении – вращательное, а движение подачи – поступательное. Оба движения при сверлении отверстий на сверлильных ста</w:t>
      </w:r>
      <w:r w:rsidR="00D62C9F" w:rsidRPr="00D5655D">
        <w:rPr>
          <w:rFonts w:ascii="Times New Roman" w:hAnsi="Times New Roman"/>
          <w:sz w:val="28"/>
          <w:szCs w:val="28"/>
          <w:lang w:eastAsia="ru-RU"/>
        </w:rPr>
        <w:t>н</w:t>
      </w:r>
      <w:r w:rsidR="00D62C9F" w:rsidRPr="00D5655D">
        <w:rPr>
          <w:rFonts w:ascii="Times New Roman" w:hAnsi="Times New Roman"/>
          <w:sz w:val="28"/>
          <w:szCs w:val="28"/>
          <w:lang w:eastAsia="ru-RU"/>
        </w:rPr>
        <w:t>ках сообщаются инструменту – сверлу. При сверлении отверстие получается н</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большой точности, с шероховатой поверхностью, поэтому предварительно пр</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сверленные отверстия обраба</w:t>
      </w:r>
      <w:r w:rsidR="00D62C9F">
        <w:rPr>
          <w:rFonts w:ascii="Times New Roman" w:hAnsi="Times New Roman"/>
          <w:sz w:val="28"/>
          <w:szCs w:val="28"/>
          <w:lang w:eastAsia="ru-RU"/>
        </w:rPr>
        <w:t xml:space="preserve">тывают зенкером (зенкерование) </w:t>
      </w:r>
      <w:r w:rsidR="00D62C9F" w:rsidRPr="00D5655D">
        <w:rPr>
          <w:rFonts w:ascii="Times New Roman" w:hAnsi="Times New Roman"/>
          <w:sz w:val="28"/>
          <w:szCs w:val="28"/>
          <w:lang w:eastAsia="ru-RU"/>
        </w:rPr>
        <w:t>и разверткой (ра</w:t>
      </w:r>
      <w:r w:rsidR="00D62C9F" w:rsidRPr="00D5655D">
        <w:rPr>
          <w:rFonts w:ascii="Times New Roman" w:hAnsi="Times New Roman"/>
          <w:sz w:val="28"/>
          <w:szCs w:val="28"/>
          <w:lang w:eastAsia="ru-RU"/>
        </w:rPr>
        <w:t>з</w:t>
      </w:r>
      <w:r w:rsidR="00D62C9F" w:rsidRPr="00D5655D">
        <w:rPr>
          <w:rFonts w:ascii="Times New Roman" w:hAnsi="Times New Roman"/>
          <w:sz w:val="28"/>
          <w:szCs w:val="28"/>
          <w:lang w:eastAsia="ru-RU"/>
        </w:rPr>
        <w:t xml:space="preserve">вертывание). </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i/>
          <w:iCs/>
          <w:sz w:val="28"/>
          <w:szCs w:val="28"/>
          <w:lang w:eastAsia="ru-RU"/>
        </w:rPr>
        <w:t xml:space="preserve">     </w:t>
      </w:r>
      <w:r w:rsidR="00D62C9F" w:rsidRPr="0048149D">
        <w:rPr>
          <w:rFonts w:ascii="Times New Roman" w:hAnsi="Times New Roman"/>
          <w:bCs/>
          <w:i/>
          <w:iCs/>
          <w:sz w:val="28"/>
          <w:szCs w:val="28"/>
          <w:lang w:eastAsia="ru-RU"/>
        </w:rPr>
        <w:t xml:space="preserve">Фрезерование </w:t>
      </w:r>
      <w:proofErr w:type="gramStart"/>
      <w:r w:rsidR="00D62C9F" w:rsidRPr="00D5655D">
        <w:rPr>
          <w:rFonts w:ascii="Times New Roman" w:hAnsi="Times New Roman"/>
          <w:bCs/>
          <w:i/>
          <w:iCs/>
          <w:sz w:val="28"/>
          <w:szCs w:val="28"/>
          <w:lang w:eastAsia="ru-RU"/>
        </w:rPr>
        <w:t>–</w:t>
      </w:r>
      <w:r w:rsidR="00D62C9F" w:rsidRPr="00D5655D">
        <w:rPr>
          <w:rFonts w:ascii="Times New Roman" w:hAnsi="Times New Roman"/>
          <w:sz w:val="28"/>
          <w:szCs w:val="28"/>
          <w:lang w:eastAsia="ru-RU"/>
        </w:rPr>
        <w:t>п</w:t>
      </w:r>
      <w:proofErr w:type="gramEnd"/>
      <w:r w:rsidR="00D62C9F" w:rsidRPr="00D5655D">
        <w:rPr>
          <w:rFonts w:ascii="Times New Roman" w:hAnsi="Times New Roman"/>
          <w:sz w:val="28"/>
          <w:szCs w:val="28"/>
          <w:lang w:eastAsia="ru-RU"/>
        </w:rPr>
        <w:t>роцесс обработки изделий многолезвийным режущим инстр</w:t>
      </w:r>
      <w:r w:rsidR="00D62C9F" w:rsidRPr="00D5655D">
        <w:rPr>
          <w:rFonts w:ascii="Times New Roman" w:hAnsi="Times New Roman"/>
          <w:sz w:val="28"/>
          <w:szCs w:val="28"/>
          <w:lang w:eastAsia="ru-RU"/>
        </w:rPr>
        <w:t>у</w:t>
      </w:r>
      <w:r w:rsidR="00D62C9F" w:rsidRPr="00D5655D">
        <w:rPr>
          <w:rFonts w:ascii="Times New Roman" w:hAnsi="Times New Roman"/>
          <w:sz w:val="28"/>
          <w:szCs w:val="28"/>
          <w:lang w:eastAsia="ru-RU"/>
        </w:rPr>
        <w:t>ментом – фрезой (рис. 5.3</w:t>
      </w:r>
      <w:r w:rsidR="00D62C9F" w:rsidRPr="00D5655D">
        <w:rPr>
          <w:rFonts w:ascii="Times New Roman" w:hAnsi="Times New Roman"/>
          <w:i/>
          <w:sz w:val="28"/>
          <w:szCs w:val="28"/>
          <w:lang w:eastAsia="ru-RU"/>
        </w:rPr>
        <w:t>в</w:t>
      </w:r>
      <w:r w:rsidR="00D62C9F" w:rsidRPr="00D5655D">
        <w:rPr>
          <w:rFonts w:ascii="Times New Roman" w:hAnsi="Times New Roman"/>
          <w:sz w:val="28"/>
          <w:szCs w:val="28"/>
          <w:lang w:eastAsia="ru-RU"/>
        </w:rPr>
        <w:t>). По сравнению с процессом точения, при фрезеров</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нии в работе одновременно участвует несколько лезвий, поэтому фрезерование является более производительным способом обработки, чем точение. Каждый зуб фрезы работает периодически, а корпус – ее большей частью.</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i/>
          <w:iCs/>
          <w:sz w:val="28"/>
          <w:szCs w:val="28"/>
          <w:lang w:eastAsia="ru-RU"/>
        </w:rPr>
        <w:t xml:space="preserve">     </w:t>
      </w:r>
      <w:r w:rsidR="00D62C9F" w:rsidRPr="00BC22D9">
        <w:rPr>
          <w:rFonts w:ascii="Times New Roman" w:hAnsi="Times New Roman"/>
          <w:bCs/>
          <w:i/>
          <w:iCs/>
          <w:sz w:val="28"/>
          <w:szCs w:val="28"/>
          <w:lang w:eastAsia="ru-RU"/>
        </w:rPr>
        <w:t xml:space="preserve">Строгание </w:t>
      </w:r>
      <w:r w:rsidR="00D62C9F" w:rsidRPr="00D5655D">
        <w:rPr>
          <w:rFonts w:ascii="Times New Roman" w:hAnsi="Times New Roman"/>
          <w:b/>
          <w:bCs/>
          <w:i/>
          <w:iCs/>
          <w:sz w:val="28"/>
          <w:szCs w:val="28"/>
          <w:lang w:eastAsia="ru-RU"/>
        </w:rPr>
        <w:t>–</w:t>
      </w:r>
      <w:r w:rsidR="00D62C9F" w:rsidRPr="00D5655D">
        <w:rPr>
          <w:rFonts w:ascii="Times New Roman" w:hAnsi="Times New Roman"/>
          <w:iCs/>
          <w:sz w:val="28"/>
          <w:szCs w:val="28"/>
          <w:lang w:eastAsia="ru-RU"/>
        </w:rPr>
        <w:t xml:space="preserve"> предназначено</w:t>
      </w:r>
      <w:r>
        <w:rPr>
          <w:rFonts w:ascii="Times New Roman" w:hAnsi="Times New Roman"/>
          <w:iCs/>
          <w:sz w:val="28"/>
          <w:szCs w:val="28"/>
          <w:lang w:eastAsia="ru-RU"/>
        </w:rPr>
        <w:t xml:space="preserve"> </w:t>
      </w:r>
      <w:r w:rsidR="00D62C9F" w:rsidRPr="00D5655D">
        <w:rPr>
          <w:rFonts w:ascii="Times New Roman" w:hAnsi="Times New Roman"/>
          <w:sz w:val="28"/>
          <w:szCs w:val="28"/>
          <w:lang w:eastAsia="ru-RU"/>
        </w:rPr>
        <w:t>для обработки длинных плоских поверхностей (рис. 5.3</w:t>
      </w:r>
      <w:r w:rsidR="00D62C9F" w:rsidRPr="00D5655D">
        <w:rPr>
          <w:rFonts w:ascii="Times New Roman" w:hAnsi="Times New Roman"/>
          <w:i/>
          <w:sz w:val="28"/>
          <w:szCs w:val="28"/>
          <w:lang w:eastAsia="ru-RU"/>
        </w:rPr>
        <w:t>г</w:t>
      </w:r>
      <w:r w:rsidR="00D62C9F" w:rsidRPr="00D5655D">
        <w:rPr>
          <w:rFonts w:ascii="Times New Roman" w:hAnsi="Times New Roman"/>
          <w:sz w:val="28"/>
          <w:szCs w:val="28"/>
          <w:lang w:eastAsia="ru-RU"/>
        </w:rPr>
        <w:t>). Оно выполняется при прямолинейном возвратно-поступательном дв</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lastRenderedPageBreak/>
        <w:t>жении резца или заготовки – это движение является главным. После каждого двойного хода заготовка или резец перемещаются в поперечном направлении, с</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вершая тем самым движение поперечной подачи.</w:t>
      </w:r>
    </w:p>
    <w:p w:rsidR="00D62C9F" w:rsidRPr="00BC22D9"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i/>
          <w:iCs/>
          <w:sz w:val="28"/>
          <w:szCs w:val="28"/>
          <w:lang w:eastAsia="ru-RU"/>
        </w:rPr>
        <w:t xml:space="preserve">      </w:t>
      </w:r>
      <w:r w:rsidR="00D62C9F" w:rsidRPr="00BC22D9">
        <w:rPr>
          <w:rFonts w:ascii="Times New Roman" w:hAnsi="Times New Roman"/>
          <w:bCs/>
          <w:i/>
          <w:iCs/>
          <w:sz w:val="28"/>
          <w:szCs w:val="28"/>
          <w:lang w:eastAsia="ru-RU"/>
        </w:rPr>
        <w:t>Шлифовани</w:t>
      </w:r>
      <w:proofErr w:type="gramStart"/>
      <w:r w:rsidR="00D62C9F" w:rsidRPr="00BC22D9">
        <w:rPr>
          <w:rFonts w:ascii="Times New Roman" w:hAnsi="Times New Roman"/>
          <w:bCs/>
          <w:i/>
          <w:iCs/>
          <w:sz w:val="28"/>
          <w:szCs w:val="28"/>
          <w:lang w:eastAsia="ru-RU"/>
        </w:rPr>
        <w:t>е</w:t>
      </w:r>
      <w:r w:rsidR="00D62C9F" w:rsidRPr="00D5655D">
        <w:rPr>
          <w:rFonts w:ascii="Times New Roman" w:hAnsi="Times New Roman"/>
          <w:i/>
          <w:iCs/>
          <w:sz w:val="28"/>
          <w:szCs w:val="28"/>
          <w:lang w:eastAsia="ru-RU"/>
        </w:rPr>
        <w:t>–</w:t>
      </w:r>
      <w:proofErr w:type="gramEnd"/>
      <w:r w:rsidR="00D62C9F" w:rsidRPr="00D5655D">
        <w:rPr>
          <w:rFonts w:ascii="Times New Roman" w:hAnsi="Times New Roman"/>
          <w:i/>
          <w:iCs/>
          <w:sz w:val="28"/>
          <w:szCs w:val="28"/>
          <w:lang w:eastAsia="ru-RU"/>
        </w:rPr>
        <w:t xml:space="preserve"> </w:t>
      </w:r>
      <w:r w:rsidR="00D62C9F" w:rsidRPr="00D5655D">
        <w:rPr>
          <w:rFonts w:ascii="Times New Roman" w:hAnsi="Times New Roman"/>
          <w:sz w:val="28"/>
          <w:szCs w:val="28"/>
          <w:lang w:eastAsia="ru-RU"/>
        </w:rPr>
        <w:t>процесс обработки заготовок резанием при помощи шлиф</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вального круга-инструмента, имеющего форму тела вращения и состоящего из абразивных зерен и связующего их материала (рис. 5.3</w:t>
      </w:r>
      <w:r w:rsidR="00D62C9F" w:rsidRPr="00D5655D">
        <w:rPr>
          <w:rFonts w:ascii="Times New Roman" w:hAnsi="Times New Roman"/>
          <w:i/>
          <w:sz w:val="28"/>
          <w:szCs w:val="28"/>
          <w:lang w:eastAsia="ru-RU"/>
        </w:rPr>
        <w:t>д</w:t>
      </w:r>
      <w:r w:rsidR="00D62C9F" w:rsidRPr="00D5655D">
        <w:rPr>
          <w:rFonts w:ascii="Times New Roman" w:hAnsi="Times New Roman"/>
          <w:sz w:val="28"/>
          <w:szCs w:val="28"/>
          <w:lang w:eastAsia="ru-RU"/>
        </w:rPr>
        <w:t>). При вращении круга наиболее выступающие из связки зерна, контактируя с заготовкой, снимают с ее поверхности тонкие стружки. Большинство из них, сгорая, образуют пучок искр. Обработка шлифованием в большинстве случаев является чистовой и отделочной операцией, обеспечивающей высокое качество обработанной поверхности и то</w:t>
      </w:r>
      <w:r w:rsidR="00D62C9F" w:rsidRPr="00D5655D">
        <w:rPr>
          <w:rFonts w:ascii="Times New Roman" w:hAnsi="Times New Roman"/>
          <w:sz w:val="28"/>
          <w:szCs w:val="28"/>
          <w:lang w:eastAsia="ru-RU"/>
        </w:rPr>
        <w:t>ч</w:t>
      </w:r>
      <w:r w:rsidR="00D62C9F" w:rsidRPr="00D5655D">
        <w:rPr>
          <w:rFonts w:ascii="Times New Roman" w:hAnsi="Times New Roman"/>
          <w:sz w:val="28"/>
          <w:szCs w:val="28"/>
          <w:lang w:eastAsia="ru-RU"/>
        </w:rPr>
        <w:t>ность обработки. В некоторых случаях шлифование применяется для предвар</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 xml:space="preserve">тельной обработки заготовок, обдирки при снятии </w:t>
      </w:r>
      <w:r w:rsidR="00D62C9F" w:rsidRPr="00BC22D9">
        <w:rPr>
          <w:rFonts w:ascii="Times New Roman" w:hAnsi="Times New Roman"/>
          <w:sz w:val="28"/>
          <w:szCs w:val="28"/>
          <w:lang w:eastAsia="ru-RU"/>
        </w:rPr>
        <w:t xml:space="preserve">слоя до </w:t>
      </w:r>
      <w:smartTag w:uri="urn:schemas-microsoft-com:office:smarttags" w:element="metricconverter">
        <w:smartTagPr>
          <w:attr w:name="ProductID" w:val="6 мм"/>
        </w:smartTagPr>
        <w:r w:rsidR="00D62C9F" w:rsidRPr="00BC22D9">
          <w:rPr>
            <w:rFonts w:ascii="Times New Roman" w:hAnsi="Times New Roman"/>
            <w:sz w:val="28"/>
            <w:szCs w:val="28"/>
            <w:lang w:eastAsia="ru-RU"/>
          </w:rPr>
          <w:t>6 мм</w:t>
        </w:r>
      </w:smartTag>
      <w:r w:rsidR="00D62C9F" w:rsidRPr="00BC22D9">
        <w:rPr>
          <w:rFonts w:ascii="Times New Roman" w:hAnsi="Times New Roman"/>
          <w:sz w:val="28"/>
          <w:szCs w:val="28"/>
          <w:lang w:eastAsia="ru-RU"/>
        </w:rPr>
        <w:t>.</w:t>
      </w:r>
    </w:p>
    <w:p w:rsidR="00D62C9F" w:rsidRPr="00D5655D" w:rsidRDefault="00D62C9F" w:rsidP="00D5655D">
      <w:pPr>
        <w:spacing w:after="0" w:line="240" w:lineRule="auto"/>
        <w:jc w:val="both"/>
        <w:rPr>
          <w:rFonts w:ascii="Times New Roman" w:hAnsi="Times New Roman"/>
          <w:b/>
          <w:i/>
          <w:sz w:val="28"/>
          <w:szCs w:val="28"/>
        </w:rPr>
      </w:pPr>
      <w:r w:rsidRPr="00D5655D">
        <w:rPr>
          <w:rFonts w:ascii="Times New Roman" w:hAnsi="Times New Roman"/>
          <w:b/>
          <w:i/>
          <w:sz w:val="28"/>
          <w:szCs w:val="28"/>
        </w:rPr>
        <w:t xml:space="preserve">             4. Технологические процессы сборки изделий машиностроения</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sz w:val="28"/>
          <w:szCs w:val="28"/>
          <w:lang w:eastAsia="ru-RU"/>
        </w:rPr>
        <w:t xml:space="preserve">    </w:t>
      </w:r>
      <w:r w:rsidR="00D62C9F" w:rsidRPr="00BC22D9">
        <w:rPr>
          <w:rFonts w:ascii="Times New Roman" w:hAnsi="Times New Roman"/>
          <w:i/>
          <w:sz w:val="28"/>
          <w:szCs w:val="28"/>
          <w:lang w:eastAsia="ru-RU"/>
        </w:rPr>
        <w:t>Сборка</w:t>
      </w:r>
      <w:r w:rsidR="00D62C9F" w:rsidRPr="00BC22D9">
        <w:rPr>
          <w:rFonts w:ascii="Times New Roman" w:hAnsi="Times New Roman"/>
          <w:sz w:val="28"/>
          <w:szCs w:val="28"/>
          <w:lang w:eastAsia="ru-RU"/>
        </w:rPr>
        <w:t xml:space="preserve"> –</w:t>
      </w:r>
      <w:r w:rsidR="00D62C9F" w:rsidRPr="00D5655D">
        <w:rPr>
          <w:rFonts w:ascii="Times New Roman" w:hAnsi="Times New Roman"/>
          <w:sz w:val="28"/>
          <w:szCs w:val="28"/>
          <w:lang w:eastAsia="ru-RU"/>
        </w:rPr>
        <w:t xml:space="preserve"> один из наиболее трудоемких процессов в машиностроении. На сб</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рочных операциях занято от 20 до 50 % работников предприятий. Важнейшими направлениями сокращения трудоемкости сборки, составляющей обычно 10–14 % полной трудоемкости изготовления машин, является внедрение поточных мет</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 xml:space="preserve">дов сборки и сокращение трудоемкости пригоночных работ за счет внедрения полной взаимозаменяемости деталей и сборочных единиц, а также механизация и автоматизация процессов их транспортировки к специализированным сборочным местам и на склад готовой продукции. Повышение производительности труда и сокращение производственного цикла могут быть достигнуты при частичной или полной автоматизации процессов сборки. Значительный эффект дает применение различных манипуляторов и промышленных роботов. От «безлюдных» цехов к «безлюдной» промышленности – таково основное направление научно-технического прогресса в машиностроении.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В машиностроении различают следующие виды сборки:</w:t>
      </w:r>
    </w:p>
    <w:p w:rsidR="00D62C9F" w:rsidRPr="00190652"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CA5AC9">
        <w:rPr>
          <w:rFonts w:ascii="Times New Roman" w:hAnsi="Times New Roman"/>
          <w:sz w:val="28"/>
          <w:szCs w:val="28"/>
          <w:lang w:eastAsia="ru-RU"/>
        </w:rPr>
        <w:t>■</w:t>
      </w:r>
      <w:r w:rsidRPr="00D5655D">
        <w:rPr>
          <w:rFonts w:ascii="Times New Roman" w:hAnsi="Times New Roman"/>
          <w:i/>
          <w:sz w:val="28"/>
          <w:szCs w:val="28"/>
          <w:lang w:eastAsia="ru-RU"/>
        </w:rPr>
        <w:t xml:space="preserve">по принципу полной взаимозаменяемости – </w:t>
      </w:r>
      <w:r w:rsidRPr="00190652">
        <w:rPr>
          <w:rFonts w:ascii="Times New Roman" w:hAnsi="Times New Roman"/>
          <w:sz w:val="28"/>
          <w:szCs w:val="28"/>
          <w:lang w:eastAsia="ru-RU"/>
        </w:rPr>
        <w:t>применяемая в массовом произво</w:t>
      </w:r>
      <w:r w:rsidRPr="00190652">
        <w:rPr>
          <w:rFonts w:ascii="Times New Roman" w:hAnsi="Times New Roman"/>
          <w:sz w:val="28"/>
          <w:szCs w:val="28"/>
          <w:lang w:eastAsia="ru-RU"/>
        </w:rPr>
        <w:t>д</w:t>
      </w:r>
      <w:r w:rsidRPr="00190652">
        <w:rPr>
          <w:rFonts w:ascii="Times New Roman" w:hAnsi="Times New Roman"/>
          <w:sz w:val="28"/>
          <w:szCs w:val="28"/>
          <w:lang w:eastAsia="ru-RU"/>
        </w:rPr>
        <w:t>стве, в соответствии с которой любую деталь в процессе сборки можно заменить другой без какой-либо дополнительной подгонки и переделки;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940ED6">
        <w:rPr>
          <w:rFonts w:ascii="Times New Roman" w:hAnsi="Times New Roman"/>
          <w:sz w:val="28"/>
          <w:szCs w:val="28"/>
        </w:rPr>
        <w:t>■</w:t>
      </w:r>
      <w:r w:rsidRPr="00D5655D">
        <w:rPr>
          <w:rFonts w:ascii="Times New Roman" w:hAnsi="Times New Roman"/>
          <w:i/>
          <w:sz w:val="28"/>
          <w:szCs w:val="28"/>
          <w:lang w:eastAsia="ru-RU"/>
        </w:rPr>
        <w:t>ограниче</w:t>
      </w:r>
      <w:r>
        <w:rPr>
          <w:rFonts w:ascii="Times New Roman" w:hAnsi="Times New Roman"/>
          <w:i/>
          <w:sz w:val="28"/>
          <w:szCs w:val="28"/>
          <w:lang w:eastAsia="ru-RU"/>
        </w:rPr>
        <w:t xml:space="preserve">нной взаимозаменяемости – </w:t>
      </w:r>
      <w:r w:rsidRPr="00190652">
        <w:rPr>
          <w:rFonts w:ascii="Times New Roman" w:hAnsi="Times New Roman"/>
          <w:sz w:val="28"/>
          <w:szCs w:val="28"/>
          <w:lang w:eastAsia="ru-RU"/>
        </w:rPr>
        <w:t>сборка, применяемая в серийном прои</w:t>
      </w:r>
      <w:r w:rsidRPr="00190652">
        <w:rPr>
          <w:rFonts w:ascii="Times New Roman" w:hAnsi="Times New Roman"/>
          <w:sz w:val="28"/>
          <w:szCs w:val="28"/>
          <w:lang w:eastAsia="ru-RU"/>
        </w:rPr>
        <w:t>з</w:t>
      </w:r>
      <w:r w:rsidRPr="00190652">
        <w:rPr>
          <w:rFonts w:ascii="Times New Roman" w:hAnsi="Times New Roman"/>
          <w:sz w:val="28"/>
          <w:szCs w:val="28"/>
          <w:lang w:eastAsia="ru-RU"/>
        </w:rPr>
        <w:t>водстве</w:t>
      </w:r>
      <w:r w:rsidRPr="00D5655D">
        <w:rPr>
          <w:rFonts w:ascii="Times New Roman" w:hAnsi="Times New Roman"/>
          <w:i/>
          <w:sz w:val="28"/>
          <w:szCs w:val="28"/>
          <w:lang w:eastAsia="ru-RU"/>
        </w:rPr>
        <w:t>;</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CA5AC9">
        <w:rPr>
          <w:rFonts w:ascii="Times New Roman" w:hAnsi="Times New Roman"/>
          <w:i/>
          <w:sz w:val="28"/>
          <w:szCs w:val="28"/>
          <w:lang w:eastAsia="ru-RU"/>
        </w:rPr>
        <w:t>■</w:t>
      </w:r>
      <w:r w:rsidRPr="00D5655D">
        <w:rPr>
          <w:rFonts w:ascii="Times New Roman" w:hAnsi="Times New Roman"/>
          <w:i/>
          <w:sz w:val="28"/>
          <w:szCs w:val="28"/>
          <w:lang w:eastAsia="ru-RU"/>
        </w:rPr>
        <w:t xml:space="preserve">индивидуальной пригонки – </w:t>
      </w:r>
      <w:r w:rsidRPr="00190652">
        <w:rPr>
          <w:rFonts w:ascii="Times New Roman" w:hAnsi="Times New Roman"/>
          <w:sz w:val="28"/>
          <w:szCs w:val="28"/>
          <w:lang w:eastAsia="ru-RU"/>
        </w:rPr>
        <w:t>только в единичном производстве.</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В зависимости от объема выпуска машин в массовом и серийном произво</w:t>
      </w:r>
      <w:r w:rsidRPr="00D5655D">
        <w:rPr>
          <w:rFonts w:ascii="Times New Roman" w:hAnsi="Times New Roman"/>
          <w:sz w:val="28"/>
          <w:szCs w:val="28"/>
          <w:lang w:eastAsia="ru-RU"/>
        </w:rPr>
        <w:t>д</w:t>
      </w:r>
      <w:r w:rsidRPr="00D5655D">
        <w:rPr>
          <w:rFonts w:ascii="Times New Roman" w:hAnsi="Times New Roman"/>
          <w:sz w:val="28"/>
          <w:szCs w:val="28"/>
          <w:lang w:eastAsia="ru-RU"/>
        </w:rPr>
        <w:t>стве могут быть выбраны следующие организационные формы их сборки: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190652">
        <w:rPr>
          <w:rFonts w:ascii="Times New Roman" w:hAnsi="Times New Roman"/>
          <w:sz w:val="28"/>
          <w:szCs w:val="28"/>
          <w:lang w:eastAsia="ru-RU"/>
        </w:rPr>
        <w:t>■</w:t>
      </w:r>
      <w:r w:rsidRPr="00190652">
        <w:rPr>
          <w:rFonts w:ascii="Times New Roman" w:hAnsi="Times New Roman"/>
          <w:i/>
          <w:sz w:val="28"/>
          <w:szCs w:val="28"/>
          <w:lang w:eastAsia="ru-RU"/>
        </w:rPr>
        <w:t>поточная</w:t>
      </w:r>
      <w:r w:rsidRPr="00D5655D">
        <w:rPr>
          <w:rFonts w:ascii="Times New Roman" w:hAnsi="Times New Roman"/>
          <w:sz w:val="28"/>
          <w:szCs w:val="28"/>
          <w:lang w:eastAsia="ru-RU"/>
        </w:rPr>
        <w:t>– с непрерывным или периодическим перемещением деталей, сборо</w:t>
      </w:r>
      <w:r w:rsidRPr="00D5655D">
        <w:rPr>
          <w:rFonts w:ascii="Times New Roman" w:hAnsi="Times New Roman"/>
          <w:sz w:val="28"/>
          <w:szCs w:val="28"/>
          <w:lang w:eastAsia="ru-RU"/>
        </w:rPr>
        <w:t>ч</w:t>
      </w:r>
      <w:r w:rsidRPr="00D5655D">
        <w:rPr>
          <w:rFonts w:ascii="Times New Roman" w:hAnsi="Times New Roman"/>
          <w:sz w:val="28"/>
          <w:szCs w:val="28"/>
          <w:lang w:eastAsia="ru-RU"/>
        </w:rPr>
        <w:t>ных единиц или изделий;</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190652">
        <w:rPr>
          <w:rFonts w:ascii="Times New Roman" w:hAnsi="Times New Roman"/>
          <w:sz w:val="28"/>
          <w:szCs w:val="28"/>
          <w:lang w:eastAsia="ru-RU"/>
        </w:rPr>
        <w:t>■поточная стационарная</w:t>
      </w:r>
      <w:r w:rsidRPr="00D5655D">
        <w:rPr>
          <w:rFonts w:ascii="Times New Roman" w:hAnsi="Times New Roman"/>
          <w:sz w:val="28"/>
          <w:szCs w:val="28"/>
          <w:lang w:eastAsia="ru-RU"/>
        </w:rPr>
        <w:t xml:space="preserve"> – с последовательным перемещением бригад по специ</w:t>
      </w:r>
      <w:r w:rsidRPr="00D5655D">
        <w:rPr>
          <w:rFonts w:ascii="Times New Roman" w:hAnsi="Times New Roman"/>
          <w:sz w:val="28"/>
          <w:szCs w:val="28"/>
          <w:lang w:eastAsia="ru-RU"/>
        </w:rPr>
        <w:t>а</w:t>
      </w:r>
      <w:r w:rsidRPr="00D5655D">
        <w:rPr>
          <w:rFonts w:ascii="Times New Roman" w:hAnsi="Times New Roman"/>
          <w:sz w:val="28"/>
          <w:szCs w:val="28"/>
          <w:lang w:eastAsia="ru-RU"/>
        </w:rPr>
        <w:t xml:space="preserve">лизированным рабочим местам. </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Преимуществами поточной сборки являются:</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190652">
        <w:rPr>
          <w:rFonts w:ascii="Times New Roman" w:hAnsi="Times New Roman"/>
          <w:i/>
          <w:sz w:val="28"/>
          <w:szCs w:val="28"/>
          <w:lang w:eastAsia="ru-RU"/>
        </w:rPr>
        <w:t>■</w:t>
      </w:r>
      <w:r w:rsidRPr="00D5655D">
        <w:rPr>
          <w:rFonts w:ascii="Times New Roman" w:hAnsi="Times New Roman"/>
          <w:i/>
          <w:sz w:val="28"/>
          <w:szCs w:val="28"/>
          <w:lang w:eastAsia="ru-RU"/>
        </w:rPr>
        <w:t>высокая производительность труда;</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190652">
        <w:rPr>
          <w:rFonts w:ascii="Times New Roman" w:hAnsi="Times New Roman"/>
          <w:i/>
          <w:sz w:val="28"/>
          <w:szCs w:val="28"/>
          <w:lang w:eastAsia="ru-RU"/>
        </w:rPr>
        <w:t>■</w:t>
      </w:r>
      <w:r w:rsidRPr="00D5655D">
        <w:rPr>
          <w:rFonts w:ascii="Times New Roman" w:hAnsi="Times New Roman"/>
          <w:i/>
          <w:sz w:val="28"/>
          <w:szCs w:val="28"/>
          <w:lang w:eastAsia="ru-RU"/>
        </w:rPr>
        <w:t xml:space="preserve"> сокращение средств, вкладываемых в производство, вследствие уменьшения цикла изготовления изделий;</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190652">
        <w:rPr>
          <w:rFonts w:ascii="Times New Roman" w:hAnsi="Times New Roman"/>
          <w:i/>
          <w:sz w:val="28"/>
          <w:szCs w:val="28"/>
          <w:lang w:eastAsia="ru-RU"/>
        </w:rPr>
        <w:t>■</w:t>
      </w:r>
      <w:r w:rsidRPr="00D5655D">
        <w:rPr>
          <w:rFonts w:ascii="Times New Roman" w:hAnsi="Times New Roman"/>
          <w:i/>
          <w:sz w:val="28"/>
          <w:szCs w:val="28"/>
          <w:lang w:eastAsia="ru-RU"/>
        </w:rPr>
        <w:t xml:space="preserve"> снижение себестоимости продукции;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190652">
        <w:rPr>
          <w:rFonts w:ascii="Times New Roman" w:hAnsi="Times New Roman"/>
          <w:i/>
          <w:sz w:val="28"/>
          <w:szCs w:val="28"/>
          <w:lang w:eastAsia="ru-RU"/>
        </w:rPr>
        <w:t>■</w:t>
      </w:r>
      <w:r w:rsidRPr="00D5655D">
        <w:rPr>
          <w:rFonts w:ascii="Times New Roman" w:hAnsi="Times New Roman"/>
          <w:i/>
          <w:sz w:val="28"/>
          <w:szCs w:val="28"/>
          <w:lang w:eastAsia="ru-RU"/>
        </w:rPr>
        <w:t>постоянство и более высокий уровень качества продукции;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190652">
        <w:rPr>
          <w:rFonts w:ascii="Times New Roman" w:hAnsi="Times New Roman"/>
          <w:i/>
          <w:sz w:val="28"/>
          <w:szCs w:val="28"/>
          <w:lang w:eastAsia="ru-RU"/>
        </w:rPr>
        <w:lastRenderedPageBreak/>
        <w:t>■</w:t>
      </w:r>
      <w:r w:rsidRPr="00D5655D">
        <w:rPr>
          <w:rFonts w:ascii="Times New Roman" w:hAnsi="Times New Roman"/>
          <w:i/>
          <w:sz w:val="28"/>
          <w:szCs w:val="28"/>
          <w:lang w:eastAsia="ru-RU"/>
        </w:rPr>
        <w:t>значительное упрощение планирования производства, учета и управления</w:t>
      </w:r>
      <w:r w:rsidRPr="00D5655D">
        <w:rPr>
          <w:rFonts w:ascii="Times New Roman" w:hAnsi="Times New Roman"/>
          <w:sz w:val="28"/>
          <w:szCs w:val="28"/>
          <w:lang w:eastAsia="ru-RU"/>
        </w:rPr>
        <w:t>.</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В индивидуальном производстве обычно используется индивидуальная сборка машин, выполняемая от начала и до конца одной комплексной бригадой рабочих на одном рабочем посту, сборочном столе или стенде без перемещения изделия. Выбор того или иного вида сборки определяется его экономической ц</w:t>
      </w:r>
      <w:r w:rsidRPr="00D5655D">
        <w:rPr>
          <w:rFonts w:ascii="Times New Roman" w:hAnsi="Times New Roman"/>
          <w:sz w:val="28"/>
          <w:szCs w:val="28"/>
          <w:lang w:eastAsia="ru-RU"/>
        </w:rPr>
        <w:t>е</w:t>
      </w:r>
      <w:r w:rsidRPr="00D5655D">
        <w:rPr>
          <w:rFonts w:ascii="Times New Roman" w:hAnsi="Times New Roman"/>
          <w:sz w:val="28"/>
          <w:szCs w:val="28"/>
          <w:lang w:eastAsia="ru-RU"/>
        </w:rPr>
        <w:t>лесообразностью. Технологический процесс сборки машин состоит из ряда оп</w:t>
      </w:r>
      <w:r w:rsidRPr="00D5655D">
        <w:rPr>
          <w:rFonts w:ascii="Times New Roman" w:hAnsi="Times New Roman"/>
          <w:sz w:val="28"/>
          <w:szCs w:val="28"/>
          <w:lang w:eastAsia="ru-RU"/>
        </w:rPr>
        <w:t>е</w:t>
      </w:r>
      <w:r w:rsidRPr="00D5655D">
        <w:rPr>
          <w:rFonts w:ascii="Times New Roman" w:hAnsi="Times New Roman"/>
          <w:sz w:val="28"/>
          <w:szCs w:val="28"/>
          <w:lang w:eastAsia="ru-RU"/>
        </w:rPr>
        <w:t>раций и переходов. Для установления последовательности операций составляются схемы сборки: на основе чертежей машины вначале выделяют сборочные един</w:t>
      </w:r>
      <w:r w:rsidRPr="00D5655D">
        <w:rPr>
          <w:rFonts w:ascii="Times New Roman" w:hAnsi="Times New Roman"/>
          <w:sz w:val="28"/>
          <w:szCs w:val="28"/>
          <w:lang w:eastAsia="ru-RU"/>
        </w:rPr>
        <w:t>и</w:t>
      </w:r>
      <w:r w:rsidRPr="00D5655D">
        <w:rPr>
          <w:rFonts w:ascii="Times New Roman" w:hAnsi="Times New Roman"/>
          <w:sz w:val="28"/>
          <w:szCs w:val="28"/>
          <w:lang w:eastAsia="ru-RU"/>
        </w:rPr>
        <w:t>цы и сборочные группы, которые можно собирать независимо и изолированно друг от друга, для того чтобы затем объединить их на операциях монтажа и сб</w:t>
      </w:r>
      <w:r w:rsidRPr="00D5655D">
        <w:rPr>
          <w:rFonts w:ascii="Times New Roman" w:hAnsi="Times New Roman"/>
          <w:sz w:val="28"/>
          <w:szCs w:val="28"/>
          <w:lang w:eastAsia="ru-RU"/>
        </w:rPr>
        <w:t>о</w:t>
      </w:r>
      <w:r w:rsidRPr="00D5655D">
        <w:rPr>
          <w:rFonts w:ascii="Times New Roman" w:hAnsi="Times New Roman"/>
          <w:sz w:val="28"/>
          <w:szCs w:val="28"/>
          <w:lang w:eastAsia="ru-RU"/>
        </w:rPr>
        <w:t>рочной единицы и машины. В каждом сборочном комплекте выделяют базовую деталь, на которой определяют положение всех других деталей и групп деталей, входящих в сборочный комплект. Такими базовыми деталями могут быть, напр</w:t>
      </w:r>
      <w:r w:rsidRPr="00D5655D">
        <w:rPr>
          <w:rFonts w:ascii="Times New Roman" w:hAnsi="Times New Roman"/>
          <w:sz w:val="28"/>
          <w:szCs w:val="28"/>
          <w:lang w:eastAsia="ru-RU"/>
        </w:rPr>
        <w:t>и</w:t>
      </w:r>
      <w:r w:rsidRPr="00D5655D">
        <w:rPr>
          <w:rFonts w:ascii="Times New Roman" w:hAnsi="Times New Roman"/>
          <w:sz w:val="28"/>
          <w:szCs w:val="28"/>
          <w:lang w:eastAsia="ru-RU"/>
        </w:rPr>
        <w:t>мер, станины, плиты, рамы, корпуса коробок и т. д.</w:t>
      </w:r>
    </w:p>
    <w:p w:rsidR="00D62C9F" w:rsidRDefault="00AD71A2" w:rsidP="00D5655D">
      <w:pPr>
        <w:spacing w:after="0" w:line="240" w:lineRule="auto"/>
        <w:jc w:val="both"/>
        <w:rPr>
          <w:rFonts w:ascii="Times New Roman" w:hAnsi="Times New Roman"/>
          <w:sz w:val="28"/>
          <w:szCs w:val="28"/>
        </w:rPr>
      </w:pPr>
      <w:r>
        <w:rPr>
          <w:rFonts w:ascii="Times New Roman" w:hAnsi="Times New Roman"/>
          <w:i/>
          <w:sz w:val="28"/>
          <w:szCs w:val="28"/>
          <w:lang w:eastAsia="ru-RU"/>
        </w:rPr>
        <w:t xml:space="preserve">       </w:t>
      </w:r>
      <w:r w:rsidR="00D62C9F" w:rsidRPr="00BC22D9">
        <w:rPr>
          <w:rFonts w:ascii="Times New Roman" w:hAnsi="Times New Roman"/>
          <w:i/>
          <w:sz w:val="28"/>
          <w:szCs w:val="28"/>
          <w:lang w:eastAsia="ru-RU"/>
        </w:rPr>
        <w:t>Технологический процесс сборки</w:t>
      </w:r>
      <w:r w:rsidR="00D62C9F" w:rsidRPr="00D5655D">
        <w:rPr>
          <w:rFonts w:ascii="Times New Roman" w:hAnsi="Times New Roman"/>
          <w:sz w:val="28"/>
          <w:szCs w:val="28"/>
          <w:lang w:eastAsia="ru-RU"/>
        </w:rPr>
        <w:t xml:space="preserve"> складывается из соединения сопрягаемых д</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талей и сборочных единиц путем приведения в соприкосновение их основных баз (</w:t>
      </w:r>
      <w:r w:rsidR="00D62C9F" w:rsidRPr="00190652">
        <w:rPr>
          <w:rFonts w:ascii="Times New Roman" w:hAnsi="Times New Roman"/>
          <w:i/>
          <w:sz w:val="28"/>
          <w:szCs w:val="28"/>
          <w:lang w:eastAsia="ru-RU"/>
        </w:rPr>
        <w:t>соединяемых поверхностей),</w:t>
      </w:r>
      <w:r w:rsidR="00D62C9F" w:rsidRPr="00D5655D">
        <w:rPr>
          <w:rFonts w:ascii="Times New Roman" w:hAnsi="Times New Roman"/>
          <w:sz w:val="28"/>
          <w:szCs w:val="28"/>
          <w:lang w:eastAsia="ru-RU"/>
        </w:rPr>
        <w:t xml:space="preserve"> проверки точности относительного положения и движения собираемых деталей, необходимой подгонки, регулировки с целью п</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лучения соединения требуемой точности, фиксации (</w:t>
      </w:r>
      <w:r w:rsidR="00D62C9F" w:rsidRPr="00190652">
        <w:rPr>
          <w:rFonts w:ascii="Times New Roman" w:hAnsi="Times New Roman"/>
          <w:i/>
          <w:sz w:val="28"/>
          <w:szCs w:val="28"/>
          <w:lang w:eastAsia="ru-RU"/>
        </w:rPr>
        <w:t>закрепления)</w:t>
      </w:r>
      <w:r w:rsidR="00D62C9F" w:rsidRPr="00D5655D">
        <w:rPr>
          <w:rFonts w:ascii="Times New Roman" w:hAnsi="Times New Roman"/>
          <w:sz w:val="28"/>
          <w:szCs w:val="28"/>
          <w:lang w:eastAsia="ru-RU"/>
        </w:rPr>
        <w:t xml:space="preserve"> установленных деталей и сборочных единиц в соответствии с конструктивными особенностями маши</w:t>
      </w:r>
      <w:r w:rsidR="00D62C9F">
        <w:rPr>
          <w:rFonts w:ascii="Times New Roman" w:hAnsi="Times New Roman"/>
          <w:sz w:val="28"/>
          <w:szCs w:val="28"/>
        </w:rPr>
        <w:t>н</w:t>
      </w:r>
      <w:r w:rsidR="00D62C9F" w:rsidRPr="00D5655D">
        <w:rPr>
          <w:rFonts w:ascii="Times New Roman" w:hAnsi="Times New Roman"/>
          <w:sz w:val="28"/>
          <w:szCs w:val="28"/>
        </w:rPr>
        <w:t>.</w:t>
      </w:r>
    </w:p>
    <w:p w:rsidR="00D62C9F" w:rsidRDefault="00D62C9F" w:rsidP="00190652">
      <w:pPr>
        <w:spacing w:after="0" w:line="240" w:lineRule="auto"/>
        <w:jc w:val="both"/>
        <w:rPr>
          <w:rFonts w:ascii="Times New Roman" w:hAnsi="Times New Roman"/>
          <w:b/>
          <w:bCs/>
          <w:i/>
          <w:iCs/>
          <w:sz w:val="28"/>
          <w:szCs w:val="28"/>
          <w:lang w:eastAsia="ru-RU"/>
        </w:rPr>
      </w:pPr>
      <w:r>
        <w:rPr>
          <w:rFonts w:ascii="Times New Roman" w:hAnsi="Times New Roman"/>
          <w:sz w:val="28"/>
          <w:szCs w:val="28"/>
        </w:rPr>
        <w:t xml:space="preserve">        Сборка деталей может быть </w:t>
      </w:r>
      <w:r w:rsidRPr="00190652">
        <w:rPr>
          <w:rFonts w:ascii="Times New Roman" w:hAnsi="Times New Roman"/>
          <w:i/>
          <w:sz w:val="28"/>
          <w:szCs w:val="28"/>
        </w:rPr>
        <w:t>разъемной</w:t>
      </w:r>
      <w:r>
        <w:rPr>
          <w:rFonts w:ascii="Times New Roman" w:hAnsi="Times New Roman"/>
          <w:sz w:val="28"/>
          <w:szCs w:val="28"/>
        </w:rPr>
        <w:t xml:space="preserve"> и </w:t>
      </w:r>
      <w:r w:rsidRPr="00190652">
        <w:rPr>
          <w:rFonts w:ascii="Times New Roman" w:hAnsi="Times New Roman"/>
          <w:i/>
          <w:sz w:val="28"/>
          <w:szCs w:val="28"/>
        </w:rPr>
        <w:t>неразъемной</w:t>
      </w:r>
      <w:r>
        <w:rPr>
          <w:rFonts w:ascii="Times New Roman" w:hAnsi="Times New Roman"/>
          <w:sz w:val="28"/>
          <w:szCs w:val="28"/>
        </w:rPr>
        <w:t>.</w:t>
      </w:r>
      <w:r w:rsidR="00AD71A2">
        <w:rPr>
          <w:rFonts w:ascii="Times New Roman" w:hAnsi="Times New Roman"/>
          <w:sz w:val="28"/>
          <w:szCs w:val="28"/>
        </w:rPr>
        <w:t xml:space="preserve"> </w:t>
      </w:r>
      <w:r w:rsidRPr="00BC22D9">
        <w:rPr>
          <w:rFonts w:ascii="Times New Roman" w:hAnsi="Times New Roman"/>
          <w:i/>
          <w:sz w:val="28"/>
          <w:szCs w:val="28"/>
          <w:lang w:eastAsia="ru-RU"/>
        </w:rPr>
        <w:t>К неразъемным с</w:t>
      </w:r>
      <w:r w:rsidRPr="00BC22D9">
        <w:rPr>
          <w:rFonts w:ascii="Times New Roman" w:hAnsi="Times New Roman"/>
          <w:i/>
          <w:sz w:val="28"/>
          <w:szCs w:val="28"/>
          <w:lang w:eastAsia="ru-RU"/>
        </w:rPr>
        <w:t>о</w:t>
      </w:r>
      <w:r w:rsidRPr="00BC22D9">
        <w:rPr>
          <w:rFonts w:ascii="Times New Roman" w:hAnsi="Times New Roman"/>
          <w:i/>
          <w:sz w:val="28"/>
          <w:szCs w:val="28"/>
          <w:lang w:eastAsia="ru-RU"/>
        </w:rPr>
        <w:t>единениям</w:t>
      </w:r>
      <w:r w:rsidR="00AD71A2">
        <w:rPr>
          <w:rFonts w:ascii="Times New Roman" w:hAnsi="Times New Roman"/>
          <w:i/>
          <w:sz w:val="28"/>
          <w:szCs w:val="28"/>
          <w:lang w:eastAsia="ru-RU"/>
        </w:rPr>
        <w:t xml:space="preserve"> </w:t>
      </w:r>
      <w:r w:rsidRPr="00D5655D">
        <w:rPr>
          <w:rFonts w:ascii="Times New Roman" w:hAnsi="Times New Roman"/>
          <w:sz w:val="28"/>
          <w:szCs w:val="28"/>
          <w:lang w:eastAsia="ru-RU"/>
        </w:rPr>
        <w:t xml:space="preserve">относятся: </w:t>
      </w:r>
      <w:r w:rsidRPr="00D5655D">
        <w:rPr>
          <w:rFonts w:ascii="Times New Roman" w:hAnsi="Times New Roman"/>
          <w:i/>
          <w:sz w:val="28"/>
          <w:szCs w:val="28"/>
          <w:lang w:eastAsia="ru-RU"/>
        </w:rPr>
        <w:t>заклепочные соединения, сварка, пайка, склеивание и их комбинации.</w:t>
      </w:r>
    </w:p>
    <w:p w:rsidR="00D62C9F" w:rsidRPr="00190652" w:rsidRDefault="00D62C9F" w:rsidP="00190652">
      <w:pPr>
        <w:spacing w:after="0" w:line="240" w:lineRule="auto"/>
        <w:jc w:val="both"/>
        <w:rPr>
          <w:rFonts w:ascii="Times New Roman" w:hAnsi="Times New Roman"/>
          <w:sz w:val="28"/>
          <w:szCs w:val="28"/>
        </w:rPr>
      </w:pPr>
      <w:r w:rsidRPr="00BC22D9">
        <w:rPr>
          <w:rFonts w:ascii="Times New Roman" w:hAnsi="Times New Roman"/>
          <w:bCs/>
          <w:i/>
          <w:iCs/>
          <w:sz w:val="28"/>
          <w:szCs w:val="28"/>
          <w:lang w:eastAsia="ru-RU"/>
        </w:rPr>
        <w:t>Заклепочные соединения</w:t>
      </w:r>
      <w:r w:rsidRPr="00D5655D">
        <w:rPr>
          <w:rFonts w:ascii="Times New Roman" w:hAnsi="Times New Roman"/>
          <w:bCs/>
          <w:i/>
          <w:iCs/>
          <w:sz w:val="28"/>
          <w:szCs w:val="28"/>
          <w:lang w:eastAsia="ru-RU"/>
        </w:rPr>
        <w:t xml:space="preserve">. </w:t>
      </w:r>
      <w:r w:rsidRPr="00D5655D">
        <w:rPr>
          <w:rFonts w:ascii="Times New Roman" w:hAnsi="Times New Roman"/>
          <w:bCs/>
          <w:iCs/>
          <w:sz w:val="28"/>
          <w:szCs w:val="28"/>
          <w:lang w:eastAsia="ru-RU"/>
        </w:rPr>
        <w:t>К</w:t>
      </w:r>
      <w:r w:rsidRPr="00D5655D">
        <w:rPr>
          <w:rFonts w:ascii="Times New Roman" w:hAnsi="Times New Roman"/>
          <w:sz w:val="28"/>
          <w:szCs w:val="28"/>
          <w:lang w:eastAsia="ru-RU"/>
        </w:rPr>
        <w:t>лепка – рабочий процесс, при котором происходит с</w:t>
      </w:r>
      <w:r w:rsidRPr="00D5655D">
        <w:rPr>
          <w:rFonts w:ascii="Times New Roman" w:hAnsi="Times New Roman"/>
          <w:sz w:val="28"/>
          <w:szCs w:val="28"/>
          <w:lang w:eastAsia="ru-RU"/>
        </w:rPr>
        <w:t>о</w:t>
      </w:r>
      <w:r w:rsidRPr="00D5655D">
        <w:rPr>
          <w:rFonts w:ascii="Times New Roman" w:hAnsi="Times New Roman"/>
          <w:sz w:val="28"/>
          <w:szCs w:val="28"/>
          <w:lang w:eastAsia="ru-RU"/>
        </w:rPr>
        <w:t>единение двух или нескольких деталей посредством деформирования заклепок (расклепывания стержней), вставленных в просверленные в деталях отверстия.</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По степени механизации клепочных работ различают клепку: ручную, механизир</w:t>
      </w:r>
      <w:r w:rsidRPr="00D5655D">
        <w:rPr>
          <w:rFonts w:ascii="Times New Roman" w:hAnsi="Times New Roman"/>
          <w:sz w:val="28"/>
          <w:szCs w:val="28"/>
          <w:lang w:eastAsia="ru-RU"/>
        </w:rPr>
        <w:t>о</w:t>
      </w:r>
      <w:r w:rsidRPr="00D5655D">
        <w:rPr>
          <w:rFonts w:ascii="Times New Roman" w:hAnsi="Times New Roman"/>
          <w:sz w:val="28"/>
          <w:szCs w:val="28"/>
          <w:lang w:eastAsia="ru-RU"/>
        </w:rPr>
        <w:t>ванную (пневматическими молотками или переносными прессами), машинную (клепка на стационарном прессовом оборудовании), автоматическую, выполня</w:t>
      </w:r>
      <w:r w:rsidRPr="00D5655D">
        <w:rPr>
          <w:rFonts w:ascii="Times New Roman" w:hAnsi="Times New Roman"/>
          <w:sz w:val="28"/>
          <w:szCs w:val="28"/>
          <w:lang w:eastAsia="ru-RU"/>
        </w:rPr>
        <w:t>е</w:t>
      </w:r>
      <w:r w:rsidRPr="00D5655D">
        <w:rPr>
          <w:rFonts w:ascii="Times New Roman" w:hAnsi="Times New Roman"/>
          <w:sz w:val="28"/>
          <w:szCs w:val="28"/>
          <w:lang w:eastAsia="ru-RU"/>
        </w:rPr>
        <w:t>мую на специальных клепочных автоматах.</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Заклепки изготовляются из алюмин</w:t>
      </w:r>
      <w:r w:rsidRPr="00D5655D">
        <w:rPr>
          <w:rFonts w:ascii="Times New Roman" w:hAnsi="Times New Roman"/>
          <w:sz w:val="28"/>
          <w:szCs w:val="28"/>
          <w:lang w:eastAsia="ru-RU"/>
        </w:rPr>
        <w:t>и</w:t>
      </w:r>
      <w:r w:rsidRPr="00D5655D">
        <w:rPr>
          <w:rFonts w:ascii="Times New Roman" w:hAnsi="Times New Roman"/>
          <w:sz w:val="28"/>
          <w:szCs w:val="28"/>
          <w:lang w:eastAsia="ru-RU"/>
        </w:rPr>
        <w:t>евых сплавов, низкоуглеродистых сталей, латуни, меди, титановых сплавов. З</w:t>
      </w:r>
      <w:r w:rsidRPr="00D5655D">
        <w:rPr>
          <w:rFonts w:ascii="Times New Roman" w:hAnsi="Times New Roman"/>
          <w:sz w:val="28"/>
          <w:szCs w:val="28"/>
          <w:lang w:eastAsia="ru-RU"/>
        </w:rPr>
        <w:t>а</w:t>
      </w:r>
      <w:r w:rsidRPr="00D5655D">
        <w:rPr>
          <w:rFonts w:ascii="Times New Roman" w:hAnsi="Times New Roman"/>
          <w:sz w:val="28"/>
          <w:szCs w:val="28"/>
          <w:lang w:eastAsia="ru-RU"/>
        </w:rPr>
        <w:t>клепочные соединения широко применяются в производстве летательных аппар</w:t>
      </w:r>
      <w:r w:rsidRPr="00D5655D">
        <w:rPr>
          <w:rFonts w:ascii="Times New Roman" w:hAnsi="Times New Roman"/>
          <w:sz w:val="28"/>
          <w:szCs w:val="28"/>
          <w:lang w:eastAsia="ru-RU"/>
        </w:rPr>
        <w:t>а</w:t>
      </w:r>
      <w:r w:rsidRPr="00D5655D">
        <w:rPr>
          <w:rFonts w:ascii="Times New Roman" w:hAnsi="Times New Roman"/>
          <w:sz w:val="28"/>
          <w:szCs w:val="28"/>
          <w:lang w:eastAsia="ru-RU"/>
        </w:rPr>
        <w:t>тов (от 25 до 40 % массы всех соединений), автомобилей и других машиностро</w:t>
      </w:r>
      <w:r w:rsidRPr="00D5655D">
        <w:rPr>
          <w:rFonts w:ascii="Times New Roman" w:hAnsi="Times New Roman"/>
          <w:sz w:val="28"/>
          <w:szCs w:val="28"/>
          <w:lang w:eastAsia="ru-RU"/>
        </w:rPr>
        <w:t>и</w:t>
      </w:r>
      <w:r w:rsidRPr="00D5655D">
        <w:rPr>
          <w:rFonts w:ascii="Times New Roman" w:hAnsi="Times New Roman"/>
          <w:sz w:val="28"/>
          <w:szCs w:val="28"/>
          <w:lang w:eastAsia="ru-RU"/>
        </w:rPr>
        <w:t>тельных изделий.</w:t>
      </w:r>
    </w:p>
    <w:p w:rsidR="00D62C9F" w:rsidRPr="00BC22D9"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BC22D9">
        <w:rPr>
          <w:rFonts w:ascii="Times New Roman" w:hAnsi="Times New Roman"/>
          <w:i/>
          <w:sz w:val="28"/>
          <w:szCs w:val="28"/>
          <w:lang w:eastAsia="ru-RU"/>
        </w:rPr>
        <w:t>Недостатки заклепочных соединений:</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низкая производительность;</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высокая трудоемкость и материалоемкость;</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отсутствие постоянства показателей прочности;</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неравномерность распределения нагрузки по отдельным заклепкам в направл</w:t>
      </w:r>
      <w:r w:rsidRPr="00D5655D">
        <w:rPr>
          <w:rFonts w:ascii="Times New Roman" w:hAnsi="Times New Roman"/>
          <w:sz w:val="28"/>
          <w:szCs w:val="28"/>
          <w:lang w:eastAsia="ru-RU"/>
        </w:rPr>
        <w:t>е</w:t>
      </w:r>
      <w:r w:rsidRPr="00D5655D">
        <w:rPr>
          <w:rFonts w:ascii="Times New Roman" w:hAnsi="Times New Roman"/>
          <w:sz w:val="28"/>
          <w:szCs w:val="28"/>
          <w:lang w:eastAsia="ru-RU"/>
        </w:rPr>
        <w:t>нии действия усилия;</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трудность контроля.</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BC22D9">
        <w:rPr>
          <w:rFonts w:ascii="Times New Roman" w:hAnsi="Times New Roman"/>
          <w:i/>
          <w:sz w:val="28"/>
          <w:szCs w:val="28"/>
          <w:lang w:eastAsia="ru-RU"/>
        </w:rPr>
        <w:t>Достоинства</w:t>
      </w:r>
      <w:r w:rsidRPr="00BC22D9">
        <w:rPr>
          <w:rFonts w:ascii="Times New Roman" w:hAnsi="Times New Roman"/>
          <w:sz w:val="28"/>
          <w:szCs w:val="28"/>
          <w:lang w:eastAsia="ru-RU"/>
        </w:rPr>
        <w:t>:</w:t>
      </w:r>
      <w:r w:rsidRPr="00D5655D">
        <w:rPr>
          <w:rFonts w:ascii="Times New Roman" w:hAnsi="Times New Roman"/>
          <w:sz w:val="28"/>
          <w:szCs w:val="28"/>
          <w:lang w:eastAsia="ru-RU"/>
        </w:rPr>
        <w:t xml:space="preserve"> высокая прочность при вибрационных нагрузках.</w:t>
      </w:r>
    </w:p>
    <w:p w:rsidR="00D62C9F" w:rsidRPr="0048149D" w:rsidRDefault="00AD71A2" w:rsidP="00D5655D">
      <w:pPr>
        <w:widowControl w:val="0"/>
        <w:autoSpaceDE w:val="0"/>
        <w:autoSpaceDN w:val="0"/>
        <w:adjustRightInd w:val="0"/>
        <w:spacing w:after="0" w:line="240" w:lineRule="auto"/>
        <w:jc w:val="both"/>
        <w:rPr>
          <w:rFonts w:ascii="Times New Roman" w:hAnsi="Times New Roman"/>
          <w:i/>
          <w:iCs/>
          <w:sz w:val="28"/>
          <w:szCs w:val="28"/>
          <w:lang w:eastAsia="ru-RU"/>
        </w:rPr>
      </w:pPr>
      <w:r>
        <w:rPr>
          <w:rFonts w:ascii="Times New Roman" w:hAnsi="Times New Roman"/>
          <w:i/>
          <w:iCs/>
          <w:sz w:val="28"/>
          <w:szCs w:val="28"/>
          <w:lang w:eastAsia="ru-RU"/>
        </w:rPr>
        <w:t xml:space="preserve"> Сварк</w:t>
      </w:r>
      <w:proofErr w:type="gramStart"/>
      <w:r>
        <w:rPr>
          <w:rFonts w:ascii="Times New Roman" w:hAnsi="Times New Roman"/>
          <w:i/>
          <w:iCs/>
          <w:sz w:val="28"/>
          <w:szCs w:val="28"/>
          <w:lang w:eastAsia="ru-RU"/>
        </w:rPr>
        <w:t>а-</w:t>
      </w:r>
      <w:proofErr w:type="gramEnd"/>
      <w:r>
        <w:rPr>
          <w:rFonts w:ascii="Times New Roman" w:hAnsi="Times New Roman"/>
          <w:i/>
          <w:iCs/>
          <w:sz w:val="28"/>
          <w:szCs w:val="28"/>
          <w:lang w:eastAsia="ru-RU"/>
        </w:rPr>
        <w:t xml:space="preserve"> </w:t>
      </w:r>
      <w:r w:rsidRPr="00AD71A2">
        <w:rPr>
          <w:rFonts w:ascii="Times New Roman" w:hAnsi="Times New Roman"/>
          <w:iCs/>
          <w:sz w:val="28"/>
          <w:szCs w:val="28"/>
          <w:lang w:eastAsia="ru-RU"/>
        </w:rPr>
        <w:t xml:space="preserve">процесс соединения </w:t>
      </w:r>
      <w:r w:rsidR="00D62C9F" w:rsidRPr="00AD71A2">
        <w:rPr>
          <w:rFonts w:ascii="Times New Roman" w:hAnsi="Times New Roman"/>
          <w:sz w:val="28"/>
          <w:szCs w:val="28"/>
          <w:lang w:eastAsia="ru-RU"/>
        </w:rPr>
        <w:t>межатомных</w:t>
      </w:r>
      <w:r w:rsidR="00D62C9F" w:rsidRPr="00D5655D">
        <w:rPr>
          <w:rFonts w:ascii="Times New Roman" w:hAnsi="Times New Roman"/>
          <w:sz w:val="28"/>
          <w:szCs w:val="28"/>
          <w:lang w:eastAsia="ru-RU"/>
        </w:rPr>
        <w:t xml:space="preserve"> связей между соединяемыми частиц</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ми при их нагревании и (или) пластическим деформированием.</w:t>
      </w:r>
      <w:r>
        <w:rPr>
          <w:rFonts w:ascii="Times New Roman" w:hAnsi="Times New Roman"/>
          <w:sz w:val="28"/>
          <w:szCs w:val="28"/>
          <w:lang w:eastAsia="ru-RU"/>
        </w:rPr>
        <w:t xml:space="preserve"> </w:t>
      </w:r>
      <w:r w:rsidR="00D62C9F" w:rsidRPr="00D5655D">
        <w:rPr>
          <w:rFonts w:ascii="Times New Roman" w:hAnsi="Times New Roman"/>
          <w:sz w:val="28"/>
          <w:szCs w:val="28"/>
          <w:lang w:eastAsia="ru-RU"/>
        </w:rPr>
        <w:t>Все способы сва</w:t>
      </w:r>
      <w:r w:rsidR="00D62C9F" w:rsidRPr="00D5655D">
        <w:rPr>
          <w:rFonts w:ascii="Times New Roman" w:hAnsi="Times New Roman"/>
          <w:sz w:val="28"/>
          <w:szCs w:val="28"/>
          <w:lang w:eastAsia="ru-RU"/>
        </w:rPr>
        <w:t>р</w:t>
      </w:r>
      <w:r w:rsidR="00D62C9F" w:rsidRPr="00D5655D">
        <w:rPr>
          <w:rFonts w:ascii="Times New Roman" w:hAnsi="Times New Roman"/>
          <w:sz w:val="28"/>
          <w:szCs w:val="28"/>
          <w:lang w:eastAsia="ru-RU"/>
        </w:rPr>
        <w:lastRenderedPageBreak/>
        <w:t xml:space="preserve">ки можно разделить на две основные группы: </w:t>
      </w:r>
      <w:r w:rsidR="00D62C9F" w:rsidRPr="00BC22D9">
        <w:rPr>
          <w:rFonts w:ascii="Times New Roman" w:hAnsi="Times New Roman"/>
          <w:i/>
          <w:iCs/>
          <w:sz w:val="28"/>
          <w:szCs w:val="28"/>
          <w:lang w:eastAsia="ru-RU"/>
        </w:rPr>
        <w:t>сварка плавлением и сварка пласт</w:t>
      </w:r>
      <w:r w:rsidR="00D62C9F" w:rsidRPr="00BC22D9">
        <w:rPr>
          <w:rFonts w:ascii="Times New Roman" w:hAnsi="Times New Roman"/>
          <w:i/>
          <w:iCs/>
          <w:sz w:val="28"/>
          <w:szCs w:val="28"/>
          <w:lang w:eastAsia="ru-RU"/>
        </w:rPr>
        <w:t>и</w:t>
      </w:r>
      <w:r w:rsidR="00D62C9F" w:rsidRPr="00BC22D9">
        <w:rPr>
          <w:rFonts w:ascii="Times New Roman" w:hAnsi="Times New Roman"/>
          <w:i/>
          <w:iCs/>
          <w:sz w:val="28"/>
          <w:szCs w:val="28"/>
          <w:lang w:eastAsia="ru-RU"/>
        </w:rPr>
        <w:t>ческим</w:t>
      </w:r>
      <w:r>
        <w:rPr>
          <w:rFonts w:ascii="Times New Roman" w:hAnsi="Times New Roman"/>
          <w:i/>
          <w:iCs/>
          <w:sz w:val="28"/>
          <w:szCs w:val="28"/>
          <w:lang w:eastAsia="ru-RU"/>
        </w:rPr>
        <w:t xml:space="preserve"> </w:t>
      </w:r>
      <w:r w:rsidR="00D62C9F" w:rsidRPr="00BC22D9">
        <w:rPr>
          <w:rFonts w:ascii="Times New Roman" w:hAnsi="Times New Roman"/>
          <w:i/>
          <w:iCs/>
          <w:sz w:val="28"/>
          <w:szCs w:val="28"/>
          <w:lang w:eastAsia="ru-RU"/>
        </w:rPr>
        <w:t>деформированием</w:t>
      </w:r>
      <w:r w:rsidR="00D62C9F">
        <w:rPr>
          <w:rFonts w:ascii="Times New Roman" w:hAnsi="Times New Roman"/>
          <w:i/>
          <w:iCs/>
          <w:sz w:val="28"/>
          <w:szCs w:val="28"/>
          <w:lang w:eastAsia="ru-RU"/>
        </w:rPr>
        <w:t xml:space="preserve">. </w:t>
      </w:r>
      <w:r w:rsidR="00D62C9F" w:rsidRPr="00BC22D9">
        <w:rPr>
          <w:rFonts w:ascii="Times New Roman" w:hAnsi="Times New Roman"/>
          <w:i/>
          <w:sz w:val="28"/>
          <w:szCs w:val="28"/>
          <w:lang w:eastAsia="ru-RU"/>
        </w:rPr>
        <w:t>Сварка плавлением</w:t>
      </w:r>
      <w:r w:rsidR="00D62C9F" w:rsidRPr="00D5655D">
        <w:rPr>
          <w:rFonts w:ascii="Times New Roman" w:hAnsi="Times New Roman"/>
          <w:sz w:val="28"/>
          <w:szCs w:val="28"/>
          <w:lang w:eastAsia="ru-RU"/>
        </w:rPr>
        <w:t xml:space="preserve"> происходит в две стадии. На первой стадии происходит разогрев кромок до их оплавления. При этом разрушается кристаллическая решетка и образуется жидкая металлическая ванна, общая для двух свариваемых заготовок, называемая сварочной ванной, при этом возникают межатомные связи между соприкасающимися атомами жидкой и твердой фаз. На второй стадии при охлаждении происходит кристаллизация с образованием ме</w:t>
      </w:r>
      <w:r w:rsidR="00D62C9F" w:rsidRPr="00D5655D">
        <w:rPr>
          <w:rFonts w:ascii="Times New Roman" w:hAnsi="Times New Roman"/>
          <w:sz w:val="28"/>
          <w:szCs w:val="28"/>
          <w:lang w:eastAsia="ru-RU"/>
        </w:rPr>
        <w:t>ж</w:t>
      </w:r>
      <w:r w:rsidR="00D62C9F" w:rsidRPr="00D5655D">
        <w:rPr>
          <w:rFonts w:ascii="Times New Roman" w:hAnsi="Times New Roman"/>
          <w:sz w:val="28"/>
          <w:szCs w:val="28"/>
          <w:lang w:eastAsia="ru-RU"/>
        </w:rPr>
        <w:t>атомных связей.</w:t>
      </w:r>
      <w:r>
        <w:rPr>
          <w:rFonts w:ascii="Times New Roman" w:hAnsi="Times New Roman"/>
          <w:sz w:val="28"/>
          <w:szCs w:val="28"/>
          <w:lang w:eastAsia="ru-RU"/>
        </w:rPr>
        <w:t xml:space="preserve"> </w:t>
      </w:r>
      <w:r w:rsidR="00D62C9F" w:rsidRPr="00D5655D">
        <w:rPr>
          <w:rFonts w:ascii="Times New Roman" w:hAnsi="Times New Roman"/>
          <w:sz w:val="28"/>
          <w:szCs w:val="28"/>
          <w:lang w:eastAsia="ru-RU"/>
        </w:rPr>
        <w:t xml:space="preserve">При </w:t>
      </w:r>
      <w:r w:rsidR="00D62C9F" w:rsidRPr="004D47E5">
        <w:rPr>
          <w:rFonts w:ascii="Times New Roman" w:hAnsi="Times New Roman"/>
          <w:i/>
          <w:sz w:val="28"/>
          <w:szCs w:val="28"/>
          <w:lang w:eastAsia="ru-RU"/>
        </w:rPr>
        <w:t>сварке давление</w:t>
      </w:r>
      <w:proofErr w:type="gramStart"/>
      <w:r w:rsidR="00D62C9F" w:rsidRPr="004D47E5">
        <w:rPr>
          <w:rFonts w:ascii="Times New Roman" w:hAnsi="Times New Roman"/>
          <w:i/>
          <w:sz w:val="28"/>
          <w:szCs w:val="28"/>
          <w:lang w:eastAsia="ru-RU"/>
        </w:rPr>
        <w:t>м(</w:t>
      </w:r>
      <w:proofErr w:type="gramEnd"/>
      <w:r w:rsidR="00D62C9F" w:rsidRPr="004D47E5">
        <w:rPr>
          <w:rFonts w:ascii="Times New Roman" w:hAnsi="Times New Roman"/>
          <w:i/>
          <w:sz w:val="28"/>
          <w:szCs w:val="28"/>
          <w:lang w:eastAsia="ru-RU"/>
        </w:rPr>
        <w:t xml:space="preserve"> пластическим деформирован</w:t>
      </w:r>
      <w:r w:rsidR="00D62C9F" w:rsidRPr="004D47E5">
        <w:rPr>
          <w:rFonts w:ascii="Times New Roman" w:hAnsi="Times New Roman"/>
          <w:i/>
          <w:sz w:val="28"/>
          <w:szCs w:val="28"/>
          <w:lang w:eastAsia="ru-RU"/>
        </w:rPr>
        <w:t>и</w:t>
      </w:r>
      <w:r w:rsidR="00D62C9F" w:rsidRPr="004D47E5">
        <w:rPr>
          <w:rFonts w:ascii="Times New Roman" w:hAnsi="Times New Roman"/>
          <w:i/>
          <w:sz w:val="28"/>
          <w:szCs w:val="28"/>
          <w:lang w:eastAsia="ru-RU"/>
        </w:rPr>
        <w:t>ем)</w:t>
      </w:r>
      <w:r w:rsidR="00D62C9F" w:rsidRPr="00D5655D">
        <w:rPr>
          <w:rFonts w:ascii="Times New Roman" w:hAnsi="Times New Roman"/>
          <w:sz w:val="28"/>
          <w:szCs w:val="28"/>
          <w:lang w:eastAsia="ru-RU"/>
        </w:rPr>
        <w:t>сближение поверхностных атомов достигается за счет совместной пластич</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ской деформации в зоне соединения. Необходимо кратковременное механическое воздейст</w:t>
      </w:r>
      <w:r w:rsidR="00D62C9F">
        <w:rPr>
          <w:rFonts w:ascii="Times New Roman" w:hAnsi="Times New Roman"/>
          <w:sz w:val="28"/>
          <w:szCs w:val="28"/>
          <w:lang w:eastAsia="ru-RU"/>
        </w:rPr>
        <w:t xml:space="preserve">вие на заготовки для их сжатия </w:t>
      </w:r>
      <w:r w:rsidR="00D62C9F" w:rsidRPr="00D5655D">
        <w:rPr>
          <w:rFonts w:ascii="Times New Roman" w:hAnsi="Times New Roman"/>
          <w:sz w:val="28"/>
          <w:szCs w:val="28"/>
          <w:lang w:eastAsia="ru-RU"/>
        </w:rPr>
        <w:t>и сближения атомов до возникновения межатомных сил связи. Сварка давлением возможна лишь при том условии, что материал способен воспринимать значительные местные пластические деформ</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ции без разрушения. Часто для повышения пластичности материала места соед</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нения нагревают.</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Сейчас известно более 70 технологических процессов сварки. Сварка, в ц</w:t>
      </w:r>
      <w:r w:rsidRPr="00D5655D">
        <w:rPr>
          <w:rFonts w:ascii="Times New Roman" w:hAnsi="Times New Roman"/>
          <w:sz w:val="28"/>
          <w:szCs w:val="28"/>
          <w:lang w:eastAsia="ru-RU"/>
        </w:rPr>
        <w:t>е</w:t>
      </w:r>
      <w:r w:rsidRPr="00D5655D">
        <w:rPr>
          <w:rFonts w:ascii="Times New Roman" w:hAnsi="Times New Roman"/>
          <w:sz w:val="28"/>
          <w:szCs w:val="28"/>
          <w:lang w:eastAsia="ru-RU"/>
        </w:rPr>
        <w:t>лом, является наиболее важным способом получения неразъемных соединений.</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Сваривают не только металлы, но также стекло, некоторые виды керамики и пластмасс и разнородные материалы.</w:t>
      </w:r>
      <w:r w:rsidR="00AD71A2">
        <w:rPr>
          <w:rFonts w:ascii="Times New Roman" w:hAnsi="Times New Roman"/>
          <w:sz w:val="28"/>
          <w:szCs w:val="28"/>
          <w:lang w:eastAsia="ru-RU"/>
        </w:rPr>
        <w:t xml:space="preserve"> </w:t>
      </w:r>
      <w:r>
        <w:rPr>
          <w:rFonts w:ascii="Times New Roman" w:hAnsi="Times New Roman"/>
          <w:sz w:val="28"/>
          <w:szCs w:val="28"/>
          <w:lang w:eastAsia="ru-RU"/>
        </w:rPr>
        <w:t>Авиастроение</w:t>
      </w:r>
      <w:r w:rsidRPr="00D5655D">
        <w:rPr>
          <w:rFonts w:ascii="Times New Roman" w:hAnsi="Times New Roman"/>
          <w:sz w:val="28"/>
          <w:szCs w:val="28"/>
          <w:lang w:eastAsia="ru-RU"/>
        </w:rPr>
        <w:t>, строительство</w:t>
      </w:r>
      <w:r>
        <w:rPr>
          <w:rFonts w:ascii="Times New Roman" w:hAnsi="Times New Roman"/>
          <w:sz w:val="28"/>
          <w:szCs w:val="28"/>
          <w:lang w:eastAsia="ru-RU"/>
        </w:rPr>
        <w:t xml:space="preserve"> зданий и с</w:t>
      </w:r>
      <w:r>
        <w:rPr>
          <w:rFonts w:ascii="Times New Roman" w:hAnsi="Times New Roman"/>
          <w:sz w:val="28"/>
          <w:szCs w:val="28"/>
          <w:lang w:eastAsia="ru-RU"/>
        </w:rPr>
        <w:t>о</w:t>
      </w:r>
      <w:r>
        <w:rPr>
          <w:rFonts w:ascii="Times New Roman" w:hAnsi="Times New Roman"/>
          <w:sz w:val="28"/>
          <w:szCs w:val="28"/>
          <w:lang w:eastAsia="ru-RU"/>
        </w:rPr>
        <w:t>оружений</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 xml:space="preserve"> электроника </w:t>
      </w:r>
      <w:r w:rsidRPr="00D5655D">
        <w:rPr>
          <w:rFonts w:ascii="Times New Roman" w:hAnsi="Times New Roman"/>
          <w:sz w:val="28"/>
          <w:szCs w:val="28"/>
          <w:lang w:eastAsia="ru-RU"/>
        </w:rPr>
        <w:t xml:space="preserve"> немыслимы без сварки. В судостроении, например</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и</w:t>
      </w:r>
      <w:r w:rsidRPr="00D5655D">
        <w:rPr>
          <w:rFonts w:ascii="Times New Roman" w:hAnsi="Times New Roman"/>
          <w:sz w:val="28"/>
          <w:szCs w:val="28"/>
          <w:lang w:eastAsia="ru-RU"/>
        </w:rPr>
        <w:t>с</w:t>
      </w:r>
      <w:r w:rsidRPr="00D5655D">
        <w:rPr>
          <w:rFonts w:ascii="Times New Roman" w:hAnsi="Times New Roman"/>
          <w:sz w:val="28"/>
          <w:szCs w:val="28"/>
          <w:lang w:eastAsia="ru-RU"/>
        </w:rPr>
        <w:t xml:space="preserve">пользование сварки вместо клепки позволило сократить </w:t>
      </w:r>
      <w:r>
        <w:rPr>
          <w:rFonts w:ascii="Times New Roman" w:hAnsi="Times New Roman"/>
          <w:sz w:val="28"/>
          <w:szCs w:val="28"/>
          <w:lang w:eastAsia="ru-RU"/>
        </w:rPr>
        <w:t xml:space="preserve">время </w:t>
      </w:r>
      <w:r w:rsidRPr="00D5655D">
        <w:rPr>
          <w:rFonts w:ascii="Times New Roman" w:hAnsi="Times New Roman"/>
          <w:sz w:val="28"/>
          <w:szCs w:val="28"/>
          <w:lang w:eastAsia="ru-RU"/>
        </w:rPr>
        <w:t xml:space="preserve"> строительства с</w:t>
      </w:r>
      <w:r w:rsidRPr="00D5655D">
        <w:rPr>
          <w:rFonts w:ascii="Times New Roman" w:hAnsi="Times New Roman"/>
          <w:sz w:val="28"/>
          <w:szCs w:val="28"/>
          <w:lang w:eastAsia="ru-RU"/>
        </w:rPr>
        <w:t>у</w:t>
      </w:r>
      <w:r w:rsidRPr="00D5655D">
        <w:rPr>
          <w:rFonts w:ascii="Times New Roman" w:hAnsi="Times New Roman"/>
          <w:sz w:val="28"/>
          <w:szCs w:val="28"/>
          <w:lang w:eastAsia="ru-RU"/>
        </w:rPr>
        <w:t>дов в 5–10 раз и на 20–25 % снизить их металлоемкость. В строительстве предв</w:t>
      </w:r>
      <w:r w:rsidRPr="00D5655D">
        <w:rPr>
          <w:rFonts w:ascii="Times New Roman" w:hAnsi="Times New Roman"/>
          <w:sz w:val="28"/>
          <w:szCs w:val="28"/>
          <w:lang w:eastAsia="ru-RU"/>
        </w:rPr>
        <w:t>а</w:t>
      </w:r>
      <w:r w:rsidRPr="00D5655D">
        <w:rPr>
          <w:rFonts w:ascii="Times New Roman" w:hAnsi="Times New Roman"/>
          <w:sz w:val="28"/>
          <w:szCs w:val="28"/>
          <w:lang w:eastAsia="ru-RU"/>
        </w:rPr>
        <w:t>рительная подготовка крупных сварных блоков и их последующая сборка, и сва</w:t>
      </w:r>
      <w:r w:rsidRPr="00D5655D">
        <w:rPr>
          <w:rFonts w:ascii="Times New Roman" w:hAnsi="Times New Roman"/>
          <w:sz w:val="28"/>
          <w:szCs w:val="28"/>
          <w:lang w:eastAsia="ru-RU"/>
        </w:rPr>
        <w:t>р</w:t>
      </w:r>
      <w:r w:rsidRPr="00D5655D">
        <w:rPr>
          <w:rFonts w:ascii="Times New Roman" w:hAnsi="Times New Roman"/>
          <w:sz w:val="28"/>
          <w:szCs w:val="28"/>
          <w:lang w:eastAsia="ru-RU"/>
        </w:rPr>
        <w:t>ка на монтаже в 2–3 раза и более ускоряет сооружение мостов, крупных резерву</w:t>
      </w:r>
      <w:r w:rsidRPr="00D5655D">
        <w:rPr>
          <w:rFonts w:ascii="Times New Roman" w:hAnsi="Times New Roman"/>
          <w:sz w:val="28"/>
          <w:szCs w:val="28"/>
          <w:lang w:eastAsia="ru-RU"/>
        </w:rPr>
        <w:t>а</w:t>
      </w:r>
      <w:r w:rsidRPr="00D5655D">
        <w:rPr>
          <w:rFonts w:ascii="Times New Roman" w:hAnsi="Times New Roman"/>
          <w:sz w:val="28"/>
          <w:szCs w:val="28"/>
          <w:lang w:eastAsia="ru-RU"/>
        </w:rPr>
        <w:t xml:space="preserve">ров, цементных печей, нефтеперерабатывающих установок, доменных печей. </w:t>
      </w:r>
      <w:r w:rsidRPr="004D47E5">
        <w:rPr>
          <w:rFonts w:ascii="Times New Roman" w:hAnsi="Times New Roman"/>
          <w:i/>
          <w:sz w:val="28"/>
          <w:szCs w:val="28"/>
          <w:lang w:eastAsia="ru-RU"/>
        </w:rPr>
        <w:t>Практически все строительные металлоконструкции – сварные</w:t>
      </w:r>
      <w:r w:rsidRPr="004D47E5">
        <w:rPr>
          <w:rFonts w:ascii="Times New Roman" w:hAnsi="Times New Roman"/>
          <w:sz w:val="28"/>
          <w:szCs w:val="28"/>
          <w:lang w:eastAsia="ru-RU"/>
        </w:rPr>
        <w:t>.</w:t>
      </w:r>
      <w:r w:rsidRPr="00D5655D">
        <w:rPr>
          <w:rFonts w:ascii="Times New Roman" w:hAnsi="Times New Roman"/>
          <w:sz w:val="28"/>
          <w:szCs w:val="28"/>
          <w:lang w:eastAsia="ru-RU"/>
        </w:rPr>
        <w:t xml:space="preserve"> Применение сварки позволяет более эффективно использовать прокат, поковки и отливки в конструкциях. Поэтому на изготовление сварных конструкций расходуется около половины выплавляемой стали, в обозримом будущем роль сварки не уменьши</w:t>
      </w:r>
      <w:r w:rsidRPr="00D5655D">
        <w:rPr>
          <w:rFonts w:ascii="Times New Roman" w:hAnsi="Times New Roman"/>
          <w:sz w:val="28"/>
          <w:szCs w:val="28"/>
          <w:lang w:eastAsia="ru-RU"/>
        </w:rPr>
        <w:t>т</w:t>
      </w:r>
      <w:r w:rsidR="00AD71A2">
        <w:rPr>
          <w:rFonts w:ascii="Times New Roman" w:hAnsi="Times New Roman"/>
          <w:sz w:val="28"/>
          <w:szCs w:val="28"/>
          <w:lang w:eastAsia="ru-RU"/>
        </w:rPr>
        <w:t xml:space="preserve">ся. </w:t>
      </w:r>
      <w:r w:rsidRPr="00D5655D">
        <w:rPr>
          <w:rFonts w:ascii="Times New Roman" w:hAnsi="Times New Roman"/>
          <w:sz w:val="28"/>
          <w:szCs w:val="28"/>
          <w:lang w:eastAsia="ru-RU"/>
        </w:rPr>
        <w:t>Доминирующее положение в производстве уже около полувека занимает дуг</w:t>
      </w:r>
      <w:r w:rsidRPr="00D5655D">
        <w:rPr>
          <w:rFonts w:ascii="Times New Roman" w:hAnsi="Times New Roman"/>
          <w:sz w:val="28"/>
          <w:szCs w:val="28"/>
          <w:lang w:eastAsia="ru-RU"/>
        </w:rPr>
        <w:t>о</w:t>
      </w:r>
      <w:r w:rsidRPr="00D5655D">
        <w:rPr>
          <w:rFonts w:ascii="Times New Roman" w:hAnsi="Times New Roman"/>
          <w:sz w:val="28"/>
          <w:szCs w:val="28"/>
          <w:lang w:eastAsia="ru-RU"/>
        </w:rPr>
        <w:t>вая сварка. На нее приходится более 60 % всего объема сварочных работ. Ручную сварку начинают зажиганием дуги путем прикосновения конца электрода к свар</w:t>
      </w:r>
      <w:r w:rsidRPr="00D5655D">
        <w:rPr>
          <w:rFonts w:ascii="Times New Roman" w:hAnsi="Times New Roman"/>
          <w:sz w:val="28"/>
          <w:szCs w:val="28"/>
          <w:lang w:eastAsia="ru-RU"/>
        </w:rPr>
        <w:t>и</w:t>
      </w:r>
      <w:r w:rsidRPr="00D5655D">
        <w:rPr>
          <w:rFonts w:ascii="Times New Roman" w:hAnsi="Times New Roman"/>
          <w:sz w:val="28"/>
          <w:szCs w:val="28"/>
          <w:lang w:eastAsia="ru-RU"/>
        </w:rPr>
        <w:t>ваемому изделию и быстрого отвода на расстояние в несколько миллиметров. Электрическая дуга горит между металлическим стержнем электрода и сварива</w:t>
      </w:r>
      <w:r w:rsidRPr="00D5655D">
        <w:rPr>
          <w:rFonts w:ascii="Times New Roman" w:hAnsi="Times New Roman"/>
          <w:sz w:val="28"/>
          <w:szCs w:val="28"/>
          <w:lang w:eastAsia="ru-RU"/>
        </w:rPr>
        <w:t>е</w:t>
      </w:r>
      <w:r w:rsidRPr="00D5655D">
        <w:rPr>
          <w:rFonts w:ascii="Times New Roman" w:hAnsi="Times New Roman"/>
          <w:sz w:val="28"/>
          <w:szCs w:val="28"/>
          <w:lang w:eastAsia="ru-RU"/>
        </w:rPr>
        <w:t>мой заготовкой. Стержень электрода плавится, и расплавленный металл в виде отдельных капель переносится в сварочную ванну, которая образуется в результ</w:t>
      </w:r>
      <w:r w:rsidRPr="00D5655D">
        <w:rPr>
          <w:rFonts w:ascii="Times New Roman" w:hAnsi="Times New Roman"/>
          <w:sz w:val="28"/>
          <w:szCs w:val="28"/>
          <w:lang w:eastAsia="ru-RU"/>
        </w:rPr>
        <w:t>а</w:t>
      </w:r>
      <w:r w:rsidRPr="00D5655D">
        <w:rPr>
          <w:rFonts w:ascii="Times New Roman" w:hAnsi="Times New Roman"/>
          <w:sz w:val="28"/>
          <w:szCs w:val="28"/>
          <w:lang w:eastAsia="ru-RU"/>
        </w:rPr>
        <w:t>те плавления кромок заготовок. Вместе со стержнем плавится электродное покр</w:t>
      </w:r>
      <w:r w:rsidRPr="00D5655D">
        <w:rPr>
          <w:rFonts w:ascii="Times New Roman" w:hAnsi="Times New Roman"/>
          <w:sz w:val="28"/>
          <w:szCs w:val="28"/>
          <w:lang w:eastAsia="ru-RU"/>
        </w:rPr>
        <w:t>ы</w:t>
      </w:r>
      <w:r w:rsidRPr="00D5655D">
        <w:rPr>
          <w:rFonts w:ascii="Times New Roman" w:hAnsi="Times New Roman"/>
          <w:sz w:val="28"/>
          <w:szCs w:val="28"/>
          <w:lang w:eastAsia="ru-RU"/>
        </w:rPr>
        <w:t>тие, которое образует вокруг дуги газовую защитную атмосферу, температура к</w:t>
      </w:r>
      <w:r w:rsidRPr="00D5655D">
        <w:rPr>
          <w:rFonts w:ascii="Times New Roman" w:hAnsi="Times New Roman"/>
          <w:sz w:val="28"/>
          <w:szCs w:val="28"/>
          <w:lang w:eastAsia="ru-RU"/>
        </w:rPr>
        <w:t>о</w:t>
      </w:r>
      <w:r w:rsidRPr="00D5655D">
        <w:rPr>
          <w:rFonts w:ascii="Times New Roman" w:hAnsi="Times New Roman"/>
          <w:sz w:val="28"/>
          <w:szCs w:val="28"/>
          <w:lang w:eastAsia="ru-RU"/>
        </w:rPr>
        <w:t>торой 4000–6000 °С. По мере движения дуги происходит затвердевание сварочной ванны и образование сварного шва. Затвердевший шлак образует на поверхности шва твердую шлаковую корку.</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iCs/>
          <w:sz w:val="28"/>
          <w:szCs w:val="28"/>
          <w:lang w:eastAsia="ru-RU"/>
        </w:rPr>
        <w:t xml:space="preserve">     </w:t>
      </w:r>
      <w:r w:rsidR="00D62C9F" w:rsidRPr="004D47E5">
        <w:rPr>
          <w:rFonts w:ascii="Times New Roman" w:hAnsi="Times New Roman"/>
          <w:i/>
          <w:iCs/>
          <w:sz w:val="28"/>
          <w:szCs w:val="28"/>
          <w:lang w:eastAsia="ru-RU"/>
        </w:rPr>
        <w:t xml:space="preserve">Пайка </w:t>
      </w:r>
      <w:proofErr w:type="gramStart"/>
      <w:r w:rsidR="00D62C9F" w:rsidRPr="00D5655D">
        <w:rPr>
          <w:rFonts w:ascii="Times New Roman" w:hAnsi="Times New Roman"/>
          <w:b/>
          <w:i/>
          <w:iCs/>
          <w:sz w:val="28"/>
          <w:szCs w:val="28"/>
          <w:lang w:eastAsia="ru-RU"/>
        </w:rPr>
        <w:t>–</w:t>
      </w:r>
      <w:r w:rsidR="00D62C9F" w:rsidRPr="00D5655D">
        <w:rPr>
          <w:rFonts w:ascii="Times New Roman" w:hAnsi="Times New Roman"/>
          <w:sz w:val="28"/>
          <w:szCs w:val="28"/>
          <w:lang w:eastAsia="ru-RU"/>
        </w:rPr>
        <w:t>п</w:t>
      </w:r>
      <w:proofErr w:type="gramEnd"/>
      <w:r w:rsidR="00D62C9F" w:rsidRPr="00D5655D">
        <w:rPr>
          <w:rFonts w:ascii="Times New Roman" w:hAnsi="Times New Roman"/>
          <w:sz w:val="28"/>
          <w:szCs w:val="28"/>
          <w:lang w:eastAsia="ru-RU"/>
        </w:rPr>
        <w:t>роцесс получения неразъемного соединения заготовок без их ра</w:t>
      </w:r>
      <w:r w:rsidR="00D62C9F" w:rsidRPr="00D5655D">
        <w:rPr>
          <w:rFonts w:ascii="Times New Roman" w:hAnsi="Times New Roman"/>
          <w:sz w:val="28"/>
          <w:szCs w:val="28"/>
          <w:lang w:eastAsia="ru-RU"/>
        </w:rPr>
        <w:t>с</w:t>
      </w:r>
      <w:r w:rsidR="00D62C9F" w:rsidRPr="00D5655D">
        <w:rPr>
          <w:rFonts w:ascii="Times New Roman" w:hAnsi="Times New Roman"/>
          <w:sz w:val="28"/>
          <w:szCs w:val="28"/>
          <w:lang w:eastAsia="ru-RU"/>
        </w:rPr>
        <w:t>плавления путем смачивания сопрягаемых поверхностей жидким припоем с п</w:t>
      </w:r>
      <w:r w:rsidR="00D62C9F" w:rsidRPr="00D5655D">
        <w:rPr>
          <w:rFonts w:ascii="Times New Roman" w:hAnsi="Times New Roman"/>
          <w:sz w:val="28"/>
          <w:szCs w:val="28"/>
          <w:lang w:eastAsia="ru-RU"/>
        </w:rPr>
        <w:t>о</w:t>
      </w:r>
      <w:r w:rsidR="00D62C9F" w:rsidRPr="00D5655D">
        <w:rPr>
          <w:rFonts w:ascii="Times New Roman" w:hAnsi="Times New Roman"/>
          <w:sz w:val="28"/>
          <w:szCs w:val="28"/>
          <w:lang w:eastAsia="ru-RU"/>
        </w:rPr>
        <w:t>следующей его кристаллизацией. Для обеспечения растекания припоя по повер</w:t>
      </w:r>
      <w:r w:rsidR="00D62C9F" w:rsidRPr="00D5655D">
        <w:rPr>
          <w:rFonts w:ascii="Times New Roman" w:hAnsi="Times New Roman"/>
          <w:sz w:val="28"/>
          <w:szCs w:val="28"/>
          <w:lang w:eastAsia="ru-RU"/>
        </w:rPr>
        <w:t>х</w:t>
      </w:r>
      <w:r w:rsidR="00D62C9F" w:rsidRPr="00D5655D">
        <w:rPr>
          <w:rFonts w:ascii="Times New Roman" w:hAnsi="Times New Roman"/>
          <w:sz w:val="28"/>
          <w:szCs w:val="28"/>
          <w:lang w:eastAsia="ru-RU"/>
        </w:rPr>
        <w:t>ности заготовок и хорошего смачивания заготовки нагревают, а также обрабат</w:t>
      </w:r>
      <w:r w:rsidR="00D62C9F" w:rsidRPr="00D5655D">
        <w:rPr>
          <w:rFonts w:ascii="Times New Roman" w:hAnsi="Times New Roman"/>
          <w:sz w:val="28"/>
          <w:szCs w:val="28"/>
          <w:lang w:eastAsia="ru-RU"/>
        </w:rPr>
        <w:t>ы</w:t>
      </w:r>
      <w:r w:rsidR="00D62C9F" w:rsidRPr="00D5655D">
        <w:rPr>
          <w:rFonts w:ascii="Times New Roman" w:hAnsi="Times New Roman"/>
          <w:sz w:val="28"/>
          <w:szCs w:val="28"/>
          <w:lang w:eastAsia="ru-RU"/>
        </w:rPr>
        <w:lastRenderedPageBreak/>
        <w:t>вают флюсами, которые растворяют и удаляют с поверхности оксиды, чем уме</w:t>
      </w:r>
      <w:r w:rsidR="00D62C9F">
        <w:rPr>
          <w:rFonts w:ascii="Times New Roman" w:hAnsi="Times New Roman"/>
          <w:sz w:val="28"/>
          <w:szCs w:val="28"/>
          <w:lang w:eastAsia="ru-RU"/>
        </w:rPr>
        <w:t xml:space="preserve">ньшают поверхностное натяжение. </w:t>
      </w:r>
      <w:r w:rsidR="00D62C9F" w:rsidRPr="002B4CF8">
        <w:rPr>
          <w:rFonts w:ascii="Times New Roman" w:hAnsi="Times New Roman"/>
          <w:i/>
          <w:sz w:val="28"/>
          <w:szCs w:val="28"/>
          <w:lang w:eastAsia="ru-RU"/>
        </w:rPr>
        <w:t>Припои</w:t>
      </w:r>
      <w:r w:rsidR="00D62C9F" w:rsidRPr="00D5655D">
        <w:rPr>
          <w:rFonts w:ascii="Times New Roman" w:hAnsi="Times New Roman"/>
          <w:sz w:val="28"/>
          <w:szCs w:val="28"/>
          <w:lang w:eastAsia="ru-RU"/>
        </w:rPr>
        <w:t xml:space="preserve"> представляют собой сплавы цве</w:t>
      </w:r>
      <w:r w:rsidR="00D62C9F" w:rsidRPr="00D5655D">
        <w:rPr>
          <w:rFonts w:ascii="Times New Roman" w:hAnsi="Times New Roman"/>
          <w:sz w:val="28"/>
          <w:szCs w:val="28"/>
          <w:lang w:eastAsia="ru-RU"/>
        </w:rPr>
        <w:t>т</w:t>
      </w:r>
      <w:r w:rsidR="00D62C9F">
        <w:rPr>
          <w:rFonts w:ascii="Times New Roman" w:hAnsi="Times New Roman"/>
          <w:sz w:val="28"/>
          <w:szCs w:val="28"/>
          <w:lang w:eastAsia="ru-RU"/>
        </w:rPr>
        <w:t xml:space="preserve">ных металлов сложного состава. </w:t>
      </w:r>
      <w:r w:rsidR="00D62C9F" w:rsidRPr="00D5655D">
        <w:rPr>
          <w:rFonts w:ascii="Times New Roman" w:hAnsi="Times New Roman"/>
          <w:sz w:val="28"/>
          <w:szCs w:val="28"/>
          <w:lang w:eastAsia="ru-RU"/>
        </w:rPr>
        <w:t xml:space="preserve">За счет изменения химического состава можно получать припои с разной температурой плавления. Паять можно углеродистые и легированные стали всех марок, твердые сплавы, цветные металлы, чугуны. При этом необходимо правильно выбрать соответствующий </w:t>
      </w:r>
      <w:r w:rsidR="00D62C9F" w:rsidRPr="002B4CF8">
        <w:rPr>
          <w:rFonts w:ascii="Times New Roman" w:hAnsi="Times New Roman"/>
          <w:i/>
          <w:sz w:val="28"/>
          <w:szCs w:val="28"/>
          <w:lang w:eastAsia="ru-RU"/>
        </w:rPr>
        <w:t>припой</w:t>
      </w:r>
      <w:r w:rsidR="00D62C9F" w:rsidRPr="00D5655D">
        <w:rPr>
          <w:rFonts w:ascii="Times New Roman" w:hAnsi="Times New Roman"/>
          <w:sz w:val="28"/>
          <w:szCs w:val="28"/>
          <w:lang w:eastAsia="ru-RU"/>
        </w:rPr>
        <w:t xml:space="preserve"> и </w:t>
      </w:r>
      <w:r w:rsidR="00D62C9F" w:rsidRPr="002B4CF8">
        <w:rPr>
          <w:rFonts w:ascii="Times New Roman" w:hAnsi="Times New Roman"/>
          <w:sz w:val="28"/>
          <w:szCs w:val="28"/>
          <w:lang w:eastAsia="ru-RU"/>
        </w:rPr>
        <w:t>флюс.</w:t>
      </w:r>
      <w:r w:rsidR="00D62C9F" w:rsidRPr="00D5655D">
        <w:rPr>
          <w:rFonts w:ascii="Times New Roman" w:hAnsi="Times New Roman"/>
          <w:sz w:val="28"/>
          <w:szCs w:val="28"/>
          <w:lang w:eastAsia="ru-RU"/>
        </w:rPr>
        <w:t xml:space="preserve"> Флюс не должен химически взаимодействовать с припоем, температура его плавления должна быть ниже температуры плавления припоя, он должен растворять и уд</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 xml:space="preserve">лять окисные пленки, уменьшать поверхностное натяжение, улучшать </w:t>
      </w:r>
      <w:proofErr w:type="spellStart"/>
      <w:r w:rsidR="00D62C9F" w:rsidRPr="00D5655D">
        <w:rPr>
          <w:rFonts w:ascii="Times New Roman" w:hAnsi="Times New Roman"/>
          <w:sz w:val="28"/>
          <w:szCs w:val="28"/>
          <w:lang w:eastAsia="ru-RU"/>
        </w:rPr>
        <w:t>смачива</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мость</w:t>
      </w:r>
      <w:proofErr w:type="spellEnd"/>
      <w:r w:rsidR="00D62C9F" w:rsidRPr="00D5655D">
        <w:rPr>
          <w:rFonts w:ascii="Times New Roman" w:hAnsi="Times New Roman"/>
          <w:sz w:val="28"/>
          <w:szCs w:val="28"/>
          <w:lang w:eastAsia="ru-RU"/>
        </w:rPr>
        <w:t xml:space="preserve"> и </w:t>
      </w:r>
      <w:proofErr w:type="spellStart"/>
      <w:r w:rsidR="00D62C9F" w:rsidRPr="00D5655D">
        <w:rPr>
          <w:rFonts w:ascii="Times New Roman" w:hAnsi="Times New Roman"/>
          <w:sz w:val="28"/>
          <w:szCs w:val="28"/>
          <w:lang w:eastAsia="ru-RU"/>
        </w:rPr>
        <w:t>растекаемость</w:t>
      </w:r>
      <w:proofErr w:type="spellEnd"/>
      <w:r w:rsidR="00D62C9F" w:rsidRPr="00D5655D">
        <w:rPr>
          <w:rFonts w:ascii="Times New Roman" w:hAnsi="Times New Roman"/>
          <w:sz w:val="28"/>
          <w:szCs w:val="28"/>
          <w:lang w:eastAsia="ru-RU"/>
        </w:rPr>
        <w:t xml:space="preserve"> расплавленного припоя. Применяют твердые, пастообра</w:t>
      </w:r>
      <w:r w:rsidR="00D62C9F" w:rsidRPr="00D5655D">
        <w:rPr>
          <w:rFonts w:ascii="Times New Roman" w:hAnsi="Times New Roman"/>
          <w:sz w:val="28"/>
          <w:szCs w:val="28"/>
          <w:lang w:eastAsia="ru-RU"/>
        </w:rPr>
        <w:t>з</w:t>
      </w:r>
      <w:r w:rsidR="00D62C9F" w:rsidRPr="00D5655D">
        <w:rPr>
          <w:rFonts w:ascii="Times New Roman" w:hAnsi="Times New Roman"/>
          <w:sz w:val="28"/>
          <w:szCs w:val="28"/>
          <w:lang w:eastAsia="ru-RU"/>
        </w:rPr>
        <w:t>ные и жидкие флюсы. Способы пайки классифицируют в зависимости от испол</w:t>
      </w:r>
      <w:r w:rsidR="00D62C9F" w:rsidRPr="00D5655D">
        <w:rPr>
          <w:rFonts w:ascii="Times New Roman" w:hAnsi="Times New Roman"/>
          <w:sz w:val="28"/>
          <w:szCs w:val="28"/>
          <w:lang w:eastAsia="ru-RU"/>
        </w:rPr>
        <w:t>ь</w:t>
      </w:r>
      <w:r w:rsidR="00D62C9F" w:rsidRPr="00D5655D">
        <w:rPr>
          <w:rFonts w:ascii="Times New Roman" w:hAnsi="Times New Roman"/>
          <w:sz w:val="28"/>
          <w:szCs w:val="28"/>
          <w:lang w:eastAsia="ru-RU"/>
        </w:rPr>
        <w:t>зуемых источников нагрева. При пайке в печах заранее собирают соединяемый узел, закладывают в него припой и наносят флюс, а затем помещают в печь. Пр</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пой расплавляется и заполняет зазоры между соединяемыми заготовками.</w:t>
      </w:r>
      <w:r>
        <w:rPr>
          <w:rFonts w:ascii="Times New Roman" w:hAnsi="Times New Roman"/>
          <w:sz w:val="28"/>
          <w:szCs w:val="28"/>
          <w:lang w:eastAsia="ru-RU"/>
        </w:rPr>
        <w:t xml:space="preserve"> </w:t>
      </w:r>
      <w:r w:rsidR="00D62C9F" w:rsidRPr="00D5655D">
        <w:rPr>
          <w:rFonts w:ascii="Times New Roman" w:hAnsi="Times New Roman"/>
          <w:sz w:val="28"/>
          <w:szCs w:val="28"/>
          <w:lang w:eastAsia="ru-RU"/>
        </w:rPr>
        <w:t>Пайку погружением выполняют в ваннах с расплавленными солями или припоями. На паяемую поверхность наносят флюс, припой размещают между поверхностями заготовок, заготовки скрепляют и погружают в ванну. Соленая ванна предохр</w:t>
      </w:r>
      <w:r w:rsidR="00D62C9F">
        <w:rPr>
          <w:rFonts w:ascii="Times New Roman" w:hAnsi="Times New Roman"/>
          <w:sz w:val="28"/>
          <w:szCs w:val="28"/>
          <w:lang w:eastAsia="ru-RU"/>
        </w:rPr>
        <w:t>ан</w:t>
      </w:r>
      <w:r w:rsidR="00D62C9F">
        <w:rPr>
          <w:rFonts w:ascii="Times New Roman" w:hAnsi="Times New Roman"/>
          <w:sz w:val="28"/>
          <w:szCs w:val="28"/>
          <w:lang w:eastAsia="ru-RU"/>
        </w:rPr>
        <w:t>я</w:t>
      </w:r>
      <w:r w:rsidR="00D62C9F">
        <w:rPr>
          <w:rFonts w:ascii="Times New Roman" w:hAnsi="Times New Roman"/>
          <w:sz w:val="28"/>
          <w:szCs w:val="28"/>
          <w:lang w:eastAsia="ru-RU"/>
        </w:rPr>
        <w:t xml:space="preserve">ет место пайки от окисления. </w:t>
      </w:r>
      <w:r w:rsidR="00D62C9F" w:rsidRPr="00D5655D">
        <w:rPr>
          <w:rFonts w:ascii="Times New Roman" w:hAnsi="Times New Roman"/>
          <w:sz w:val="28"/>
          <w:szCs w:val="28"/>
          <w:lang w:eastAsia="ru-RU"/>
        </w:rPr>
        <w:t>Нагрев заготовок можно осуществлять токами в</w:t>
      </w:r>
      <w:r w:rsidR="00D62C9F" w:rsidRPr="00D5655D">
        <w:rPr>
          <w:rFonts w:ascii="Times New Roman" w:hAnsi="Times New Roman"/>
          <w:sz w:val="28"/>
          <w:szCs w:val="28"/>
          <w:lang w:eastAsia="ru-RU"/>
        </w:rPr>
        <w:t>ы</w:t>
      </w:r>
      <w:r w:rsidR="00D62C9F" w:rsidRPr="00D5655D">
        <w:rPr>
          <w:rFonts w:ascii="Times New Roman" w:hAnsi="Times New Roman"/>
          <w:sz w:val="28"/>
          <w:szCs w:val="28"/>
          <w:lang w:eastAsia="ru-RU"/>
        </w:rPr>
        <w:t>сокой частоты, газовым пламенем, плазменной горелкой, кварцевой лампой, п</w:t>
      </w:r>
      <w:r w:rsidR="00D62C9F" w:rsidRPr="00D5655D">
        <w:rPr>
          <w:rFonts w:ascii="Times New Roman" w:hAnsi="Times New Roman"/>
          <w:sz w:val="28"/>
          <w:szCs w:val="28"/>
          <w:lang w:eastAsia="ru-RU"/>
        </w:rPr>
        <w:t>а</w:t>
      </w:r>
      <w:r w:rsidR="00D62C9F" w:rsidRPr="00D5655D">
        <w:rPr>
          <w:rFonts w:ascii="Times New Roman" w:hAnsi="Times New Roman"/>
          <w:sz w:val="28"/>
          <w:szCs w:val="28"/>
          <w:lang w:eastAsia="ru-RU"/>
        </w:rPr>
        <w:t>яльником. Припой можно размещать заранее у места пайки или вводит</w:t>
      </w:r>
      <w:r w:rsidR="00D62C9F">
        <w:rPr>
          <w:rFonts w:ascii="Times New Roman" w:hAnsi="Times New Roman"/>
          <w:sz w:val="28"/>
          <w:szCs w:val="28"/>
          <w:lang w:eastAsia="ru-RU"/>
        </w:rPr>
        <w:t xml:space="preserve">ь его в процессе пайки вручную. </w:t>
      </w:r>
      <w:r w:rsidR="00D62C9F" w:rsidRPr="004D47E5">
        <w:rPr>
          <w:rFonts w:ascii="Times New Roman" w:hAnsi="Times New Roman"/>
          <w:i/>
          <w:sz w:val="28"/>
          <w:szCs w:val="28"/>
          <w:lang w:eastAsia="ru-RU"/>
        </w:rPr>
        <w:t>С помощью пайки</w:t>
      </w:r>
      <w:r w:rsidR="00D62C9F" w:rsidRPr="00D5655D">
        <w:rPr>
          <w:rFonts w:ascii="Times New Roman" w:hAnsi="Times New Roman"/>
          <w:sz w:val="28"/>
          <w:szCs w:val="28"/>
          <w:lang w:eastAsia="ru-RU"/>
        </w:rPr>
        <w:t xml:space="preserve"> можно соединить разнородные м</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таллы, а также металлы со стеклом, керамикой, графитом и другими неметалл</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ческими материалами, что трудно или невозможно сделать сваркой. Кроме того, при пайке можно за один прием получить много соединений, что очень удобно при изготовлении сложных узлов и при массовом производстве. Это делает пайку весьма перспективным процессом, область применения которого быстро расш</w:t>
      </w:r>
      <w:r w:rsidR="00D62C9F" w:rsidRPr="00D5655D">
        <w:rPr>
          <w:rFonts w:ascii="Times New Roman" w:hAnsi="Times New Roman"/>
          <w:sz w:val="28"/>
          <w:szCs w:val="28"/>
          <w:lang w:eastAsia="ru-RU"/>
        </w:rPr>
        <w:t>и</w:t>
      </w:r>
      <w:r w:rsidR="00D62C9F" w:rsidRPr="00D5655D">
        <w:rPr>
          <w:rFonts w:ascii="Times New Roman" w:hAnsi="Times New Roman"/>
          <w:sz w:val="28"/>
          <w:szCs w:val="28"/>
          <w:lang w:eastAsia="ru-RU"/>
        </w:rPr>
        <w:t>ряется в связи с развитием авиа- и ракетостроения, атомной  техники, двигател</w:t>
      </w:r>
      <w:r w:rsidR="00D62C9F" w:rsidRPr="00D5655D">
        <w:rPr>
          <w:rFonts w:ascii="Times New Roman" w:hAnsi="Times New Roman"/>
          <w:sz w:val="28"/>
          <w:szCs w:val="28"/>
          <w:lang w:eastAsia="ru-RU"/>
        </w:rPr>
        <w:t>е</w:t>
      </w:r>
      <w:r w:rsidR="00D62C9F" w:rsidRPr="00D5655D">
        <w:rPr>
          <w:rFonts w:ascii="Times New Roman" w:hAnsi="Times New Roman"/>
          <w:sz w:val="28"/>
          <w:szCs w:val="28"/>
          <w:lang w:eastAsia="ru-RU"/>
        </w:rPr>
        <w:t>строения и электроники.</w:t>
      </w:r>
    </w:p>
    <w:p w:rsidR="00D62C9F" w:rsidRPr="00D5655D" w:rsidRDefault="00AD71A2" w:rsidP="00D5655D">
      <w:pPr>
        <w:widowControl w:val="0"/>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i/>
          <w:iCs/>
          <w:sz w:val="28"/>
          <w:szCs w:val="28"/>
          <w:lang w:eastAsia="ru-RU"/>
        </w:rPr>
        <w:t xml:space="preserve">       </w:t>
      </w:r>
      <w:r w:rsidR="00D62C9F" w:rsidRPr="004D47E5">
        <w:rPr>
          <w:rFonts w:ascii="Times New Roman" w:hAnsi="Times New Roman"/>
          <w:i/>
          <w:iCs/>
          <w:sz w:val="28"/>
          <w:szCs w:val="28"/>
          <w:lang w:eastAsia="ru-RU"/>
        </w:rPr>
        <w:t xml:space="preserve">Склеивание </w:t>
      </w:r>
      <w:r w:rsidR="00D62C9F" w:rsidRPr="00D5655D">
        <w:rPr>
          <w:rFonts w:ascii="Times New Roman" w:hAnsi="Times New Roman"/>
          <w:i/>
          <w:iCs/>
          <w:sz w:val="28"/>
          <w:szCs w:val="28"/>
          <w:lang w:eastAsia="ru-RU"/>
        </w:rPr>
        <w:t>–</w:t>
      </w:r>
      <w:r w:rsidR="00D62C9F" w:rsidRPr="00D5655D">
        <w:rPr>
          <w:rFonts w:ascii="Times New Roman" w:hAnsi="Times New Roman"/>
          <w:sz w:val="28"/>
          <w:szCs w:val="28"/>
          <w:lang w:eastAsia="ru-RU"/>
        </w:rPr>
        <w:t xml:space="preserve"> технологический процесс соединения деталей с помощью клея или растворителя, которые образуют прочную клеевую пленку, выдерживающую внешние нагрузки на деталь. В последние годы разработаны различные клеевые композиции, обеспечивающие высокую прочность, надежность и долгове</w:t>
      </w:r>
      <w:r w:rsidR="00D62C9F">
        <w:rPr>
          <w:rFonts w:ascii="Times New Roman" w:hAnsi="Times New Roman"/>
          <w:sz w:val="28"/>
          <w:szCs w:val="28"/>
          <w:lang w:eastAsia="ru-RU"/>
        </w:rPr>
        <w:t xml:space="preserve">чность клеевых соединений. </w:t>
      </w:r>
      <w:r w:rsidR="00D62C9F" w:rsidRPr="00D5655D">
        <w:rPr>
          <w:rFonts w:ascii="Times New Roman" w:hAnsi="Times New Roman"/>
          <w:sz w:val="28"/>
          <w:szCs w:val="28"/>
          <w:lang w:eastAsia="ru-RU"/>
        </w:rPr>
        <w:t xml:space="preserve"> Современные клеи склеивают практически все однородные и разнородные материалы: металлы, пластмассы, резину, древесину, керамику, композиционные материалы.</w:t>
      </w:r>
    </w:p>
    <w:p w:rsidR="00D62C9F" w:rsidRPr="00D5655D"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w:t>
      </w:r>
      <w:r w:rsidR="00AD71A2">
        <w:rPr>
          <w:rFonts w:ascii="Times New Roman" w:hAnsi="Times New Roman"/>
          <w:sz w:val="28"/>
          <w:szCs w:val="28"/>
          <w:lang w:eastAsia="ru-RU"/>
        </w:rPr>
        <w:t xml:space="preserve">    </w:t>
      </w:r>
      <w:r w:rsidRPr="00D5655D">
        <w:rPr>
          <w:rFonts w:ascii="Times New Roman" w:hAnsi="Times New Roman"/>
          <w:sz w:val="28"/>
          <w:szCs w:val="28"/>
          <w:lang w:eastAsia="ru-RU"/>
        </w:rPr>
        <w:t>Технологический проце</w:t>
      </w:r>
      <w:proofErr w:type="gramStart"/>
      <w:r w:rsidRPr="00D5655D">
        <w:rPr>
          <w:rFonts w:ascii="Times New Roman" w:hAnsi="Times New Roman"/>
          <w:sz w:val="28"/>
          <w:szCs w:val="28"/>
          <w:lang w:eastAsia="ru-RU"/>
        </w:rPr>
        <w:t>сс скл</w:t>
      </w:r>
      <w:proofErr w:type="gramEnd"/>
      <w:r w:rsidRPr="00D5655D">
        <w:rPr>
          <w:rFonts w:ascii="Times New Roman" w:hAnsi="Times New Roman"/>
          <w:sz w:val="28"/>
          <w:szCs w:val="28"/>
          <w:lang w:eastAsia="ru-RU"/>
        </w:rPr>
        <w:t>еивания включает следующие основные опер</w:t>
      </w:r>
      <w:r w:rsidRPr="00D5655D">
        <w:rPr>
          <w:rFonts w:ascii="Times New Roman" w:hAnsi="Times New Roman"/>
          <w:sz w:val="28"/>
          <w:szCs w:val="28"/>
          <w:lang w:eastAsia="ru-RU"/>
        </w:rPr>
        <w:t>а</w:t>
      </w:r>
      <w:r w:rsidRPr="00D5655D">
        <w:rPr>
          <w:rFonts w:ascii="Times New Roman" w:hAnsi="Times New Roman"/>
          <w:sz w:val="28"/>
          <w:szCs w:val="28"/>
          <w:lang w:eastAsia="ru-RU"/>
        </w:rPr>
        <w:t>ции: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sz w:val="28"/>
          <w:szCs w:val="28"/>
          <w:lang w:eastAsia="ru-RU"/>
        </w:rPr>
        <w:t>■</w:t>
      </w:r>
      <w:r>
        <w:rPr>
          <w:rFonts w:ascii="Times New Roman" w:hAnsi="Times New Roman"/>
          <w:i/>
          <w:sz w:val="28"/>
          <w:szCs w:val="28"/>
          <w:lang w:eastAsia="ru-RU"/>
        </w:rPr>
        <w:t xml:space="preserve">подготовка деталей для </w:t>
      </w:r>
      <w:r w:rsidRPr="00D5655D">
        <w:rPr>
          <w:rFonts w:ascii="Times New Roman" w:hAnsi="Times New Roman"/>
          <w:i/>
          <w:sz w:val="28"/>
          <w:szCs w:val="28"/>
          <w:lang w:eastAsia="ru-RU"/>
        </w:rPr>
        <w:t>сбор</w:t>
      </w:r>
      <w:r>
        <w:rPr>
          <w:rFonts w:ascii="Times New Roman" w:hAnsi="Times New Roman"/>
          <w:i/>
          <w:sz w:val="28"/>
          <w:szCs w:val="28"/>
          <w:lang w:eastAsia="ru-RU"/>
        </w:rPr>
        <w:t>ки</w:t>
      </w:r>
      <w:r w:rsidRPr="00D5655D">
        <w:rPr>
          <w:rFonts w:ascii="Times New Roman" w:hAnsi="Times New Roman"/>
          <w:i/>
          <w:sz w:val="28"/>
          <w:szCs w:val="28"/>
          <w:lang w:eastAsia="ru-RU"/>
        </w:rPr>
        <w:t>;</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подготовка поверхности;</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нанесение клея;</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открытая выдержка;</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сборка (соединение) деталей;</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 xml:space="preserve"> отверждение клея по заданному режиму, включающему подбор давления, те</w:t>
      </w:r>
      <w:r w:rsidRPr="00D5655D">
        <w:rPr>
          <w:rFonts w:ascii="Times New Roman" w:hAnsi="Times New Roman"/>
          <w:i/>
          <w:sz w:val="28"/>
          <w:szCs w:val="28"/>
          <w:lang w:eastAsia="ru-RU"/>
        </w:rPr>
        <w:t>м</w:t>
      </w:r>
      <w:r w:rsidRPr="00D5655D">
        <w:rPr>
          <w:rFonts w:ascii="Times New Roman" w:hAnsi="Times New Roman"/>
          <w:i/>
          <w:sz w:val="28"/>
          <w:szCs w:val="28"/>
          <w:lang w:eastAsia="ru-RU"/>
        </w:rPr>
        <w:t>пературы и времени отвердения;</w:t>
      </w:r>
    </w:p>
    <w:p w:rsidR="00D62C9F" w:rsidRPr="00D5655D" w:rsidRDefault="00D62C9F" w:rsidP="00D5655D">
      <w:pPr>
        <w:widowControl w:val="0"/>
        <w:autoSpaceDE w:val="0"/>
        <w:autoSpaceDN w:val="0"/>
        <w:adjustRightInd w:val="0"/>
        <w:spacing w:after="0" w:line="240" w:lineRule="auto"/>
        <w:jc w:val="both"/>
        <w:rPr>
          <w:rFonts w:ascii="Times New Roman" w:hAnsi="Times New Roman"/>
          <w:i/>
          <w:sz w:val="28"/>
          <w:szCs w:val="28"/>
          <w:lang w:eastAsia="ru-RU"/>
        </w:rPr>
      </w:pPr>
      <w:r w:rsidRPr="002B4CF8">
        <w:rPr>
          <w:rFonts w:ascii="Times New Roman" w:hAnsi="Times New Roman"/>
          <w:i/>
          <w:sz w:val="28"/>
          <w:szCs w:val="28"/>
          <w:lang w:eastAsia="ru-RU"/>
        </w:rPr>
        <w:t>■</w:t>
      </w:r>
      <w:r w:rsidRPr="00D5655D">
        <w:rPr>
          <w:rFonts w:ascii="Times New Roman" w:hAnsi="Times New Roman"/>
          <w:i/>
          <w:sz w:val="28"/>
          <w:szCs w:val="28"/>
          <w:lang w:eastAsia="ru-RU"/>
        </w:rPr>
        <w:t xml:space="preserve">контроль качества склеивания (простукивание, вихревые токи, ультразвуковые </w:t>
      </w:r>
      <w:r w:rsidRPr="00D5655D">
        <w:rPr>
          <w:rFonts w:ascii="Times New Roman" w:hAnsi="Times New Roman"/>
          <w:i/>
          <w:sz w:val="28"/>
          <w:szCs w:val="28"/>
          <w:lang w:eastAsia="ru-RU"/>
        </w:rPr>
        <w:lastRenderedPageBreak/>
        <w:t>приборы и т. д.).</w:t>
      </w:r>
    </w:p>
    <w:p w:rsidR="00D62C9F" w:rsidRPr="002B4CF8" w:rsidRDefault="00D62C9F" w:rsidP="00D5655D">
      <w:pPr>
        <w:widowControl w:val="0"/>
        <w:autoSpaceDE w:val="0"/>
        <w:autoSpaceDN w:val="0"/>
        <w:adjustRightInd w:val="0"/>
        <w:spacing w:after="0" w:line="240" w:lineRule="auto"/>
        <w:jc w:val="both"/>
        <w:rPr>
          <w:rFonts w:ascii="Times New Roman" w:hAnsi="Times New Roman"/>
          <w:sz w:val="28"/>
          <w:szCs w:val="28"/>
          <w:lang w:eastAsia="ru-RU"/>
        </w:rPr>
      </w:pPr>
      <w:r w:rsidRPr="00D5655D">
        <w:rPr>
          <w:rFonts w:ascii="Times New Roman" w:hAnsi="Times New Roman"/>
          <w:sz w:val="28"/>
          <w:szCs w:val="28"/>
          <w:lang w:eastAsia="ru-RU"/>
        </w:rPr>
        <w:t xml:space="preserve"> Подготовка поверхности включает следующие процессы: очистка от окислов и загрязнений, обезжиривание, создание шероховатости</w:t>
      </w:r>
      <w:r w:rsidRPr="00D5655D">
        <w:rPr>
          <w:rFonts w:ascii="Times New Roman" w:hAnsi="Times New Roman"/>
          <w:spacing w:val="-2"/>
          <w:sz w:val="28"/>
          <w:szCs w:val="28"/>
          <w:lang w:eastAsia="ru-RU"/>
        </w:rPr>
        <w:t xml:space="preserve">. Клей наносится тонким слоем (чем тоньше слой, тем выше прочность соединения), не более 0,1–0,2 мм. Способы нанесения клея: кистью, штапелем, пульверизатором и т. д. </w:t>
      </w:r>
      <w:r w:rsidRPr="00D5655D">
        <w:rPr>
          <w:rFonts w:ascii="Times New Roman" w:hAnsi="Times New Roman"/>
          <w:sz w:val="28"/>
          <w:szCs w:val="28"/>
          <w:lang w:eastAsia="ru-RU"/>
        </w:rPr>
        <w:t xml:space="preserve">Склеенные детали закрепляются в струбцинах или используются зажимы с </w:t>
      </w:r>
      <w:r>
        <w:rPr>
          <w:rFonts w:ascii="Times New Roman" w:hAnsi="Times New Roman"/>
          <w:sz w:val="28"/>
          <w:szCs w:val="28"/>
          <w:lang w:eastAsia="ru-RU"/>
        </w:rPr>
        <w:t>применением да</w:t>
      </w:r>
      <w:r>
        <w:rPr>
          <w:rFonts w:ascii="Times New Roman" w:hAnsi="Times New Roman"/>
          <w:sz w:val="28"/>
          <w:szCs w:val="28"/>
          <w:lang w:eastAsia="ru-RU"/>
        </w:rPr>
        <w:t>в</w:t>
      </w:r>
      <w:r>
        <w:rPr>
          <w:rFonts w:ascii="Times New Roman" w:hAnsi="Times New Roman"/>
          <w:sz w:val="28"/>
          <w:szCs w:val="28"/>
          <w:lang w:eastAsia="ru-RU"/>
        </w:rPr>
        <w:t>ления 5–300 МПа.</w:t>
      </w:r>
    </w:p>
    <w:p w:rsidR="00D62C9F" w:rsidRDefault="00D62C9F" w:rsidP="00AD71A2">
      <w:pPr>
        <w:widowControl w:val="0"/>
        <w:autoSpaceDE w:val="0"/>
        <w:autoSpaceDN w:val="0"/>
        <w:adjustRightInd w:val="0"/>
        <w:spacing w:after="0" w:line="240" w:lineRule="auto"/>
        <w:ind w:firstLine="708"/>
        <w:jc w:val="both"/>
        <w:rPr>
          <w:rFonts w:ascii="Times New Roman" w:hAnsi="Times New Roman"/>
          <w:b/>
          <w:sz w:val="28"/>
          <w:szCs w:val="28"/>
        </w:rPr>
      </w:pPr>
      <w:r w:rsidRPr="004D47E5">
        <w:rPr>
          <w:rFonts w:ascii="Times New Roman" w:hAnsi="Times New Roman"/>
          <w:i/>
          <w:sz w:val="28"/>
          <w:szCs w:val="28"/>
          <w:lang w:eastAsia="ru-RU"/>
        </w:rPr>
        <w:t>Для получения разъемных соединений</w:t>
      </w:r>
      <w:r w:rsidR="00AD71A2">
        <w:rPr>
          <w:rFonts w:ascii="Times New Roman" w:hAnsi="Times New Roman"/>
          <w:i/>
          <w:sz w:val="28"/>
          <w:szCs w:val="28"/>
          <w:lang w:eastAsia="ru-RU"/>
        </w:rPr>
        <w:t xml:space="preserve"> </w:t>
      </w:r>
      <w:r>
        <w:rPr>
          <w:rFonts w:ascii="Times New Roman" w:hAnsi="Times New Roman"/>
          <w:sz w:val="28"/>
          <w:szCs w:val="28"/>
          <w:lang w:eastAsia="ru-RU"/>
        </w:rPr>
        <w:t>изделий  в основном использует бо</w:t>
      </w:r>
      <w:r>
        <w:rPr>
          <w:rFonts w:ascii="Times New Roman" w:hAnsi="Times New Roman"/>
          <w:sz w:val="28"/>
          <w:szCs w:val="28"/>
          <w:lang w:eastAsia="ru-RU"/>
        </w:rPr>
        <w:t>л</w:t>
      </w:r>
      <w:r>
        <w:rPr>
          <w:rFonts w:ascii="Times New Roman" w:hAnsi="Times New Roman"/>
          <w:sz w:val="28"/>
          <w:szCs w:val="28"/>
          <w:lang w:eastAsia="ru-RU"/>
        </w:rPr>
        <w:t xml:space="preserve">ты, гайки, штифты, гвозди, </w:t>
      </w:r>
      <w:proofErr w:type="spellStart"/>
      <w:r>
        <w:rPr>
          <w:rFonts w:ascii="Times New Roman" w:hAnsi="Times New Roman"/>
          <w:sz w:val="28"/>
          <w:szCs w:val="28"/>
          <w:lang w:eastAsia="ru-RU"/>
        </w:rPr>
        <w:t>саморезы</w:t>
      </w:r>
      <w:proofErr w:type="spellEnd"/>
      <w:r>
        <w:rPr>
          <w:rFonts w:ascii="Times New Roman" w:hAnsi="Times New Roman"/>
          <w:sz w:val="28"/>
          <w:szCs w:val="28"/>
          <w:lang w:eastAsia="ru-RU"/>
        </w:rPr>
        <w:t>, шурупы, применение подобных крепежных соединений позволяет при необходимости разобрать полученную деталь и зам</w:t>
      </w:r>
      <w:r>
        <w:rPr>
          <w:rFonts w:ascii="Times New Roman" w:hAnsi="Times New Roman"/>
          <w:sz w:val="28"/>
          <w:szCs w:val="28"/>
          <w:lang w:eastAsia="ru-RU"/>
        </w:rPr>
        <w:t>е</w:t>
      </w:r>
      <w:r>
        <w:rPr>
          <w:rFonts w:ascii="Times New Roman" w:hAnsi="Times New Roman"/>
          <w:sz w:val="28"/>
          <w:szCs w:val="28"/>
          <w:lang w:eastAsia="ru-RU"/>
        </w:rPr>
        <w:t xml:space="preserve">нить испорченную деталь. К </w:t>
      </w:r>
      <w:r w:rsidRPr="004D47E5">
        <w:rPr>
          <w:rFonts w:ascii="Times New Roman" w:hAnsi="Times New Roman"/>
          <w:i/>
          <w:sz w:val="28"/>
          <w:szCs w:val="28"/>
          <w:lang w:eastAsia="ru-RU"/>
        </w:rPr>
        <w:t>недостаткам</w:t>
      </w:r>
      <w:r>
        <w:rPr>
          <w:rFonts w:ascii="Times New Roman" w:hAnsi="Times New Roman"/>
          <w:sz w:val="28"/>
          <w:szCs w:val="28"/>
          <w:lang w:eastAsia="ru-RU"/>
        </w:rPr>
        <w:t xml:space="preserve"> разъемных изделий следует отнести необходимость постоянного контроля прочности соединения, использования большого ассортимента крепежных деталей.</w:t>
      </w:r>
    </w:p>
    <w:p w:rsidR="00AD71A2" w:rsidRDefault="00D62C9F" w:rsidP="004D47E5">
      <w:pPr>
        <w:tabs>
          <w:tab w:val="right" w:leader="dot" w:pos="6521"/>
        </w:tabs>
        <w:spacing w:after="0" w:line="240" w:lineRule="auto"/>
        <w:ind w:left="1162" w:hanging="1162"/>
        <w:jc w:val="both"/>
        <w:rPr>
          <w:rFonts w:ascii="Times New Roman" w:hAnsi="Times New Roman"/>
          <w:b/>
          <w:sz w:val="28"/>
          <w:szCs w:val="28"/>
        </w:rPr>
      </w:pPr>
      <w:r>
        <w:rPr>
          <w:rFonts w:ascii="Times New Roman" w:hAnsi="Times New Roman"/>
          <w:b/>
          <w:sz w:val="28"/>
          <w:szCs w:val="28"/>
        </w:rPr>
        <w:t xml:space="preserve"> </w:t>
      </w:r>
      <w:r w:rsidR="00AD71A2">
        <w:rPr>
          <w:rFonts w:ascii="Times New Roman" w:hAnsi="Times New Roman"/>
          <w:b/>
          <w:sz w:val="28"/>
          <w:szCs w:val="28"/>
        </w:rPr>
        <w:t xml:space="preserve">      </w:t>
      </w:r>
    </w:p>
    <w:p w:rsidR="00D62C9F" w:rsidRPr="00D5655D" w:rsidRDefault="00AD71A2" w:rsidP="004D47E5">
      <w:pPr>
        <w:tabs>
          <w:tab w:val="right" w:leader="dot" w:pos="6521"/>
        </w:tabs>
        <w:spacing w:after="0" w:line="240" w:lineRule="auto"/>
        <w:ind w:left="1162" w:hanging="1162"/>
        <w:jc w:val="both"/>
        <w:rPr>
          <w:rFonts w:ascii="Times New Roman" w:hAnsi="Times New Roman"/>
          <w:b/>
          <w:sz w:val="28"/>
          <w:szCs w:val="28"/>
        </w:rPr>
      </w:pPr>
      <w:r>
        <w:rPr>
          <w:rFonts w:ascii="Times New Roman" w:hAnsi="Times New Roman"/>
          <w:b/>
          <w:sz w:val="28"/>
          <w:szCs w:val="28"/>
        </w:rPr>
        <w:t xml:space="preserve">            </w:t>
      </w:r>
      <w:r w:rsidR="00D62C9F">
        <w:rPr>
          <w:rFonts w:ascii="Times New Roman" w:hAnsi="Times New Roman"/>
          <w:b/>
          <w:sz w:val="28"/>
          <w:szCs w:val="28"/>
        </w:rPr>
        <w:t xml:space="preserve">Лекция 6. </w:t>
      </w:r>
      <w:r w:rsidR="00D62C9F" w:rsidRPr="00D5655D">
        <w:rPr>
          <w:rFonts w:ascii="Times New Roman" w:hAnsi="Times New Roman"/>
          <w:b/>
          <w:sz w:val="28"/>
          <w:szCs w:val="28"/>
        </w:rPr>
        <w:t xml:space="preserve"> О</w:t>
      </w:r>
      <w:r w:rsidR="00D62C9F">
        <w:rPr>
          <w:rFonts w:ascii="Times New Roman" w:hAnsi="Times New Roman"/>
          <w:b/>
          <w:sz w:val="28"/>
          <w:szCs w:val="28"/>
        </w:rPr>
        <w:t xml:space="preserve">сновы технологии химических производств. </w:t>
      </w:r>
    </w:p>
    <w:p w:rsidR="00D62C9F" w:rsidRPr="00223862" w:rsidRDefault="00AD71A2" w:rsidP="004D47E5">
      <w:pPr>
        <w:tabs>
          <w:tab w:val="right" w:leader="dot" w:pos="6521"/>
        </w:tabs>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Pr>
          <w:rFonts w:ascii="Times New Roman" w:hAnsi="Times New Roman"/>
          <w:b/>
          <w:i/>
          <w:sz w:val="28"/>
          <w:szCs w:val="28"/>
        </w:rPr>
        <w:t>6.1. Особенности  технологических процессов</w:t>
      </w:r>
      <w:r w:rsidR="00D62C9F" w:rsidRPr="00223862">
        <w:rPr>
          <w:rFonts w:ascii="Times New Roman" w:hAnsi="Times New Roman"/>
          <w:b/>
          <w:i/>
          <w:sz w:val="28"/>
          <w:szCs w:val="28"/>
        </w:rPr>
        <w:t xml:space="preserve"> химических производств.</w:t>
      </w:r>
    </w:p>
    <w:p w:rsidR="00D62C9F" w:rsidRPr="00551861" w:rsidRDefault="00AD71A2" w:rsidP="00551861">
      <w:pPr>
        <w:tabs>
          <w:tab w:val="right" w:leader="dot" w:pos="6521"/>
        </w:tabs>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21BA7">
        <w:rPr>
          <w:rFonts w:ascii="Times New Roman" w:hAnsi="Times New Roman"/>
          <w:sz w:val="28"/>
          <w:szCs w:val="28"/>
        </w:rPr>
        <w:t>Химич</w:t>
      </w:r>
      <w:r w:rsidR="00D62C9F">
        <w:rPr>
          <w:rFonts w:ascii="Times New Roman" w:hAnsi="Times New Roman"/>
          <w:sz w:val="28"/>
          <w:szCs w:val="28"/>
        </w:rPr>
        <w:t>еская промышленность  объединяет производ</w:t>
      </w:r>
      <w:r w:rsidR="00D62C9F" w:rsidRPr="00021BA7">
        <w:rPr>
          <w:rFonts w:ascii="Times New Roman" w:hAnsi="Times New Roman"/>
          <w:sz w:val="28"/>
          <w:szCs w:val="28"/>
        </w:rPr>
        <w:t>ства, в которых получ</w:t>
      </w:r>
      <w:r w:rsidR="00D62C9F" w:rsidRPr="00021BA7">
        <w:rPr>
          <w:rFonts w:ascii="Times New Roman" w:hAnsi="Times New Roman"/>
          <w:sz w:val="28"/>
          <w:szCs w:val="28"/>
        </w:rPr>
        <w:t>е</w:t>
      </w:r>
      <w:r w:rsidR="00D62C9F" w:rsidRPr="00021BA7">
        <w:rPr>
          <w:rFonts w:ascii="Times New Roman" w:hAnsi="Times New Roman"/>
          <w:sz w:val="28"/>
          <w:szCs w:val="28"/>
        </w:rPr>
        <w:t xml:space="preserve">ние и переработка сырья </w:t>
      </w:r>
      <w:r w:rsidR="00D62C9F">
        <w:rPr>
          <w:rFonts w:ascii="Times New Roman" w:hAnsi="Times New Roman"/>
          <w:sz w:val="28"/>
          <w:szCs w:val="28"/>
        </w:rPr>
        <w:t xml:space="preserve">и материалов </w:t>
      </w:r>
      <w:r w:rsidR="00D62C9F" w:rsidRPr="00021BA7">
        <w:rPr>
          <w:rFonts w:ascii="Times New Roman" w:hAnsi="Times New Roman"/>
          <w:sz w:val="28"/>
          <w:szCs w:val="28"/>
        </w:rPr>
        <w:t xml:space="preserve">производится химическими методами. </w:t>
      </w:r>
      <w:r w:rsidR="00D62C9F" w:rsidRPr="004D47E5">
        <w:rPr>
          <w:rFonts w:ascii="Times New Roman" w:hAnsi="Times New Roman"/>
          <w:i/>
          <w:sz w:val="28"/>
          <w:szCs w:val="28"/>
        </w:rPr>
        <w:t>Х</w:t>
      </w:r>
      <w:r w:rsidR="00D62C9F" w:rsidRPr="004D47E5">
        <w:rPr>
          <w:rFonts w:ascii="Times New Roman" w:hAnsi="Times New Roman"/>
          <w:i/>
          <w:sz w:val="28"/>
          <w:szCs w:val="28"/>
        </w:rPr>
        <w:t>и</w:t>
      </w:r>
      <w:r w:rsidR="00D62C9F" w:rsidRPr="004D47E5">
        <w:rPr>
          <w:rFonts w:ascii="Times New Roman" w:hAnsi="Times New Roman"/>
          <w:i/>
          <w:sz w:val="28"/>
          <w:szCs w:val="28"/>
        </w:rPr>
        <w:t>мическая технология</w:t>
      </w:r>
      <w:r w:rsidR="00D62C9F" w:rsidRPr="00021BA7">
        <w:rPr>
          <w:rFonts w:ascii="Times New Roman" w:hAnsi="Times New Roman"/>
          <w:sz w:val="28"/>
          <w:szCs w:val="28"/>
        </w:rPr>
        <w:t xml:space="preserve"> - это наука о наиболее экономичных методах массовой х</w:t>
      </w:r>
      <w:r w:rsidR="00D62C9F" w:rsidRPr="00021BA7">
        <w:rPr>
          <w:rFonts w:ascii="Times New Roman" w:hAnsi="Times New Roman"/>
          <w:sz w:val="28"/>
          <w:szCs w:val="28"/>
        </w:rPr>
        <w:t>и</w:t>
      </w:r>
      <w:r w:rsidR="00D62C9F" w:rsidRPr="00021BA7">
        <w:rPr>
          <w:rFonts w:ascii="Times New Roman" w:hAnsi="Times New Roman"/>
          <w:sz w:val="28"/>
          <w:szCs w:val="28"/>
        </w:rPr>
        <w:t>мической переработки природных материалов в продукты потребления и средства производства.</w:t>
      </w:r>
      <w:r w:rsidR="00D62C9F">
        <w:rPr>
          <w:rFonts w:ascii="Times New Roman" w:hAnsi="Times New Roman"/>
          <w:sz w:val="28"/>
          <w:szCs w:val="28"/>
        </w:rPr>
        <w:t xml:space="preserve">  Всю химическую продукцию можно </w:t>
      </w:r>
      <w:r w:rsidR="00D62C9F" w:rsidRPr="00551861">
        <w:rPr>
          <w:rFonts w:ascii="Times New Roman" w:hAnsi="Times New Roman"/>
          <w:sz w:val="28"/>
          <w:szCs w:val="28"/>
        </w:rPr>
        <w:t xml:space="preserve">разделить на следующие классификационные группы: </w:t>
      </w:r>
    </w:p>
    <w:p w:rsidR="00D62C9F" w:rsidRPr="00551861" w:rsidRDefault="00D62C9F" w:rsidP="00551861">
      <w:pPr>
        <w:tabs>
          <w:tab w:val="right" w:leader="dot" w:pos="6521"/>
        </w:tabs>
        <w:spacing w:after="0" w:line="240" w:lineRule="auto"/>
        <w:jc w:val="both"/>
        <w:rPr>
          <w:rFonts w:ascii="Times New Roman" w:hAnsi="Times New Roman"/>
          <w:sz w:val="28"/>
          <w:szCs w:val="28"/>
        </w:rPr>
      </w:pPr>
      <w:r w:rsidRPr="00551861">
        <w:rPr>
          <w:rFonts w:ascii="Times New Roman" w:hAnsi="Times New Roman"/>
          <w:sz w:val="28"/>
          <w:szCs w:val="28"/>
        </w:rPr>
        <w:t>1)</w:t>
      </w:r>
      <w:r w:rsidRPr="00551861">
        <w:rPr>
          <w:rFonts w:ascii="Times New Roman" w:hAnsi="Times New Roman"/>
          <w:sz w:val="28"/>
          <w:szCs w:val="28"/>
        </w:rPr>
        <w:tab/>
      </w:r>
      <w:r w:rsidRPr="004D47E5">
        <w:rPr>
          <w:rFonts w:ascii="Times New Roman" w:hAnsi="Times New Roman"/>
          <w:i/>
          <w:sz w:val="28"/>
          <w:szCs w:val="28"/>
        </w:rPr>
        <w:t>неорганические вещества</w:t>
      </w:r>
      <w:r w:rsidRPr="00551861">
        <w:rPr>
          <w:rFonts w:ascii="Times New Roman" w:hAnsi="Times New Roman"/>
          <w:sz w:val="28"/>
          <w:szCs w:val="28"/>
        </w:rPr>
        <w:t xml:space="preserve"> (кислоты, содовые продукты, щелочи, минеральные удобрения, ядохимикаты, силикаты);</w:t>
      </w:r>
    </w:p>
    <w:p w:rsidR="00D62C9F" w:rsidRPr="00551861" w:rsidRDefault="00D62C9F" w:rsidP="00551861">
      <w:pPr>
        <w:tabs>
          <w:tab w:val="right" w:leader="dot" w:pos="6521"/>
        </w:tabs>
        <w:spacing w:after="0" w:line="240" w:lineRule="auto"/>
        <w:jc w:val="both"/>
        <w:rPr>
          <w:rFonts w:ascii="Times New Roman" w:hAnsi="Times New Roman"/>
          <w:sz w:val="28"/>
          <w:szCs w:val="28"/>
        </w:rPr>
      </w:pPr>
      <w:r w:rsidRPr="00551861">
        <w:rPr>
          <w:rFonts w:ascii="Times New Roman" w:hAnsi="Times New Roman"/>
          <w:sz w:val="28"/>
          <w:szCs w:val="28"/>
        </w:rPr>
        <w:t xml:space="preserve"> 2) </w:t>
      </w:r>
      <w:r w:rsidRPr="00551861">
        <w:rPr>
          <w:rFonts w:ascii="Times New Roman" w:hAnsi="Times New Roman"/>
          <w:sz w:val="28"/>
          <w:szCs w:val="28"/>
        </w:rPr>
        <w:tab/>
      </w:r>
      <w:r w:rsidRPr="004D47E5">
        <w:rPr>
          <w:rFonts w:ascii="Times New Roman" w:hAnsi="Times New Roman"/>
          <w:i/>
          <w:sz w:val="28"/>
          <w:szCs w:val="28"/>
        </w:rPr>
        <w:t>органические вещества</w:t>
      </w:r>
      <w:r w:rsidRPr="00551861">
        <w:rPr>
          <w:rFonts w:ascii="Times New Roman" w:hAnsi="Times New Roman"/>
          <w:sz w:val="28"/>
          <w:szCs w:val="28"/>
        </w:rPr>
        <w:t xml:space="preserve"> (продукция переработки твердого, жидкого и газоо</w:t>
      </w:r>
      <w:r w:rsidRPr="00551861">
        <w:rPr>
          <w:rFonts w:ascii="Times New Roman" w:hAnsi="Times New Roman"/>
          <w:sz w:val="28"/>
          <w:szCs w:val="28"/>
        </w:rPr>
        <w:t>б</w:t>
      </w:r>
      <w:r w:rsidRPr="00551861">
        <w:rPr>
          <w:rFonts w:ascii="Times New Roman" w:hAnsi="Times New Roman"/>
          <w:sz w:val="28"/>
          <w:szCs w:val="28"/>
        </w:rPr>
        <w:t>разного топлива);</w:t>
      </w:r>
    </w:p>
    <w:p w:rsidR="00D62C9F" w:rsidRPr="00551861" w:rsidRDefault="00D62C9F" w:rsidP="00551861">
      <w:pPr>
        <w:tabs>
          <w:tab w:val="right" w:leader="dot" w:pos="6521"/>
        </w:tabs>
        <w:spacing w:after="0" w:line="240" w:lineRule="auto"/>
        <w:jc w:val="both"/>
        <w:rPr>
          <w:rFonts w:ascii="Times New Roman" w:hAnsi="Times New Roman"/>
          <w:sz w:val="28"/>
          <w:szCs w:val="28"/>
        </w:rPr>
      </w:pPr>
      <w:r w:rsidRPr="00551861">
        <w:rPr>
          <w:rFonts w:ascii="Times New Roman" w:hAnsi="Times New Roman"/>
          <w:sz w:val="28"/>
          <w:szCs w:val="28"/>
        </w:rPr>
        <w:t>3)</w:t>
      </w:r>
      <w:r w:rsidRPr="00551861">
        <w:rPr>
          <w:rFonts w:ascii="Times New Roman" w:hAnsi="Times New Roman"/>
          <w:sz w:val="28"/>
          <w:szCs w:val="28"/>
        </w:rPr>
        <w:tab/>
      </w:r>
      <w:r w:rsidRPr="004D47E5">
        <w:rPr>
          <w:rFonts w:ascii="Times New Roman" w:hAnsi="Times New Roman"/>
          <w:i/>
          <w:sz w:val="28"/>
          <w:szCs w:val="28"/>
        </w:rPr>
        <w:t>продукты органического синтеза</w:t>
      </w:r>
      <w:r w:rsidRPr="00551861">
        <w:rPr>
          <w:rFonts w:ascii="Times New Roman" w:hAnsi="Times New Roman"/>
          <w:sz w:val="28"/>
          <w:szCs w:val="28"/>
        </w:rPr>
        <w:t xml:space="preserve"> (пластмассы, лакокрасочные материалы, х</w:t>
      </w:r>
      <w:r w:rsidRPr="00551861">
        <w:rPr>
          <w:rFonts w:ascii="Times New Roman" w:hAnsi="Times New Roman"/>
          <w:sz w:val="28"/>
          <w:szCs w:val="28"/>
        </w:rPr>
        <w:t>и</w:t>
      </w:r>
      <w:r w:rsidRPr="00551861">
        <w:rPr>
          <w:rFonts w:ascii="Times New Roman" w:hAnsi="Times New Roman"/>
          <w:sz w:val="28"/>
          <w:szCs w:val="28"/>
        </w:rPr>
        <w:t>мические волокна, каучук и резина;</w:t>
      </w:r>
    </w:p>
    <w:p w:rsidR="00D62C9F" w:rsidRPr="004D47E5" w:rsidRDefault="00D62C9F" w:rsidP="00551861">
      <w:pPr>
        <w:tabs>
          <w:tab w:val="right" w:leader="dot" w:pos="6521"/>
        </w:tabs>
        <w:spacing w:after="0" w:line="240" w:lineRule="auto"/>
        <w:jc w:val="both"/>
        <w:rPr>
          <w:rFonts w:ascii="Times New Roman" w:hAnsi="Times New Roman"/>
          <w:i/>
          <w:sz w:val="28"/>
          <w:szCs w:val="28"/>
        </w:rPr>
      </w:pPr>
      <w:r w:rsidRPr="00551861">
        <w:rPr>
          <w:rFonts w:ascii="Times New Roman" w:hAnsi="Times New Roman"/>
          <w:sz w:val="28"/>
          <w:szCs w:val="28"/>
        </w:rPr>
        <w:t xml:space="preserve">4) </w:t>
      </w:r>
      <w:r w:rsidRPr="004D47E5">
        <w:rPr>
          <w:rFonts w:ascii="Times New Roman" w:hAnsi="Times New Roman"/>
          <w:i/>
          <w:sz w:val="28"/>
          <w:szCs w:val="28"/>
        </w:rPr>
        <w:t>химические реактивы и особо чистые вещества;</w:t>
      </w:r>
    </w:p>
    <w:p w:rsidR="00D62C9F" w:rsidRPr="004D47E5" w:rsidRDefault="00D62C9F" w:rsidP="00551861">
      <w:pPr>
        <w:tabs>
          <w:tab w:val="right" w:leader="dot" w:pos="6521"/>
        </w:tabs>
        <w:spacing w:after="0" w:line="240" w:lineRule="auto"/>
        <w:jc w:val="both"/>
        <w:rPr>
          <w:rFonts w:ascii="Times New Roman" w:hAnsi="Times New Roman"/>
          <w:i/>
          <w:sz w:val="28"/>
          <w:szCs w:val="28"/>
        </w:rPr>
      </w:pPr>
      <w:r w:rsidRPr="004D47E5">
        <w:rPr>
          <w:rFonts w:ascii="Times New Roman" w:hAnsi="Times New Roman"/>
          <w:i/>
          <w:sz w:val="28"/>
          <w:szCs w:val="28"/>
        </w:rPr>
        <w:t xml:space="preserve">5) </w:t>
      </w:r>
      <w:r w:rsidRPr="004D47E5">
        <w:rPr>
          <w:rFonts w:ascii="Times New Roman" w:hAnsi="Times New Roman"/>
          <w:i/>
          <w:sz w:val="28"/>
          <w:szCs w:val="28"/>
        </w:rPr>
        <w:tab/>
        <w:t xml:space="preserve">медикаменты и химико-фармацевтическая продукция. </w:t>
      </w:r>
    </w:p>
    <w:p w:rsidR="00D62C9F" w:rsidRPr="00551861" w:rsidRDefault="00D62C9F" w:rsidP="00551861">
      <w:pPr>
        <w:tabs>
          <w:tab w:val="right" w:leader="dot" w:pos="6521"/>
        </w:tabs>
        <w:spacing w:after="0" w:line="240" w:lineRule="auto"/>
        <w:jc w:val="both"/>
        <w:rPr>
          <w:rFonts w:ascii="Times New Roman" w:hAnsi="Times New Roman"/>
          <w:sz w:val="28"/>
          <w:szCs w:val="28"/>
        </w:rPr>
      </w:pPr>
      <w:r w:rsidRPr="00551861">
        <w:rPr>
          <w:rFonts w:ascii="Times New Roman" w:hAnsi="Times New Roman"/>
          <w:sz w:val="28"/>
          <w:szCs w:val="28"/>
        </w:rPr>
        <w:t xml:space="preserve">Продукция химической промышленности используется в ряде отраслей народного хозяйства: </w:t>
      </w:r>
      <w:r w:rsidRPr="004D47E5">
        <w:rPr>
          <w:rFonts w:ascii="Times New Roman" w:hAnsi="Times New Roman"/>
          <w:i/>
          <w:sz w:val="28"/>
          <w:szCs w:val="28"/>
        </w:rPr>
        <w:t>в машиностроении</w:t>
      </w:r>
      <w:r w:rsidRPr="00551861">
        <w:rPr>
          <w:rFonts w:ascii="Times New Roman" w:hAnsi="Times New Roman"/>
          <w:sz w:val="28"/>
          <w:szCs w:val="28"/>
        </w:rPr>
        <w:t xml:space="preserve"> (пластмассы, лакокрасочные материалы, клеи, ге</w:t>
      </w:r>
      <w:r w:rsidRPr="00551861">
        <w:rPr>
          <w:rFonts w:ascii="Times New Roman" w:hAnsi="Times New Roman"/>
          <w:sz w:val="28"/>
          <w:szCs w:val="28"/>
        </w:rPr>
        <w:t>р</w:t>
      </w:r>
      <w:r w:rsidRPr="00551861">
        <w:rPr>
          <w:rFonts w:ascii="Times New Roman" w:hAnsi="Times New Roman"/>
          <w:sz w:val="28"/>
          <w:szCs w:val="28"/>
        </w:rPr>
        <w:t xml:space="preserve">метики, резины), </w:t>
      </w:r>
      <w:r w:rsidRPr="004D47E5">
        <w:rPr>
          <w:rFonts w:ascii="Times New Roman" w:hAnsi="Times New Roman"/>
          <w:i/>
          <w:sz w:val="28"/>
          <w:szCs w:val="28"/>
        </w:rPr>
        <w:t>сельском хозяйстве</w:t>
      </w:r>
      <w:r w:rsidRPr="00551861">
        <w:rPr>
          <w:rFonts w:ascii="Times New Roman" w:hAnsi="Times New Roman"/>
          <w:sz w:val="28"/>
          <w:szCs w:val="28"/>
        </w:rPr>
        <w:t xml:space="preserve"> (удобрения и ядохимикаты), </w:t>
      </w:r>
      <w:r w:rsidRPr="004D47E5">
        <w:rPr>
          <w:rFonts w:ascii="Times New Roman" w:hAnsi="Times New Roman"/>
          <w:i/>
          <w:sz w:val="28"/>
          <w:szCs w:val="28"/>
        </w:rPr>
        <w:t>здравоохран</w:t>
      </w:r>
      <w:r w:rsidRPr="004D47E5">
        <w:rPr>
          <w:rFonts w:ascii="Times New Roman" w:hAnsi="Times New Roman"/>
          <w:i/>
          <w:sz w:val="28"/>
          <w:szCs w:val="28"/>
        </w:rPr>
        <w:t>е</w:t>
      </w:r>
      <w:r w:rsidRPr="004D47E5">
        <w:rPr>
          <w:rFonts w:ascii="Times New Roman" w:hAnsi="Times New Roman"/>
          <w:i/>
          <w:sz w:val="28"/>
          <w:szCs w:val="28"/>
        </w:rPr>
        <w:t>нии (</w:t>
      </w:r>
      <w:r w:rsidRPr="00551861">
        <w:rPr>
          <w:rFonts w:ascii="Times New Roman" w:hAnsi="Times New Roman"/>
          <w:sz w:val="28"/>
          <w:szCs w:val="28"/>
        </w:rPr>
        <w:t xml:space="preserve">лекарственные препараты, витамины) и т. д. </w:t>
      </w:r>
    </w:p>
    <w:p w:rsidR="00D62C9F" w:rsidRDefault="00D62C9F" w:rsidP="004D47E5">
      <w:pPr>
        <w:tabs>
          <w:tab w:val="right" w:leader="dot" w:pos="6521"/>
        </w:tabs>
        <w:spacing w:after="0" w:line="240" w:lineRule="auto"/>
        <w:ind w:left="1162" w:hanging="1162"/>
        <w:jc w:val="both"/>
        <w:rPr>
          <w:rFonts w:ascii="Times New Roman" w:hAnsi="Times New Roman"/>
          <w:sz w:val="28"/>
          <w:szCs w:val="28"/>
        </w:rPr>
      </w:pPr>
      <w:r w:rsidRPr="00BF60EB">
        <w:rPr>
          <w:rFonts w:ascii="Times New Roman" w:hAnsi="Times New Roman"/>
          <w:sz w:val="28"/>
          <w:szCs w:val="28"/>
        </w:rPr>
        <w:t>В химической отрасли промышленности ос</w:t>
      </w:r>
      <w:r>
        <w:rPr>
          <w:rFonts w:ascii="Times New Roman" w:hAnsi="Times New Roman"/>
          <w:sz w:val="28"/>
          <w:szCs w:val="28"/>
        </w:rPr>
        <w:t xml:space="preserve">нову производственных процессов </w:t>
      </w:r>
    </w:p>
    <w:p w:rsidR="00D62C9F" w:rsidRDefault="00D62C9F" w:rsidP="004D47E5">
      <w:pPr>
        <w:tabs>
          <w:tab w:val="right" w:leader="dot" w:pos="6521"/>
        </w:tabs>
        <w:spacing w:after="0" w:line="240" w:lineRule="auto"/>
        <w:ind w:left="1162" w:hanging="1162"/>
        <w:jc w:val="both"/>
        <w:rPr>
          <w:rFonts w:ascii="Times New Roman" w:hAnsi="Times New Roman"/>
          <w:sz w:val="28"/>
          <w:szCs w:val="28"/>
        </w:rPr>
      </w:pPr>
      <w:r w:rsidRPr="00BF60EB">
        <w:rPr>
          <w:rFonts w:ascii="Times New Roman" w:hAnsi="Times New Roman"/>
          <w:sz w:val="28"/>
          <w:szCs w:val="28"/>
        </w:rPr>
        <w:t xml:space="preserve">составляют химические реакции, при которых происходят глубокие качественные </w:t>
      </w:r>
    </w:p>
    <w:p w:rsidR="00D62C9F" w:rsidRDefault="00D62C9F" w:rsidP="004D47E5">
      <w:pPr>
        <w:tabs>
          <w:tab w:val="right" w:leader="dot" w:pos="6521"/>
        </w:tabs>
        <w:spacing w:after="0" w:line="240" w:lineRule="auto"/>
        <w:ind w:left="1162" w:hanging="1162"/>
        <w:jc w:val="both"/>
        <w:rPr>
          <w:rFonts w:ascii="Times New Roman" w:hAnsi="Times New Roman"/>
          <w:sz w:val="28"/>
          <w:szCs w:val="28"/>
        </w:rPr>
      </w:pPr>
      <w:r w:rsidRPr="00BF60EB">
        <w:rPr>
          <w:rFonts w:ascii="Times New Roman" w:hAnsi="Times New Roman"/>
          <w:sz w:val="28"/>
          <w:szCs w:val="28"/>
        </w:rPr>
        <w:t>изменении внутреннего строения</w:t>
      </w:r>
      <w:r>
        <w:rPr>
          <w:rFonts w:ascii="Times New Roman" w:hAnsi="Times New Roman"/>
          <w:sz w:val="28"/>
          <w:szCs w:val="28"/>
        </w:rPr>
        <w:t xml:space="preserve"> и состава вещества. Химико-</w:t>
      </w:r>
      <w:r w:rsidRPr="00BF60EB">
        <w:rPr>
          <w:rFonts w:ascii="Times New Roman" w:hAnsi="Times New Roman"/>
          <w:sz w:val="28"/>
          <w:szCs w:val="28"/>
        </w:rPr>
        <w:t xml:space="preserve">технологический </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BF60EB">
        <w:rPr>
          <w:rFonts w:ascii="Times New Roman" w:hAnsi="Times New Roman"/>
          <w:sz w:val="28"/>
          <w:szCs w:val="28"/>
        </w:rPr>
        <w:t>процесс можно рассматривать как разновидность</w:t>
      </w:r>
      <w:r w:rsidR="00AD71A2">
        <w:rPr>
          <w:rFonts w:ascii="Times New Roman" w:hAnsi="Times New Roman"/>
          <w:sz w:val="28"/>
          <w:szCs w:val="28"/>
        </w:rPr>
        <w:t xml:space="preserve"> </w:t>
      </w:r>
      <w:r w:rsidRPr="00BF60EB">
        <w:rPr>
          <w:rFonts w:ascii="Times New Roman" w:hAnsi="Times New Roman"/>
          <w:sz w:val="28"/>
          <w:szCs w:val="28"/>
        </w:rPr>
        <w:t>технологического</w:t>
      </w:r>
      <w:r w:rsidR="00AD71A2">
        <w:rPr>
          <w:rFonts w:ascii="Times New Roman" w:hAnsi="Times New Roman"/>
          <w:sz w:val="28"/>
          <w:szCs w:val="28"/>
        </w:rPr>
        <w:t xml:space="preserve"> </w:t>
      </w:r>
      <w:r w:rsidRPr="00BF60EB">
        <w:rPr>
          <w:rFonts w:ascii="Times New Roman" w:hAnsi="Times New Roman"/>
          <w:sz w:val="28"/>
          <w:szCs w:val="28"/>
        </w:rPr>
        <w:t xml:space="preserve">процесса, </w:t>
      </w:r>
    </w:p>
    <w:p w:rsidR="00D62C9F" w:rsidRDefault="00D62C9F" w:rsidP="00946396">
      <w:pPr>
        <w:tabs>
          <w:tab w:val="right" w:leader="dot" w:pos="6521"/>
        </w:tabs>
        <w:spacing w:after="0" w:line="240" w:lineRule="auto"/>
        <w:ind w:left="1162" w:hanging="1162"/>
        <w:rPr>
          <w:rFonts w:ascii="Times New Roman" w:hAnsi="Times New Roman"/>
          <w:sz w:val="28"/>
          <w:szCs w:val="28"/>
        </w:rPr>
      </w:pPr>
      <w:r w:rsidRPr="00BF60EB">
        <w:rPr>
          <w:rFonts w:ascii="Times New Roman" w:hAnsi="Times New Roman"/>
          <w:sz w:val="28"/>
          <w:szCs w:val="28"/>
        </w:rPr>
        <w:t>включающего стадию химического</w:t>
      </w:r>
      <w:r>
        <w:rPr>
          <w:rFonts w:ascii="Times New Roman" w:hAnsi="Times New Roman"/>
          <w:sz w:val="28"/>
          <w:szCs w:val="28"/>
        </w:rPr>
        <w:t xml:space="preserve"> и, очень часто, физического  превращения</w:t>
      </w:r>
    </w:p>
    <w:p w:rsidR="00D62C9F" w:rsidRPr="00BF60EB" w:rsidRDefault="00D62C9F" w:rsidP="00946396">
      <w:pPr>
        <w:tabs>
          <w:tab w:val="right" w:leader="dot" w:pos="6521"/>
        </w:tabs>
        <w:spacing w:after="0" w:line="240" w:lineRule="auto"/>
        <w:ind w:left="1162" w:hanging="1162"/>
        <w:rPr>
          <w:rFonts w:ascii="Times New Roman" w:hAnsi="Times New Roman"/>
          <w:sz w:val="28"/>
          <w:szCs w:val="28"/>
        </w:rPr>
      </w:pPr>
      <w:r w:rsidRPr="00BF60EB">
        <w:rPr>
          <w:rFonts w:ascii="Times New Roman" w:hAnsi="Times New Roman"/>
          <w:sz w:val="28"/>
          <w:szCs w:val="28"/>
        </w:rPr>
        <w:t>веществ.</w:t>
      </w:r>
    </w:p>
    <w:p w:rsidR="00D62C9F" w:rsidRPr="00BF60EB" w:rsidRDefault="00D62C9F" w:rsidP="00021BA7">
      <w:pPr>
        <w:tabs>
          <w:tab w:val="right" w:leader="dot" w:pos="6521"/>
        </w:tabs>
        <w:spacing w:after="0" w:line="240" w:lineRule="auto"/>
        <w:ind w:left="1162" w:hanging="1162"/>
        <w:jc w:val="both"/>
        <w:rPr>
          <w:rFonts w:ascii="Times New Roman" w:hAnsi="Times New Roman"/>
          <w:sz w:val="28"/>
          <w:szCs w:val="28"/>
        </w:rPr>
      </w:pPr>
      <w:r w:rsidRPr="00BF60EB">
        <w:rPr>
          <w:rFonts w:ascii="Times New Roman" w:hAnsi="Times New Roman"/>
          <w:sz w:val="28"/>
          <w:szCs w:val="28"/>
        </w:rPr>
        <w:t>Любой химико-технологический процесс (ХТП) (рис.6.1.) состоит из трех осно</w:t>
      </w:r>
      <w:r w:rsidRPr="00BF60EB">
        <w:rPr>
          <w:rFonts w:ascii="Times New Roman" w:hAnsi="Times New Roman"/>
          <w:sz w:val="28"/>
          <w:szCs w:val="28"/>
        </w:rPr>
        <w:t>в</w:t>
      </w:r>
      <w:r w:rsidRPr="00BF60EB">
        <w:rPr>
          <w:rFonts w:ascii="Times New Roman" w:hAnsi="Times New Roman"/>
          <w:sz w:val="28"/>
          <w:szCs w:val="28"/>
        </w:rPr>
        <w:t xml:space="preserve">ных стадий: </w:t>
      </w:r>
    </w:p>
    <w:p w:rsidR="00D62C9F" w:rsidRPr="00946396" w:rsidRDefault="00D62C9F" w:rsidP="00BF60EB">
      <w:pPr>
        <w:tabs>
          <w:tab w:val="right" w:leader="dot" w:pos="6521"/>
        </w:tabs>
        <w:spacing w:after="0" w:line="240" w:lineRule="auto"/>
        <w:ind w:left="1162" w:hanging="1162"/>
        <w:jc w:val="both"/>
        <w:rPr>
          <w:rFonts w:ascii="Times New Roman" w:hAnsi="Times New Roman"/>
          <w:i/>
          <w:sz w:val="28"/>
          <w:szCs w:val="28"/>
        </w:rPr>
      </w:pPr>
      <w:r>
        <w:rPr>
          <w:rFonts w:ascii="Times New Roman" w:hAnsi="Times New Roman"/>
          <w:sz w:val="28"/>
          <w:szCs w:val="28"/>
        </w:rPr>
        <w:t xml:space="preserve">      1.</w:t>
      </w:r>
      <w:r>
        <w:rPr>
          <w:rFonts w:ascii="Times New Roman" w:hAnsi="Times New Roman"/>
          <w:sz w:val="28"/>
          <w:szCs w:val="28"/>
        </w:rPr>
        <w:tab/>
      </w:r>
      <w:r w:rsidRPr="00946396">
        <w:rPr>
          <w:rFonts w:ascii="Times New Roman" w:hAnsi="Times New Roman"/>
          <w:i/>
          <w:sz w:val="28"/>
          <w:szCs w:val="28"/>
        </w:rPr>
        <w:t xml:space="preserve">подготовка сырья (А, В); </w:t>
      </w:r>
    </w:p>
    <w:p w:rsidR="00D62C9F" w:rsidRPr="00946396" w:rsidRDefault="00D62C9F" w:rsidP="00BF60EB">
      <w:pPr>
        <w:tabs>
          <w:tab w:val="right" w:leader="dot" w:pos="6521"/>
        </w:tabs>
        <w:spacing w:after="0" w:line="240" w:lineRule="auto"/>
        <w:ind w:left="1162" w:hanging="1162"/>
        <w:jc w:val="both"/>
        <w:rPr>
          <w:rFonts w:ascii="Times New Roman" w:hAnsi="Times New Roman"/>
          <w:i/>
          <w:sz w:val="28"/>
          <w:szCs w:val="28"/>
        </w:rPr>
      </w:pPr>
      <w:r w:rsidRPr="00946396">
        <w:rPr>
          <w:rFonts w:ascii="Times New Roman" w:hAnsi="Times New Roman"/>
          <w:i/>
          <w:sz w:val="28"/>
          <w:szCs w:val="28"/>
        </w:rPr>
        <w:t xml:space="preserve">      2.</w:t>
      </w:r>
      <w:r w:rsidRPr="00946396">
        <w:rPr>
          <w:rFonts w:ascii="Times New Roman" w:hAnsi="Times New Roman"/>
          <w:i/>
          <w:sz w:val="28"/>
          <w:szCs w:val="28"/>
        </w:rPr>
        <w:tab/>
        <w:t>химические превращения (С,</w:t>
      </w:r>
      <w:r w:rsidRPr="00946396">
        <w:rPr>
          <w:rFonts w:ascii="Times New Roman" w:hAnsi="Times New Roman"/>
          <w:i/>
          <w:sz w:val="28"/>
          <w:szCs w:val="28"/>
          <w:lang w:val="en-US"/>
        </w:rPr>
        <w:t>F</w:t>
      </w:r>
      <w:r w:rsidRPr="00946396">
        <w:rPr>
          <w:rFonts w:ascii="Times New Roman" w:hAnsi="Times New Roman"/>
          <w:i/>
          <w:sz w:val="28"/>
          <w:szCs w:val="28"/>
        </w:rPr>
        <w:t>);</w:t>
      </w:r>
    </w:p>
    <w:p w:rsidR="00D62C9F" w:rsidRPr="00946396" w:rsidRDefault="00D62C9F" w:rsidP="00BF60EB">
      <w:pPr>
        <w:tabs>
          <w:tab w:val="right" w:leader="dot" w:pos="6521"/>
        </w:tabs>
        <w:spacing w:after="0" w:line="240" w:lineRule="auto"/>
        <w:ind w:left="1162" w:hanging="1162"/>
        <w:jc w:val="both"/>
        <w:rPr>
          <w:rFonts w:ascii="Times New Roman" w:hAnsi="Times New Roman"/>
          <w:i/>
          <w:sz w:val="28"/>
          <w:szCs w:val="28"/>
        </w:rPr>
      </w:pPr>
      <w:r w:rsidRPr="00946396">
        <w:rPr>
          <w:rFonts w:ascii="Times New Roman" w:hAnsi="Times New Roman"/>
          <w:i/>
          <w:sz w:val="28"/>
          <w:szCs w:val="28"/>
        </w:rPr>
        <w:t xml:space="preserve">      3.</w:t>
      </w:r>
      <w:r w:rsidRPr="00946396">
        <w:rPr>
          <w:rFonts w:ascii="Times New Roman" w:hAnsi="Times New Roman"/>
          <w:i/>
          <w:sz w:val="28"/>
          <w:szCs w:val="28"/>
        </w:rPr>
        <w:tab/>
        <w:t>выделение целевого продукта (</w:t>
      </w:r>
      <w:r w:rsidRPr="00946396">
        <w:rPr>
          <w:rFonts w:ascii="Times New Roman" w:hAnsi="Times New Roman"/>
          <w:i/>
          <w:sz w:val="28"/>
          <w:szCs w:val="28"/>
          <w:lang w:val="en-US"/>
        </w:rPr>
        <w:t>C</w:t>
      </w:r>
      <w:r w:rsidRPr="00946396">
        <w:rPr>
          <w:rFonts w:ascii="Times New Roman" w:hAnsi="Times New Roman"/>
          <w:i/>
          <w:sz w:val="28"/>
          <w:szCs w:val="28"/>
        </w:rPr>
        <w:t>).</w:t>
      </w:r>
    </w:p>
    <w:p w:rsidR="00D62C9F" w:rsidRPr="00946396" w:rsidRDefault="00D62C9F" w:rsidP="004D47E5">
      <w:pPr>
        <w:tabs>
          <w:tab w:val="right" w:leader="dot" w:pos="6521"/>
        </w:tabs>
        <w:spacing w:after="0" w:line="240" w:lineRule="auto"/>
        <w:ind w:left="1162" w:hanging="1162"/>
        <w:rPr>
          <w:rFonts w:ascii="Times New Roman" w:hAnsi="Times New Roman"/>
          <w:i/>
          <w:sz w:val="28"/>
          <w:szCs w:val="28"/>
        </w:rPr>
      </w:pPr>
    </w:p>
    <w:p w:rsidR="00D62C9F" w:rsidRPr="00BF60EB" w:rsidRDefault="00D4098C" w:rsidP="00946396">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noProof/>
          <w:sz w:val="28"/>
          <w:szCs w:val="28"/>
          <w:lang w:eastAsia="ru-RU"/>
        </w:rPr>
        <w:pict>
          <v:shape id="Рисунок 10329" o:spid="_x0000_i1038" type="#_x0000_t75" style="width:443.25pt;height:156.75pt;visibility:visible">
            <v:imagedata r:id="rId57" o:title=""/>
          </v:shape>
        </w:pict>
      </w:r>
    </w:p>
    <w:p w:rsidR="00D62C9F" w:rsidRDefault="00D62C9F" w:rsidP="00720AE4">
      <w:pPr>
        <w:tabs>
          <w:tab w:val="right" w:leader="dot" w:pos="6521"/>
        </w:tabs>
        <w:spacing w:after="0" w:line="240" w:lineRule="auto"/>
        <w:jc w:val="both"/>
        <w:rPr>
          <w:rFonts w:ascii="Times New Roman" w:hAnsi="Times New Roman"/>
          <w:sz w:val="28"/>
          <w:szCs w:val="28"/>
        </w:rPr>
      </w:pPr>
      <w:r w:rsidRPr="00BF60EB">
        <w:rPr>
          <w:rFonts w:ascii="Times New Roman" w:hAnsi="Times New Roman"/>
          <w:sz w:val="28"/>
          <w:szCs w:val="28"/>
        </w:rPr>
        <w:t>Первая и третья стадии ХТП не включают химических превращений. Вторая ст</w:t>
      </w:r>
      <w:r w:rsidRPr="00BF60EB">
        <w:rPr>
          <w:rFonts w:ascii="Times New Roman" w:hAnsi="Times New Roman"/>
          <w:sz w:val="28"/>
          <w:szCs w:val="28"/>
        </w:rPr>
        <w:t>а</w:t>
      </w:r>
      <w:r w:rsidRPr="00BF60EB">
        <w:rPr>
          <w:rFonts w:ascii="Times New Roman" w:hAnsi="Times New Roman"/>
          <w:sz w:val="28"/>
          <w:szCs w:val="28"/>
        </w:rPr>
        <w:t>дия непременно является химическим превращением, в ходе которого происходит изменение структуры, состава и свойств веществ, участвующих в нем.</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551861">
        <w:rPr>
          <w:rFonts w:ascii="Times New Roman" w:hAnsi="Times New Roman"/>
          <w:sz w:val="28"/>
          <w:szCs w:val="28"/>
        </w:rPr>
        <w:t>Показателем, характер</w:t>
      </w:r>
      <w:r>
        <w:rPr>
          <w:rFonts w:ascii="Times New Roman" w:hAnsi="Times New Roman"/>
          <w:sz w:val="28"/>
          <w:szCs w:val="28"/>
        </w:rPr>
        <w:t>изующим эффективность работы ап</w:t>
      </w:r>
      <w:r w:rsidRPr="00551861">
        <w:rPr>
          <w:rFonts w:ascii="Times New Roman" w:hAnsi="Times New Roman"/>
          <w:sz w:val="28"/>
          <w:szCs w:val="28"/>
        </w:rPr>
        <w:t xml:space="preserve">паратов, цехов и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551861">
        <w:rPr>
          <w:rFonts w:ascii="Times New Roman" w:hAnsi="Times New Roman"/>
          <w:sz w:val="28"/>
          <w:szCs w:val="28"/>
        </w:rPr>
        <w:t>заводов, служит</w:t>
      </w:r>
      <w:r w:rsidR="00AD71A2">
        <w:rPr>
          <w:rFonts w:ascii="Times New Roman" w:hAnsi="Times New Roman"/>
          <w:sz w:val="28"/>
          <w:szCs w:val="28"/>
        </w:rPr>
        <w:t xml:space="preserve"> </w:t>
      </w:r>
      <w:r w:rsidRPr="00946396">
        <w:rPr>
          <w:rFonts w:ascii="Times New Roman" w:hAnsi="Times New Roman"/>
          <w:i/>
          <w:sz w:val="28"/>
          <w:szCs w:val="28"/>
        </w:rPr>
        <w:t>производительность</w:t>
      </w:r>
      <w:r>
        <w:rPr>
          <w:rFonts w:ascii="Times New Roman" w:hAnsi="Times New Roman"/>
          <w:sz w:val="28"/>
          <w:szCs w:val="28"/>
        </w:rPr>
        <w:t xml:space="preserve">, </w:t>
      </w:r>
      <w:r w:rsidRPr="00551861">
        <w:rPr>
          <w:rFonts w:ascii="Times New Roman" w:hAnsi="Times New Roman"/>
          <w:sz w:val="28"/>
          <w:szCs w:val="28"/>
        </w:rPr>
        <w:t xml:space="preserve">количество выработанного продукта или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551861">
        <w:rPr>
          <w:rFonts w:ascii="Times New Roman" w:hAnsi="Times New Roman"/>
          <w:sz w:val="28"/>
          <w:szCs w:val="28"/>
        </w:rPr>
        <w:t>переработанного сырья в</w:t>
      </w:r>
      <w:r w:rsidR="00AD71A2">
        <w:rPr>
          <w:rFonts w:ascii="Times New Roman" w:hAnsi="Times New Roman"/>
          <w:sz w:val="28"/>
          <w:szCs w:val="28"/>
        </w:rPr>
        <w:t xml:space="preserve"> </w:t>
      </w:r>
      <w:r w:rsidRPr="00551861">
        <w:rPr>
          <w:rFonts w:ascii="Times New Roman" w:hAnsi="Times New Roman"/>
          <w:sz w:val="28"/>
          <w:szCs w:val="28"/>
        </w:rPr>
        <w:t>единицу времени.  Максимально возможная</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551861">
        <w:rPr>
          <w:rFonts w:ascii="Times New Roman" w:hAnsi="Times New Roman"/>
          <w:sz w:val="28"/>
          <w:szCs w:val="28"/>
        </w:rPr>
        <w:t xml:space="preserve">производительность называется </w:t>
      </w:r>
      <w:r w:rsidRPr="00946396">
        <w:rPr>
          <w:rFonts w:ascii="Times New Roman" w:hAnsi="Times New Roman"/>
          <w:i/>
          <w:sz w:val="28"/>
          <w:szCs w:val="28"/>
        </w:rPr>
        <w:t>мощностью</w:t>
      </w:r>
      <w:r w:rsidRPr="00946396">
        <w:rPr>
          <w:rFonts w:ascii="Times New Roman" w:hAnsi="Times New Roman"/>
          <w:sz w:val="28"/>
          <w:szCs w:val="28"/>
        </w:rPr>
        <w:t>.</w:t>
      </w:r>
      <w:r w:rsidR="00AD71A2">
        <w:rPr>
          <w:rFonts w:ascii="Times New Roman" w:hAnsi="Times New Roman"/>
          <w:sz w:val="28"/>
          <w:szCs w:val="28"/>
        </w:rPr>
        <w:t xml:space="preserve"> </w:t>
      </w:r>
      <w:r w:rsidRPr="00551861">
        <w:rPr>
          <w:rFonts w:ascii="Times New Roman" w:hAnsi="Times New Roman"/>
          <w:sz w:val="28"/>
          <w:szCs w:val="28"/>
        </w:rPr>
        <w:t>Расход сырья, воды, энергии и</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551861">
        <w:rPr>
          <w:rFonts w:ascii="Times New Roman" w:hAnsi="Times New Roman"/>
          <w:sz w:val="28"/>
          <w:szCs w:val="28"/>
        </w:rPr>
        <w:t xml:space="preserve"> различных реагентов,</w:t>
      </w:r>
      <w:r w:rsidR="00AD71A2">
        <w:rPr>
          <w:rFonts w:ascii="Times New Roman" w:hAnsi="Times New Roman"/>
          <w:sz w:val="28"/>
          <w:szCs w:val="28"/>
        </w:rPr>
        <w:t xml:space="preserve"> </w:t>
      </w:r>
      <w:proofErr w:type="gramStart"/>
      <w:r w:rsidRPr="00551861">
        <w:rPr>
          <w:rFonts w:ascii="Times New Roman" w:hAnsi="Times New Roman"/>
          <w:sz w:val="28"/>
          <w:szCs w:val="28"/>
        </w:rPr>
        <w:t>отнесенный</w:t>
      </w:r>
      <w:proofErr w:type="gramEnd"/>
      <w:r w:rsidRPr="00551861">
        <w:rPr>
          <w:rFonts w:ascii="Times New Roman" w:hAnsi="Times New Roman"/>
          <w:sz w:val="28"/>
          <w:szCs w:val="28"/>
        </w:rPr>
        <w:t xml:space="preserve"> к единице целевого </w:t>
      </w:r>
      <w:r>
        <w:rPr>
          <w:rFonts w:ascii="Times New Roman" w:hAnsi="Times New Roman"/>
          <w:sz w:val="28"/>
          <w:szCs w:val="28"/>
        </w:rPr>
        <w:t>продукта, называют</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46396">
        <w:rPr>
          <w:rFonts w:ascii="Times New Roman" w:hAnsi="Times New Roman"/>
          <w:i/>
          <w:sz w:val="28"/>
          <w:szCs w:val="28"/>
        </w:rPr>
        <w:t>расходным коэффициентом</w:t>
      </w:r>
      <w:r w:rsidRPr="00946396">
        <w:rPr>
          <w:rFonts w:ascii="Times New Roman" w:hAnsi="Times New Roman"/>
          <w:sz w:val="28"/>
          <w:szCs w:val="28"/>
        </w:rPr>
        <w:t>.</w:t>
      </w:r>
      <w:r w:rsidR="00AD71A2">
        <w:rPr>
          <w:rFonts w:ascii="Times New Roman" w:hAnsi="Times New Roman"/>
          <w:sz w:val="28"/>
          <w:szCs w:val="28"/>
        </w:rPr>
        <w:t xml:space="preserve"> </w:t>
      </w:r>
      <w:r w:rsidRPr="00946396">
        <w:rPr>
          <w:rFonts w:ascii="Times New Roman" w:hAnsi="Times New Roman"/>
          <w:i/>
          <w:sz w:val="28"/>
          <w:szCs w:val="28"/>
        </w:rPr>
        <w:t>Степень превращения</w:t>
      </w:r>
      <w:r>
        <w:rPr>
          <w:rFonts w:ascii="Times New Roman" w:hAnsi="Times New Roman"/>
          <w:sz w:val="28"/>
          <w:szCs w:val="28"/>
        </w:rPr>
        <w:t xml:space="preserve">–  отношение количества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реаген</w:t>
      </w:r>
      <w:r w:rsidRPr="00551861">
        <w:rPr>
          <w:rFonts w:ascii="Times New Roman" w:hAnsi="Times New Roman"/>
          <w:sz w:val="28"/>
          <w:szCs w:val="28"/>
        </w:rPr>
        <w:t>та, вступившего в реакцию, к е</w:t>
      </w:r>
      <w:r>
        <w:rPr>
          <w:rFonts w:ascii="Times New Roman" w:hAnsi="Times New Roman"/>
          <w:sz w:val="28"/>
          <w:szCs w:val="28"/>
        </w:rPr>
        <w:t>го исходному количеству, введенному в</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химический</w:t>
      </w:r>
      <w:r w:rsidRPr="00551861">
        <w:rPr>
          <w:rFonts w:ascii="Times New Roman" w:hAnsi="Times New Roman"/>
          <w:sz w:val="28"/>
          <w:szCs w:val="28"/>
        </w:rPr>
        <w:t xml:space="preserve"> технологический процесс. Степ</w:t>
      </w:r>
      <w:r>
        <w:rPr>
          <w:rFonts w:ascii="Times New Roman" w:hAnsi="Times New Roman"/>
          <w:sz w:val="28"/>
          <w:szCs w:val="28"/>
        </w:rPr>
        <w:t>ень превращения исходных веществ</w:t>
      </w:r>
    </w:p>
    <w:p w:rsidR="00D62C9F" w:rsidRPr="00946396" w:rsidRDefault="00D62C9F" w:rsidP="00720AE4">
      <w:pPr>
        <w:tabs>
          <w:tab w:val="right" w:leader="dot" w:pos="6521"/>
        </w:tabs>
        <w:spacing w:after="0" w:line="240" w:lineRule="auto"/>
        <w:ind w:left="1162" w:hanging="1162"/>
        <w:jc w:val="both"/>
        <w:rPr>
          <w:rFonts w:ascii="Times New Roman" w:hAnsi="Times New Roman"/>
          <w:i/>
          <w:sz w:val="28"/>
          <w:szCs w:val="28"/>
        </w:rPr>
      </w:pPr>
      <w:r w:rsidRPr="00551861">
        <w:rPr>
          <w:rFonts w:ascii="Times New Roman" w:hAnsi="Times New Roman"/>
          <w:sz w:val="28"/>
          <w:szCs w:val="28"/>
        </w:rPr>
        <w:t xml:space="preserve"> за один проход через реактор, </w:t>
      </w:r>
      <w:proofErr w:type="gramStart"/>
      <w:r w:rsidRPr="00551861">
        <w:rPr>
          <w:rFonts w:ascii="Times New Roman" w:hAnsi="Times New Roman"/>
          <w:sz w:val="28"/>
          <w:szCs w:val="28"/>
        </w:rPr>
        <w:t>выраженная</w:t>
      </w:r>
      <w:proofErr w:type="gramEnd"/>
      <w:r w:rsidRPr="00551861">
        <w:rPr>
          <w:rFonts w:ascii="Times New Roman" w:hAnsi="Times New Roman"/>
          <w:sz w:val="28"/>
          <w:szCs w:val="28"/>
        </w:rPr>
        <w:t xml:space="preserve"> в процентах, называется</w:t>
      </w:r>
      <w:r w:rsidR="00AD71A2">
        <w:rPr>
          <w:rFonts w:ascii="Times New Roman" w:hAnsi="Times New Roman"/>
          <w:sz w:val="28"/>
          <w:szCs w:val="28"/>
        </w:rPr>
        <w:t xml:space="preserve"> </w:t>
      </w:r>
      <w:r w:rsidRPr="00946396">
        <w:rPr>
          <w:rFonts w:ascii="Times New Roman" w:hAnsi="Times New Roman"/>
          <w:i/>
          <w:sz w:val="28"/>
          <w:szCs w:val="28"/>
        </w:rPr>
        <w:t>конверсией</w:t>
      </w:r>
    </w:p>
    <w:p w:rsidR="00D62C9F" w:rsidRPr="00946396" w:rsidRDefault="00D62C9F" w:rsidP="00720AE4">
      <w:pPr>
        <w:tabs>
          <w:tab w:val="right" w:leader="dot" w:pos="6521"/>
        </w:tabs>
        <w:spacing w:after="0" w:line="240" w:lineRule="auto"/>
        <w:ind w:left="1162" w:hanging="1162"/>
        <w:jc w:val="both"/>
        <w:rPr>
          <w:rFonts w:ascii="Times New Roman" w:hAnsi="Times New Roman"/>
          <w:sz w:val="28"/>
          <w:szCs w:val="28"/>
        </w:rPr>
      </w:pPr>
      <w:r w:rsidRPr="00946396">
        <w:rPr>
          <w:rFonts w:ascii="Times New Roman" w:hAnsi="Times New Roman"/>
          <w:i/>
          <w:sz w:val="28"/>
          <w:szCs w:val="28"/>
        </w:rPr>
        <w:t>сырья.</w:t>
      </w:r>
    </w:p>
    <w:p w:rsidR="00D62C9F" w:rsidRPr="00956DD4" w:rsidRDefault="00D62C9F" w:rsidP="00720AE4">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i/>
          <w:sz w:val="28"/>
          <w:szCs w:val="28"/>
        </w:rPr>
        <w:t xml:space="preserve">               6.</w:t>
      </w:r>
      <w:r w:rsidRPr="00956DD4">
        <w:rPr>
          <w:rFonts w:ascii="Times New Roman" w:hAnsi="Times New Roman"/>
          <w:b/>
          <w:i/>
          <w:sz w:val="28"/>
          <w:szCs w:val="28"/>
        </w:rPr>
        <w:t>2. Технологические основы производства серной кислоты</w:t>
      </w:r>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Производство неорганических кислот (серной, азотной, соляной) относится к</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важнейшим процессам </w:t>
      </w:r>
      <w:r>
        <w:rPr>
          <w:rFonts w:ascii="Times New Roman" w:hAnsi="Times New Roman"/>
          <w:sz w:val="28"/>
          <w:szCs w:val="28"/>
        </w:rPr>
        <w:t>х</w:t>
      </w:r>
      <w:r w:rsidRPr="00956DD4">
        <w:rPr>
          <w:rFonts w:ascii="Times New Roman" w:hAnsi="Times New Roman"/>
          <w:sz w:val="28"/>
          <w:szCs w:val="28"/>
        </w:rPr>
        <w:t>имической</w:t>
      </w:r>
      <w:r w:rsidR="00AD71A2">
        <w:rPr>
          <w:rFonts w:ascii="Times New Roman" w:hAnsi="Times New Roman"/>
          <w:sz w:val="28"/>
          <w:szCs w:val="28"/>
        </w:rPr>
        <w:t xml:space="preserve"> </w:t>
      </w:r>
      <w:r w:rsidRPr="00956DD4">
        <w:rPr>
          <w:rFonts w:ascii="Times New Roman" w:hAnsi="Times New Roman"/>
          <w:sz w:val="28"/>
          <w:szCs w:val="28"/>
        </w:rPr>
        <w:t xml:space="preserve">неорганической технологии. Серная кислота </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является самой дешевой из все</w:t>
      </w:r>
      <w:r>
        <w:rPr>
          <w:rFonts w:ascii="Times New Roman" w:hAnsi="Times New Roman"/>
          <w:sz w:val="28"/>
          <w:szCs w:val="28"/>
        </w:rPr>
        <w:t xml:space="preserve">х минеральных кислот. По объему </w:t>
      </w:r>
      <w:r w:rsidRPr="00956DD4">
        <w:rPr>
          <w:rFonts w:ascii="Times New Roman" w:hAnsi="Times New Roman"/>
          <w:sz w:val="28"/>
          <w:szCs w:val="28"/>
        </w:rPr>
        <w:t>производства `и</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области применения она занимает одно из первых </w:t>
      </w:r>
      <w:r>
        <w:rPr>
          <w:rFonts w:ascii="Times New Roman" w:hAnsi="Times New Roman"/>
          <w:sz w:val="28"/>
          <w:szCs w:val="28"/>
        </w:rPr>
        <w:t>мест среди продукции ХП.</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Серная </w:t>
      </w:r>
      <w:r w:rsidRPr="00956DD4">
        <w:rPr>
          <w:rFonts w:ascii="Times New Roman" w:hAnsi="Times New Roman"/>
          <w:sz w:val="28"/>
          <w:szCs w:val="28"/>
        </w:rPr>
        <w:t>кислота используется:</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 xml:space="preserve"> в химической промышленности для производства удобрений (суперфосфата и</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сульфата аммония), получения красителей, пластмасс, химических волокон, при</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производстве нефтепродуктов (для их очистки) и др.;</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в металлургии цветных металлов при выделении металлов из руд;</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 xml:space="preserve">в машиностроении: при травлении (обработка металлических поверхностей </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перед нанесением различных</w:t>
      </w:r>
      <w:r w:rsidR="00AD71A2">
        <w:rPr>
          <w:rFonts w:ascii="Times New Roman" w:hAnsi="Times New Roman"/>
          <w:sz w:val="28"/>
          <w:szCs w:val="28"/>
        </w:rPr>
        <w:t xml:space="preserve"> </w:t>
      </w:r>
      <w:r w:rsidRPr="00956DD4">
        <w:rPr>
          <w:rFonts w:ascii="Times New Roman" w:hAnsi="Times New Roman"/>
          <w:sz w:val="28"/>
          <w:szCs w:val="28"/>
        </w:rPr>
        <w:t xml:space="preserve">покрытий для </w:t>
      </w:r>
      <w:r>
        <w:rPr>
          <w:rFonts w:ascii="Times New Roman" w:hAnsi="Times New Roman"/>
          <w:sz w:val="28"/>
          <w:szCs w:val="28"/>
        </w:rPr>
        <w:t>повышения прочности сцепления);</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в пищевой промышленности при получении крахмала, спирта, патоки;</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в текстильной промышленности при отбеливании тканей, дублении кож;</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sz w:val="28"/>
          <w:szCs w:val="28"/>
        </w:rPr>
        <w:t>■</w:t>
      </w:r>
      <w:r w:rsidRPr="00956DD4">
        <w:rPr>
          <w:rFonts w:ascii="Times New Roman" w:hAnsi="Times New Roman"/>
          <w:sz w:val="28"/>
          <w:szCs w:val="28"/>
        </w:rPr>
        <w:t>для изготовления взрывчатых веществ.</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Сырьем для производства серной кислоты служат:</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46396">
        <w:rPr>
          <w:rFonts w:ascii="Times New Roman" w:hAnsi="Times New Roman"/>
          <w:i/>
          <w:sz w:val="28"/>
          <w:szCs w:val="28"/>
        </w:rPr>
        <w:t xml:space="preserve">- сера </w:t>
      </w:r>
      <w:r w:rsidRPr="00956DD4">
        <w:rPr>
          <w:rFonts w:ascii="Times New Roman" w:hAnsi="Times New Roman"/>
          <w:sz w:val="28"/>
          <w:szCs w:val="28"/>
        </w:rPr>
        <w:t xml:space="preserve">– лучшее сырье для производства, но чистая сера – слишком дорогое сырье, </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вследствие чего себестоимость серной кислоты в два раза выше, чем при ее</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производстве из колчеданов FeS2;</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w:t>
      </w:r>
      <w:r w:rsidRPr="00946396">
        <w:rPr>
          <w:rFonts w:ascii="Times New Roman" w:hAnsi="Times New Roman"/>
          <w:i/>
          <w:sz w:val="28"/>
          <w:szCs w:val="28"/>
        </w:rPr>
        <w:t>серный колчедан FeS</w:t>
      </w:r>
      <w:r w:rsidRPr="00946396">
        <w:rPr>
          <w:rFonts w:ascii="Times New Roman" w:hAnsi="Times New Roman"/>
          <w:i/>
          <w:sz w:val="28"/>
          <w:szCs w:val="28"/>
          <w:vertAlign w:val="subscript"/>
        </w:rPr>
        <w:t>2</w:t>
      </w:r>
      <w:r w:rsidRPr="00946396">
        <w:rPr>
          <w:rFonts w:ascii="Times New Roman" w:hAnsi="Times New Roman"/>
          <w:sz w:val="28"/>
          <w:szCs w:val="28"/>
        </w:rPr>
        <w:t xml:space="preserve"> –</w:t>
      </w:r>
      <w:r w:rsidRPr="00956DD4">
        <w:rPr>
          <w:rFonts w:ascii="Times New Roman" w:hAnsi="Times New Roman"/>
          <w:sz w:val="28"/>
          <w:szCs w:val="28"/>
        </w:rPr>
        <w:t xml:space="preserve"> широко распространен в природе, при наличии от 40 </w:t>
      </w:r>
    </w:p>
    <w:p w:rsidR="00D62C9F"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50 % серы в нем содержится также много примесей (мышьяк, селен, медь, никель, </w:t>
      </w:r>
    </w:p>
    <w:p w:rsidR="00D62C9F" w:rsidRPr="00956DD4" w:rsidRDefault="00D62C9F" w:rsidP="00946396">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lastRenderedPageBreak/>
        <w:t xml:space="preserve">серебро, золото и др.), </w:t>
      </w:r>
      <w:proofErr w:type="gramStart"/>
      <w:r w:rsidRPr="00956DD4">
        <w:rPr>
          <w:rFonts w:ascii="Times New Roman" w:hAnsi="Times New Roman"/>
          <w:sz w:val="28"/>
          <w:szCs w:val="28"/>
        </w:rPr>
        <w:t>которые</w:t>
      </w:r>
      <w:proofErr w:type="gramEnd"/>
      <w:r w:rsidR="00AD71A2">
        <w:rPr>
          <w:rFonts w:ascii="Times New Roman" w:hAnsi="Times New Roman"/>
          <w:sz w:val="28"/>
          <w:szCs w:val="28"/>
        </w:rPr>
        <w:t xml:space="preserve"> </w:t>
      </w:r>
      <w:r>
        <w:rPr>
          <w:rFonts w:ascii="Times New Roman" w:hAnsi="Times New Roman"/>
          <w:sz w:val="28"/>
          <w:szCs w:val="28"/>
        </w:rPr>
        <w:t xml:space="preserve">легко </w:t>
      </w:r>
      <w:r w:rsidRPr="00956DD4">
        <w:rPr>
          <w:rFonts w:ascii="Times New Roman" w:hAnsi="Times New Roman"/>
          <w:sz w:val="28"/>
          <w:szCs w:val="28"/>
        </w:rPr>
        <w:t xml:space="preserve"> извлекаются;</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i/>
          <w:sz w:val="28"/>
          <w:szCs w:val="28"/>
        </w:rPr>
        <w:t xml:space="preserve">  -  </w:t>
      </w:r>
      <w:r w:rsidRPr="00946396">
        <w:rPr>
          <w:rFonts w:ascii="Times New Roman" w:hAnsi="Times New Roman"/>
          <w:i/>
          <w:sz w:val="28"/>
          <w:szCs w:val="28"/>
        </w:rPr>
        <w:t>сероводород</w:t>
      </w:r>
      <w:r w:rsidRPr="00956DD4">
        <w:rPr>
          <w:rFonts w:ascii="Times New Roman" w:hAnsi="Times New Roman"/>
          <w:sz w:val="28"/>
          <w:szCs w:val="28"/>
        </w:rPr>
        <w:t xml:space="preserve"> – </w:t>
      </w:r>
      <w:r>
        <w:rPr>
          <w:rFonts w:ascii="Times New Roman" w:hAnsi="Times New Roman"/>
          <w:sz w:val="28"/>
          <w:szCs w:val="28"/>
        </w:rPr>
        <w:t xml:space="preserve">в основном </w:t>
      </w:r>
      <w:r w:rsidRPr="00956DD4">
        <w:rPr>
          <w:rFonts w:ascii="Times New Roman" w:hAnsi="Times New Roman"/>
          <w:sz w:val="28"/>
          <w:szCs w:val="28"/>
        </w:rPr>
        <w:t>выделяется из газов нефтеперерабатывающей</w:t>
      </w:r>
    </w:p>
    <w:p w:rsidR="00D62C9F" w:rsidRPr="00956DD4"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промышленности;</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172576">
        <w:rPr>
          <w:rFonts w:ascii="Times New Roman" w:hAnsi="Times New Roman"/>
          <w:b/>
          <w:i/>
          <w:sz w:val="28"/>
          <w:szCs w:val="28"/>
        </w:rPr>
        <w:t xml:space="preserve">- </w:t>
      </w:r>
      <w:r w:rsidRPr="00946396">
        <w:rPr>
          <w:rFonts w:ascii="Times New Roman" w:hAnsi="Times New Roman"/>
          <w:i/>
          <w:sz w:val="28"/>
          <w:szCs w:val="28"/>
        </w:rPr>
        <w:t>отходящие газы</w:t>
      </w:r>
      <w:r w:rsidRPr="00956DD4">
        <w:rPr>
          <w:rFonts w:ascii="Times New Roman" w:hAnsi="Times New Roman"/>
          <w:sz w:val="28"/>
          <w:szCs w:val="28"/>
        </w:rPr>
        <w:t xml:space="preserve"> цветной металлургии, </w:t>
      </w:r>
      <w:r>
        <w:rPr>
          <w:rFonts w:ascii="Times New Roman" w:hAnsi="Times New Roman"/>
          <w:sz w:val="28"/>
          <w:szCs w:val="28"/>
        </w:rPr>
        <w:t xml:space="preserve">получаемые </w:t>
      </w:r>
      <w:r w:rsidRPr="00956DD4">
        <w:rPr>
          <w:rFonts w:ascii="Times New Roman" w:hAnsi="Times New Roman"/>
          <w:sz w:val="28"/>
          <w:szCs w:val="28"/>
        </w:rPr>
        <w:t xml:space="preserve"> при переработке</w:t>
      </w:r>
      <w:r w:rsidR="00AD71A2">
        <w:rPr>
          <w:rFonts w:ascii="Times New Roman" w:hAnsi="Times New Roman"/>
          <w:sz w:val="28"/>
          <w:szCs w:val="28"/>
        </w:rPr>
        <w:t xml:space="preserve"> </w:t>
      </w:r>
      <w:proofErr w:type="gramStart"/>
      <w:r>
        <w:rPr>
          <w:rFonts w:ascii="Times New Roman" w:hAnsi="Times New Roman"/>
          <w:sz w:val="28"/>
          <w:szCs w:val="28"/>
        </w:rPr>
        <w:t>сернистых</w:t>
      </w:r>
      <w:proofErr w:type="gramEnd"/>
    </w:p>
    <w:p w:rsidR="00D62C9F" w:rsidRPr="00956DD4" w:rsidRDefault="00D62C9F" w:rsidP="00720AE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руд.</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С</w:t>
      </w:r>
      <w:r w:rsidRPr="00956DD4">
        <w:rPr>
          <w:rFonts w:ascii="Times New Roman" w:hAnsi="Times New Roman"/>
          <w:sz w:val="28"/>
          <w:szCs w:val="28"/>
        </w:rPr>
        <w:t xml:space="preserve">ущность процесса </w:t>
      </w:r>
      <w:r>
        <w:rPr>
          <w:rFonts w:ascii="Times New Roman" w:hAnsi="Times New Roman"/>
          <w:sz w:val="28"/>
          <w:szCs w:val="28"/>
        </w:rPr>
        <w:t xml:space="preserve">производства серной кислоты </w:t>
      </w:r>
      <w:r w:rsidRPr="00956DD4">
        <w:rPr>
          <w:rFonts w:ascii="Times New Roman" w:hAnsi="Times New Roman"/>
          <w:sz w:val="28"/>
          <w:szCs w:val="28"/>
        </w:rPr>
        <w:t>сводится к окислению</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proofErr w:type="gramStart"/>
      <w:r w:rsidRPr="00956DD4">
        <w:rPr>
          <w:rFonts w:ascii="Times New Roman" w:hAnsi="Times New Roman"/>
          <w:sz w:val="28"/>
          <w:szCs w:val="28"/>
        </w:rPr>
        <w:t>сернистого газа SO</w:t>
      </w:r>
      <w:r w:rsidRPr="00172576">
        <w:rPr>
          <w:rFonts w:ascii="Times New Roman" w:hAnsi="Times New Roman"/>
          <w:sz w:val="28"/>
          <w:szCs w:val="28"/>
          <w:vertAlign w:val="subscript"/>
        </w:rPr>
        <w:t xml:space="preserve">2 </w:t>
      </w:r>
      <w:r w:rsidRPr="00956DD4">
        <w:rPr>
          <w:rFonts w:ascii="Times New Roman" w:hAnsi="Times New Roman"/>
          <w:sz w:val="28"/>
          <w:szCs w:val="28"/>
        </w:rPr>
        <w:t>до серного SO</w:t>
      </w:r>
      <w:r w:rsidRPr="00172576">
        <w:rPr>
          <w:rFonts w:ascii="Times New Roman" w:hAnsi="Times New Roman"/>
          <w:sz w:val="28"/>
          <w:szCs w:val="28"/>
          <w:vertAlign w:val="subscript"/>
        </w:rPr>
        <w:t>3</w:t>
      </w:r>
      <w:r w:rsidRPr="00956DD4">
        <w:rPr>
          <w:rFonts w:ascii="Times New Roman" w:hAnsi="Times New Roman"/>
          <w:sz w:val="28"/>
          <w:szCs w:val="28"/>
        </w:rPr>
        <w:t xml:space="preserve"> и соединению </w:t>
      </w:r>
      <w:proofErr w:type="spellStart"/>
      <w:r w:rsidRPr="00956DD4">
        <w:rPr>
          <w:rFonts w:ascii="Times New Roman" w:hAnsi="Times New Roman"/>
          <w:sz w:val="28"/>
          <w:szCs w:val="28"/>
        </w:rPr>
        <w:t>трехокиси</w:t>
      </w:r>
      <w:proofErr w:type="spellEnd"/>
      <w:r>
        <w:rPr>
          <w:rFonts w:ascii="Times New Roman" w:hAnsi="Times New Roman"/>
          <w:sz w:val="28"/>
          <w:szCs w:val="28"/>
        </w:rPr>
        <w:t xml:space="preserve"> серы </w:t>
      </w:r>
      <w:r w:rsidRPr="00956DD4">
        <w:rPr>
          <w:rFonts w:ascii="Times New Roman" w:hAnsi="Times New Roman"/>
          <w:sz w:val="28"/>
          <w:szCs w:val="28"/>
        </w:rPr>
        <w:t xml:space="preserve"> с</w:t>
      </w:r>
      <w:r w:rsidR="00AD71A2">
        <w:rPr>
          <w:rFonts w:ascii="Times New Roman" w:hAnsi="Times New Roman"/>
          <w:sz w:val="28"/>
          <w:szCs w:val="28"/>
        </w:rPr>
        <w:t xml:space="preserve"> </w:t>
      </w:r>
      <w:r w:rsidRPr="00956DD4">
        <w:rPr>
          <w:rFonts w:ascii="Times New Roman" w:hAnsi="Times New Roman"/>
          <w:sz w:val="28"/>
          <w:szCs w:val="28"/>
        </w:rPr>
        <w:t xml:space="preserve">водой. </w:t>
      </w:r>
      <w:proofErr w:type="gramEnd"/>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В обычных условиях сернистый газ кислородом воздуха не окисляется, поэтому</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процесс окисления реализуют либо при помощи азота (</w:t>
      </w:r>
      <w:r w:rsidRPr="00720AE4">
        <w:rPr>
          <w:rFonts w:ascii="Times New Roman" w:hAnsi="Times New Roman"/>
          <w:i/>
          <w:sz w:val="28"/>
          <w:szCs w:val="28"/>
        </w:rPr>
        <w:t>нитрозный способ</w:t>
      </w:r>
      <w:r w:rsidRPr="00956DD4">
        <w:rPr>
          <w:rFonts w:ascii="Times New Roman" w:hAnsi="Times New Roman"/>
          <w:sz w:val="28"/>
          <w:szCs w:val="28"/>
        </w:rPr>
        <w:t xml:space="preserve">), либо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в присутствии твердого катализатора (</w:t>
      </w:r>
      <w:r w:rsidRPr="00720AE4">
        <w:rPr>
          <w:rFonts w:ascii="Times New Roman" w:hAnsi="Times New Roman"/>
          <w:i/>
          <w:sz w:val="28"/>
          <w:szCs w:val="28"/>
        </w:rPr>
        <w:t>контактный способ).</w:t>
      </w:r>
    </w:p>
    <w:p w:rsidR="00D62C9F" w:rsidRDefault="00D62C9F" w:rsidP="0048149D">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При использовании   </w:t>
      </w:r>
      <w:r>
        <w:rPr>
          <w:rFonts w:ascii="Times New Roman" w:hAnsi="Times New Roman"/>
          <w:i/>
          <w:sz w:val="28"/>
          <w:szCs w:val="28"/>
        </w:rPr>
        <w:t>нитрозного</w:t>
      </w:r>
      <w:r w:rsidRPr="00D759A0">
        <w:rPr>
          <w:rFonts w:ascii="Times New Roman" w:hAnsi="Times New Roman"/>
          <w:i/>
          <w:sz w:val="28"/>
          <w:szCs w:val="28"/>
        </w:rPr>
        <w:t xml:space="preserve"> способ</w:t>
      </w:r>
      <w:r>
        <w:rPr>
          <w:rFonts w:ascii="Times New Roman" w:hAnsi="Times New Roman"/>
          <w:i/>
          <w:sz w:val="28"/>
          <w:szCs w:val="28"/>
        </w:rPr>
        <w:t xml:space="preserve">а </w:t>
      </w:r>
      <w:r w:rsidRPr="00956DD4">
        <w:rPr>
          <w:rFonts w:ascii="Times New Roman" w:hAnsi="Times New Roman"/>
          <w:sz w:val="28"/>
          <w:szCs w:val="28"/>
        </w:rPr>
        <w:t>производства се</w:t>
      </w:r>
      <w:r>
        <w:rPr>
          <w:rFonts w:ascii="Times New Roman" w:hAnsi="Times New Roman"/>
          <w:sz w:val="28"/>
          <w:szCs w:val="28"/>
        </w:rPr>
        <w:t xml:space="preserve">рной кислоты </w:t>
      </w:r>
      <w:proofErr w:type="spellStart"/>
      <w:r>
        <w:rPr>
          <w:rFonts w:ascii="Times New Roman" w:hAnsi="Times New Roman"/>
          <w:sz w:val="28"/>
          <w:szCs w:val="28"/>
        </w:rPr>
        <w:t>дву</w:t>
      </w:r>
      <w:proofErr w:type="spellEnd"/>
      <w:r>
        <w:rPr>
          <w:rFonts w:ascii="Times New Roman" w:hAnsi="Times New Roman"/>
          <w:sz w:val="28"/>
          <w:szCs w:val="28"/>
        </w:rPr>
        <w:t>-</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окись с</w:t>
      </w:r>
      <w:r w:rsidRPr="00956DD4">
        <w:rPr>
          <w:rFonts w:ascii="Times New Roman" w:hAnsi="Times New Roman"/>
          <w:sz w:val="28"/>
          <w:szCs w:val="28"/>
        </w:rPr>
        <w:t>еры окисляют до SO</w:t>
      </w:r>
      <w:r w:rsidRPr="00172576">
        <w:rPr>
          <w:rFonts w:ascii="Times New Roman" w:hAnsi="Times New Roman"/>
          <w:sz w:val="28"/>
          <w:szCs w:val="28"/>
          <w:vertAlign w:val="subscript"/>
        </w:rPr>
        <w:t>3</w:t>
      </w:r>
      <w:r w:rsidRPr="00956DD4">
        <w:rPr>
          <w:rFonts w:ascii="Times New Roman" w:hAnsi="Times New Roman"/>
          <w:sz w:val="28"/>
          <w:szCs w:val="28"/>
        </w:rPr>
        <w:t xml:space="preserve"> при помощи нитрозной смеси, состоящей из окиси и </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двуокиси азота, взятых в соотношении 1:1. Процесс протекает в</w:t>
      </w:r>
      <w:r w:rsidR="00AD71A2">
        <w:rPr>
          <w:rFonts w:ascii="Times New Roman" w:hAnsi="Times New Roman"/>
          <w:sz w:val="28"/>
          <w:szCs w:val="28"/>
        </w:rPr>
        <w:t xml:space="preserve"> </w:t>
      </w:r>
      <w:r w:rsidRPr="00956DD4">
        <w:rPr>
          <w:rFonts w:ascii="Times New Roman" w:hAnsi="Times New Roman"/>
          <w:sz w:val="28"/>
          <w:szCs w:val="28"/>
        </w:rPr>
        <w:t>несколько стадий</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и  имеет ряд недостатков:</w:t>
      </w:r>
    </w:p>
    <w:p w:rsidR="00D62C9F" w:rsidRPr="00720AE4" w:rsidRDefault="00D62C9F" w:rsidP="00720AE4">
      <w:pPr>
        <w:tabs>
          <w:tab w:val="right" w:leader="dot" w:pos="6521"/>
        </w:tabs>
        <w:spacing w:after="0" w:line="240" w:lineRule="auto"/>
        <w:ind w:left="1162" w:hanging="1162"/>
        <w:jc w:val="both"/>
        <w:rPr>
          <w:rFonts w:ascii="Times New Roman" w:hAnsi="Times New Roman"/>
          <w:i/>
          <w:sz w:val="28"/>
          <w:szCs w:val="28"/>
        </w:rPr>
      </w:pPr>
      <w:r w:rsidRPr="00720AE4">
        <w:rPr>
          <w:rFonts w:ascii="Times New Roman" w:hAnsi="Times New Roman"/>
          <w:i/>
          <w:sz w:val="28"/>
          <w:szCs w:val="28"/>
        </w:rPr>
        <w:t>а) его сложно автоматизировать,</w:t>
      </w:r>
    </w:p>
    <w:p w:rsidR="00D62C9F" w:rsidRPr="00720AE4" w:rsidRDefault="00D62C9F" w:rsidP="003715F4">
      <w:pPr>
        <w:tabs>
          <w:tab w:val="right" w:leader="dot" w:pos="6521"/>
        </w:tabs>
        <w:spacing w:after="0" w:line="240" w:lineRule="auto"/>
        <w:ind w:left="1162" w:hanging="1162"/>
        <w:jc w:val="both"/>
        <w:rPr>
          <w:rFonts w:ascii="Times New Roman" w:hAnsi="Times New Roman"/>
          <w:i/>
          <w:sz w:val="28"/>
          <w:szCs w:val="28"/>
        </w:rPr>
      </w:pPr>
      <w:r w:rsidRPr="00720AE4">
        <w:rPr>
          <w:rFonts w:ascii="Times New Roman" w:hAnsi="Times New Roman"/>
          <w:i/>
          <w:sz w:val="28"/>
          <w:szCs w:val="28"/>
        </w:rPr>
        <w:t>б) получаемая кислота имеет концентрацию не более 75 – 77%,</w:t>
      </w:r>
    </w:p>
    <w:p w:rsidR="00D62C9F" w:rsidRPr="00720AE4" w:rsidRDefault="00D62C9F" w:rsidP="003715F4">
      <w:pPr>
        <w:tabs>
          <w:tab w:val="right" w:leader="dot" w:pos="6521"/>
        </w:tabs>
        <w:spacing w:after="0" w:line="240" w:lineRule="auto"/>
        <w:ind w:left="1162" w:hanging="1162"/>
        <w:jc w:val="both"/>
        <w:rPr>
          <w:rFonts w:ascii="Times New Roman" w:hAnsi="Times New Roman"/>
          <w:i/>
          <w:sz w:val="28"/>
          <w:szCs w:val="28"/>
        </w:rPr>
      </w:pPr>
      <w:r w:rsidRPr="00720AE4">
        <w:rPr>
          <w:rFonts w:ascii="Times New Roman" w:hAnsi="Times New Roman"/>
          <w:i/>
          <w:sz w:val="28"/>
          <w:szCs w:val="28"/>
        </w:rPr>
        <w:t xml:space="preserve"> в)получаемая кислота загрязнена примесями.</w:t>
      </w:r>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sidRPr="00720AE4">
        <w:rPr>
          <w:rFonts w:ascii="Times New Roman" w:hAnsi="Times New Roman"/>
          <w:i/>
          <w:sz w:val="28"/>
          <w:szCs w:val="28"/>
        </w:rPr>
        <w:t>Контактный способ</w:t>
      </w:r>
      <w:r w:rsidRPr="00956DD4">
        <w:rPr>
          <w:rFonts w:ascii="Times New Roman" w:hAnsi="Times New Roman"/>
          <w:sz w:val="28"/>
          <w:szCs w:val="28"/>
        </w:rPr>
        <w:t xml:space="preserve"> производства серной кислоты применяетс</w:t>
      </w:r>
      <w:r>
        <w:rPr>
          <w:rFonts w:ascii="Times New Roman" w:hAnsi="Times New Roman"/>
          <w:sz w:val="28"/>
          <w:szCs w:val="28"/>
        </w:rPr>
        <w:t xml:space="preserve">я в настоящее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время </w:t>
      </w:r>
      <w:r w:rsidRPr="00956DD4">
        <w:rPr>
          <w:rFonts w:ascii="Times New Roman" w:hAnsi="Times New Roman"/>
          <w:sz w:val="28"/>
          <w:szCs w:val="28"/>
        </w:rPr>
        <w:t xml:space="preserve"> более широко. Это объясняется более высоким уровнем технологии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данного способа производства, возможностью автоматизации процесса, более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низким содержанием SO</w:t>
      </w:r>
      <w:r w:rsidRPr="0069310A">
        <w:rPr>
          <w:rFonts w:ascii="Times New Roman" w:hAnsi="Times New Roman"/>
          <w:sz w:val="28"/>
          <w:szCs w:val="28"/>
          <w:vertAlign w:val="subscript"/>
        </w:rPr>
        <w:t>3</w:t>
      </w:r>
      <w:r w:rsidRPr="00956DD4">
        <w:rPr>
          <w:rFonts w:ascii="Times New Roman" w:hAnsi="Times New Roman"/>
          <w:sz w:val="28"/>
          <w:szCs w:val="28"/>
        </w:rPr>
        <w:t xml:space="preserve"> и SO</w:t>
      </w:r>
      <w:r w:rsidRPr="0069310A">
        <w:rPr>
          <w:rFonts w:ascii="Times New Roman" w:hAnsi="Times New Roman"/>
          <w:sz w:val="28"/>
          <w:szCs w:val="28"/>
          <w:vertAlign w:val="subscript"/>
        </w:rPr>
        <w:t>2</w:t>
      </w:r>
      <w:r w:rsidRPr="00956DD4">
        <w:rPr>
          <w:rFonts w:ascii="Times New Roman" w:hAnsi="Times New Roman"/>
          <w:sz w:val="28"/>
          <w:szCs w:val="28"/>
        </w:rPr>
        <w:t xml:space="preserve"> в выхлопных газах. В качестве катализатора для</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окисления сернистого газа применяют твердые катализаторы (</w:t>
      </w:r>
      <w:proofErr w:type="spellStart"/>
      <w:r w:rsidRPr="00956DD4">
        <w:rPr>
          <w:rFonts w:ascii="Times New Roman" w:hAnsi="Times New Roman"/>
          <w:sz w:val="28"/>
          <w:szCs w:val="28"/>
        </w:rPr>
        <w:t>пятиокись</w:t>
      </w:r>
      <w:proofErr w:type="spellEnd"/>
      <w:r w:rsidRPr="00956DD4">
        <w:rPr>
          <w:rFonts w:ascii="Times New Roman" w:hAnsi="Times New Roman"/>
          <w:sz w:val="28"/>
          <w:szCs w:val="28"/>
        </w:rPr>
        <w:t xml:space="preserve"> ванадия </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V</w:t>
      </w:r>
      <w:r w:rsidRPr="0069310A">
        <w:rPr>
          <w:rFonts w:ascii="Times New Roman" w:hAnsi="Times New Roman"/>
          <w:sz w:val="28"/>
          <w:szCs w:val="28"/>
          <w:vertAlign w:val="subscript"/>
        </w:rPr>
        <w:t>2</w:t>
      </w:r>
      <w:r w:rsidRPr="00956DD4">
        <w:rPr>
          <w:rFonts w:ascii="Times New Roman" w:hAnsi="Times New Roman"/>
          <w:sz w:val="28"/>
          <w:szCs w:val="28"/>
        </w:rPr>
        <w:t>O</w:t>
      </w:r>
      <w:r w:rsidRPr="0069310A">
        <w:rPr>
          <w:rFonts w:ascii="Times New Roman" w:hAnsi="Times New Roman"/>
          <w:sz w:val="28"/>
          <w:szCs w:val="28"/>
          <w:vertAlign w:val="subscript"/>
        </w:rPr>
        <w:t>3</w:t>
      </w:r>
      <w:r w:rsidRPr="00956DD4">
        <w:rPr>
          <w:rFonts w:ascii="Times New Roman" w:hAnsi="Times New Roman"/>
          <w:sz w:val="28"/>
          <w:szCs w:val="28"/>
        </w:rPr>
        <w:t>.). Причем, серный газ SO</w:t>
      </w:r>
      <w:r w:rsidRPr="0069310A">
        <w:rPr>
          <w:rFonts w:ascii="Times New Roman" w:hAnsi="Times New Roman"/>
          <w:sz w:val="28"/>
          <w:szCs w:val="28"/>
          <w:vertAlign w:val="subscript"/>
        </w:rPr>
        <w:t>3</w:t>
      </w:r>
      <w:r w:rsidRPr="00956DD4">
        <w:rPr>
          <w:rFonts w:ascii="Times New Roman" w:hAnsi="Times New Roman"/>
          <w:sz w:val="28"/>
          <w:szCs w:val="28"/>
        </w:rPr>
        <w:t xml:space="preserve"> переводят в серную кислоту H</w:t>
      </w:r>
      <w:r w:rsidRPr="0069310A">
        <w:rPr>
          <w:rFonts w:ascii="Times New Roman" w:hAnsi="Times New Roman"/>
          <w:sz w:val="28"/>
          <w:szCs w:val="28"/>
          <w:vertAlign w:val="subscript"/>
        </w:rPr>
        <w:t>2</w:t>
      </w:r>
      <w:r w:rsidRPr="00956DD4">
        <w:rPr>
          <w:rFonts w:ascii="Times New Roman" w:hAnsi="Times New Roman"/>
          <w:sz w:val="28"/>
          <w:szCs w:val="28"/>
        </w:rPr>
        <w:t>SO</w:t>
      </w:r>
      <w:r w:rsidRPr="0069310A">
        <w:rPr>
          <w:rFonts w:ascii="Times New Roman" w:hAnsi="Times New Roman"/>
          <w:sz w:val="28"/>
          <w:szCs w:val="28"/>
          <w:vertAlign w:val="subscript"/>
        </w:rPr>
        <w:t>4</w:t>
      </w:r>
      <w:r w:rsidRPr="00956DD4">
        <w:rPr>
          <w:rFonts w:ascii="Times New Roman" w:hAnsi="Times New Roman"/>
          <w:sz w:val="28"/>
          <w:szCs w:val="28"/>
        </w:rPr>
        <w:t xml:space="preserve"> на последней</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стадии процесса путем абсорбции серного газа. При этом способе производства </w:t>
      </w:r>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может быть получена серная кислота любой концентрации и высокой степени</w:t>
      </w:r>
    </w:p>
    <w:p w:rsidR="00351BFA" w:rsidRDefault="00D62C9F" w:rsidP="00351BFA">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чистоты.</w:t>
      </w:r>
    </w:p>
    <w:p w:rsidR="00D62C9F" w:rsidRPr="00956DD4" w:rsidRDefault="00D62C9F" w:rsidP="00351B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Производство соляной кислоты </w:t>
      </w:r>
      <w:r w:rsidRPr="00AD71A2">
        <w:rPr>
          <w:rFonts w:ascii="Times New Roman" w:hAnsi="Times New Roman"/>
          <w:i/>
          <w:sz w:val="28"/>
          <w:szCs w:val="28"/>
        </w:rPr>
        <w:t>контактным способом</w:t>
      </w:r>
      <w:r w:rsidRPr="00956DD4">
        <w:rPr>
          <w:rFonts w:ascii="Times New Roman" w:hAnsi="Times New Roman"/>
          <w:sz w:val="28"/>
          <w:szCs w:val="28"/>
        </w:rPr>
        <w:t xml:space="preserve">  включает чет</w:t>
      </w:r>
      <w:r w:rsidR="00351BFA">
        <w:rPr>
          <w:rFonts w:ascii="Times New Roman" w:hAnsi="Times New Roman"/>
          <w:sz w:val="28"/>
          <w:szCs w:val="28"/>
        </w:rPr>
        <w:t>ы</w:t>
      </w:r>
      <w:r w:rsidRPr="00956DD4">
        <w:rPr>
          <w:rFonts w:ascii="Times New Roman" w:hAnsi="Times New Roman"/>
          <w:sz w:val="28"/>
          <w:szCs w:val="28"/>
        </w:rPr>
        <w:t>ре</w:t>
      </w:r>
      <w:r w:rsidR="00351BFA">
        <w:rPr>
          <w:rFonts w:ascii="Times New Roman" w:hAnsi="Times New Roman"/>
          <w:sz w:val="28"/>
          <w:szCs w:val="28"/>
        </w:rPr>
        <w:t xml:space="preserve"> стадии </w:t>
      </w:r>
      <w:r>
        <w:rPr>
          <w:rFonts w:ascii="Times New Roman" w:hAnsi="Times New Roman"/>
          <w:sz w:val="28"/>
          <w:szCs w:val="28"/>
        </w:rPr>
        <w:t>ХТП</w:t>
      </w:r>
      <w:r w:rsidRPr="00956DD4">
        <w:rPr>
          <w:rFonts w:ascii="Times New Roman" w:hAnsi="Times New Roman"/>
          <w:sz w:val="28"/>
          <w:szCs w:val="28"/>
        </w:rPr>
        <w:t xml:space="preserve">: </w:t>
      </w:r>
    </w:p>
    <w:p w:rsidR="00D62C9F" w:rsidRDefault="00D62C9F" w:rsidP="003715F4">
      <w:pPr>
        <w:tabs>
          <w:tab w:val="right" w:leader="dot" w:pos="6521"/>
        </w:tabs>
        <w:spacing w:after="0" w:line="240" w:lineRule="auto"/>
        <w:jc w:val="both"/>
        <w:rPr>
          <w:rFonts w:ascii="Times New Roman" w:hAnsi="Times New Roman"/>
          <w:sz w:val="28"/>
          <w:szCs w:val="28"/>
        </w:rPr>
      </w:pPr>
      <w:r>
        <w:rPr>
          <w:rFonts w:ascii="Times New Roman" w:hAnsi="Times New Roman"/>
          <w:sz w:val="28"/>
          <w:szCs w:val="28"/>
        </w:rPr>
        <w:t xml:space="preserve"> 1)</w:t>
      </w:r>
      <w:r w:rsidRPr="003715F4">
        <w:rPr>
          <w:rFonts w:ascii="Times New Roman" w:hAnsi="Times New Roman"/>
          <w:sz w:val="28"/>
          <w:szCs w:val="28"/>
        </w:rPr>
        <w:t>при обжиге колчедана в печах протекает необратимая реакция, в результате к</w:t>
      </w:r>
      <w:r w:rsidRPr="003715F4">
        <w:rPr>
          <w:rFonts w:ascii="Times New Roman" w:hAnsi="Times New Roman"/>
          <w:sz w:val="28"/>
          <w:szCs w:val="28"/>
        </w:rPr>
        <w:t>о</w:t>
      </w:r>
      <w:r w:rsidRPr="003715F4">
        <w:rPr>
          <w:rFonts w:ascii="Times New Roman" w:hAnsi="Times New Roman"/>
          <w:sz w:val="28"/>
          <w:szCs w:val="28"/>
        </w:rPr>
        <w:t xml:space="preserve">торой получают диоксид серы: </w:t>
      </w:r>
    </w:p>
    <w:p w:rsidR="00D62C9F" w:rsidRPr="00AE1411" w:rsidRDefault="00D62C9F" w:rsidP="003715F4">
      <w:pPr>
        <w:tabs>
          <w:tab w:val="right" w:leader="dot" w:pos="6521"/>
        </w:tabs>
        <w:spacing w:after="0" w:line="240" w:lineRule="auto"/>
        <w:jc w:val="both"/>
        <w:rPr>
          <w:rFonts w:ascii="Times New Roman" w:hAnsi="Times New Roman"/>
          <w:sz w:val="28"/>
          <w:szCs w:val="28"/>
          <w:lang w:val="es-ES"/>
        </w:rPr>
      </w:pPr>
      <w:r w:rsidRPr="00AE1411">
        <w:rPr>
          <w:rFonts w:ascii="Times New Roman" w:hAnsi="Times New Roman"/>
          <w:sz w:val="28"/>
          <w:szCs w:val="28"/>
          <w:lang w:val="es-ES"/>
        </w:rPr>
        <w:t>4 FeS</w:t>
      </w:r>
      <w:r w:rsidRPr="00AE1411">
        <w:rPr>
          <w:rFonts w:ascii="Times New Roman" w:hAnsi="Times New Roman"/>
          <w:sz w:val="28"/>
          <w:szCs w:val="28"/>
          <w:vertAlign w:val="subscript"/>
          <w:lang w:val="es-ES"/>
        </w:rPr>
        <w:t xml:space="preserve">2 </w:t>
      </w:r>
      <w:r w:rsidRPr="00AE1411">
        <w:rPr>
          <w:rFonts w:ascii="Times New Roman" w:hAnsi="Times New Roman"/>
          <w:sz w:val="28"/>
          <w:szCs w:val="28"/>
          <w:lang w:val="es-ES"/>
        </w:rPr>
        <w:t>+ 11 O</w:t>
      </w:r>
      <w:r w:rsidRPr="00AE1411">
        <w:rPr>
          <w:rFonts w:ascii="Times New Roman" w:hAnsi="Times New Roman"/>
          <w:sz w:val="28"/>
          <w:szCs w:val="28"/>
          <w:vertAlign w:val="subscript"/>
          <w:lang w:val="es-ES"/>
        </w:rPr>
        <w:t>2</w:t>
      </w:r>
      <w:r w:rsidRPr="00AE1411">
        <w:rPr>
          <w:rFonts w:ascii="Times New Roman" w:hAnsi="Times New Roman"/>
          <w:sz w:val="28"/>
          <w:szCs w:val="28"/>
          <w:lang w:val="es-ES"/>
        </w:rPr>
        <w:t xml:space="preserve"> = 2 Fe</w:t>
      </w:r>
      <w:r w:rsidRPr="00AE1411">
        <w:rPr>
          <w:rFonts w:ascii="Times New Roman" w:hAnsi="Times New Roman"/>
          <w:sz w:val="28"/>
          <w:szCs w:val="28"/>
          <w:vertAlign w:val="subscript"/>
          <w:lang w:val="es-ES"/>
        </w:rPr>
        <w:t>2</w:t>
      </w:r>
      <w:r w:rsidRPr="00AE1411">
        <w:rPr>
          <w:rFonts w:ascii="Times New Roman" w:hAnsi="Times New Roman"/>
          <w:sz w:val="28"/>
          <w:szCs w:val="28"/>
          <w:lang w:val="es-ES"/>
        </w:rPr>
        <w:t>O</w:t>
      </w:r>
      <w:r w:rsidRPr="00AE1411">
        <w:rPr>
          <w:rFonts w:ascii="Times New Roman" w:hAnsi="Times New Roman"/>
          <w:sz w:val="28"/>
          <w:szCs w:val="28"/>
          <w:vertAlign w:val="subscript"/>
          <w:lang w:val="es-ES"/>
        </w:rPr>
        <w:t>3</w:t>
      </w:r>
      <w:r w:rsidRPr="00AE1411">
        <w:rPr>
          <w:rFonts w:ascii="Times New Roman" w:hAnsi="Times New Roman"/>
          <w:sz w:val="28"/>
          <w:szCs w:val="28"/>
          <w:lang w:val="es-ES"/>
        </w:rPr>
        <w:t xml:space="preserve"> + 8 SO</w:t>
      </w:r>
      <w:r w:rsidRPr="00AE1411">
        <w:rPr>
          <w:rFonts w:ascii="Times New Roman" w:hAnsi="Times New Roman"/>
          <w:sz w:val="28"/>
          <w:szCs w:val="28"/>
          <w:vertAlign w:val="subscript"/>
          <w:lang w:val="es-ES"/>
        </w:rPr>
        <w:t xml:space="preserve">2 </w:t>
      </w:r>
      <w:r w:rsidRPr="00AE1411">
        <w:rPr>
          <w:rFonts w:ascii="Times New Roman" w:hAnsi="Times New Roman"/>
          <w:sz w:val="28"/>
          <w:szCs w:val="28"/>
          <w:lang w:val="es-ES"/>
        </w:rPr>
        <w:t>+ Q.</w:t>
      </w:r>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2)</w:t>
      </w:r>
      <w:r w:rsidRPr="00956DD4">
        <w:rPr>
          <w:rFonts w:ascii="Times New Roman" w:hAnsi="Times New Roman"/>
          <w:sz w:val="28"/>
          <w:szCs w:val="28"/>
        </w:rPr>
        <w:t xml:space="preserve">обжиговый газ очищается в системе промывных башен, электрофильтров </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и сушильных башен.</w:t>
      </w:r>
    </w:p>
    <w:p w:rsidR="00D62C9F" w:rsidRDefault="00D62C9F" w:rsidP="003715F4">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3)</w:t>
      </w:r>
      <w:r w:rsidRPr="00956DD4">
        <w:rPr>
          <w:rFonts w:ascii="Times New Roman" w:hAnsi="Times New Roman"/>
          <w:sz w:val="28"/>
          <w:szCs w:val="28"/>
        </w:rPr>
        <w:t xml:space="preserve">очищенный газ SO2 </w:t>
      </w:r>
      <w:r>
        <w:rPr>
          <w:rFonts w:ascii="Times New Roman" w:hAnsi="Times New Roman"/>
          <w:sz w:val="28"/>
          <w:szCs w:val="28"/>
        </w:rPr>
        <w:t>поступает в контактные аппараты,</w:t>
      </w:r>
      <w:r w:rsidRPr="00956DD4">
        <w:rPr>
          <w:rFonts w:ascii="Times New Roman" w:hAnsi="Times New Roman"/>
          <w:sz w:val="28"/>
          <w:szCs w:val="28"/>
        </w:rPr>
        <w:t xml:space="preserve"> где происходит </w:t>
      </w:r>
    </w:p>
    <w:p w:rsidR="00D62C9F"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конта</w:t>
      </w:r>
      <w:r>
        <w:rPr>
          <w:rFonts w:ascii="Times New Roman" w:hAnsi="Times New Roman"/>
          <w:sz w:val="28"/>
          <w:szCs w:val="28"/>
        </w:rPr>
        <w:t>ктное окисление диоксида серы до</w:t>
      </w:r>
      <w:r w:rsidRPr="00956DD4">
        <w:rPr>
          <w:rFonts w:ascii="Times New Roman" w:hAnsi="Times New Roman"/>
          <w:sz w:val="28"/>
          <w:szCs w:val="28"/>
        </w:rPr>
        <w:t xml:space="preserve"> SO3: 2 SO</w:t>
      </w:r>
      <w:r w:rsidRPr="003715F4">
        <w:rPr>
          <w:rFonts w:ascii="Times New Roman" w:hAnsi="Times New Roman"/>
          <w:sz w:val="28"/>
          <w:szCs w:val="28"/>
          <w:vertAlign w:val="subscript"/>
        </w:rPr>
        <w:t>2</w:t>
      </w:r>
      <w:r w:rsidRPr="00956DD4">
        <w:rPr>
          <w:rFonts w:ascii="Times New Roman" w:hAnsi="Times New Roman"/>
          <w:sz w:val="28"/>
          <w:szCs w:val="28"/>
        </w:rPr>
        <w:t xml:space="preserve"> + O</w:t>
      </w:r>
      <w:r w:rsidRPr="003715F4">
        <w:rPr>
          <w:rFonts w:ascii="Times New Roman" w:hAnsi="Times New Roman"/>
          <w:sz w:val="28"/>
          <w:szCs w:val="28"/>
          <w:vertAlign w:val="subscript"/>
        </w:rPr>
        <w:t>2</w:t>
      </w:r>
      <w:r w:rsidRPr="00956DD4">
        <w:rPr>
          <w:rFonts w:ascii="Times New Roman" w:hAnsi="Times New Roman"/>
          <w:sz w:val="28"/>
          <w:szCs w:val="28"/>
        </w:rPr>
        <w:t xml:space="preserve"> = 2SO</w:t>
      </w:r>
      <w:r w:rsidRPr="003715F4">
        <w:rPr>
          <w:rFonts w:ascii="Times New Roman" w:hAnsi="Times New Roman"/>
          <w:sz w:val="28"/>
          <w:szCs w:val="28"/>
          <w:vertAlign w:val="subscript"/>
        </w:rPr>
        <w:t>3</w:t>
      </w:r>
      <w:r w:rsidRPr="00956DD4">
        <w:rPr>
          <w:rFonts w:ascii="Times New Roman" w:hAnsi="Times New Roman"/>
          <w:sz w:val="28"/>
          <w:szCs w:val="28"/>
        </w:rPr>
        <w:t xml:space="preserve"> + Q.В </w:t>
      </w:r>
    </w:p>
    <w:p w:rsidR="00D62C9F"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промышленности основным катализатором</w:t>
      </w:r>
      <w:r w:rsidR="00351BFA">
        <w:rPr>
          <w:rFonts w:ascii="Times New Roman" w:hAnsi="Times New Roman"/>
          <w:sz w:val="28"/>
          <w:szCs w:val="28"/>
        </w:rPr>
        <w:t xml:space="preserve"> </w:t>
      </w:r>
      <w:r w:rsidRPr="00956DD4">
        <w:rPr>
          <w:rFonts w:ascii="Times New Roman" w:hAnsi="Times New Roman"/>
          <w:sz w:val="28"/>
          <w:szCs w:val="28"/>
        </w:rPr>
        <w:t xml:space="preserve">является </w:t>
      </w:r>
      <w:proofErr w:type="spellStart"/>
      <w:r w:rsidRPr="00956DD4">
        <w:rPr>
          <w:rFonts w:ascii="Times New Roman" w:hAnsi="Times New Roman"/>
          <w:sz w:val="28"/>
          <w:szCs w:val="28"/>
        </w:rPr>
        <w:t>пятиокись</w:t>
      </w:r>
      <w:proofErr w:type="spellEnd"/>
      <w:r w:rsidRPr="00956DD4">
        <w:rPr>
          <w:rFonts w:ascii="Times New Roman" w:hAnsi="Times New Roman"/>
          <w:sz w:val="28"/>
          <w:szCs w:val="28"/>
        </w:rPr>
        <w:t xml:space="preserve"> ванадия, </w:t>
      </w:r>
      <w:proofErr w:type="gramStart"/>
      <w:r w:rsidRPr="00956DD4">
        <w:rPr>
          <w:rFonts w:ascii="Times New Roman" w:hAnsi="Times New Roman"/>
          <w:sz w:val="28"/>
          <w:szCs w:val="28"/>
        </w:rPr>
        <w:t>которая</w:t>
      </w:r>
      <w:proofErr w:type="gramEnd"/>
    </w:p>
    <w:p w:rsidR="00D62C9F"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располагается на специальных решетках.</w:t>
      </w:r>
      <w:r w:rsidR="00351BFA">
        <w:rPr>
          <w:rFonts w:ascii="Times New Roman" w:hAnsi="Times New Roman"/>
          <w:sz w:val="28"/>
          <w:szCs w:val="28"/>
        </w:rPr>
        <w:t xml:space="preserve"> </w:t>
      </w:r>
      <w:r w:rsidRPr="00956DD4">
        <w:rPr>
          <w:rFonts w:ascii="Times New Roman" w:hAnsi="Times New Roman"/>
          <w:sz w:val="28"/>
          <w:szCs w:val="28"/>
        </w:rPr>
        <w:t>Реакция окисления SO</w:t>
      </w:r>
      <w:r w:rsidRPr="003715F4">
        <w:rPr>
          <w:rFonts w:ascii="Times New Roman" w:hAnsi="Times New Roman"/>
          <w:sz w:val="28"/>
          <w:szCs w:val="28"/>
          <w:vertAlign w:val="subscript"/>
        </w:rPr>
        <w:t>2</w:t>
      </w:r>
      <w:r w:rsidRPr="00956DD4">
        <w:rPr>
          <w:rFonts w:ascii="Times New Roman" w:hAnsi="Times New Roman"/>
          <w:sz w:val="28"/>
          <w:szCs w:val="28"/>
        </w:rPr>
        <w:t xml:space="preserve">, является </w:t>
      </w:r>
    </w:p>
    <w:p w:rsidR="00D62C9F"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экзотермической, и после окисления газа</w:t>
      </w:r>
      <w:r>
        <w:rPr>
          <w:rFonts w:ascii="Times New Roman" w:hAnsi="Times New Roman"/>
          <w:sz w:val="28"/>
          <w:szCs w:val="28"/>
        </w:rPr>
        <w:t xml:space="preserve"> возникает необходимость в его</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proofErr w:type="gramStart"/>
      <w:r w:rsidRPr="00956DD4">
        <w:rPr>
          <w:rFonts w:ascii="Times New Roman" w:hAnsi="Times New Roman"/>
          <w:sz w:val="28"/>
          <w:szCs w:val="28"/>
        </w:rPr>
        <w:t>охлаждении</w:t>
      </w:r>
      <w:proofErr w:type="gramEnd"/>
      <w:r w:rsidRPr="00956DD4">
        <w:rPr>
          <w:rFonts w:ascii="Times New Roman" w:hAnsi="Times New Roman"/>
          <w:sz w:val="28"/>
          <w:szCs w:val="28"/>
        </w:rPr>
        <w:t>, которое протекает в</w:t>
      </w:r>
      <w:r w:rsidR="00351BFA">
        <w:rPr>
          <w:rFonts w:ascii="Times New Roman" w:hAnsi="Times New Roman"/>
          <w:sz w:val="28"/>
          <w:szCs w:val="28"/>
        </w:rPr>
        <w:t xml:space="preserve"> </w:t>
      </w:r>
      <w:r w:rsidRPr="00956DD4">
        <w:rPr>
          <w:rFonts w:ascii="Times New Roman" w:hAnsi="Times New Roman"/>
          <w:sz w:val="28"/>
          <w:szCs w:val="28"/>
        </w:rPr>
        <w:t xml:space="preserve">теплообменниках и холодильниках. </w:t>
      </w:r>
    </w:p>
    <w:p w:rsidR="00351BFA" w:rsidRDefault="00D62C9F" w:rsidP="00351BFA">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4)</w:t>
      </w:r>
      <w:r w:rsidRPr="00956DD4">
        <w:rPr>
          <w:rFonts w:ascii="Times New Roman" w:hAnsi="Times New Roman"/>
          <w:sz w:val="28"/>
          <w:szCs w:val="28"/>
        </w:rPr>
        <w:t xml:space="preserve">после очистки </w:t>
      </w:r>
      <w:proofErr w:type="gramStart"/>
      <w:r w:rsidRPr="00956DD4">
        <w:rPr>
          <w:rFonts w:ascii="Times New Roman" w:hAnsi="Times New Roman"/>
          <w:sz w:val="28"/>
          <w:szCs w:val="28"/>
        </w:rPr>
        <w:t>охлажденный</w:t>
      </w:r>
      <w:proofErr w:type="gramEnd"/>
      <w:r w:rsidRPr="00956DD4">
        <w:rPr>
          <w:rFonts w:ascii="Times New Roman" w:hAnsi="Times New Roman"/>
          <w:sz w:val="28"/>
          <w:szCs w:val="28"/>
        </w:rPr>
        <w:t xml:space="preserve">, окисленный </w:t>
      </w:r>
      <w:proofErr w:type="spellStart"/>
      <w:r w:rsidRPr="00956DD4">
        <w:rPr>
          <w:rFonts w:ascii="Times New Roman" w:hAnsi="Times New Roman"/>
          <w:sz w:val="28"/>
          <w:szCs w:val="28"/>
        </w:rPr>
        <w:t>триоксид</w:t>
      </w:r>
      <w:proofErr w:type="spellEnd"/>
      <w:r w:rsidRPr="00956DD4">
        <w:rPr>
          <w:rFonts w:ascii="Times New Roman" w:hAnsi="Times New Roman"/>
          <w:sz w:val="28"/>
          <w:szCs w:val="28"/>
        </w:rPr>
        <w:t xml:space="preserve"> серы  SO</w:t>
      </w:r>
      <w:r w:rsidRPr="003715F4">
        <w:rPr>
          <w:rFonts w:ascii="Times New Roman" w:hAnsi="Times New Roman"/>
          <w:sz w:val="28"/>
          <w:szCs w:val="28"/>
          <w:vertAlign w:val="subscript"/>
        </w:rPr>
        <w:t>3</w:t>
      </w:r>
      <w:r>
        <w:rPr>
          <w:rFonts w:ascii="Times New Roman" w:hAnsi="Times New Roman"/>
          <w:sz w:val="28"/>
          <w:szCs w:val="28"/>
        </w:rPr>
        <w:t>н</w:t>
      </w:r>
      <w:r w:rsidRPr="00956DD4">
        <w:rPr>
          <w:rFonts w:ascii="Times New Roman" w:hAnsi="Times New Roman"/>
          <w:sz w:val="28"/>
          <w:szCs w:val="28"/>
        </w:rPr>
        <w:t>аправ</w:t>
      </w:r>
      <w:r>
        <w:rPr>
          <w:rFonts w:ascii="Times New Roman" w:hAnsi="Times New Roman"/>
          <w:sz w:val="28"/>
          <w:szCs w:val="28"/>
        </w:rPr>
        <w:t>л</w:t>
      </w:r>
      <w:r w:rsidRPr="00956DD4">
        <w:rPr>
          <w:rFonts w:ascii="Times New Roman" w:hAnsi="Times New Roman"/>
          <w:sz w:val="28"/>
          <w:szCs w:val="28"/>
        </w:rPr>
        <w:t>яется в</w:t>
      </w:r>
    </w:p>
    <w:p w:rsidR="00D62C9F" w:rsidRPr="00351BFA" w:rsidRDefault="00351BFA" w:rsidP="00351BFA">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w:t>
      </w:r>
      <w:r w:rsidR="00D62C9F" w:rsidRPr="00956DD4">
        <w:rPr>
          <w:rFonts w:ascii="Times New Roman" w:hAnsi="Times New Roman"/>
          <w:sz w:val="28"/>
          <w:szCs w:val="28"/>
        </w:rPr>
        <w:t xml:space="preserve">абсорбционное отделение </w:t>
      </w:r>
      <w:r w:rsidR="00D62C9F">
        <w:rPr>
          <w:rFonts w:ascii="Times New Roman" w:hAnsi="Times New Roman"/>
          <w:sz w:val="28"/>
          <w:szCs w:val="28"/>
        </w:rPr>
        <w:t>производства</w:t>
      </w:r>
      <w:r w:rsidR="00D62C9F" w:rsidRPr="00956DD4">
        <w:rPr>
          <w:rFonts w:ascii="Times New Roman" w:hAnsi="Times New Roman"/>
          <w:sz w:val="28"/>
          <w:szCs w:val="28"/>
        </w:rPr>
        <w:t>, где и получается серная кислота.</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Абсорбцию серного ангидрида производят безводной серной кислотой, так как в</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proofErr w:type="gramStart"/>
      <w:r w:rsidRPr="00956DD4">
        <w:rPr>
          <w:rFonts w:ascii="Times New Roman" w:hAnsi="Times New Roman"/>
          <w:sz w:val="28"/>
          <w:szCs w:val="28"/>
        </w:rPr>
        <w:t>присутствии</w:t>
      </w:r>
      <w:proofErr w:type="gramEnd"/>
      <w:r w:rsidRPr="00956DD4">
        <w:rPr>
          <w:rFonts w:ascii="Times New Roman" w:hAnsi="Times New Roman"/>
          <w:sz w:val="28"/>
          <w:szCs w:val="28"/>
        </w:rPr>
        <w:t xml:space="preserve"> воды идет экзотермическая реакция, что</w:t>
      </w:r>
      <w:r w:rsidR="00351BFA">
        <w:rPr>
          <w:rFonts w:ascii="Times New Roman" w:hAnsi="Times New Roman"/>
          <w:sz w:val="28"/>
          <w:szCs w:val="28"/>
        </w:rPr>
        <w:t xml:space="preserve"> </w:t>
      </w:r>
      <w:r w:rsidRPr="00956DD4">
        <w:rPr>
          <w:rFonts w:ascii="Times New Roman" w:hAnsi="Times New Roman"/>
          <w:sz w:val="28"/>
          <w:szCs w:val="28"/>
        </w:rPr>
        <w:t>приводит</w:t>
      </w:r>
      <w:r w:rsidR="00351BFA">
        <w:rPr>
          <w:rFonts w:ascii="Times New Roman" w:hAnsi="Times New Roman"/>
          <w:sz w:val="28"/>
          <w:szCs w:val="28"/>
        </w:rPr>
        <w:t xml:space="preserve"> </w:t>
      </w:r>
      <w:r>
        <w:rPr>
          <w:rFonts w:ascii="Times New Roman" w:hAnsi="Times New Roman"/>
          <w:sz w:val="28"/>
          <w:szCs w:val="28"/>
        </w:rPr>
        <w:t>к образованию</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сернокислого тумана. Туман плохо улавливается в этих условиях и уносится в</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атмосферу</w:t>
      </w:r>
      <w:r>
        <w:rPr>
          <w:rFonts w:ascii="Times New Roman" w:hAnsi="Times New Roman"/>
          <w:sz w:val="28"/>
          <w:szCs w:val="28"/>
        </w:rPr>
        <w:t>, приводя к образованию кислотных дождей.</w:t>
      </w:r>
      <w:r w:rsidRPr="00956DD4">
        <w:rPr>
          <w:rFonts w:ascii="Times New Roman" w:hAnsi="Times New Roman"/>
          <w:sz w:val="28"/>
          <w:szCs w:val="28"/>
        </w:rPr>
        <w:t>.</w:t>
      </w:r>
    </w:p>
    <w:p w:rsidR="00D62C9F" w:rsidRPr="00956DD4" w:rsidRDefault="00D62C9F" w:rsidP="003715F4">
      <w:pPr>
        <w:tabs>
          <w:tab w:val="right" w:leader="dot" w:pos="6521"/>
        </w:tabs>
        <w:spacing w:after="0" w:line="240" w:lineRule="auto"/>
        <w:jc w:val="both"/>
        <w:rPr>
          <w:rFonts w:ascii="Times New Roman" w:hAnsi="Times New Roman"/>
          <w:sz w:val="28"/>
          <w:szCs w:val="28"/>
        </w:rPr>
      </w:pPr>
      <w:r>
        <w:rPr>
          <w:rFonts w:ascii="Times New Roman" w:hAnsi="Times New Roman"/>
          <w:sz w:val="28"/>
          <w:szCs w:val="28"/>
        </w:rPr>
        <w:lastRenderedPageBreak/>
        <w:t xml:space="preserve">       Химическая п</w:t>
      </w:r>
      <w:r w:rsidRPr="00956DD4">
        <w:rPr>
          <w:rFonts w:ascii="Times New Roman" w:hAnsi="Times New Roman"/>
          <w:sz w:val="28"/>
          <w:szCs w:val="28"/>
        </w:rPr>
        <w:t>ромышленность выпускает три вида товарной H</w:t>
      </w:r>
      <w:r w:rsidRPr="003715F4">
        <w:rPr>
          <w:rFonts w:ascii="Times New Roman" w:hAnsi="Times New Roman"/>
          <w:sz w:val="28"/>
          <w:szCs w:val="28"/>
          <w:vertAlign w:val="subscript"/>
        </w:rPr>
        <w:t>2</w:t>
      </w:r>
      <w:r w:rsidRPr="00956DD4">
        <w:rPr>
          <w:rFonts w:ascii="Times New Roman" w:hAnsi="Times New Roman"/>
          <w:sz w:val="28"/>
          <w:szCs w:val="28"/>
        </w:rPr>
        <w:t>SO</w:t>
      </w:r>
      <w:r w:rsidRPr="003715F4">
        <w:rPr>
          <w:rFonts w:ascii="Times New Roman" w:hAnsi="Times New Roman"/>
          <w:sz w:val="28"/>
          <w:szCs w:val="28"/>
          <w:vertAlign w:val="subscript"/>
        </w:rPr>
        <w:t>4</w:t>
      </w:r>
      <w:r w:rsidRPr="00956DD4">
        <w:rPr>
          <w:rFonts w:ascii="Times New Roman" w:hAnsi="Times New Roman"/>
          <w:sz w:val="28"/>
          <w:szCs w:val="28"/>
        </w:rPr>
        <w:t>:</w:t>
      </w:r>
    </w:p>
    <w:p w:rsidR="00D62C9F" w:rsidRPr="00956DD4" w:rsidRDefault="00D62C9F" w:rsidP="003715F4">
      <w:pPr>
        <w:tabs>
          <w:tab w:val="right" w:leader="dot" w:pos="6521"/>
        </w:tabs>
        <w:spacing w:after="0" w:line="240" w:lineRule="auto"/>
        <w:ind w:left="1162" w:hanging="1162"/>
        <w:jc w:val="both"/>
        <w:rPr>
          <w:rFonts w:ascii="Times New Roman" w:hAnsi="Times New Roman"/>
          <w:sz w:val="28"/>
          <w:szCs w:val="28"/>
        </w:rPr>
      </w:pPr>
      <w:r w:rsidRPr="003715F4">
        <w:rPr>
          <w:rFonts w:ascii="Times New Roman" w:hAnsi="Times New Roman"/>
          <w:sz w:val="28"/>
          <w:szCs w:val="28"/>
        </w:rPr>
        <w:t>■</w:t>
      </w:r>
      <w:r w:rsidRPr="00956DD4">
        <w:rPr>
          <w:rFonts w:ascii="Times New Roman" w:hAnsi="Times New Roman"/>
          <w:sz w:val="28"/>
          <w:szCs w:val="28"/>
        </w:rPr>
        <w:t>башенная кислота с концентрацией 75%,</w:t>
      </w:r>
    </w:p>
    <w:p w:rsidR="00D62C9F" w:rsidRPr="00956DD4" w:rsidRDefault="00D62C9F" w:rsidP="003715F4">
      <w:pPr>
        <w:tabs>
          <w:tab w:val="right" w:leader="dot" w:pos="6521"/>
        </w:tabs>
        <w:spacing w:after="0" w:line="240" w:lineRule="auto"/>
        <w:ind w:left="1162" w:hanging="1162"/>
        <w:jc w:val="both"/>
        <w:rPr>
          <w:rFonts w:ascii="Times New Roman" w:hAnsi="Times New Roman"/>
          <w:sz w:val="28"/>
          <w:szCs w:val="28"/>
        </w:rPr>
      </w:pPr>
      <w:r w:rsidRPr="003715F4">
        <w:rPr>
          <w:rFonts w:ascii="Times New Roman" w:hAnsi="Times New Roman"/>
          <w:sz w:val="28"/>
          <w:szCs w:val="28"/>
        </w:rPr>
        <w:t>■</w:t>
      </w:r>
      <w:r w:rsidRPr="00956DD4">
        <w:rPr>
          <w:rFonts w:ascii="Times New Roman" w:hAnsi="Times New Roman"/>
          <w:sz w:val="28"/>
          <w:szCs w:val="28"/>
        </w:rPr>
        <w:t>контактная кислота с концентрацией 92,5,</w:t>
      </w:r>
    </w:p>
    <w:p w:rsidR="00D62C9F" w:rsidRDefault="00D62C9F" w:rsidP="00720AE4">
      <w:pPr>
        <w:tabs>
          <w:tab w:val="right" w:leader="dot" w:pos="6521"/>
        </w:tabs>
        <w:spacing w:after="0" w:line="240" w:lineRule="auto"/>
        <w:ind w:left="1162" w:hanging="1162"/>
        <w:jc w:val="both"/>
        <w:rPr>
          <w:rFonts w:ascii="Times New Roman" w:hAnsi="Times New Roman"/>
          <w:sz w:val="28"/>
          <w:szCs w:val="28"/>
        </w:rPr>
      </w:pPr>
      <w:r w:rsidRPr="003715F4">
        <w:rPr>
          <w:rFonts w:ascii="Times New Roman" w:hAnsi="Times New Roman"/>
          <w:sz w:val="28"/>
          <w:szCs w:val="28"/>
        </w:rPr>
        <w:t>■</w:t>
      </w:r>
      <w:r w:rsidRPr="00956DD4">
        <w:rPr>
          <w:rFonts w:ascii="Times New Roman" w:hAnsi="Times New Roman"/>
          <w:sz w:val="28"/>
          <w:szCs w:val="28"/>
        </w:rPr>
        <w:t>олеум - 20% раствор серн</w:t>
      </w:r>
      <w:r>
        <w:rPr>
          <w:rFonts w:ascii="Times New Roman" w:hAnsi="Times New Roman"/>
          <w:sz w:val="28"/>
          <w:szCs w:val="28"/>
        </w:rPr>
        <w:t>ого ангидрида в серной кислоте.</w:t>
      </w:r>
    </w:p>
    <w:p w:rsidR="00D62C9F" w:rsidRPr="00C60BE1" w:rsidRDefault="00D62C9F" w:rsidP="003715F4">
      <w:pPr>
        <w:tabs>
          <w:tab w:val="right" w:leader="dot" w:pos="6521"/>
        </w:tabs>
        <w:spacing w:after="0" w:line="240" w:lineRule="auto"/>
        <w:ind w:left="1162" w:hanging="1162"/>
        <w:jc w:val="both"/>
        <w:rPr>
          <w:rFonts w:ascii="Times New Roman" w:hAnsi="Times New Roman"/>
          <w:b/>
          <w:i/>
          <w:sz w:val="28"/>
          <w:szCs w:val="28"/>
        </w:rPr>
      </w:pPr>
      <w:r w:rsidRPr="008C21B7">
        <w:rPr>
          <w:rFonts w:ascii="Times New Roman" w:hAnsi="Times New Roman"/>
          <w:b/>
          <w:i/>
          <w:sz w:val="28"/>
          <w:szCs w:val="28"/>
        </w:rPr>
        <w:t>6.3.</w:t>
      </w:r>
      <w:r w:rsidRPr="00C60BE1">
        <w:rPr>
          <w:rFonts w:ascii="Times New Roman" w:hAnsi="Times New Roman"/>
          <w:b/>
          <w:i/>
          <w:sz w:val="28"/>
          <w:szCs w:val="28"/>
        </w:rPr>
        <w:t xml:space="preserve"> Технологии производство минеральных удобрений </w:t>
      </w:r>
    </w:p>
    <w:p w:rsidR="00D62C9F" w:rsidRDefault="00D62C9F" w:rsidP="00D759A0">
      <w:pPr>
        <w:tabs>
          <w:tab w:val="right" w:leader="dot" w:pos="6521"/>
        </w:tabs>
        <w:spacing w:after="0" w:line="240" w:lineRule="auto"/>
        <w:ind w:left="1162" w:hanging="1162"/>
        <w:jc w:val="center"/>
        <w:rPr>
          <w:rFonts w:ascii="Times New Roman" w:hAnsi="Times New Roman"/>
          <w:sz w:val="28"/>
          <w:szCs w:val="28"/>
        </w:rPr>
      </w:pPr>
      <w:r>
        <w:rPr>
          <w:rFonts w:ascii="Times New Roman" w:hAnsi="Times New Roman"/>
          <w:sz w:val="28"/>
          <w:szCs w:val="28"/>
        </w:rPr>
        <w:t xml:space="preserve">Минеральные </w:t>
      </w:r>
      <w:r w:rsidRPr="00956DD4">
        <w:rPr>
          <w:rFonts w:ascii="Times New Roman" w:hAnsi="Times New Roman"/>
          <w:sz w:val="28"/>
          <w:szCs w:val="28"/>
        </w:rPr>
        <w:t>удобрения – это вещества, ускоряющие биохимические</w:t>
      </w:r>
    </w:p>
    <w:p w:rsidR="00D62C9F" w:rsidRPr="00956DD4" w:rsidRDefault="00D62C9F" w:rsidP="00D759A0">
      <w:pPr>
        <w:tabs>
          <w:tab w:val="right" w:leader="dot" w:pos="6521"/>
        </w:tabs>
        <w:spacing w:after="0" w:line="240" w:lineRule="auto"/>
        <w:ind w:left="1162" w:hanging="1162"/>
        <w:rPr>
          <w:rFonts w:ascii="Times New Roman" w:hAnsi="Times New Roman"/>
          <w:sz w:val="28"/>
          <w:szCs w:val="28"/>
        </w:rPr>
      </w:pPr>
      <w:r w:rsidRPr="00956DD4">
        <w:rPr>
          <w:rFonts w:ascii="Times New Roman" w:hAnsi="Times New Roman"/>
          <w:sz w:val="28"/>
          <w:szCs w:val="28"/>
        </w:rPr>
        <w:t xml:space="preserve"> процесс</w:t>
      </w:r>
      <w:r>
        <w:rPr>
          <w:rFonts w:ascii="Times New Roman" w:hAnsi="Times New Roman"/>
          <w:sz w:val="28"/>
          <w:szCs w:val="28"/>
        </w:rPr>
        <w:t xml:space="preserve">ы формирования и роста </w:t>
      </w:r>
      <w:r w:rsidRPr="00956DD4">
        <w:rPr>
          <w:rFonts w:ascii="Times New Roman" w:hAnsi="Times New Roman"/>
          <w:sz w:val="28"/>
          <w:szCs w:val="28"/>
        </w:rPr>
        <w:t>в</w:t>
      </w:r>
      <w:r w:rsidR="00351BFA">
        <w:rPr>
          <w:rFonts w:ascii="Times New Roman" w:hAnsi="Times New Roman"/>
          <w:sz w:val="28"/>
          <w:szCs w:val="28"/>
        </w:rPr>
        <w:t xml:space="preserve"> </w:t>
      </w:r>
      <w:r w:rsidRPr="00956DD4">
        <w:rPr>
          <w:rFonts w:ascii="Times New Roman" w:hAnsi="Times New Roman"/>
          <w:sz w:val="28"/>
          <w:szCs w:val="28"/>
        </w:rPr>
        <w:t xml:space="preserve">почвах, бедных питательными элементами.                    </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Минеральные удобрения классифицируются:</w:t>
      </w:r>
    </w:p>
    <w:p w:rsidR="00D62C9F" w:rsidRPr="003715F4" w:rsidRDefault="00D62C9F" w:rsidP="00D759A0">
      <w:pPr>
        <w:tabs>
          <w:tab w:val="right" w:leader="dot" w:pos="6521"/>
        </w:tabs>
        <w:spacing w:after="0" w:line="240" w:lineRule="auto"/>
        <w:ind w:left="1162" w:hanging="1162"/>
        <w:jc w:val="both"/>
        <w:rPr>
          <w:rFonts w:ascii="Times New Roman" w:hAnsi="Times New Roman"/>
          <w:i/>
          <w:sz w:val="28"/>
          <w:szCs w:val="28"/>
        </w:rPr>
      </w:pPr>
      <w:r w:rsidRPr="002171DE">
        <w:rPr>
          <w:rFonts w:ascii="Times New Roman" w:hAnsi="Times New Roman"/>
          <w:sz w:val="28"/>
          <w:szCs w:val="28"/>
        </w:rPr>
        <w:t>1. По видам питательных элементов</w:t>
      </w:r>
      <w:r w:rsidRPr="003715F4">
        <w:rPr>
          <w:rFonts w:ascii="Times New Roman" w:hAnsi="Times New Roman"/>
          <w:i/>
          <w:sz w:val="28"/>
          <w:szCs w:val="28"/>
        </w:rPr>
        <w:t>:</w:t>
      </w:r>
    </w:p>
    <w:p w:rsidR="00D62C9F" w:rsidRPr="0035177F" w:rsidRDefault="00D62C9F" w:rsidP="00D759A0">
      <w:pPr>
        <w:tabs>
          <w:tab w:val="right" w:leader="dot" w:pos="6521"/>
        </w:tabs>
        <w:spacing w:after="0" w:line="240" w:lineRule="auto"/>
        <w:ind w:left="1162" w:hanging="1162"/>
        <w:jc w:val="both"/>
        <w:rPr>
          <w:rFonts w:ascii="Times New Roman" w:hAnsi="Times New Roman"/>
          <w:i/>
          <w:sz w:val="28"/>
          <w:szCs w:val="28"/>
        </w:rPr>
      </w:pPr>
      <w:r w:rsidRPr="003715F4">
        <w:rPr>
          <w:rFonts w:ascii="Times New Roman" w:hAnsi="Times New Roman"/>
          <w:sz w:val="28"/>
          <w:szCs w:val="28"/>
        </w:rPr>
        <w:t>■</w:t>
      </w:r>
      <w:r>
        <w:rPr>
          <w:rFonts w:ascii="Times New Roman" w:hAnsi="Times New Roman"/>
          <w:sz w:val="28"/>
          <w:szCs w:val="28"/>
        </w:rPr>
        <w:t>а</w:t>
      </w:r>
      <w:r w:rsidRPr="00956DD4">
        <w:rPr>
          <w:rFonts w:ascii="Times New Roman" w:hAnsi="Times New Roman"/>
          <w:sz w:val="28"/>
          <w:szCs w:val="28"/>
        </w:rPr>
        <w:t>зотные (</w:t>
      </w:r>
      <w:r w:rsidRPr="0035177F">
        <w:rPr>
          <w:rFonts w:ascii="Times New Roman" w:hAnsi="Times New Roman"/>
          <w:i/>
          <w:sz w:val="28"/>
          <w:szCs w:val="28"/>
        </w:rPr>
        <w:t>безводный аммиак, мочев</w:t>
      </w:r>
      <w:r>
        <w:rPr>
          <w:rFonts w:ascii="Times New Roman" w:hAnsi="Times New Roman"/>
          <w:i/>
          <w:sz w:val="28"/>
          <w:szCs w:val="28"/>
        </w:rPr>
        <w:t xml:space="preserve">ина, аммиачная селитра, сульфат </w:t>
      </w:r>
      <w:r w:rsidRPr="0035177F">
        <w:rPr>
          <w:rFonts w:ascii="Times New Roman" w:hAnsi="Times New Roman"/>
          <w:i/>
          <w:sz w:val="28"/>
          <w:szCs w:val="28"/>
        </w:rPr>
        <w:t xml:space="preserve">аммония). </w:t>
      </w:r>
    </w:p>
    <w:p w:rsidR="00D62C9F" w:rsidRPr="0035177F" w:rsidRDefault="00D62C9F" w:rsidP="00D759A0">
      <w:pPr>
        <w:tabs>
          <w:tab w:val="right" w:leader="dot" w:pos="6521"/>
        </w:tabs>
        <w:spacing w:after="0" w:line="240" w:lineRule="auto"/>
        <w:ind w:left="1162" w:hanging="1162"/>
        <w:jc w:val="both"/>
        <w:rPr>
          <w:rFonts w:ascii="Times New Roman" w:hAnsi="Times New Roman"/>
          <w:i/>
          <w:sz w:val="28"/>
          <w:szCs w:val="28"/>
        </w:rPr>
      </w:pPr>
      <w:r w:rsidRPr="003715F4">
        <w:rPr>
          <w:rFonts w:ascii="Times New Roman" w:hAnsi="Times New Roman"/>
          <w:sz w:val="28"/>
          <w:szCs w:val="28"/>
        </w:rPr>
        <w:t>■</w:t>
      </w:r>
      <w:r>
        <w:rPr>
          <w:rFonts w:ascii="Times New Roman" w:hAnsi="Times New Roman"/>
          <w:sz w:val="28"/>
          <w:szCs w:val="28"/>
        </w:rPr>
        <w:t>к</w:t>
      </w:r>
      <w:r w:rsidRPr="00956DD4">
        <w:rPr>
          <w:rFonts w:ascii="Times New Roman" w:hAnsi="Times New Roman"/>
          <w:sz w:val="28"/>
          <w:szCs w:val="28"/>
        </w:rPr>
        <w:t>алийные (</w:t>
      </w:r>
      <w:r w:rsidRPr="0035177F">
        <w:rPr>
          <w:rFonts w:ascii="Times New Roman" w:hAnsi="Times New Roman"/>
          <w:i/>
          <w:sz w:val="28"/>
          <w:szCs w:val="28"/>
        </w:rPr>
        <w:t>сульфат калия, хлористый калий, сильвинит и т.д.)</w:t>
      </w:r>
    </w:p>
    <w:p w:rsidR="00D62C9F" w:rsidRPr="0035177F" w:rsidRDefault="00D62C9F" w:rsidP="00D759A0">
      <w:pPr>
        <w:tabs>
          <w:tab w:val="right" w:leader="dot" w:pos="6521"/>
        </w:tabs>
        <w:spacing w:after="0" w:line="240" w:lineRule="auto"/>
        <w:ind w:left="1162" w:hanging="1162"/>
        <w:jc w:val="both"/>
        <w:rPr>
          <w:rFonts w:ascii="Times New Roman" w:hAnsi="Times New Roman"/>
          <w:i/>
          <w:sz w:val="28"/>
          <w:szCs w:val="28"/>
        </w:rPr>
      </w:pPr>
      <w:r w:rsidRPr="0035177F">
        <w:rPr>
          <w:rFonts w:ascii="Times New Roman" w:hAnsi="Times New Roman"/>
          <w:sz w:val="28"/>
          <w:szCs w:val="28"/>
        </w:rPr>
        <w:t>■</w:t>
      </w:r>
      <w:r>
        <w:rPr>
          <w:rFonts w:ascii="Times New Roman" w:hAnsi="Times New Roman"/>
          <w:sz w:val="28"/>
          <w:szCs w:val="28"/>
        </w:rPr>
        <w:t>ф</w:t>
      </w:r>
      <w:r w:rsidRPr="00956DD4">
        <w:rPr>
          <w:rFonts w:ascii="Times New Roman" w:hAnsi="Times New Roman"/>
          <w:sz w:val="28"/>
          <w:szCs w:val="28"/>
        </w:rPr>
        <w:t>осфорные (</w:t>
      </w:r>
      <w:r w:rsidRPr="0035177F">
        <w:rPr>
          <w:rFonts w:ascii="Times New Roman" w:hAnsi="Times New Roman"/>
          <w:i/>
          <w:sz w:val="28"/>
          <w:szCs w:val="28"/>
        </w:rPr>
        <w:t>простой и двойной суперфосфат, фосфоритная мука).</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2. </w:t>
      </w:r>
      <w:r w:rsidRPr="0035177F">
        <w:rPr>
          <w:rFonts w:ascii="Times New Roman" w:hAnsi="Times New Roman"/>
          <w:i/>
          <w:sz w:val="28"/>
          <w:szCs w:val="28"/>
        </w:rPr>
        <w:t>По числу питательных элементов</w:t>
      </w:r>
      <w:r w:rsidRPr="00956DD4">
        <w:rPr>
          <w:rFonts w:ascii="Times New Roman" w:hAnsi="Times New Roman"/>
          <w:sz w:val="28"/>
          <w:szCs w:val="28"/>
        </w:rPr>
        <w:t>:</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sidRPr="00956DD4">
        <w:rPr>
          <w:rFonts w:ascii="Times New Roman" w:hAnsi="Times New Roman"/>
          <w:sz w:val="28"/>
          <w:szCs w:val="28"/>
        </w:rPr>
        <w:t>простые,</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sidRPr="00956DD4">
        <w:rPr>
          <w:rFonts w:ascii="Times New Roman" w:hAnsi="Times New Roman"/>
          <w:sz w:val="28"/>
          <w:szCs w:val="28"/>
        </w:rPr>
        <w:t>комплексные, содержащие несколько питательных элементов</w:t>
      </w:r>
      <w:r>
        <w:rPr>
          <w:rFonts w:ascii="Times New Roman" w:hAnsi="Times New Roman"/>
          <w:sz w:val="28"/>
          <w:szCs w:val="28"/>
        </w:rPr>
        <w:t>.</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Кроме того, используются минеральные удобрения, которые содержат </w:t>
      </w:r>
      <w:r>
        <w:rPr>
          <w:rFonts w:ascii="Times New Roman" w:hAnsi="Times New Roman"/>
          <w:sz w:val="28"/>
          <w:szCs w:val="28"/>
        </w:rPr>
        <w:t>м</w:t>
      </w:r>
      <w:r w:rsidRPr="00956DD4">
        <w:rPr>
          <w:rFonts w:ascii="Times New Roman" w:hAnsi="Times New Roman"/>
          <w:sz w:val="28"/>
          <w:szCs w:val="28"/>
        </w:rPr>
        <w:t>икро</w:t>
      </w:r>
      <w:r>
        <w:rPr>
          <w:rFonts w:ascii="Times New Roman" w:hAnsi="Times New Roman"/>
          <w:sz w:val="28"/>
          <w:szCs w:val="28"/>
        </w:rPr>
        <w:t>-</w:t>
      </w:r>
    </w:p>
    <w:p w:rsidR="00D62C9F" w:rsidRDefault="00D62C9F" w:rsidP="002171DE">
      <w:pPr>
        <w:tabs>
          <w:tab w:val="right" w:leader="dot" w:pos="6521"/>
        </w:tabs>
        <w:spacing w:after="0" w:line="240" w:lineRule="auto"/>
        <w:ind w:left="1162" w:hanging="1162"/>
        <w:jc w:val="both"/>
        <w:rPr>
          <w:rFonts w:ascii="Times New Roman" w:hAnsi="Times New Roman"/>
          <w:i/>
          <w:sz w:val="28"/>
          <w:szCs w:val="28"/>
        </w:rPr>
      </w:pPr>
      <w:r w:rsidRPr="00956DD4">
        <w:rPr>
          <w:rFonts w:ascii="Times New Roman" w:hAnsi="Times New Roman"/>
          <w:sz w:val="28"/>
          <w:szCs w:val="28"/>
        </w:rPr>
        <w:t>элеме</w:t>
      </w:r>
      <w:r>
        <w:rPr>
          <w:rFonts w:ascii="Times New Roman" w:hAnsi="Times New Roman"/>
          <w:sz w:val="28"/>
          <w:szCs w:val="28"/>
        </w:rPr>
        <w:t>нты (йод, бор, марганец, медь).</w:t>
      </w:r>
      <w:r w:rsidRPr="00956DD4">
        <w:rPr>
          <w:rFonts w:ascii="Times New Roman" w:hAnsi="Times New Roman"/>
          <w:sz w:val="28"/>
          <w:szCs w:val="28"/>
        </w:rPr>
        <w:t xml:space="preserve">Они же могут входить в состав </w:t>
      </w:r>
      <w:r w:rsidRPr="0035177F">
        <w:rPr>
          <w:rFonts w:ascii="Times New Roman" w:hAnsi="Times New Roman"/>
          <w:i/>
          <w:sz w:val="28"/>
          <w:szCs w:val="28"/>
        </w:rPr>
        <w:t>комплексных</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удобрений. По </w:t>
      </w:r>
      <w:r w:rsidRPr="0035177F">
        <w:rPr>
          <w:rFonts w:ascii="Times New Roman" w:hAnsi="Times New Roman"/>
          <w:i/>
          <w:sz w:val="28"/>
          <w:szCs w:val="28"/>
        </w:rPr>
        <w:t>способу производства</w:t>
      </w:r>
      <w:r w:rsidRPr="00956DD4">
        <w:rPr>
          <w:rFonts w:ascii="Times New Roman" w:hAnsi="Times New Roman"/>
          <w:sz w:val="28"/>
          <w:szCs w:val="28"/>
        </w:rPr>
        <w:t xml:space="preserve"> комплексные минеральные</w:t>
      </w:r>
      <w:r>
        <w:rPr>
          <w:rFonts w:ascii="Times New Roman" w:hAnsi="Times New Roman"/>
          <w:sz w:val="28"/>
          <w:szCs w:val="28"/>
        </w:rPr>
        <w:t xml:space="preserve"> удобрения под</w:t>
      </w:r>
    </w:p>
    <w:p w:rsidR="00D62C9F" w:rsidRDefault="00D62C9F" w:rsidP="00EF7385">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разделяются на </w:t>
      </w:r>
      <w:r w:rsidRPr="0035177F">
        <w:rPr>
          <w:rFonts w:ascii="Times New Roman" w:hAnsi="Times New Roman"/>
          <w:i/>
          <w:sz w:val="28"/>
          <w:szCs w:val="28"/>
        </w:rPr>
        <w:t>смешанные</w:t>
      </w:r>
      <w:r w:rsidRPr="00956DD4">
        <w:rPr>
          <w:rFonts w:ascii="Times New Roman" w:hAnsi="Times New Roman"/>
          <w:sz w:val="28"/>
          <w:szCs w:val="28"/>
        </w:rPr>
        <w:t xml:space="preserve"> и </w:t>
      </w:r>
      <w:r w:rsidRPr="0035177F">
        <w:rPr>
          <w:rFonts w:ascii="Times New Roman" w:hAnsi="Times New Roman"/>
          <w:i/>
          <w:sz w:val="28"/>
          <w:szCs w:val="28"/>
        </w:rPr>
        <w:t>сложные</w:t>
      </w:r>
      <w:r w:rsidRPr="00956DD4">
        <w:rPr>
          <w:rFonts w:ascii="Times New Roman" w:hAnsi="Times New Roman"/>
          <w:sz w:val="28"/>
          <w:szCs w:val="28"/>
        </w:rPr>
        <w:t xml:space="preserve">. Смешанные получают механическим </w:t>
      </w:r>
    </w:p>
    <w:p w:rsidR="00D62C9F" w:rsidRDefault="00D62C9F" w:rsidP="00EF7385">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смешиванием нескольких простых удобрений. Сложные получаются при </w:t>
      </w:r>
      <w:proofErr w:type="spellStart"/>
      <w:r w:rsidRPr="00956DD4">
        <w:rPr>
          <w:rFonts w:ascii="Times New Roman" w:hAnsi="Times New Roman"/>
          <w:sz w:val="28"/>
          <w:szCs w:val="28"/>
        </w:rPr>
        <w:t>химиче</w:t>
      </w:r>
      <w:proofErr w:type="spellEnd"/>
      <w:r>
        <w:rPr>
          <w:rFonts w:ascii="Times New Roman" w:hAnsi="Times New Roman"/>
          <w:sz w:val="28"/>
          <w:szCs w:val="28"/>
        </w:rPr>
        <w:t>-</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ском</w:t>
      </w:r>
      <w:proofErr w:type="spellEnd"/>
      <w:r w:rsidR="00351BFA">
        <w:rPr>
          <w:rFonts w:ascii="Times New Roman" w:hAnsi="Times New Roman"/>
          <w:sz w:val="28"/>
          <w:szCs w:val="28"/>
        </w:rPr>
        <w:t xml:space="preserve"> </w:t>
      </w:r>
      <w:proofErr w:type="gramStart"/>
      <w:r w:rsidRPr="00956DD4">
        <w:rPr>
          <w:rFonts w:ascii="Times New Roman" w:hAnsi="Times New Roman"/>
          <w:sz w:val="28"/>
          <w:szCs w:val="28"/>
        </w:rPr>
        <w:t>взаимодействии</w:t>
      </w:r>
      <w:proofErr w:type="gramEnd"/>
      <w:r w:rsidRPr="00956DD4">
        <w:rPr>
          <w:rFonts w:ascii="Times New Roman" w:hAnsi="Times New Roman"/>
          <w:sz w:val="28"/>
          <w:szCs w:val="28"/>
        </w:rPr>
        <w:t xml:space="preserve"> полуфабрикатов. Смешанные удобрения характеризуются</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универсальностью применения. Сложные удобрения имеют </w:t>
      </w:r>
      <w:proofErr w:type="gramStart"/>
      <w:r w:rsidRPr="00956DD4">
        <w:rPr>
          <w:rFonts w:ascii="Times New Roman" w:hAnsi="Times New Roman"/>
          <w:sz w:val="28"/>
          <w:szCs w:val="28"/>
        </w:rPr>
        <w:t>меньшую</w:t>
      </w:r>
      <w:proofErr w:type="gramEnd"/>
      <w:r w:rsidR="00351BFA">
        <w:rPr>
          <w:rFonts w:ascii="Times New Roman" w:hAnsi="Times New Roman"/>
          <w:sz w:val="28"/>
          <w:szCs w:val="28"/>
        </w:rPr>
        <w:t xml:space="preserve"> </w:t>
      </w:r>
      <w:proofErr w:type="spellStart"/>
      <w:r w:rsidRPr="00956DD4">
        <w:rPr>
          <w:rFonts w:ascii="Times New Roman" w:hAnsi="Times New Roman"/>
          <w:sz w:val="28"/>
          <w:szCs w:val="28"/>
        </w:rPr>
        <w:t>себесто</w:t>
      </w:r>
      <w:proofErr w:type="spellEnd"/>
      <w:r>
        <w:rPr>
          <w:rFonts w:ascii="Times New Roman" w:hAnsi="Times New Roman"/>
          <w:sz w:val="28"/>
          <w:szCs w:val="28"/>
        </w:rPr>
        <w:t xml:space="preserve">- </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имость</w:t>
      </w:r>
      <w:proofErr w:type="spellEnd"/>
      <w:r w:rsidRPr="00956DD4">
        <w:rPr>
          <w:rFonts w:ascii="Times New Roman" w:hAnsi="Times New Roman"/>
          <w:sz w:val="28"/>
          <w:szCs w:val="28"/>
        </w:rPr>
        <w:t>, высокое качество и равномерно усваиваются.</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3. </w:t>
      </w:r>
      <w:r w:rsidRPr="0035177F">
        <w:rPr>
          <w:rFonts w:ascii="Times New Roman" w:hAnsi="Times New Roman"/>
          <w:i/>
          <w:sz w:val="28"/>
          <w:szCs w:val="28"/>
        </w:rPr>
        <w:t>По агрохимическому значению</w:t>
      </w:r>
      <w:r w:rsidRPr="00956DD4">
        <w:rPr>
          <w:rFonts w:ascii="Times New Roman" w:hAnsi="Times New Roman"/>
          <w:sz w:val="28"/>
          <w:szCs w:val="28"/>
        </w:rPr>
        <w:t>:</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sidRPr="00956DD4">
        <w:rPr>
          <w:rFonts w:ascii="Times New Roman" w:hAnsi="Times New Roman"/>
          <w:sz w:val="28"/>
          <w:szCs w:val="28"/>
        </w:rPr>
        <w:t>ускоряющие рост растений,</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sidRPr="00956DD4">
        <w:rPr>
          <w:rFonts w:ascii="Times New Roman" w:hAnsi="Times New Roman"/>
          <w:sz w:val="28"/>
          <w:szCs w:val="28"/>
        </w:rPr>
        <w:t>ускоряющие развитие корневой системы,</w:t>
      </w:r>
    </w:p>
    <w:p w:rsidR="00D62C9F" w:rsidRPr="00956DD4" w:rsidRDefault="00D62C9F" w:rsidP="00D759A0">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Pr>
          <w:rFonts w:ascii="Times New Roman" w:hAnsi="Times New Roman"/>
          <w:sz w:val="28"/>
          <w:szCs w:val="28"/>
        </w:rPr>
        <w:t>ускоряющие</w:t>
      </w:r>
      <w:r w:rsidRPr="00956DD4">
        <w:rPr>
          <w:rFonts w:ascii="Times New Roman" w:hAnsi="Times New Roman"/>
          <w:sz w:val="28"/>
          <w:szCs w:val="28"/>
        </w:rPr>
        <w:t xml:space="preserve"> созревание плодов,</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35177F">
        <w:rPr>
          <w:rFonts w:ascii="Times New Roman" w:hAnsi="Times New Roman"/>
          <w:sz w:val="28"/>
          <w:szCs w:val="28"/>
        </w:rPr>
        <w:t>■</w:t>
      </w:r>
      <w:r w:rsidRPr="00956DD4">
        <w:rPr>
          <w:rFonts w:ascii="Times New Roman" w:hAnsi="Times New Roman"/>
          <w:sz w:val="28"/>
          <w:szCs w:val="28"/>
        </w:rPr>
        <w:t>оказывающие комплексное воздействие на растения</w:t>
      </w:r>
      <w:r>
        <w:rPr>
          <w:rFonts w:ascii="Times New Roman" w:hAnsi="Times New Roman"/>
          <w:sz w:val="28"/>
          <w:szCs w:val="28"/>
        </w:rPr>
        <w:t>.</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1.</w:t>
      </w:r>
      <w:r w:rsidRPr="002171DE">
        <w:rPr>
          <w:rFonts w:ascii="Times New Roman" w:hAnsi="Times New Roman"/>
          <w:i/>
          <w:sz w:val="28"/>
          <w:szCs w:val="28"/>
        </w:rPr>
        <w:t>Азотные удобрения</w:t>
      </w:r>
      <w:r w:rsidRPr="002171DE">
        <w:rPr>
          <w:rFonts w:ascii="Times New Roman" w:hAnsi="Times New Roman"/>
          <w:sz w:val="28"/>
          <w:szCs w:val="28"/>
        </w:rPr>
        <w:t xml:space="preserve">. Их получают искусственным путем с помощью реакций </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2171DE">
        <w:rPr>
          <w:rFonts w:ascii="Times New Roman" w:hAnsi="Times New Roman"/>
          <w:i/>
          <w:sz w:val="28"/>
          <w:szCs w:val="28"/>
        </w:rPr>
        <w:t>химического синтеза</w:t>
      </w:r>
      <w:r w:rsidRPr="002171DE">
        <w:rPr>
          <w:rFonts w:ascii="Times New Roman" w:hAnsi="Times New Roman"/>
          <w:sz w:val="28"/>
          <w:szCs w:val="28"/>
        </w:rPr>
        <w:t xml:space="preserve"> из</w:t>
      </w:r>
      <w:r>
        <w:rPr>
          <w:rFonts w:ascii="Times New Roman" w:hAnsi="Times New Roman"/>
          <w:sz w:val="28"/>
          <w:szCs w:val="28"/>
        </w:rPr>
        <w:t xml:space="preserve"> аммиака, </w:t>
      </w:r>
      <w:r w:rsidRPr="00956DD4">
        <w:rPr>
          <w:rFonts w:ascii="Times New Roman" w:hAnsi="Times New Roman"/>
          <w:sz w:val="28"/>
          <w:szCs w:val="28"/>
        </w:rPr>
        <w:t>азотной или серной и кислот и др</w:t>
      </w:r>
      <w:r>
        <w:rPr>
          <w:rFonts w:ascii="Times New Roman" w:hAnsi="Times New Roman"/>
          <w:sz w:val="28"/>
          <w:szCs w:val="28"/>
        </w:rPr>
        <w:t>угих</w:t>
      </w:r>
      <w:r w:rsidR="00351BFA">
        <w:rPr>
          <w:rFonts w:ascii="Times New Roman" w:hAnsi="Times New Roman"/>
          <w:sz w:val="28"/>
          <w:szCs w:val="28"/>
        </w:rPr>
        <w:t xml:space="preserve">  </w:t>
      </w:r>
      <w:proofErr w:type="spellStart"/>
      <w:r w:rsidRPr="00956DD4">
        <w:rPr>
          <w:rFonts w:ascii="Times New Roman" w:hAnsi="Times New Roman"/>
          <w:sz w:val="28"/>
          <w:szCs w:val="28"/>
        </w:rPr>
        <w:t>соедине</w:t>
      </w:r>
      <w:proofErr w:type="spellEnd"/>
      <w:r>
        <w:rPr>
          <w:rFonts w:ascii="Times New Roman" w:hAnsi="Times New Roman"/>
          <w:sz w:val="28"/>
          <w:szCs w:val="28"/>
        </w:rPr>
        <w:t>-</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ний</w:t>
      </w:r>
      <w:proofErr w:type="spellEnd"/>
      <w:r w:rsidRPr="00956DD4">
        <w:rPr>
          <w:rFonts w:ascii="Times New Roman" w:hAnsi="Times New Roman"/>
          <w:sz w:val="28"/>
          <w:szCs w:val="28"/>
        </w:rPr>
        <w:t>. Промышленность выпускает следующие основные</w:t>
      </w:r>
      <w:r w:rsidR="00351BFA">
        <w:rPr>
          <w:rFonts w:ascii="Times New Roman" w:hAnsi="Times New Roman"/>
          <w:sz w:val="28"/>
          <w:szCs w:val="28"/>
        </w:rPr>
        <w:t xml:space="preserve"> </w:t>
      </w:r>
      <w:r w:rsidRPr="00956DD4">
        <w:rPr>
          <w:rFonts w:ascii="Times New Roman" w:hAnsi="Times New Roman"/>
          <w:sz w:val="28"/>
          <w:szCs w:val="28"/>
        </w:rPr>
        <w:t>виды азотных удобрений:</w:t>
      </w:r>
    </w:p>
    <w:p w:rsidR="00D62C9F" w:rsidRDefault="00D62C9F" w:rsidP="002171DE">
      <w:pPr>
        <w:tabs>
          <w:tab w:val="right" w:leader="dot" w:pos="6521"/>
        </w:tabs>
        <w:spacing w:after="0" w:line="240" w:lineRule="auto"/>
        <w:ind w:left="1162" w:hanging="1162"/>
        <w:jc w:val="both"/>
        <w:rPr>
          <w:rFonts w:ascii="Times New Roman" w:hAnsi="Times New Roman"/>
          <w:sz w:val="28"/>
          <w:szCs w:val="28"/>
        </w:rPr>
      </w:pPr>
      <w:r w:rsidRPr="007F064F">
        <w:rPr>
          <w:rFonts w:ascii="Times New Roman" w:hAnsi="Times New Roman"/>
          <w:i/>
          <w:sz w:val="28"/>
          <w:szCs w:val="28"/>
        </w:rPr>
        <w:t>сульфат аммония</w:t>
      </w:r>
      <w:r w:rsidRPr="00956DD4">
        <w:rPr>
          <w:rFonts w:ascii="Times New Roman" w:hAnsi="Times New Roman"/>
          <w:sz w:val="28"/>
          <w:szCs w:val="28"/>
        </w:rPr>
        <w:t>,</w:t>
      </w:r>
      <w:r w:rsidR="00351BFA">
        <w:rPr>
          <w:rFonts w:ascii="Times New Roman" w:hAnsi="Times New Roman"/>
          <w:sz w:val="28"/>
          <w:szCs w:val="28"/>
        </w:rPr>
        <w:t xml:space="preserve"> </w:t>
      </w:r>
      <w:r w:rsidRPr="007F064F">
        <w:rPr>
          <w:rFonts w:ascii="Times New Roman" w:hAnsi="Times New Roman"/>
          <w:i/>
          <w:sz w:val="28"/>
          <w:szCs w:val="28"/>
        </w:rPr>
        <w:t>аммиачную селитру</w:t>
      </w:r>
      <w:r w:rsidRPr="00956DD4">
        <w:rPr>
          <w:rFonts w:ascii="Times New Roman" w:hAnsi="Times New Roman"/>
          <w:sz w:val="28"/>
          <w:szCs w:val="28"/>
        </w:rPr>
        <w:t xml:space="preserve">, </w:t>
      </w:r>
      <w:r w:rsidRPr="007F064F">
        <w:rPr>
          <w:rFonts w:ascii="Times New Roman" w:hAnsi="Times New Roman"/>
          <w:i/>
          <w:sz w:val="28"/>
          <w:szCs w:val="28"/>
        </w:rPr>
        <w:t>безводный аммиак, мочевину</w:t>
      </w:r>
      <w:r w:rsidRPr="00956DD4">
        <w:rPr>
          <w:rFonts w:ascii="Times New Roman" w:hAnsi="Times New Roman"/>
          <w:sz w:val="28"/>
          <w:szCs w:val="28"/>
        </w:rPr>
        <w:t>.</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Сульфат аммония получают в результате нейтрализации серной кислоты </w:t>
      </w:r>
      <w:proofErr w:type="spellStart"/>
      <w:r w:rsidRPr="00956DD4">
        <w:rPr>
          <w:rFonts w:ascii="Times New Roman" w:hAnsi="Times New Roman"/>
          <w:sz w:val="28"/>
          <w:szCs w:val="28"/>
        </w:rPr>
        <w:t>газооб</w:t>
      </w:r>
      <w:proofErr w:type="spellEnd"/>
      <w:r>
        <w:rPr>
          <w:rFonts w:ascii="Times New Roman" w:hAnsi="Times New Roman"/>
          <w:sz w:val="28"/>
          <w:szCs w:val="28"/>
        </w:rPr>
        <w:t>-</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разным аммиаком: H</w:t>
      </w:r>
      <w:r w:rsidRPr="007F064F">
        <w:rPr>
          <w:rFonts w:ascii="Times New Roman" w:hAnsi="Times New Roman"/>
          <w:sz w:val="28"/>
          <w:szCs w:val="28"/>
          <w:vertAlign w:val="subscript"/>
        </w:rPr>
        <w:t>2</w:t>
      </w:r>
      <w:r w:rsidRPr="00956DD4">
        <w:rPr>
          <w:rFonts w:ascii="Times New Roman" w:hAnsi="Times New Roman"/>
          <w:sz w:val="28"/>
          <w:szCs w:val="28"/>
        </w:rPr>
        <w:t>SO</w:t>
      </w:r>
      <w:r w:rsidRPr="007F064F">
        <w:rPr>
          <w:rFonts w:ascii="Times New Roman" w:hAnsi="Times New Roman"/>
          <w:sz w:val="28"/>
          <w:szCs w:val="28"/>
          <w:vertAlign w:val="subscript"/>
        </w:rPr>
        <w:t>4</w:t>
      </w:r>
      <w:r w:rsidRPr="00956DD4">
        <w:rPr>
          <w:rFonts w:ascii="Times New Roman" w:hAnsi="Times New Roman"/>
          <w:sz w:val="28"/>
          <w:szCs w:val="28"/>
        </w:rPr>
        <w:t xml:space="preserve"> + 2 NH</w:t>
      </w:r>
      <w:r w:rsidRPr="007F064F">
        <w:rPr>
          <w:rFonts w:ascii="Times New Roman" w:hAnsi="Times New Roman"/>
          <w:sz w:val="28"/>
          <w:szCs w:val="28"/>
          <w:vertAlign w:val="subscript"/>
        </w:rPr>
        <w:t>3</w:t>
      </w:r>
      <w:r w:rsidRPr="00956DD4">
        <w:rPr>
          <w:rFonts w:ascii="Times New Roman" w:hAnsi="Times New Roman"/>
          <w:sz w:val="28"/>
          <w:szCs w:val="28"/>
        </w:rPr>
        <w:t xml:space="preserve"> = (NH</w:t>
      </w:r>
      <w:r w:rsidRPr="007F064F">
        <w:rPr>
          <w:rFonts w:ascii="Times New Roman" w:hAnsi="Times New Roman"/>
          <w:sz w:val="28"/>
          <w:szCs w:val="28"/>
          <w:vertAlign w:val="subscript"/>
        </w:rPr>
        <w:t>4</w:t>
      </w:r>
      <w:r w:rsidRPr="00956DD4">
        <w:rPr>
          <w:rFonts w:ascii="Times New Roman" w:hAnsi="Times New Roman"/>
          <w:sz w:val="28"/>
          <w:szCs w:val="28"/>
        </w:rPr>
        <w:t>)2SO</w:t>
      </w:r>
      <w:r w:rsidRPr="007F064F">
        <w:rPr>
          <w:rFonts w:ascii="Times New Roman" w:hAnsi="Times New Roman"/>
          <w:sz w:val="28"/>
          <w:szCs w:val="28"/>
          <w:vertAlign w:val="subscript"/>
        </w:rPr>
        <w:t>4</w:t>
      </w:r>
      <w:r w:rsidRPr="00956DD4">
        <w:rPr>
          <w:rFonts w:ascii="Times New Roman" w:hAnsi="Times New Roman"/>
          <w:sz w:val="28"/>
          <w:szCs w:val="28"/>
        </w:rPr>
        <w:t xml:space="preserve"> .Для этого используются башенная</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серная кислота и аммиак, содержащийся в коксовом газе. Нитрат</w:t>
      </w:r>
      <w:r w:rsidR="00351BFA">
        <w:rPr>
          <w:rFonts w:ascii="Times New Roman" w:hAnsi="Times New Roman"/>
          <w:sz w:val="28"/>
          <w:szCs w:val="28"/>
        </w:rPr>
        <w:t xml:space="preserve"> </w:t>
      </w:r>
      <w:r w:rsidRPr="00956DD4">
        <w:rPr>
          <w:rFonts w:ascii="Times New Roman" w:hAnsi="Times New Roman"/>
          <w:sz w:val="28"/>
          <w:szCs w:val="28"/>
        </w:rPr>
        <w:t>аммония полу</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чаютв</w:t>
      </w:r>
      <w:proofErr w:type="spellEnd"/>
      <w:r w:rsidRPr="00956DD4">
        <w:rPr>
          <w:rFonts w:ascii="Times New Roman" w:hAnsi="Times New Roman"/>
          <w:sz w:val="28"/>
          <w:szCs w:val="28"/>
        </w:rPr>
        <w:t xml:space="preserve"> результате </w:t>
      </w:r>
      <w:r w:rsidRPr="002171DE">
        <w:rPr>
          <w:rFonts w:ascii="Times New Roman" w:hAnsi="Times New Roman"/>
          <w:i/>
          <w:sz w:val="28"/>
          <w:szCs w:val="28"/>
        </w:rPr>
        <w:t>нейтрализации</w:t>
      </w:r>
      <w:r w:rsidRPr="00956DD4">
        <w:rPr>
          <w:rFonts w:ascii="Times New Roman" w:hAnsi="Times New Roman"/>
          <w:sz w:val="28"/>
          <w:szCs w:val="28"/>
        </w:rPr>
        <w:t xml:space="preserve"> азотной кислоты </w:t>
      </w:r>
      <w:r>
        <w:rPr>
          <w:rFonts w:ascii="Times New Roman" w:hAnsi="Times New Roman"/>
          <w:sz w:val="28"/>
          <w:szCs w:val="28"/>
        </w:rPr>
        <w:t>газообразным аммиаком:</w:t>
      </w:r>
    </w:p>
    <w:p w:rsidR="00D62C9F" w:rsidRDefault="00D62C9F" w:rsidP="004B50FA">
      <w:pPr>
        <w:tabs>
          <w:tab w:val="lef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NH</w:t>
      </w:r>
      <w:r w:rsidRPr="007F064F">
        <w:rPr>
          <w:rFonts w:ascii="Times New Roman" w:hAnsi="Times New Roman"/>
          <w:sz w:val="28"/>
          <w:szCs w:val="28"/>
          <w:vertAlign w:val="subscript"/>
        </w:rPr>
        <w:t xml:space="preserve">3 </w:t>
      </w:r>
      <w:r w:rsidRPr="00956DD4">
        <w:rPr>
          <w:rFonts w:ascii="Times New Roman" w:hAnsi="Times New Roman"/>
          <w:sz w:val="28"/>
          <w:szCs w:val="28"/>
        </w:rPr>
        <w:t>+ HNO</w:t>
      </w:r>
      <w:r w:rsidRPr="007F064F">
        <w:rPr>
          <w:rFonts w:ascii="Times New Roman" w:hAnsi="Times New Roman"/>
          <w:sz w:val="28"/>
          <w:szCs w:val="28"/>
          <w:vertAlign w:val="subscript"/>
        </w:rPr>
        <w:t>3</w:t>
      </w:r>
      <w:r w:rsidRPr="00956DD4">
        <w:rPr>
          <w:rFonts w:ascii="Times New Roman" w:hAnsi="Times New Roman"/>
          <w:sz w:val="28"/>
          <w:szCs w:val="28"/>
        </w:rPr>
        <w:t xml:space="preserve"> = NH</w:t>
      </w:r>
      <w:r w:rsidRPr="007F064F">
        <w:rPr>
          <w:rFonts w:ascii="Times New Roman" w:hAnsi="Times New Roman"/>
          <w:sz w:val="28"/>
          <w:szCs w:val="28"/>
          <w:vertAlign w:val="subscript"/>
        </w:rPr>
        <w:t>4</w:t>
      </w:r>
      <w:r w:rsidRPr="00956DD4">
        <w:rPr>
          <w:rFonts w:ascii="Times New Roman" w:hAnsi="Times New Roman"/>
          <w:sz w:val="28"/>
          <w:szCs w:val="28"/>
        </w:rPr>
        <w:t xml:space="preserve"> NO</w:t>
      </w:r>
      <w:r w:rsidRPr="007F064F">
        <w:rPr>
          <w:rFonts w:ascii="Times New Roman" w:hAnsi="Times New Roman"/>
          <w:sz w:val="28"/>
          <w:szCs w:val="28"/>
          <w:vertAlign w:val="subscript"/>
        </w:rPr>
        <w:t>3</w:t>
      </w:r>
      <w:r>
        <w:rPr>
          <w:rFonts w:ascii="Times New Roman" w:hAnsi="Times New Roman"/>
          <w:sz w:val="28"/>
          <w:szCs w:val="28"/>
        </w:rPr>
        <w:t>.</w:t>
      </w:r>
      <w:r>
        <w:rPr>
          <w:rFonts w:ascii="Times New Roman" w:hAnsi="Times New Roman"/>
          <w:sz w:val="28"/>
          <w:szCs w:val="28"/>
        </w:rPr>
        <w:tab/>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Серьезным недостатком этих удобрений является их </w:t>
      </w:r>
      <w:proofErr w:type="spellStart"/>
      <w:r w:rsidRPr="00956DD4">
        <w:rPr>
          <w:rFonts w:ascii="Times New Roman" w:hAnsi="Times New Roman"/>
          <w:sz w:val="28"/>
          <w:szCs w:val="28"/>
        </w:rPr>
        <w:t>слеживаемость</w:t>
      </w:r>
      <w:proofErr w:type="spellEnd"/>
      <w:r w:rsidRPr="00956DD4">
        <w:rPr>
          <w:rFonts w:ascii="Times New Roman" w:hAnsi="Times New Roman"/>
          <w:sz w:val="28"/>
          <w:szCs w:val="28"/>
        </w:rPr>
        <w:t xml:space="preserve"> при </w:t>
      </w:r>
      <w:proofErr w:type="spellStart"/>
      <w:r w:rsidRPr="00956DD4">
        <w:rPr>
          <w:rFonts w:ascii="Times New Roman" w:hAnsi="Times New Roman"/>
          <w:sz w:val="28"/>
          <w:szCs w:val="28"/>
        </w:rPr>
        <w:t>дли</w:t>
      </w:r>
      <w:r>
        <w:rPr>
          <w:rFonts w:ascii="Times New Roman" w:hAnsi="Times New Roman"/>
          <w:sz w:val="28"/>
          <w:szCs w:val="28"/>
        </w:rPr>
        <w:t>т</w:t>
      </w:r>
      <w:r w:rsidRPr="00956DD4">
        <w:rPr>
          <w:rFonts w:ascii="Times New Roman" w:hAnsi="Times New Roman"/>
          <w:sz w:val="28"/>
          <w:szCs w:val="28"/>
        </w:rPr>
        <w:t>ель</w:t>
      </w:r>
      <w:proofErr w:type="spellEnd"/>
      <w:r>
        <w:rPr>
          <w:rFonts w:ascii="Times New Roman" w:hAnsi="Times New Roman"/>
          <w:sz w:val="28"/>
          <w:szCs w:val="28"/>
        </w:rPr>
        <w:t>-</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ном хранении и гигроскопичность. Поэтому при хранении на складе необходимо </w:t>
      </w:r>
    </w:p>
    <w:p w:rsidR="00D62C9F" w:rsidRDefault="00D62C9F" w:rsidP="004B50FA">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избегать больших объемов удобрений и следить за влажностью воздуха в </w:t>
      </w:r>
      <w:proofErr w:type="spellStart"/>
      <w:r w:rsidRPr="00956DD4">
        <w:rPr>
          <w:rFonts w:ascii="Times New Roman" w:hAnsi="Times New Roman"/>
          <w:sz w:val="28"/>
          <w:szCs w:val="28"/>
        </w:rPr>
        <w:t>поме</w:t>
      </w:r>
      <w:proofErr w:type="spellEnd"/>
      <w:r w:rsidR="00351BFA">
        <w:rPr>
          <w:rFonts w:ascii="Times New Roman" w:hAnsi="Times New Roman"/>
          <w:sz w:val="28"/>
          <w:szCs w:val="28"/>
        </w:rPr>
        <w:t>-</w:t>
      </w:r>
    </w:p>
    <w:p w:rsidR="00D62C9F" w:rsidRPr="00EF7385" w:rsidRDefault="00D62C9F" w:rsidP="004B50FA">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щении</w:t>
      </w:r>
      <w:proofErr w:type="spellEnd"/>
      <w:r w:rsidRPr="00956DD4">
        <w:rPr>
          <w:rFonts w:ascii="Times New Roman" w:hAnsi="Times New Roman"/>
          <w:sz w:val="28"/>
          <w:szCs w:val="28"/>
        </w:rPr>
        <w:t xml:space="preserve">. Гранулирование удобрений уменьшает их </w:t>
      </w:r>
      <w:proofErr w:type="spellStart"/>
      <w:r w:rsidRPr="00956DD4">
        <w:rPr>
          <w:rFonts w:ascii="Times New Roman" w:hAnsi="Times New Roman"/>
          <w:sz w:val="28"/>
          <w:szCs w:val="28"/>
        </w:rPr>
        <w:t>слеживаемость</w:t>
      </w:r>
      <w:proofErr w:type="spellEnd"/>
      <w:r w:rsidRPr="00956DD4">
        <w:rPr>
          <w:rFonts w:ascii="Times New Roman" w:hAnsi="Times New Roman"/>
          <w:sz w:val="28"/>
          <w:szCs w:val="28"/>
        </w:rPr>
        <w:t>.</w:t>
      </w:r>
    </w:p>
    <w:p w:rsidR="00D62C9F" w:rsidRPr="002A3CF4" w:rsidRDefault="00D62C9F" w:rsidP="004B50FA">
      <w:pPr>
        <w:tabs>
          <w:tab w:val="right" w:leader="dot" w:pos="6521"/>
        </w:tabs>
        <w:spacing w:after="0" w:line="240" w:lineRule="auto"/>
        <w:rPr>
          <w:rFonts w:ascii="Times New Roman" w:hAnsi="Times New Roman"/>
          <w:sz w:val="28"/>
          <w:szCs w:val="28"/>
        </w:rPr>
      </w:pPr>
      <w:r w:rsidRPr="00EF7385">
        <w:rPr>
          <w:rFonts w:ascii="Times New Roman" w:hAnsi="Times New Roman"/>
          <w:i/>
          <w:sz w:val="28"/>
          <w:szCs w:val="28"/>
        </w:rPr>
        <w:t>2)Калийные удобрения</w:t>
      </w:r>
      <w:r>
        <w:rPr>
          <w:rFonts w:ascii="Times New Roman" w:hAnsi="Times New Roman"/>
          <w:sz w:val="28"/>
          <w:szCs w:val="28"/>
        </w:rPr>
        <w:t>(</w:t>
      </w:r>
      <w:r w:rsidRPr="007F064F">
        <w:rPr>
          <w:rFonts w:ascii="Times New Roman" w:hAnsi="Times New Roman"/>
          <w:i/>
          <w:sz w:val="28"/>
          <w:szCs w:val="28"/>
        </w:rPr>
        <w:t>хлористый калий</w:t>
      </w:r>
      <w:r>
        <w:rPr>
          <w:rFonts w:ascii="Times New Roman" w:hAnsi="Times New Roman"/>
          <w:sz w:val="28"/>
          <w:szCs w:val="28"/>
        </w:rPr>
        <w:t xml:space="preserve"> ,</w:t>
      </w:r>
      <w:r w:rsidRPr="007F064F">
        <w:rPr>
          <w:rFonts w:ascii="Times New Roman" w:hAnsi="Times New Roman"/>
          <w:i/>
          <w:sz w:val="28"/>
          <w:szCs w:val="28"/>
        </w:rPr>
        <w:t>сульфат калия</w:t>
      </w:r>
      <w:r>
        <w:rPr>
          <w:rFonts w:ascii="Times New Roman" w:hAnsi="Times New Roman"/>
          <w:sz w:val="28"/>
          <w:szCs w:val="28"/>
        </w:rPr>
        <w:t xml:space="preserve"> )</w:t>
      </w:r>
      <w:r w:rsidRPr="00956DD4">
        <w:rPr>
          <w:rFonts w:ascii="Times New Roman" w:hAnsi="Times New Roman"/>
          <w:sz w:val="28"/>
          <w:szCs w:val="28"/>
        </w:rPr>
        <w:t xml:space="preserve">. </w:t>
      </w:r>
      <w:r w:rsidRPr="002A3CF4">
        <w:rPr>
          <w:rFonts w:ascii="Times New Roman" w:hAnsi="Times New Roman"/>
          <w:sz w:val="28"/>
          <w:szCs w:val="28"/>
        </w:rPr>
        <w:t xml:space="preserve">В качестве </w:t>
      </w:r>
      <w:r>
        <w:rPr>
          <w:rFonts w:ascii="Times New Roman" w:hAnsi="Times New Roman"/>
          <w:sz w:val="28"/>
          <w:szCs w:val="28"/>
        </w:rPr>
        <w:t xml:space="preserve">сырья для получения калийных удобрений </w:t>
      </w:r>
      <w:r w:rsidRPr="002A3CF4">
        <w:rPr>
          <w:rFonts w:ascii="Times New Roman" w:hAnsi="Times New Roman"/>
          <w:sz w:val="28"/>
          <w:szCs w:val="28"/>
        </w:rPr>
        <w:t>используют природные калийные соли и проду</w:t>
      </w:r>
      <w:r w:rsidRPr="002A3CF4">
        <w:rPr>
          <w:rFonts w:ascii="Times New Roman" w:hAnsi="Times New Roman"/>
          <w:sz w:val="28"/>
          <w:szCs w:val="28"/>
        </w:rPr>
        <w:t>к</w:t>
      </w:r>
      <w:r w:rsidRPr="002A3CF4">
        <w:rPr>
          <w:rFonts w:ascii="Times New Roman" w:hAnsi="Times New Roman"/>
          <w:sz w:val="28"/>
          <w:szCs w:val="28"/>
        </w:rPr>
        <w:t>ты их переработки.</w:t>
      </w:r>
      <w:r w:rsidR="00351BFA">
        <w:rPr>
          <w:rFonts w:ascii="Times New Roman" w:hAnsi="Times New Roman"/>
          <w:sz w:val="28"/>
          <w:szCs w:val="28"/>
        </w:rPr>
        <w:t xml:space="preserve"> </w:t>
      </w:r>
      <w:r w:rsidRPr="002A3CF4">
        <w:rPr>
          <w:rFonts w:ascii="Times New Roman" w:hAnsi="Times New Roman"/>
          <w:sz w:val="28"/>
          <w:szCs w:val="28"/>
        </w:rPr>
        <w:t>В нашей республике в качестве калийсодержащего сырья и</w:t>
      </w:r>
      <w:r w:rsidRPr="002A3CF4">
        <w:rPr>
          <w:rFonts w:ascii="Times New Roman" w:hAnsi="Times New Roman"/>
          <w:sz w:val="28"/>
          <w:szCs w:val="28"/>
        </w:rPr>
        <w:t>с</w:t>
      </w:r>
      <w:r w:rsidRPr="002A3CF4">
        <w:rPr>
          <w:rFonts w:ascii="Times New Roman" w:hAnsi="Times New Roman"/>
          <w:sz w:val="28"/>
          <w:szCs w:val="28"/>
        </w:rPr>
        <w:t>пользую</w:t>
      </w:r>
      <w:r>
        <w:rPr>
          <w:rFonts w:ascii="Times New Roman" w:hAnsi="Times New Roman"/>
          <w:sz w:val="28"/>
          <w:szCs w:val="28"/>
        </w:rPr>
        <w:t xml:space="preserve">т сильвинит и </w:t>
      </w:r>
      <w:proofErr w:type="spellStart"/>
      <w:r>
        <w:rPr>
          <w:rFonts w:ascii="Times New Roman" w:hAnsi="Times New Roman"/>
          <w:sz w:val="28"/>
          <w:szCs w:val="28"/>
        </w:rPr>
        <w:t>корналит</w:t>
      </w:r>
      <w:proofErr w:type="spellEnd"/>
      <w:r>
        <w:rPr>
          <w:rFonts w:ascii="Times New Roman" w:hAnsi="Times New Roman"/>
          <w:sz w:val="28"/>
          <w:szCs w:val="28"/>
        </w:rPr>
        <w:t xml:space="preserve">. </w:t>
      </w:r>
      <w:r w:rsidRPr="002A3CF4">
        <w:rPr>
          <w:rFonts w:ascii="Times New Roman" w:hAnsi="Times New Roman"/>
          <w:i/>
          <w:sz w:val="28"/>
          <w:szCs w:val="28"/>
        </w:rPr>
        <w:t>Сильвинит (</w:t>
      </w:r>
      <w:proofErr w:type="spellStart"/>
      <w:r w:rsidRPr="002A3CF4">
        <w:rPr>
          <w:rFonts w:ascii="Times New Roman" w:hAnsi="Times New Roman"/>
          <w:sz w:val="28"/>
          <w:szCs w:val="28"/>
        </w:rPr>
        <w:t>KCl</w:t>
      </w:r>
      <w:proofErr w:type="spellEnd"/>
      <w:r w:rsidRPr="002A3CF4">
        <w:rPr>
          <w:rFonts w:ascii="Times New Roman" w:hAnsi="Times New Roman"/>
          <w:sz w:val="28"/>
          <w:szCs w:val="28"/>
        </w:rPr>
        <w:t>*</w:t>
      </w:r>
      <w:proofErr w:type="spellStart"/>
      <w:r w:rsidRPr="002A3CF4">
        <w:rPr>
          <w:rFonts w:ascii="Times New Roman" w:hAnsi="Times New Roman"/>
          <w:sz w:val="28"/>
          <w:szCs w:val="28"/>
        </w:rPr>
        <w:t>NaCl</w:t>
      </w:r>
      <w:proofErr w:type="spellEnd"/>
      <w:r w:rsidRPr="002A3CF4">
        <w:rPr>
          <w:rFonts w:ascii="Times New Roman" w:hAnsi="Times New Roman"/>
          <w:sz w:val="28"/>
          <w:szCs w:val="28"/>
        </w:rPr>
        <w:t xml:space="preserve">) содержит 30% </w:t>
      </w:r>
      <w:proofErr w:type="spellStart"/>
      <w:r w:rsidRPr="002A3CF4">
        <w:rPr>
          <w:rFonts w:ascii="Times New Roman" w:hAnsi="Times New Roman"/>
          <w:sz w:val="28"/>
          <w:szCs w:val="28"/>
        </w:rPr>
        <w:t>KCl</w:t>
      </w:r>
      <w:proofErr w:type="spellEnd"/>
      <w:r w:rsidRPr="002A3CF4">
        <w:rPr>
          <w:rFonts w:ascii="Times New Roman" w:hAnsi="Times New Roman"/>
          <w:sz w:val="28"/>
          <w:szCs w:val="28"/>
        </w:rPr>
        <w:t xml:space="preserve"> и 70% </w:t>
      </w:r>
      <w:proofErr w:type="spellStart"/>
      <w:r w:rsidRPr="002A3CF4">
        <w:rPr>
          <w:rFonts w:ascii="Times New Roman" w:hAnsi="Times New Roman"/>
          <w:sz w:val="28"/>
          <w:szCs w:val="28"/>
        </w:rPr>
        <w:lastRenderedPageBreak/>
        <w:t>NaCl</w:t>
      </w:r>
      <w:proofErr w:type="spellEnd"/>
      <w:r w:rsidRPr="002A3CF4">
        <w:rPr>
          <w:rFonts w:ascii="Times New Roman" w:hAnsi="Times New Roman"/>
          <w:sz w:val="28"/>
          <w:szCs w:val="28"/>
        </w:rPr>
        <w:t>).</w:t>
      </w:r>
      <w:r>
        <w:rPr>
          <w:rFonts w:ascii="Times New Roman" w:hAnsi="Times New Roman"/>
          <w:sz w:val="28"/>
          <w:szCs w:val="28"/>
        </w:rPr>
        <w:t xml:space="preserve">Технология переработки </w:t>
      </w:r>
      <w:r w:rsidRPr="002A3CF4">
        <w:rPr>
          <w:rFonts w:ascii="Times New Roman" w:hAnsi="Times New Roman"/>
          <w:sz w:val="28"/>
          <w:szCs w:val="28"/>
        </w:rPr>
        <w:t xml:space="preserve"> сильвинита заключается в разделении содерж</w:t>
      </w:r>
      <w:r w:rsidRPr="002A3CF4">
        <w:rPr>
          <w:rFonts w:ascii="Times New Roman" w:hAnsi="Times New Roman"/>
          <w:sz w:val="28"/>
          <w:szCs w:val="28"/>
        </w:rPr>
        <w:t>а</w:t>
      </w:r>
      <w:r w:rsidRPr="002A3CF4">
        <w:rPr>
          <w:rFonts w:ascii="Times New Roman" w:hAnsi="Times New Roman"/>
          <w:sz w:val="28"/>
          <w:szCs w:val="28"/>
        </w:rPr>
        <w:t xml:space="preserve">щихся в нем солей. Это производится </w:t>
      </w:r>
      <w:proofErr w:type="spellStart"/>
      <w:r w:rsidRPr="00EF7385">
        <w:rPr>
          <w:rFonts w:ascii="Times New Roman" w:hAnsi="Times New Roman"/>
          <w:i/>
          <w:sz w:val="28"/>
          <w:szCs w:val="28"/>
        </w:rPr>
        <w:t>галургическим</w:t>
      </w:r>
      <w:proofErr w:type="spellEnd"/>
      <w:r w:rsidRPr="002A3CF4">
        <w:rPr>
          <w:rFonts w:ascii="Times New Roman" w:hAnsi="Times New Roman"/>
          <w:sz w:val="28"/>
          <w:szCs w:val="28"/>
        </w:rPr>
        <w:t xml:space="preserve"> методом (методом выщел</w:t>
      </w:r>
      <w:r w:rsidRPr="002A3CF4">
        <w:rPr>
          <w:rFonts w:ascii="Times New Roman" w:hAnsi="Times New Roman"/>
          <w:sz w:val="28"/>
          <w:szCs w:val="28"/>
        </w:rPr>
        <w:t>а</w:t>
      </w:r>
      <w:r w:rsidRPr="002A3CF4">
        <w:rPr>
          <w:rFonts w:ascii="Times New Roman" w:hAnsi="Times New Roman"/>
          <w:sz w:val="28"/>
          <w:szCs w:val="28"/>
        </w:rPr>
        <w:t>чивания), который основан на различной растворимости солей в горячей и холо</w:t>
      </w:r>
      <w:r w:rsidRPr="002A3CF4">
        <w:rPr>
          <w:rFonts w:ascii="Times New Roman" w:hAnsi="Times New Roman"/>
          <w:sz w:val="28"/>
          <w:szCs w:val="28"/>
        </w:rPr>
        <w:t>д</w:t>
      </w:r>
      <w:r w:rsidRPr="002A3CF4">
        <w:rPr>
          <w:rFonts w:ascii="Times New Roman" w:hAnsi="Times New Roman"/>
          <w:sz w:val="28"/>
          <w:szCs w:val="28"/>
        </w:rPr>
        <w:t xml:space="preserve">ной воде. При повышении температуры от 20–25 до 90–100 °С, содержание </w:t>
      </w:r>
      <w:proofErr w:type="spellStart"/>
      <w:r w:rsidRPr="002A3CF4">
        <w:rPr>
          <w:rFonts w:ascii="Times New Roman" w:hAnsi="Times New Roman"/>
          <w:sz w:val="28"/>
          <w:szCs w:val="28"/>
        </w:rPr>
        <w:t>КСl</w:t>
      </w:r>
      <w:proofErr w:type="spellEnd"/>
      <w:r w:rsidRPr="002A3CF4">
        <w:rPr>
          <w:rFonts w:ascii="Times New Roman" w:hAnsi="Times New Roman"/>
          <w:sz w:val="28"/>
          <w:szCs w:val="28"/>
        </w:rPr>
        <w:t xml:space="preserve"> возрастает примерно в 2 раза, а </w:t>
      </w:r>
      <w:proofErr w:type="spellStart"/>
      <w:r w:rsidRPr="002A3CF4">
        <w:rPr>
          <w:rFonts w:ascii="Times New Roman" w:hAnsi="Times New Roman"/>
          <w:sz w:val="28"/>
          <w:szCs w:val="28"/>
        </w:rPr>
        <w:t>NаСl</w:t>
      </w:r>
      <w:proofErr w:type="spellEnd"/>
      <w:r w:rsidRPr="002A3CF4">
        <w:rPr>
          <w:rFonts w:ascii="Times New Roman" w:hAnsi="Times New Roman"/>
          <w:sz w:val="28"/>
          <w:szCs w:val="28"/>
        </w:rPr>
        <w:t xml:space="preserve"> несколько уменьшается. При охлаждении </w:t>
      </w:r>
      <w:proofErr w:type="spellStart"/>
      <w:r w:rsidRPr="002A3CF4">
        <w:rPr>
          <w:rFonts w:ascii="Times New Roman" w:hAnsi="Times New Roman"/>
          <w:sz w:val="28"/>
          <w:szCs w:val="28"/>
        </w:rPr>
        <w:t>КСl</w:t>
      </w:r>
      <w:proofErr w:type="spellEnd"/>
      <w:r w:rsidRPr="002A3CF4">
        <w:rPr>
          <w:rFonts w:ascii="Times New Roman" w:hAnsi="Times New Roman"/>
          <w:sz w:val="28"/>
          <w:szCs w:val="28"/>
        </w:rPr>
        <w:t xml:space="preserve"> кристаллизуется, а </w:t>
      </w:r>
      <w:proofErr w:type="spellStart"/>
      <w:r w:rsidRPr="002A3CF4">
        <w:rPr>
          <w:rFonts w:ascii="Times New Roman" w:hAnsi="Times New Roman"/>
          <w:sz w:val="28"/>
          <w:szCs w:val="28"/>
        </w:rPr>
        <w:t>NаСl</w:t>
      </w:r>
      <w:proofErr w:type="spellEnd"/>
      <w:r w:rsidRPr="002A3CF4">
        <w:rPr>
          <w:rFonts w:ascii="Times New Roman" w:hAnsi="Times New Roman"/>
          <w:sz w:val="28"/>
          <w:szCs w:val="28"/>
        </w:rPr>
        <w:t xml:space="preserve"> остается в растворе. Извлечение отдельных комп</w:t>
      </w:r>
      <w:r w:rsidRPr="002A3CF4">
        <w:rPr>
          <w:rFonts w:ascii="Times New Roman" w:hAnsi="Times New Roman"/>
          <w:sz w:val="28"/>
          <w:szCs w:val="28"/>
        </w:rPr>
        <w:t>о</w:t>
      </w:r>
      <w:r w:rsidRPr="002A3CF4">
        <w:rPr>
          <w:rFonts w:ascii="Times New Roman" w:hAnsi="Times New Roman"/>
          <w:sz w:val="28"/>
          <w:szCs w:val="28"/>
        </w:rPr>
        <w:t xml:space="preserve">нентов твердого вещества путем перевода в раствор с помощью растворителя (обычно водного) и называется </w:t>
      </w:r>
      <w:r w:rsidRPr="002A3CF4">
        <w:rPr>
          <w:rFonts w:ascii="Times New Roman" w:hAnsi="Times New Roman"/>
          <w:i/>
          <w:sz w:val="28"/>
          <w:szCs w:val="28"/>
        </w:rPr>
        <w:t>выщелачиванием</w:t>
      </w:r>
      <w:r w:rsidRPr="002A3CF4">
        <w:rPr>
          <w:rFonts w:ascii="Times New Roman" w:hAnsi="Times New Roman"/>
          <w:sz w:val="28"/>
          <w:szCs w:val="28"/>
        </w:rPr>
        <w:t xml:space="preserve">. Пустая порода  (глина, песок, </w:t>
      </w:r>
      <w:proofErr w:type="spellStart"/>
      <w:r w:rsidRPr="002A3CF4">
        <w:rPr>
          <w:rFonts w:ascii="Times New Roman" w:hAnsi="Times New Roman"/>
          <w:sz w:val="28"/>
          <w:szCs w:val="28"/>
        </w:rPr>
        <w:t>NaCl</w:t>
      </w:r>
      <w:proofErr w:type="spellEnd"/>
      <w:r w:rsidRPr="002A3CF4">
        <w:rPr>
          <w:rFonts w:ascii="Times New Roman" w:hAnsi="Times New Roman"/>
          <w:sz w:val="28"/>
          <w:szCs w:val="28"/>
        </w:rPr>
        <w:t xml:space="preserve">) направляются в отвалы, а калийные соли после их сушки упаковываются в 4-ех </w:t>
      </w:r>
      <w:proofErr w:type="spellStart"/>
      <w:r w:rsidRPr="002A3CF4">
        <w:rPr>
          <w:rFonts w:ascii="Times New Roman" w:hAnsi="Times New Roman"/>
          <w:sz w:val="28"/>
          <w:szCs w:val="28"/>
        </w:rPr>
        <w:t>слойные</w:t>
      </w:r>
      <w:proofErr w:type="spellEnd"/>
      <w:r w:rsidRPr="002A3CF4">
        <w:rPr>
          <w:rFonts w:ascii="Times New Roman" w:hAnsi="Times New Roman"/>
          <w:sz w:val="28"/>
          <w:szCs w:val="28"/>
        </w:rPr>
        <w:t xml:space="preserve"> бумажные мешки и отправляются потребителям.</w:t>
      </w:r>
    </w:p>
    <w:p w:rsidR="00D62C9F" w:rsidRPr="00956DD4" w:rsidRDefault="00D62C9F" w:rsidP="004B50FA">
      <w:pPr>
        <w:tabs>
          <w:tab w:val="right" w:leader="dot" w:pos="6521"/>
        </w:tabs>
        <w:spacing w:after="0" w:line="240" w:lineRule="auto"/>
        <w:jc w:val="both"/>
        <w:rPr>
          <w:rFonts w:ascii="Times New Roman" w:hAnsi="Times New Roman"/>
          <w:sz w:val="28"/>
          <w:szCs w:val="28"/>
        </w:rPr>
      </w:pPr>
      <w:r w:rsidRPr="00EF7385">
        <w:rPr>
          <w:rFonts w:ascii="Times New Roman" w:hAnsi="Times New Roman"/>
          <w:i/>
          <w:sz w:val="28"/>
          <w:szCs w:val="28"/>
        </w:rPr>
        <w:t>Флотационный</w:t>
      </w:r>
      <w:r w:rsidRPr="002A3CF4">
        <w:rPr>
          <w:rFonts w:ascii="Times New Roman" w:hAnsi="Times New Roman"/>
          <w:sz w:val="28"/>
          <w:szCs w:val="28"/>
        </w:rPr>
        <w:t xml:space="preserve"> способ выделения </w:t>
      </w:r>
      <w:proofErr w:type="spellStart"/>
      <w:r w:rsidRPr="002A3CF4">
        <w:rPr>
          <w:rFonts w:ascii="Times New Roman" w:hAnsi="Times New Roman"/>
          <w:sz w:val="28"/>
          <w:szCs w:val="28"/>
        </w:rPr>
        <w:t>КСl</w:t>
      </w:r>
      <w:proofErr w:type="spellEnd"/>
      <w:r w:rsidRPr="002A3CF4">
        <w:rPr>
          <w:rFonts w:ascii="Times New Roman" w:hAnsi="Times New Roman"/>
          <w:sz w:val="28"/>
          <w:szCs w:val="28"/>
        </w:rPr>
        <w:t xml:space="preserve"> основан на различной способности мин</w:t>
      </w:r>
      <w:r w:rsidRPr="002A3CF4">
        <w:rPr>
          <w:rFonts w:ascii="Times New Roman" w:hAnsi="Times New Roman"/>
          <w:sz w:val="28"/>
          <w:szCs w:val="28"/>
        </w:rPr>
        <w:t>е</w:t>
      </w:r>
      <w:r w:rsidRPr="002A3CF4">
        <w:rPr>
          <w:rFonts w:ascii="Times New Roman" w:hAnsi="Times New Roman"/>
          <w:sz w:val="28"/>
          <w:szCs w:val="28"/>
        </w:rPr>
        <w:t xml:space="preserve">ралов, входящих в состав руды, смачиваться жидкостями. В присутствии </w:t>
      </w:r>
      <w:proofErr w:type="spellStart"/>
      <w:r w:rsidRPr="002A3CF4">
        <w:rPr>
          <w:rFonts w:ascii="Times New Roman" w:hAnsi="Times New Roman"/>
          <w:sz w:val="28"/>
          <w:szCs w:val="28"/>
        </w:rPr>
        <w:t>флот</w:t>
      </w:r>
      <w:r w:rsidRPr="002A3CF4">
        <w:rPr>
          <w:rFonts w:ascii="Times New Roman" w:hAnsi="Times New Roman"/>
          <w:sz w:val="28"/>
          <w:szCs w:val="28"/>
        </w:rPr>
        <w:t>о</w:t>
      </w:r>
      <w:r w:rsidRPr="002A3CF4">
        <w:rPr>
          <w:rFonts w:ascii="Times New Roman" w:hAnsi="Times New Roman"/>
          <w:sz w:val="28"/>
          <w:szCs w:val="28"/>
        </w:rPr>
        <w:t>реагентовсмачиваемость</w:t>
      </w:r>
      <w:proofErr w:type="spellEnd"/>
      <w:r w:rsidRPr="002A3CF4">
        <w:rPr>
          <w:rFonts w:ascii="Times New Roman" w:hAnsi="Times New Roman"/>
          <w:sz w:val="28"/>
          <w:szCs w:val="28"/>
        </w:rPr>
        <w:t xml:space="preserve"> одних минеральных частиц увеличивается, а других – уменьшается. При пропускании через </w:t>
      </w:r>
      <w:r>
        <w:rPr>
          <w:rFonts w:ascii="Times New Roman" w:hAnsi="Times New Roman"/>
          <w:sz w:val="28"/>
          <w:szCs w:val="28"/>
        </w:rPr>
        <w:t xml:space="preserve">водную смесь калийных солей </w:t>
      </w:r>
      <w:r w:rsidRPr="002A3CF4">
        <w:rPr>
          <w:rFonts w:ascii="Times New Roman" w:hAnsi="Times New Roman"/>
          <w:i/>
          <w:sz w:val="28"/>
          <w:szCs w:val="28"/>
        </w:rPr>
        <w:t>(пульпа)</w:t>
      </w:r>
      <w:r w:rsidRPr="002A3CF4">
        <w:rPr>
          <w:rFonts w:ascii="Times New Roman" w:hAnsi="Times New Roman"/>
          <w:sz w:val="28"/>
          <w:szCs w:val="28"/>
        </w:rPr>
        <w:t xml:space="preserve"> во</w:t>
      </w:r>
      <w:r w:rsidRPr="002A3CF4">
        <w:rPr>
          <w:rFonts w:ascii="Times New Roman" w:hAnsi="Times New Roman"/>
          <w:sz w:val="28"/>
          <w:szCs w:val="28"/>
        </w:rPr>
        <w:t>з</w:t>
      </w:r>
      <w:r w:rsidRPr="002A3CF4">
        <w:rPr>
          <w:rFonts w:ascii="Times New Roman" w:hAnsi="Times New Roman"/>
          <w:sz w:val="28"/>
          <w:szCs w:val="28"/>
        </w:rPr>
        <w:t>духа частицы, не смачивающиеся жидкостью, вместе с пузырьками воздуха вын</w:t>
      </w:r>
      <w:r w:rsidRPr="002A3CF4">
        <w:rPr>
          <w:rFonts w:ascii="Times New Roman" w:hAnsi="Times New Roman"/>
          <w:sz w:val="28"/>
          <w:szCs w:val="28"/>
        </w:rPr>
        <w:t>о</w:t>
      </w:r>
      <w:r w:rsidRPr="002A3CF4">
        <w:rPr>
          <w:rFonts w:ascii="Times New Roman" w:hAnsi="Times New Roman"/>
          <w:sz w:val="28"/>
          <w:szCs w:val="28"/>
        </w:rPr>
        <w:t>сятся на поверхность в виде пены, которая направляется на последующую обр</w:t>
      </w:r>
      <w:r w:rsidRPr="002A3CF4">
        <w:rPr>
          <w:rFonts w:ascii="Times New Roman" w:hAnsi="Times New Roman"/>
          <w:sz w:val="28"/>
          <w:szCs w:val="28"/>
        </w:rPr>
        <w:t>а</w:t>
      </w:r>
      <w:r w:rsidRPr="002A3CF4">
        <w:rPr>
          <w:rFonts w:ascii="Times New Roman" w:hAnsi="Times New Roman"/>
          <w:sz w:val="28"/>
          <w:szCs w:val="28"/>
        </w:rPr>
        <w:t>ботку</w:t>
      </w:r>
      <w:r>
        <w:rPr>
          <w:rFonts w:ascii="Times New Roman" w:hAnsi="Times New Roman"/>
          <w:sz w:val="28"/>
          <w:szCs w:val="28"/>
        </w:rPr>
        <w:t>.</w:t>
      </w:r>
    </w:p>
    <w:p w:rsidR="00D62C9F" w:rsidRDefault="00D62C9F" w:rsidP="004B50FA">
      <w:pPr>
        <w:tabs>
          <w:tab w:val="right" w:leader="dot" w:pos="6521"/>
        </w:tabs>
        <w:spacing w:after="0" w:line="240" w:lineRule="auto"/>
        <w:jc w:val="both"/>
        <w:rPr>
          <w:rFonts w:ascii="Times New Roman" w:hAnsi="Times New Roman"/>
          <w:sz w:val="28"/>
          <w:szCs w:val="28"/>
        </w:rPr>
      </w:pPr>
      <w:r w:rsidRPr="00EF7385">
        <w:rPr>
          <w:rFonts w:ascii="Times New Roman" w:hAnsi="Times New Roman"/>
          <w:i/>
          <w:sz w:val="28"/>
          <w:szCs w:val="28"/>
        </w:rPr>
        <w:t>3)Фосфорные удобрения</w:t>
      </w:r>
      <w:r w:rsidRPr="00EF7385">
        <w:rPr>
          <w:rFonts w:ascii="Times New Roman" w:hAnsi="Times New Roman"/>
          <w:sz w:val="28"/>
          <w:szCs w:val="28"/>
        </w:rPr>
        <w:t>.</w:t>
      </w:r>
      <w:r w:rsidRPr="00956DD4">
        <w:rPr>
          <w:rFonts w:ascii="Times New Roman" w:hAnsi="Times New Roman"/>
          <w:sz w:val="28"/>
          <w:szCs w:val="28"/>
        </w:rPr>
        <w:t xml:space="preserve"> В качестве фосфорсодержащего сырья используют</w:t>
      </w:r>
      <w:r>
        <w:rPr>
          <w:rFonts w:ascii="Times New Roman" w:hAnsi="Times New Roman"/>
          <w:sz w:val="28"/>
          <w:szCs w:val="28"/>
        </w:rPr>
        <w:t xml:space="preserve">ся </w:t>
      </w:r>
      <w:r w:rsidRPr="00956DD4">
        <w:rPr>
          <w:rFonts w:ascii="Times New Roman" w:hAnsi="Times New Roman"/>
          <w:sz w:val="28"/>
          <w:szCs w:val="28"/>
        </w:rPr>
        <w:t xml:space="preserve"> минеральные ископ</w:t>
      </w:r>
      <w:r>
        <w:rPr>
          <w:rFonts w:ascii="Times New Roman" w:hAnsi="Times New Roman"/>
          <w:sz w:val="28"/>
          <w:szCs w:val="28"/>
        </w:rPr>
        <w:t>аемые (</w:t>
      </w:r>
      <w:r w:rsidRPr="002A3CF4">
        <w:rPr>
          <w:rFonts w:ascii="Times New Roman" w:hAnsi="Times New Roman"/>
          <w:i/>
          <w:sz w:val="28"/>
          <w:szCs w:val="28"/>
        </w:rPr>
        <w:t>фосфориты  и апатиты</w:t>
      </w:r>
      <w:r>
        <w:rPr>
          <w:rFonts w:ascii="Times New Roman" w:hAnsi="Times New Roman"/>
          <w:i/>
          <w:sz w:val="28"/>
          <w:szCs w:val="28"/>
        </w:rPr>
        <w:t>)</w:t>
      </w:r>
      <w:r w:rsidRPr="00956DD4">
        <w:rPr>
          <w:rFonts w:ascii="Times New Roman" w:hAnsi="Times New Roman"/>
          <w:sz w:val="28"/>
          <w:szCs w:val="28"/>
        </w:rPr>
        <w:t>. Эти соединения содержат фосфор в малорастворимой форме, поэтому использовать их в качестве удобр</w:t>
      </w:r>
      <w:r w:rsidRPr="00956DD4">
        <w:rPr>
          <w:rFonts w:ascii="Times New Roman" w:hAnsi="Times New Roman"/>
          <w:sz w:val="28"/>
          <w:szCs w:val="28"/>
        </w:rPr>
        <w:t>е</w:t>
      </w:r>
      <w:r w:rsidRPr="00956DD4">
        <w:rPr>
          <w:rFonts w:ascii="Times New Roman" w:hAnsi="Times New Roman"/>
          <w:sz w:val="28"/>
          <w:szCs w:val="28"/>
        </w:rPr>
        <w:t>ний без переработки неэффективно. Для получения фосфорных удобрений фо</w:t>
      </w:r>
      <w:r w:rsidRPr="00956DD4">
        <w:rPr>
          <w:rFonts w:ascii="Times New Roman" w:hAnsi="Times New Roman"/>
          <w:sz w:val="28"/>
          <w:szCs w:val="28"/>
        </w:rPr>
        <w:t>с</w:t>
      </w:r>
      <w:r w:rsidRPr="00956DD4">
        <w:rPr>
          <w:rFonts w:ascii="Times New Roman" w:hAnsi="Times New Roman"/>
          <w:sz w:val="28"/>
          <w:szCs w:val="28"/>
        </w:rPr>
        <w:t>форсодержащее сырье необходимо перевести в растворимую форму, что спосо</w:t>
      </w:r>
      <w:r w:rsidRPr="00956DD4">
        <w:rPr>
          <w:rFonts w:ascii="Times New Roman" w:hAnsi="Times New Roman"/>
          <w:sz w:val="28"/>
          <w:szCs w:val="28"/>
        </w:rPr>
        <w:t>б</w:t>
      </w:r>
      <w:r w:rsidRPr="00956DD4">
        <w:rPr>
          <w:rFonts w:ascii="Times New Roman" w:hAnsi="Times New Roman"/>
          <w:sz w:val="28"/>
          <w:szCs w:val="28"/>
        </w:rPr>
        <w:t xml:space="preserve">ствует лучшему усвоению их растениями. Простой суперфосфат получают при </w:t>
      </w:r>
      <w:r w:rsidRPr="00EF7385">
        <w:rPr>
          <w:rFonts w:ascii="Times New Roman" w:hAnsi="Times New Roman"/>
          <w:i/>
          <w:sz w:val="28"/>
          <w:szCs w:val="28"/>
        </w:rPr>
        <w:t>смешивании природного фосфата с серной кислотой</w:t>
      </w:r>
      <w:r w:rsidRPr="00956DD4">
        <w:rPr>
          <w:rFonts w:ascii="Times New Roman" w:hAnsi="Times New Roman"/>
          <w:sz w:val="28"/>
          <w:szCs w:val="28"/>
        </w:rPr>
        <w:t xml:space="preserve">. </w:t>
      </w:r>
      <w:proofErr w:type="gramStart"/>
      <w:r>
        <w:rPr>
          <w:rFonts w:ascii="Times New Roman" w:hAnsi="Times New Roman"/>
          <w:sz w:val="28"/>
          <w:szCs w:val="28"/>
        </w:rPr>
        <w:t>Н</w:t>
      </w:r>
      <w:r w:rsidRPr="00956DD4">
        <w:rPr>
          <w:rFonts w:ascii="Times New Roman" w:hAnsi="Times New Roman"/>
          <w:sz w:val="28"/>
          <w:szCs w:val="28"/>
        </w:rPr>
        <w:t>ерастворимая фосфорная соль переходит в растворимую, при этом в качестве побоч</w:t>
      </w:r>
      <w:r>
        <w:rPr>
          <w:rFonts w:ascii="Times New Roman" w:hAnsi="Times New Roman"/>
          <w:sz w:val="28"/>
          <w:szCs w:val="28"/>
        </w:rPr>
        <w:t>ного продукта образ</w:t>
      </w:r>
      <w:r>
        <w:rPr>
          <w:rFonts w:ascii="Times New Roman" w:hAnsi="Times New Roman"/>
          <w:sz w:val="28"/>
          <w:szCs w:val="28"/>
        </w:rPr>
        <w:t>у</w:t>
      </w:r>
      <w:r>
        <w:rPr>
          <w:rFonts w:ascii="Times New Roman" w:hAnsi="Times New Roman"/>
          <w:sz w:val="28"/>
          <w:szCs w:val="28"/>
        </w:rPr>
        <w:t>ется гипс.</w:t>
      </w:r>
      <w:proofErr w:type="gramEnd"/>
      <w:r w:rsidR="00351BFA">
        <w:rPr>
          <w:rFonts w:ascii="Times New Roman" w:hAnsi="Times New Roman"/>
          <w:sz w:val="28"/>
          <w:szCs w:val="28"/>
        </w:rPr>
        <w:t xml:space="preserve"> </w:t>
      </w:r>
      <w:r w:rsidRPr="00956DD4">
        <w:rPr>
          <w:rFonts w:ascii="Times New Roman" w:hAnsi="Times New Roman"/>
          <w:sz w:val="28"/>
          <w:szCs w:val="28"/>
        </w:rPr>
        <w:t>Эта реакция протекает достаточно медленно, для ее завершения нео</w:t>
      </w:r>
      <w:r w:rsidRPr="00956DD4">
        <w:rPr>
          <w:rFonts w:ascii="Times New Roman" w:hAnsi="Times New Roman"/>
          <w:sz w:val="28"/>
          <w:szCs w:val="28"/>
        </w:rPr>
        <w:t>б</w:t>
      </w:r>
      <w:r w:rsidRPr="00956DD4">
        <w:rPr>
          <w:rFonts w:ascii="Times New Roman" w:hAnsi="Times New Roman"/>
          <w:sz w:val="28"/>
          <w:szCs w:val="28"/>
        </w:rPr>
        <w:t>ходимо от 6 до 20 суток. Этот процесс называется дозреванием суперфосфата, и он заканчивается при хранении его на складе.</w:t>
      </w:r>
      <w:r w:rsidR="00351BFA">
        <w:rPr>
          <w:rFonts w:ascii="Times New Roman" w:hAnsi="Times New Roman"/>
          <w:sz w:val="28"/>
          <w:szCs w:val="28"/>
        </w:rPr>
        <w:t xml:space="preserve"> </w:t>
      </w:r>
      <w:r w:rsidRPr="00956DD4">
        <w:rPr>
          <w:rFonts w:ascii="Times New Roman" w:hAnsi="Times New Roman"/>
          <w:sz w:val="28"/>
          <w:szCs w:val="28"/>
        </w:rPr>
        <w:t>Для получения двойного суперфо</w:t>
      </w:r>
      <w:r w:rsidRPr="00956DD4">
        <w:rPr>
          <w:rFonts w:ascii="Times New Roman" w:hAnsi="Times New Roman"/>
          <w:sz w:val="28"/>
          <w:szCs w:val="28"/>
        </w:rPr>
        <w:t>с</w:t>
      </w:r>
      <w:r w:rsidRPr="00956DD4">
        <w:rPr>
          <w:rFonts w:ascii="Times New Roman" w:hAnsi="Times New Roman"/>
          <w:sz w:val="28"/>
          <w:szCs w:val="28"/>
        </w:rPr>
        <w:t>фата природные фосфаты разлагают фосфорной кислотой. Двойной суперфосфат содержит действующего вещества (P</w:t>
      </w:r>
      <w:r w:rsidRPr="008C21B7">
        <w:rPr>
          <w:rFonts w:ascii="Times New Roman" w:hAnsi="Times New Roman"/>
          <w:sz w:val="28"/>
          <w:szCs w:val="28"/>
          <w:vertAlign w:val="subscript"/>
        </w:rPr>
        <w:t>2</w:t>
      </w:r>
      <w:r w:rsidRPr="00956DD4">
        <w:rPr>
          <w:rFonts w:ascii="Times New Roman" w:hAnsi="Times New Roman"/>
          <w:sz w:val="28"/>
          <w:szCs w:val="28"/>
        </w:rPr>
        <w:t>O</w:t>
      </w:r>
      <w:r w:rsidRPr="008C21B7">
        <w:rPr>
          <w:rFonts w:ascii="Times New Roman" w:hAnsi="Times New Roman"/>
          <w:sz w:val="28"/>
          <w:szCs w:val="28"/>
          <w:vertAlign w:val="subscript"/>
        </w:rPr>
        <w:t>5</w:t>
      </w:r>
      <w:r w:rsidRPr="00956DD4">
        <w:rPr>
          <w:rFonts w:ascii="Times New Roman" w:hAnsi="Times New Roman"/>
          <w:sz w:val="28"/>
          <w:szCs w:val="28"/>
        </w:rPr>
        <w:t>) –  42–48%. Суперфосфат выпускают в гранулированном виде, т.к. иначе его мелкие частицы быстро растворяются и уносятся в глубинные слои почвы, где нет корневой системы.</w:t>
      </w:r>
    </w:p>
    <w:p w:rsidR="00D62C9F" w:rsidRDefault="00D62C9F" w:rsidP="004B50FA">
      <w:pPr>
        <w:tabs>
          <w:tab w:val="right" w:leader="dot" w:pos="6521"/>
        </w:tabs>
        <w:spacing w:after="0" w:line="240" w:lineRule="auto"/>
        <w:jc w:val="both"/>
        <w:rPr>
          <w:rFonts w:ascii="Times New Roman" w:hAnsi="Times New Roman"/>
          <w:sz w:val="28"/>
          <w:szCs w:val="28"/>
        </w:rPr>
      </w:pPr>
      <w:r w:rsidRPr="008C21B7">
        <w:rPr>
          <w:rFonts w:ascii="Times New Roman" w:hAnsi="Times New Roman"/>
          <w:sz w:val="28"/>
          <w:szCs w:val="28"/>
        </w:rPr>
        <w:t xml:space="preserve">Основной способ производства </w:t>
      </w:r>
      <w:r w:rsidRPr="00EF7385">
        <w:rPr>
          <w:rFonts w:ascii="Times New Roman" w:hAnsi="Times New Roman"/>
          <w:i/>
          <w:sz w:val="28"/>
          <w:szCs w:val="28"/>
        </w:rPr>
        <w:t>аммиака</w:t>
      </w:r>
      <w:r>
        <w:rPr>
          <w:rFonts w:ascii="Times New Roman" w:hAnsi="Times New Roman"/>
          <w:sz w:val="28"/>
          <w:szCs w:val="28"/>
        </w:rPr>
        <w:t>, химического вещества, широко прим</w:t>
      </w:r>
      <w:r>
        <w:rPr>
          <w:rFonts w:ascii="Times New Roman" w:hAnsi="Times New Roman"/>
          <w:sz w:val="28"/>
          <w:szCs w:val="28"/>
        </w:rPr>
        <w:t>е</w:t>
      </w:r>
      <w:r>
        <w:rPr>
          <w:rFonts w:ascii="Times New Roman" w:hAnsi="Times New Roman"/>
          <w:sz w:val="28"/>
          <w:szCs w:val="28"/>
        </w:rPr>
        <w:t xml:space="preserve">няемого в народном хозяйстве, </w:t>
      </w:r>
      <w:r w:rsidRPr="00EF7385">
        <w:rPr>
          <w:rFonts w:ascii="Times New Roman" w:hAnsi="Times New Roman"/>
          <w:i/>
          <w:sz w:val="28"/>
          <w:szCs w:val="28"/>
        </w:rPr>
        <w:t>синтез его из молекулярного азота воздуха и в</w:t>
      </w:r>
      <w:r w:rsidRPr="00EF7385">
        <w:rPr>
          <w:rFonts w:ascii="Times New Roman" w:hAnsi="Times New Roman"/>
          <w:i/>
          <w:sz w:val="28"/>
          <w:szCs w:val="28"/>
        </w:rPr>
        <w:t>о</w:t>
      </w:r>
      <w:r w:rsidRPr="00EF7385">
        <w:rPr>
          <w:rFonts w:ascii="Times New Roman" w:hAnsi="Times New Roman"/>
          <w:i/>
          <w:sz w:val="28"/>
          <w:szCs w:val="28"/>
        </w:rPr>
        <w:t>дорода.</w:t>
      </w:r>
      <w:r w:rsidRPr="008C21B7">
        <w:rPr>
          <w:rFonts w:ascii="Times New Roman" w:hAnsi="Times New Roman"/>
          <w:sz w:val="28"/>
          <w:szCs w:val="28"/>
        </w:rPr>
        <w:t xml:space="preserve"> Смесь газов азота и водорода (1 объем азота на 3 объема водорода) по</w:t>
      </w:r>
      <w:r w:rsidRPr="008C21B7">
        <w:rPr>
          <w:rFonts w:ascii="Times New Roman" w:hAnsi="Times New Roman"/>
          <w:sz w:val="28"/>
          <w:szCs w:val="28"/>
        </w:rPr>
        <w:t>д</w:t>
      </w:r>
      <w:r w:rsidRPr="008C21B7">
        <w:rPr>
          <w:rFonts w:ascii="Times New Roman" w:hAnsi="Times New Roman"/>
          <w:sz w:val="28"/>
          <w:szCs w:val="28"/>
        </w:rPr>
        <w:t xml:space="preserve">вергают в компрессоре постепенному сжатию под высоким давлением, а затем вводят в контактную печь. При температуре 400–500 °С и высоком давлении, под действием </w:t>
      </w:r>
      <w:r w:rsidRPr="00EF7385">
        <w:rPr>
          <w:rFonts w:ascii="Times New Roman" w:hAnsi="Times New Roman"/>
          <w:sz w:val="28"/>
          <w:szCs w:val="28"/>
        </w:rPr>
        <w:t>катализаторов</w:t>
      </w:r>
      <w:r w:rsidRPr="008C21B7">
        <w:rPr>
          <w:rFonts w:ascii="Times New Roman" w:hAnsi="Times New Roman"/>
          <w:sz w:val="28"/>
          <w:szCs w:val="28"/>
        </w:rPr>
        <w:t xml:space="preserve"> (сплав окислов железа с окислами алюминия и калия), азот и водород вступают в реакцию с обра</w:t>
      </w:r>
      <w:r>
        <w:rPr>
          <w:rFonts w:ascii="Times New Roman" w:hAnsi="Times New Roman"/>
          <w:sz w:val="28"/>
          <w:szCs w:val="28"/>
        </w:rPr>
        <w:t>зованием газообразного аммиака:</w:t>
      </w:r>
    </w:p>
    <w:p w:rsidR="00D62C9F" w:rsidRPr="008C21B7" w:rsidRDefault="00D62C9F" w:rsidP="004B50FA">
      <w:pPr>
        <w:tabs>
          <w:tab w:val="left" w:pos="9180"/>
        </w:tabs>
        <w:spacing w:after="0" w:line="240" w:lineRule="auto"/>
        <w:jc w:val="both"/>
        <w:rPr>
          <w:rFonts w:ascii="Times New Roman" w:hAnsi="Times New Roman"/>
          <w:sz w:val="28"/>
          <w:szCs w:val="28"/>
        </w:rPr>
      </w:pPr>
      <w:r w:rsidRPr="008C21B7">
        <w:rPr>
          <w:rFonts w:ascii="Times New Roman" w:hAnsi="Times New Roman"/>
          <w:sz w:val="28"/>
          <w:szCs w:val="28"/>
        </w:rPr>
        <w:t>N</w:t>
      </w:r>
      <w:r w:rsidRPr="008C21B7">
        <w:rPr>
          <w:rFonts w:ascii="Times New Roman" w:hAnsi="Times New Roman"/>
          <w:sz w:val="28"/>
          <w:szCs w:val="28"/>
          <w:vertAlign w:val="subscript"/>
        </w:rPr>
        <w:t>2</w:t>
      </w:r>
      <w:r w:rsidRPr="008C21B7">
        <w:rPr>
          <w:rFonts w:ascii="Times New Roman" w:hAnsi="Times New Roman"/>
          <w:sz w:val="28"/>
          <w:szCs w:val="28"/>
        </w:rPr>
        <w:t xml:space="preserve"> + 3Н</w:t>
      </w:r>
      <w:r w:rsidRPr="008C21B7">
        <w:rPr>
          <w:rFonts w:ascii="Times New Roman" w:hAnsi="Times New Roman"/>
          <w:sz w:val="28"/>
          <w:szCs w:val="28"/>
          <w:vertAlign w:val="subscript"/>
        </w:rPr>
        <w:t>2</w:t>
      </w:r>
      <w:r w:rsidRPr="008C21B7">
        <w:rPr>
          <w:rFonts w:ascii="Times New Roman" w:hAnsi="Times New Roman"/>
          <w:sz w:val="28"/>
          <w:szCs w:val="28"/>
        </w:rPr>
        <w:t xml:space="preserve"> = 2NН</w:t>
      </w:r>
      <w:r w:rsidRPr="008C21B7">
        <w:rPr>
          <w:rFonts w:ascii="Times New Roman" w:hAnsi="Times New Roman"/>
          <w:sz w:val="28"/>
          <w:szCs w:val="28"/>
          <w:vertAlign w:val="subscript"/>
        </w:rPr>
        <w:t>3</w:t>
      </w:r>
      <w:r w:rsidRPr="008C21B7">
        <w:rPr>
          <w:rFonts w:ascii="Times New Roman" w:hAnsi="Times New Roman"/>
          <w:sz w:val="28"/>
          <w:szCs w:val="28"/>
        </w:rPr>
        <w:t>.</w:t>
      </w:r>
      <w:r>
        <w:rPr>
          <w:rFonts w:ascii="Times New Roman" w:hAnsi="Times New Roman"/>
          <w:sz w:val="28"/>
          <w:szCs w:val="28"/>
        </w:rPr>
        <w:tab/>
      </w:r>
    </w:p>
    <w:p w:rsidR="00D62C9F" w:rsidRPr="00956DD4" w:rsidRDefault="00D62C9F" w:rsidP="004B50FA">
      <w:pPr>
        <w:tabs>
          <w:tab w:val="right" w:leader="dot" w:pos="6521"/>
        </w:tabs>
        <w:spacing w:after="0" w:line="240" w:lineRule="auto"/>
        <w:jc w:val="both"/>
        <w:rPr>
          <w:rFonts w:ascii="Times New Roman" w:hAnsi="Times New Roman"/>
          <w:sz w:val="28"/>
          <w:szCs w:val="28"/>
        </w:rPr>
      </w:pPr>
      <w:r w:rsidRPr="008C21B7">
        <w:rPr>
          <w:rFonts w:ascii="Times New Roman" w:hAnsi="Times New Roman"/>
          <w:sz w:val="28"/>
          <w:szCs w:val="28"/>
        </w:rPr>
        <w:t xml:space="preserve"> Основной способ получения </w:t>
      </w:r>
      <w:r w:rsidRPr="00EF7385">
        <w:rPr>
          <w:rFonts w:ascii="Times New Roman" w:hAnsi="Times New Roman"/>
          <w:sz w:val="28"/>
          <w:szCs w:val="28"/>
        </w:rPr>
        <w:t>азотной кислоты</w:t>
      </w:r>
      <w:r w:rsidRPr="008C21B7">
        <w:rPr>
          <w:rFonts w:ascii="Times New Roman" w:hAnsi="Times New Roman"/>
          <w:sz w:val="28"/>
          <w:szCs w:val="28"/>
        </w:rPr>
        <w:t xml:space="preserve"> – </w:t>
      </w:r>
      <w:r w:rsidRPr="00EF7385">
        <w:rPr>
          <w:rFonts w:ascii="Times New Roman" w:hAnsi="Times New Roman"/>
          <w:i/>
          <w:sz w:val="28"/>
          <w:szCs w:val="28"/>
        </w:rPr>
        <w:t>окисление аммиака</w:t>
      </w:r>
      <w:r w:rsidRPr="008C21B7">
        <w:rPr>
          <w:rFonts w:ascii="Times New Roman" w:hAnsi="Times New Roman"/>
          <w:sz w:val="28"/>
          <w:szCs w:val="28"/>
        </w:rPr>
        <w:t>. Сущность процесса заключается в окислении аммиака кислородом воздуха в присутствии платинового катализатора. Азотную кислоту используют для получения нитра</w:t>
      </w:r>
      <w:r w:rsidRPr="008C21B7">
        <w:rPr>
          <w:rFonts w:ascii="Times New Roman" w:hAnsi="Times New Roman"/>
          <w:sz w:val="28"/>
          <w:szCs w:val="28"/>
        </w:rPr>
        <w:t>т</w:t>
      </w:r>
      <w:r w:rsidRPr="008C21B7">
        <w:rPr>
          <w:rFonts w:ascii="Times New Roman" w:hAnsi="Times New Roman"/>
          <w:sz w:val="28"/>
          <w:szCs w:val="28"/>
        </w:rPr>
        <w:t xml:space="preserve">ных и </w:t>
      </w:r>
      <w:proofErr w:type="spellStart"/>
      <w:r w:rsidRPr="008C21B7">
        <w:rPr>
          <w:rFonts w:ascii="Times New Roman" w:hAnsi="Times New Roman"/>
          <w:sz w:val="28"/>
          <w:szCs w:val="28"/>
        </w:rPr>
        <w:t>нитратно</w:t>
      </w:r>
      <w:proofErr w:type="spellEnd"/>
      <w:r w:rsidRPr="008C21B7">
        <w:rPr>
          <w:rFonts w:ascii="Times New Roman" w:hAnsi="Times New Roman"/>
          <w:sz w:val="28"/>
          <w:szCs w:val="28"/>
        </w:rPr>
        <w:t>-аммиачных удобрений. Производство аммиачной селитры (NН</w:t>
      </w:r>
      <w:r w:rsidRPr="008C21B7">
        <w:rPr>
          <w:rFonts w:ascii="Times New Roman" w:hAnsi="Times New Roman"/>
          <w:sz w:val="28"/>
          <w:szCs w:val="28"/>
          <w:vertAlign w:val="subscript"/>
        </w:rPr>
        <w:t>4</w:t>
      </w:r>
      <w:r w:rsidRPr="008C21B7">
        <w:rPr>
          <w:rFonts w:ascii="Times New Roman" w:hAnsi="Times New Roman"/>
          <w:sz w:val="28"/>
          <w:szCs w:val="28"/>
        </w:rPr>
        <w:t>NО</w:t>
      </w:r>
      <w:r w:rsidRPr="008C21B7">
        <w:rPr>
          <w:rFonts w:ascii="Times New Roman" w:hAnsi="Times New Roman"/>
          <w:sz w:val="28"/>
          <w:szCs w:val="28"/>
          <w:vertAlign w:val="subscript"/>
        </w:rPr>
        <w:t>3</w:t>
      </w:r>
      <w:r w:rsidRPr="008C21B7">
        <w:rPr>
          <w:rFonts w:ascii="Times New Roman" w:hAnsi="Times New Roman"/>
          <w:sz w:val="28"/>
          <w:szCs w:val="28"/>
        </w:rPr>
        <w:t xml:space="preserve">) основано на реакции нейтрализации азотной кислоты газообразным </w:t>
      </w:r>
      <w:r w:rsidRPr="008C21B7">
        <w:rPr>
          <w:rFonts w:ascii="Times New Roman" w:hAnsi="Times New Roman"/>
          <w:sz w:val="28"/>
          <w:szCs w:val="28"/>
        </w:rPr>
        <w:lastRenderedPageBreak/>
        <w:t>аммиаком с последующим упариванием получе</w:t>
      </w:r>
      <w:r>
        <w:rPr>
          <w:rFonts w:ascii="Times New Roman" w:hAnsi="Times New Roman"/>
          <w:sz w:val="28"/>
          <w:szCs w:val="28"/>
        </w:rPr>
        <w:t xml:space="preserve">нного раствора нитрата аммония: </w:t>
      </w:r>
      <w:r w:rsidRPr="008C21B7">
        <w:rPr>
          <w:rFonts w:ascii="Times New Roman" w:hAnsi="Times New Roman"/>
          <w:sz w:val="28"/>
          <w:szCs w:val="28"/>
        </w:rPr>
        <w:t>НNО</w:t>
      </w:r>
      <w:r w:rsidRPr="008C21B7">
        <w:rPr>
          <w:rFonts w:ascii="Times New Roman" w:hAnsi="Times New Roman"/>
          <w:sz w:val="28"/>
          <w:szCs w:val="28"/>
          <w:vertAlign w:val="subscript"/>
        </w:rPr>
        <w:t>3</w:t>
      </w:r>
      <w:r w:rsidRPr="008C21B7">
        <w:rPr>
          <w:rFonts w:ascii="Times New Roman" w:hAnsi="Times New Roman"/>
          <w:sz w:val="28"/>
          <w:szCs w:val="28"/>
        </w:rPr>
        <w:t xml:space="preserve"> + NН3 = NН</w:t>
      </w:r>
      <w:r w:rsidRPr="008C21B7">
        <w:rPr>
          <w:rFonts w:ascii="Times New Roman" w:hAnsi="Times New Roman"/>
          <w:sz w:val="28"/>
          <w:szCs w:val="28"/>
          <w:vertAlign w:val="subscript"/>
        </w:rPr>
        <w:t>4</w:t>
      </w:r>
      <w:r w:rsidRPr="008C21B7">
        <w:rPr>
          <w:rFonts w:ascii="Times New Roman" w:hAnsi="Times New Roman"/>
          <w:sz w:val="28"/>
          <w:szCs w:val="28"/>
        </w:rPr>
        <w:t>NО</w:t>
      </w:r>
      <w:r w:rsidRPr="008C21B7">
        <w:rPr>
          <w:rFonts w:ascii="Times New Roman" w:hAnsi="Times New Roman"/>
          <w:sz w:val="28"/>
          <w:szCs w:val="28"/>
          <w:vertAlign w:val="subscript"/>
        </w:rPr>
        <w:t>3</w:t>
      </w:r>
      <w:r w:rsidRPr="008C21B7">
        <w:rPr>
          <w:rFonts w:ascii="Times New Roman" w:hAnsi="Times New Roman"/>
          <w:sz w:val="28"/>
          <w:szCs w:val="28"/>
        </w:rPr>
        <w:t xml:space="preserve"> + Q.</w:t>
      </w:r>
    </w:p>
    <w:p w:rsidR="00D62C9F" w:rsidRPr="008C21B7" w:rsidRDefault="00D62C9F" w:rsidP="00A31ABB">
      <w:pPr>
        <w:tabs>
          <w:tab w:val="right" w:leader="dot" w:pos="6521"/>
        </w:tabs>
        <w:spacing w:after="0" w:line="240" w:lineRule="auto"/>
        <w:jc w:val="both"/>
        <w:rPr>
          <w:rFonts w:ascii="Times New Roman" w:hAnsi="Times New Roman"/>
          <w:b/>
          <w:i/>
          <w:sz w:val="28"/>
          <w:szCs w:val="28"/>
        </w:rPr>
      </w:pPr>
      <w:r w:rsidRPr="008C21B7">
        <w:rPr>
          <w:rFonts w:ascii="Times New Roman" w:hAnsi="Times New Roman"/>
          <w:b/>
          <w:i/>
          <w:sz w:val="28"/>
          <w:szCs w:val="28"/>
        </w:rPr>
        <w:t>6.4. Основные технологии переработки твердого топлива.</w:t>
      </w:r>
    </w:p>
    <w:p w:rsidR="00D62C9F" w:rsidRPr="00D12CFE" w:rsidRDefault="00D62C9F" w:rsidP="00A31ABB">
      <w:pPr>
        <w:tabs>
          <w:tab w:val="right" w:leader="dot" w:pos="6521"/>
        </w:tabs>
        <w:spacing w:after="0" w:line="240" w:lineRule="auto"/>
        <w:jc w:val="both"/>
        <w:rPr>
          <w:rFonts w:ascii="Times New Roman" w:hAnsi="Times New Roman"/>
          <w:sz w:val="28"/>
          <w:szCs w:val="28"/>
        </w:rPr>
      </w:pPr>
      <w:r w:rsidRPr="00D12CFE">
        <w:rPr>
          <w:rFonts w:ascii="Times New Roman" w:hAnsi="Times New Roman"/>
          <w:i/>
          <w:sz w:val="28"/>
          <w:szCs w:val="28"/>
        </w:rPr>
        <w:t>Топливо</w:t>
      </w:r>
      <w:r w:rsidRPr="00956DD4">
        <w:rPr>
          <w:rFonts w:ascii="Times New Roman" w:hAnsi="Times New Roman"/>
          <w:sz w:val="28"/>
          <w:szCs w:val="28"/>
        </w:rPr>
        <w:t xml:space="preserve"> – это вещество, при сгорании которого выделяется значительное колич</w:t>
      </w:r>
      <w:r w:rsidRPr="00956DD4">
        <w:rPr>
          <w:rFonts w:ascii="Times New Roman" w:hAnsi="Times New Roman"/>
          <w:sz w:val="28"/>
          <w:szCs w:val="28"/>
        </w:rPr>
        <w:t>е</w:t>
      </w:r>
      <w:r w:rsidRPr="00956DD4">
        <w:rPr>
          <w:rFonts w:ascii="Times New Roman" w:hAnsi="Times New Roman"/>
          <w:sz w:val="28"/>
          <w:szCs w:val="28"/>
        </w:rPr>
        <w:t xml:space="preserve">ство теплоты. Топливо используется как источник получения тепловой энергии и как сырье в химической, металлургической и других отраслях промышленности. Все виды топлива по агрегатному состоянию разделяются на </w:t>
      </w:r>
      <w:r w:rsidRPr="00D12CFE">
        <w:rPr>
          <w:rFonts w:ascii="Times New Roman" w:hAnsi="Times New Roman"/>
          <w:i/>
          <w:sz w:val="28"/>
          <w:szCs w:val="28"/>
        </w:rPr>
        <w:t>тве</w:t>
      </w:r>
      <w:r w:rsidRPr="00D12CFE">
        <w:rPr>
          <w:rFonts w:ascii="Times New Roman" w:hAnsi="Times New Roman"/>
          <w:i/>
          <w:sz w:val="28"/>
          <w:szCs w:val="28"/>
        </w:rPr>
        <w:t>р</w:t>
      </w:r>
      <w:r w:rsidRPr="00D12CFE">
        <w:rPr>
          <w:rFonts w:ascii="Times New Roman" w:hAnsi="Times New Roman"/>
          <w:i/>
          <w:sz w:val="28"/>
          <w:szCs w:val="28"/>
        </w:rPr>
        <w:t>дые</w:t>
      </w:r>
      <w:r w:rsidRPr="00D12CFE">
        <w:rPr>
          <w:rFonts w:ascii="Times New Roman" w:hAnsi="Times New Roman"/>
          <w:sz w:val="28"/>
          <w:szCs w:val="28"/>
        </w:rPr>
        <w:t>(ископаемые угли, торф, древесина, сланцы),</w:t>
      </w:r>
      <w:r w:rsidRPr="00D12CFE">
        <w:rPr>
          <w:rFonts w:ascii="Times New Roman" w:hAnsi="Times New Roman"/>
          <w:i/>
          <w:sz w:val="28"/>
          <w:szCs w:val="28"/>
        </w:rPr>
        <w:t>жидкие</w:t>
      </w:r>
      <w:r w:rsidRPr="00956DD4">
        <w:rPr>
          <w:rFonts w:ascii="Times New Roman" w:hAnsi="Times New Roman"/>
          <w:sz w:val="28"/>
          <w:szCs w:val="28"/>
        </w:rPr>
        <w:t xml:space="preserve"> (</w:t>
      </w:r>
      <w:r w:rsidRPr="00D12CFE">
        <w:rPr>
          <w:rFonts w:ascii="Times New Roman" w:hAnsi="Times New Roman"/>
          <w:sz w:val="28"/>
          <w:szCs w:val="28"/>
        </w:rPr>
        <w:t>нефть, нефтепродукты</w:t>
      </w:r>
      <w:r w:rsidRPr="00956DD4">
        <w:rPr>
          <w:rFonts w:ascii="Times New Roman" w:hAnsi="Times New Roman"/>
          <w:sz w:val="28"/>
          <w:szCs w:val="28"/>
        </w:rPr>
        <w:t xml:space="preserve">), </w:t>
      </w:r>
      <w:r w:rsidRPr="00D12CFE">
        <w:rPr>
          <w:rFonts w:ascii="Times New Roman" w:hAnsi="Times New Roman"/>
          <w:b/>
          <w:i/>
          <w:sz w:val="28"/>
          <w:szCs w:val="28"/>
        </w:rPr>
        <w:t>газообразные</w:t>
      </w:r>
      <w:r w:rsidRPr="00956DD4">
        <w:rPr>
          <w:rFonts w:ascii="Times New Roman" w:hAnsi="Times New Roman"/>
          <w:sz w:val="28"/>
          <w:szCs w:val="28"/>
        </w:rPr>
        <w:t>(</w:t>
      </w:r>
      <w:r w:rsidRPr="00D12CFE">
        <w:rPr>
          <w:rFonts w:ascii="Times New Roman" w:hAnsi="Times New Roman"/>
          <w:sz w:val="28"/>
          <w:szCs w:val="28"/>
        </w:rPr>
        <w:t xml:space="preserve">природный и попутный газы). </w:t>
      </w:r>
    </w:p>
    <w:p w:rsidR="00D62C9F" w:rsidRPr="00956DD4" w:rsidRDefault="00D62C9F" w:rsidP="00A31ABB">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Твердое топливо подвергают </w:t>
      </w:r>
      <w:r w:rsidRPr="00516AE8">
        <w:rPr>
          <w:rFonts w:ascii="Times New Roman" w:hAnsi="Times New Roman"/>
          <w:i/>
          <w:sz w:val="28"/>
          <w:szCs w:val="28"/>
        </w:rPr>
        <w:t xml:space="preserve">химической </w:t>
      </w:r>
      <w:r w:rsidRPr="00956DD4">
        <w:rPr>
          <w:rFonts w:ascii="Times New Roman" w:hAnsi="Times New Roman"/>
          <w:sz w:val="28"/>
          <w:szCs w:val="28"/>
        </w:rPr>
        <w:t xml:space="preserve">переработке следующими способами: </w:t>
      </w:r>
    </w:p>
    <w:p w:rsidR="00D62C9F" w:rsidRPr="00516AE8" w:rsidRDefault="00D62C9F" w:rsidP="00A31ABB">
      <w:pPr>
        <w:tabs>
          <w:tab w:val="right" w:leader="dot" w:pos="6521"/>
        </w:tabs>
        <w:spacing w:after="0" w:line="240" w:lineRule="auto"/>
        <w:ind w:left="1162" w:hanging="1162"/>
        <w:jc w:val="both"/>
        <w:rPr>
          <w:rFonts w:ascii="Times New Roman" w:hAnsi="Times New Roman"/>
          <w:i/>
          <w:sz w:val="28"/>
          <w:szCs w:val="28"/>
        </w:rPr>
      </w:pPr>
      <w:r w:rsidRPr="00956DD4">
        <w:rPr>
          <w:rFonts w:ascii="Times New Roman" w:hAnsi="Times New Roman"/>
          <w:sz w:val="28"/>
          <w:szCs w:val="28"/>
        </w:rPr>
        <w:t xml:space="preserve">1. </w:t>
      </w:r>
      <w:r w:rsidRPr="00516AE8">
        <w:rPr>
          <w:rFonts w:ascii="Times New Roman" w:hAnsi="Times New Roman"/>
          <w:i/>
          <w:sz w:val="28"/>
          <w:szCs w:val="28"/>
        </w:rPr>
        <w:t xml:space="preserve">пиролизом, </w:t>
      </w:r>
    </w:p>
    <w:p w:rsidR="00D62C9F" w:rsidRPr="00516AE8" w:rsidRDefault="00D62C9F" w:rsidP="00A31ABB">
      <w:pPr>
        <w:tabs>
          <w:tab w:val="right" w:leader="dot" w:pos="6521"/>
        </w:tabs>
        <w:spacing w:after="0" w:line="240" w:lineRule="auto"/>
        <w:ind w:left="1162" w:hanging="1162"/>
        <w:jc w:val="both"/>
        <w:rPr>
          <w:rFonts w:ascii="Times New Roman" w:hAnsi="Times New Roman"/>
          <w:i/>
          <w:sz w:val="28"/>
          <w:szCs w:val="28"/>
        </w:rPr>
      </w:pPr>
      <w:r w:rsidRPr="00516AE8">
        <w:rPr>
          <w:rFonts w:ascii="Times New Roman" w:hAnsi="Times New Roman"/>
          <w:i/>
          <w:sz w:val="28"/>
          <w:szCs w:val="28"/>
        </w:rPr>
        <w:t>2. газификацией.</w:t>
      </w:r>
    </w:p>
    <w:p w:rsidR="00D62C9F" w:rsidRPr="00516AE8" w:rsidRDefault="00D62C9F" w:rsidP="00A31ABB">
      <w:pPr>
        <w:tabs>
          <w:tab w:val="right" w:leader="dot" w:pos="6521"/>
        </w:tabs>
        <w:spacing w:after="0" w:line="240" w:lineRule="auto"/>
        <w:ind w:left="1162" w:hanging="1162"/>
        <w:jc w:val="both"/>
        <w:rPr>
          <w:rFonts w:ascii="Times New Roman" w:hAnsi="Times New Roman"/>
          <w:i/>
          <w:sz w:val="28"/>
          <w:szCs w:val="28"/>
        </w:rPr>
      </w:pPr>
      <w:r w:rsidRPr="00516AE8">
        <w:rPr>
          <w:rFonts w:ascii="Times New Roman" w:hAnsi="Times New Roman"/>
          <w:i/>
          <w:sz w:val="28"/>
          <w:szCs w:val="28"/>
        </w:rPr>
        <w:t>3.гидрированием,</w:t>
      </w:r>
    </w:p>
    <w:p w:rsidR="00D62C9F" w:rsidRPr="00516AE8" w:rsidRDefault="00D62C9F" w:rsidP="00A31ABB">
      <w:pPr>
        <w:tabs>
          <w:tab w:val="right" w:leader="dot" w:pos="6521"/>
        </w:tabs>
        <w:spacing w:after="0" w:line="240" w:lineRule="auto"/>
        <w:ind w:left="1162" w:hanging="1162"/>
        <w:jc w:val="both"/>
        <w:rPr>
          <w:rFonts w:ascii="Times New Roman" w:hAnsi="Times New Roman"/>
          <w:i/>
          <w:sz w:val="28"/>
          <w:szCs w:val="28"/>
        </w:rPr>
      </w:pPr>
      <w:r w:rsidRPr="00516AE8">
        <w:rPr>
          <w:rFonts w:ascii="Times New Roman" w:hAnsi="Times New Roman"/>
          <w:i/>
          <w:sz w:val="28"/>
          <w:szCs w:val="28"/>
        </w:rPr>
        <w:t>4.термическим растворением.</w:t>
      </w:r>
    </w:p>
    <w:p w:rsidR="00D62C9F" w:rsidRPr="00956DD4" w:rsidRDefault="00D62C9F" w:rsidP="00A31ABB">
      <w:pPr>
        <w:tabs>
          <w:tab w:val="right" w:leader="dot" w:pos="6521"/>
        </w:tabs>
        <w:spacing w:after="0" w:line="240" w:lineRule="auto"/>
        <w:jc w:val="both"/>
        <w:rPr>
          <w:rFonts w:ascii="Times New Roman" w:hAnsi="Times New Roman"/>
          <w:sz w:val="28"/>
          <w:szCs w:val="28"/>
        </w:rPr>
      </w:pPr>
      <w:r w:rsidRPr="00D12CFE">
        <w:rPr>
          <w:rFonts w:ascii="Times New Roman" w:hAnsi="Times New Roman"/>
          <w:i/>
          <w:sz w:val="28"/>
          <w:szCs w:val="28"/>
        </w:rPr>
        <w:t>Пиролиз</w:t>
      </w:r>
      <w:r>
        <w:rPr>
          <w:rFonts w:ascii="Times New Roman" w:hAnsi="Times New Roman"/>
          <w:sz w:val="28"/>
          <w:szCs w:val="28"/>
        </w:rPr>
        <w:t xml:space="preserve"> (</w:t>
      </w:r>
      <w:r w:rsidRPr="00516AE8">
        <w:rPr>
          <w:rFonts w:ascii="Times New Roman" w:hAnsi="Times New Roman"/>
          <w:i/>
          <w:sz w:val="28"/>
          <w:szCs w:val="28"/>
        </w:rPr>
        <w:t>сухая перегонка, коксование</w:t>
      </w:r>
      <w:r>
        <w:rPr>
          <w:rFonts w:ascii="Times New Roman" w:hAnsi="Times New Roman"/>
          <w:sz w:val="28"/>
          <w:szCs w:val="28"/>
        </w:rPr>
        <w:t>)</w:t>
      </w:r>
      <w:r w:rsidRPr="00956DD4">
        <w:rPr>
          <w:rFonts w:ascii="Times New Roman" w:hAnsi="Times New Roman"/>
          <w:sz w:val="28"/>
          <w:szCs w:val="28"/>
        </w:rPr>
        <w:t xml:space="preserve">– это процесс термического разложения топлива </w:t>
      </w:r>
      <w:r>
        <w:rPr>
          <w:rFonts w:ascii="Times New Roman" w:hAnsi="Times New Roman"/>
          <w:sz w:val="28"/>
          <w:szCs w:val="28"/>
        </w:rPr>
        <w:t>, чаще всего каменного угля при температуре 1000 °С</w:t>
      </w:r>
      <w:r w:rsidRPr="00956DD4">
        <w:rPr>
          <w:rFonts w:ascii="Times New Roman" w:hAnsi="Times New Roman"/>
          <w:sz w:val="28"/>
          <w:szCs w:val="28"/>
        </w:rPr>
        <w:t xml:space="preserve"> без доступа возд</w:t>
      </w:r>
      <w:r w:rsidRPr="00956DD4">
        <w:rPr>
          <w:rFonts w:ascii="Times New Roman" w:hAnsi="Times New Roman"/>
          <w:sz w:val="28"/>
          <w:szCs w:val="28"/>
        </w:rPr>
        <w:t>у</w:t>
      </w:r>
      <w:r w:rsidRPr="00956DD4">
        <w:rPr>
          <w:rFonts w:ascii="Times New Roman" w:hAnsi="Times New Roman"/>
          <w:sz w:val="28"/>
          <w:szCs w:val="28"/>
        </w:rPr>
        <w:t xml:space="preserve">ха. Основная цель – получение металлургического </w:t>
      </w:r>
      <w:r w:rsidRPr="00516AE8">
        <w:rPr>
          <w:rFonts w:ascii="Times New Roman" w:hAnsi="Times New Roman"/>
          <w:i/>
          <w:sz w:val="28"/>
          <w:szCs w:val="28"/>
        </w:rPr>
        <w:t>кокса</w:t>
      </w:r>
      <w:r w:rsidRPr="00956DD4">
        <w:rPr>
          <w:rFonts w:ascii="Times New Roman" w:hAnsi="Times New Roman"/>
          <w:sz w:val="28"/>
          <w:szCs w:val="28"/>
        </w:rPr>
        <w:t>. Коксохимическое пр</w:t>
      </w:r>
      <w:r w:rsidRPr="00956DD4">
        <w:rPr>
          <w:rFonts w:ascii="Times New Roman" w:hAnsi="Times New Roman"/>
          <w:sz w:val="28"/>
          <w:szCs w:val="28"/>
        </w:rPr>
        <w:t>о</w:t>
      </w:r>
      <w:r w:rsidRPr="00956DD4">
        <w:rPr>
          <w:rFonts w:ascii="Times New Roman" w:hAnsi="Times New Roman"/>
          <w:sz w:val="28"/>
          <w:szCs w:val="28"/>
        </w:rPr>
        <w:t>изводство является одним из основных в химической переработке ископаемых у</w:t>
      </w:r>
      <w:r w:rsidRPr="00956DD4">
        <w:rPr>
          <w:rFonts w:ascii="Times New Roman" w:hAnsi="Times New Roman"/>
          <w:sz w:val="28"/>
          <w:szCs w:val="28"/>
        </w:rPr>
        <w:t>г</w:t>
      </w:r>
      <w:r w:rsidRPr="00956DD4">
        <w:rPr>
          <w:rFonts w:ascii="Times New Roman" w:hAnsi="Times New Roman"/>
          <w:sz w:val="28"/>
          <w:szCs w:val="28"/>
        </w:rPr>
        <w:t xml:space="preserve">лей. В результате коксования углей получают следующие продукты: </w:t>
      </w:r>
    </w:p>
    <w:p w:rsidR="00D62C9F" w:rsidRDefault="00D62C9F" w:rsidP="00A31ABB">
      <w:pPr>
        <w:tabs>
          <w:tab w:val="right" w:leader="dot" w:pos="6521"/>
        </w:tabs>
        <w:spacing w:after="0" w:line="240" w:lineRule="auto"/>
        <w:ind w:left="1162" w:hanging="1162"/>
        <w:jc w:val="both"/>
        <w:rPr>
          <w:rFonts w:ascii="Times New Roman" w:hAnsi="Times New Roman"/>
          <w:sz w:val="28"/>
          <w:szCs w:val="28"/>
        </w:rPr>
      </w:pPr>
      <w:r w:rsidRPr="00516AE8">
        <w:rPr>
          <w:rFonts w:ascii="Times New Roman" w:hAnsi="Times New Roman"/>
          <w:sz w:val="28"/>
          <w:szCs w:val="28"/>
        </w:rPr>
        <w:t>■</w:t>
      </w:r>
      <w:r>
        <w:rPr>
          <w:rFonts w:ascii="Times New Roman" w:hAnsi="Times New Roman"/>
          <w:sz w:val="28"/>
          <w:szCs w:val="28"/>
        </w:rPr>
        <w:t xml:space="preserve"> к</w:t>
      </w:r>
      <w:r w:rsidRPr="00956DD4">
        <w:rPr>
          <w:rFonts w:ascii="Times New Roman" w:hAnsi="Times New Roman"/>
          <w:sz w:val="28"/>
          <w:szCs w:val="28"/>
        </w:rPr>
        <w:t>окс - продукт темно-серого цвета, пористость которого составляет 45-</w:t>
      </w:r>
      <w:r>
        <w:rPr>
          <w:rFonts w:ascii="Times New Roman" w:hAnsi="Times New Roman"/>
          <w:sz w:val="28"/>
          <w:szCs w:val="28"/>
        </w:rPr>
        <w:t>55 %,</w:t>
      </w:r>
    </w:p>
    <w:p w:rsidR="00D62C9F" w:rsidRPr="00956DD4" w:rsidRDefault="00D62C9F" w:rsidP="00A31ABB">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содержит 97-98 % углерода,</w:t>
      </w:r>
    </w:p>
    <w:p w:rsidR="00D62C9F" w:rsidRDefault="00D62C9F" w:rsidP="00A31ABB">
      <w:pPr>
        <w:tabs>
          <w:tab w:val="right" w:leader="dot" w:pos="6521"/>
        </w:tabs>
        <w:spacing w:after="0" w:line="240" w:lineRule="auto"/>
        <w:ind w:left="1162" w:hanging="1162"/>
        <w:jc w:val="both"/>
        <w:rPr>
          <w:rFonts w:ascii="Times New Roman" w:hAnsi="Times New Roman"/>
          <w:sz w:val="28"/>
          <w:szCs w:val="28"/>
        </w:rPr>
      </w:pPr>
      <w:r w:rsidRPr="00516AE8">
        <w:rPr>
          <w:rFonts w:ascii="Times New Roman" w:hAnsi="Times New Roman"/>
          <w:sz w:val="28"/>
          <w:szCs w:val="28"/>
        </w:rPr>
        <w:t>■</w:t>
      </w:r>
      <w:r>
        <w:rPr>
          <w:rFonts w:ascii="Times New Roman" w:hAnsi="Times New Roman"/>
          <w:sz w:val="28"/>
          <w:szCs w:val="28"/>
        </w:rPr>
        <w:t xml:space="preserve"> о</w:t>
      </w:r>
      <w:r w:rsidRPr="00956DD4">
        <w:rPr>
          <w:rFonts w:ascii="Times New Roman" w:hAnsi="Times New Roman"/>
          <w:sz w:val="28"/>
          <w:szCs w:val="28"/>
        </w:rPr>
        <w:t>братный ко</w:t>
      </w:r>
      <w:r>
        <w:rPr>
          <w:rFonts w:ascii="Times New Roman" w:hAnsi="Times New Roman"/>
          <w:sz w:val="28"/>
          <w:szCs w:val="28"/>
        </w:rPr>
        <w:t>ксовый газ ( 60 % водорода,</w:t>
      </w:r>
      <w:r w:rsidRPr="00956DD4">
        <w:rPr>
          <w:rFonts w:ascii="Times New Roman" w:hAnsi="Times New Roman"/>
          <w:sz w:val="28"/>
          <w:szCs w:val="28"/>
        </w:rPr>
        <w:t xml:space="preserve"> 25 % метана, остальное - азот, </w:t>
      </w:r>
      <w:r>
        <w:rPr>
          <w:rFonts w:ascii="Times New Roman" w:hAnsi="Times New Roman"/>
          <w:sz w:val="28"/>
          <w:szCs w:val="28"/>
        </w:rPr>
        <w:t>окись</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углерода, углекислый газ, </w:t>
      </w:r>
      <w:r w:rsidRPr="00956DD4">
        <w:rPr>
          <w:rFonts w:ascii="Times New Roman" w:hAnsi="Times New Roman"/>
          <w:sz w:val="28"/>
          <w:szCs w:val="28"/>
        </w:rPr>
        <w:t>кислород, непредельные углеводороды</w:t>
      </w:r>
      <w:r>
        <w:rPr>
          <w:rFonts w:ascii="Times New Roman" w:hAnsi="Times New Roman"/>
          <w:sz w:val="28"/>
          <w:szCs w:val="28"/>
        </w:rPr>
        <w:t>)</w:t>
      </w:r>
      <w:r w:rsidRPr="00956DD4">
        <w:rPr>
          <w:rFonts w:ascii="Times New Roman" w:hAnsi="Times New Roman"/>
          <w:sz w:val="28"/>
          <w:szCs w:val="28"/>
        </w:rPr>
        <w:t>. Применяется</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для подогрева воздуха в доменных печах, для обогрева сталеплавильных, коксов</w:t>
      </w:r>
    </w:p>
    <w:p w:rsidR="00D62C9F" w:rsidRPr="00956DD4" w:rsidRDefault="00D62C9F" w:rsidP="00D12CFE">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ых</w:t>
      </w:r>
      <w:proofErr w:type="spellEnd"/>
      <w:r w:rsidRPr="00956DD4">
        <w:rPr>
          <w:rFonts w:ascii="Times New Roman" w:hAnsi="Times New Roman"/>
          <w:sz w:val="28"/>
          <w:szCs w:val="28"/>
        </w:rPr>
        <w:t xml:space="preserve"> и других печей, служит также сырьем для </w:t>
      </w:r>
      <w:r>
        <w:rPr>
          <w:rFonts w:ascii="Times New Roman" w:hAnsi="Times New Roman"/>
          <w:sz w:val="28"/>
          <w:szCs w:val="28"/>
        </w:rPr>
        <w:t>производства водорода и аммиака,</w:t>
      </w:r>
    </w:p>
    <w:p w:rsidR="00D62C9F" w:rsidRDefault="00D62C9F" w:rsidP="00A31ABB">
      <w:pPr>
        <w:tabs>
          <w:tab w:val="right" w:leader="dot" w:pos="6521"/>
        </w:tabs>
        <w:spacing w:after="0" w:line="240" w:lineRule="auto"/>
        <w:ind w:left="1162" w:hanging="1162"/>
        <w:jc w:val="both"/>
        <w:rPr>
          <w:rFonts w:ascii="Times New Roman" w:hAnsi="Times New Roman"/>
          <w:sz w:val="28"/>
          <w:szCs w:val="28"/>
        </w:rPr>
      </w:pPr>
      <w:r w:rsidRPr="00516AE8">
        <w:rPr>
          <w:rFonts w:ascii="Times New Roman" w:hAnsi="Times New Roman"/>
          <w:sz w:val="28"/>
          <w:szCs w:val="28"/>
        </w:rPr>
        <w:t>■</w:t>
      </w:r>
      <w:r>
        <w:rPr>
          <w:rFonts w:ascii="Times New Roman" w:hAnsi="Times New Roman"/>
          <w:sz w:val="28"/>
          <w:szCs w:val="28"/>
        </w:rPr>
        <w:t xml:space="preserve"> с</w:t>
      </w:r>
      <w:r w:rsidRPr="00956DD4">
        <w:rPr>
          <w:rFonts w:ascii="Times New Roman" w:hAnsi="Times New Roman"/>
          <w:sz w:val="28"/>
          <w:szCs w:val="28"/>
        </w:rPr>
        <w:t>ырой бензол состоит из бензола, толуола, ксилола, сероуглерода, фенолов и</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др. Вещества, входящие в состав</w:t>
      </w:r>
      <w:r w:rsidR="00351BFA">
        <w:rPr>
          <w:rFonts w:ascii="Times New Roman" w:hAnsi="Times New Roman"/>
          <w:sz w:val="28"/>
          <w:szCs w:val="28"/>
        </w:rPr>
        <w:t xml:space="preserve"> </w:t>
      </w:r>
      <w:r w:rsidRPr="00956DD4">
        <w:rPr>
          <w:rFonts w:ascii="Times New Roman" w:hAnsi="Times New Roman"/>
          <w:sz w:val="28"/>
          <w:szCs w:val="28"/>
        </w:rPr>
        <w:t xml:space="preserve">сырого бензола, широко используются в </w:t>
      </w:r>
      <w:proofErr w:type="spellStart"/>
      <w:r w:rsidRPr="00956DD4">
        <w:rPr>
          <w:rFonts w:ascii="Times New Roman" w:hAnsi="Times New Roman"/>
          <w:sz w:val="28"/>
          <w:szCs w:val="28"/>
        </w:rPr>
        <w:t>произ</w:t>
      </w:r>
      <w:proofErr w:type="spellEnd"/>
      <w:r>
        <w:rPr>
          <w:rFonts w:ascii="Times New Roman" w:hAnsi="Times New Roman"/>
          <w:sz w:val="28"/>
          <w:szCs w:val="28"/>
        </w:rPr>
        <w:t>-</w:t>
      </w:r>
    </w:p>
    <w:p w:rsidR="00D62C9F" w:rsidRDefault="00D62C9F" w:rsidP="00D12CFE">
      <w:pPr>
        <w:tabs>
          <w:tab w:val="right" w:leader="dot" w:pos="6521"/>
        </w:tabs>
        <w:spacing w:after="0" w:line="240" w:lineRule="auto"/>
        <w:ind w:left="1162" w:hanging="1162"/>
        <w:jc w:val="both"/>
        <w:rPr>
          <w:rFonts w:ascii="Times New Roman" w:hAnsi="Times New Roman"/>
          <w:sz w:val="28"/>
          <w:szCs w:val="28"/>
        </w:rPr>
      </w:pPr>
      <w:proofErr w:type="spellStart"/>
      <w:r w:rsidRPr="00956DD4">
        <w:rPr>
          <w:rFonts w:ascii="Times New Roman" w:hAnsi="Times New Roman"/>
          <w:sz w:val="28"/>
          <w:szCs w:val="28"/>
        </w:rPr>
        <w:t>водстве</w:t>
      </w:r>
      <w:proofErr w:type="spellEnd"/>
      <w:r w:rsidRPr="00956DD4">
        <w:rPr>
          <w:rFonts w:ascii="Times New Roman" w:hAnsi="Times New Roman"/>
          <w:sz w:val="28"/>
          <w:szCs w:val="28"/>
        </w:rPr>
        <w:t xml:space="preserve"> полимеров, красителей, лекарственных препаратов, взрывч</w:t>
      </w:r>
      <w:r>
        <w:rPr>
          <w:rFonts w:ascii="Times New Roman" w:hAnsi="Times New Roman"/>
          <w:sz w:val="28"/>
          <w:szCs w:val="28"/>
        </w:rPr>
        <w:t>атых веществ,</w:t>
      </w:r>
    </w:p>
    <w:p w:rsidR="00D62C9F" w:rsidRPr="00956DD4" w:rsidRDefault="00D62C9F" w:rsidP="00D12CFE">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ядохимикатов и др.,</w:t>
      </w:r>
    </w:p>
    <w:p w:rsidR="00D62C9F" w:rsidRPr="00C60BE1" w:rsidRDefault="00D62C9F" w:rsidP="00A31ABB">
      <w:pPr>
        <w:tabs>
          <w:tab w:val="right" w:leader="dot" w:pos="6521"/>
        </w:tabs>
        <w:spacing w:after="0" w:line="240" w:lineRule="auto"/>
        <w:jc w:val="both"/>
        <w:rPr>
          <w:rFonts w:ascii="Times New Roman" w:hAnsi="Times New Roman"/>
          <w:sz w:val="28"/>
          <w:szCs w:val="28"/>
        </w:rPr>
      </w:pPr>
      <w:r w:rsidRPr="00516AE8">
        <w:rPr>
          <w:rFonts w:ascii="Times New Roman" w:hAnsi="Times New Roman"/>
          <w:sz w:val="28"/>
          <w:szCs w:val="28"/>
        </w:rPr>
        <w:t>■</w:t>
      </w:r>
      <w:r>
        <w:rPr>
          <w:rFonts w:ascii="Times New Roman" w:hAnsi="Times New Roman"/>
          <w:sz w:val="28"/>
          <w:szCs w:val="28"/>
        </w:rPr>
        <w:t xml:space="preserve"> к</w:t>
      </w:r>
      <w:r w:rsidRPr="00C60BE1">
        <w:rPr>
          <w:rFonts w:ascii="Times New Roman" w:hAnsi="Times New Roman"/>
          <w:sz w:val="28"/>
          <w:szCs w:val="28"/>
        </w:rPr>
        <w:t>аменноугольная смола является смесью ароматических углеводородов. Ее и</w:t>
      </w:r>
      <w:r w:rsidRPr="00C60BE1">
        <w:rPr>
          <w:rFonts w:ascii="Times New Roman" w:hAnsi="Times New Roman"/>
          <w:sz w:val="28"/>
          <w:szCs w:val="28"/>
        </w:rPr>
        <w:t>с</w:t>
      </w:r>
      <w:r w:rsidRPr="00C60BE1">
        <w:rPr>
          <w:rFonts w:ascii="Times New Roman" w:hAnsi="Times New Roman"/>
          <w:sz w:val="28"/>
          <w:szCs w:val="28"/>
        </w:rPr>
        <w:t>пользуют для производства красителей, химически волокон, пластических масс, в фармацевтической промышленности, а также для производства различных техн</w:t>
      </w:r>
      <w:r w:rsidRPr="00C60BE1">
        <w:rPr>
          <w:rFonts w:ascii="Times New Roman" w:hAnsi="Times New Roman"/>
          <w:sz w:val="28"/>
          <w:szCs w:val="28"/>
        </w:rPr>
        <w:t>и</w:t>
      </w:r>
      <w:r w:rsidRPr="00C60BE1">
        <w:rPr>
          <w:rFonts w:ascii="Times New Roman" w:hAnsi="Times New Roman"/>
          <w:sz w:val="28"/>
          <w:szCs w:val="28"/>
        </w:rPr>
        <w:t>ческих масел.</w:t>
      </w:r>
    </w:p>
    <w:p w:rsidR="00D62C9F" w:rsidRDefault="00D62C9F" w:rsidP="00A31ABB">
      <w:pPr>
        <w:tabs>
          <w:tab w:val="right" w:leader="dot" w:pos="6521"/>
        </w:tabs>
        <w:spacing w:after="0" w:line="240" w:lineRule="auto"/>
        <w:ind w:left="1162" w:hanging="1162"/>
        <w:jc w:val="both"/>
        <w:rPr>
          <w:rFonts w:ascii="Times New Roman" w:hAnsi="Times New Roman"/>
          <w:sz w:val="28"/>
          <w:szCs w:val="28"/>
        </w:rPr>
      </w:pPr>
      <w:r w:rsidRPr="00D12CFE">
        <w:rPr>
          <w:rFonts w:ascii="Times New Roman" w:hAnsi="Times New Roman"/>
          <w:i/>
          <w:sz w:val="28"/>
          <w:szCs w:val="28"/>
        </w:rPr>
        <w:t>Газификация</w:t>
      </w:r>
      <w:r w:rsidRPr="00956DD4">
        <w:rPr>
          <w:rFonts w:ascii="Times New Roman" w:hAnsi="Times New Roman"/>
          <w:sz w:val="28"/>
          <w:szCs w:val="28"/>
        </w:rPr>
        <w:t xml:space="preserve"> – процесс превращения твердого топлива в горючие газы под</w:t>
      </w:r>
    </w:p>
    <w:p w:rsidR="00D62C9F" w:rsidRDefault="00D62C9F" w:rsidP="00CB27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д</w:t>
      </w:r>
      <w:r>
        <w:rPr>
          <w:rFonts w:ascii="Times New Roman" w:hAnsi="Times New Roman"/>
          <w:sz w:val="28"/>
          <w:szCs w:val="28"/>
        </w:rPr>
        <w:t>ействием газифицирующих агентов(</w:t>
      </w:r>
      <w:r w:rsidRPr="00516AE8">
        <w:rPr>
          <w:rFonts w:ascii="Times New Roman" w:hAnsi="Times New Roman"/>
          <w:i/>
          <w:sz w:val="28"/>
          <w:szCs w:val="28"/>
        </w:rPr>
        <w:t>воздух, кислород, водород, водяной пар</w:t>
      </w:r>
      <w:r>
        <w:rPr>
          <w:rFonts w:ascii="Times New Roman" w:hAnsi="Times New Roman"/>
          <w:sz w:val="28"/>
          <w:szCs w:val="28"/>
        </w:rPr>
        <w:t>)</w:t>
      </w:r>
      <w:r w:rsidRPr="00956DD4">
        <w:rPr>
          <w:rFonts w:ascii="Times New Roman" w:hAnsi="Times New Roman"/>
          <w:sz w:val="28"/>
          <w:szCs w:val="28"/>
        </w:rPr>
        <w:t xml:space="preserve">. </w:t>
      </w:r>
    </w:p>
    <w:p w:rsidR="00D62C9F" w:rsidRPr="00956DD4" w:rsidRDefault="00D62C9F" w:rsidP="00CB27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При</w:t>
      </w:r>
      <w:r w:rsidR="00351BFA">
        <w:rPr>
          <w:rFonts w:ascii="Times New Roman" w:hAnsi="Times New Roman"/>
          <w:sz w:val="28"/>
          <w:szCs w:val="28"/>
        </w:rPr>
        <w:t xml:space="preserve"> </w:t>
      </w:r>
      <w:r w:rsidRPr="00956DD4">
        <w:rPr>
          <w:rFonts w:ascii="Times New Roman" w:hAnsi="Times New Roman"/>
          <w:sz w:val="28"/>
          <w:szCs w:val="28"/>
        </w:rPr>
        <w:t>газификации топливо превращается в генераторные газы и золу.</w:t>
      </w:r>
    </w:p>
    <w:p w:rsidR="00D62C9F" w:rsidRDefault="00D62C9F" w:rsidP="00CB27A0">
      <w:pPr>
        <w:tabs>
          <w:tab w:val="right" w:leader="dot" w:pos="6521"/>
        </w:tabs>
        <w:spacing w:after="0" w:line="240" w:lineRule="auto"/>
        <w:ind w:left="1162" w:hanging="1162"/>
        <w:jc w:val="both"/>
        <w:rPr>
          <w:rFonts w:ascii="Times New Roman" w:hAnsi="Times New Roman"/>
          <w:i/>
          <w:sz w:val="28"/>
          <w:szCs w:val="28"/>
        </w:rPr>
      </w:pPr>
      <w:r w:rsidRPr="00D12CFE">
        <w:rPr>
          <w:rFonts w:ascii="Times New Roman" w:hAnsi="Times New Roman"/>
          <w:i/>
          <w:sz w:val="28"/>
          <w:szCs w:val="28"/>
        </w:rPr>
        <w:t>Гидрировани</w:t>
      </w:r>
      <w:proofErr w:type="gramStart"/>
      <w:r w:rsidRPr="00D12CFE">
        <w:rPr>
          <w:rFonts w:ascii="Times New Roman" w:hAnsi="Times New Roman"/>
          <w:i/>
          <w:sz w:val="28"/>
          <w:szCs w:val="28"/>
        </w:rPr>
        <w:t>е</w:t>
      </w:r>
      <w:r>
        <w:rPr>
          <w:rFonts w:ascii="Times New Roman" w:hAnsi="Times New Roman"/>
          <w:sz w:val="28"/>
          <w:szCs w:val="28"/>
        </w:rPr>
        <w:t>–</w:t>
      </w:r>
      <w:proofErr w:type="gramEnd"/>
      <w:r>
        <w:rPr>
          <w:rFonts w:ascii="Times New Roman" w:hAnsi="Times New Roman"/>
          <w:sz w:val="28"/>
          <w:szCs w:val="28"/>
        </w:rPr>
        <w:t xml:space="preserve"> процесс термического разложения</w:t>
      </w:r>
      <w:r w:rsidRPr="00956DD4">
        <w:rPr>
          <w:rFonts w:ascii="Times New Roman" w:hAnsi="Times New Roman"/>
          <w:sz w:val="28"/>
          <w:szCs w:val="28"/>
        </w:rPr>
        <w:t xml:space="preserve"> угля с образованием </w:t>
      </w:r>
      <w:proofErr w:type="spellStart"/>
      <w:r>
        <w:rPr>
          <w:rFonts w:ascii="Times New Roman" w:hAnsi="Times New Roman"/>
          <w:i/>
          <w:sz w:val="28"/>
          <w:szCs w:val="28"/>
        </w:rPr>
        <w:t>соеди</w:t>
      </w:r>
      <w:proofErr w:type="spellEnd"/>
      <w:r w:rsidR="00351BFA">
        <w:rPr>
          <w:rFonts w:ascii="Times New Roman" w:hAnsi="Times New Roman"/>
          <w:i/>
          <w:sz w:val="28"/>
          <w:szCs w:val="28"/>
        </w:rPr>
        <w:t>-</w:t>
      </w:r>
    </w:p>
    <w:p w:rsidR="00D62C9F" w:rsidRPr="00CB27A0" w:rsidRDefault="00D62C9F" w:rsidP="00CB27A0">
      <w:pPr>
        <w:tabs>
          <w:tab w:val="right" w:leader="dot" w:pos="6521"/>
        </w:tabs>
        <w:spacing w:after="0" w:line="240" w:lineRule="auto"/>
        <w:ind w:left="1162" w:hanging="1162"/>
        <w:jc w:val="both"/>
        <w:rPr>
          <w:rFonts w:ascii="Times New Roman" w:hAnsi="Times New Roman"/>
          <w:i/>
          <w:sz w:val="28"/>
          <w:szCs w:val="28"/>
        </w:rPr>
      </w:pPr>
      <w:r>
        <w:rPr>
          <w:rFonts w:ascii="Times New Roman" w:hAnsi="Times New Roman"/>
          <w:i/>
          <w:sz w:val="28"/>
          <w:szCs w:val="28"/>
        </w:rPr>
        <w:t>нений</w:t>
      </w:r>
      <w:r w:rsidRPr="00956DD4">
        <w:rPr>
          <w:rFonts w:ascii="Times New Roman" w:hAnsi="Times New Roman"/>
          <w:sz w:val="28"/>
          <w:szCs w:val="28"/>
        </w:rPr>
        <w:t>, более богатых водородом, чем сырье. Химические реакции протекают под</w:t>
      </w:r>
    </w:p>
    <w:p w:rsidR="00D62C9F" w:rsidRPr="00CB27A0" w:rsidRDefault="00D62C9F" w:rsidP="00CB27A0">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высоким давлением (20–70 МПа) и в присутствии катализаторов. </w:t>
      </w:r>
      <w:r w:rsidRPr="00516AE8">
        <w:rPr>
          <w:rFonts w:ascii="Times New Roman" w:hAnsi="Times New Roman"/>
          <w:i/>
          <w:sz w:val="28"/>
          <w:szCs w:val="28"/>
        </w:rPr>
        <w:t>Цель –</w:t>
      </w:r>
    </w:p>
    <w:p w:rsidR="00D62C9F" w:rsidRDefault="00D62C9F" w:rsidP="00A31ABB">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 xml:space="preserve"> получение максимального количества жидких продуктов или природного газа с</w:t>
      </w:r>
    </w:p>
    <w:p w:rsidR="00D62C9F" w:rsidRPr="00956DD4" w:rsidRDefault="00D62C9F" w:rsidP="00A31ABB">
      <w:pPr>
        <w:tabs>
          <w:tab w:val="right" w:leader="dot" w:pos="6521"/>
        </w:tabs>
        <w:spacing w:after="0" w:line="240" w:lineRule="auto"/>
        <w:ind w:left="1162" w:hanging="1162"/>
        <w:jc w:val="both"/>
        <w:rPr>
          <w:rFonts w:ascii="Times New Roman" w:hAnsi="Times New Roman"/>
          <w:sz w:val="28"/>
          <w:szCs w:val="28"/>
        </w:rPr>
      </w:pPr>
      <w:r w:rsidRPr="00956DD4">
        <w:rPr>
          <w:rFonts w:ascii="Times New Roman" w:hAnsi="Times New Roman"/>
          <w:sz w:val="28"/>
          <w:szCs w:val="28"/>
        </w:rPr>
        <w:t>высокой теплотой сгорания.</w:t>
      </w:r>
    </w:p>
    <w:p w:rsidR="00D62C9F" w:rsidRPr="00956DD4" w:rsidRDefault="00D62C9F" w:rsidP="00A31ABB">
      <w:pPr>
        <w:tabs>
          <w:tab w:val="right" w:leader="dot" w:pos="6521"/>
        </w:tabs>
        <w:spacing w:after="0" w:line="240" w:lineRule="auto"/>
        <w:jc w:val="both"/>
        <w:rPr>
          <w:rFonts w:ascii="Times New Roman" w:hAnsi="Times New Roman"/>
          <w:sz w:val="28"/>
          <w:szCs w:val="28"/>
        </w:rPr>
      </w:pPr>
      <w:r w:rsidRPr="00CB27A0">
        <w:rPr>
          <w:rFonts w:ascii="Times New Roman" w:hAnsi="Times New Roman"/>
          <w:i/>
          <w:sz w:val="28"/>
          <w:szCs w:val="28"/>
        </w:rPr>
        <w:t>Термическое растворение</w:t>
      </w:r>
      <w:r>
        <w:rPr>
          <w:rFonts w:ascii="Times New Roman" w:hAnsi="Times New Roman"/>
          <w:sz w:val="28"/>
          <w:szCs w:val="28"/>
        </w:rPr>
        <w:t xml:space="preserve"> (</w:t>
      </w:r>
      <w:r w:rsidRPr="00516AE8">
        <w:rPr>
          <w:rFonts w:ascii="Times New Roman" w:hAnsi="Times New Roman"/>
          <w:i/>
          <w:sz w:val="28"/>
          <w:szCs w:val="28"/>
        </w:rPr>
        <w:t>сжижение)</w:t>
      </w:r>
      <w:r w:rsidRPr="00956DD4">
        <w:rPr>
          <w:rFonts w:ascii="Times New Roman" w:hAnsi="Times New Roman"/>
          <w:sz w:val="28"/>
          <w:szCs w:val="28"/>
        </w:rPr>
        <w:t xml:space="preserve"> – это воздействие на измельченное топл</w:t>
      </w:r>
      <w:r w:rsidRPr="00956DD4">
        <w:rPr>
          <w:rFonts w:ascii="Times New Roman" w:hAnsi="Times New Roman"/>
          <w:sz w:val="28"/>
          <w:szCs w:val="28"/>
        </w:rPr>
        <w:t>и</w:t>
      </w:r>
      <w:r w:rsidRPr="00956DD4">
        <w:rPr>
          <w:rFonts w:ascii="Times New Roman" w:hAnsi="Times New Roman"/>
          <w:sz w:val="28"/>
          <w:szCs w:val="28"/>
        </w:rPr>
        <w:t>во (</w:t>
      </w:r>
      <w:r w:rsidRPr="00A31ABB">
        <w:rPr>
          <w:rFonts w:ascii="Times New Roman" w:hAnsi="Times New Roman"/>
          <w:i/>
          <w:sz w:val="28"/>
          <w:szCs w:val="28"/>
        </w:rPr>
        <w:t>уголь</w:t>
      </w:r>
      <w:r w:rsidRPr="00956DD4">
        <w:rPr>
          <w:rFonts w:ascii="Times New Roman" w:hAnsi="Times New Roman"/>
          <w:sz w:val="28"/>
          <w:szCs w:val="28"/>
        </w:rPr>
        <w:t xml:space="preserve">) органических растворителей при t </w:t>
      </w:r>
      <w:r>
        <w:rPr>
          <w:rFonts w:ascii="Times New Roman" w:hAnsi="Times New Roman"/>
          <w:sz w:val="28"/>
          <w:szCs w:val="28"/>
        </w:rPr>
        <w:t>=</w:t>
      </w:r>
      <w:r w:rsidRPr="00956DD4">
        <w:rPr>
          <w:rFonts w:ascii="Times New Roman" w:hAnsi="Times New Roman"/>
          <w:sz w:val="28"/>
          <w:szCs w:val="28"/>
        </w:rPr>
        <w:t>340–380 °С, давлении 2,0–15 МПа. Раствор (</w:t>
      </w:r>
      <w:r w:rsidRPr="00A31ABB">
        <w:rPr>
          <w:rFonts w:ascii="Times New Roman" w:hAnsi="Times New Roman"/>
          <w:i/>
          <w:sz w:val="28"/>
          <w:szCs w:val="28"/>
        </w:rPr>
        <w:t>сжиженный уголь)</w:t>
      </w:r>
      <w:r w:rsidRPr="00956DD4">
        <w:rPr>
          <w:rFonts w:ascii="Times New Roman" w:hAnsi="Times New Roman"/>
          <w:sz w:val="28"/>
          <w:szCs w:val="28"/>
        </w:rPr>
        <w:t xml:space="preserve"> обладает большей реакционной способностью, мо</w:t>
      </w:r>
      <w:r w:rsidRPr="00956DD4">
        <w:rPr>
          <w:rFonts w:ascii="Times New Roman" w:hAnsi="Times New Roman"/>
          <w:sz w:val="28"/>
          <w:szCs w:val="28"/>
        </w:rPr>
        <w:t>ж</w:t>
      </w:r>
      <w:r w:rsidRPr="00956DD4">
        <w:rPr>
          <w:rFonts w:ascii="Times New Roman" w:hAnsi="Times New Roman"/>
          <w:sz w:val="28"/>
          <w:szCs w:val="28"/>
        </w:rPr>
        <w:lastRenderedPageBreak/>
        <w:t>но использовать для получения специальных видов кокса, углеродистых матери</w:t>
      </w:r>
      <w:r w:rsidRPr="00956DD4">
        <w:rPr>
          <w:rFonts w:ascii="Times New Roman" w:hAnsi="Times New Roman"/>
          <w:sz w:val="28"/>
          <w:szCs w:val="28"/>
        </w:rPr>
        <w:t>а</w:t>
      </w:r>
      <w:r w:rsidRPr="00956DD4">
        <w:rPr>
          <w:rFonts w:ascii="Times New Roman" w:hAnsi="Times New Roman"/>
          <w:sz w:val="28"/>
          <w:szCs w:val="28"/>
        </w:rPr>
        <w:t xml:space="preserve">лов, пластмасс и т. д.  </w:t>
      </w:r>
    </w:p>
    <w:p w:rsidR="00D62C9F" w:rsidRPr="00A31ABB" w:rsidRDefault="00D62C9F" w:rsidP="00A31ABB">
      <w:pPr>
        <w:tabs>
          <w:tab w:val="right" w:leader="dot" w:pos="6521"/>
        </w:tabs>
        <w:spacing w:after="0" w:line="240" w:lineRule="auto"/>
        <w:jc w:val="both"/>
        <w:rPr>
          <w:rFonts w:ascii="Times New Roman" w:hAnsi="Times New Roman"/>
          <w:b/>
          <w:i/>
          <w:sz w:val="28"/>
          <w:szCs w:val="28"/>
        </w:rPr>
      </w:pPr>
      <w:r w:rsidRPr="00A31ABB">
        <w:rPr>
          <w:rFonts w:ascii="Times New Roman" w:hAnsi="Times New Roman"/>
          <w:b/>
          <w:i/>
          <w:sz w:val="28"/>
          <w:szCs w:val="28"/>
        </w:rPr>
        <w:t>6.5. Основные технологии переработки нефти.</w:t>
      </w:r>
    </w:p>
    <w:p w:rsidR="00D62C9F" w:rsidRDefault="00D62C9F" w:rsidP="00A31ABB">
      <w:pPr>
        <w:tabs>
          <w:tab w:val="right" w:leader="dot" w:pos="6521"/>
        </w:tabs>
        <w:spacing w:after="0" w:line="240" w:lineRule="auto"/>
        <w:jc w:val="both"/>
        <w:rPr>
          <w:rFonts w:ascii="Times New Roman" w:hAnsi="Times New Roman"/>
          <w:sz w:val="28"/>
          <w:szCs w:val="28"/>
        </w:rPr>
      </w:pPr>
      <w:r w:rsidRPr="00CB27A0">
        <w:rPr>
          <w:rFonts w:ascii="Times New Roman" w:hAnsi="Times New Roman"/>
          <w:i/>
          <w:sz w:val="28"/>
          <w:szCs w:val="28"/>
        </w:rPr>
        <w:t>Нефть</w:t>
      </w:r>
      <w:r w:rsidRPr="00956DD4">
        <w:rPr>
          <w:rFonts w:ascii="Times New Roman" w:hAnsi="Times New Roman"/>
          <w:sz w:val="28"/>
          <w:szCs w:val="28"/>
        </w:rPr>
        <w:t xml:space="preserve"> – маслянистая темно-коричневая жидкость со специфическим запахом я</w:t>
      </w:r>
      <w:r w:rsidRPr="00956DD4">
        <w:rPr>
          <w:rFonts w:ascii="Times New Roman" w:hAnsi="Times New Roman"/>
          <w:sz w:val="28"/>
          <w:szCs w:val="28"/>
        </w:rPr>
        <w:t>в</w:t>
      </w:r>
      <w:r w:rsidRPr="00956DD4">
        <w:rPr>
          <w:rFonts w:ascii="Times New Roman" w:hAnsi="Times New Roman"/>
          <w:sz w:val="28"/>
          <w:szCs w:val="28"/>
        </w:rPr>
        <w:t>ляется одним из важнейших полезных ископаемых и то</w:t>
      </w:r>
      <w:r>
        <w:rPr>
          <w:rFonts w:ascii="Times New Roman" w:hAnsi="Times New Roman"/>
          <w:sz w:val="28"/>
          <w:szCs w:val="28"/>
        </w:rPr>
        <w:t xml:space="preserve">пливно-энергетических ресурсов. </w:t>
      </w:r>
      <w:r w:rsidRPr="00956DD4">
        <w:rPr>
          <w:rFonts w:ascii="Times New Roman" w:hAnsi="Times New Roman"/>
          <w:sz w:val="28"/>
          <w:szCs w:val="28"/>
        </w:rPr>
        <w:t>По химическому составу нефть является сложной смесью углеводор</w:t>
      </w:r>
      <w:r w:rsidRPr="00956DD4">
        <w:rPr>
          <w:rFonts w:ascii="Times New Roman" w:hAnsi="Times New Roman"/>
          <w:sz w:val="28"/>
          <w:szCs w:val="28"/>
        </w:rPr>
        <w:t>о</w:t>
      </w:r>
      <w:r w:rsidRPr="00956DD4">
        <w:rPr>
          <w:rFonts w:ascii="Times New Roman" w:hAnsi="Times New Roman"/>
          <w:sz w:val="28"/>
          <w:szCs w:val="28"/>
        </w:rPr>
        <w:t>дов (до 90%), а также содержит S, N</w:t>
      </w:r>
      <w:r w:rsidRPr="00A31ABB">
        <w:rPr>
          <w:rFonts w:ascii="Times New Roman" w:hAnsi="Times New Roman"/>
          <w:sz w:val="28"/>
          <w:szCs w:val="28"/>
          <w:vertAlign w:val="subscript"/>
        </w:rPr>
        <w:t>2</w:t>
      </w:r>
      <w:r w:rsidRPr="00956DD4">
        <w:rPr>
          <w:rFonts w:ascii="Times New Roman" w:hAnsi="Times New Roman"/>
          <w:sz w:val="28"/>
          <w:szCs w:val="28"/>
        </w:rPr>
        <w:t>, O</w:t>
      </w:r>
      <w:r w:rsidRPr="00A31ABB">
        <w:rPr>
          <w:rFonts w:ascii="Times New Roman" w:hAnsi="Times New Roman"/>
          <w:sz w:val="28"/>
          <w:szCs w:val="28"/>
          <w:vertAlign w:val="subscript"/>
        </w:rPr>
        <w:t>2</w:t>
      </w:r>
      <w:r w:rsidRPr="00956DD4">
        <w:rPr>
          <w:rFonts w:ascii="Times New Roman" w:hAnsi="Times New Roman"/>
          <w:sz w:val="28"/>
          <w:szCs w:val="28"/>
        </w:rPr>
        <w:t>.  По содержанию серы нефти подразд</w:t>
      </w:r>
      <w:r w:rsidRPr="00956DD4">
        <w:rPr>
          <w:rFonts w:ascii="Times New Roman" w:hAnsi="Times New Roman"/>
          <w:sz w:val="28"/>
          <w:szCs w:val="28"/>
        </w:rPr>
        <w:t>е</w:t>
      </w:r>
      <w:r w:rsidRPr="00956DD4">
        <w:rPr>
          <w:rFonts w:ascii="Times New Roman" w:hAnsi="Times New Roman"/>
          <w:sz w:val="28"/>
          <w:szCs w:val="28"/>
        </w:rPr>
        <w:t xml:space="preserve">ляют </w:t>
      </w:r>
      <w:proofErr w:type="gramStart"/>
      <w:r w:rsidRPr="00956DD4">
        <w:rPr>
          <w:rFonts w:ascii="Times New Roman" w:hAnsi="Times New Roman"/>
          <w:sz w:val="28"/>
          <w:szCs w:val="28"/>
        </w:rPr>
        <w:t>на</w:t>
      </w:r>
      <w:proofErr w:type="gramEnd"/>
      <w:r w:rsidR="00351BFA">
        <w:rPr>
          <w:rFonts w:ascii="Times New Roman" w:hAnsi="Times New Roman"/>
          <w:sz w:val="28"/>
          <w:szCs w:val="28"/>
        </w:rPr>
        <w:t xml:space="preserve"> </w:t>
      </w:r>
      <w:r w:rsidRPr="00A31ABB">
        <w:rPr>
          <w:rFonts w:ascii="Times New Roman" w:hAnsi="Times New Roman"/>
          <w:i/>
          <w:sz w:val="28"/>
          <w:szCs w:val="28"/>
        </w:rPr>
        <w:t>малосернистые, сернистые</w:t>
      </w:r>
      <w:r w:rsidRPr="00956DD4">
        <w:rPr>
          <w:rFonts w:ascii="Times New Roman" w:hAnsi="Times New Roman"/>
          <w:sz w:val="28"/>
          <w:szCs w:val="28"/>
        </w:rPr>
        <w:t xml:space="preserve"> (до 3%) и в</w:t>
      </w:r>
      <w:r w:rsidRPr="00A31ABB">
        <w:rPr>
          <w:rFonts w:ascii="Times New Roman" w:hAnsi="Times New Roman"/>
          <w:i/>
          <w:sz w:val="28"/>
          <w:szCs w:val="28"/>
        </w:rPr>
        <w:t>ысокосернистые</w:t>
      </w:r>
      <w:r w:rsidRPr="00956DD4">
        <w:rPr>
          <w:rFonts w:ascii="Times New Roman" w:hAnsi="Times New Roman"/>
          <w:sz w:val="28"/>
          <w:szCs w:val="28"/>
        </w:rPr>
        <w:t xml:space="preserve"> (до 5%). Доб</w:t>
      </w:r>
      <w:r w:rsidRPr="00956DD4">
        <w:rPr>
          <w:rFonts w:ascii="Times New Roman" w:hAnsi="Times New Roman"/>
          <w:sz w:val="28"/>
          <w:szCs w:val="28"/>
        </w:rPr>
        <w:t>ы</w:t>
      </w:r>
      <w:r w:rsidRPr="00956DD4">
        <w:rPr>
          <w:rFonts w:ascii="Times New Roman" w:hAnsi="Times New Roman"/>
          <w:sz w:val="28"/>
          <w:szCs w:val="28"/>
        </w:rPr>
        <w:t>ваемая из скважин сырая нефть, содержит растворенные в ней попутные газы, в</w:t>
      </w:r>
      <w:r w:rsidRPr="00956DD4">
        <w:rPr>
          <w:rFonts w:ascii="Times New Roman" w:hAnsi="Times New Roman"/>
          <w:sz w:val="28"/>
          <w:szCs w:val="28"/>
        </w:rPr>
        <w:t>о</w:t>
      </w:r>
      <w:r w:rsidRPr="00956DD4">
        <w:rPr>
          <w:rFonts w:ascii="Times New Roman" w:hAnsi="Times New Roman"/>
          <w:sz w:val="28"/>
          <w:szCs w:val="28"/>
        </w:rPr>
        <w:t xml:space="preserve">ду, водные растворы минеральных солей, механические примеси – песок, глину.   </w:t>
      </w:r>
      <w:r>
        <w:rPr>
          <w:rFonts w:ascii="Times New Roman" w:hAnsi="Times New Roman"/>
          <w:sz w:val="28"/>
          <w:szCs w:val="28"/>
        </w:rPr>
        <w:t>Переработка сырой нефти основана практически  на  природных технологических процесса как  физических, так и химически</w:t>
      </w:r>
      <w:proofErr w:type="gramStart"/>
      <w:r>
        <w:rPr>
          <w:rFonts w:ascii="Times New Roman" w:hAnsi="Times New Roman"/>
          <w:sz w:val="28"/>
          <w:szCs w:val="28"/>
        </w:rPr>
        <w:t>х(</w:t>
      </w:r>
      <w:proofErr w:type="gramEnd"/>
      <w:r>
        <w:rPr>
          <w:rFonts w:ascii="Times New Roman" w:hAnsi="Times New Roman"/>
          <w:sz w:val="28"/>
          <w:szCs w:val="28"/>
        </w:rPr>
        <w:t xml:space="preserve"> Рис.6.1)   </w:t>
      </w:r>
      <w:r w:rsidRPr="00956DD4">
        <w:rPr>
          <w:rFonts w:ascii="Times New Roman" w:hAnsi="Times New Roman"/>
          <w:sz w:val="28"/>
          <w:szCs w:val="28"/>
        </w:rPr>
        <w:t>Наиболее распростране</w:t>
      </w:r>
      <w:r w:rsidRPr="00956DD4">
        <w:rPr>
          <w:rFonts w:ascii="Times New Roman" w:hAnsi="Times New Roman"/>
          <w:sz w:val="28"/>
          <w:szCs w:val="28"/>
        </w:rPr>
        <w:t>н</w:t>
      </w:r>
      <w:r w:rsidRPr="00956DD4">
        <w:rPr>
          <w:rFonts w:ascii="Times New Roman" w:hAnsi="Times New Roman"/>
          <w:sz w:val="28"/>
          <w:szCs w:val="28"/>
        </w:rPr>
        <w:t xml:space="preserve">ным </w:t>
      </w:r>
      <w:r w:rsidRPr="003A59B2">
        <w:rPr>
          <w:rFonts w:ascii="Times New Roman" w:hAnsi="Times New Roman"/>
          <w:i/>
          <w:sz w:val="28"/>
          <w:szCs w:val="28"/>
        </w:rPr>
        <w:t>физическим</w:t>
      </w:r>
      <w:r w:rsidRPr="00956DD4">
        <w:rPr>
          <w:rFonts w:ascii="Times New Roman" w:hAnsi="Times New Roman"/>
          <w:sz w:val="28"/>
          <w:szCs w:val="28"/>
        </w:rPr>
        <w:t xml:space="preserve"> методом переработки нефти является ее </w:t>
      </w:r>
      <w:r w:rsidRPr="00444468">
        <w:rPr>
          <w:rFonts w:ascii="Times New Roman" w:hAnsi="Times New Roman"/>
          <w:i/>
          <w:sz w:val="28"/>
          <w:szCs w:val="28"/>
        </w:rPr>
        <w:t>прямая</w:t>
      </w:r>
      <w:r w:rsidR="00351BFA">
        <w:rPr>
          <w:rFonts w:ascii="Times New Roman" w:hAnsi="Times New Roman"/>
          <w:i/>
          <w:sz w:val="28"/>
          <w:szCs w:val="28"/>
        </w:rPr>
        <w:t xml:space="preserve"> </w:t>
      </w:r>
      <w:r w:rsidRPr="00A31ABB">
        <w:rPr>
          <w:rFonts w:ascii="Times New Roman" w:hAnsi="Times New Roman"/>
          <w:i/>
          <w:sz w:val="28"/>
          <w:szCs w:val="28"/>
        </w:rPr>
        <w:t>перегонка,</w:t>
      </w:r>
      <w:r w:rsidRPr="00956DD4">
        <w:rPr>
          <w:rFonts w:ascii="Times New Roman" w:hAnsi="Times New Roman"/>
          <w:sz w:val="28"/>
          <w:szCs w:val="28"/>
        </w:rPr>
        <w:t xml:space="preserve"> при которой нефть разделяют на фракции</w:t>
      </w:r>
      <w:r>
        <w:rPr>
          <w:rFonts w:ascii="Times New Roman" w:hAnsi="Times New Roman"/>
          <w:sz w:val="28"/>
          <w:szCs w:val="28"/>
        </w:rPr>
        <w:t xml:space="preserve"> за счет различных температур кипения</w:t>
      </w:r>
      <w:r w:rsidRPr="00956DD4">
        <w:rPr>
          <w:rFonts w:ascii="Times New Roman" w:hAnsi="Times New Roman"/>
          <w:sz w:val="28"/>
          <w:szCs w:val="28"/>
        </w:rPr>
        <w:t>. Х</w:t>
      </w:r>
      <w:r w:rsidRPr="00956DD4">
        <w:rPr>
          <w:rFonts w:ascii="Times New Roman" w:hAnsi="Times New Roman"/>
          <w:sz w:val="28"/>
          <w:szCs w:val="28"/>
        </w:rPr>
        <w:t>и</w:t>
      </w:r>
      <w:r w:rsidRPr="00956DD4">
        <w:rPr>
          <w:rFonts w:ascii="Times New Roman" w:hAnsi="Times New Roman"/>
          <w:sz w:val="28"/>
          <w:szCs w:val="28"/>
        </w:rPr>
        <w:t xml:space="preserve">мические реакции при этих методах переработки не протекают. Технологический процесс перегонки состоит из четырех операций: </w:t>
      </w:r>
      <w:r w:rsidRPr="003A59B2">
        <w:rPr>
          <w:rFonts w:ascii="Times New Roman" w:hAnsi="Times New Roman"/>
          <w:i/>
          <w:sz w:val="28"/>
          <w:szCs w:val="28"/>
        </w:rPr>
        <w:t>нагрев смеси, испарение, ко</w:t>
      </w:r>
      <w:r w:rsidRPr="003A59B2">
        <w:rPr>
          <w:rFonts w:ascii="Times New Roman" w:hAnsi="Times New Roman"/>
          <w:i/>
          <w:sz w:val="28"/>
          <w:szCs w:val="28"/>
        </w:rPr>
        <w:t>н</w:t>
      </w:r>
      <w:r w:rsidRPr="003A59B2">
        <w:rPr>
          <w:rFonts w:ascii="Times New Roman" w:hAnsi="Times New Roman"/>
          <w:i/>
          <w:sz w:val="28"/>
          <w:szCs w:val="28"/>
        </w:rPr>
        <w:t>денсация, охлаждение полученных фракций</w:t>
      </w:r>
      <w:r w:rsidRPr="00956DD4">
        <w:rPr>
          <w:rFonts w:ascii="Times New Roman" w:hAnsi="Times New Roman"/>
          <w:sz w:val="28"/>
          <w:szCs w:val="28"/>
        </w:rPr>
        <w:t>. Нагревание нефти и нефтепродуктов осуществляется в трубчатых печах</w:t>
      </w:r>
      <w:r>
        <w:rPr>
          <w:rFonts w:ascii="Times New Roman" w:hAnsi="Times New Roman"/>
          <w:sz w:val="28"/>
          <w:szCs w:val="28"/>
        </w:rPr>
        <w:t>(</w:t>
      </w:r>
      <w:r w:rsidRPr="003A59B2">
        <w:rPr>
          <w:rFonts w:ascii="Times New Roman" w:hAnsi="Times New Roman"/>
          <w:sz w:val="28"/>
          <w:szCs w:val="28"/>
        </w:rPr>
        <w:t>ректификационная колонна</w:t>
      </w:r>
      <w:r>
        <w:rPr>
          <w:rFonts w:ascii="Times New Roman" w:hAnsi="Times New Roman"/>
          <w:sz w:val="28"/>
          <w:szCs w:val="28"/>
        </w:rPr>
        <w:t>)</w:t>
      </w:r>
      <w:r w:rsidRPr="00956DD4">
        <w:rPr>
          <w:rFonts w:ascii="Times New Roman" w:hAnsi="Times New Roman"/>
          <w:sz w:val="28"/>
          <w:szCs w:val="28"/>
        </w:rPr>
        <w:t xml:space="preserve"> до температуры 300–375 °С, которая превышает температуру кипения на 25–30 °С. Для предупр</w:t>
      </w:r>
      <w:r w:rsidRPr="00956DD4">
        <w:rPr>
          <w:rFonts w:ascii="Times New Roman" w:hAnsi="Times New Roman"/>
          <w:sz w:val="28"/>
          <w:szCs w:val="28"/>
        </w:rPr>
        <w:t>е</w:t>
      </w:r>
      <w:r w:rsidRPr="00956DD4">
        <w:rPr>
          <w:rFonts w:ascii="Times New Roman" w:hAnsi="Times New Roman"/>
          <w:sz w:val="28"/>
          <w:szCs w:val="28"/>
        </w:rPr>
        <w:t>ждения кипения в трубах нефть проходит через них под давлением 1,8 МПа.</w:t>
      </w:r>
    </w:p>
    <w:p w:rsidR="00D62C9F" w:rsidRDefault="00D4098C" w:rsidP="00A31ABB">
      <w:pPr>
        <w:tabs>
          <w:tab w:val="right" w:leader="dot" w:pos="6521"/>
        </w:tabs>
        <w:spacing w:after="0" w:line="240" w:lineRule="auto"/>
        <w:jc w:val="both"/>
        <w:rPr>
          <w:rFonts w:ascii="Times New Roman" w:hAnsi="Times New Roman"/>
          <w:sz w:val="28"/>
          <w:szCs w:val="28"/>
        </w:rPr>
      </w:pPr>
      <w:r>
        <w:rPr>
          <w:rFonts w:ascii="Times New Roman" w:hAnsi="Times New Roman"/>
          <w:noProof/>
          <w:sz w:val="28"/>
          <w:szCs w:val="28"/>
          <w:lang w:eastAsia="ru-RU"/>
        </w:rPr>
        <w:pict>
          <v:shape id="Рисунок 10330" o:spid="_x0000_i1039" type="#_x0000_t75" style="width:428.25pt;height:183.75pt;visibility:visible">
            <v:imagedata r:id="rId58" o:title=""/>
          </v:shape>
        </w:pict>
      </w:r>
    </w:p>
    <w:p w:rsidR="00D62C9F" w:rsidRDefault="00D62C9F" w:rsidP="00A31ABB">
      <w:pPr>
        <w:tabs>
          <w:tab w:val="right" w:leader="dot" w:pos="6521"/>
        </w:tabs>
        <w:spacing w:after="0" w:line="240" w:lineRule="auto"/>
        <w:jc w:val="both"/>
        <w:rPr>
          <w:rFonts w:ascii="Times New Roman" w:hAnsi="Times New Roman"/>
          <w:sz w:val="28"/>
          <w:szCs w:val="28"/>
        </w:rPr>
      </w:pPr>
    </w:p>
    <w:p w:rsidR="00D62C9F" w:rsidRDefault="00D62C9F" w:rsidP="00A31ABB">
      <w:pPr>
        <w:tabs>
          <w:tab w:val="right" w:leader="dot" w:pos="6521"/>
        </w:tabs>
        <w:spacing w:after="0" w:line="240" w:lineRule="auto"/>
        <w:jc w:val="both"/>
        <w:rPr>
          <w:rFonts w:ascii="Times New Roman" w:hAnsi="Times New Roman"/>
          <w:sz w:val="28"/>
          <w:szCs w:val="28"/>
        </w:rPr>
      </w:pPr>
    </w:p>
    <w:p w:rsidR="00D62C9F" w:rsidRPr="004B50FA" w:rsidRDefault="00D62C9F" w:rsidP="00A31ABB">
      <w:pPr>
        <w:tabs>
          <w:tab w:val="right" w:leader="dot" w:pos="6521"/>
        </w:tabs>
        <w:spacing w:after="0" w:line="240" w:lineRule="auto"/>
        <w:jc w:val="both"/>
        <w:rPr>
          <w:rFonts w:ascii="Times New Roman" w:hAnsi="Times New Roman"/>
          <w:sz w:val="28"/>
          <w:szCs w:val="28"/>
        </w:rPr>
      </w:pPr>
      <w:r w:rsidRPr="004B50FA">
        <w:rPr>
          <w:rFonts w:ascii="Times New Roman" w:hAnsi="Times New Roman"/>
          <w:sz w:val="28"/>
          <w:szCs w:val="28"/>
        </w:rPr>
        <w:t>Рис 6.1. Технологический цикл получения нефтепродуктов.</w:t>
      </w:r>
    </w:p>
    <w:p w:rsidR="00D62C9F" w:rsidRDefault="00D62C9F" w:rsidP="00A31ABB">
      <w:pPr>
        <w:tabs>
          <w:tab w:val="right" w:leader="dot" w:pos="6521"/>
        </w:tabs>
        <w:spacing w:after="0" w:line="240" w:lineRule="auto"/>
        <w:jc w:val="both"/>
        <w:rPr>
          <w:rFonts w:ascii="Times New Roman" w:hAnsi="Times New Roman"/>
          <w:sz w:val="28"/>
          <w:szCs w:val="28"/>
        </w:rPr>
      </w:pPr>
    </w:p>
    <w:p w:rsidR="00D62C9F" w:rsidRDefault="00D62C9F" w:rsidP="00A31ABB">
      <w:pPr>
        <w:tabs>
          <w:tab w:val="right" w:leader="dot" w:pos="6521"/>
        </w:tabs>
        <w:spacing w:after="0" w:line="240" w:lineRule="auto"/>
        <w:jc w:val="both"/>
        <w:rPr>
          <w:rFonts w:ascii="Times New Roman" w:hAnsi="Times New Roman"/>
          <w:sz w:val="28"/>
          <w:szCs w:val="28"/>
        </w:rPr>
      </w:pPr>
      <w:r w:rsidRPr="00956DD4">
        <w:rPr>
          <w:rFonts w:ascii="Times New Roman" w:hAnsi="Times New Roman"/>
          <w:sz w:val="28"/>
          <w:szCs w:val="28"/>
        </w:rPr>
        <w:t>Нагретую смесь подают в нижнюю часть ректификационной колонны. Давление в колонне ниже, чем в трубах печи, поэтому смесь закипает и разделяется на фра</w:t>
      </w:r>
      <w:r w:rsidRPr="00956DD4">
        <w:rPr>
          <w:rFonts w:ascii="Times New Roman" w:hAnsi="Times New Roman"/>
          <w:sz w:val="28"/>
          <w:szCs w:val="28"/>
        </w:rPr>
        <w:t>к</w:t>
      </w:r>
      <w:r w:rsidRPr="00956DD4">
        <w:rPr>
          <w:rFonts w:ascii="Times New Roman" w:hAnsi="Times New Roman"/>
          <w:sz w:val="28"/>
          <w:szCs w:val="28"/>
        </w:rPr>
        <w:t>ции. Ректификационная колонна представляет собой цилиндрический аппарат в</w:t>
      </w:r>
      <w:r w:rsidRPr="00956DD4">
        <w:rPr>
          <w:rFonts w:ascii="Times New Roman" w:hAnsi="Times New Roman"/>
          <w:sz w:val="28"/>
          <w:szCs w:val="28"/>
        </w:rPr>
        <w:t>ы</w:t>
      </w:r>
      <w:r w:rsidRPr="00956DD4">
        <w:rPr>
          <w:rFonts w:ascii="Times New Roman" w:hAnsi="Times New Roman"/>
          <w:sz w:val="28"/>
          <w:szCs w:val="28"/>
        </w:rPr>
        <w:t xml:space="preserve">сотой 25–55 м, диаметром 5–7 м с внутренними горизонтальными перегородками (тарелками), расположенными одна над другой. В ней при </w:t>
      </w:r>
      <w:r>
        <w:rPr>
          <w:rFonts w:ascii="Times New Roman" w:hAnsi="Times New Roman"/>
          <w:sz w:val="28"/>
          <w:szCs w:val="28"/>
        </w:rPr>
        <w:t xml:space="preserve">атмосферном давлении </w:t>
      </w:r>
      <w:r w:rsidRPr="00956DD4">
        <w:rPr>
          <w:rFonts w:ascii="Times New Roman" w:hAnsi="Times New Roman"/>
          <w:sz w:val="28"/>
          <w:szCs w:val="28"/>
        </w:rPr>
        <w:t xml:space="preserve">из нагретой в печи нефти происходит испарение </w:t>
      </w:r>
      <w:proofErr w:type="gramStart"/>
      <w:r w:rsidRPr="00956DD4">
        <w:rPr>
          <w:rFonts w:ascii="Times New Roman" w:hAnsi="Times New Roman"/>
          <w:sz w:val="28"/>
          <w:szCs w:val="28"/>
        </w:rPr>
        <w:t>фракций, кипящих при темпер</w:t>
      </w:r>
      <w:r w:rsidRPr="00956DD4">
        <w:rPr>
          <w:rFonts w:ascii="Times New Roman" w:hAnsi="Times New Roman"/>
          <w:sz w:val="28"/>
          <w:szCs w:val="28"/>
        </w:rPr>
        <w:t>а</w:t>
      </w:r>
      <w:r w:rsidRPr="00956DD4">
        <w:rPr>
          <w:rFonts w:ascii="Times New Roman" w:hAnsi="Times New Roman"/>
          <w:sz w:val="28"/>
          <w:szCs w:val="28"/>
        </w:rPr>
        <w:t>туре</w:t>
      </w:r>
      <w:r w:rsidR="00351BFA">
        <w:rPr>
          <w:rFonts w:ascii="Times New Roman" w:hAnsi="Times New Roman"/>
          <w:sz w:val="28"/>
          <w:szCs w:val="28"/>
        </w:rPr>
        <w:t xml:space="preserve"> </w:t>
      </w:r>
      <w:r w:rsidRPr="00956DD4">
        <w:rPr>
          <w:rFonts w:ascii="Times New Roman" w:hAnsi="Times New Roman"/>
          <w:sz w:val="28"/>
          <w:szCs w:val="28"/>
        </w:rPr>
        <w:t>ниже 350 °С. Фракции с более высокой температурой кипения стекают</w:t>
      </w:r>
      <w:proofErr w:type="gramEnd"/>
      <w:r w:rsidRPr="00956DD4">
        <w:rPr>
          <w:rFonts w:ascii="Times New Roman" w:hAnsi="Times New Roman"/>
          <w:sz w:val="28"/>
          <w:szCs w:val="28"/>
        </w:rPr>
        <w:t xml:space="preserve"> вниз. Кипение этих фракций поддерживается подачей в них нагретого до температуры 300–350 °С водяного пара. Освобожденная от остатков легких фракций, тяжелая </w:t>
      </w:r>
      <w:r w:rsidRPr="00956DD4">
        <w:rPr>
          <w:rFonts w:ascii="Times New Roman" w:hAnsi="Times New Roman"/>
          <w:sz w:val="28"/>
          <w:szCs w:val="28"/>
        </w:rPr>
        <w:lastRenderedPageBreak/>
        <w:t>фракция (мазут) сливается и охлаждается в теплообменниках. Легкие фракции с водяным паром поднимаются по колонне вверх, постепенно охлаждаясь. Самая легкая бензиновая фракция при температуре 180–200 °С отводится из колонны в виде паров в конденсатор и отделяется от воды в сепараторе. С промежуточных тарелок колонны отводятся средние фракции: керосиновая, кипящая при темпер</w:t>
      </w:r>
      <w:r w:rsidRPr="00956DD4">
        <w:rPr>
          <w:rFonts w:ascii="Times New Roman" w:hAnsi="Times New Roman"/>
          <w:sz w:val="28"/>
          <w:szCs w:val="28"/>
        </w:rPr>
        <w:t>а</w:t>
      </w:r>
      <w:r w:rsidRPr="00956DD4">
        <w:rPr>
          <w:rFonts w:ascii="Times New Roman" w:hAnsi="Times New Roman"/>
          <w:sz w:val="28"/>
          <w:szCs w:val="28"/>
        </w:rPr>
        <w:t xml:space="preserve">туре 200–300 °С, и </w:t>
      </w:r>
      <w:proofErr w:type="spellStart"/>
      <w:r w:rsidRPr="00956DD4">
        <w:rPr>
          <w:rFonts w:ascii="Times New Roman" w:hAnsi="Times New Roman"/>
          <w:sz w:val="28"/>
          <w:szCs w:val="28"/>
        </w:rPr>
        <w:t>газойлевая</w:t>
      </w:r>
      <w:proofErr w:type="spellEnd"/>
      <w:r w:rsidRPr="00956DD4">
        <w:rPr>
          <w:rFonts w:ascii="Times New Roman" w:hAnsi="Times New Roman"/>
          <w:sz w:val="28"/>
          <w:szCs w:val="28"/>
        </w:rPr>
        <w:t xml:space="preserve"> (300–350 °С). Производительность атмосферных установок составляет 3–6 тыс. т нефти в сутки.</w:t>
      </w:r>
    </w:p>
    <w:p w:rsidR="00D62C9F" w:rsidRPr="00956DD4" w:rsidRDefault="00D62C9F" w:rsidP="00A31ABB">
      <w:pPr>
        <w:tabs>
          <w:tab w:val="right" w:leader="dot" w:pos="6521"/>
        </w:tabs>
        <w:spacing w:after="0" w:line="240" w:lineRule="auto"/>
        <w:jc w:val="both"/>
        <w:rPr>
          <w:rFonts w:ascii="Times New Roman" w:hAnsi="Times New Roman"/>
          <w:sz w:val="28"/>
          <w:szCs w:val="28"/>
        </w:rPr>
      </w:pPr>
      <w:r w:rsidRPr="00956DD4">
        <w:rPr>
          <w:rFonts w:ascii="Times New Roman" w:hAnsi="Times New Roman"/>
          <w:sz w:val="28"/>
          <w:szCs w:val="28"/>
        </w:rPr>
        <w:t xml:space="preserve"> Продукты прямой перегонки нефти можно разделить на три группы: </w:t>
      </w:r>
      <w:r w:rsidRPr="00444468">
        <w:rPr>
          <w:rFonts w:ascii="Times New Roman" w:hAnsi="Times New Roman"/>
          <w:i/>
          <w:sz w:val="28"/>
          <w:szCs w:val="28"/>
        </w:rPr>
        <w:t xml:space="preserve">топливные фракции, масляные </w:t>
      </w:r>
      <w:proofErr w:type="spellStart"/>
      <w:r w:rsidRPr="00444468">
        <w:rPr>
          <w:rFonts w:ascii="Times New Roman" w:hAnsi="Times New Roman"/>
          <w:i/>
          <w:sz w:val="28"/>
          <w:szCs w:val="28"/>
        </w:rPr>
        <w:t>дистилянты</w:t>
      </w:r>
      <w:proofErr w:type="spellEnd"/>
      <w:r w:rsidRPr="00444468">
        <w:rPr>
          <w:rFonts w:ascii="Times New Roman" w:hAnsi="Times New Roman"/>
          <w:i/>
          <w:sz w:val="28"/>
          <w:szCs w:val="28"/>
        </w:rPr>
        <w:t xml:space="preserve"> и гудрон.</w:t>
      </w:r>
      <w:r w:rsidR="00351BFA">
        <w:rPr>
          <w:rFonts w:ascii="Times New Roman" w:hAnsi="Times New Roman"/>
          <w:i/>
          <w:sz w:val="28"/>
          <w:szCs w:val="28"/>
        </w:rPr>
        <w:t xml:space="preserve"> </w:t>
      </w:r>
      <w:r w:rsidRPr="00956DD4">
        <w:rPr>
          <w:rFonts w:ascii="Times New Roman" w:hAnsi="Times New Roman"/>
          <w:sz w:val="28"/>
          <w:szCs w:val="28"/>
        </w:rPr>
        <w:t>Топливные фракции (температура к</w:t>
      </w:r>
      <w:r w:rsidRPr="00956DD4">
        <w:rPr>
          <w:rFonts w:ascii="Times New Roman" w:hAnsi="Times New Roman"/>
          <w:sz w:val="28"/>
          <w:szCs w:val="28"/>
        </w:rPr>
        <w:t>и</w:t>
      </w:r>
      <w:r w:rsidRPr="00956DD4">
        <w:rPr>
          <w:rFonts w:ascii="Times New Roman" w:hAnsi="Times New Roman"/>
          <w:sz w:val="28"/>
          <w:szCs w:val="28"/>
        </w:rPr>
        <w:t xml:space="preserve">пения от 150 до 400 0С) - это </w:t>
      </w:r>
      <w:r w:rsidRPr="00444468">
        <w:rPr>
          <w:rFonts w:ascii="Times New Roman" w:hAnsi="Times New Roman"/>
          <w:i/>
          <w:sz w:val="28"/>
          <w:szCs w:val="28"/>
        </w:rPr>
        <w:t>бензины, лигроины, керосины, газойль и мазут</w:t>
      </w:r>
      <w:r w:rsidRPr="00956DD4">
        <w:rPr>
          <w:rFonts w:ascii="Times New Roman" w:hAnsi="Times New Roman"/>
          <w:sz w:val="28"/>
          <w:szCs w:val="28"/>
        </w:rPr>
        <w:t>. Ма</w:t>
      </w:r>
      <w:r w:rsidRPr="00956DD4">
        <w:rPr>
          <w:rFonts w:ascii="Times New Roman" w:hAnsi="Times New Roman"/>
          <w:sz w:val="28"/>
          <w:szCs w:val="28"/>
        </w:rPr>
        <w:t>с</w:t>
      </w:r>
      <w:r w:rsidRPr="00956DD4">
        <w:rPr>
          <w:rFonts w:ascii="Times New Roman" w:hAnsi="Times New Roman"/>
          <w:sz w:val="28"/>
          <w:szCs w:val="28"/>
        </w:rPr>
        <w:t>ляные дистилляты – это фракции с температурой кипения от 350 до 550°С, пр</w:t>
      </w:r>
      <w:r w:rsidRPr="00956DD4">
        <w:rPr>
          <w:rFonts w:ascii="Times New Roman" w:hAnsi="Times New Roman"/>
          <w:sz w:val="28"/>
          <w:szCs w:val="28"/>
        </w:rPr>
        <w:t>и</w:t>
      </w:r>
      <w:r w:rsidRPr="00956DD4">
        <w:rPr>
          <w:rFonts w:ascii="Times New Roman" w:hAnsi="Times New Roman"/>
          <w:sz w:val="28"/>
          <w:szCs w:val="28"/>
        </w:rPr>
        <w:t xml:space="preserve">меняются для получения </w:t>
      </w:r>
      <w:r w:rsidRPr="00444468">
        <w:rPr>
          <w:rFonts w:ascii="Times New Roman" w:hAnsi="Times New Roman"/>
          <w:i/>
          <w:sz w:val="28"/>
          <w:szCs w:val="28"/>
        </w:rPr>
        <w:t>смазочных и специальных масел</w:t>
      </w:r>
      <w:r w:rsidRPr="00956DD4">
        <w:rPr>
          <w:rFonts w:ascii="Times New Roman" w:hAnsi="Times New Roman"/>
          <w:sz w:val="28"/>
          <w:szCs w:val="28"/>
        </w:rPr>
        <w:t xml:space="preserve">. Гудрон - полупродукт для получения </w:t>
      </w:r>
      <w:r w:rsidRPr="00444468">
        <w:rPr>
          <w:rFonts w:ascii="Times New Roman" w:hAnsi="Times New Roman"/>
          <w:i/>
          <w:sz w:val="28"/>
          <w:szCs w:val="28"/>
        </w:rPr>
        <w:t>битумов и кокса</w:t>
      </w:r>
      <w:r w:rsidRPr="00956DD4">
        <w:rPr>
          <w:rFonts w:ascii="Times New Roman" w:hAnsi="Times New Roman"/>
          <w:sz w:val="28"/>
          <w:szCs w:val="28"/>
        </w:rPr>
        <w:t xml:space="preserve">.     </w:t>
      </w:r>
    </w:p>
    <w:p w:rsidR="00D62C9F" w:rsidRDefault="00351BFA" w:rsidP="00444468">
      <w:pPr>
        <w:tabs>
          <w:tab w:val="right" w:leader="dot" w:pos="6521"/>
        </w:tabs>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3A59B2">
        <w:rPr>
          <w:rFonts w:ascii="Times New Roman" w:hAnsi="Times New Roman"/>
          <w:i/>
          <w:sz w:val="28"/>
          <w:szCs w:val="28"/>
        </w:rPr>
        <w:t>Химические</w:t>
      </w:r>
      <w:r w:rsidR="00D62C9F" w:rsidRPr="00956DD4">
        <w:rPr>
          <w:rFonts w:ascii="Times New Roman" w:hAnsi="Times New Roman"/>
          <w:sz w:val="28"/>
          <w:szCs w:val="28"/>
        </w:rPr>
        <w:t xml:space="preserve"> методы переработки основаны на том, что под влиянием высоких температур и давления в присутствии катализаторов углеводороды, содержащи</w:t>
      </w:r>
      <w:r w:rsidR="00D62C9F" w:rsidRPr="00956DD4">
        <w:rPr>
          <w:rFonts w:ascii="Times New Roman" w:hAnsi="Times New Roman"/>
          <w:sz w:val="28"/>
          <w:szCs w:val="28"/>
        </w:rPr>
        <w:t>е</w:t>
      </w:r>
      <w:r w:rsidR="00D62C9F" w:rsidRPr="00956DD4">
        <w:rPr>
          <w:rFonts w:ascii="Times New Roman" w:hAnsi="Times New Roman"/>
          <w:sz w:val="28"/>
          <w:szCs w:val="28"/>
        </w:rPr>
        <w:t>ся в нефти и нефтепродуктах, претерпевают химические превращения, в результ</w:t>
      </w:r>
      <w:r w:rsidR="00D62C9F" w:rsidRPr="00956DD4">
        <w:rPr>
          <w:rFonts w:ascii="Times New Roman" w:hAnsi="Times New Roman"/>
          <w:sz w:val="28"/>
          <w:szCs w:val="28"/>
        </w:rPr>
        <w:t>а</w:t>
      </w:r>
      <w:r w:rsidR="00D62C9F" w:rsidRPr="00956DD4">
        <w:rPr>
          <w:rFonts w:ascii="Times New Roman" w:hAnsi="Times New Roman"/>
          <w:sz w:val="28"/>
          <w:szCs w:val="28"/>
        </w:rPr>
        <w:t xml:space="preserve">те которых образуются новые вещества. </w:t>
      </w:r>
    </w:p>
    <w:p w:rsidR="00D62C9F" w:rsidRDefault="00D62C9F" w:rsidP="00444468">
      <w:pPr>
        <w:tabs>
          <w:tab w:val="right" w:leader="dot" w:pos="6521"/>
        </w:tabs>
        <w:spacing w:after="0" w:line="240" w:lineRule="auto"/>
        <w:jc w:val="both"/>
        <w:rPr>
          <w:rFonts w:ascii="Times New Roman" w:hAnsi="Times New Roman"/>
          <w:sz w:val="28"/>
          <w:szCs w:val="28"/>
        </w:rPr>
      </w:pPr>
      <w:r w:rsidRPr="003A59B2">
        <w:rPr>
          <w:rFonts w:ascii="Times New Roman" w:hAnsi="Times New Roman"/>
          <w:i/>
          <w:sz w:val="28"/>
          <w:szCs w:val="28"/>
        </w:rPr>
        <w:t>Термический крекинг</w:t>
      </w:r>
      <w:r w:rsidRPr="003A59B2">
        <w:rPr>
          <w:rFonts w:ascii="Times New Roman" w:hAnsi="Times New Roman"/>
          <w:sz w:val="28"/>
          <w:szCs w:val="28"/>
        </w:rPr>
        <w:t xml:space="preserve"> -</w:t>
      </w:r>
      <w:r w:rsidRPr="00956DD4">
        <w:rPr>
          <w:rFonts w:ascii="Times New Roman" w:hAnsi="Times New Roman"/>
          <w:sz w:val="28"/>
          <w:szCs w:val="28"/>
        </w:rPr>
        <w:t xml:space="preserve"> химический метод переработки нефти, суть которого з</w:t>
      </w:r>
      <w:r w:rsidRPr="00956DD4">
        <w:rPr>
          <w:rFonts w:ascii="Times New Roman" w:hAnsi="Times New Roman"/>
          <w:sz w:val="28"/>
          <w:szCs w:val="28"/>
        </w:rPr>
        <w:t>а</w:t>
      </w:r>
      <w:r w:rsidRPr="00956DD4">
        <w:rPr>
          <w:rFonts w:ascii="Times New Roman" w:hAnsi="Times New Roman"/>
          <w:sz w:val="28"/>
          <w:szCs w:val="28"/>
        </w:rPr>
        <w:t xml:space="preserve">ключается в расщеплении длинных молекул тяжелых углеводородов, входящих в высококипящие фракции, на более короткие молекулы легких, низкокипящих продуктов. Термический крекинг протекает при высоких температурах (450-500 °С) и повышенном давлении. Термический крекинг, проводимый и температуре 670-1200 0С и при атмосферном давлении, называется </w:t>
      </w:r>
      <w:r w:rsidRPr="005359A9">
        <w:rPr>
          <w:rFonts w:ascii="Times New Roman" w:hAnsi="Times New Roman"/>
          <w:sz w:val="28"/>
          <w:szCs w:val="28"/>
        </w:rPr>
        <w:t>пиролизом.</w:t>
      </w:r>
    </w:p>
    <w:p w:rsidR="00D62C9F" w:rsidRDefault="00D62C9F" w:rsidP="00444468">
      <w:pPr>
        <w:tabs>
          <w:tab w:val="right" w:leader="dot" w:pos="6521"/>
        </w:tabs>
        <w:spacing w:after="0" w:line="240" w:lineRule="auto"/>
        <w:jc w:val="both"/>
        <w:rPr>
          <w:rFonts w:ascii="Times New Roman" w:hAnsi="Times New Roman"/>
          <w:sz w:val="28"/>
          <w:szCs w:val="28"/>
        </w:rPr>
      </w:pPr>
      <w:r w:rsidRPr="003A59B2">
        <w:rPr>
          <w:rFonts w:ascii="Times New Roman" w:hAnsi="Times New Roman"/>
          <w:i/>
          <w:sz w:val="28"/>
          <w:szCs w:val="28"/>
        </w:rPr>
        <w:t>Каталитический крекинг</w:t>
      </w:r>
      <w:r w:rsidRPr="00956DD4">
        <w:rPr>
          <w:rFonts w:ascii="Times New Roman" w:hAnsi="Times New Roman"/>
          <w:sz w:val="28"/>
          <w:szCs w:val="28"/>
        </w:rPr>
        <w:t xml:space="preserve"> основан на применении катализатора, который позвол</w:t>
      </w:r>
      <w:r w:rsidRPr="00956DD4">
        <w:rPr>
          <w:rFonts w:ascii="Times New Roman" w:hAnsi="Times New Roman"/>
          <w:sz w:val="28"/>
          <w:szCs w:val="28"/>
        </w:rPr>
        <w:t>я</w:t>
      </w:r>
      <w:r w:rsidRPr="00956DD4">
        <w:rPr>
          <w:rFonts w:ascii="Times New Roman" w:hAnsi="Times New Roman"/>
          <w:sz w:val="28"/>
          <w:szCs w:val="28"/>
        </w:rPr>
        <w:t>ет снизить температуру крекинга и не только увеличить количество получаемых продуктов, но и улучшить их качество. Катализаторами служат глины типа бокс</w:t>
      </w:r>
      <w:r w:rsidRPr="00956DD4">
        <w:rPr>
          <w:rFonts w:ascii="Times New Roman" w:hAnsi="Times New Roman"/>
          <w:sz w:val="28"/>
          <w:szCs w:val="28"/>
        </w:rPr>
        <w:t>и</w:t>
      </w:r>
      <w:r w:rsidRPr="00956DD4">
        <w:rPr>
          <w:rFonts w:ascii="Times New Roman" w:hAnsi="Times New Roman"/>
          <w:sz w:val="28"/>
          <w:szCs w:val="28"/>
        </w:rPr>
        <w:t>тов, ц также синтетические алюмосиликаты. Температура крекинга - 450-500 "С. Процесс идет при повышенном давлении. Разновидностью каталитического кр</w:t>
      </w:r>
      <w:r w:rsidRPr="00956DD4">
        <w:rPr>
          <w:rFonts w:ascii="Times New Roman" w:hAnsi="Times New Roman"/>
          <w:sz w:val="28"/>
          <w:szCs w:val="28"/>
        </w:rPr>
        <w:t>е</w:t>
      </w:r>
      <w:r w:rsidRPr="00956DD4">
        <w:rPr>
          <w:rFonts w:ascii="Times New Roman" w:hAnsi="Times New Roman"/>
          <w:sz w:val="28"/>
          <w:szCs w:val="28"/>
        </w:rPr>
        <w:t xml:space="preserve">кинга является </w:t>
      </w:r>
      <w:proofErr w:type="spellStart"/>
      <w:r w:rsidRPr="00444468">
        <w:rPr>
          <w:rFonts w:ascii="Times New Roman" w:hAnsi="Times New Roman"/>
          <w:i/>
          <w:sz w:val="28"/>
          <w:szCs w:val="28"/>
        </w:rPr>
        <w:t>риформинг</w:t>
      </w:r>
      <w:proofErr w:type="spellEnd"/>
      <w:r w:rsidRPr="00956DD4">
        <w:rPr>
          <w:rFonts w:ascii="Times New Roman" w:hAnsi="Times New Roman"/>
          <w:sz w:val="28"/>
          <w:szCs w:val="28"/>
        </w:rPr>
        <w:t xml:space="preserve">. Катализатором служит платина, нанесенная на окись алюминия. При крекинге получают: </w:t>
      </w:r>
      <w:r w:rsidRPr="00444468">
        <w:rPr>
          <w:rFonts w:ascii="Times New Roman" w:hAnsi="Times New Roman"/>
          <w:i/>
          <w:sz w:val="28"/>
          <w:szCs w:val="28"/>
        </w:rPr>
        <w:t>крекинг-бензины , крекинг-газы и крекинг- остаток (смолистые и асфальтовые вещества)</w:t>
      </w:r>
      <w:r w:rsidRPr="00956DD4">
        <w:rPr>
          <w:rFonts w:ascii="Times New Roman" w:hAnsi="Times New Roman"/>
          <w:sz w:val="28"/>
          <w:szCs w:val="28"/>
        </w:rPr>
        <w:t xml:space="preserve">. </w:t>
      </w:r>
      <w:r w:rsidRPr="00444468">
        <w:rPr>
          <w:rFonts w:ascii="Times New Roman" w:hAnsi="Times New Roman"/>
          <w:sz w:val="28"/>
          <w:szCs w:val="28"/>
        </w:rPr>
        <w:t xml:space="preserve">Причем, главная цель крекинга – это получение большого количества газов – </w:t>
      </w:r>
      <w:r w:rsidRPr="00444468">
        <w:rPr>
          <w:rFonts w:ascii="Times New Roman" w:hAnsi="Times New Roman"/>
          <w:i/>
          <w:sz w:val="28"/>
          <w:szCs w:val="28"/>
        </w:rPr>
        <w:t xml:space="preserve">этана, этилена, пропилена и др. легких углеводородов. </w:t>
      </w:r>
      <w:r w:rsidRPr="00444468">
        <w:rPr>
          <w:rFonts w:ascii="Times New Roman" w:hAnsi="Times New Roman"/>
          <w:sz w:val="28"/>
          <w:szCs w:val="28"/>
        </w:rPr>
        <w:t xml:space="preserve">На них имеется большой спрос, т.к. они, в свою очередь, являются сырьем для основного органического синтеза. </w:t>
      </w:r>
      <w:r w:rsidRPr="00956DD4">
        <w:rPr>
          <w:rFonts w:ascii="Times New Roman" w:hAnsi="Times New Roman"/>
          <w:sz w:val="28"/>
          <w:szCs w:val="28"/>
        </w:rPr>
        <w:t xml:space="preserve">Вышеописанные методы переработки естественных топлив позволяют получать искусственные топлива и различные нефтепродукты. Перегонка нефти производится в крупном масштабе для получения всех видов топлива и для получения широкого ряда химических веществ. Это ароматические углеводороды </w:t>
      </w:r>
      <w:r w:rsidRPr="00444468">
        <w:rPr>
          <w:rFonts w:ascii="Times New Roman" w:hAnsi="Times New Roman"/>
          <w:i/>
          <w:sz w:val="28"/>
          <w:szCs w:val="28"/>
        </w:rPr>
        <w:t>(бензол, толуол, нафталин), параф</w:t>
      </w:r>
      <w:r w:rsidRPr="00444468">
        <w:rPr>
          <w:rFonts w:ascii="Times New Roman" w:hAnsi="Times New Roman"/>
          <w:i/>
          <w:sz w:val="28"/>
          <w:szCs w:val="28"/>
        </w:rPr>
        <w:t>и</w:t>
      </w:r>
      <w:r w:rsidRPr="00444468">
        <w:rPr>
          <w:rFonts w:ascii="Times New Roman" w:hAnsi="Times New Roman"/>
          <w:i/>
          <w:sz w:val="28"/>
          <w:szCs w:val="28"/>
        </w:rPr>
        <w:t>ны, олефины</w:t>
      </w:r>
      <w:r w:rsidRPr="00956DD4">
        <w:rPr>
          <w:rFonts w:ascii="Times New Roman" w:hAnsi="Times New Roman"/>
          <w:sz w:val="28"/>
          <w:szCs w:val="28"/>
        </w:rPr>
        <w:t>. Самые распространенные конеч</w:t>
      </w:r>
      <w:r>
        <w:rPr>
          <w:rFonts w:ascii="Times New Roman" w:hAnsi="Times New Roman"/>
          <w:sz w:val="28"/>
          <w:szCs w:val="28"/>
        </w:rPr>
        <w:t>ные продукты перегонки нефти -</w:t>
      </w:r>
      <w:r w:rsidRPr="00444468">
        <w:rPr>
          <w:rFonts w:ascii="Times New Roman" w:hAnsi="Times New Roman"/>
          <w:i/>
          <w:sz w:val="28"/>
          <w:szCs w:val="28"/>
        </w:rPr>
        <w:t>этан и пропан</w:t>
      </w:r>
      <w:r w:rsidRPr="00956DD4">
        <w:rPr>
          <w:rFonts w:ascii="Times New Roman" w:hAnsi="Times New Roman"/>
          <w:sz w:val="28"/>
          <w:szCs w:val="28"/>
        </w:rPr>
        <w:t xml:space="preserve">, которые широко применяются в химической и пластмассовой промышленностях. </w:t>
      </w:r>
    </w:p>
    <w:p w:rsidR="00D62C9F" w:rsidRDefault="00D62C9F" w:rsidP="005359A9">
      <w:pPr>
        <w:tabs>
          <w:tab w:val="right" w:leader="dot" w:pos="6521"/>
        </w:tabs>
        <w:spacing w:after="0" w:line="240" w:lineRule="auto"/>
        <w:jc w:val="both"/>
        <w:rPr>
          <w:rFonts w:ascii="Times New Roman" w:hAnsi="Times New Roman"/>
          <w:sz w:val="28"/>
          <w:szCs w:val="28"/>
        </w:rPr>
      </w:pPr>
      <w:r w:rsidRPr="00956DD4">
        <w:rPr>
          <w:rFonts w:ascii="Times New Roman" w:hAnsi="Times New Roman"/>
          <w:sz w:val="28"/>
          <w:szCs w:val="28"/>
        </w:rPr>
        <w:t xml:space="preserve">Нефтяные топлива подразделяют на </w:t>
      </w:r>
      <w:r w:rsidRPr="00451BA9">
        <w:rPr>
          <w:rFonts w:ascii="Times New Roman" w:hAnsi="Times New Roman"/>
          <w:i/>
          <w:sz w:val="28"/>
          <w:szCs w:val="28"/>
        </w:rPr>
        <w:t>светлые (</w:t>
      </w:r>
      <w:r w:rsidRPr="00956DD4">
        <w:rPr>
          <w:rFonts w:ascii="Times New Roman" w:hAnsi="Times New Roman"/>
          <w:sz w:val="28"/>
          <w:szCs w:val="28"/>
        </w:rPr>
        <w:t>моторные), которые применя</w:t>
      </w:r>
      <w:r>
        <w:rPr>
          <w:rFonts w:ascii="Times New Roman" w:hAnsi="Times New Roman"/>
          <w:sz w:val="28"/>
          <w:szCs w:val="28"/>
        </w:rPr>
        <w:t xml:space="preserve">ют для двигателей, и </w:t>
      </w:r>
      <w:r w:rsidRPr="00451BA9">
        <w:rPr>
          <w:rFonts w:ascii="Times New Roman" w:hAnsi="Times New Roman"/>
          <w:i/>
          <w:sz w:val="28"/>
          <w:szCs w:val="28"/>
        </w:rPr>
        <w:t>котельные.</w:t>
      </w:r>
      <w:r w:rsidRPr="00956DD4">
        <w:rPr>
          <w:rFonts w:ascii="Times New Roman" w:hAnsi="Times New Roman"/>
          <w:sz w:val="28"/>
          <w:szCs w:val="28"/>
        </w:rPr>
        <w:t xml:space="preserve"> Котельное топливо применяют для сжигания в пр</w:t>
      </w:r>
      <w:r w:rsidRPr="00956DD4">
        <w:rPr>
          <w:rFonts w:ascii="Times New Roman" w:hAnsi="Times New Roman"/>
          <w:sz w:val="28"/>
          <w:szCs w:val="28"/>
        </w:rPr>
        <w:t>о</w:t>
      </w:r>
      <w:r w:rsidRPr="00956DD4">
        <w:rPr>
          <w:rFonts w:ascii="Times New Roman" w:hAnsi="Times New Roman"/>
          <w:sz w:val="28"/>
          <w:szCs w:val="28"/>
        </w:rPr>
        <w:t>мышленных печ</w:t>
      </w:r>
      <w:r>
        <w:rPr>
          <w:rFonts w:ascii="Times New Roman" w:hAnsi="Times New Roman"/>
          <w:sz w:val="28"/>
          <w:szCs w:val="28"/>
        </w:rPr>
        <w:t>ах, в тепловых электростанциях.</w:t>
      </w:r>
      <w:r w:rsidR="00351BFA">
        <w:rPr>
          <w:rFonts w:ascii="Times New Roman" w:hAnsi="Times New Roman"/>
          <w:sz w:val="28"/>
          <w:szCs w:val="28"/>
        </w:rPr>
        <w:t xml:space="preserve"> </w:t>
      </w:r>
      <w:r w:rsidRPr="00956DD4">
        <w:rPr>
          <w:rFonts w:ascii="Times New Roman" w:hAnsi="Times New Roman"/>
          <w:sz w:val="28"/>
          <w:szCs w:val="28"/>
        </w:rPr>
        <w:t xml:space="preserve">Моторное топливо делится </w:t>
      </w:r>
      <w:proofErr w:type="gramStart"/>
      <w:r w:rsidRPr="00956DD4">
        <w:rPr>
          <w:rFonts w:ascii="Times New Roman" w:hAnsi="Times New Roman"/>
          <w:sz w:val="28"/>
          <w:szCs w:val="28"/>
        </w:rPr>
        <w:t>на</w:t>
      </w:r>
      <w:proofErr w:type="gramEnd"/>
      <w:r w:rsidR="00351BFA">
        <w:rPr>
          <w:rFonts w:ascii="Times New Roman" w:hAnsi="Times New Roman"/>
          <w:sz w:val="28"/>
          <w:szCs w:val="28"/>
        </w:rPr>
        <w:t xml:space="preserve"> </w:t>
      </w:r>
      <w:r w:rsidRPr="00451BA9">
        <w:rPr>
          <w:rFonts w:ascii="Times New Roman" w:hAnsi="Times New Roman"/>
          <w:i/>
          <w:sz w:val="28"/>
          <w:szCs w:val="28"/>
        </w:rPr>
        <w:t>карбюраторное и</w:t>
      </w:r>
      <w:r w:rsidR="00351BFA">
        <w:rPr>
          <w:rFonts w:ascii="Times New Roman" w:hAnsi="Times New Roman"/>
          <w:i/>
          <w:sz w:val="28"/>
          <w:szCs w:val="28"/>
        </w:rPr>
        <w:t xml:space="preserve"> </w:t>
      </w:r>
      <w:r w:rsidRPr="00451BA9">
        <w:rPr>
          <w:rFonts w:ascii="Times New Roman" w:hAnsi="Times New Roman"/>
          <w:i/>
          <w:sz w:val="28"/>
          <w:szCs w:val="28"/>
        </w:rPr>
        <w:t>дизельное.</w:t>
      </w:r>
      <w:r w:rsidRPr="00956DD4">
        <w:rPr>
          <w:rFonts w:ascii="Times New Roman" w:hAnsi="Times New Roman"/>
          <w:sz w:val="28"/>
          <w:szCs w:val="28"/>
        </w:rPr>
        <w:t xml:space="preserve"> Карбюраторное топливо включает в себя </w:t>
      </w:r>
      <w:r w:rsidRPr="00CB5AD0">
        <w:rPr>
          <w:rFonts w:ascii="Times New Roman" w:hAnsi="Times New Roman"/>
          <w:i/>
          <w:sz w:val="28"/>
          <w:szCs w:val="28"/>
        </w:rPr>
        <w:t>авиацио</w:t>
      </w:r>
      <w:r w:rsidRPr="00CB5AD0">
        <w:rPr>
          <w:rFonts w:ascii="Times New Roman" w:hAnsi="Times New Roman"/>
          <w:i/>
          <w:sz w:val="28"/>
          <w:szCs w:val="28"/>
        </w:rPr>
        <w:t>н</w:t>
      </w:r>
      <w:r w:rsidRPr="00CB5AD0">
        <w:rPr>
          <w:rFonts w:ascii="Times New Roman" w:hAnsi="Times New Roman"/>
          <w:i/>
          <w:sz w:val="28"/>
          <w:szCs w:val="28"/>
        </w:rPr>
        <w:lastRenderedPageBreak/>
        <w:t>ные</w:t>
      </w:r>
      <w:r w:rsidRPr="00956DD4">
        <w:rPr>
          <w:rFonts w:ascii="Times New Roman" w:hAnsi="Times New Roman"/>
          <w:sz w:val="28"/>
          <w:szCs w:val="28"/>
        </w:rPr>
        <w:t xml:space="preserve"> и </w:t>
      </w:r>
      <w:r w:rsidRPr="00451BA9">
        <w:rPr>
          <w:rFonts w:ascii="Times New Roman" w:hAnsi="Times New Roman"/>
          <w:i/>
          <w:sz w:val="28"/>
          <w:szCs w:val="28"/>
        </w:rPr>
        <w:t>автомобильные</w:t>
      </w:r>
      <w:r w:rsidRPr="00956DD4">
        <w:rPr>
          <w:rFonts w:ascii="Times New Roman" w:hAnsi="Times New Roman"/>
          <w:sz w:val="28"/>
          <w:szCs w:val="28"/>
        </w:rPr>
        <w:t xml:space="preserve"> бензины, которые характеризуются октановым числом. Чем больше октановое число (ОЧ), тем в большей степени может быть сжата горючая смесь в цилиндрах, что и определяет его экономичность. Дизельное топливо включает в себя </w:t>
      </w:r>
      <w:r w:rsidRPr="00451BA9">
        <w:rPr>
          <w:rFonts w:ascii="Times New Roman" w:hAnsi="Times New Roman"/>
          <w:i/>
          <w:sz w:val="28"/>
          <w:szCs w:val="28"/>
        </w:rPr>
        <w:t>газойль и соляровые фракции</w:t>
      </w:r>
      <w:r w:rsidRPr="00956DD4">
        <w:rPr>
          <w:rFonts w:ascii="Times New Roman" w:hAnsi="Times New Roman"/>
          <w:sz w:val="28"/>
          <w:szCs w:val="28"/>
        </w:rPr>
        <w:t xml:space="preserve">.  Производство этого вида топлива возрастает в связи с увеличением выпуска дизельных двигателей. К важнейшим нефтепродуктам относятся также </w:t>
      </w:r>
      <w:r w:rsidRPr="00451BA9">
        <w:rPr>
          <w:rFonts w:ascii="Times New Roman" w:hAnsi="Times New Roman"/>
          <w:i/>
          <w:sz w:val="28"/>
          <w:szCs w:val="28"/>
        </w:rPr>
        <w:t>масляные дистилляты,</w:t>
      </w:r>
      <w:r w:rsidRPr="00956DD4">
        <w:rPr>
          <w:rFonts w:ascii="Times New Roman" w:hAnsi="Times New Roman"/>
          <w:sz w:val="28"/>
          <w:szCs w:val="28"/>
        </w:rPr>
        <w:t xml:space="preserve"> которые представляют собой различные смазочные масла. Смазочные масла уменьшают трение между деталями, защищают поверхность от износа, охлаждают трущиеся детали (при фрезеровании или сверлении). По применению они подразделяются на индустр</w:t>
      </w:r>
      <w:r w:rsidRPr="00956DD4">
        <w:rPr>
          <w:rFonts w:ascii="Times New Roman" w:hAnsi="Times New Roman"/>
          <w:sz w:val="28"/>
          <w:szCs w:val="28"/>
        </w:rPr>
        <w:t>и</w:t>
      </w:r>
      <w:r w:rsidRPr="00956DD4">
        <w:rPr>
          <w:rFonts w:ascii="Times New Roman" w:hAnsi="Times New Roman"/>
          <w:sz w:val="28"/>
          <w:szCs w:val="28"/>
        </w:rPr>
        <w:t>альные, компрессорные, трансмиссионные и специальные масла, которые прим</w:t>
      </w:r>
      <w:r w:rsidRPr="00956DD4">
        <w:rPr>
          <w:rFonts w:ascii="Times New Roman" w:hAnsi="Times New Roman"/>
          <w:sz w:val="28"/>
          <w:szCs w:val="28"/>
        </w:rPr>
        <w:t>е</w:t>
      </w:r>
      <w:r w:rsidRPr="00956DD4">
        <w:rPr>
          <w:rFonts w:ascii="Times New Roman" w:hAnsi="Times New Roman"/>
          <w:sz w:val="28"/>
          <w:szCs w:val="28"/>
        </w:rPr>
        <w:t>няются не для смазки, а в качестве рабочей жидкости тормозных систем, в ги</w:t>
      </w:r>
      <w:r w:rsidRPr="00956DD4">
        <w:rPr>
          <w:rFonts w:ascii="Times New Roman" w:hAnsi="Times New Roman"/>
          <w:sz w:val="28"/>
          <w:szCs w:val="28"/>
        </w:rPr>
        <w:t>д</w:t>
      </w:r>
      <w:r w:rsidRPr="00956DD4">
        <w:rPr>
          <w:rFonts w:ascii="Times New Roman" w:hAnsi="Times New Roman"/>
          <w:sz w:val="28"/>
          <w:szCs w:val="28"/>
        </w:rPr>
        <w:t>равлических устройствах, в трансформаторах и конденсаторах в качестве эле</w:t>
      </w:r>
      <w:r w:rsidRPr="00956DD4">
        <w:rPr>
          <w:rFonts w:ascii="Times New Roman" w:hAnsi="Times New Roman"/>
          <w:sz w:val="28"/>
          <w:szCs w:val="28"/>
        </w:rPr>
        <w:t>к</w:t>
      </w:r>
      <w:r w:rsidRPr="00956DD4">
        <w:rPr>
          <w:rFonts w:ascii="Times New Roman" w:hAnsi="Times New Roman"/>
          <w:sz w:val="28"/>
          <w:szCs w:val="28"/>
        </w:rPr>
        <w:t>троизоляционной среды. Важнейшими эксплуатационными характеристиками м</w:t>
      </w:r>
      <w:r w:rsidRPr="00956DD4">
        <w:rPr>
          <w:rFonts w:ascii="Times New Roman" w:hAnsi="Times New Roman"/>
          <w:sz w:val="28"/>
          <w:szCs w:val="28"/>
        </w:rPr>
        <w:t>а</w:t>
      </w:r>
      <w:r w:rsidRPr="00956DD4">
        <w:rPr>
          <w:rFonts w:ascii="Times New Roman" w:hAnsi="Times New Roman"/>
          <w:sz w:val="28"/>
          <w:szCs w:val="28"/>
        </w:rPr>
        <w:t>сел являются их вязкость, температура застывания, химическая стабильность, смазочная способность, коррозионные свойства. Консистентные смазки также о</w:t>
      </w:r>
      <w:r w:rsidRPr="00956DD4">
        <w:rPr>
          <w:rFonts w:ascii="Times New Roman" w:hAnsi="Times New Roman"/>
          <w:sz w:val="28"/>
          <w:szCs w:val="28"/>
        </w:rPr>
        <w:t>т</w:t>
      </w:r>
      <w:r w:rsidRPr="00956DD4">
        <w:rPr>
          <w:rFonts w:ascii="Times New Roman" w:hAnsi="Times New Roman"/>
          <w:sz w:val="28"/>
          <w:szCs w:val="28"/>
        </w:rPr>
        <w:t>носятся к смазочным маслам. Они представляют собой нефтяные масла, в кот</w:t>
      </w:r>
      <w:r w:rsidRPr="00956DD4">
        <w:rPr>
          <w:rFonts w:ascii="Times New Roman" w:hAnsi="Times New Roman"/>
          <w:sz w:val="28"/>
          <w:szCs w:val="28"/>
        </w:rPr>
        <w:t>о</w:t>
      </w:r>
      <w:r w:rsidRPr="00956DD4">
        <w:rPr>
          <w:rFonts w:ascii="Times New Roman" w:hAnsi="Times New Roman"/>
          <w:sz w:val="28"/>
          <w:szCs w:val="28"/>
        </w:rPr>
        <w:t xml:space="preserve">рые добавлены загустители (мыла, твердые углеводороды или др.).Из нефтяных масел получают сажу, которая широко применяется для производства резины в шинной промышленности. </w:t>
      </w:r>
      <w:r w:rsidRPr="00451BA9">
        <w:rPr>
          <w:rFonts w:ascii="Times New Roman" w:hAnsi="Times New Roman"/>
          <w:i/>
          <w:sz w:val="28"/>
          <w:szCs w:val="28"/>
        </w:rPr>
        <w:t>Сажу</w:t>
      </w:r>
      <w:r w:rsidRPr="00956DD4">
        <w:rPr>
          <w:rFonts w:ascii="Times New Roman" w:hAnsi="Times New Roman"/>
          <w:sz w:val="28"/>
          <w:szCs w:val="28"/>
        </w:rPr>
        <w:t xml:space="preserve"> получают посредством сжигания нефтяных м</w:t>
      </w:r>
      <w:r w:rsidRPr="00956DD4">
        <w:rPr>
          <w:rFonts w:ascii="Times New Roman" w:hAnsi="Times New Roman"/>
          <w:sz w:val="28"/>
          <w:szCs w:val="28"/>
        </w:rPr>
        <w:t>а</w:t>
      </w:r>
      <w:r w:rsidRPr="00956DD4">
        <w:rPr>
          <w:rFonts w:ascii="Times New Roman" w:hAnsi="Times New Roman"/>
          <w:sz w:val="28"/>
          <w:szCs w:val="28"/>
        </w:rPr>
        <w:t xml:space="preserve">сел при недостатке воздуха. Нефтяные </w:t>
      </w:r>
      <w:r w:rsidRPr="00451BA9">
        <w:rPr>
          <w:rFonts w:ascii="Times New Roman" w:hAnsi="Times New Roman"/>
          <w:i/>
          <w:sz w:val="28"/>
          <w:szCs w:val="28"/>
        </w:rPr>
        <w:t>битумы</w:t>
      </w:r>
      <w:r w:rsidRPr="00956DD4">
        <w:rPr>
          <w:rFonts w:ascii="Times New Roman" w:hAnsi="Times New Roman"/>
          <w:sz w:val="28"/>
          <w:szCs w:val="28"/>
        </w:rPr>
        <w:t xml:space="preserve"> широко используются в дорожном строительстве, их получают из гудронов – остатков вакуумной перегонки нефти. Битумы используют также в качестве электро- и гидроизоляционного материала (например, для аккумуляторных батарей). </w:t>
      </w:r>
    </w:p>
    <w:p w:rsidR="00D62C9F" w:rsidRDefault="00D62C9F" w:rsidP="005359A9">
      <w:pPr>
        <w:tabs>
          <w:tab w:val="right" w:leader="dot" w:pos="6521"/>
        </w:tabs>
        <w:spacing w:after="0" w:line="240" w:lineRule="auto"/>
        <w:jc w:val="both"/>
        <w:rPr>
          <w:rFonts w:ascii="Times New Roman" w:hAnsi="Times New Roman"/>
          <w:sz w:val="28"/>
          <w:szCs w:val="28"/>
        </w:rPr>
      </w:pPr>
    </w:p>
    <w:p w:rsidR="00D62C9F" w:rsidRDefault="00D62C9F" w:rsidP="00CB5AD0">
      <w:pPr>
        <w:spacing w:after="0"/>
        <w:rPr>
          <w:rFonts w:ascii="Times New Roman" w:hAnsi="Times New Roman"/>
          <w:b/>
          <w:sz w:val="28"/>
          <w:szCs w:val="28"/>
        </w:rPr>
      </w:pPr>
      <w:r w:rsidRPr="00444468">
        <w:rPr>
          <w:rFonts w:ascii="Times New Roman" w:hAnsi="Times New Roman"/>
          <w:b/>
          <w:sz w:val="28"/>
          <w:szCs w:val="28"/>
        </w:rPr>
        <w:t>Лекция 7. Технологические процессы производства пол</w:t>
      </w:r>
      <w:r>
        <w:rPr>
          <w:rFonts w:ascii="Times New Roman" w:hAnsi="Times New Roman"/>
          <w:b/>
          <w:sz w:val="28"/>
          <w:szCs w:val="28"/>
        </w:rPr>
        <w:t>имерных материалов и пластмасс.</w:t>
      </w:r>
    </w:p>
    <w:p w:rsidR="00D62C9F" w:rsidRPr="005359A9" w:rsidRDefault="00D62C9F" w:rsidP="00CB5AD0">
      <w:pPr>
        <w:spacing w:after="0"/>
        <w:rPr>
          <w:rFonts w:ascii="Times New Roman" w:hAnsi="Times New Roman"/>
          <w:b/>
          <w:bCs/>
          <w:i/>
          <w:sz w:val="24"/>
          <w:szCs w:val="24"/>
        </w:rPr>
      </w:pPr>
      <w:r>
        <w:rPr>
          <w:rFonts w:ascii="Times New Roman" w:hAnsi="Times New Roman"/>
          <w:b/>
          <w:bCs/>
          <w:i/>
          <w:sz w:val="28"/>
          <w:szCs w:val="28"/>
        </w:rPr>
        <w:t xml:space="preserve">   7.1.   </w:t>
      </w:r>
      <w:r w:rsidRPr="005359A9">
        <w:rPr>
          <w:rFonts w:ascii="Times New Roman" w:hAnsi="Times New Roman"/>
          <w:b/>
          <w:bCs/>
          <w:i/>
          <w:sz w:val="28"/>
          <w:szCs w:val="28"/>
        </w:rPr>
        <w:t xml:space="preserve">Общие сведения о полимерных материалах и способах их получения </w:t>
      </w:r>
    </w:p>
    <w:p w:rsidR="00D62C9F" w:rsidRPr="00AC0F14" w:rsidRDefault="00D62C9F" w:rsidP="001C713D">
      <w:pPr>
        <w:spacing w:after="0"/>
        <w:rPr>
          <w:rFonts w:ascii="Times New Roman" w:hAnsi="Times New Roman"/>
          <w:b/>
          <w:bCs/>
          <w:i/>
          <w:sz w:val="24"/>
          <w:szCs w:val="24"/>
        </w:rPr>
      </w:pPr>
      <w:r w:rsidRPr="004B50FA">
        <w:rPr>
          <w:rFonts w:ascii="Times New Roman" w:hAnsi="Times New Roman"/>
          <w:i/>
          <w:sz w:val="28"/>
          <w:szCs w:val="28"/>
        </w:rPr>
        <w:t>Полимерами</w:t>
      </w:r>
      <w:r w:rsidR="00351BFA">
        <w:rPr>
          <w:rFonts w:ascii="Times New Roman" w:hAnsi="Times New Roman"/>
          <w:i/>
          <w:sz w:val="28"/>
          <w:szCs w:val="28"/>
        </w:rPr>
        <w:t xml:space="preserve"> </w:t>
      </w:r>
      <w:r w:rsidRPr="00AC0F14">
        <w:rPr>
          <w:rFonts w:ascii="Times New Roman" w:hAnsi="Times New Roman"/>
          <w:sz w:val="28"/>
          <w:szCs w:val="28"/>
        </w:rPr>
        <w:t xml:space="preserve">называют </w:t>
      </w:r>
      <w:r w:rsidRPr="00AC0F14">
        <w:rPr>
          <w:rFonts w:ascii="Times New Roman" w:hAnsi="Times New Roman"/>
          <w:i/>
          <w:sz w:val="28"/>
          <w:szCs w:val="28"/>
        </w:rPr>
        <w:t>высокомолекулярные соединения</w:t>
      </w:r>
      <w:r w:rsidRPr="00AC0F14">
        <w:rPr>
          <w:rFonts w:ascii="Times New Roman" w:hAnsi="Times New Roman"/>
          <w:sz w:val="28"/>
          <w:szCs w:val="28"/>
        </w:rPr>
        <w:t xml:space="preserve"> (ВМС), молекулы кот</w:t>
      </w:r>
      <w:r w:rsidRPr="00AC0F14">
        <w:rPr>
          <w:rFonts w:ascii="Times New Roman" w:hAnsi="Times New Roman"/>
          <w:sz w:val="28"/>
          <w:szCs w:val="28"/>
        </w:rPr>
        <w:t>о</w:t>
      </w:r>
      <w:r w:rsidRPr="00AC0F14">
        <w:rPr>
          <w:rFonts w:ascii="Times New Roman" w:hAnsi="Times New Roman"/>
          <w:sz w:val="28"/>
          <w:szCs w:val="28"/>
        </w:rPr>
        <w:t>рых состоят из большого числа повторяющихся одинаковых или различных ато</w:t>
      </w:r>
      <w:r w:rsidRPr="00AC0F14">
        <w:rPr>
          <w:rFonts w:ascii="Times New Roman" w:hAnsi="Times New Roman"/>
          <w:sz w:val="28"/>
          <w:szCs w:val="28"/>
        </w:rPr>
        <w:t>м</w:t>
      </w:r>
      <w:r w:rsidRPr="00AC0F14">
        <w:rPr>
          <w:rFonts w:ascii="Times New Roman" w:hAnsi="Times New Roman"/>
          <w:sz w:val="28"/>
          <w:szCs w:val="28"/>
        </w:rPr>
        <w:t>ных группировок, соединенных  химическими связями (</w:t>
      </w:r>
      <w:r w:rsidRPr="00AC0F14">
        <w:rPr>
          <w:rFonts w:ascii="Times New Roman" w:hAnsi="Times New Roman"/>
          <w:i/>
          <w:sz w:val="28"/>
          <w:szCs w:val="28"/>
        </w:rPr>
        <w:t xml:space="preserve">целлюлоза, каучуки, пластмассы, химические волокна, лаки, клеи, пленки, различные смолы и др.). </w:t>
      </w:r>
      <w:r w:rsidRPr="00AC0F14">
        <w:rPr>
          <w:rFonts w:ascii="Times New Roman" w:hAnsi="Times New Roman"/>
          <w:sz w:val="28"/>
          <w:szCs w:val="28"/>
        </w:rPr>
        <w:t>Они могут применяться самостоятельно или служить основой для получения разли</w:t>
      </w:r>
      <w:r w:rsidRPr="00AC0F14">
        <w:rPr>
          <w:rFonts w:ascii="Times New Roman" w:hAnsi="Times New Roman"/>
          <w:sz w:val="28"/>
          <w:szCs w:val="28"/>
        </w:rPr>
        <w:t>ч</w:t>
      </w:r>
      <w:r w:rsidRPr="00AC0F14">
        <w:rPr>
          <w:rFonts w:ascii="Times New Roman" w:hAnsi="Times New Roman"/>
          <w:sz w:val="28"/>
          <w:szCs w:val="28"/>
        </w:rPr>
        <w:t>ных композиционных материалов.</w:t>
      </w:r>
    </w:p>
    <w:p w:rsidR="00D62C9F" w:rsidRPr="009A4E85" w:rsidRDefault="00D62C9F" w:rsidP="009A4E85">
      <w:pPr>
        <w:spacing w:after="0" w:line="240" w:lineRule="auto"/>
        <w:ind w:firstLine="540"/>
        <w:jc w:val="both"/>
        <w:rPr>
          <w:rFonts w:ascii="Times New Roman" w:hAnsi="Times New Roman"/>
          <w:b/>
          <w:i/>
          <w:sz w:val="28"/>
          <w:szCs w:val="28"/>
        </w:rPr>
      </w:pPr>
      <w:r w:rsidRPr="009A4E85">
        <w:rPr>
          <w:rFonts w:ascii="Times New Roman" w:hAnsi="Times New Roman"/>
          <w:sz w:val="28"/>
          <w:szCs w:val="28"/>
        </w:rPr>
        <w:t xml:space="preserve">По происхождению полимеры делятся на </w:t>
      </w:r>
      <w:r w:rsidRPr="004B50FA">
        <w:rPr>
          <w:rFonts w:ascii="Times New Roman" w:hAnsi="Times New Roman"/>
          <w:i/>
          <w:sz w:val="28"/>
          <w:szCs w:val="28"/>
        </w:rPr>
        <w:t>природные</w:t>
      </w:r>
      <w:r w:rsidRPr="009A4E85">
        <w:rPr>
          <w:rFonts w:ascii="Times New Roman" w:hAnsi="Times New Roman"/>
          <w:b/>
          <w:i/>
          <w:sz w:val="28"/>
          <w:szCs w:val="28"/>
        </w:rPr>
        <w:t xml:space="preserve"> (</w:t>
      </w:r>
      <w:r w:rsidRPr="004B50FA">
        <w:rPr>
          <w:rFonts w:ascii="Times New Roman" w:hAnsi="Times New Roman"/>
          <w:sz w:val="28"/>
          <w:szCs w:val="28"/>
        </w:rPr>
        <w:t>целлюлоза, крахмал, натуральный каучук</w:t>
      </w:r>
      <w:r w:rsidRPr="009A4E85">
        <w:rPr>
          <w:rFonts w:ascii="Times New Roman" w:hAnsi="Times New Roman"/>
          <w:i/>
          <w:sz w:val="28"/>
          <w:szCs w:val="28"/>
        </w:rPr>
        <w:t>)</w:t>
      </w:r>
      <w:proofErr w:type="gramStart"/>
      <w:r w:rsidRPr="009A4E85">
        <w:rPr>
          <w:rFonts w:ascii="Times New Roman" w:hAnsi="Times New Roman"/>
          <w:i/>
          <w:sz w:val="28"/>
          <w:szCs w:val="28"/>
        </w:rPr>
        <w:t>,</w:t>
      </w:r>
      <w:r w:rsidRPr="004B50FA">
        <w:rPr>
          <w:rFonts w:ascii="Times New Roman" w:hAnsi="Times New Roman"/>
          <w:i/>
          <w:sz w:val="28"/>
          <w:szCs w:val="28"/>
        </w:rPr>
        <w:t>и</w:t>
      </w:r>
      <w:proofErr w:type="gramEnd"/>
      <w:r w:rsidRPr="004B50FA">
        <w:rPr>
          <w:rFonts w:ascii="Times New Roman" w:hAnsi="Times New Roman"/>
          <w:i/>
          <w:sz w:val="28"/>
          <w:szCs w:val="28"/>
        </w:rPr>
        <w:t>скусственные</w:t>
      </w:r>
      <w:r w:rsidRPr="009A4E85">
        <w:rPr>
          <w:rFonts w:ascii="Times New Roman" w:hAnsi="Times New Roman"/>
          <w:i/>
          <w:sz w:val="28"/>
          <w:szCs w:val="28"/>
        </w:rPr>
        <w:t>(</w:t>
      </w:r>
      <w:r w:rsidRPr="004B50FA">
        <w:rPr>
          <w:rFonts w:ascii="Times New Roman" w:hAnsi="Times New Roman"/>
          <w:sz w:val="28"/>
          <w:szCs w:val="28"/>
        </w:rPr>
        <w:t>нитроцеллюлоза, ацетат целлюлоза, виск</w:t>
      </w:r>
      <w:r w:rsidRPr="004B50FA">
        <w:rPr>
          <w:rFonts w:ascii="Times New Roman" w:hAnsi="Times New Roman"/>
          <w:sz w:val="28"/>
          <w:szCs w:val="28"/>
        </w:rPr>
        <w:t>о</w:t>
      </w:r>
      <w:r w:rsidRPr="004B50FA">
        <w:rPr>
          <w:rFonts w:ascii="Times New Roman" w:hAnsi="Times New Roman"/>
          <w:sz w:val="28"/>
          <w:szCs w:val="28"/>
        </w:rPr>
        <w:t>за</w:t>
      </w:r>
      <w:r w:rsidRPr="009A4E85">
        <w:rPr>
          <w:rFonts w:ascii="Times New Roman" w:hAnsi="Times New Roman"/>
          <w:i/>
          <w:sz w:val="28"/>
          <w:szCs w:val="28"/>
        </w:rPr>
        <w:t>)</w:t>
      </w:r>
      <w:r w:rsidRPr="004B50FA">
        <w:rPr>
          <w:rFonts w:ascii="Times New Roman" w:hAnsi="Times New Roman"/>
          <w:i/>
          <w:sz w:val="28"/>
          <w:szCs w:val="28"/>
        </w:rPr>
        <w:t>и синтетические</w:t>
      </w:r>
      <w:r>
        <w:rPr>
          <w:rFonts w:ascii="Times New Roman" w:hAnsi="Times New Roman"/>
          <w:b/>
          <w:i/>
          <w:sz w:val="28"/>
          <w:szCs w:val="28"/>
        </w:rPr>
        <w:t>.</w:t>
      </w:r>
      <w:r w:rsidR="00351BFA">
        <w:rPr>
          <w:rFonts w:ascii="Times New Roman" w:hAnsi="Times New Roman"/>
          <w:b/>
          <w:i/>
          <w:sz w:val="28"/>
          <w:szCs w:val="28"/>
        </w:rPr>
        <w:t xml:space="preserve"> </w:t>
      </w:r>
      <w:r w:rsidRPr="009A4E85">
        <w:rPr>
          <w:rFonts w:ascii="Times New Roman" w:hAnsi="Times New Roman"/>
          <w:sz w:val="28"/>
          <w:szCs w:val="28"/>
        </w:rPr>
        <w:t>Природные ВМС органического происхождения образуются в процессе биосинтеза в клетках растений и живых организмов. Для использов</w:t>
      </w:r>
      <w:r w:rsidRPr="009A4E85">
        <w:rPr>
          <w:rFonts w:ascii="Times New Roman" w:hAnsi="Times New Roman"/>
          <w:sz w:val="28"/>
          <w:szCs w:val="28"/>
        </w:rPr>
        <w:t>а</w:t>
      </w:r>
      <w:r w:rsidRPr="009A4E85">
        <w:rPr>
          <w:rFonts w:ascii="Times New Roman" w:hAnsi="Times New Roman"/>
          <w:sz w:val="28"/>
          <w:szCs w:val="28"/>
        </w:rPr>
        <w:t xml:space="preserve">ния их выделяют из растительного или животного сырья различными физико-химическими методами </w:t>
      </w:r>
      <w:r w:rsidRPr="009A4E85">
        <w:rPr>
          <w:rFonts w:ascii="Times New Roman" w:hAnsi="Times New Roman"/>
          <w:i/>
          <w:sz w:val="28"/>
          <w:szCs w:val="28"/>
        </w:rPr>
        <w:t>(экстракция, фракционное осаждение и др.).</w:t>
      </w:r>
      <w:r w:rsidRPr="009A4E85">
        <w:rPr>
          <w:rFonts w:ascii="Times New Roman" w:hAnsi="Times New Roman"/>
          <w:iCs/>
          <w:sz w:val="28"/>
          <w:szCs w:val="28"/>
        </w:rPr>
        <w:t>Искусственные полимеры</w:t>
      </w:r>
      <w:r w:rsidRPr="009A4E85">
        <w:rPr>
          <w:rFonts w:ascii="Times New Roman" w:hAnsi="Times New Roman"/>
          <w:sz w:val="28"/>
          <w:szCs w:val="28"/>
        </w:rPr>
        <w:t xml:space="preserve"> получают путем обработки или химической мод</w:t>
      </w:r>
      <w:r w:rsidRPr="009A4E85">
        <w:rPr>
          <w:rFonts w:ascii="Times New Roman" w:hAnsi="Times New Roman"/>
          <w:sz w:val="28"/>
          <w:szCs w:val="28"/>
        </w:rPr>
        <w:t>и</w:t>
      </w:r>
      <w:r w:rsidRPr="009A4E85">
        <w:rPr>
          <w:rFonts w:ascii="Times New Roman" w:hAnsi="Times New Roman"/>
          <w:sz w:val="28"/>
          <w:szCs w:val="28"/>
        </w:rPr>
        <w:t>фикации природных высокомолекулярных соединений. Так, путем обработки древесины или хлопковой целлюлозы смесью азотной и серной кислот получают нитраты целлюлозы.</w:t>
      </w:r>
    </w:p>
    <w:p w:rsidR="00D62C9F" w:rsidRPr="004B50FA" w:rsidRDefault="00D62C9F" w:rsidP="009A4E85">
      <w:pPr>
        <w:spacing w:after="0" w:line="240" w:lineRule="auto"/>
        <w:ind w:firstLine="540"/>
        <w:jc w:val="both"/>
        <w:rPr>
          <w:rFonts w:ascii="Times New Roman" w:hAnsi="Times New Roman"/>
          <w:sz w:val="28"/>
          <w:szCs w:val="28"/>
        </w:rPr>
      </w:pPr>
      <w:r w:rsidRPr="009A4E85">
        <w:rPr>
          <w:rFonts w:ascii="Times New Roman" w:hAnsi="Times New Roman"/>
          <w:sz w:val="28"/>
          <w:szCs w:val="28"/>
        </w:rPr>
        <w:lastRenderedPageBreak/>
        <w:t xml:space="preserve">   Основную массу полимерных материалов, применяемых в современной промышленности, составляют </w:t>
      </w:r>
      <w:r w:rsidRPr="009A4E85">
        <w:rPr>
          <w:rFonts w:ascii="Times New Roman" w:hAnsi="Times New Roman"/>
          <w:i/>
          <w:sz w:val="28"/>
          <w:szCs w:val="28"/>
        </w:rPr>
        <w:t>синтетические полимеры</w:t>
      </w:r>
      <w:r w:rsidRPr="009A4E85">
        <w:rPr>
          <w:rFonts w:ascii="Times New Roman" w:hAnsi="Times New Roman"/>
          <w:sz w:val="28"/>
          <w:szCs w:val="28"/>
        </w:rPr>
        <w:t>. Синтетические полим</w:t>
      </w:r>
      <w:r w:rsidRPr="009A4E85">
        <w:rPr>
          <w:rFonts w:ascii="Times New Roman" w:hAnsi="Times New Roman"/>
          <w:sz w:val="28"/>
          <w:szCs w:val="28"/>
        </w:rPr>
        <w:t>е</w:t>
      </w:r>
      <w:r w:rsidRPr="009A4E85">
        <w:rPr>
          <w:rFonts w:ascii="Times New Roman" w:hAnsi="Times New Roman"/>
          <w:sz w:val="28"/>
          <w:szCs w:val="28"/>
        </w:rPr>
        <w:t xml:space="preserve">ры синтезируют из мономеров. </w:t>
      </w:r>
      <w:r w:rsidRPr="004B50FA">
        <w:rPr>
          <w:rFonts w:ascii="Times New Roman" w:hAnsi="Times New Roman"/>
          <w:i/>
          <w:sz w:val="28"/>
          <w:szCs w:val="28"/>
        </w:rPr>
        <w:t>Мономеры</w:t>
      </w:r>
      <w:r w:rsidRPr="009A4E85">
        <w:rPr>
          <w:rFonts w:ascii="Times New Roman" w:hAnsi="Times New Roman"/>
          <w:sz w:val="28"/>
          <w:szCs w:val="28"/>
        </w:rPr>
        <w:t xml:space="preserve"> – </w:t>
      </w:r>
      <w:r>
        <w:rPr>
          <w:rFonts w:ascii="Times New Roman" w:hAnsi="Times New Roman"/>
          <w:sz w:val="28"/>
          <w:szCs w:val="28"/>
        </w:rPr>
        <w:t xml:space="preserve">простые </w:t>
      </w:r>
      <w:r w:rsidRPr="009A4E85">
        <w:rPr>
          <w:rFonts w:ascii="Times New Roman" w:hAnsi="Times New Roman"/>
          <w:sz w:val="28"/>
          <w:szCs w:val="28"/>
        </w:rPr>
        <w:t xml:space="preserve"> низкомолекулярные вещ</w:t>
      </w:r>
      <w:r w:rsidRPr="009A4E85">
        <w:rPr>
          <w:rFonts w:ascii="Times New Roman" w:hAnsi="Times New Roman"/>
          <w:sz w:val="28"/>
          <w:szCs w:val="28"/>
        </w:rPr>
        <w:t>е</w:t>
      </w:r>
      <w:r w:rsidRPr="009A4E85">
        <w:rPr>
          <w:rFonts w:ascii="Times New Roman" w:hAnsi="Times New Roman"/>
          <w:sz w:val="28"/>
          <w:szCs w:val="28"/>
        </w:rPr>
        <w:t xml:space="preserve">ства, молекулы которых вступают в реакцию друг с другом. Они получаются с помощью реакций </w:t>
      </w:r>
      <w:r w:rsidRPr="004B50FA">
        <w:rPr>
          <w:rFonts w:ascii="Times New Roman" w:hAnsi="Times New Roman"/>
          <w:i/>
          <w:sz w:val="28"/>
          <w:szCs w:val="28"/>
        </w:rPr>
        <w:t>полимеризации</w:t>
      </w:r>
      <w:r w:rsidRPr="009A4E85">
        <w:rPr>
          <w:rFonts w:ascii="Times New Roman" w:hAnsi="Times New Roman"/>
          <w:b/>
          <w:i/>
          <w:sz w:val="28"/>
          <w:szCs w:val="28"/>
        </w:rPr>
        <w:t xml:space="preserve"> (</w:t>
      </w:r>
      <w:r w:rsidRPr="009A4E85">
        <w:rPr>
          <w:rFonts w:ascii="Times New Roman" w:hAnsi="Times New Roman"/>
          <w:sz w:val="28"/>
          <w:szCs w:val="28"/>
        </w:rPr>
        <w:t xml:space="preserve">получение полиэтилена) и </w:t>
      </w:r>
      <w:r w:rsidRPr="004B50FA">
        <w:rPr>
          <w:rFonts w:ascii="Times New Roman" w:hAnsi="Times New Roman"/>
          <w:i/>
          <w:sz w:val="28"/>
          <w:szCs w:val="28"/>
        </w:rPr>
        <w:t>поликонденс</w:t>
      </w:r>
      <w:r w:rsidRPr="004B50FA">
        <w:rPr>
          <w:rFonts w:ascii="Times New Roman" w:hAnsi="Times New Roman"/>
          <w:i/>
          <w:sz w:val="28"/>
          <w:szCs w:val="28"/>
        </w:rPr>
        <w:t>а</w:t>
      </w:r>
      <w:r w:rsidRPr="004B50FA">
        <w:rPr>
          <w:rFonts w:ascii="Times New Roman" w:hAnsi="Times New Roman"/>
          <w:i/>
          <w:sz w:val="28"/>
          <w:szCs w:val="28"/>
        </w:rPr>
        <w:t>ци</w:t>
      </w:r>
      <w:proofErr w:type="gramStart"/>
      <w:r w:rsidRPr="004B50FA">
        <w:rPr>
          <w:rFonts w:ascii="Times New Roman" w:hAnsi="Times New Roman"/>
          <w:i/>
          <w:sz w:val="28"/>
          <w:szCs w:val="28"/>
        </w:rPr>
        <w:t>и</w:t>
      </w:r>
      <w:r w:rsidRPr="009A4E85">
        <w:rPr>
          <w:rFonts w:ascii="Times New Roman" w:hAnsi="Times New Roman"/>
          <w:sz w:val="28"/>
          <w:szCs w:val="28"/>
        </w:rPr>
        <w:t>(</w:t>
      </w:r>
      <w:proofErr w:type="gramEnd"/>
      <w:r w:rsidRPr="004B50FA">
        <w:rPr>
          <w:rFonts w:ascii="Times New Roman" w:hAnsi="Times New Roman"/>
          <w:sz w:val="28"/>
          <w:szCs w:val="28"/>
        </w:rPr>
        <w:t>получение формальдегидных смол).</w:t>
      </w:r>
      <w:r w:rsidR="00351BFA">
        <w:rPr>
          <w:rFonts w:ascii="Times New Roman" w:hAnsi="Times New Roman"/>
          <w:sz w:val="28"/>
          <w:szCs w:val="28"/>
        </w:rPr>
        <w:t xml:space="preserve"> </w:t>
      </w:r>
      <w:r w:rsidRPr="009A4E85">
        <w:rPr>
          <w:rFonts w:ascii="Times New Roman" w:hAnsi="Times New Roman"/>
          <w:sz w:val="28"/>
          <w:szCs w:val="28"/>
        </w:rPr>
        <w:t>Процесс поликонденсации сопровожд</w:t>
      </w:r>
      <w:r w:rsidRPr="009A4E85">
        <w:rPr>
          <w:rFonts w:ascii="Times New Roman" w:hAnsi="Times New Roman"/>
          <w:sz w:val="28"/>
          <w:szCs w:val="28"/>
        </w:rPr>
        <w:t>а</w:t>
      </w:r>
      <w:r w:rsidRPr="009A4E85">
        <w:rPr>
          <w:rFonts w:ascii="Times New Roman" w:hAnsi="Times New Roman"/>
          <w:sz w:val="28"/>
          <w:szCs w:val="28"/>
        </w:rPr>
        <w:t xml:space="preserve">ется  образованием побочных низкомолекулярных продуктов </w:t>
      </w:r>
      <w:r w:rsidRPr="009A4E85">
        <w:rPr>
          <w:rFonts w:ascii="Times New Roman" w:hAnsi="Times New Roman"/>
          <w:i/>
          <w:sz w:val="28"/>
          <w:szCs w:val="28"/>
        </w:rPr>
        <w:t>(вода, аммиак, сол</w:t>
      </w:r>
      <w:r w:rsidRPr="009A4E85">
        <w:rPr>
          <w:rFonts w:ascii="Times New Roman" w:hAnsi="Times New Roman"/>
          <w:i/>
          <w:sz w:val="28"/>
          <w:szCs w:val="28"/>
        </w:rPr>
        <w:t>я</w:t>
      </w:r>
      <w:r w:rsidRPr="009A4E85">
        <w:rPr>
          <w:rFonts w:ascii="Times New Roman" w:hAnsi="Times New Roman"/>
          <w:i/>
          <w:sz w:val="28"/>
          <w:szCs w:val="28"/>
        </w:rPr>
        <w:t>ная кислота).</w:t>
      </w:r>
      <w:r w:rsidRPr="009A4E85">
        <w:rPr>
          <w:rFonts w:ascii="Times New Roman" w:hAnsi="Times New Roman"/>
          <w:sz w:val="28"/>
          <w:szCs w:val="28"/>
        </w:rPr>
        <w:t xml:space="preserve"> По типу реакций получения синтетические полимеры делят на </w:t>
      </w:r>
      <w:proofErr w:type="spellStart"/>
      <w:r w:rsidRPr="004B50FA">
        <w:rPr>
          <w:rFonts w:ascii="Times New Roman" w:hAnsi="Times New Roman"/>
          <w:i/>
          <w:sz w:val="28"/>
          <w:szCs w:val="28"/>
        </w:rPr>
        <w:t>п</w:t>
      </w:r>
      <w:r w:rsidRPr="004B50FA">
        <w:rPr>
          <w:rFonts w:ascii="Times New Roman" w:hAnsi="Times New Roman"/>
          <w:i/>
          <w:sz w:val="28"/>
          <w:szCs w:val="28"/>
        </w:rPr>
        <w:t>о</w:t>
      </w:r>
      <w:r w:rsidRPr="004B50FA">
        <w:rPr>
          <w:rFonts w:ascii="Times New Roman" w:hAnsi="Times New Roman"/>
          <w:i/>
          <w:sz w:val="28"/>
          <w:szCs w:val="28"/>
        </w:rPr>
        <w:t>лимеризационные</w:t>
      </w:r>
      <w:proofErr w:type="spellEnd"/>
      <w:r w:rsidRPr="004B50FA">
        <w:rPr>
          <w:rFonts w:ascii="Times New Roman" w:hAnsi="Times New Roman"/>
          <w:i/>
          <w:sz w:val="28"/>
          <w:szCs w:val="28"/>
        </w:rPr>
        <w:t xml:space="preserve"> и поликонденсационные.</w:t>
      </w:r>
    </w:p>
    <w:p w:rsidR="00D62C9F" w:rsidRPr="009A4E85" w:rsidRDefault="00D62C9F" w:rsidP="009A4E85">
      <w:pPr>
        <w:spacing w:after="0" w:line="240" w:lineRule="auto"/>
        <w:ind w:firstLine="540"/>
        <w:jc w:val="both"/>
        <w:rPr>
          <w:rFonts w:ascii="Times New Roman" w:hAnsi="Times New Roman"/>
          <w:sz w:val="28"/>
          <w:szCs w:val="28"/>
        </w:rPr>
      </w:pPr>
      <w:r w:rsidRPr="004B50FA">
        <w:rPr>
          <w:rFonts w:ascii="Times New Roman" w:hAnsi="Times New Roman"/>
          <w:i/>
          <w:sz w:val="28"/>
          <w:szCs w:val="28"/>
        </w:rPr>
        <w:t>Полимеризацией</w:t>
      </w:r>
      <w:r w:rsidRPr="009A4E85">
        <w:rPr>
          <w:rFonts w:ascii="Times New Roman" w:hAnsi="Times New Roman"/>
          <w:sz w:val="28"/>
          <w:szCs w:val="28"/>
        </w:rPr>
        <w:t xml:space="preserve"> называется процесс получения полимеров путем последов</w:t>
      </w:r>
      <w:r w:rsidRPr="009A4E85">
        <w:rPr>
          <w:rFonts w:ascii="Times New Roman" w:hAnsi="Times New Roman"/>
          <w:sz w:val="28"/>
          <w:szCs w:val="28"/>
        </w:rPr>
        <w:t>а</w:t>
      </w:r>
      <w:r w:rsidRPr="009A4E85">
        <w:rPr>
          <w:rFonts w:ascii="Times New Roman" w:hAnsi="Times New Roman"/>
          <w:sz w:val="28"/>
          <w:szCs w:val="28"/>
        </w:rPr>
        <w:t>тельного присоединения мономеров за счет раскрытия в них двойных или тро</w:t>
      </w:r>
      <w:r w:rsidRPr="009A4E85">
        <w:rPr>
          <w:rFonts w:ascii="Times New Roman" w:hAnsi="Times New Roman"/>
          <w:sz w:val="28"/>
          <w:szCs w:val="28"/>
        </w:rPr>
        <w:t>й</w:t>
      </w:r>
      <w:r w:rsidRPr="009A4E85">
        <w:rPr>
          <w:rFonts w:ascii="Times New Roman" w:hAnsi="Times New Roman"/>
          <w:sz w:val="28"/>
          <w:szCs w:val="28"/>
        </w:rPr>
        <w:t>ных связей. В реакцию полимеризации вступают органические вещества, соде</w:t>
      </w:r>
      <w:r w:rsidRPr="009A4E85">
        <w:rPr>
          <w:rFonts w:ascii="Times New Roman" w:hAnsi="Times New Roman"/>
          <w:sz w:val="28"/>
          <w:szCs w:val="28"/>
        </w:rPr>
        <w:t>р</w:t>
      </w:r>
      <w:r w:rsidRPr="009A4E85">
        <w:rPr>
          <w:rFonts w:ascii="Times New Roman" w:hAnsi="Times New Roman"/>
          <w:sz w:val="28"/>
          <w:szCs w:val="28"/>
        </w:rPr>
        <w:t xml:space="preserve">жащие в молекуле двойные связи (например, этилен </w:t>
      </w:r>
      <w:r w:rsidRPr="004B50FA">
        <w:rPr>
          <w:rFonts w:ascii="Times New Roman" w:hAnsi="Times New Roman"/>
          <w:sz w:val="28"/>
          <w:szCs w:val="28"/>
        </w:rPr>
        <w:t>СН</w:t>
      </w:r>
      <w:r w:rsidRPr="004B50FA">
        <w:rPr>
          <w:rFonts w:ascii="Times New Roman" w:hAnsi="Times New Roman"/>
          <w:sz w:val="28"/>
          <w:szCs w:val="28"/>
          <w:vertAlign w:val="subscript"/>
        </w:rPr>
        <w:t>2</w:t>
      </w:r>
      <w:r w:rsidRPr="004B50FA">
        <w:rPr>
          <w:rFonts w:ascii="Times New Roman" w:hAnsi="Times New Roman"/>
          <w:sz w:val="28"/>
          <w:szCs w:val="28"/>
        </w:rPr>
        <w:t>= СН</w:t>
      </w:r>
      <w:r w:rsidRPr="004B50FA">
        <w:rPr>
          <w:rFonts w:ascii="Times New Roman" w:hAnsi="Times New Roman"/>
          <w:sz w:val="28"/>
          <w:szCs w:val="28"/>
          <w:vertAlign w:val="subscript"/>
        </w:rPr>
        <w:t>2</w:t>
      </w:r>
      <w:r w:rsidRPr="009A4E85">
        <w:rPr>
          <w:rFonts w:ascii="Times New Roman" w:hAnsi="Times New Roman"/>
          <w:sz w:val="28"/>
          <w:szCs w:val="28"/>
        </w:rPr>
        <w:t>). Под воздейств</w:t>
      </w:r>
      <w:r w:rsidRPr="009A4E85">
        <w:rPr>
          <w:rFonts w:ascii="Times New Roman" w:hAnsi="Times New Roman"/>
          <w:sz w:val="28"/>
          <w:szCs w:val="28"/>
        </w:rPr>
        <w:t>и</w:t>
      </w:r>
      <w:r w:rsidRPr="009A4E85">
        <w:rPr>
          <w:rFonts w:ascii="Times New Roman" w:hAnsi="Times New Roman"/>
          <w:sz w:val="28"/>
          <w:szCs w:val="28"/>
        </w:rPr>
        <w:t xml:space="preserve">ем света, тепла, давления радиационного </w:t>
      </w:r>
      <w:r>
        <w:rPr>
          <w:rFonts w:ascii="Times New Roman" w:hAnsi="Times New Roman"/>
          <w:sz w:val="28"/>
          <w:szCs w:val="28"/>
        </w:rPr>
        <w:t>облучения, катализаторов и др. ф</w:t>
      </w:r>
      <w:r w:rsidRPr="009A4E85">
        <w:rPr>
          <w:rFonts w:ascii="Times New Roman" w:hAnsi="Times New Roman"/>
          <w:sz w:val="28"/>
          <w:szCs w:val="28"/>
        </w:rPr>
        <w:t xml:space="preserve">акторов молекулы веществ за счет раскрытия двойных связей соединяются друг с другом, образуя полимер, химический состав которого в случае полимеризации этилена может быть выражен формулой: </w:t>
      </w:r>
      <w:r w:rsidRPr="004B50FA">
        <w:rPr>
          <w:rFonts w:ascii="Times New Roman" w:hAnsi="Times New Roman"/>
          <w:sz w:val="28"/>
          <w:szCs w:val="28"/>
        </w:rPr>
        <w:t>(–СН</w:t>
      </w:r>
      <w:r w:rsidRPr="004B50FA">
        <w:rPr>
          <w:rFonts w:ascii="Times New Roman" w:hAnsi="Times New Roman"/>
          <w:sz w:val="28"/>
          <w:szCs w:val="28"/>
          <w:vertAlign w:val="subscript"/>
        </w:rPr>
        <w:t>2</w:t>
      </w:r>
      <w:r w:rsidRPr="004B50FA">
        <w:rPr>
          <w:rFonts w:ascii="Times New Roman" w:hAnsi="Times New Roman"/>
          <w:sz w:val="28"/>
          <w:szCs w:val="28"/>
        </w:rPr>
        <w:t>– СН</w:t>
      </w:r>
      <w:r w:rsidRPr="004B50FA">
        <w:rPr>
          <w:rFonts w:ascii="Times New Roman" w:hAnsi="Times New Roman"/>
          <w:sz w:val="28"/>
          <w:szCs w:val="28"/>
          <w:vertAlign w:val="subscript"/>
        </w:rPr>
        <w:t>2</w:t>
      </w:r>
      <w:r w:rsidRPr="004B50FA">
        <w:rPr>
          <w:rFonts w:ascii="Times New Roman" w:hAnsi="Times New Roman"/>
          <w:sz w:val="28"/>
          <w:szCs w:val="28"/>
        </w:rPr>
        <w:t>–)n</w:t>
      </w:r>
      <w:r w:rsidRPr="009A4E85">
        <w:rPr>
          <w:rFonts w:ascii="Times New Roman" w:hAnsi="Times New Roman"/>
          <w:b/>
          <w:sz w:val="28"/>
          <w:szCs w:val="28"/>
        </w:rPr>
        <w:t>,</w:t>
      </w:r>
      <w:r w:rsidRPr="009A4E85">
        <w:rPr>
          <w:rFonts w:ascii="Times New Roman" w:hAnsi="Times New Roman"/>
          <w:sz w:val="28"/>
          <w:szCs w:val="28"/>
        </w:rPr>
        <w:t xml:space="preserve"> где п – степень полимеризации. т. е. число, показывающее, сколько молекул мономера объединилось при полим</w:t>
      </w:r>
      <w:r w:rsidRPr="009A4E85">
        <w:rPr>
          <w:rFonts w:ascii="Times New Roman" w:hAnsi="Times New Roman"/>
          <w:sz w:val="28"/>
          <w:szCs w:val="28"/>
        </w:rPr>
        <w:t>е</w:t>
      </w:r>
      <w:r w:rsidRPr="009A4E85">
        <w:rPr>
          <w:rFonts w:ascii="Times New Roman" w:hAnsi="Times New Roman"/>
          <w:sz w:val="28"/>
          <w:szCs w:val="28"/>
        </w:rPr>
        <w:t xml:space="preserve">ризации в молекулы полимера. </w:t>
      </w:r>
    </w:p>
    <w:p w:rsidR="00D62C9F" w:rsidRPr="009A4E85" w:rsidRDefault="00D62C9F" w:rsidP="009A4E85">
      <w:pPr>
        <w:spacing w:after="0" w:line="240" w:lineRule="auto"/>
        <w:ind w:firstLine="540"/>
        <w:jc w:val="both"/>
        <w:rPr>
          <w:rFonts w:ascii="Times New Roman" w:hAnsi="Times New Roman"/>
          <w:sz w:val="28"/>
          <w:szCs w:val="28"/>
        </w:rPr>
      </w:pPr>
      <w:r w:rsidRPr="004B50FA">
        <w:rPr>
          <w:rFonts w:ascii="Times New Roman" w:hAnsi="Times New Roman"/>
          <w:i/>
          <w:sz w:val="28"/>
          <w:szCs w:val="28"/>
        </w:rPr>
        <w:t>Поликонденсацией</w:t>
      </w:r>
      <w:r w:rsidR="00351BFA">
        <w:rPr>
          <w:rFonts w:ascii="Times New Roman" w:hAnsi="Times New Roman"/>
          <w:i/>
          <w:sz w:val="28"/>
          <w:szCs w:val="28"/>
        </w:rPr>
        <w:t xml:space="preserve"> </w:t>
      </w:r>
      <w:r w:rsidRPr="009A4E85">
        <w:rPr>
          <w:rFonts w:ascii="Times New Roman" w:hAnsi="Times New Roman"/>
          <w:sz w:val="28"/>
          <w:szCs w:val="28"/>
        </w:rPr>
        <w:t xml:space="preserve">называется процесс получения полимеров в результате взаимодействия мономеров, содержащих </w:t>
      </w:r>
      <w:proofErr w:type="gramStart"/>
      <w:r w:rsidRPr="009A4E85">
        <w:rPr>
          <w:rFonts w:ascii="Times New Roman" w:hAnsi="Times New Roman"/>
          <w:sz w:val="28"/>
          <w:szCs w:val="28"/>
        </w:rPr>
        <w:t>две и более функциональных групп</w:t>
      </w:r>
      <w:proofErr w:type="gramEnd"/>
      <w:r w:rsidRPr="009A4E85">
        <w:rPr>
          <w:rFonts w:ascii="Times New Roman" w:hAnsi="Times New Roman"/>
          <w:sz w:val="28"/>
          <w:szCs w:val="28"/>
        </w:rPr>
        <w:t xml:space="preserve">. </w:t>
      </w:r>
    </w:p>
    <w:p w:rsidR="00D62C9F" w:rsidRPr="009A4E85" w:rsidRDefault="00D62C9F" w:rsidP="009A4E85">
      <w:pPr>
        <w:spacing w:after="0" w:line="240" w:lineRule="auto"/>
        <w:ind w:firstLine="540"/>
        <w:jc w:val="both"/>
        <w:rPr>
          <w:rFonts w:ascii="Times New Roman" w:hAnsi="Times New Roman"/>
          <w:sz w:val="28"/>
          <w:szCs w:val="28"/>
        </w:rPr>
      </w:pPr>
      <w:r w:rsidRPr="004B50FA">
        <w:rPr>
          <w:rFonts w:ascii="Times New Roman" w:hAnsi="Times New Roman"/>
          <w:i/>
          <w:sz w:val="28"/>
          <w:szCs w:val="28"/>
        </w:rPr>
        <w:t>По химическому составу</w:t>
      </w:r>
      <w:r w:rsidRPr="009A4E85">
        <w:rPr>
          <w:rFonts w:ascii="Times New Roman" w:hAnsi="Times New Roman"/>
          <w:sz w:val="28"/>
          <w:szCs w:val="28"/>
        </w:rPr>
        <w:t xml:space="preserve"> различают </w:t>
      </w:r>
      <w:r w:rsidRPr="009A4E85">
        <w:rPr>
          <w:rFonts w:ascii="Times New Roman" w:hAnsi="Times New Roman"/>
          <w:i/>
          <w:sz w:val="28"/>
          <w:szCs w:val="28"/>
        </w:rPr>
        <w:t>органические, неорганические и элеме</w:t>
      </w:r>
      <w:r w:rsidRPr="009A4E85">
        <w:rPr>
          <w:rFonts w:ascii="Times New Roman" w:hAnsi="Times New Roman"/>
          <w:i/>
          <w:sz w:val="28"/>
          <w:szCs w:val="28"/>
        </w:rPr>
        <w:t>н</w:t>
      </w:r>
      <w:r w:rsidRPr="009A4E85">
        <w:rPr>
          <w:rFonts w:ascii="Times New Roman" w:hAnsi="Times New Roman"/>
          <w:i/>
          <w:sz w:val="28"/>
          <w:szCs w:val="28"/>
        </w:rPr>
        <w:t>тоорганическими</w:t>
      </w:r>
      <w:r w:rsidRPr="009A4E85">
        <w:rPr>
          <w:rFonts w:ascii="Times New Roman" w:hAnsi="Times New Roman"/>
          <w:sz w:val="28"/>
          <w:szCs w:val="28"/>
        </w:rPr>
        <w:t xml:space="preserve"> полимеры. </w:t>
      </w:r>
      <w:r w:rsidRPr="004B50FA">
        <w:rPr>
          <w:rFonts w:ascii="Times New Roman" w:hAnsi="Times New Roman"/>
          <w:i/>
          <w:sz w:val="28"/>
          <w:szCs w:val="28"/>
        </w:rPr>
        <w:t>К органическим полимерам</w:t>
      </w:r>
      <w:r w:rsidRPr="009A4E85">
        <w:rPr>
          <w:rFonts w:ascii="Times New Roman" w:hAnsi="Times New Roman"/>
          <w:sz w:val="28"/>
          <w:szCs w:val="28"/>
        </w:rPr>
        <w:t xml:space="preserve"> относят соединения, м</w:t>
      </w:r>
      <w:r w:rsidRPr="009A4E85">
        <w:rPr>
          <w:rFonts w:ascii="Times New Roman" w:hAnsi="Times New Roman"/>
          <w:sz w:val="28"/>
          <w:szCs w:val="28"/>
        </w:rPr>
        <w:t>о</w:t>
      </w:r>
      <w:r w:rsidRPr="009A4E85">
        <w:rPr>
          <w:rFonts w:ascii="Times New Roman" w:hAnsi="Times New Roman"/>
          <w:sz w:val="28"/>
          <w:szCs w:val="28"/>
        </w:rPr>
        <w:t>лекулы которых содержат атомы углерода, вод</w:t>
      </w:r>
      <w:r>
        <w:rPr>
          <w:rFonts w:ascii="Times New Roman" w:hAnsi="Times New Roman"/>
          <w:sz w:val="28"/>
          <w:szCs w:val="28"/>
        </w:rPr>
        <w:t>орода, азота, кислорода, серы (</w:t>
      </w:r>
      <w:r w:rsidRPr="009A4E85">
        <w:rPr>
          <w:rFonts w:ascii="Times New Roman" w:hAnsi="Times New Roman"/>
          <w:i/>
          <w:sz w:val="28"/>
          <w:szCs w:val="28"/>
        </w:rPr>
        <w:t>бе</w:t>
      </w:r>
      <w:r w:rsidRPr="009A4E85">
        <w:rPr>
          <w:rFonts w:ascii="Times New Roman" w:hAnsi="Times New Roman"/>
          <w:i/>
          <w:sz w:val="28"/>
          <w:szCs w:val="28"/>
        </w:rPr>
        <w:t>л</w:t>
      </w:r>
      <w:r w:rsidRPr="009A4E85">
        <w:rPr>
          <w:rFonts w:ascii="Times New Roman" w:hAnsi="Times New Roman"/>
          <w:i/>
          <w:sz w:val="28"/>
          <w:szCs w:val="28"/>
        </w:rPr>
        <w:t>ки, полиолефины, поливинилхлорид, фенолформальдегидные и эпоксидные см</w:t>
      </w:r>
      <w:r w:rsidRPr="009A4E85">
        <w:rPr>
          <w:rFonts w:ascii="Times New Roman" w:hAnsi="Times New Roman"/>
          <w:i/>
          <w:sz w:val="28"/>
          <w:szCs w:val="28"/>
        </w:rPr>
        <w:t>о</w:t>
      </w:r>
      <w:r w:rsidRPr="009A4E85">
        <w:rPr>
          <w:rFonts w:ascii="Times New Roman" w:hAnsi="Times New Roman"/>
          <w:i/>
          <w:sz w:val="28"/>
          <w:szCs w:val="28"/>
        </w:rPr>
        <w:t>лы</w:t>
      </w:r>
      <w:r w:rsidRPr="009A4E85">
        <w:rPr>
          <w:rFonts w:ascii="Times New Roman" w:hAnsi="Times New Roman"/>
          <w:sz w:val="28"/>
          <w:szCs w:val="28"/>
        </w:rPr>
        <w:t>).</w:t>
      </w:r>
      <w:r w:rsidRPr="004B50FA">
        <w:rPr>
          <w:rFonts w:ascii="Times New Roman" w:hAnsi="Times New Roman"/>
          <w:i/>
          <w:sz w:val="28"/>
          <w:szCs w:val="28"/>
        </w:rPr>
        <w:t>Неорганические полимеры</w:t>
      </w:r>
      <w:r w:rsidRPr="009A4E85">
        <w:rPr>
          <w:rFonts w:ascii="Times New Roman" w:hAnsi="Times New Roman"/>
          <w:sz w:val="28"/>
          <w:szCs w:val="28"/>
        </w:rPr>
        <w:t xml:space="preserve"> - это соединения, которые не содержат в составе макромолекул атомов углерода (</w:t>
      </w:r>
      <w:r w:rsidRPr="009A4E85">
        <w:rPr>
          <w:rFonts w:ascii="Times New Roman" w:hAnsi="Times New Roman"/>
          <w:i/>
          <w:sz w:val="28"/>
          <w:szCs w:val="28"/>
        </w:rPr>
        <w:t>соединения на основе серы, кремния, фосфора, и др. неметаллов, таких как кварц, тальк, корунд и др</w:t>
      </w:r>
      <w:r>
        <w:rPr>
          <w:rFonts w:ascii="Times New Roman" w:hAnsi="Times New Roman"/>
          <w:sz w:val="28"/>
          <w:szCs w:val="28"/>
        </w:rPr>
        <w:t xml:space="preserve">.). </w:t>
      </w:r>
      <w:r w:rsidRPr="004B50FA">
        <w:rPr>
          <w:rFonts w:ascii="Times New Roman" w:hAnsi="Times New Roman"/>
          <w:i/>
          <w:sz w:val="28"/>
          <w:szCs w:val="28"/>
          <w:shd w:val="clear" w:color="auto" w:fill="FFFFFF"/>
        </w:rPr>
        <w:t>Элементоорганическими полимерами</w:t>
      </w:r>
      <w:r w:rsidRPr="009A4E85">
        <w:rPr>
          <w:rFonts w:ascii="Times New Roman" w:hAnsi="Times New Roman"/>
          <w:sz w:val="28"/>
          <w:szCs w:val="28"/>
          <w:shd w:val="clear" w:color="auto" w:fill="FFFFFF"/>
        </w:rPr>
        <w:t xml:space="preserve"> называются</w:t>
      </w:r>
      <w:r w:rsidRPr="009A4E85">
        <w:rPr>
          <w:rStyle w:val="apple-converted-space"/>
          <w:rFonts w:ascii="Times New Roman" w:hAnsi="Times New Roman"/>
          <w:sz w:val="28"/>
          <w:szCs w:val="28"/>
          <w:shd w:val="clear" w:color="auto" w:fill="FFFFFF"/>
        </w:rPr>
        <w:t> </w:t>
      </w:r>
      <w:hyperlink r:id="rId59" w:history="1">
        <w:r w:rsidRPr="009A4E85">
          <w:rPr>
            <w:rStyle w:val="aff3"/>
            <w:rFonts w:ascii="Times New Roman" w:hAnsi="Times New Roman"/>
            <w:i/>
            <w:color w:val="auto"/>
            <w:sz w:val="28"/>
            <w:szCs w:val="28"/>
            <w:u w:val="none"/>
            <w:shd w:val="clear" w:color="auto" w:fill="FFFFFF"/>
          </w:rPr>
          <w:t>синтетические</w:t>
        </w:r>
        <w:r w:rsidRPr="009A4E85">
          <w:rPr>
            <w:rStyle w:val="aff3"/>
            <w:rFonts w:ascii="Times New Roman" w:hAnsi="Times New Roman"/>
            <w:color w:val="auto"/>
            <w:sz w:val="28"/>
            <w:szCs w:val="28"/>
            <w:u w:val="none"/>
            <w:shd w:val="clear" w:color="auto" w:fill="FFFFFF"/>
          </w:rPr>
          <w:t xml:space="preserve"> высокомолекулярные вещества</w:t>
        </w:r>
      </w:hyperlink>
      <w:r w:rsidRPr="009A4E85">
        <w:rPr>
          <w:rFonts w:ascii="Times New Roman" w:hAnsi="Times New Roman"/>
          <w:sz w:val="28"/>
          <w:szCs w:val="28"/>
          <w:shd w:val="clear" w:color="auto" w:fill="FFFFFF"/>
        </w:rPr>
        <w:t>, в макр</w:t>
      </w:r>
      <w:r w:rsidRPr="009A4E85">
        <w:rPr>
          <w:rFonts w:ascii="Times New Roman" w:hAnsi="Times New Roman"/>
          <w:sz w:val="28"/>
          <w:szCs w:val="28"/>
          <w:shd w:val="clear" w:color="auto" w:fill="FFFFFF"/>
        </w:rPr>
        <w:t>о</w:t>
      </w:r>
      <w:r w:rsidRPr="009A4E85">
        <w:rPr>
          <w:rFonts w:ascii="Times New Roman" w:hAnsi="Times New Roman"/>
          <w:sz w:val="28"/>
          <w:szCs w:val="28"/>
          <w:shd w:val="clear" w:color="auto" w:fill="FFFFFF"/>
        </w:rPr>
        <w:t>молекулах которых</w:t>
      </w:r>
      <w:r w:rsidRPr="009A4E85">
        <w:rPr>
          <w:rStyle w:val="apple-converted-space"/>
          <w:rFonts w:ascii="Times New Roman" w:hAnsi="Times New Roman"/>
          <w:sz w:val="28"/>
          <w:szCs w:val="28"/>
          <w:shd w:val="clear" w:color="auto" w:fill="FFFFFF"/>
        </w:rPr>
        <w:t> </w:t>
      </w:r>
      <w:hyperlink r:id="rId60" w:history="1">
        <w:r w:rsidRPr="009A4E85">
          <w:rPr>
            <w:rStyle w:val="aff3"/>
            <w:rFonts w:ascii="Times New Roman" w:hAnsi="Times New Roman"/>
            <w:color w:val="auto"/>
            <w:sz w:val="28"/>
            <w:szCs w:val="28"/>
            <w:u w:val="none"/>
            <w:shd w:val="clear" w:color="auto" w:fill="FFFFFF"/>
          </w:rPr>
          <w:t>углеводородные группы</w:t>
        </w:r>
      </w:hyperlink>
      <w:r w:rsidRPr="009A4E85">
        <w:rPr>
          <w:rStyle w:val="apple-converted-space"/>
          <w:rFonts w:ascii="Times New Roman" w:hAnsi="Times New Roman"/>
          <w:sz w:val="28"/>
          <w:szCs w:val="28"/>
          <w:shd w:val="clear" w:color="auto" w:fill="FFFFFF"/>
        </w:rPr>
        <w:t> </w:t>
      </w:r>
      <w:r w:rsidRPr="009A4E85">
        <w:rPr>
          <w:rFonts w:ascii="Times New Roman" w:hAnsi="Times New Roman"/>
          <w:sz w:val="28"/>
          <w:szCs w:val="28"/>
          <w:shd w:val="clear" w:color="auto" w:fill="FFFFFF"/>
        </w:rPr>
        <w:t>сочетаются с атомами, обычно не с</w:t>
      </w:r>
      <w:r w:rsidRPr="009A4E85">
        <w:rPr>
          <w:rFonts w:ascii="Times New Roman" w:hAnsi="Times New Roman"/>
          <w:sz w:val="28"/>
          <w:szCs w:val="28"/>
          <w:shd w:val="clear" w:color="auto" w:fill="FFFFFF"/>
        </w:rPr>
        <w:t>о</w:t>
      </w:r>
      <w:r w:rsidRPr="009A4E85">
        <w:rPr>
          <w:rFonts w:ascii="Times New Roman" w:hAnsi="Times New Roman"/>
          <w:sz w:val="28"/>
          <w:szCs w:val="28"/>
          <w:shd w:val="clear" w:color="auto" w:fill="FFFFFF"/>
        </w:rPr>
        <w:t>держащимися в</w:t>
      </w:r>
      <w:r w:rsidRPr="009A4E85">
        <w:rPr>
          <w:rStyle w:val="apple-converted-space"/>
          <w:rFonts w:ascii="Times New Roman" w:hAnsi="Times New Roman"/>
          <w:sz w:val="28"/>
          <w:szCs w:val="28"/>
          <w:shd w:val="clear" w:color="auto" w:fill="FFFFFF"/>
        </w:rPr>
        <w:t> </w:t>
      </w:r>
      <w:hyperlink r:id="rId61" w:history="1">
        <w:r w:rsidRPr="009A4E85">
          <w:rPr>
            <w:rStyle w:val="aff3"/>
            <w:rFonts w:ascii="Times New Roman" w:hAnsi="Times New Roman"/>
            <w:color w:val="auto"/>
            <w:sz w:val="28"/>
            <w:szCs w:val="28"/>
            <w:u w:val="none"/>
            <w:shd w:val="clear" w:color="auto" w:fill="FFFFFF"/>
          </w:rPr>
          <w:t>природных органических соединениях</w:t>
        </w:r>
      </w:hyperlink>
      <w:r w:rsidRPr="009A4E85">
        <w:rPr>
          <w:rFonts w:ascii="Times New Roman" w:hAnsi="Times New Roman"/>
          <w:sz w:val="28"/>
          <w:szCs w:val="28"/>
          <w:shd w:val="clear" w:color="auto" w:fill="FFFFFF"/>
        </w:rPr>
        <w:t>. В</w:t>
      </w:r>
      <w:r w:rsidRPr="009A4E85">
        <w:rPr>
          <w:rStyle w:val="apple-converted-space"/>
          <w:rFonts w:ascii="Times New Roman" w:hAnsi="Times New Roman"/>
          <w:sz w:val="28"/>
          <w:szCs w:val="28"/>
          <w:shd w:val="clear" w:color="auto" w:fill="FFFFFF"/>
        </w:rPr>
        <w:t> </w:t>
      </w:r>
      <w:hyperlink r:id="rId62" w:history="1">
        <w:r w:rsidRPr="009A4E85">
          <w:rPr>
            <w:rStyle w:val="aff3"/>
            <w:rFonts w:ascii="Times New Roman" w:hAnsi="Times New Roman"/>
            <w:color w:val="auto"/>
            <w:sz w:val="28"/>
            <w:szCs w:val="28"/>
            <w:u w:val="none"/>
            <w:shd w:val="clear" w:color="auto" w:fill="FFFFFF"/>
          </w:rPr>
          <w:t>последние г</w:t>
        </w:r>
        <w:r w:rsidRPr="009A4E85">
          <w:rPr>
            <w:rStyle w:val="aff3"/>
            <w:rFonts w:ascii="Times New Roman" w:hAnsi="Times New Roman"/>
            <w:color w:val="auto"/>
            <w:sz w:val="28"/>
            <w:szCs w:val="28"/>
            <w:u w:val="none"/>
            <w:shd w:val="clear" w:color="auto" w:fill="FFFFFF"/>
          </w:rPr>
          <w:t>о</w:t>
        </w:r>
        <w:r w:rsidRPr="009A4E85">
          <w:rPr>
            <w:rStyle w:val="aff3"/>
            <w:rFonts w:ascii="Times New Roman" w:hAnsi="Times New Roman"/>
            <w:color w:val="auto"/>
            <w:sz w:val="28"/>
            <w:szCs w:val="28"/>
            <w:u w:val="none"/>
            <w:shd w:val="clear" w:color="auto" w:fill="FFFFFF"/>
          </w:rPr>
          <w:t>ды</w:t>
        </w:r>
      </w:hyperlink>
      <w:r w:rsidRPr="009A4E85">
        <w:rPr>
          <w:rStyle w:val="apple-converted-space"/>
          <w:rFonts w:ascii="Times New Roman" w:hAnsi="Times New Roman"/>
          <w:sz w:val="28"/>
          <w:szCs w:val="28"/>
          <w:shd w:val="clear" w:color="auto" w:fill="FFFFFF"/>
        </w:rPr>
        <w:t> </w:t>
      </w:r>
      <w:hyperlink r:id="rId63" w:history="1">
        <w:r w:rsidRPr="009A4E85">
          <w:rPr>
            <w:rStyle w:val="aff3"/>
            <w:rFonts w:ascii="Times New Roman" w:hAnsi="Times New Roman"/>
            <w:color w:val="auto"/>
            <w:sz w:val="28"/>
            <w:szCs w:val="28"/>
            <w:u w:val="none"/>
            <w:shd w:val="clear" w:color="auto" w:fill="FFFFFF"/>
          </w:rPr>
          <w:t>разработаны методы</w:t>
        </w:r>
      </w:hyperlink>
      <w:r w:rsidRPr="009A4E85">
        <w:rPr>
          <w:rStyle w:val="apple-converted-space"/>
          <w:rFonts w:ascii="Times New Roman" w:hAnsi="Times New Roman"/>
          <w:sz w:val="28"/>
          <w:szCs w:val="28"/>
          <w:shd w:val="clear" w:color="auto" w:fill="FFFFFF"/>
        </w:rPr>
        <w:t> </w:t>
      </w:r>
      <w:hyperlink r:id="rId64" w:history="1">
        <w:r w:rsidRPr="009A4E85">
          <w:rPr>
            <w:rStyle w:val="aff3"/>
            <w:rFonts w:ascii="Times New Roman" w:hAnsi="Times New Roman"/>
            <w:color w:val="auto"/>
            <w:sz w:val="28"/>
            <w:szCs w:val="28"/>
            <w:u w:val="none"/>
            <w:shd w:val="clear" w:color="auto" w:fill="FFFFFF"/>
          </w:rPr>
          <w:t>синтеза</w:t>
        </w:r>
      </w:hyperlink>
      <w:r w:rsidRPr="009A4E85">
        <w:rPr>
          <w:rStyle w:val="apple-converted-space"/>
          <w:rFonts w:ascii="Times New Roman" w:hAnsi="Times New Roman"/>
          <w:sz w:val="28"/>
          <w:szCs w:val="28"/>
          <w:shd w:val="clear" w:color="auto" w:fill="FFFFFF"/>
        </w:rPr>
        <w:t> </w:t>
      </w:r>
      <w:hyperlink r:id="rId65" w:history="1">
        <w:r w:rsidRPr="009A4E85">
          <w:rPr>
            <w:rStyle w:val="aff3"/>
            <w:rFonts w:ascii="Times New Roman" w:hAnsi="Times New Roman"/>
            <w:color w:val="auto"/>
            <w:sz w:val="28"/>
            <w:szCs w:val="28"/>
            <w:u w:val="none"/>
            <w:shd w:val="clear" w:color="auto" w:fill="FFFFFF"/>
          </w:rPr>
          <w:t>полимерных кремний</w:t>
        </w:r>
      </w:hyperlink>
      <w:r w:rsidRPr="009A4E85">
        <w:rPr>
          <w:rFonts w:ascii="Times New Roman" w:hAnsi="Times New Roman"/>
          <w:sz w:val="28"/>
          <w:szCs w:val="28"/>
          <w:shd w:val="clear" w:color="auto" w:fill="FFFFFF"/>
        </w:rPr>
        <w:t>-, титан-, алюминий-, олово- и других элементоорганических соединений</w:t>
      </w:r>
      <w:r w:rsidRPr="009A4E85">
        <w:rPr>
          <w:rFonts w:ascii="Times New Roman" w:hAnsi="Times New Roman"/>
          <w:b/>
          <w:sz w:val="28"/>
          <w:szCs w:val="28"/>
        </w:rPr>
        <w:t xml:space="preserve">. </w:t>
      </w:r>
    </w:p>
    <w:p w:rsidR="00D62C9F" w:rsidRPr="009A4E85" w:rsidRDefault="00D62C9F" w:rsidP="009A4E85">
      <w:pPr>
        <w:spacing w:after="0" w:line="240" w:lineRule="auto"/>
        <w:ind w:firstLine="540"/>
        <w:jc w:val="both"/>
        <w:rPr>
          <w:rFonts w:ascii="Times New Roman" w:hAnsi="Times New Roman"/>
          <w:b/>
          <w:sz w:val="28"/>
          <w:szCs w:val="28"/>
        </w:rPr>
      </w:pPr>
      <w:r w:rsidRPr="004B50FA">
        <w:rPr>
          <w:rFonts w:ascii="Times New Roman" w:hAnsi="Times New Roman"/>
          <w:i/>
          <w:sz w:val="28"/>
          <w:szCs w:val="28"/>
        </w:rPr>
        <w:t>По характеру строения</w:t>
      </w:r>
      <w:r w:rsidRPr="009A4E85">
        <w:rPr>
          <w:rFonts w:ascii="Times New Roman" w:hAnsi="Times New Roman"/>
          <w:sz w:val="28"/>
          <w:szCs w:val="28"/>
        </w:rPr>
        <w:t xml:space="preserve"> полимерных цепей различают полимеры линейного, разветвленного, и пространственного (сетчатого, трехмерного) строения. Лине</w:t>
      </w:r>
      <w:r w:rsidRPr="009A4E85">
        <w:rPr>
          <w:rFonts w:ascii="Times New Roman" w:hAnsi="Times New Roman"/>
          <w:sz w:val="28"/>
          <w:szCs w:val="28"/>
        </w:rPr>
        <w:t>й</w:t>
      </w:r>
      <w:r w:rsidRPr="009A4E85">
        <w:rPr>
          <w:rFonts w:ascii="Times New Roman" w:hAnsi="Times New Roman"/>
          <w:sz w:val="28"/>
          <w:szCs w:val="28"/>
        </w:rPr>
        <w:t>ные полимеры наиболее часто используются для получения волокон и пленок.</w:t>
      </w:r>
    </w:p>
    <w:p w:rsidR="00D62C9F" w:rsidRDefault="00D62C9F" w:rsidP="00D33444">
      <w:pPr>
        <w:spacing w:after="0" w:line="240" w:lineRule="auto"/>
        <w:ind w:firstLine="540"/>
        <w:jc w:val="both"/>
        <w:rPr>
          <w:rFonts w:ascii="Times New Roman" w:hAnsi="Times New Roman"/>
          <w:sz w:val="28"/>
          <w:szCs w:val="28"/>
        </w:rPr>
      </w:pPr>
      <w:r w:rsidRPr="004B50FA">
        <w:rPr>
          <w:rFonts w:ascii="Times New Roman" w:hAnsi="Times New Roman"/>
          <w:i/>
          <w:sz w:val="28"/>
          <w:szCs w:val="28"/>
        </w:rPr>
        <w:t>По термическим свойствам</w:t>
      </w:r>
      <w:r w:rsidRPr="009A4E85">
        <w:rPr>
          <w:rFonts w:ascii="Times New Roman" w:hAnsi="Times New Roman"/>
          <w:sz w:val="28"/>
          <w:szCs w:val="28"/>
        </w:rPr>
        <w:t xml:space="preserve"> различают </w:t>
      </w:r>
      <w:r w:rsidRPr="004B50FA">
        <w:rPr>
          <w:rFonts w:ascii="Times New Roman" w:hAnsi="Times New Roman"/>
          <w:sz w:val="28"/>
          <w:szCs w:val="28"/>
        </w:rPr>
        <w:t>термореактивные и</w:t>
      </w:r>
      <w:r w:rsidRPr="009A4E85">
        <w:rPr>
          <w:rFonts w:ascii="Times New Roman" w:hAnsi="Times New Roman"/>
          <w:sz w:val="28"/>
          <w:szCs w:val="28"/>
        </w:rPr>
        <w:t xml:space="preserve"> термопластичные полимеры.</w:t>
      </w:r>
      <w:r w:rsidR="00351BFA">
        <w:rPr>
          <w:rFonts w:ascii="Times New Roman" w:hAnsi="Times New Roman"/>
          <w:sz w:val="28"/>
          <w:szCs w:val="28"/>
        </w:rPr>
        <w:t xml:space="preserve"> </w:t>
      </w:r>
      <w:r w:rsidRPr="004B50FA">
        <w:rPr>
          <w:rFonts w:ascii="Times New Roman" w:hAnsi="Times New Roman"/>
          <w:i/>
          <w:sz w:val="28"/>
          <w:szCs w:val="28"/>
        </w:rPr>
        <w:t>Термореактивные полимеры (реактопласты</w:t>
      </w:r>
      <w:r w:rsidRPr="009A4E85">
        <w:rPr>
          <w:rFonts w:ascii="Times New Roman" w:hAnsi="Times New Roman"/>
          <w:sz w:val="28"/>
          <w:szCs w:val="28"/>
        </w:rPr>
        <w:t>) при нагревании выше определенных температур становятся неплавкими и практически нераст</w:t>
      </w:r>
      <w:r>
        <w:rPr>
          <w:rFonts w:ascii="Times New Roman" w:hAnsi="Times New Roman"/>
          <w:sz w:val="28"/>
          <w:szCs w:val="28"/>
        </w:rPr>
        <w:t>воримыми (</w:t>
      </w:r>
      <w:r w:rsidRPr="009A4E85">
        <w:rPr>
          <w:rFonts w:ascii="Times New Roman" w:hAnsi="Times New Roman"/>
          <w:i/>
          <w:sz w:val="28"/>
          <w:szCs w:val="28"/>
        </w:rPr>
        <w:t>фенолформальдегидные и эпоксидные смолы</w:t>
      </w:r>
      <w:r w:rsidRPr="009A4E85">
        <w:rPr>
          <w:rFonts w:ascii="Times New Roman" w:hAnsi="Times New Roman"/>
          <w:sz w:val="28"/>
          <w:szCs w:val="28"/>
        </w:rPr>
        <w:t xml:space="preserve">). </w:t>
      </w:r>
      <w:r w:rsidRPr="004B50FA">
        <w:rPr>
          <w:rFonts w:ascii="Times New Roman" w:hAnsi="Times New Roman"/>
          <w:i/>
          <w:sz w:val="28"/>
          <w:szCs w:val="28"/>
        </w:rPr>
        <w:t>Термопластичные полимеры (термопласты)</w:t>
      </w:r>
      <w:r w:rsidRPr="009A4E85">
        <w:rPr>
          <w:rFonts w:ascii="Times New Roman" w:hAnsi="Times New Roman"/>
          <w:sz w:val="28"/>
          <w:szCs w:val="28"/>
        </w:rPr>
        <w:t xml:space="preserve"> обладают свойством многократно переходить при нагревании в состояние расплава </w:t>
      </w:r>
      <w:r>
        <w:rPr>
          <w:rFonts w:ascii="Times New Roman" w:hAnsi="Times New Roman"/>
          <w:i/>
          <w:sz w:val="28"/>
          <w:szCs w:val="28"/>
        </w:rPr>
        <w:t>(</w:t>
      </w:r>
      <w:r w:rsidRPr="009A4E85">
        <w:rPr>
          <w:rFonts w:ascii="Times New Roman" w:hAnsi="Times New Roman"/>
          <w:i/>
          <w:sz w:val="28"/>
          <w:szCs w:val="28"/>
        </w:rPr>
        <w:t>полиэтилен, полистирол, поливинилхлорид и др</w:t>
      </w:r>
      <w:r>
        <w:rPr>
          <w:rFonts w:ascii="Times New Roman" w:hAnsi="Times New Roman"/>
          <w:sz w:val="28"/>
          <w:szCs w:val="28"/>
        </w:rPr>
        <w:t xml:space="preserve">.). </w:t>
      </w:r>
    </w:p>
    <w:p w:rsidR="00D62C9F" w:rsidRPr="00D33444" w:rsidRDefault="00D62C9F" w:rsidP="00D33444">
      <w:pPr>
        <w:spacing w:after="0" w:line="240" w:lineRule="auto"/>
        <w:ind w:firstLine="540"/>
        <w:jc w:val="both"/>
        <w:rPr>
          <w:rFonts w:ascii="Times New Roman" w:hAnsi="Times New Roman"/>
          <w:sz w:val="28"/>
          <w:szCs w:val="28"/>
        </w:rPr>
      </w:pPr>
      <w:r w:rsidRPr="009A4E85">
        <w:rPr>
          <w:rFonts w:ascii="Times New Roman" w:hAnsi="Times New Roman"/>
          <w:sz w:val="28"/>
          <w:szCs w:val="28"/>
        </w:rPr>
        <w:t xml:space="preserve">Полимеры характеризуются </w:t>
      </w:r>
      <w:r w:rsidRPr="00703895">
        <w:rPr>
          <w:rFonts w:ascii="Times New Roman" w:hAnsi="Times New Roman"/>
          <w:i/>
          <w:sz w:val="28"/>
          <w:szCs w:val="28"/>
        </w:rPr>
        <w:t>эксплуатационными свойствами</w:t>
      </w:r>
      <w:r w:rsidRPr="00703895">
        <w:rPr>
          <w:rFonts w:ascii="Times New Roman" w:hAnsi="Times New Roman"/>
          <w:sz w:val="28"/>
          <w:szCs w:val="28"/>
        </w:rPr>
        <w:t xml:space="preserve"> (фрикционные свойства, износоустойчивость, коррозионная стойкость, ползучесть, старение и др.).</w:t>
      </w:r>
      <w:r w:rsidRPr="009A4E85">
        <w:rPr>
          <w:rFonts w:ascii="Times New Roman" w:hAnsi="Times New Roman"/>
          <w:sz w:val="28"/>
          <w:szCs w:val="28"/>
        </w:rPr>
        <w:t xml:space="preserve"> Этими свойствами определяется область применения тех или иных полим</w:t>
      </w:r>
      <w:r w:rsidRPr="009A4E85">
        <w:rPr>
          <w:rFonts w:ascii="Times New Roman" w:hAnsi="Times New Roman"/>
          <w:sz w:val="28"/>
          <w:szCs w:val="28"/>
        </w:rPr>
        <w:t>е</w:t>
      </w:r>
      <w:r w:rsidRPr="009A4E85">
        <w:rPr>
          <w:rFonts w:ascii="Times New Roman" w:hAnsi="Times New Roman"/>
          <w:sz w:val="28"/>
          <w:szCs w:val="28"/>
        </w:rPr>
        <w:lastRenderedPageBreak/>
        <w:t>ров.</w:t>
      </w:r>
      <w:r w:rsidR="00351BFA">
        <w:rPr>
          <w:rFonts w:ascii="Times New Roman" w:hAnsi="Times New Roman"/>
          <w:sz w:val="28"/>
          <w:szCs w:val="28"/>
        </w:rPr>
        <w:t xml:space="preserve"> </w:t>
      </w:r>
      <w:r w:rsidRPr="00703895">
        <w:rPr>
          <w:rFonts w:ascii="Times New Roman" w:hAnsi="Times New Roman"/>
          <w:i/>
          <w:sz w:val="28"/>
          <w:szCs w:val="28"/>
        </w:rPr>
        <w:t>Технологические свойства</w:t>
      </w:r>
      <w:r w:rsidRPr="009A4E85">
        <w:rPr>
          <w:rFonts w:ascii="Times New Roman" w:hAnsi="Times New Roman"/>
          <w:sz w:val="28"/>
          <w:szCs w:val="28"/>
        </w:rPr>
        <w:t xml:space="preserve"> полимеров: Т </w:t>
      </w:r>
      <w:r w:rsidRPr="009A4E85">
        <w:rPr>
          <w:rFonts w:ascii="Times New Roman" w:hAnsi="Times New Roman"/>
          <w:sz w:val="28"/>
          <w:szCs w:val="28"/>
          <w:vertAlign w:val="subscript"/>
        </w:rPr>
        <w:t>переработки</w:t>
      </w:r>
      <w:r w:rsidRPr="009A4E85">
        <w:rPr>
          <w:rFonts w:ascii="Times New Roman" w:hAnsi="Times New Roman"/>
          <w:sz w:val="28"/>
          <w:szCs w:val="28"/>
        </w:rPr>
        <w:t>, усадка, удельное давление прессования или литья под давлением, содержание летучих веществ и др. Этими свойствами определяется способ переработки полимеров в изделия и технолог</w:t>
      </w:r>
      <w:r w:rsidRPr="009A4E85">
        <w:rPr>
          <w:rFonts w:ascii="Times New Roman" w:hAnsi="Times New Roman"/>
          <w:sz w:val="28"/>
          <w:szCs w:val="28"/>
        </w:rPr>
        <w:t>и</w:t>
      </w:r>
      <w:r w:rsidRPr="009A4E85">
        <w:rPr>
          <w:rFonts w:ascii="Times New Roman" w:hAnsi="Times New Roman"/>
          <w:sz w:val="28"/>
          <w:szCs w:val="28"/>
        </w:rPr>
        <w:t>ческий режим. Так, например, реактопласты можно перерабатывать в изделия м</w:t>
      </w:r>
      <w:r w:rsidRPr="009A4E85">
        <w:rPr>
          <w:rFonts w:ascii="Times New Roman" w:hAnsi="Times New Roman"/>
          <w:sz w:val="28"/>
          <w:szCs w:val="28"/>
        </w:rPr>
        <w:t>е</w:t>
      </w:r>
      <w:r w:rsidRPr="009A4E85">
        <w:rPr>
          <w:rFonts w:ascii="Times New Roman" w:hAnsi="Times New Roman"/>
          <w:sz w:val="28"/>
          <w:szCs w:val="28"/>
        </w:rPr>
        <w:t>тодом прессования и нельзя литьем под да</w:t>
      </w:r>
      <w:r>
        <w:rPr>
          <w:rFonts w:ascii="Times New Roman" w:hAnsi="Times New Roman"/>
          <w:sz w:val="28"/>
          <w:szCs w:val="28"/>
        </w:rPr>
        <w:t>влением.</w:t>
      </w:r>
    </w:p>
    <w:p w:rsidR="00D62C9F" w:rsidRPr="009A4E85" w:rsidRDefault="00D62C9F" w:rsidP="009A4E85">
      <w:pPr>
        <w:spacing w:after="0" w:line="240" w:lineRule="auto"/>
        <w:jc w:val="both"/>
        <w:rPr>
          <w:rFonts w:ascii="Times New Roman" w:hAnsi="Times New Roman"/>
          <w:b/>
          <w:bCs/>
          <w:i/>
          <w:sz w:val="28"/>
          <w:szCs w:val="28"/>
        </w:rPr>
      </w:pPr>
      <w:r>
        <w:rPr>
          <w:rFonts w:ascii="Times New Roman" w:hAnsi="Times New Roman"/>
          <w:b/>
          <w:bCs/>
          <w:i/>
          <w:sz w:val="28"/>
          <w:szCs w:val="28"/>
        </w:rPr>
        <w:t xml:space="preserve"> </w:t>
      </w:r>
      <w:r w:rsidR="00351BFA">
        <w:rPr>
          <w:rFonts w:ascii="Times New Roman" w:hAnsi="Times New Roman"/>
          <w:b/>
          <w:bCs/>
          <w:i/>
          <w:sz w:val="28"/>
          <w:szCs w:val="28"/>
        </w:rPr>
        <w:t xml:space="preserve">          </w:t>
      </w:r>
      <w:r>
        <w:rPr>
          <w:rFonts w:ascii="Times New Roman" w:hAnsi="Times New Roman"/>
          <w:b/>
          <w:bCs/>
          <w:i/>
          <w:sz w:val="28"/>
          <w:szCs w:val="28"/>
        </w:rPr>
        <w:t>7.</w:t>
      </w:r>
      <w:r w:rsidRPr="009A4E85">
        <w:rPr>
          <w:rFonts w:ascii="Times New Roman" w:hAnsi="Times New Roman"/>
          <w:b/>
          <w:bCs/>
          <w:i/>
          <w:sz w:val="28"/>
          <w:szCs w:val="28"/>
        </w:rPr>
        <w:t xml:space="preserve">2.Пластмассы и их состав. </w:t>
      </w:r>
    </w:p>
    <w:p w:rsidR="00D62C9F" w:rsidRDefault="00D62C9F" w:rsidP="005F3C4E">
      <w:pPr>
        <w:widowControl w:val="0"/>
        <w:tabs>
          <w:tab w:val="left" w:leader="dot" w:pos="746"/>
        </w:tabs>
        <w:autoSpaceDE w:val="0"/>
        <w:autoSpaceDN w:val="0"/>
        <w:adjustRightInd w:val="0"/>
        <w:spacing w:after="0" w:line="240" w:lineRule="auto"/>
        <w:ind w:firstLine="454"/>
        <w:jc w:val="both"/>
        <w:rPr>
          <w:rFonts w:ascii="Times New Roman" w:hAnsi="Times New Roman"/>
          <w:sz w:val="28"/>
          <w:szCs w:val="28"/>
        </w:rPr>
      </w:pPr>
      <w:bookmarkStart w:id="22" w:name="_Toc138329429"/>
      <w:r w:rsidRPr="009A4E85">
        <w:rPr>
          <w:rFonts w:ascii="Times New Roman" w:hAnsi="Times New Roman"/>
          <w:sz w:val="28"/>
          <w:szCs w:val="28"/>
        </w:rPr>
        <w:t xml:space="preserve">     Среди полимерных материалов особое место принадлежит </w:t>
      </w:r>
      <w:r w:rsidRPr="00703895">
        <w:rPr>
          <w:rFonts w:ascii="Times New Roman" w:hAnsi="Times New Roman"/>
          <w:i/>
          <w:sz w:val="28"/>
          <w:szCs w:val="28"/>
        </w:rPr>
        <w:t>пластмассам</w:t>
      </w:r>
      <w:r w:rsidRPr="00703895">
        <w:rPr>
          <w:rFonts w:ascii="Times New Roman" w:hAnsi="Times New Roman"/>
          <w:sz w:val="28"/>
          <w:szCs w:val="28"/>
        </w:rPr>
        <w:t>.</w:t>
      </w:r>
      <w:r w:rsidR="00351BFA">
        <w:rPr>
          <w:rFonts w:ascii="Times New Roman" w:hAnsi="Times New Roman"/>
          <w:sz w:val="28"/>
          <w:szCs w:val="28"/>
        </w:rPr>
        <w:t xml:space="preserve"> </w:t>
      </w:r>
      <w:r w:rsidRPr="00703895">
        <w:rPr>
          <w:rFonts w:ascii="Times New Roman" w:hAnsi="Times New Roman"/>
          <w:i/>
          <w:sz w:val="28"/>
          <w:szCs w:val="28"/>
        </w:rPr>
        <w:t>Пластмассами (пластическими массами или пластиками</w:t>
      </w:r>
      <w:r w:rsidRPr="009A4E85">
        <w:rPr>
          <w:rFonts w:ascii="Times New Roman" w:hAnsi="Times New Roman"/>
          <w:sz w:val="28"/>
          <w:szCs w:val="28"/>
        </w:rPr>
        <w:t xml:space="preserve">) называют материалы, основу которых составляют синтетические или природные высокомолекулярные соединения </w:t>
      </w:r>
      <w:r w:rsidRPr="00703895">
        <w:rPr>
          <w:rFonts w:ascii="Times New Roman" w:hAnsi="Times New Roman"/>
          <w:i/>
          <w:sz w:val="28"/>
          <w:szCs w:val="28"/>
        </w:rPr>
        <w:t>(полимеры</w:t>
      </w:r>
      <w:r w:rsidRPr="00703895">
        <w:rPr>
          <w:rFonts w:ascii="Times New Roman" w:hAnsi="Times New Roman"/>
          <w:sz w:val="28"/>
          <w:szCs w:val="28"/>
        </w:rPr>
        <w:t>)</w:t>
      </w:r>
      <w:r w:rsidRPr="009A4E85">
        <w:rPr>
          <w:rFonts w:ascii="Times New Roman" w:hAnsi="Times New Roman"/>
          <w:sz w:val="28"/>
          <w:szCs w:val="28"/>
        </w:rPr>
        <w:t xml:space="preserve"> и  которые в период формования изделий находятся в </w:t>
      </w:r>
      <w:proofErr w:type="spellStart"/>
      <w:r w:rsidRPr="009A4E85">
        <w:rPr>
          <w:rFonts w:ascii="Times New Roman" w:hAnsi="Times New Roman"/>
          <w:sz w:val="28"/>
          <w:szCs w:val="28"/>
        </w:rPr>
        <w:t>вя</w:t>
      </w:r>
      <w:r w:rsidRPr="009A4E85">
        <w:rPr>
          <w:rFonts w:ascii="Times New Roman" w:hAnsi="Times New Roman"/>
          <w:sz w:val="28"/>
          <w:szCs w:val="28"/>
        </w:rPr>
        <w:t>з</w:t>
      </w:r>
      <w:r w:rsidRPr="009A4E85">
        <w:rPr>
          <w:rFonts w:ascii="Times New Roman" w:hAnsi="Times New Roman"/>
          <w:sz w:val="28"/>
          <w:szCs w:val="28"/>
        </w:rPr>
        <w:t>котекучем</w:t>
      </w:r>
      <w:proofErr w:type="spellEnd"/>
      <w:r w:rsidRPr="009A4E85">
        <w:rPr>
          <w:rFonts w:ascii="Times New Roman" w:hAnsi="Times New Roman"/>
          <w:sz w:val="28"/>
          <w:szCs w:val="28"/>
        </w:rPr>
        <w:t xml:space="preserve"> или высокоэластическом состоянии, а в процессе эксплуатации </w:t>
      </w:r>
      <w:proofErr w:type="gramStart"/>
      <w:r w:rsidRPr="009A4E85">
        <w:rPr>
          <w:rFonts w:ascii="Times New Roman" w:hAnsi="Times New Roman"/>
          <w:sz w:val="28"/>
          <w:szCs w:val="28"/>
        </w:rPr>
        <w:t>в</w:t>
      </w:r>
      <w:proofErr w:type="gramEnd"/>
      <w:r w:rsidRPr="009A4E85">
        <w:rPr>
          <w:rFonts w:ascii="Times New Roman" w:hAnsi="Times New Roman"/>
          <w:sz w:val="28"/>
          <w:szCs w:val="28"/>
        </w:rPr>
        <w:t xml:space="preserve"> тве</w:t>
      </w:r>
      <w:r w:rsidRPr="009A4E85">
        <w:rPr>
          <w:rFonts w:ascii="Times New Roman" w:hAnsi="Times New Roman"/>
          <w:sz w:val="28"/>
          <w:szCs w:val="28"/>
        </w:rPr>
        <w:t>р</w:t>
      </w:r>
      <w:r w:rsidRPr="009A4E85">
        <w:rPr>
          <w:rFonts w:ascii="Times New Roman" w:hAnsi="Times New Roman"/>
          <w:sz w:val="28"/>
          <w:szCs w:val="28"/>
        </w:rPr>
        <w:t xml:space="preserve">дом – кристаллическом или стеклообразном. Название </w:t>
      </w:r>
      <w:r w:rsidRPr="009A4E85">
        <w:rPr>
          <w:rFonts w:ascii="Times New Roman" w:hAnsi="Times New Roman"/>
          <w:b/>
          <w:i/>
          <w:sz w:val="28"/>
          <w:szCs w:val="28"/>
        </w:rPr>
        <w:t>«</w:t>
      </w:r>
      <w:r w:rsidRPr="00703895">
        <w:rPr>
          <w:rFonts w:ascii="Times New Roman" w:hAnsi="Times New Roman"/>
          <w:i/>
          <w:sz w:val="28"/>
          <w:szCs w:val="28"/>
        </w:rPr>
        <w:t>пластмассы»</w:t>
      </w:r>
      <w:r w:rsidRPr="009A4E85">
        <w:rPr>
          <w:rFonts w:ascii="Times New Roman" w:hAnsi="Times New Roman"/>
          <w:sz w:val="28"/>
          <w:szCs w:val="28"/>
        </w:rPr>
        <w:t xml:space="preserve"> означает, что эти материалы под действием нагревания и давления способны формироват</w:t>
      </w:r>
      <w:r w:rsidRPr="009A4E85">
        <w:rPr>
          <w:rFonts w:ascii="Times New Roman" w:hAnsi="Times New Roman"/>
          <w:sz w:val="28"/>
          <w:szCs w:val="28"/>
        </w:rPr>
        <w:t>ь</w:t>
      </w:r>
      <w:r w:rsidRPr="009A4E85">
        <w:rPr>
          <w:rFonts w:ascii="Times New Roman" w:hAnsi="Times New Roman"/>
          <w:sz w:val="28"/>
          <w:szCs w:val="28"/>
        </w:rPr>
        <w:t>ся и сохранять заданную форму после охлаждения или отвердения.  Исключ</w:t>
      </w:r>
      <w:r w:rsidRPr="009A4E85">
        <w:rPr>
          <w:rFonts w:ascii="Times New Roman" w:hAnsi="Times New Roman"/>
          <w:sz w:val="28"/>
          <w:szCs w:val="28"/>
        </w:rPr>
        <w:t>и</w:t>
      </w:r>
      <w:r w:rsidRPr="009A4E85">
        <w:rPr>
          <w:rFonts w:ascii="Times New Roman" w:hAnsi="Times New Roman"/>
          <w:sz w:val="28"/>
          <w:szCs w:val="28"/>
        </w:rPr>
        <w:t>тельно широкое применение получили пластмассы на основе синтетических п</w:t>
      </w:r>
      <w:r w:rsidRPr="009A4E85">
        <w:rPr>
          <w:rFonts w:ascii="Times New Roman" w:hAnsi="Times New Roman"/>
          <w:sz w:val="28"/>
          <w:szCs w:val="28"/>
        </w:rPr>
        <w:t>о</w:t>
      </w:r>
      <w:r w:rsidRPr="009A4E85">
        <w:rPr>
          <w:rFonts w:ascii="Times New Roman" w:hAnsi="Times New Roman"/>
          <w:sz w:val="28"/>
          <w:szCs w:val="28"/>
        </w:rPr>
        <w:t xml:space="preserve">лимеров. </w:t>
      </w:r>
    </w:p>
    <w:p w:rsidR="00D62C9F" w:rsidRDefault="00D62C9F" w:rsidP="005F3C4E">
      <w:pPr>
        <w:widowControl w:val="0"/>
        <w:tabs>
          <w:tab w:val="left" w:leader="dot" w:pos="746"/>
        </w:tabs>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 xml:space="preserve">В зависимости от состава различают пластмассы </w:t>
      </w:r>
      <w:r w:rsidRPr="00703895">
        <w:rPr>
          <w:rFonts w:ascii="Times New Roman" w:hAnsi="Times New Roman"/>
          <w:i/>
          <w:sz w:val="28"/>
          <w:szCs w:val="28"/>
        </w:rPr>
        <w:t>простые и сложные</w:t>
      </w:r>
      <w:r w:rsidRPr="00703895">
        <w:rPr>
          <w:rFonts w:ascii="Times New Roman" w:hAnsi="Times New Roman"/>
          <w:sz w:val="28"/>
          <w:szCs w:val="28"/>
        </w:rPr>
        <w:t xml:space="preserve">. </w:t>
      </w:r>
      <w:r w:rsidRPr="00703895">
        <w:rPr>
          <w:rFonts w:ascii="Times New Roman" w:hAnsi="Times New Roman"/>
          <w:i/>
          <w:sz w:val="28"/>
          <w:szCs w:val="28"/>
        </w:rPr>
        <w:t>Пр</w:t>
      </w:r>
      <w:r w:rsidRPr="00703895">
        <w:rPr>
          <w:rFonts w:ascii="Times New Roman" w:hAnsi="Times New Roman"/>
          <w:i/>
          <w:sz w:val="28"/>
          <w:szCs w:val="28"/>
        </w:rPr>
        <w:t>о</w:t>
      </w:r>
      <w:r w:rsidRPr="00703895">
        <w:rPr>
          <w:rFonts w:ascii="Times New Roman" w:hAnsi="Times New Roman"/>
          <w:i/>
          <w:sz w:val="28"/>
          <w:szCs w:val="28"/>
        </w:rPr>
        <w:t>стые пластмассы</w:t>
      </w:r>
      <w:r w:rsidRPr="009A4E85">
        <w:rPr>
          <w:rFonts w:ascii="Times New Roman" w:hAnsi="Times New Roman"/>
          <w:sz w:val="28"/>
          <w:szCs w:val="28"/>
        </w:rPr>
        <w:t xml:space="preserve"> – состоят только из </w:t>
      </w:r>
      <w:r w:rsidRPr="00703895">
        <w:rPr>
          <w:rFonts w:ascii="Times New Roman" w:hAnsi="Times New Roman"/>
          <w:i/>
          <w:sz w:val="28"/>
          <w:szCs w:val="28"/>
        </w:rPr>
        <w:t>полимеров</w:t>
      </w:r>
      <w:r w:rsidRPr="00703895">
        <w:rPr>
          <w:rFonts w:ascii="Times New Roman" w:hAnsi="Times New Roman"/>
          <w:sz w:val="28"/>
          <w:szCs w:val="28"/>
        </w:rPr>
        <w:t xml:space="preserve"> (полиэтилен, органические стекла)</w:t>
      </w:r>
      <w:r w:rsidRPr="009A4E85">
        <w:rPr>
          <w:rFonts w:ascii="Times New Roman" w:hAnsi="Times New Roman"/>
          <w:i/>
          <w:sz w:val="28"/>
          <w:szCs w:val="28"/>
        </w:rPr>
        <w:t>.</w:t>
      </w:r>
      <w:r w:rsidRPr="00703895">
        <w:rPr>
          <w:rFonts w:ascii="Times New Roman" w:hAnsi="Times New Roman"/>
          <w:i/>
          <w:sz w:val="28"/>
          <w:szCs w:val="28"/>
        </w:rPr>
        <w:t>Сложные пластмассы</w:t>
      </w:r>
      <w:r w:rsidRPr="009A4E85">
        <w:rPr>
          <w:rFonts w:ascii="Times New Roman" w:hAnsi="Times New Roman"/>
          <w:sz w:val="28"/>
          <w:szCs w:val="28"/>
        </w:rPr>
        <w:t xml:space="preserve">  – содержат ряд компонентов в зависимости от требуемых свойств матери</w:t>
      </w:r>
      <w:r>
        <w:rPr>
          <w:rFonts w:ascii="Times New Roman" w:hAnsi="Times New Roman"/>
          <w:sz w:val="28"/>
          <w:szCs w:val="28"/>
        </w:rPr>
        <w:t xml:space="preserve">ала. В состав сложных пластмасс, чаще всего, </w:t>
      </w:r>
      <w:r w:rsidRPr="009A4E85">
        <w:rPr>
          <w:rFonts w:ascii="Times New Roman" w:hAnsi="Times New Roman"/>
          <w:sz w:val="28"/>
          <w:szCs w:val="28"/>
        </w:rPr>
        <w:t>входят</w:t>
      </w:r>
      <w:r>
        <w:rPr>
          <w:rFonts w:ascii="Times New Roman" w:hAnsi="Times New Roman"/>
          <w:sz w:val="28"/>
          <w:szCs w:val="28"/>
        </w:rPr>
        <w:t>:</w:t>
      </w:r>
    </w:p>
    <w:p w:rsidR="00D62C9F" w:rsidRDefault="00D62C9F" w:rsidP="005F3C4E">
      <w:pPr>
        <w:widowControl w:val="0"/>
        <w:tabs>
          <w:tab w:val="left" w:leader="dot" w:pos="746"/>
        </w:tabs>
        <w:autoSpaceDE w:val="0"/>
        <w:autoSpaceDN w:val="0"/>
        <w:adjustRightInd w:val="0"/>
        <w:spacing w:after="0" w:line="240" w:lineRule="auto"/>
        <w:ind w:firstLine="454"/>
        <w:jc w:val="both"/>
        <w:rPr>
          <w:rFonts w:ascii="Times New Roman" w:hAnsi="Times New Roman"/>
          <w:sz w:val="28"/>
          <w:szCs w:val="28"/>
        </w:rPr>
      </w:pPr>
      <w:r w:rsidRPr="00703895">
        <w:rPr>
          <w:rFonts w:ascii="Times New Roman" w:hAnsi="Times New Roman"/>
          <w:i/>
          <w:sz w:val="28"/>
          <w:szCs w:val="28"/>
        </w:rPr>
        <w:t>■ связующее</w:t>
      </w:r>
      <w:r>
        <w:rPr>
          <w:rFonts w:ascii="Times New Roman" w:hAnsi="Times New Roman"/>
          <w:b/>
          <w:sz w:val="28"/>
          <w:szCs w:val="28"/>
        </w:rPr>
        <w:t xml:space="preserve">, </w:t>
      </w:r>
      <w:r w:rsidRPr="009A4E85">
        <w:rPr>
          <w:rFonts w:ascii="Times New Roman" w:hAnsi="Times New Roman"/>
          <w:sz w:val="28"/>
          <w:szCs w:val="28"/>
        </w:rPr>
        <w:t xml:space="preserve">определяет все основные технологические  и эксплуатационные свойства пластмасс, их способность формоваться при повышенных температурах и давлении, а также сохранять форму изделия. </w:t>
      </w:r>
      <w:r w:rsidRPr="009A4E85">
        <w:rPr>
          <w:rFonts w:ascii="Times New Roman" w:hAnsi="Times New Roman"/>
          <w:i/>
          <w:sz w:val="28"/>
          <w:szCs w:val="28"/>
        </w:rPr>
        <w:t>В качестве связующего, чаще вс</w:t>
      </w:r>
      <w:r w:rsidRPr="009A4E85">
        <w:rPr>
          <w:rFonts w:ascii="Times New Roman" w:hAnsi="Times New Roman"/>
          <w:i/>
          <w:sz w:val="28"/>
          <w:szCs w:val="28"/>
        </w:rPr>
        <w:t>е</w:t>
      </w:r>
      <w:r w:rsidRPr="009A4E85">
        <w:rPr>
          <w:rFonts w:ascii="Times New Roman" w:hAnsi="Times New Roman"/>
          <w:i/>
          <w:sz w:val="28"/>
          <w:szCs w:val="28"/>
        </w:rPr>
        <w:t>го, при</w:t>
      </w:r>
      <w:r>
        <w:rPr>
          <w:rFonts w:ascii="Times New Roman" w:hAnsi="Times New Roman"/>
          <w:i/>
          <w:sz w:val="28"/>
          <w:szCs w:val="28"/>
        </w:rPr>
        <w:t>меняются синтетические полимеры;</w:t>
      </w:r>
    </w:p>
    <w:p w:rsidR="00D62C9F" w:rsidRPr="009A4E85" w:rsidRDefault="00D62C9F" w:rsidP="005F3C4E">
      <w:pPr>
        <w:widowControl w:val="0"/>
        <w:tabs>
          <w:tab w:val="left" w:leader="dot" w:pos="746"/>
        </w:tabs>
        <w:autoSpaceDE w:val="0"/>
        <w:autoSpaceDN w:val="0"/>
        <w:adjustRightInd w:val="0"/>
        <w:spacing w:after="0" w:line="240" w:lineRule="auto"/>
        <w:ind w:firstLine="454"/>
        <w:jc w:val="both"/>
        <w:rPr>
          <w:rFonts w:ascii="Times New Roman" w:hAnsi="Times New Roman"/>
          <w:sz w:val="28"/>
          <w:szCs w:val="28"/>
        </w:rPr>
      </w:pPr>
      <w:r w:rsidRPr="00F00465">
        <w:rPr>
          <w:rFonts w:ascii="Times New Roman" w:hAnsi="Times New Roman"/>
          <w:b/>
          <w:i/>
          <w:sz w:val="28"/>
          <w:szCs w:val="28"/>
        </w:rPr>
        <w:t xml:space="preserve">■ </w:t>
      </w:r>
      <w:r w:rsidRPr="00703895">
        <w:rPr>
          <w:rFonts w:ascii="Times New Roman" w:hAnsi="Times New Roman"/>
          <w:i/>
          <w:sz w:val="28"/>
          <w:szCs w:val="28"/>
        </w:rPr>
        <w:t>наполнители</w:t>
      </w:r>
      <w:r w:rsidRPr="009A4E85">
        <w:rPr>
          <w:rFonts w:ascii="Times New Roman" w:hAnsi="Times New Roman"/>
          <w:sz w:val="28"/>
          <w:szCs w:val="28"/>
        </w:rPr>
        <w:t xml:space="preserve"> применяют для получения пластмасс с заданным уровнем п</w:t>
      </w:r>
      <w:r w:rsidRPr="009A4E85">
        <w:rPr>
          <w:rFonts w:ascii="Times New Roman" w:hAnsi="Times New Roman"/>
          <w:sz w:val="28"/>
          <w:szCs w:val="28"/>
        </w:rPr>
        <w:t>о</w:t>
      </w:r>
      <w:r w:rsidRPr="009A4E85">
        <w:rPr>
          <w:rFonts w:ascii="Times New Roman" w:hAnsi="Times New Roman"/>
          <w:sz w:val="28"/>
          <w:szCs w:val="28"/>
        </w:rPr>
        <w:t>требительских свойств, которые в равной степени зависят как от свойств связу</w:t>
      </w:r>
      <w:r w:rsidRPr="009A4E85">
        <w:rPr>
          <w:rFonts w:ascii="Times New Roman" w:hAnsi="Times New Roman"/>
          <w:sz w:val="28"/>
          <w:szCs w:val="28"/>
        </w:rPr>
        <w:t>ю</w:t>
      </w:r>
      <w:r w:rsidRPr="009A4E85">
        <w:rPr>
          <w:rFonts w:ascii="Times New Roman" w:hAnsi="Times New Roman"/>
          <w:sz w:val="28"/>
          <w:szCs w:val="28"/>
        </w:rPr>
        <w:t xml:space="preserve">щего полимера, так и от количества и вида наполнителя. Введение </w:t>
      </w:r>
      <w:r w:rsidRPr="00703895">
        <w:rPr>
          <w:rFonts w:ascii="Times New Roman" w:hAnsi="Times New Roman"/>
          <w:sz w:val="28"/>
          <w:szCs w:val="28"/>
        </w:rPr>
        <w:t xml:space="preserve">наполнителей </w:t>
      </w:r>
      <w:r w:rsidRPr="009A4E85">
        <w:rPr>
          <w:rFonts w:ascii="Times New Roman" w:hAnsi="Times New Roman"/>
          <w:sz w:val="28"/>
          <w:szCs w:val="28"/>
        </w:rPr>
        <w:t xml:space="preserve">облегчает переработку пластмасс в изделия, способствует устранению усадки и предотвращает образование трещин при формовании изделий. </w:t>
      </w:r>
      <w:r w:rsidRPr="00703895">
        <w:rPr>
          <w:rFonts w:ascii="Times New Roman" w:hAnsi="Times New Roman"/>
          <w:sz w:val="28"/>
          <w:szCs w:val="28"/>
        </w:rPr>
        <w:t>Наполнители б</w:t>
      </w:r>
      <w:r w:rsidRPr="00703895">
        <w:rPr>
          <w:rFonts w:ascii="Times New Roman" w:hAnsi="Times New Roman"/>
          <w:sz w:val="28"/>
          <w:szCs w:val="28"/>
        </w:rPr>
        <w:t>ы</w:t>
      </w:r>
      <w:r w:rsidRPr="00703895">
        <w:rPr>
          <w:rFonts w:ascii="Times New Roman" w:hAnsi="Times New Roman"/>
          <w:sz w:val="28"/>
          <w:szCs w:val="28"/>
        </w:rPr>
        <w:t>вают</w:t>
      </w:r>
      <w:r w:rsidRPr="009A4E85">
        <w:rPr>
          <w:rFonts w:ascii="Times New Roman" w:hAnsi="Times New Roman"/>
          <w:sz w:val="28"/>
          <w:szCs w:val="28"/>
        </w:rPr>
        <w:t xml:space="preserve"> твердые, жидкие, газообразные. Наибольшее распространение получили </w:t>
      </w:r>
      <w:r w:rsidRPr="00703895">
        <w:rPr>
          <w:rFonts w:ascii="Times New Roman" w:hAnsi="Times New Roman"/>
          <w:i/>
          <w:sz w:val="28"/>
          <w:szCs w:val="28"/>
        </w:rPr>
        <w:t>твердые наполнители</w:t>
      </w:r>
      <w:r w:rsidRPr="009A4E85">
        <w:rPr>
          <w:rFonts w:ascii="Times New Roman" w:hAnsi="Times New Roman"/>
          <w:sz w:val="28"/>
          <w:szCs w:val="28"/>
        </w:rPr>
        <w:t xml:space="preserve"> – </w:t>
      </w:r>
      <w:r w:rsidRPr="009A4E85">
        <w:rPr>
          <w:rFonts w:ascii="Times New Roman" w:hAnsi="Times New Roman"/>
          <w:i/>
          <w:sz w:val="28"/>
          <w:szCs w:val="28"/>
        </w:rPr>
        <w:t>порошковые, слоистые и волокнистые</w:t>
      </w:r>
      <w:r w:rsidRPr="009A4E85">
        <w:rPr>
          <w:rFonts w:ascii="Times New Roman" w:hAnsi="Times New Roman"/>
          <w:sz w:val="28"/>
          <w:szCs w:val="28"/>
        </w:rPr>
        <w:t>. Они придают пластмассам стабильность размеров, повышенную твердость и жесткость, а также  электроизоляционные свойства. При введении в пластмассу армирующих волокон или тканей (углеродных, стеклянных) получают материалы с анизотропными свойствами. Порошки металлов придают пластмассам тепло- и электропрово</w:t>
      </w:r>
      <w:r w:rsidRPr="009A4E85">
        <w:rPr>
          <w:rFonts w:ascii="Times New Roman" w:hAnsi="Times New Roman"/>
          <w:sz w:val="28"/>
          <w:szCs w:val="28"/>
        </w:rPr>
        <w:t>д</w:t>
      </w:r>
      <w:r w:rsidRPr="009A4E85">
        <w:rPr>
          <w:rFonts w:ascii="Times New Roman" w:hAnsi="Times New Roman"/>
          <w:sz w:val="28"/>
          <w:szCs w:val="28"/>
        </w:rPr>
        <w:t>ность.</w:t>
      </w:r>
      <w:r w:rsidR="00351BFA">
        <w:rPr>
          <w:rFonts w:ascii="Times New Roman" w:hAnsi="Times New Roman"/>
          <w:sz w:val="28"/>
          <w:szCs w:val="28"/>
        </w:rPr>
        <w:t xml:space="preserve"> </w:t>
      </w:r>
      <w:r w:rsidRPr="009A4E85">
        <w:rPr>
          <w:rFonts w:ascii="Times New Roman" w:hAnsi="Times New Roman"/>
          <w:sz w:val="28"/>
          <w:szCs w:val="28"/>
        </w:rPr>
        <w:t xml:space="preserve">В качестве </w:t>
      </w:r>
      <w:r w:rsidRPr="00703895">
        <w:rPr>
          <w:rFonts w:ascii="Times New Roman" w:hAnsi="Times New Roman"/>
          <w:i/>
          <w:sz w:val="28"/>
          <w:szCs w:val="28"/>
        </w:rPr>
        <w:t>жидких наполнителей</w:t>
      </w:r>
      <w:r w:rsidRPr="009A4E85">
        <w:rPr>
          <w:rFonts w:ascii="Times New Roman" w:hAnsi="Times New Roman"/>
          <w:sz w:val="28"/>
          <w:szCs w:val="28"/>
        </w:rPr>
        <w:t xml:space="preserve"> применяют </w:t>
      </w:r>
      <w:r w:rsidRPr="009A4E85">
        <w:rPr>
          <w:rFonts w:ascii="Times New Roman" w:hAnsi="Times New Roman"/>
          <w:i/>
          <w:sz w:val="28"/>
          <w:szCs w:val="28"/>
        </w:rPr>
        <w:t>минеральные масла</w:t>
      </w:r>
      <w:r w:rsidRPr="009A4E85">
        <w:rPr>
          <w:rFonts w:ascii="Times New Roman" w:hAnsi="Times New Roman"/>
          <w:sz w:val="28"/>
          <w:szCs w:val="28"/>
        </w:rPr>
        <w:t xml:space="preserve"> (для с</w:t>
      </w:r>
      <w:r w:rsidRPr="009A4E85">
        <w:rPr>
          <w:rFonts w:ascii="Times New Roman" w:hAnsi="Times New Roman"/>
          <w:sz w:val="28"/>
          <w:szCs w:val="28"/>
        </w:rPr>
        <w:t>о</w:t>
      </w:r>
      <w:r w:rsidRPr="009A4E85">
        <w:rPr>
          <w:rFonts w:ascii="Times New Roman" w:hAnsi="Times New Roman"/>
          <w:sz w:val="28"/>
          <w:szCs w:val="28"/>
        </w:rPr>
        <w:t>хранения слоя смазки на поверхности трения)</w:t>
      </w:r>
      <w:r>
        <w:rPr>
          <w:rFonts w:ascii="Times New Roman" w:hAnsi="Times New Roman"/>
          <w:sz w:val="28"/>
          <w:szCs w:val="28"/>
        </w:rPr>
        <w:t xml:space="preserve">. </w:t>
      </w:r>
      <w:r w:rsidRPr="00703895">
        <w:rPr>
          <w:rFonts w:ascii="Times New Roman" w:hAnsi="Times New Roman"/>
          <w:i/>
          <w:sz w:val="28"/>
          <w:szCs w:val="28"/>
        </w:rPr>
        <w:t>Газообразные наполнители</w:t>
      </w:r>
      <w:r w:rsidRPr="009A4E85">
        <w:rPr>
          <w:rFonts w:ascii="Times New Roman" w:hAnsi="Times New Roman"/>
          <w:sz w:val="28"/>
          <w:szCs w:val="28"/>
        </w:rPr>
        <w:t xml:space="preserve"> (</w:t>
      </w:r>
      <w:proofErr w:type="spellStart"/>
      <w:r w:rsidRPr="009A4E85">
        <w:rPr>
          <w:rFonts w:ascii="Times New Roman" w:hAnsi="Times New Roman"/>
          <w:sz w:val="28"/>
          <w:szCs w:val="28"/>
        </w:rPr>
        <w:t>пор</w:t>
      </w:r>
      <w:r w:rsidRPr="009A4E85">
        <w:rPr>
          <w:rFonts w:ascii="Times New Roman" w:hAnsi="Times New Roman"/>
          <w:sz w:val="28"/>
          <w:szCs w:val="28"/>
        </w:rPr>
        <w:t>о</w:t>
      </w:r>
      <w:r w:rsidRPr="009A4E85">
        <w:rPr>
          <w:rFonts w:ascii="Times New Roman" w:hAnsi="Times New Roman"/>
          <w:sz w:val="28"/>
          <w:szCs w:val="28"/>
        </w:rPr>
        <w:t>образователи</w:t>
      </w:r>
      <w:proofErr w:type="spellEnd"/>
      <w:r w:rsidRPr="009A4E85">
        <w:rPr>
          <w:rFonts w:ascii="Times New Roman" w:hAnsi="Times New Roman"/>
          <w:sz w:val="28"/>
          <w:szCs w:val="28"/>
        </w:rPr>
        <w:t>) применяют для получения газонаполненных пластмасс – пенопл</w:t>
      </w:r>
      <w:r w:rsidRPr="009A4E85">
        <w:rPr>
          <w:rFonts w:ascii="Times New Roman" w:hAnsi="Times New Roman"/>
          <w:sz w:val="28"/>
          <w:szCs w:val="28"/>
        </w:rPr>
        <w:t>а</w:t>
      </w:r>
      <w:r w:rsidRPr="009A4E85">
        <w:rPr>
          <w:rFonts w:ascii="Times New Roman" w:hAnsi="Times New Roman"/>
          <w:sz w:val="28"/>
          <w:szCs w:val="28"/>
        </w:rPr>
        <w:t>стов и поропластов, которые используются в качестве</w:t>
      </w:r>
      <w:r>
        <w:rPr>
          <w:rFonts w:ascii="Times New Roman" w:hAnsi="Times New Roman"/>
          <w:sz w:val="28"/>
          <w:szCs w:val="28"/>
        </w:rPr>
        <w:t xml:space="preserve"> упаковочно-защитного м</w:t>
      </w:r>
      <w:r>
        <w:rPr>
          <w:rFonts w:ascii="Times New Roman" w:hAnsi="Times New Roman"/>
          <w:sz w:val="28"/>
          <w:szCs w:val="28"/>
        </w:rPr>
        <w:t>а</w:t>
      </w:r>
      <w:r>
        <w:rPr>
          <w:rFonts w:ascii="Times New Roman" w:hAnsi="Times New Roman"/>
          <w:sz w:val="28"/>
          <w:szCs w:val="28"/>
        </w:rPr>
        <w:t>териала;</w:t>
      </w:r>
    </w:p>
    <w:p w:rsidR="00D62C9F" w:rsidRDefault="00D62C9F" w:rsidP="005F3C4E">
      <w:pPr>
        <w:spacing w:after="0" w:line="240" w:lineRule="auto"/>
        <w:ind w:firstLine="540"/>
        <w:jc w:val="both"/>
        <w:rPr>
          <w:rFonts w:ascii="Times New Roman" w:hAnsi="Times New Roman"/>
          <w:sz w:val="28"/>
          <w:szCs w:val="28"/>
        </w:rPr>
      </w:pPr>
      <w:r w:rsidRPr="00F00465">
        <w:rPr>
          <w:rFonts w:ascii="Times New Roman" w:hAnsi="Times New Roman"/>
          <w:b/>
          <w:i/>
          <w:sz w:val="28"/>
          <w:szCs w:val="28"/>
        </w:rPr>
        <w:t xml:space="preserve">■ </w:t>
      </w:r>
      <w:r w:rsidRPr="00703895">
        <w:rPr>
          <w:rFonts w:ascii="Times New Roman" w:hAnsi="Times New Roman"/>
          <w:i/>
          <w:sz w:val="28"/>
          <w:szCs w:val="28"/>
        </w:rPr>
        <w:t>пластификаторы</w:t>
      </w:r>
      <w:r w:rsidR="00351BFA">
        <w:rPr>
          <w:rFonts w:ascii="Times New Roman" w:hAnsi="Times New Roman"/>
          <w:i/>
          <w:sz w:val="28"/>
          <w:szCs w:val="28"/>
        </w:rPr>
        <w:t xml:space="preserve"> </w:t>
      </w:r>
      <w:r w:rsidRPr="009A4E85">
        <w:rPr>
          <w:rFonts w:ascii="Times New Roman" w:hAnsi="Times New Roman"/>
          <w:sz w:val="28"/>
          <w:szCs w:val="28"/>
        </w:rPr>
        <w:t>вводят для придания пластмассам повышенной эласти</w:t>
      </w:r>
      <w:r w:rsidRPr="009A4E85">
        <w:rPr>
          <w:rFonts w:ascii="Times New Roman" w:hAnsi="Times New Roman"/>
          <w:sz w:val="28"/>
          <w:szCs w:val="28"/>
        </w:rPr>
        <w:t>ч</w:t>
      </w:r>
      <w:r w:rsidRPr="009A4E85">
        <w:rPr>
          <w:rFonts w:ascii="Times New Roman" w:hAnsi="Times New Roman"/>
          <w:sz w:val="28"/>
          <w:szCs w:val="28"/>
        </w:rPr>
        <w:t>ности, свето- и морозостойкости, снижения хрупкости</w:t>
      </w:r>
      <w:r>
        <w:rPr>
          <w:rFonts w:ascii="Times New Roman" w:hAnsi="Times New Roman"/>
          <w:sz w:val="28"/>
          <w:szCs w:val="28"/>
        </w:rPr>
        <w:t>;</w:t>
      </w:r>
    </w:p>
    <w:p w:rsidR="00D62C9F" w:rsidRDefault="00D62C9F" w:rsidP="005F3C4E">
      <w:pPr>
        <w:spacing w:after="0" w:line="240" w:lineRule="auto"/>
        <w:ind w:firstLine="540"/>
        <w:jc w:val="both"/>
        <w:rPr>
          <w:rFonts w:ascii="Times New Roman" w:hAnsi="Times New Roman"/>
          <w:sz w:val="28"/>
          <w:szCs w:val="28"/>
        </w:rPr>
      </w:pPr>
      <w:r w:rsidRPr="00F00465">
        <w:rPr>
          <w:rFonts w:ascii="Times New Roman" w:hAnsi="Times New Roman"/>
          <w:sz w:val="28"/>
          <w:szCs w:val="28"/>
        </w:rPr>
        <w:t xml:space="preserve">■ </w:t>
      </w:r>
      <w:r w:rsidRPr="00703895">
        <w:rPr>
          <w:rFonts w:ascii="Times New Roman" w:hAnsi="Times New Roman"/>
          <w:i/>
          <w:sz w:val="28"/>
          <w:szCs w:val="28"/>
        </w:rPr>
        <w:t>стабилизаторы</w:t>
      </w:r>
      <w:r w:rsidRPr="009A4E85">
        <w:rPr>
          <w:rFonts w:ascii="Times New Roman" w:hAnsi="Times New Roman"/>
          <w:b/>
          <w:sz w:val="28"/>
          <w:szCs w:val="28"/>
        </w:rPr>
        <w:t xml:space="preserve">– </w:t>
      </w:r>
      <w:r w:rsidRPr="009A4E85">
        <w:rPr>
          <w:rFonts w:ascii="Times New Roman" w:hAnsi="Times New Roman"/>
          <w:sz w:val="28"/>
          <w:szCs w:val="28"/>
        </w:rPr>
        <w:t xml:space="preserve"> вещества, замедляющие процесс деструкции или стар</w:t>
      </w:r>
      <w:r w:rsidRPr="009A4E85">
        <w:rPr>
          <w:rFonts w:ascii="Times New Roman" w:hAnsi="Times New Roman"/>
          <w:sz w:val="28"/>
          <w:szCs w:val="28"/>
        </w:rPr>
        <w:t>е</w:t>
      </w:r>
      <w:r w:rsidRPr="009A4E85">
        <w:rPr>
          <w:rFonts w:ascii="Times New Roman" w:hAnsi="Times New Roman"/>
          <w:sz w:val="28"/>
          <w:szCs w:val="28"/>
        </w:rPr>
        <w:t xml:space="preserve">ния полимеров. Деструкция приводит к потере гибкости, прочности, снижению эластичности, </w:t>
      </w:r>
      <w:r>
        <w:rPr>
          <w:rFonts w:ascii="Times New Roman" w:hAnsi="Times New Roman"/>
          <w:sz w:val="28"/>
          <w:szCs w:val="28"/>
        </w:rPr>
        <w:t>изменению цвета, растрескиванию;</w:t>
      </w:r>
    </w:p>
    <w:p w:rsidR="00D62C9F" w:rsidRDefault="00D62C9F" w:rsidP="005F3C4E">
      <w:pPr>
        <w:spacing w:after="0" w:line="240" w:lineRule="auto"/>
        <w:ind w:firstLine="540"/>
        <w:jc w:val="both"/>
        <w:rPr>
          <w:rFonts w:ascii="Times New Roman" w:hAnsi="Times New Roman"/>
          <w:sz w:val="28"/>
          <w:szCs w:val="28"/>
        </w:rPr>
      </w:pPr>
      <w:r w:rsidRPr="00F00465">
        <w:rPr>
          <w:rFonts w:ascii="Times New Roman" w:hAnsi="Times New Roman"/>
          <w:b/>
          <w:i/>
          <w:sz w:val="28"/>
          <w:szCs w:val="28"/>
        </w:rPr>
        <w:lastRenderedPageBreak/>
        <w:t xml:space="preserve">■ </w:t>
      </w:r>
      <w:r w:rsidRPr="00703895">
        <w:rPr>
          <w:rFonts w:ascii="Times New Roman" w:hAnsi="Times New Roman"/>
          <w:i/>
          <w:sz w:val="28"/>
          <w:szCs w:val="28"/>
        </w:rPr>
        <w:t>красители –</w:t>
      </w:r>
      <w:r w:rsidRPr="009A4E85">
        <w:rPr>
          <w:rFonts w:ascii="Times New Roman" w:hAnsi="Times New Roman"/>
          <w:sz w:val="28"/>
          <w:szCs w:val="28"/>
        </w:rPr>
        <w:t xml:space="preserve"> это тонкоизмельченные минеральные пигменты и органич</w:t>
      </w:r>
      <w:r w:rsidRPr="009A4E85">
        <w:rPr>
          <w:rFonts w:ascii="Times New Roman" w:hAnsi="Times New Roman"/>
          <w:sz w:val="28"/>
          <w:szCs w:val="28"/>
        </w:rPr>
        <w:t>е</w:t>
      </w:r>
      <w:r w:rsidRPr="009A4E85">
        <w:rPr>
          <w:rFonts w:ascii="Times New Roman" w:hAnsi="Times New Roman"/>
          <w:sz w:val="28"/>
          <w:szCs w:val="28"/>
        </w:rPr>
        <w:t>ские красители, стойкие к температурам, при которых формуются изделия. При их выборе учитывается способность красителей ускорять или замед</w:t>
      </w:r>
      <w:r>
        <w:rPr>
          <w:rFonts w:ascii="Times New Roman" w:hAnsi="Times New Roman"/>
          <w:sz w:val="28"/>
          <w:szCs w:val="28"/>
        </w:rPr>
        <w:t>лять старение пластмассы;</w:t>
      </w:r>
    </w:p>
    <w:p w:rsidR="00D62C9F" w:rsidRPr="009A4E85" w:rsidRDefault="00D62C9F" w:rsidP="005F3C4E">
      <w:pPr>
        <w:spacing w:after="0" w:line="240" w:lineRule="auto"/>
        <w:ind w:firstLine="540"/>
        <w:jc w:val="both"/>
        <w:rPr>
          <w:rFonts w:ascii="Times New Roman" w:hAnsi="Times New Roman"/>
          <w:sz w:val="28"/>
          <w:szCs w:val="28"/>
        </w:rPr>
      </w:pPr>
      <w:r w:rsidRPr="00F00465">
        <w:rPr>
          <w:rFonts w:ascii="Times New Roman" w:hAnsi="Times New Roman"/>
          <w:sz w:val="28"/>
          <w:szCs w:val="28"/>
        </w:rPr>
        <w:t xml:space="preserve">■ </w:t>
      </w:r>
      <w:r w:rsidRPr="00703895">
        <w:rPr>
          <w:rFonts w:ascii="Times New Roman" w:hAnsi="Times New Roman"/>
          <w:i/>
          <w:sz w:val="28"/>
          <w:szCs w:val="28"/>
        </w:rPr>
        <w:t>отвердители</w:t>
      </w:r>
      <w:r w:rsidR="00351BFA">
        <w:rPr>
          <w:rFonts w:ascii="Times New Roman" w:hAnsi="Times New Roman"/>
          <w:i/>
          <w:sz w:val="28"/>
          <w:szCs w:val="28"/>
        </w:rPr>
        <w:t xml:space="preserve"> </w:t>
      </w:r>
      <w:r w:rsidRPr="009A4E85">
        <w:rPr>
          <w:rFonts w:ascii="Times New Roman" w:hAnsi="Times New Roman"/>
          <w:sz w:val="28"/>
          <w:szCs w:val="28"/>
        </w:rPr>
        <w:t>вводят в отдельные пластмассы для перевода полимера в процессе формования изделий в неплавкое и нерастворимое состояние.</w:t>
      </w:r>
    </w:p>
    <w:p w:rsidR="00D62C9F" w:rsidRDefault="00D62C9F" w:rsidP="00D33444">
      <w:pPr>
        <w:spacing w:after="0" w:line="240" w:lineRule="auto"/>
        <w:jc w:val="both"/>
        <w:rPr>
          <w:rFonts w:ascii="Times New Roman" w:hAnsi="Times New Roman"/>
          <w:sz w:val="28"/>
          <w:szCs w:val="28"/>
        </w:rPr>
      </w:pPr>
      <w:r w:rsidRPr="009A4E85">
        <w:rPr>
          <w:rFonts w:ascii="Times New Roman" w:hAnsi="Times New Roman"/>
          <w:sz w:val="28"/>
          <w:szCs w:val="28"/>
        </w:rPr>
        <w:t xml:space="preserve">          Главное преимущество использования пластмасс по сравнению c другими материалами - это </w:t>
      </w:r>
      <w:r w:rsidRPr="00703895">
        <w:rPr>
          <w:rFonts w:ascii="Times New Roman" w:hAnsi="Times New Roman"/>
          <w:i/>
          <w:sz w:val="28"/>
          <w:szCs w:val="28"/>
        </w:rPr>
        <w:t>простота переработки</w:t>
      </w:r>
      <w:r w:rsidRPr="009A4E85">
        <w:rPr>
          <w:rFonts w:ascii="Times New Roman" w:hAnsi="Times New Roman"/>
          <w:sz w:val="28"/>
          <w:szCs w:val="28"/>
        </w:rPr>
        <w:t xml:space="preserve"> их в изделия. Присущие им пластич</w:t>
      </w:r>
      <w:r w:rsidRPr="009A4E85">
        <w:rPr>
          <w:rFonts w:ascii="Times New Roman" w:hAnsi="Times New Roman"/>
          <w:sz w:val="28"/>
          <w:szCs w:val="28"/>
        </w:rPr>
        <w:t>е</w:t>
      </w:r>
      <w:r w:rsidRPr="009A4E85">
        <w:rPr>
          <w:rFonts w:ascii="Times New Roman" w:hAnsi="Times New Roman"/>
          <w:sz w:val="28"/>
          <w:szCs w:val="28"/>
        </w:rPr>
        <w:t>ские свойства позволяют c помощью пресс-автоматов, автоматов для литья и др. изготавливать в час сотни деталей сложных конфигураций. При этом расход м</w:t>
      </w:r>
      <w:r w:rsidRPr="009A4E85">
        <w:rPr>
          <w:rFonts w:ascii="Times New Roman" w:hAnsi="Times New Roman"/>
          <w:sz w:val="28"/>
          <w:szCs w:val="28"/>
        </w:rPr>
        <w:t>а</w:t>
      </w:r>
      <w:r w:rsidRPr="009A4E85">
        <w:rPr>
          <w:rFonts w:ascii="Times New Roman" w:hAnsi="Times New Roman"/>
          <w:sz w:val="28"/>
          <w:szCs w:val="28"/>
        </w:rPr>
        <w:t>териалов минимальный (практически нет отходов), уменьшается количество ста</w:t>
      </w:r>
      <w:r w:rsidRPr="009A4E85">
        <w:rPr>
          <w:rFonts w:ascii="Times New Roman" w:hAnsi="Times New Roman"/>
          <w:sz w:val="28"/>
          <w:szCs w:val="28"/>
        </w:rPr>
        <w:t>н</w:t>
      </w:r>
      <w:r w:rsidRPr="009A4E85">
        <w:rPr>
          <w:rFonts w:ascii="Times New Roman" w:hAnsi="Times New Roman"/>
          <w:sz w:val="28"/>
          <w:szCs w:val="28"/>
        </w:rPr>
        <w:t>ков и обслуживающего персонала, сокращается расход электроэнергии. Ввиду этого требуется значительно меньше капиталовложений в организацию произво</w:t>
      </w:r>
      <w:r w:rsidRPr="009A4E85">
        <w:rPr>
          <w:rFonts w:ascii="Times New Roman" w:hAnsi="Times New Roman"/>
          <w:sz w:val="28"/>
          <w:szCs w:val="28"/>
        </w:rPr>
        <w:t>д</w:t>
      </w:r>
      <w:r w:rsidRPr="009A4E85">
        <w:rPr>
          <w:rFonts w:ascii="Times New Roman" w:hAnsi="Times New Roman"/>
          <w:sz w:val="28"/>
          <w:szCs w:val="28"/>
        </w:rPr>
        <w:t>ства изделий из пластмасс. Все вышеперечисленные достоинства пластмасс опр</w:t>
      </w:r>
      <w:r w:rsidRPr="009A4E85">
        <w:rPr>
          <w:rFonts w:ascii="Times New Roman" w:hAnsi="Times New Roman"/>
          <w:sz w:val="28"/>
          <w:szCs w:val="28"/>
        </w:rPr>
        <w:t>е</w:t>
      </w:r>
      <w:r w:rsidRPr="009A4E85">
        <w:rPr>
          <w:rFonts w:ascii="Times New Roman" w:hAnsi="Times New Roman"/>
          <w:sz w:val="28"/>
          <w:szCs w:val="28"/>
        </w:rPr>
        <w:t>делили высокую технико-экономическую эффективность их использования и сп</w:t>
      </w:r>
      <w:r w:rsidRPr="009A4E85">
        <w:rPr>
          <w:rFonts w:ascii="Times New Roman" w:hAnsi="Times New Roman"/>
          <w:sz w:val="28"/>
          <w:szCs w:val="28"/>
        </w:rPr>
        <w:t>о</w:t>
      </w:r>
      <w:r w:rsidRPr="009A4E85">
        <w:rPr>
          <w:rFonts w:ascii="Times New Roman" w:hAnsi="Times New Roman"/>
          <w:sz w:val="28"/>
          <w:szCs w:val="28"/>
        </w:rPr>
        <w:t>собствовали тому, чтобы в современном производстве эти материалы стали не тол</w:t>
      </w:r>
      <w:r>
        <w:rPr>
          <w:rFonts w:ascii="Times New Roman" w:hAnsi="Times New Roman"/>
          <w:sz w:val="28"/>
          <w:szCs w:val="28"/>
        </w:rPr>
        <w:t xml:space="preserve">ько заменителями дорогостоящих  </w:t>
      </w:r>
      <w:r w:rsidRPr="009A4E85">
        <w:rPr>
          <w:rFonts w:ascii="Times New Roman" w:hAnsi="Times New Roman"/>
          <w:sz w:val="28"/>
          <w:szCs w:val="28"/>
        </w:rPr>
        <w:t>металлов и сплавов, но и самостоятельными уникальными конструкционными материалами. Пластмассы широко применяю</w:t>
      </w:r>
      <w:r w:rsidRPr="009A4E85">
        <w:rPr>
          <w:rFonts w:ascii="Times New Roman" w:hAnsi="Times New Roman"/>
          <w:sz w:val="28"/>
          <w:szCs w:val="28"/>
        </w:rPr>
        <w:t>т</w:t>
      </w:r>
      <w:r w:rsidRPr="009A4E85">
        <w:rPr>
          <w:rFonts w:ascii="Times New Roman" w:hAnsi="Times New Roman"/>
          <w:sz w:val="28"/>
          <w:szCs w:val="28"/>
        </w:rPr>
        <w:t>ся в народном хозяйстве: в машиностроении, приборостроении, электро- и ради</w:t>
      </w:r>
      <w:r w:rsidRPr="009A4E85">
        <w:rPr>
          <w:rFonts w:ascii="Times New Roman" w:hAnsi="Times New Roman"/>
          <w:sz w:val="28"/>
          <w:szCs w:val="28"/>
        </w:rPr>
        <w:t>о</w:t>
      </w:r>
      <w:r w:rsidRPr="009A4E85">
        <w:rPr>
          <w:rFonts w:ascii="Times New Roman" w:hAnsi="Times New Roman"/>
          <w:sz w:val="28"/>
          <w:szCs w:val="28"/>
        </w:rPr>
        <w:t>технике, быту и  т. п. Они сочетают в себе ряд ценных свойств: являются хор</w:t>
      </w:r>
      <w:r w:rsidRPr="009A4E85">
        <w:rPr>
          <w:rFonts w:ascii="Times New Roman" w:hAnsi="Times New Roman"/>
          <w:sz w:val="28"/>
          <w:szCs w:val="28"/>
        </w:rPr>
        <w:t>о</w:t>
      </w:r>
      <w:r w:rsidRPr="009A4E85">
        <w:rPr>
          <w:rFonts w:ascii="Times New Roman" w:hAnsi="Times New Roman"/>
          <w:sz w:val="28"/>
          <w:szCs w:val="28"/>
        </w:rPr>
        <w:t>шим диэлектриками, теплоизоляционными материалами, могут быть оптически- и радиопрозрачными, упругими или эластичными. Они имеют низкую плотность, высокую коррозионную стойкость, легко формуются в изделия, могут заменять металлы и сплавы, имеют невысокую стоимость</w:t>
      </w:r>
      <w:r w:rsidRPr="009A4E85">
        <w:rPr>
          <w:rFonts w:ascii="Times New Roman" w:hAnsi="Times New Roman"/>
          <w:b/>
          <w:bCs/>
          <w:sz w:val="28"/>
          <w:szCs w:val="28"/>
        </w:rPr>
        <w:t>.</w:t>
      </w:r>
    </w:p>
    <w:p w:rsidR="00D62C9F" w:rsidRPr="00D33444" w:rsidRDefault="00D62C9F" w:rsidP="00D33444">
      <w:pPr>
        <w:spacing w:after="0" w:line="240" w:lineRule="auto"/>
        <w:jc w:val="both"/>
        <w:rPr>
          <w:rFonts w:ascii="Times New Roman" w:hAnsi="Times New Roman"/>
          <w:sz w:val="28"/>
          <w:szCs w:val="28"/>
        </w:rPr>
      </w:pPr>
      <w:r w:rsidRPr="00D33444">
        <w:rPr>
          <w:rFonts w:ascii="Times New Roman" w:hAnsi="Times New Roman"/>
          <w:b/>
          <w:i/>
          <w:sz w:val="28"/>
          <w:szCs w:val="28"/>
        </w:rPr>
        <w:t xml:space="preserve"> 7.3. Технологические процессы про</w:t>
      </w:r>
      <w:r>
        <w:rPr>
          <w:rFonts w:ascii="Times New Roman" w:hAnsi="Times New Roman"/>
          <w:b/>
          <w:i/>
          <w:sz w:val="28"/>
          <w:szCs w:val="28"/>
        </w:rPr>
        <w:t xml:space="preserve">изводства </w:t>
      </w:r>
      <w:r w:rsidRPr="00D33444">
        <w:rPr>
          <w:rFonts w:ascii="Times New Roman" w:hAnsi="Times New Roman"/>
          <w:b/>
          <w:i/>
          <w:sz w:val="28"/>
          <w:szCs w:val="28"/>
        </w:rPr>
        <w:t>пластмасс</w:t>
      </w:r>
    </w:p>
    <w:bookmarkEnd w:id="22"/>
    <w:p w:rsidR="00D62C9F" w:rsidRPr="009A4E85" w:rsidRDefault="00D62C9F" w:rsidP="009A4E85">
      <w:pPr>
        <w:spacing w:after="0" w:line="240" w:lineRule="auto"/>
        <w:ind w:firstLine="540"/>
        <w:jc w:val="both"/>
        <w:rPr>
          <w:rFonts w:ascii="Times New Roman" w:hAnsi="Times New Roman"/>
          <w:sz w:val="28"/>
          <w:szCs w:val="28"/>
        </w:rPr>
      </w:pPr>
      <w:r w:rsidRPr="00703895">
        <w:rPr>
          <w:rFonts w:ascii="Times New Roman" w:hAnsi="Times New Roman"/>
          <w:i/>
          <w:sz w:val="28"/>
          <w:szCs w:val="28"/>
        </w:rPr>
        <w:t>Термопластичные</w:t>
      </w:r>
      <w:r w:rsidRPr="009A4E85">
        <w:rPr>
          <w:rFonts w:ascii="Times New Roman" w:hAnsi="Times New Roman"/>
          <w:sz w:val="28"/>
          <w:szCs w:val="28"/>
        </w:rPr>
        <w:t xml:space="preserve"> пластмассы можно размягчать и формовать многократно.  </w:t>
      </w:r>
      <w:r w:rsidRPr="00703895">
        <w:rPr>
          <w:rFonts w:ascii="Times New Roman" w:hAnsi="Times New Roman"/>
          <w:i/>
          <w:sz w:val="28"/>
          <w:szCs w:val="28"/>
        </w:rPr>
        <w:t>Т</w:t>
      </w:r>
      <w:r w:rsidRPr="00703895">
        <w:rPr>
          <w:rFonts w:ascii="Times New Roman" w:hAnsi="Times New Roman"/>
          <w:i/>
          <w:iCs/>
          <w:sz w:val="28"/>
          <w:szCs w:val="28"/>
        </w:rPr>
        <w:t>ермореактивные</w:t>
      </w:r>
      <w:r w:rsidR="00351BFA">
        <w:rPr>
          <w:rFonts w:ascii="Times New Roman" w:hAnsi="Times New Roman"/>
          <w:i/>
          <w:iCs/>
          <w:sz w:val="28"/>
          <w:szCs w:val="28"/>
        </w:rPr>
        <w:t xml:space="preserve"> </w:t>
      </w:r>
      <w:r w:rsidRPr="00703895">
        <w:rPr>
          <w:rFonts w:ascii="Times New Roman" w:hAnsi="Times New Roman"/>
          <w:iCs/>
          <w:sz w:val="28"/>
          <w:szCs w:val="28"/>
        </w:rPr>
        <w:t>пластмассы</w:t>
      </w:r>
      <w:r w:rsidR="00351BFA">
        <w:rPr>
          <w:rFonts w:ascii="Times New Roman" w:hAnsi="Times New Roman"/>
          <w:iCs/>
          <w:sz w:val="28"/>
          <w:szCs w:val="28"/>
        </w:rPr>
        <w:t xml:space="preserve"> </w:t>
      </w:r>
      <w:r w:rsidRPr="009A4E85">
        <w:rPr>
          <w:rFonts w:ascii="Times New Roman" w:hAnsi="Times New Roman"/>
          <w:sz w:val="28"/>
          <w:szCs w:val="28"/>
        </w:rPr>
        <w:t>при нагревании до определенной температуры размягчаются, а затем происходят химические превращения и пластмассы пер</w:t>
      </w:r>
      <w:r w:rsidRPr="009A4E85">
        <w:rPr>
          <w:rFonts w:ascii="Times New Roman" w:hAnsi="Times New Roman"/>
          <w:sz w:val="28"/>
          <w:szCs w:val="28"/>
        </w:rPr>
        <w:t>е</w:t>
      </w:r>
      <w:r w:rsidRPr="009A4E85">
        <w:rPr>
          <w:rFonts w:ascii="Times New Roman" w:hAnsi="Times New Roman"/>
          <w:sz w:val="28"/>
          <w:szCs w:val="28"/>
        </w:rPr>
        <w:t>ходят необратимо в неплавкое и нерастворимое состояние и после отвердевания не могут быт</w:t>
      </w:r>
      <w:r>
        <w:rPr>
          <w:rFonts w:ascii="Times New Roman" w:hAnsi="Times New Roman"/>
          <w:sz w:val="28"/>
          <w:szCs w:val="28"/>
        </w:rPr>
        <w:t xml:space="preserve">ь переработаны повторно. </w:t>
      </w:r>
      <w:r w:rsidRPr="009A4E85">
        <w:rPr>
          <w:rFonts w:ascii="Times New Roman" w:hAnsi="Times New Roman"/>
          <w:sz w:val="28"/>
          <w:szCs w:val="28"/>
        </w:rPr>
        <w:t xml:space="preserve">Все </w:t>
      </w:r>
      <w:r w:rsidRPr="00703895">
        <w:rPr>
          <w:rFonts w:ascii="Times New Roman" w:hAnsi="Times New Roman"/>
          <w:i/>
          <w:sz w:val="28"/>
          <w:szCs w:val="28"/>
        </w:rPr>
        <w:t>технологические</w:t>
      </w:r>
      <w:r w:rsidRPr="009A4E85">
        <w:rPr>
          <w:rFonts w:ascii="Times New Roman" w:hAnsi="Times New Roman"/>
          <w:sz w:val="28"/>
          <w:szCs w:val="28"/>
        </w:rPr>
        <w:t xml:space="preserve"> процессы произво</w:t>
      </w:r>
      <w:r w:rsidRPr="009A4E85">
        <w:rPr>
          <w:rFonts w:ascii="Times New Roman" w:hAnsi="Times New Roman"/>
          <w:sz w:val="28"/>
          <w:szCs w:val="28"/>
        </w:rPr>
        <w:t>д</w:t>
      </w:r>
      <w:r w:rsidRPr="009A4E85">
        <w:rPr>
          <w:rFonts w:ascii="Times New Roman" w:hAnsi="Times New Roman"/>
          <w:sz w:val="28"/>
          <w:szCs w:val="28"/>
        </w:rPr>
        <w:t>ства полимерных материалов и пластмасс  делятся на группы:</w:t>
      </w:r>
    </w:p>
    <w:p w:rsidR="00D62C9F" w:rsidRPr="009A4E85" w:rsidRDefault="00D62C9F" w:rsidP="009A4E85">
      <w:pPr>
        <w:spacing w:after="0" w:line="240" w:lineRule="auto"/>
        <w:ind w:firstLine="539"/>
        <w:jc w:val="both"/>
        <w:rPr>
          <w:rFonts w:ascii="Times New Roman" w:hAnsi="Times New Roman"/>
          <w:sz w:val="28"/>
          <w:szCs w:val="28"/>
        </w:rPr>
      </w:pPr>
      <w:r w:rsidRPr="00703895">
        <w:rPr>
          <w:rFonts w:ascii="Times New Roman" w:hAnsi="Times New Roman"/>
          <w:i/>
          <w:sz w:val="28"/>
          <w:szCs w:val="28"/>
        </w:rPr>
        <w:t xml:space="preserve">1. </w:t>
      </w:r>
      <w:r w:rsidRPr="00703895">
        <w:rPr>
          <w:rFonts w:ascii="Times New Roman" w:hAnsi="Times New Roman"/>
          <w:sz w:val="28"/>
          <w:szCs w:val="28"/>
        </w:rPr>
        <w:t>переработка в высокоэластическом состоянии</w:t>
      </w:r>
      <w:r w:rsidRPr="009A4E85">
        <w:rPr>
          <w:rFonts w:ascii="Times New Roman" w:hAnsi="Times New Roman"/>
          <w:sz w:val="28"/>
          <w:szCs w:val="28"/>
        </w:rPr>
        <w:t xml:space="preserve"> – формование изделий из подогретых листов и труб пневматическими методами (вакуумным формованием, раздуванием) и горячим штампованием;</w:t>
      </w:r>
    </w:p>
    <w:p w:rsidR="00D62C9F" w:rsidRPr="009A4E85" w:rsidRDefault="00D62C9F" w:rsidP="009A4E85">
      <w:pPr>
        <w:spacing w:after="0" w:line="240" w:lineRule="auto"/>
        <w:ind w:firstLine="539"/>
        <w:jc w:val="both"/>
        <w:rPr>
          <w:rFonts w:ascii="Times New Roman" w:hAnsi="Times New Roman"/>
          <w:sz w:val="28"/>
          <w:szCs w:val="28"/>
        </w:rPr>
      </w:pPr>
      <w:r w:rsidRPr="00703895">
        <w:rPr>
          <w:rFonts w:ascii="Times New Roman" w:hAnsi="Times New Roman"/>
          <w:i/>
          <w:sz w:val="28"/>
          <w:szCs w:val="28"/>
        </w:rPr>
        <w:t xml:space="preserve">2. переработка в </w:t>
      </w:r>
      <w:proofErr w:type="spellStart"/>
      <w:r w:rsidRPr="00703895">
        <w:rPr>
          <w:rFonts w:ascii="Times New Roman" w:hAnsi="Times New Roman"/>
          <w:i/>
          <w:sz w:val="28"/>
          <w:szCs w:val="28"/>
        </w:rPr>
        <w:t>вязкотекучем</w:t>
      </w:r>
      <w:proofErr w:type="spellEnd"/>
      <w:r w:rsidRPr="00703895">
        <w:rPr>
          <w:rFonts w:ascii="Times New Roman" w:hAnsi="Times New Roman"/>
          <w:i/>
          <w:sz w:val="28"/>
          <w:szCs w:val="28"/>
        </w:rPr>
        <w:t xml:space="preserve"> состоянии</w:t>
      </w:r>
      <w:r w:rsidRPr="009A4E85">
        <w:rPr>
          <w:rFonts w:ascii="Times New Roman" w:hAnsi="Times New Roman"/>
          <w:sz w:val="28"/>
          <w:szCs w:val="28"/>
        </w:rPr>
        <w:t xml:space="preserve"> - формование изделий из литьевых и прессовочных композиций литьем под давлением, экструзией, каландрирован</w:t>
      </w:r>
      <w:r w:rsidRPr="009A4E85">
        <w:rPr>
          <w:rFonts w:ascii="Times New Roman" w:hAnsi="Times New Roman"/>
          <w:sz w:val="28"/>
          <w:szCs w:val="28"/>
        </w:rPr>
        <w:t>и</w:t>
      </w:r>
      <w:r w:rsidRPr="009A4E85">
        <w:rPr>
          <w:rFonts w:ascii="Times New Roman" w:hAnsi="Times New Roman"/>
          <w:sz w:val="28"/>
          <w:szCs w:val="28"/>
        </w:rPr>
        <w:t>ем, горячим прессованием;</w:t>
      </w:r>
    </w:p>
    <w:p w:rsidR="00D62C9F" w:rsidRPr="009A4E85" w:rsidRDefault="00D62C9F" w:rsidP="009A4E85">
      <w:pPr>
        <w:spacing w:after="0" w:line="240" w:lineRule="auto"/>
        <w:ind w:firstLine="539"/>
        <w:jc w:val="both"/>
        <w:rPr>
          <w:rFonts w:ascii="Times New Roman" w:hAnsi="Times New Roman"/>
          <w:sz w:val="28"/>
          <w:szCs w:val="28"/>
        </w:rPr>
      </w:pPr>
      <w:r w:rsidRPr="00703895">
        <w:rPr>
          <w:rFonts w:ascii="Times New Roman" w:hAnsi="Times New Roman"/>
          <w:i/>
          <w:sz w:val="28"/>
          <w:szCs w:val="28"/>
        </w:rPr>
        <w:t>3. переработка в твердом состоянии</w:t>
      </w:r>
      <w:r w:rsidRPr="009A4E85">
        <w:rPr>
          <w:rFonts w:ascii="Times New Roman" w:hAnsi="Times New Roman"/>
          <w:sz w:val="28"/>
          <w:szCs w:val="28"/>
        </w:rPr>
        <w:t xml:space="preserve"> – механическая обработка на станках;</w:t>
      </w:r>
    </w:p>
    <w:p w:rsidR="00D62C9F" w:rsidRPr="009A4E85" w:rsidRDefault="00D62C9F" w:rsidP="009A4E85">
      <w:pPr>
        <w:spacing w:after="0" w:line="240" w:lineRule="auto"/>
        <w:ind w:firstLine="539"/>
        <w:jc w:val="both"/>
        <w:rPr>
          <w:rFonts w:ascii="Times New Roman" w:hAnsi="Times New Roman"/>
          <w:sz w:val="28"/>
          <w:szCs w:val="28"/>
        </w:rPr>
      </w:pPr>
      <w:r w:rsidRPr="00703895">
        <w:rPr>
          <w:rFonts w:ascii="Times New Roman" w:hAnsi="Times New Roman"/>
          <w:i/>
          <w:sz w:val="28"/>
          <w:szCs w:val="28"/>
        </w:rPr>
        <w:t>4.  химическое формование</w:t>
      </w:r>
      <w:r w:rsidRPr="009A4E85">
        <w:rPr>
          <w:rFonts w:ascii="Times New Roman" w:hAnsi="Times New Roman"/>
          <w:sz w:val="28"/>
          <w:szCs w:val="28"/>
        </w:rPr>
        <w:t xml:space="preserve"> – изготовление изделий непосредственно из жи</w:t>
      </w:r>
      <w:r w:rsidRPr="009A4E85">
        <w:rPr>
          <w:rFonts w:ascii="Times New Roman" w:hAnsi="Times New Roman"/>
          <w:sz w:val="28"/>
          <w:szCs w:val="28"/>
        </w:rPr>
        <w:t>д</w:t>
      </w:r>
      <w:r w:rsidRPr="009A4E85">
        <w:rPr>
          <w:rFonts w:ascii="Times New Roman" w:hAnsi="Times New Roman"/>
          <w:sz w:val="28"/>
          <w:szCs w:val="28"/>
        </w:rPr>
        <w:t>кого мономера в плоских формах.</w:t>
      </w:r>
    </w:p>
    <w:p w:rsidR="00D62C9F" w:rsidRPr="001C713D" w:rsidRDefault="00D62C9F" w:rsidP="001C713D">
      <w:pPr>
        <w:spacing w:after="0" w:line="240" w:lineRule="auto"/>
        <w:ind w:firstLine="540"/>
        <w:jc w:val="both"/>
        <w:rPr>
          <w:rFonts w:ascii="Times New Roman" w:hAnsi="Times New Roman"/>
          <w:b/>
          <w:i/>
          <w:sz w:val="28"/>
          <w:szCs w:val="28"/>
        </w:rPr>
      </w:pPr>
      <w:r w:rsidRPr="009A4E85">
        <w:rPr>
          <w:rFonts w:ascii="Times New Roman" w:hAnsi="Times New Roman"/>
          <w:sz w:val="28"/>
          <w:szCs w:val="28"/>
        </w:rPr>
        <w:t>Выбор метода переработки обусловлен конструкцией изделия и характером из</w:t>
      </w:r>
      <w:r>
        <w:rPr>
          <w:rFonts w:ascii="Times New Roman" w:hAnsi="Times New Roman"/>
          <w:sz w:val="28"/>
          <w:szCs w:val="28"/>
        </w:rPr>
        <w:t>менений пластмассы при нагреве.</w:t>
      </w:r>
    </w:p>
    <w:p w:rsidR="00D62C9F" w:rsidRPr="009A4E85" w:rsidRDefault="00D62C9F" w:rsidP="005F3C4E">
      <w:pPr>
        <w:widowControl w:val="0"/>
        <w:autoSpaceDE w:val="0"/>
        <w:autoSpaceDN w:val="0"/>
        <w:adjustRightInd w:val="0"/>
        <w:spacing w:line="240" w:lineRule="auto"/>
        <w:ind w:firstLine="454"/>
        <w:jc w:val="both"/>
        <w:rPr>
          <w:rFonts w:ascii="Times New Roman" w:hAnsi="Times New Roman"/>
          <w:sz w:val="28"/>
          <w:szCs w:val="28"/>
        </w:rPr>
      </w:pPr>
      <w:r>
        <w:rPr>
          <w:rFonts w:ascii="Times New Roman" w:hAnsi="Times New Roman"/>
          <w:sz w:val="28"/>
          <w:szCs w:val="28"/>
        </w:rPr>
        <w:t xml:space="preserve">      а) </w:t>
      </w:r>
      <w:r w:rsidRPr="00703895">
        <w:rPr>
          <w:rFonts w:ascii="Times New Roman" w:hAnsi="Times New Roman"/>
          <w:i/>
          <w:sz w:val="28"/>
          <w:szCs w:val="28"/>
        </w:rPr>
        <w:t xml:space="preserve">Литье под </w:t>
      </w:r>
      <w:proofErr w:type="gramStart"/>
      <w:r w:rsidRPr="00703895">
        <w:rPr>
          <w:rFonts w:ascii="Times New Roman" w:hAnsi="Times New Roman"/>
          <w:i/>
          <w:sz w:val="28"/>
          <w:szCs w:val="28"/>
        </w:rPr>
        <w:t>давлением</w:t>
      </w:r>
      <w:r>
        <w:rPr>
          <w:rFonts w:ascii="Times New Roman" w:hAnsi="Times New Roman"/>
          <w:b/>
          <w:sz w:val="28"/>
          <w:szCs w:val="28"/>
        </w:rPr>
        <w:t>-</w:t>
      </w:r>
      <w:r w:rsidRPr="00703895">
        <w:rPr>
          <w:rFonts w:ascii="Times New Roman" w:hAnsi="Times New Roman"/>
          <w:sz w:val="28"/>
          <w:szCs w:val="28"/>
        </w:rPr>
        <w:t>один</w:t>
      </w:r>
      <w:proofErr w:type="gramEnd"/>
      <w:r w:rsidRPr="00703895">
        <w:rPr>
          <w:rFonts w:ascii="Times New Roman" w:hAnsi="Times New Roman"/>
          <w:sz w:val="28"/>
          <w:szCs w:val="28"/>
        </w:rPr>
        <w:t xml:space="preserve"> </w:t>
      </w:r>
      <w:r w:rsidRPr="009A4E85">
        <w:rPr>
          <w:rFonts w:ascii="Times New Roman" w:hAnsi="Times New Roman"/>
          <w:sz w:val="28"/>
          <w:szCs w:val="28"/>
        </w:rPr>
        <w:t>из современных способов переработки</w:t>
      </w:r>
      <w:r w:rsidR="00351BFA">
        <w:rPr>
          <w:rFonts w:ascii="Times New Roman" w:hAnsi="Times New Roman"/>
          <w:sz w:val="28"/>
          <w:szCs w:val="28"/>
        </w:rPr>
        <w:t xml:space="preserve"> </w:t>
      </w:r>
      <w:r w:rsidRPr="009A4E85">
        <w:rPr>
          <w:rFonts w:ascii="Times New Roman" w:hAnsi="Times New Roman"/>
          <w:sz w:val="28"/>
          <w:szCs w:val="28"/>
        </w:rPr>
        <w:t xml:space="preserve">в </w:t>
      </w:r>
      <w:proofErr w:type="spellStart"/>
      <w:r w:rsidRPr="009A4E85">
        <w:rPr>
          <w:rFonts w:ascii="Times New Roman" w:hAnsi="Times New Roman"/>
          <w:sz w:val="28"/>
          <w:szCs w:val="28"/>
        </w:rPr>
        <w:t>вя</w:t>
      </w:r>
      <w:r w:rsidRPr="009A4E85">
        <w:rPr>
          <w:rFonts w:ascii="Times New Roman" w:hAnsi="Times New Roman"/>
          <w:sz w:val="28"/>
          <w:szCs w:val="28"/>
        </w:rPr>
        <w:t>з</w:t>
      </w:r>
      <w:r w:rsidRPr="009A4E85">
        <w:rPr>
          <w:rFonts w:ascii="Times New Roman" w:hAnsi="Times New Roman"/>
          <w:sz w:val="28"/>
          <w:szCs w:val="28"/>
        </w:rPr>
        <w:t>котекучем</w:t>
      </w:r>
      <w:proofErr w:type="spellEnd"/>
      <w:r w:rsidRPr="009A4E85">
        <w:rPr>
          <w:rFonts w:ascii="Times New Roman" w:hAnsi="Times New Roman"/>
          <w:sz w:val="28"/>
          <w:szCs w:val="28"/>
        </w:rPr>
        <w:t xml:space="preserve"> состоянии. Современные предприятия оснащены высокопроизвод</w:t>
      </w:r>
      <w:r w:rsidRPr="009A4E85">
        <w:rPr>
          <w:rFonts w:ascii="Times New Roman" w:hAnsi="Times New Roman"/>
          <w:sz w:val="28"/>
          <w:szCs w:val="28"/>
        </w:rPr>
        <w:t>и</w:t>
      </w:r>
      <w:r w:rsidRPr="009A4E85">
        <w:rPr>
          <w:rFonts w:ascii="Times New Roman" w:hAnsi="Times New Roman"/>
          <w:sz w:val="28"/>
          <w:szCs w:val="28"/>
        </w:rPr>
        <w:t>тельными полуавтоматическими или автоматическими литьевыми машинами, к</w:t>
      </w:r>
      <w:r w:rsidRPr="009A4E85">
        <w:rPr>
          <w:rFonts w:ascii="Times New Roman" w:hAnsi="Times New Roman"/>
          <w:sz w:val="28"/>
          <w:szCs w:val="28"/>
        </w:rPr>
        <w:t>о</w:t>
      </w:r>
      <w:r w:rsidRPr="009A4E85">
        <w:rPr>
          <w:rFonts w:ascii="Times New Roman" w:hAnsi="Times New Roman"/>
          <w:sz w:val="28"/>
          <w:szCs w:val="28"/>
        </w:rPr>
        <w:lastRenderedPageBreak/>
        <w:t>торые позволяют отливать изделия весом от 10г до 100кг. Цикл изготовления о</w:t>
      </w:r>
      <w:r w:rsidRPr="009A4E85">
        <w:rPr>
          <w:rFonts w:ascii="Times New Roman" w:hAnsi="Times New Roman"/>
          <w:sz w:val="28"/>
          <w:szCs w:val="28"/>
        </w:rPr>
        <w:t>д</w:t>
      </w:r>
      <w:r w:rsidRPr="009A4E85">
        <w:rPr>
          <w:rFonts w:ascii="Times New Roman" w:hAnsi="Times New Roman"/>
          <w:sz w:val="28"/>
          <w:szCs w:val="28"/>
        </w:rPr>
        <w:t>ного изделия составляет 20 – 60с. Этим методом получают изделия сложной фо</w:t>
      </w:r>
      <w:r w:rsidRPr="009A4E85">
        <w:rPr>
          <w:rFonts w:ascii="Times New Roman" w:hAnsi="Times New Roman"/>
          <w:sz w:val="28"/>
          <w:szCs w:val="28"/>
        </w:rPr>
        <w:t>р</w:t>
      </w:r>
      <w:r w:rsidRPr="009A4E85">
        <w:rPr>
          <w:rFonts w:ascii="Times New Roman" w:hAnsi="Times New Roman"/>
          <w:sz w:val="28"/>
          <w:szCs w:val="28"/>
        </w:rPr>
        <w:t xml:space="preserve">мы, высокой чистоты и точности. </w:t>
      </w:r>
    </w:p>
    <w:p w:rsidR="00D62C9F" w:rsidRPr="009A4E85" w:rsidRDefault="00D4098C" w:rsidP="009A4E85">
      <w:pPr>
        <w:widowControl w:val="0"/>
        <w:autoSpaceDE w:val="0"/>
        <w:autoSpaceDN w:val="0"/>
        <w:adjustRightInd w:val="0"/>
        <w:ind w:hanging="360"/>
        <w:jc w:val="both"/>
        <w:rPr>
          <w:rFonts w:ascii="Times New Roman" w:hAnsi="Times New Roman"/>
          <w:sz w:val="28"/>
          <w:szCs w:val="28"/>
        </w:rPr>
      </w:pPr>
      <w:r>
        <w:rPr>
          <w:noProof/>
          <w:lang w:eastAsia="ru-RU"/>
        </w:rPr>
        <w:pict>
          <v:rect id="Прямоугольник 10295" o:spid="_x0000_s1102" style="position:absolute;left:0;text-align:left;margin-left:243pt;margin-top:35.05pt;width:27pt;height:18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" stroked="f">
            <v:textbox>
              <w:txbxContent>
                <w:p w:rsidR="00351BFA" w:rsidRPr="00535644" w:rsidRDefault="00351BFA" w:rsidP="0053178A">
                  <w:pPr>
                    <w:rPr>
                      <w:b/>
                    </w:rPr>
                  </w:pPr>
                </w:p>
              </w:txbxContent>
            </v:textbox>
          </v:rect>
        </w:pict>
      </w:r>
      <w:r>
        <w:rPr>
          <w:noProof/>
          <w:lang w:eastAsia="ru-RU"/>
        </w:rPr>
        <w:pict>
          <v:rect id="Прямоугольник 10296" o:spid="_x0000_s1103" style="position:absolute;left:0;text-align:left;margin-left:-9pt;margin-top:42.2pt;width:27pt;height:18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" stroked="f">
            <v:textbox>
              <w:txbxContent>
                <w:p w:rsidR="00351BFA" w:rsidRPr="00D235D6" w:rsidRDefault="00351BFA" w:rsidP="0053178A"/>
              </w:txbxContent>
            </v:textbox>
          </v:rect>
        </w:pict>
      </w:r>
      <w:r>
        <w:pict>
          <v:shape id="Рисунок 10300" o:spid="_x0000_s1137" type="#_x0000_t75" alt="Детали2" style="width:502.85pt;height:134.4pt;rotation:1;visibility:visible;mso-left-percent:-10001;mso-top-percent:-10001;mso-position-horizontal:absolute;mso-position-horizontal-relative:char;mso-position-vertical:absolute;mso-position-vertical-relative:line;mso-left-percent:-10001;mso-top-percent:-10001">
            <v:imagedata r:id="rId66" o:title="" croptop="-805f" cropbottom="2213f" cropleft="-1819f"/>
            <w10:wrap type="none"/>
            <w10:anchorlock/>
          </v:shape>
        </w:pict>
      </w:r>
    </w:p>
    <w:p w:rsidR="00D62C9F" w:rsidRPr="009A4E85" w:rsidRDefault="00D62C9F" w:rsidP="001C713D">
      <w:pPr>
        <w:widowControl w:val="0"/>
        <w:autoSpaceDE w:val="0"/>
        <w:autoSpaceDN w:val="0"/>
        <w:adjustRightInd w:val="0"/>
        <w:ind w:left="2340"/>
        <w:jc w:val="both"/>
        <w:rPr>
          <w:rFonts w:ascii="Times New Roman" w:hAnsi="Times New Roman"/>
          <w:i/>
          <w:sz w:val="28"/>
          <w:szCs w:val="28"/>
        </w:rPr>
      </w:pPr>
      <w:r w:rsidRPr="009A4E85">
        <w:rPr>
          <w:rFonts w:ascii="Times New Roman" w:hAnsi="Times New Roman"/>
          <w:i/>
          <w:sz w:val="28"/>
          <w:szCs w:val="28"/>
        </w:rPr>
        <w:t xml:space="preserve">а                                       </w:t>
      </w:r>
      <w:r>
        <w:rPr>
          <w:rFonts w:ascii="Times New Roman" w:hAnsi="Times New Roman"/>
          <w:i/>
          <w:sz w:val="28"/>
          <w:szCs w:val="28"/>
        </w:rPr>
        <w:t xml:space="preserve">                              б</w:t>
      </w:r>
    </w:p>
    <w:p w:rsidR="00D62C9F" w:rsidRPr="009A4E85" w:rsidRDefault="00D62C9F" w:rsidP="009A4E85">
      <w:pPr>
        <w:widowControl w:val="0"/>
        <w:autoSpaceDE w:val="0"/>
        <w:autoSpaceDN w:val="0"/>
        <w:adjustRightInd w:val="0"/>
        <w:spacing w:after="0" w:line="240" w:lineRule="auto"/>
        <w:jc w:val="both"/>
        <w:rPr>
          <w:rFonts w:ascii="Times New Roman" w:hAnsi="Times New Roman"/>
          <w:i/>
          <w:sz w:val="28"/>
          <w:szCs w:val="28"/>
        </w:rPr>
      </w:pPr>
      <w:r w:rsidRPr="009A4E85">
        <w:rPr>
          <w:rFonts w:ascii="Times New Roman" w:hAnsi="Times New Roman"/>
          <w:i/>
          <w:sz w:val="28"/>
          <w:szCs w:val="28"/>
        </w:rPr>
        <w:t>Рис. 7.1. Схема литьевой машины (литье под давление</w:t>
      </w:r>
      <w:r>
        <w:rPr>
          <w:rFonts w:ascii="Times New Roman" w:hAnsi="Times New Roman"/>
          <w:i/>
          <w:sz w:val="28"/>
          <w:szCs w:val="28"/>
        </w:rPr>
        <w:t xml:space="preserve">м): </w:t>
      </w:r>
      <w:r w:rsidRPr="009A4E85">
        <w:rPr>
          <w:rFonts w:ascii="Times New Roman" w:hAnsi="Times New Roman"/>
          <w:i/>
          <w:spacing w:val="-2"/>
          <w:sz w:val="28"/>
          <w:szCs w:val="28"/>
        </w:rPr>
        <w:t>а – форма откры</w:t>
      </w:r>
      <w:r>
        <w:rPr>
          <w:rFonts w:ascii="Times New Roman" w:hAnsi="Times New Roman"/>
          <w:i/>
          <w:spacing w:val="-2"/>
          <w:sz w:val="28"/>
          <w:szCs w:val="28"/>
        </w:rPr>
        <w:t>та ; б – форма закрыта</w:t>
      </w:r>
      <w:r w:rsidRPr="009A4E85">
        <w:rPr>
          <w:rFonts w:ascii="Times New Roman" w:hAnsi="Times New Roman"/>
          <w:i/>
          <w:spacing w:val="-2"/>
          <w:sz w:val="28"/>
          <w:szCs w:val="28"/>
        </w:rPr>
        <w:t>:</w:t>
      </w:r>
    </w:p>
    <w:p w:rsidR="00D62C9F" w:rsidRPr="009A4E85" w:rsidRDefault="00D62C9F" w:rsidP="009A4E85">
      <w:pPr>
        <w:widowControl w:val="0"/>
        <w:autoSpaceDE w:val="0"/>
        <w:autoSpaceDN w:val="0"/>
        <w:adjustRightInd w:val="0"/>
        <w:spacing w:after="0" w:line="240" w:lineRule="auto"/>
        <w:jc w:val="both"/>
        <w:rPr>
          <w:rFonts w:ascii="Times New Roman" w:hAnsi="Times New Roman"/>
          <w:i/>
          <w:sz w:val="28"/>
          <w:szCs w:val="28"/>
        </w:rPr>
      </w:pPr>
      <w:r w:rsidRPr="009A4E85">
        <w:rPr>
          <w:rFonts w:ascii="Times New Roman" w:hAnsi="Times New Roman"/>
          <w:i/>
          <w:sz w:val="28"/>
          <w:szCs w:val="28"/>
        </w:rPr>
        <w:t>1 – подвижная плита формы; 2 – неподвижная плита (матрица); 3 – нагрев</w:t>
      </w:r>
      <w:r w:rsidRPr="009A4E85">
        <w:rPr>
          <w:rFonts w:ascii="Times New Roman" w:hAnsi="Times New Roman"/>
          <w:i/>
          <w:sz w:val="28"/>
          <w:szCs w:val="28"/>
        </w:rPr>
        <w:t>а</w:t>
      </w:r>
      <w:r w:rsidRPr="009A4E85">
        <w:rPr>
          <w:rFonts w:ascii="Times New Roman" w:hAnsi="Times New Roman"/>
          <w:i/>
          <w:sz w:val="28"/>
          <w:szCs w:val="28"/>
        </w:rPr>
        <w:t>тельный элемент; 4 – плунжер; 5 – сопло; 6 – загрузочная воронка; 7 – изделие</w:t>
      </w:r>
    </w:p>
    <w:p w:rsidR="00D62C9F" w:rsidRDefault="00D62C9F" w:rsidP="009A4E85">
      <w:pPr>
        <w:pStyle w:val="a6"/>
        <w:shd w:val="clear" w:color="auto" w:fill="FFFFFF"/>
        <w:spacing w:before="0" w:beforeAutospacing="0" w:after="0"/>
        <w:jc w:val="both"/>
        <w:rPr>
          <w:sz w:val="28"/>
          <w:szCs w:val="28"/>
        </w:rPr>
      </w:pPr>
      <w:r w:rsidRPr="005F3C4E">
        <w:rPr>
          <w:sz w:val="28"/>
          <w:szCs w:val="28"/>
        </w:rPr>
        <w:t>Литье под давлением наиболее рационально при формовании термопластичных пластмасс (рис. 7.1). Порошкообразный или гранулированный полимер подается в обогреваемый цилиндр литьевой машины, где и расплавляется. Жидкая масса под давлением поршня выдавливается из цилиндра в полость сомкнутой пресс-формы, охлаждаемой водой. При охлаждении термопластичный полимер застыв</w:t>
      </w:r>
      <w:r w:rsidRPr="005F3C4E">
        <w:rPr>
          <w:sz w:val="28"/>
          <w:szCs w:val="28"/>
        </w:rPr>
        <w:t>а</w:t>
      </w:r>
      <w:r w:rsidRPr="005F3C4E">
        <w:rPr>
          <w:sz w:val="28"/>
          <w:szCs w:val="28"/>
        </w:rPr>
        <w:t>ет и приобретает вид детали. Этим методом могут быть получены изделия сло</w:t>
      </w:r>
      <w:r w:rsidRPr="005F3C4E">
        <w:rPr>
          <w:sz w:val="28"/>
          <w:szCs w:val="28"/>
        </w:rPr>
        <w:t>ж</w:t>
      </w:r>
      <w:r w:rsidRPr="005F3C4E">
        <w:rPr>
          <w:sz w:val="28"/>
          <w:szCs w:val="28"/>
        </w:rPr>
        <w:t>ной формы, высокой степени чистоты и точности.</w:t>
      </w:r>
    </w:p>
    <w:p w:rsidR="00D62C9F" w:rsidRPr="00703895" w:rsidRDefault="00D62C9F" w:rsidP="009A4E85">
      <w:pPr>
        <w:pStyle w:val="a6"/>
        <w:shd w:val="clear" w:color="auto" w:fill="FFFFFF"/>
        <w:spacing w:before="0" w:beforeAutospacing="0" w:after="0"/>
        <w:jc w:val="both"/>
        <w:rPr>
          <w:b/>
          <w:i/>
          <w:sz w:val="28"/>
          <w:szCs w:val="28"/>
        </w:rPr>
      </w:pPr>
      <w:r>
        <w:rPr>
          <w:sz w:val="28"/>
          <w:szCs w:val="28"/>
        </w:rPr>
        <w:t xml:space="preserve">       б) </w:t>
      </w:r>
      <w:r w:rsidRPr="00703895">
        <w:rPr>
          <w:i/>
          <w:sz w:val="28"/>
          <w:szCs w:val="28"/>
        </w:rPr>
        <w:t>Экструзия( выдавливание, частный случай литья под давлением)</w:t>
      </w:r>
      <w:r w:rsidRPr="009A4E85">
        <w:rPr>
          <w:sz w:val="28"/>
          <w:szCs w:val="28"/>
        </w:rPr>
        <w:t xml:space="preserve">– </w:t>
      </w:r>
      <w:r w:rsidRPr="009A4E85">
        <w:rPr>
          <w:sz w:val="28"/>
          <w:szCs w:val="28"/>
          <w:shd w:val="clear" w:color="auto" w:fill="FFFFFF"/>
        </w:rPr>
        <w:t xml:space="preserve"> пре</w:t>
      </w:r>
      <w:r w:rsidRPr="009A4E85">
        <w:rPr>
          <w:sz w:val="28"/>
          <w:szCs w:val="28"/>
          <w:shd w:val="clear" w:color="auto" w:fill="FFFFFF"/>
        </w:rPr>
        <w:t>д</w:t>
      </w:r>
      <w:r w:rsidRPr="009A4E85">
        <w:rPr>
          <w:sz w:val="28"/>
          <w:szCs w:val="28"/>
          <w:shd w:val="clear" w:color="auto" w:fill="FFFFFF"/>
        </w:rPr>
        <w:t>ставляет собой непрерывный</w:t>
      </w:r>
      <w:r w:rsidRPr="009A4E85">
        <w:rPr>
          <w:rStyle w:val="apple-converted-space"/>
          <w:sz w:val="28"/>
          <w:szCs w:val="28"/>
          <w:shd w:val="clear" w:color="auto" w:fill="FFFFFF"/>
        </w:rPr>
        <w:t> </w:t>
      </w:r>
      <w:hyperlink r:id="rId67" w:tooltip="Технологический процесс" w:history="1">
        <w:r w:rsidRPr="005F3C4E">
          <w:rPr>
            <w:rStyle w:val="aff3"/>
            <w:color w:val="auto"/>
            <w:sz w:val="28"/>
            <w:szCs w:val="28"/>
            <w:u w:val="none"/>
            <w:shd w:val="clear" w:color="auto" w:fill="FFFFFF"/>
          </w:rPr>
          <w:t>технологический процесс</w:t>
        </w:r>
      </w:hyperlink>
      <w:r w:rsidRPr="005F3C4E">
        <w:rPr>
          <w:sz w:val="28"/>
          <w:szCs w:val="28"/>
          <w:shd w:val="clear" w:color="auto" w:fill="FFFFFF"/>
        </w:rPr>
        <w:t>,</w:t>
      </w:r>
      <w:r w:rsidRPr="009A4E85">
        <w:rPr>
          <w:sz w:val="28"/>
          <w:szCs w:val="28"/>
          <w:shd w:val="clear" w:color="auto" w:fill="FFFFFF"/>
        </w:rPr>
        <w:t xml:space="preserve"> заключающийся в пр</w:t>
      </w:r>
      <w:r w:rsidRPr="009A4E85">
        <w:rPr>
          <w:sz w:val="28"/>
          <w:szCs w:val="28"/>
          <w:shd w:val="clear" w:color="auto" w:fill="FFFFFF"/>
        </w:rPr>
        <w:t>о</w:t>
      </w:r>
      <w:r w:rsidRPr="009A4E85">
        <w:rPr>
          <w:sz w:val="28"/>
          <w:szCs w:val="28"/>
          <w:shd w:val="clear" w:color="auto" w:fill="FFFFFF"/>
        </w:rPr>
        <w:t>давливании высоковязкого материала на основе расплава, либо пастообразной многофазной дисперсной системы, либо металла, через формующий инструмент (</w:t>
      </w:r>
      <w:proofErr w:type="spellStart"/>
      <w:r w:rsidRPr="005F3C4E">
        <w:rPr>
          <w:i/>
          <w:sz w:val="28"/>
          <w:szCs w:val="28"/>
          <w:shd w:val="clear" w:color="auto" w:fill="FFFFFF"/>
        </w:rPr>
        <w:t>экструзионную</w:t>
      </w:r>
      <w:proofErr w:type="spellEnd"/>
      <w:r w:rsidRPr="005F3C4E">
        <w:rPr>
          <w:i/>
          <w:sz w:val="28"/>
          <w:szCs w:val="28"/>
          <w:shd w:val="clear" w:color="auto" w:fill="FFFFFF"/>
        </w:rPr>
        <w:t xml:space="preserve"> головку,</w:t>
      </w:r>
      <w:r w:rsidRPr="005F3C4E">
        <w:rPr>
          <w:rStyle w:val="apple-converted-space"/>
          <w:i/>
          <w:sz w:val="28"/>
          <w:szCs w:val="28"/>
          <w:shd w:val="clear" w:color="auto" w:fill="FFFFFF"/>
        </w:rPr>
        <w:t> </w:t>
      </w:r>
      <w:hyperlink r:id="rId68" w:tooltip="Фильера" w:history="1">
        <w:r w:rsidRPr="005F3C4E">
          <w:rPr>
            <w:rStyle w:val="aff3"/>
            <w:i/>
            <w:color w:val="auto"/>
            <w:sz w:val="28"/>
            <w:szCs w:val="28"/>
            <w:u w:val="none"/>
            <w:shd w:val="clear" w:color="auto" w:fill="FFFFFF"/>
          </w:rPr>
          <w:t>фильеру</w:t>
        </w:r>
      </w:hyperlink>
      <w:r w:rsidRPr="005F3C4E">
        <w:rPr>
          <w:i/>
          <w:sz w:val="28"/>
          <w:szCs w:val="28"/>
          <w:shd w:val="clear" w:color="auto" w:fill="FFFFFF"/>
        </w:rPr>
        <w:t xml:space="preserve">), </w:t>
      </w:r>
      <w:r w:rsidRPr="009A4E85">
        <w:rPr>
          <w:sz w:val="28"/>
          <w:szCs w:val="28"/>
          <w:shd w:val="clear" w:color="auto" w:fill="FFFFFF"/>
        </w:rPr>
        <w:t>с целью получения изделия с поперечным с</w:t>
      </w:r>
      <w:r w:rsidRPr="009A4E85">
        <w:rPr>
          <w:sz w:val="28"/>
          <w:szCs w:val="28"/>
          <w:shd w:val="clear" w:color="auto" w:fill="FFFFFF"/>
        </w:rPr>
        <w:t>е</w:t>
      </w:r>
      <w:r w:rsidRPr="009A4E85">
        <w:rPr>
          <w:sz w:val="28"/>
          <w:szCs w:val="28"/>
          <w:shd w:val="clear" w:color="auto" w:fill="FFFFFF"/>
        </w:rPr>
        <w:t>чением нужной формы. В промышленности переработки полимеров методом эк</w:t>
      </w:r>
      <w:r w:rsidRPr="009A4E85">
        <w:rPr>
          <w:sz w:val="28"/>
          <w:szCs w:val="28"/>
          <w:shd w:val="clear" w:color="auto" w:fill="FFFFFF"/>
        </w:rPr>
        <w:t>с</w:t>
      </w:r>
      <w:r w:rsidRPr="009A4E85">
        <w:rPr>
          <w:sz w:val="28"/>
          <w:szCs w:val="28"/>
          <w:shd w:val="clear" w:color="auto" w:fill="FFFFFF"/>
        </w:rPr>
        <w:t xml:space="preserve">трузии изготавливают различные </w:t>
      </w:r>
      <w:r w:rsidRPr="009A4E85">
        <w:rPr>
          <w:rStyle w:val="apple-converted-space"/>
          <w:sz w:val="28"/>
          <w:szCs w:val="28"/>
          <w:shd w:val="clear" w:color="auto" w:fill="FFFFFF"/>
        </w:rPr>
        <w:t> </w:t>
      </w:r>
      <w:hyperlink r:id="rId69" w:tooltip="Полимерные трубы" w:history="1">
        <w:r w:rsidRPr="00AC0F14">
          <w:rPr>
            <w:rStyle w:val="aff3"/>
            <w:i/>
            <w:color w:val="auto"/>
            <w:sz w:val="28"/>
            <w:szCs w:val="28"/>
            <w:u w:val="none"/>
            <w:shd w:val="clear" w:color="auto" w:fill="FFFFFF"/>
          </w:rPr>
          <w:t>трубы</w:t>
        </w:r>
      </w:hyperlink>
      <w:r w:rsidRPr="00AC0F14">
        <w:rPr>
          <w:i/>
          <w:sz w:val="28"/>
          <w:szCs w:val="28"/>
        </w:rPr>
        <w:t xml:space="preserve">, </w:t>
      </w:r>
      <w:hyperlink r:id="rId70" w:tooltip="Алюминий" w:history="1">
        <w:r w:rsidRPr="00AC0F14">
          <w:rPr>
            <w:rStyle w:val="aff3"/>
            <w:i/>
            <w:color w:val="auto"/>
            <w:sz w:val="28"/>
            <w:szCs w:val="28"/>
            <w:u w:val="none"/>
            <w:shd w:val="clear" w:color="auto" w:fill="FFFFFF"/>
          </w:rPr>
          <w:t>алюминиевые</w:t>
        </w:r>
      </w:hyperlink>
      <w:r w:rsidRPr="00AC0F14">
        <w:rPr>
          <w:rStyle w:val="apple-converted-space"/>
          <w:i/>
          <w:sz w:val="28"/>
          <w:szCs w:val="28"/>
          <w:shd w:val="clear" w:color="auto" w:fill="FFFFFF"/>
        </w:rPr>
        <w:t> </w:t>
      </w:r>
      <w:hyperlink r:id="rId71" w:tooltip="Профиль" w:history="1">
        <w:r w:rsidRPr="00AC0F14">
          <w:rPr>
            <w:rStyle w:val="aff3"/>
            <w:i/>
            <w:color w:val="auto"/>
            <w:sz w:val="28"/>
            <w:szCs w:val="28"/>
            <w:u w:val="none"/>
            <w:shd w:val="clear" w:color="auto" w:fill="FFFFFF"/>
          </w:rPr>
          <w:t>профили</w:t>
        </w:r>
      </w:hyperlink>
      <w:r w:rsidRPr="00AC0F14">
        <w:rPr>
          <w:i/>
          <w:sz w:val="28"/>
          <w:szCs w:val="28"/>
          <w:shd w:val="clear" w:color="auto" w:fill="FFFFFF"/>
        </w:rPr>
        <w:t>, листы, плёнки, оболочки кабелей, элементы оптических систем светильников-</w:t>
      </w:r>
      <w:proofErr w:type="spellStart"/>
      <w:r w:rsidRPr="00AC0F14">
        <w:rPr>
          <w:i/>
          <w:sz w:val="28"/>
          <w:szCs w:val="28"/>
          <w:shd w:val="clear" w:color="auto" w:fill="FFFFFF"/>
        </w:rPr>
        <w:t>рассеиватели</w:t>
      </w:r>
      <w:proofErr w:type="spellEnd"/>
      <w:r w:rsidRPr="00AC0F14">
        <w:rPr>
          <w:i/>
          <w:sz w:val="28"/>
          <w:szCs w:val="28"/>
          <w:shd w:val="clear" w:color="auto" w:fill="FFFFFF"/>
        </w:rPr>
        <w:t xml:space="preserve"> и т. д. </w:t>
      </w:r>
    </w:p>
    <w:p w:rsidR="00351BFA" w:rsidRPr="00B36B84" w:rsidRDefault="00D62C9F" w:rsidP="00351BFA">
      <w:pPr>
        <w:pStyle w:val="a6"/>
        <w:shd w:val="clear" w:color="auto" w:fill="FFFFFF"/>
        <w:spacing w:before="0" w:beforeAutospacing="0" w:after="0"/>
        <w:jc w:val="both"/>
        <w:rPr>
          <w:sz w:val="28"/>
          <w:szCs w:val="28"/>
        </w:rPr>
      </w:pPr>
      <w:r w:rsidRPr="009A4E85">
        <w:rPr>
          <w:sz w:val="28"/>
          <w:szCs w:val="28"/>
          <w:shd w:val="clear" w:color="auto" w:fill="FFFFFF"/>
        </w:rPr>
        <w:t xml:space="preserve">         Основным технологическим оборудованием для переработки полимеров в изделия методом экструзии </w:t>
      </w:r>
      <w:r w:rsidRPr="00AC0F14">
        <w:rPr>
          <w:sz w:val="28"/>
          <w:szCs w:val="28"/>
          <w:shd w:val="clear" w:color="auto" w:fill="FFFFFF"/>
        </w:rPr>
        <w:t xml:space="preserve">являются </w:t>
      </w:r>
      <w:r w:rsidRPr="00AC0F14">
        <w:rPr>
          <w:rStyle w:val="apple-converted-space"/>
          <w:sz w:val="28"/>
          <w:szCs w:val="28"/>
          <w:shd w:val="clear" w:color="auto" w:fill="FFFFFF"/>
        </w:rPr>
        <w:t> </w:t>
      </w:r>
      <w:hyperlink r:id="rId72" w:tooltip="Экструдер" w:history="1">
        <w:r w:rsidRPr="00B36B84">
          <w:rPr>
            <w:rStyle w:val="aff3"/>
            <w:i/>
            <w:color w:val="auto"/>
            <w:sz w:val="28"/>
            <w:szCs w:val="28"/>
            <w:u w:val="none"/>
            <w:shd w:val="clear" w:color="auto" w:fill="FFFFFF"/>
          </w:rPr>
          <w:t>экструдеры</w:t>
        </w:r>
      </w:hyperlink>
      <w:r w:rsidRPr="00AC0F14">
        <w:rPr>
          <w:sz w:val="28"/>
          <w:szCs w:val="28"/>
          <w:shd w:val="clear" w:color="auto" w:fill="FFFFFF"/>
        </w:rPr>
        <w:t>.(</w:t>
      </w:r>
      <w:r w:rsidRPr="009A4E85">
        <w:rPr>
          <w:sz w:val="28"/>
          <w:szCs w:val="28"/>
          <w:shd w:val="clear" w:color="auto" w:fill="FFFFFF"/>
        </w:rPr>
        <w:t>Рис.7.2)</w:t>
      </w:r>
      <w:r w:rsidR="00351BFA">
        <w:rPr>
          <w:sz w:val="28"/>
          <w:szCs w:val="28"/>
          <w:shd w:val="clear" w:color="auto" w:fill="FFFFFF"/>
        </w:rPr>
        <w:t xml:space="preserve">. </w:t>
      </w:r>
      <w:r w:rsidR="00351BFA" w:rsidRPr="00B36B84">
        <w:rPr>
          <w:i/>
          <w:iCs/>
          <w:sz w:val="28"/>
          <w:szCs w:val="28"/>
        </w:rPr>
        <w:t>Экструдер</w:t>
      </w:r>
      <w:r w:rsidR="00351BFA" w:rsidRPr="00B36B84">
        <w:rPr>
          <w:i/>
          <w:sz w:val="28"/>
          <w:szCs w:val="28"/>
        </w:rPr>
        <w:t> </w:t>
      </w:r>
      <w:r w:rsidR="00351BFA">
        <w:rPr>
          <w:sz w:val="28"/>
          <w:szCs w:val="28"/>
        </w:rPr>
        <w:t>— маш</w:t>
      </w:r>
      <w:r w:rsidR="00351BFA">
        <w:rPr>
          <w:sz w:val="28"/>
          <w:szCs w:val="28"/>
        </w:rPr>
        <w:t>и</w:t>
      </w:r>
      <w:r w:rsidR="00351BFA">
        <w:rPr>
          <w:sz w:val="28"/>
          <w:szCs w:val="28"/>
        </w:rPr>
        <w:t>на для формования</w:t>
      </w:r>
      <w:r w:rsidR="00351BFA" w:rsidRPr="009A4E85">
        <w:rPr>
          <w:sz w:val="28"/>
          <w:szCs w:val="28"/>
        </w:rPr>
        <w:t xml:space="preserve"> пластичных материа</w:t>
      </w:r>
      <w:r w:rsidR="00351BFA">
        <w:rPr>
          <w:sz w:val="28"/>
          <w:szCs w:val="28"/>
        </w:rPr>
        <w:t xml:space="preserve">лов </w:t>
      </w:r>
      <w:r w:rsidR="00351BFA" w:rsidRPr="009A4E85">
        <w:rPr>
          <w:sz w:val="28"/>
          <w:szCs w:val="28"/>
        </w:rPr>
        <w:t>при помощи продавливания (</w:t>
      </w:r>
      <w:r w:rsidR="00351BFA" w:rsidRPr="00AC0F14">
        <w:rPr>
          <w:i/>
          <w:sz w:val="28"/>
          <w:szCs w:val="28"/>
        </w:rPr>
        <w:t>экстр</w:t>
      </w:r>
      <w:r w:rsidR="00351BFA" w:rsidRPr="00AC0F14">
        <w:rPr>
          <w:i/>
          <w:sz w:val="28"/>
          <w:szCs w:val="28"/>
        </w:rPr>
        <w:t>у</w:t>
      </w:r>
      <w:r w:rsidR="00351BFA" w:rsidRPr="00AC0F14">
        <w:rPr>
          <w:i/>
          <w:sz w:val="28"/>
          <w:szCs w:val="28"/>
        </w:rPr>
        <w:t xml:space="preserve">зии) </w:t>
      </w:r>
      <w:r w:rsidR="00351BFA" w:rsidRPr="009A4E85">
        <w:rPr>
          <w:sz w:val="28"/>
          <w:szCs w:val="28"/>
        </w:rPr>
        <w:t>через профилирующий инструмент (</w:t>
      </w:r>
      <w:proofErr w:type="spellStart"/>
      <w:r w:rsidR="00351BFA" w:rsidRPr="009A4E85">
        <w:rPr>
          <w:i/>
          <w:sz w:val="28"/>
          <w:szCs w:val="28"/>
        </w:rPr>
        <w:t>экструзионная</w:t>
      </w:r>
      <w:proofErr w:type="spellEnd"/>
      <w:r w:rsidR="00351BFA" w:rsidRPr="009A4E85">
        <w:rPr>
          <w:i/>
          <w:sz w:val="28"/>
          <w:szCs w:val="28"/>
        </w:rPr>
        <w:t xml:space="preserve"> головка)</w:t>
      </w:r>
      <w:proofErr w:type="gramStart"/>
      <w:r w:rsidR="00351BFA" w:rsidRPr="009A4E85">
        <w:rPr>
          <w:i/>
          <w:sz w:val="28"/>
          <w:szCs w:val="28"/>
        </w:rPr>
        <w:t>.</w:t>
      </w:r>
      <w:r w:rsidR="00351BFA" w:rsidRPr="009A4E85">
        <w:rPr>
          <w:color w:val="252525"/>
          <w:sz w:val="28"/>
          <w:szCs w:val="28"/>
        </w:rPr>
        <w:t>Э</w:t>
      </w:r>
      <w:proofErr w:type="gramEnd"/>
      <w:r w:rsidR="00351BFA" w:rsidRPr="009A4E85">
        <w:rPr>
          <w:color w:val="252525"/>
          <w:sz w:val="28"/>
          <w:szCs w:val="28"/>
        </w:rPr>
        <w:t>кструдер с</w:t>
      </w:r>
      <w:r w:rsidR="00351BFA" w:rsidRPr="009A4E85">
        <w:rPr>
          <w:color w:val="252525"/>
          <w:sz w:val="28"/>
          <w:szCs w:val="28"/>
        </w:rPr>
        <w:t>о</w:t>
      </w:r>
      <w:r w:rsidR="00351BFA" w:rsidRPr="009A4E85">
        <w:rPr>
          <w:color w:val="252525"/>
          <w:sz w:val="28"/>
          <w:szCs w:val="28"/>
        </w:rPr>
        <w:t>стоит из: корпуса с</w:t>
      </w:r>
      <w:r w:rsidR="00351BFA" w:rsidRPr="009A4E85">
        <w:rPr>
          <w:rStyle w:val="apple-converted-space"/>
          <w:color w:val="252525"/>
          <w:sz w:val="28"/>
          <w:szCs w:val="28"/>
        </w:rPr>
        <w:t> </w:t>
      </w:r>
      <w:hyperlink r:id="rId73" w:tooltip="Нагревательный элемент" w:history="1">
        <w:r w:rsidR="00351BFA" w:rsidRPr="00AC0F14">
          <w:rPr>
            <w:rStyle w:val="aff3"/>
            <w:i/>
            <w:color w:val="auto"/>
            <w:sz w:val="28"/>
            <w:szCs w:val="28"/>
            <w:u w:val="none"/>
          </w:rPr>
          <w:t>нагревательными элементами</w:t>
        </w:r>
      </w:hyperlink>
      <w:r w:rsidR="00351BFA" w:rsidRPr="00AC0F14">
        <w:rPr>
          <w:i/>
          <w:sz w:val="28"/>
          <w:szCs w:val="28"/>
        </w:rPr>
        <w:t>,</w:t>
      </w:r>
      <w:r w:rsidR="00351BFA">
        <w:rPr>
          <w:i/>
          <w:sz w:val="28"/>
          <w:szCs w:val="28"/>
        </w:rPr>
        <w:t xml:space="preserve"> </w:t>
      </w:r>
      <w:r w:rsidR="00351BFA" w:rsidRPr="009A4E85">
        <w:rPr>
          <w:color w:val="252525"/>
          <w:sz w:val="28"/>
          <w:szCs w:val="28"/>
        </w:rPr>
        <w:t>рабочего органа (</w:t>
      </w:r>
      <w:r w:rsidR="00351BFA" w:rsidRPr="009A4E85">
        <w:rPr>
          <w:i/>
          <w:color w:val="252525"/>
          <w:sz w:val="28"/>
          <w:szCs w:val="28"/>
        </w:rPr>
        <w:t>шнек, диск,</w:t>
      </w:r>
      <w:r w:rsidR="00351BFA" w:rsidRPr="009A4E85">
        <w:rPr>
          <w:rStyle w:val="apple-converted-space"/>
          <w:i/>
          <w:color w:val="252525"/>
          <w:sz w:val="28"/>
          <w:szCs w:val="28"/>
        </w:rPr>
        <w:t> </w:t>
      </w:r>
      <w:r w:rsidR="00351BFA" w:rsidRPr="009A4E85">
        <w:rPr>
          <w:i/>
          <w:color w:val="252525"/>
          <w:sz w:val="28"/>
          <w:szCs w:val="28"/>
        </w:rPr>
        <w:t>поршень</w:t>
      </w:r>
      <w:r w:rsidR="00351BFA">
        <w:rPr>
          <w:color w:val="252525"/>
          <w:sz w:val="28"/>
          <w:szCs w:val="28"/>
        </w:rPr>
        <w:t xml:space="preserve">), </w:t>
      </w:r>
      <w:r w:rsidR="00351BFA" w:rsidRPr="009A4E85">
        <w:rPr>
          <w:color w:val="252525"/>
          <w:sz w:val="28"/>
          <w:szCs w:val="28"/>
        </w:rPr>
        <w:t>узла загрузки перерабатываемого материала(</w:t>
      </w:r>
      <w:r w:rsidR="00351BFA" w:rsidRPr="009A4E85">
        <w:rPr>
          <w:i/>
          <w:color w:val="252525"/>
          <w:sz w:val="28"/>
          <w:szCs w:val="28"/>
        </w:rPr>
        <w:t>бункер</w:t>
      </w:r>
      <w:r w:rsidR="00351BFA">
        <w:rPr>
          <w:color w:val="252525"/>
          <w:sz w:val="28"/>
          <w:szCs w:val="28"/>
        </w:rPr>
        <w:t>),</w:t>
      </w:r>
      <w:r w:rsidR="00351BFA" w:rsidRPr="009A4E85">
        <w:rPr>
          <w:color w:val="252525"/>
          <w:sz w:val="28"/>
          <w:szCs w:val="28"/>
        </w:rPr>
        <w:t xml:space="preserve"> силового привода, системы задания и поддержания температурного режима, других ко</w:t>
      </w:r>
      <w:r w:rsidR="00351BFA" w:rsidRPr="009A4E85">
        <w:rPr>
          <w:color w:val="252525"/>
          <w:sz w:val="28"/>
          <w:szCs w:val="28"/>
        </w:rPr>
        <w:t>н</w:t>
      </w:r>
      <w:r w:rsidR="00351BFA" w:rsidRPr="009A4E85">
        <w:rPr>
          <w:color w:val="252525"/>
          <w:sz w:val="28"/>
          <w:szCs w:val="28"/>
        </w:rPr>
        <w:t xml:space="preserve">трольно-измерительных и регулирующих устройств.  </w:t>
      </w:r>
    </w:p>
    <w:p w:rsidR="00351BFA" w:rsidRDefault="00351BFA" w:rsidP="009A4E85">
      <w:pPr>
        <w:pStyle w:val="a6"/>
        <w:shd w:val="clear" w:color="auto" w:fill="FFFFFF"/>
        <w:spacing w:before="0" w:beforeAutospacing="0" w:after="0"/>
        <w:jc w:val="both"/>
        <w:rPr>
          <w:sz w:val="28"/>
          <w:szCs w:val="28"/>
          <w:shd w:val="clear" w:color="auto" w:fill="FFFFFF"/>
        </w:rPr>
      </w:pPr>
    </w:p>
    <w:p w:rsidR="00D62C9F" w:rsidRPr="009A4E85" w:rsidRDefault="00D4098C" w:rsidP="009A4E85">
      <w:pPr>
        <w:pStyle w:val="a6"/>
        <w:shd w:val="clear" w:color="auto" w:fill="FFFFFF"/>
        <w:spacing w:before="0" w:beforeAutospacing="0" w:after="0"/>
        <w:jc w:val="both"/>
        <w:rPr>
          <w:color w:val="252525"/>
          <w:sz w:val="28"/>
          <w:szCs w:val="28"/>
        </w:rPr>
      </w:pPr>
      <w:hyperlink r:id="rId74" w:history="1">
        <w:r>
          <w:rPr>
            <w:noProof/>
            <w:color w:val="0B0080"/>
            <w:sz w:val="28"/>
            <w:szCs w:val="28"/>
          </w:rPr>
          <w:pict>
            <v:shape id="Рисунок 10301" o:spid="_x0000_i1041" type="#_x0000_t75" alt="Extruder.gif" href="https://ru.wikipedia.org/wiki/%D0%A4%D0%B0%D0%B9%D0%BB:Extruder" style="width:510pt;height:136.5pt;visibility:visible" o:button="t">
              <v:fill o:detectmouseclick="t"/>
              <v:imagedata r:id="rId75" o:title=""/>
            </v:shape>
          </w:pict>
        </w:r>
      </w:hyperlink>
    </w:p>
    <w:p w:rsidR="00D62C9F" w:rsidRPr="009A4E85" w:rsidRDefault="00D62C9F" w:rsidP="009A4E85">
      <w:pPr>
        <w:pStyle w:val="a6"/>
        <w:shd w:val="clear" w:color="auto" w:fill="FFFFFF"/>
        <w:spacing w:before="0" w:beforeAutospacing="0" w:after="0"/>
        <w:jc w:val="both"/>
        <w:rPr>
          <w:i/>
          <w:color w:val="252525"/>
          <w:sz w:val="28"/>
          <w:szCs w:val="28"/>
        </w:rPr>
      </w:pPr>
      <w:r w:rsidRPr="009A4E85">
        <w:rPr>
          <w:i/>
          <w:color w:val="252525"/>
          <w:sz w:val="28"/>
          <w:szCs w:val="28"/>
        </w:rPr>
        <w:t xml:space="preserve">Рис 7.2. Устройство </w:t>
      </w:r>
      <w:proofErr w:type="spellStart"/>
      <w:r w:rsidRPr="009A4E85">
        <w:rPr>
          <w:i/>
          <w:color w:val="252525"/>
          <w:sz w:val="28"/>
          <w:szCs w:val="28"/>
        </w:rPr>
        <w:t>экструдинг</w:t>
      </w:r>
      <w:proofErr w:type="spellEnd"/>
      <w:r w:rsidRPr="009A4E85">
        <w:rPr>
          <w:i/>
          <w:color w:val="252525"/>
          <w:sz w:val="28"/>
          <w:szCs w:val="28"/>
        </w:rPr>
        <w:t>-пресса</w:t>
      </w:r>
    </w:p>
    <w:p w:rsidR="00D62C9F" w:rsidRDefault="00D62C9F" w:rsidP="009A4E85">
      <w:pPr>
        <w:pStyle w:val="a6"/>
        <w:spacing w:before="0" w:beforeAutospacing="0" w:after="0" w:line="240" w:lineRule="auto"/>
        <w:jc w:val="both"/>
        <w:rPr>
          <w:color w:val="252525"/>
          <w:sz w:val="28"/>
          <w:szCs w:val="28"/>
        </w:rPr>
      </w:pP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B36B84">
        <w:rPr>
          <w:rFonts w:ascii="Times New Roman" w:hAnsi="Times New Roman"/>
          <w:i/>
          <w:sz w:val="28"/>
          <w:szCs w:val="28"/>
        </w:rPr>
        <w:t>в</w:t>
      </w:r>
      <w:proofErr w:type="gramStart"/>
      <w:r w:rsidRPr="00B36B84">
        <w:rPr>
          <w:rFonts w:ascii="Times New Roman" w:hAnsi="Times New Roman"/>
          <w:i/>
          <w:sz w:val="28"/>
          <w:szCs w:val="28"/>
        </w:rPr>
        <w:t>)П</w:t>
      </w:r>
      <w:proofErr w:type="gramEnd"/>
      <w:r w:rsidRPr="00B36B84">
        <w:rPr>
          <w:rFonts w:ascii="Times New Roman" w:hAnsi="Times New Roman"/>
          <w:i/>
          <w:sz w:val="28"/>
          <w:szCs w:val="28"/>
        </w:rPr>
        <w:t>рессование</w:t>
      </w:r>
      <w:r>
        <w:rPr>
          <w:rFonts w:ascii="Times New Roman" w:hAnsi="Times New Roman"/>
          <w:b/>
          <w:i/>
          <w:sz w:val="28"/>
          <w:szCs w:val="28"/>
        </w:rPr>
        <w:t xml:space="preserve">, </w:t>
      </w:r>
      <w:r w:rsidRPr="00AC0F14">
        <w:rPr>
          <w:rFonts w:ascii="Times New Roman" w:hAnsi="Times New Roman"/>
          <w:sz w:val="28"/>
          <w:szCs w:val="28"/>
        </w:rPr>
        <w:t>как технология придания формы</w:t>
      </w:r>
      <w:r>
        <w:rPr>
          <w:rFonts w:ascii="Times New Roman" w:hAnsi="Times New Roman"/>
          <w:sz w:val="28"/>
          <w:szCs w:val="28"/>
        </w:rPr>
        <w:t>,</w:t>
      </w:r>
      <w:r w:rsidR="00351BFA">
        <w:rPr>
          <w:rFonts w:ascii="Times New Roman" w:hAnsi="Times New Roman"/>
          <w:sz w:val="28"/>
          <w:szCs w:val="28"/>
        </w:rPr>
        <w:t xml:space="preserve"> </w:t>
      </w:r>
      <w:r w:rsidRPr="00AC0F14">
        <w:rPr>
          <w:rFonts w:ascii="Times New Roman" w:hAnsi="Times New Roman"/>
          <w:sz w:val="28"/>
          <w:szCs w:val="28"/>
        </w:rPr>
        <w:t>применяется</w:t>
      </w:r>
      <w:r w:rsidR="00351BFA">
        <w:rPr>
          <w:rFonts w:ascii="Times New Roman" w:hAnsi="Times New Roman"/>
          <w:sz w:val="28"/>
          <w:szCs w:val="28"/>
        </w:rPr>
        <w:t xml:space="preserve"> </w:t>
      </w:r>
      <w:r>
        <w:rPr>
          <w:rFonts w:ascii="Times New Roman" w:hAnsi="Times New Roman"/>
          <w:sz w:val="28"/>
          <w:szCs w:val="28"/>
        </w:rPr>
        <w:t>главным обр</w:t>
      </w:r>
      <w:r>
        <w:rPr>
          <w:rFonts w:ascii="Times New Roman" w:hAnsi="Times New Roman"/>
          <w:sz w:val="28"/>
          <w:szCs w:val="28"/>
        </w:rPr>
        <w:t>а</w:t>
      </w:r>
      <w:r>
        <w:rPr>
          <w:rFonts w:ascii="Times New Roman" w:hAnsi="Times New Roman"/>
          <w:sz w:val="28"/>
          <w:szCs w:val="28"/>
        </w:rPr>
        <w:t xml:space="preserve">зом </w:t>
      </w:r>
      <w:r w:rsidRPr="009A4E85">
        <w:rPr>
          <w:rFonts w:ascii="Times New Roman" w:hAnsi="Times New Roman"/>
          <w:sz w:val="28"/>
          <w:szCs w:val="28"/>
        </w:rPr>
        <w:t xml:space="preserve">для переработки </w:t>
      </w:r>
      <w:r w:rsidRPr="00AC0F14">
        <w:rPr>
          <w:rFonts w:ascii="Times New Roman" w:hAnsi="Times New Roman"/>
          <w:i/>
          <w:sz w:val="28"/>
          <w:szCs w:val="28"/>
        </w:rPr>
        <w:t>термореактивных</w:t>
      </w:r>
      <w:r w:rsidRPr="009A4E85">
        <w:rPr>
          <w:rFonts w:ascii="Times New Roman" w:hAnsi="Times New Roman"/>
          <w:sz w:val="28"/>
          <w:szCs w:val="28"/>
        </w:rPr>
        <w:t xml:space="preserve"> пластмасс. Полимер в виде порошка или таблетки загружается в нагретую до 130 – 190°С  металлическую форму и пресс</w:t>
      </w:r>
      <w:r w:rsidRPr="009A4E85">
        <w:rPr>
          <w:rFonts w:ascii="Times New Roman" w:hAnsi="Times New Roman"/>
          <w:sz w:val="28"/>
          <w:szCs w:val="28"/>
        </w:rPr>
        <w:t>у</w:t>
      </w:r>
      <w:r w:rsidRPr="009A4E85">
        <w:rPr>
          <w:rFonts w:ascii="Times New Roman" w:hAnsi="Times New Roman"/>
          <w:sz w:val="28"/>
          <w:szCs w:val="28"/>
        </w:rPr>
        <w:t xml:space="preserve">ется под давлением. Процесс прессования протекает в две стадии – вначале при нагреве до 100 – 120°С термореактивная смола переводится в плавкое состояние, при котором происходит вторая стадия процесса формования, затем происходит реакция поликонденсации и пластмасса </w:t>
      </w:r>
      <w:r>
        <w:rPr>
          <w:rFonts w:ascii="Times New Roman" w:hAnsi="Times New Roman"/>
          <w:sz w:val="28"/>
          <w:szCs w:val="28"/>
        </w:rPr>
        <w:t xml:space="preserve">становиться твердой. </w:t>
      </w:r>
      <w:r w:rsidRPr="009A4E85">
        <w:rPr>
          <w:rFonts w:ascii="Times New Roman" w:hAnsi="Times New Roman"/>
          <w:sz w:val="28"/>
          <w:szCs w:val="28"/>
        </w:rPr>
        <w:t xml:space="preserve"> Металлические формы имеют внутреннюю полость, соответствующую форме и размерам буд</w:t>
      </w:r>
      <w:r w:rsidRPr="009A4E85">
        <w:rPr>
          <w:rFonts w:ascii="Times New Roman" w:hAnsi="Times New Roman"/>
          <w:sz w:val="28"/>
          <w:szCs w:val="28"/>
        </w:rPr>
        <w:t>у</w:t>
      </w:r>
      <w:r w:rsidRPr="009A4E85">
        <w:rPr>
          <w:rFonts w:ascii="Times New Roman" w:hAnsi="Times New Roman"/>
          <w:sz w:val="28"/>
          <w:szCs w:val="28"/>
        </w:rPr>
        <w:t>щего изделия, и обычно состоят из двух разъемных частей – матрицы и пуансона (рис. 7.3).</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Матрица укрепляется на нижней плите пресса, пуансон – на подвижном по</w:t>
      </w:r>
      <w:r w:rsidRPr="009A4E85">
        <w:rPr>
          <w:rFonts w:ascii="Times New Roman" w:hAnsi="Times New Roman"/>
          <w:sz w:val="28"/>
          <w:szCs w:val="28"/>
        </w:rPr>
        <w:t>л</w:t>
      </w:r>
      <w:r w:rsidRPr="009A4E85">
        <w:rPr>
          <w:rFonts w:ascii="Times New Roman" w:hAnsi="Times New Roman"/>
          <w:sz w:val="28"/>
          <w:szCs w:val="28"/>
        </w:rPr>
        <w:t>зуне пресса. Дозированное количество пресс-материала в виде порошка, волокн</w:t>
      </w:r>
      <w:r w:rsidRPr="009A4E85">
        <w:rPr>
          <w:rFonts w:ascii="Times New Roman" w:hAnsi="Times New Roman"/>
          <w:sz w:val="28"/>
          <w:szCs w:val="28"/>
        </w:rPr>
        <w:t>и</w:t>
      </w:r>
      <w:r w:rsidRPr="009A4E85">
        <w:rPr>
          <w:rFonts w:ascii="Times New Roman" w:hAnsi="Times New Roman"/>
          <w:sz w:val="28"/>
          <w:szCs w:val="28"/>
        </w:rPr>
        <w:t>стой массы или таблеток загружается в предварительно нагретую до 130–190°С металлическую форму и прессуется под давлением 20–60 МПа. Под воздействием пуансона размягченный материал заполняет полость пресс-формы. Затвердевание изделия происходит в форме под давлением. После определенной выдержки изд</w:t>
      </w:r>
      <w:r w:rsidRPr="009A4E85">
        <w:rPr>
          <w:rFonts w:ascii="Times New Roman" w:hAnsi="Times New Roman"/>
          <w:sz w:val="28"/>
          <w:szCs w:val="28"/>
        </w:rPr>
        <w:t>е</w:t>
      </w:r>
      <w:r w:rsidRPr="009A4E85">
        <w:rPr>
          <w:rFonts w:ascii="Times New Roman" w:hAnsi="Times New Roman"/>
          <w:sz w:val="28"/>
          <w:szCs w:val="28"/>
        </w:rPr>
        <w:t xml:space="preserve">лие извлекают из пресс-формы. </w:t>
      </w:r>
    </w:p>
    <w:p w:rsidR="00D62C9F" w:rsidRPr="009A4E85" w:rsidRDefault="00D62C9F" w:rsidP="009A4E85">
      <w:pPr>
        <w:widowControl w:val="0"/>
        <w:autoSpaceDE w:val="0"/>
        <w:autoSpaceDN w:val="0"/>
        <w:adjustRightInd w:val="0"/>
        <w:ind w:firstLine="454"/>
        <w:jc w:val="both"/>
        <w:rPr>
          <w:rFonts w:ascii="Times New Roman" w:hAnsi="Times New Roman"/>
          <w:sz w:val="28"/>
          <w:szCs w:val="28"/>
        </w:rPr>
      </w:pPr>
    </w:p>
    <w:p w:rsidR="00D62C9F" w:rsidRPr="009A4E85" w:rsidRDefault="00D4098C" w:rsidP="009A4E85">
      <w:pPr>
        <w:widowControl w:val="0"/>
        <w:autoSpaceDE w:val="0"/>
        <w:autoSpaceDN w:val="0"/>
        <w:adjustRightInd w:val="0"/>
        <w:jc w:val="both"/>
        <w:rPr>
          <w:rFonts w:ascii="Times New Roman" w:hAnsi="Times New Roman"/>
          <w:sz w:val="28"/>
          <w:szCs w:val="28"/>
        </w:rPr>
      </w:pPr>
      <w:r>
        <w:rPr>
          <w:noProof/>
          <w:lang w:eastAsia="ru-RU"/>
        </w:rPr>
        <w:pict>
          <v:group id="Группа 10297" o:spid="_x0000_s1105" style="position:absolute;left:0;text-align:left;margin-left:108pt;margin-top:1.3pt;width:3in;height:21pt;z-index:251662848" coordorigin="1494,6354" coordsize="432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">
            <v:rect id="Rectangle 4" o:spid="_x0000_s1106" style="position:absolute;left:1494;top:6354;width:425;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vusYA&#10;AADeAAAADwAAAGRycy9kb3ducmV2LnhtbESPQWvCQBCF7wX/wzKCt7qrtqGmriKCUKg9VAu9Dtkx&#10;Cc3Oxuyq6b93DoK3Gd6b975ZrHrfqAt1sQ5sYTI2oIiL4GouLfwcts9voGJCdtgEJgv/FGG1HDwt&#10;MHfhyt902adSSQjHHC1UKbW51rGoyGMch5ZYtGPoPCZZu1K7Dq8S7hs9NSbTHmuWhgpb2lRU/O3P&#10;3gJmL+70dZztDp/nDOdlb7avv8ba0bBfv4NK1KeH+X794QTfTOfCK+/ID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vvusYAAADeAAAADwAAAAAAAAAAAAAAAACYAgAAZHJz&#10;L2Rvd25yZXYueG1sUEsFBgAAAAAEAAQA9QAAAIsDAAAAAA==&#10;" stroked="f">
              <v:textbox>
                <w:txbxContent>
                  <w:p w:rsidR="00351BFA" w:rsidRPr="0062383B" w:rsidRDefault="00351BFA" w:rsidP="0053178A">
                    <w:pPr>
                      <w:jc w:val="center"/>
                      <w:rPr>
                        <w:b/>
                        <w:color w:val="333333"/>
                      </w:rPr>
                    </w:pPr>
                    <w:r w:rsidRPr="0062383B">
                      <w:rPr>
                        <w:b/>
                        <w:color w:val="333333"/>
                      </w:rPr>
                      <w:t>1</w:t>
                    </w:r>
                  </w:p>
                </w:txbxContent>
              </v:textbox>
            </v:rect>
            <v:rect id="Rectangle 5" o:spid="_x0000_s1107" style="position:absolute;left:5274;top:6354;width:54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dKIcMA&#10;AADeAAAADwAAAGRycy9kb3ducmV2LnhtbERPTWvCQBC9C/6HZYTedFdrg4muUgpCwfbQWPA6ZMck&#10;mJ2N2VXTf98VBG/zeJ+z2vS2EVfqfO1Yw3SiQBAXztRcavjdb8cLED4gG2wck4Y/8rBZDwcrzIy7&#10;8Q9d81CKGMI+Qw1VCG0mpS8qsugnriWO3NF1FkOEXSlNh7cYbhs5UyqRFmuODRW29FFRccovVgMm&#10;c3P+Pr5+7XeXBNOyV9u3g9L6ZdS/L0EE6sNT/HB/mjhfzdIU7u/EG+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dKIcMAAADeAAAADwAAAAAAAAAAAAAAAACYAgAAZHJzL2Rv&#10;d25yZXYueG1sUEsFBgAAAAAEAAQA9QAAAIgDAAAAAA==&#10;" stroked="f">
              <v:textbox>
                <w:txbxContent>
                  <w:p w:rsidR="00351BFA" w:rsidRPr="0062383B" w:rsidRDefault="00351BFA" w:rsidP="0053178A">
                    <w:pPr>
                      <w:jc w:val="center"/>
                      <w:rPr>
                        <w:b/>
                        <w:color w:val="333333"/>
                      </w:rPr>
                    </w:pPr>
                  </w:p>
                </w:txbxContent>
              </v:textbox>
            </v:rect>
          </v:group>
        </w:pict>
      </w:r>
      <w:r>
        <w:rPr>
          <w:rFonts w:ascii="Times New Roman" w:hAnsi="Times New Roman"/>
          <w:noProof/>
          <w:sz w:val="28"/>
          <w:szCs w:val="28"/>
          <w:lang w:eastAsia="ru-RU"/>
        </w:rPr>
        <w:pict>
          <v:shape id="Рисунок 10302" o:spid="_x0000_i1042" type="#_x0000_t75" style="width:258.75pt;height:113.25pt;visibility:visible">
            <v:imagedata r:id="rId76" o:title="" gain="546133f" grayscale="t"/>
          </v:shape>
        </w:pict>
      </w:r>
    </w:p>
    <w:p w:rsidR="00D62C9F" w:rsidRPr="009A4E85" w:rsidRDefault="00D62C9F" w:rsidP="00B36B84">
      <w:pPr>
        <w:widowControl w:val="0"/>
        <w:autoSpaceDE w:val="0"/>
        <w:autoSpaceDN w:val="0"/>
        <w:adjustRightInd w:val="0"/>
        <w:jc w:val="both"/>
        <w:rPr>
          <w:rFonts w:ascii="Times New Roman" w:hAnsi="Times New Roman"/>
          <w:sz w:val="28"/>
          <w:szCs w:val="28"/>
        </w:rPr>
      </w:pPr>
      <w:proofErr w:type="spellStart"/>
      <w:r w:rsidRPr="009A4E85">
        <w:rPr>
          <w:rFonts w:ascii="Times New Roman" w:hAnsi="Times New Roman"/>
          <w:i/>
          <w:sz w:val="28"/>
          <w:szCs w:val="28"/>
        </w:rPr>
        <w:t>аб</w:t>
      </w:r>
      <w:proofErr w:type="spellEnd"/>
    </w:p>
    <w:p w:rsidR="00D62C9F" w:rsidRDefault="00D62C9F" w:rsidP="009A4E85">
      <w:pPr>
        <w:widowControl w:val="0"/>
        <w:autoSpaceDE w:val="0"/>
        <w:autoSpaceDN w:val="0"/>
        <w:adjustRightInd w:val="0"/>
        <w:spacing w:after="0"/>
        <w:jc w:val="both"/>
        <w:rPr>
          <w:rFonts w:ascii="Times New Roman" w:hAnsi="Times New Roman"/>
          <w:i/>
          <w:sz w:val="28"/>
          <w:szCs w:val="28"/>
        </w:rPr>
      </w:pPr>
      <w:r w:rsidRPr="009A4E85">
        <w:rPr>
          <w:rFonts w:ascii="Times New Roman" w:hAnsi="Times New Roman"/>
          <w:i/>
          <w:sz w:val="28"/>
          <w:szCs w:val="28"/>
        </w:rPr>
        <w:t>Рис. 7.3. Схема прямого пре</w:t>
      </w:r>
      <w:r>
        <w:rPr>
          <w:rFonts w:ascii="Times New Roman" w:hAnsi="Times New Roman"/>
          <w:i/>
          <w:sz w:val="28"/>
          <w:szCs w:val="28"/>
        </w:rPr>
        <w:t>ссования изделий из пластмассы:</w:t>
      </w:r>
    </w:p>
    <w:p w:rsidR="00D62C9F" w:rsidRPr="009A4E85" w:rsidRDefault="00D62C9F" w:rsidP="009A4E85">
      <w:pPr>
        <w:widowControl w:val="0"/>
        <w:autoSpaceDE w:val="0"/>
        <w:autoSpaceDN w:val="0"/>
        <w:adjustRightInd w:val="0"/>
        <w:spacing w:after="0"/>
        <w:jc w:val="both"/>
        <w:rPr>
          <w:rFonts w:ascii="Times New Roman" w:hAnsi="Times New Roman"/>
          <w:i/>
          <w:sz w:val="28"/>
          <w:szCs w:val="28"/>
        </w:rPr>
      </w:pPr>
      <w:r>
        <w:rPr>
          <w:rFonts w:ascii="Times New Roman" w:hAnsi="Times New Roman"/>
          <w:i/>
          <w:sz w:val="28"/>
          <w:szCs w:val="28"/>
        </w:rPr>
        <w:t>а – форма открыта ; б – форма закрыта</w:t>
      </w:r>
      <w:r w:rsidRPr="009A4E85">
        <w:rPr>
          <w:rFonts w:ascii="Times New Roman" w:hAnsi="Times New Roman"/>
          <w:i/>
          <w:sz w:val="28"/>
          <w:szCs w:val="28"/>
        </w:rPr>
        <w:t>:</w:t>
      </w:r>
    </w:p>
    <w:p w:rsidR="00D62C9F" w:rsidRPr="009A4E85" w:rsidRDefault="00D62C9F" w:rsidP="009A4E85">
      <w:pPr>
        <w:widowControl w:val="0"/>
        <w:autoSpaceDE w:val="0"/>
        <w:autoSpaceDN w:val="0"/>
        <w:adjustRightInd w:val="0"/>
        <w:spacing w:after="0"/>
        <w:jc w:val="both"/>
        <w:rPr>
          <w:rFonts w:ascii="Times New Roman" w:hAnsi="Times New Roman"/>
          <w:i/>
          <w:sz w:val="28"/>
          <w:szCs w:val="28"/>
        </w:rPr>
      </w:pPr>
      <w:r w:rsidRPr="009A4E85">
        <w:rPr>
          <w:rFonts w:ascii="Times New Roman" w:hAnsi="Times New Roman"/>
          <w:i/>
          <w:sz w:val="28"/>
          <w:szCs w:val="28"/>
        </w:rPr>
        <w:t>1 – пуансон; 2 – направляющие стержни; 3 – пресс-материал; 4 – матрица; 5 – изделие</w:t>
      </w:r>
    </w:p>
    <w:p w:rsidR="00D62C9F" w:rsidRPr="009A4E85" w:rsidRDefault="00D62C9F" w:rsidP="009A4E85">
      <w:pPr>
        <w:spacing w:after="0"/>
        <w:ind w:firstLine="540"/>
        <w:jc w:val="both"/>
        <w:rPr>
          <w:rFonts w:ascii="Times New Roman" w:hAnsi="Times New Roman"/>
          <w:i/>
          <w:sz w:val="28"/>
          <w:szCs w:val="28"/>
        </w:rPr>
      </w:pPr>
    </w:p>
    <w:p w:rsidR="00D62C9F" w:rsidRPr="009A4E85" w:rsidRDefault="00D62C9F" w:rsidP="009A4E85">
      <w:pPr>
        <w:spacing w:after="0" w:line="240" w:lineRule="auto"/>
        <w:jc w:val="both"/>
        <w:rPr>
          <w:rFonts w:ascii="Times New Roman" w:hAnsi="Times New Roman"/>
          <w:sz w:val="28"/>
          <w:szCs w:val="28"/>
        </w:rPr>
      </w:pPr>
      <w:r w:rsidRPr="009A4E85">
        <w:rPr>
          <w:rFonts w:ascii="Times New Roman" w:hAnsi="Times New Roman"/>
          <w:sz w:val="28"/>
          <w:szCs w:val="28"/>
        </w:rPr>
        <w:t xml:space="preserve">Применяют также такие технологические процессы, как </w:t>
      </w:r>
      <w:r w:rsidRPr="00B36B84">
        <w:rPr>
          <w:rFonts w:ascii="Times New Roman" w:hAnsi="Times New Roman"/>
          <w:i/>
          <w:sz w:val="28"/>
          <w:szCs w:val="28"/>
        </w:rPr>
        <w:t>формование из листа, штамповку,  механическую обработка резанием, выдувание пустотелых изделий.</w:t>
      </w:r>
      <w:r w:rsidRPr="009A4E85">
        <w:rPr>
          <w:rFonts w:ascii="Times New Roman" w:hAnsi="Times New Roman"/>
          <w:sz w:val="28"/>
          <w:szCs w:val="28"/>
        </w:rPr>
        <w:t xml:space="preserve"> Все способы характеризуются коротким технологическим циклом, небольшими затратами труда и легкостью автоматизации.</w:t>
      </w:r>
    </w:p>
    <w:p w:rsidR="00D62C9F" w:rsidRPr="009A4E85" w:rsidRDefault="00351BFA" w:rsidP="009A4E85">
      <w:pPr>
        <w:shd w:val="clear" w:color="auto" w:fill="FFFFFF"/>
        <w:spacing w:after="0" w:line="240" w:lineRule="auto"/>
        <w:jc w:val="both"/>
        <w:rPr>
          <w:rFonts w:ascii="Times New Roman" w:hAnsi="Times New Roman"/>
          <w:color w:val="252525"/>
          <w:sz w:val="28"/>
          <w:szCs w:val="28"/>
        </w:rPr>
      </w:pPr>
      <w:r>
        <w:rPr>
          <w:rFonts w:ascii="Times New Roman" w:hAnsi="Times New Roman"/>
          <w:i/>
          <w:color w:val="252525"/>
          <w:sz w:val="28"/>
          <w:szCs w:val="28"/>
        </w:rPr>
        <w:t xml:space="preserve">      </w:t>
      </w:r>
      <w:r w:rsidR="00D62C9F" w:rsidRPr="00B36B84">
        <w:rPr>
          <w:rFonts w:ascii="Times New Roman" w:hAnsi="Times New Roman"/>
          <w:i/>
          <w:color w:val="252525"/>
          <w:sz w:val="28"/>
          <w:szCs w:val="28"/>
        </w:rPr>
        <w:t>Соединение пластмасс</w:t>
      </w:r>
      <w:r w:rsidR="00D62C9F" w:rsidRPr="009A4E85">
        <w:rPr>
          <w:rFonts w:ascii="Times New Roman" w:hAnsi="Times New Roman"/>
          <w:color w:val="252525"/>
          <w:sz w:val="28"/>
          <w:szCs w:val="28"/>
        </w:rPr>
        <w:t xml:space="preserve"> между собой может осуществляться </w:t>
      </w:r>
      <w:r w:rsidR="00D62C9F" w:rsidRPr="00B36B84">
        <w:rPr>
          <w:rFonts w:ascii="Times New Roman" w:hAnsi="Times New Roman"/>
          <w:i/>
          <w:color w:val="252525"/>
          <w:sz w:val="28"/>
          <w:szCs w:val="28"/>
        </w:rPr>
        <w:t>механически</w:t>
      </w:r>
      <w:r w:rsidR="00D62C9F" w:rsidRPr="009A4E85">
        <w:rPr>
          <w:rFonts w:ascii="Times New Roman" w:hAnsi="Times New Roman"/>
          <w:i/>
          <w:color w:val="252525"/>
          <w:sz w:val="28"/>
          <w:szCs w:val="28"/>
        </w:rPr>
        <w:t xml:space="preserve"> (</w:t>
      </w:r>
      <w:r w:rsidR="00D62C9F" w:rsidRPr="00B36B84">
        <w:rPr>
          <w:rFonts w:ascii="Times New Roman" w:hAnsi="Times New Roman"/>
          <w:color w:val="252525"/>
          <w:sz w:val="28"/>
          <w:szCs w:val="28"/>
        </w:rPr>
        <w:t>с помощью фигурных профилей, болтов, заклепок и т.д.)</w:t>
      </w:r>
      <w:proofErr w:type="gramStart"/>
      <w:r w:rsidR="00D62C9F" w:rsidRPr="00B36B84">
        <w:rPr>
          <w:rFonts w:ascii="Times New Roman" w:hAnsi="Times New Roman"/>
          <w:color w:val="252525"/>
          <w:sz w:val="28"/>
          <w:szCs w:val="28"/>
        </w:rPr>
        <w:t>,</w:t>
      </w:r>
      <w:r w:rsidR="00D62C9F" w:rsidRPr="00B36B84">
        <w:rPr>
          <w:rFonts w:ascii="Times New Roman" w:hAnsi="Times New Roman"/>
          <w:i/>
          <w:color w:val="252525"/>
          <w:sz w:val="28"/>
          <w:szCs w:val="28"/>
        </w:rPr>
        <w:t>х</w:t>
      </w:r>
      <w:proofErr w:type="gramEnd"/>
      <w:r w:rsidR="00D62C9F" w:rsidRPr="00B36B84">
        <w:rPr>
          <w:rFonts w:ascii="Times New Roman" w:hAnsi="Times New Roman"/>
          <w:i/>
          <w:color w:val="252525"/>
          <w:sz w:val="28"/>
          <w:szCs w:val="28"/>
        </w:rPr>
        <w:t>имически</w:t>
      </w:r>
      <w:r w:rsidR="00D62C9F" w:rsidRPr="00B36B84">
        <w:rPr>
          <w:rFonts w:ascii="Times New Roman" w:hAnsi="Times New Roman"/>
          <w:color w:val="252525"/>
          <w:sz w:val="28"/>
          <w:szCs w:val="28"/>
        </w:rPr>
        <w:t>(склеиванием, растворением с последующим высыханием),</w:t>
      </w:r>
      <w:r w:rsidR="00D62C9F" w:rsidRPr="00B36B84">
        <w:rPr>
          <w:rFonts w:ascii="Times New Roman" w:hAnsi="Times New Roman"/>
          <w:i/>
          <w:color w:val="252525"/>
          <w:sz w:val="28"/>
          <w:szCs w:val="28"/>
        </w:rPr>
        <w:t xml:space="preserve">термически </w:t>
      </w:r>
      <w:r w:rsidR="00D62C9F" w:rsidRPr="009A4E85">
        <w:rPr>
          <w:rFonts w:ascii="Times New Roman" w:hAnsi="Times New Roman"/>
          <w:i/>
          <w:color w:val="252525"/>
          <w:sz w:val="28"/>
          <w:szCs w:val="28"/>
        </w:rPr>
        <w:t>(</w:t>
      </w:r>
      <w:r w:rsidR="00D62C9F" w:rsidRPr="00B36B84">
        <w:rPr>
          <w:rFonts w:ascii="Times New Roman" w:hAnsi="Times New Roman"/>
          <w:color w:val="252525"/>
          <w:sz w:val="28"/>
          <w:szCs w:val="28"/>
        </w:rPr>
        <w:t>сваркой</w:t>
      </w:r>
      <w:r w:rsidR="00D62C9F" w:rsidRPr="009A4E85">
        <w:rPr>
          <w:rFonts w:ascii="Times New Roman" w:hAnsi="Times New Roman"/>
          <w:i/>
          <w:color w:val="252525"/>
          <w:sz w:val="28"/>
          <w:szCs w:val="28"/>
        </w:rPr>
        <w:t>).</w:t>
      </w:r>
      <w:r w:rsidR="00D62C9F" w:rsidRPr="009A4E85">
        <w:rPr>
          <w:rFonts w:ascii="Times New Roman" w:hAnsi="Times New Roman"/>
          <w:color w:val="252525"/>
          <w:sz w:val="28"/>
          <w:szCs w:val="28"/>
        </w:rPr>
        <w:t xml:space="preserve"> Из перечи</w:t>
      </w:r>
      <w:r w:rsidR="00D62C9F" w:rsidRPr="009A4E85">
        <w:rPr>
          <w:rFonts w:ascii="Times New Roman" w:hAnsi="Times New Roman"/>
          <w:color w:val="252525"/>
          <w:sz w:val="28"/>
          <w:szCs w:val="28"/>
        </w:rPr>
        <w:t>с</w:t>
      </w:r>
      <w:r w:rsidR="00D62C9F" w:rsidRPr="009A4E85">
        <w:rPr>
          <w:rFonts w:ascii="Times New Roman" w:hAnsi="Times New Roman"/>
          <w:color w:val="252525"/>
          <w:sz w:val="28"/>
          <w:szCs w:val="28"/>
        </w:rPr>
        <w:t>ленных способов соединения только при помощи сварки можно получить соед</w:t>
      </w:r>
      <w:r w:rsidR="00D62C9F" w:rsidRPr="009A4E85">
        <w:rPr>
          <w:rFonts w:ascii="Times New Roman" w:hAnsi="Times New Roman"/>
          <w:color w:val="252525"/>
          <w:sz w:val="28"/>
          <w:szCs w:val="28"/>
        </w:rPr>
        <w:t>и</w:t>
      </w:r>
      <w:r w:rsidR="00D62C9F" w:rsidRPr="009A4E85">
        <w:rPr>
          <w:rFonts w:ascii="Times New Roman" w:hAnsi="Times New Roman"/>
          <w:color w:val="252525"/>
          <w:sz w:val="28"/>
          <w:szCs w:val="28"/>
        </w:rPr>
        <w:t>нение без инородных материалов, а также соединение, которое по свойствам и с</w:t>
      </w:r>
      <w:r w:rsidR="00D62C9F" w:rsidRPr="009A4E85">
        <w:rPr>
          <w:rFonts w:ascii="Times New Roman" w:hAnsi="Times New Roman"/>
          <w:color w:val="252525"/>
          <w:sz w:val="28"/>
          <w:szCs w:val="28"/>
        </w:rPr>
        <w:t>о</w:t>
      </w:r>
      <w:r w:rsidR="00D62C9F" w:rsidRPr="009A4E85">
        <w:rPr>
          <w:rFonts w:ascii="Times New Roman" w:hAnsi="Times New Roman"/>
          <w:color w:val="252525"/>
          <w:sz w:val="28"/>
          <w:szCs w:val="28"/>
        </w:rPr>
        <w:t>ставу будет максимально приближено к основному материалу. Поэтому сварка пластмасс нашла применение при изготовлении конструкций, к которым предъя</w:t>
      </w:r>
      <w:r w:rsidR="00D62C9F" w:rsidRPr="009A4E85">
        <w:rPr>
          <w:rFonts w:ascii="Times New Roman" w:hAnsi="Times New Roman"/>
          <w:color w:val="252525"/>
          <w:sz w:val="28"/>
          <w:szCs w:val="28"/>
        </w:rPr>
        <w:t>в</w:t>
      </w:r>
      <w:r w:rsidR="00D62C9F" w:rsidRPr="009A4E85">
        <w:rPr>
          <w:rFonts w:ascii="Times New Roman" w:hAnsi="Times New Roman"/>
          <w:color w:val="252525"/>
          <w:sz w:val="28"/>
          <w:szCs w:val="28"/>
        </w:rPr>
        <w:t>ляются повышенные требования к герметичности</w:t>
      </w:r>
      <w:r w:rsidR="00D62C9F">
        <w:rPr>
          <w:rFonts w:ascii="Times New Roman" w:hAnsi="Times New Roman"/>
          <w:color w:val="252525"/>
          <w:sz w:val="28"/>
          <w:szCs w:val="28"/>
        </w:rPr>
        <w:t>, прочности и другим свойствам.</w:t>
      </w:r>
      <w:r>
        <w:rPr>
          <w:rFonts w:ascii="Times New Roman" w:hAnsi="Times New Roman"/>
          <w:color w:val="252525"/>
          <w:sz w:val="28"/>
          <w:szCs w:val="28"/>
        </w:rPr>
        <w:t xml:space="preserve"> </w:t>
      </w:r>
      <w:r w:rsidR="00D62C9F" w:rsidRPr="009A4E85">
        <w:rPr>
          <w:rFonts w:ascii="Times New Roman" w:hAnsi="Times New Roman"/>
          <w:color w:val="252525"/>
          <w:sz w:val="28"/>
          <w:szCs w:val="28"/>
        </w:rPr>
        <w:t>Процесс сварки пластмасс состоит в образовании соединения за счет контакта нагретых соединяемых поверхностей. Он может происходить при определенных условиях:</w:t>
      </w:r>
    </w:p>
    <w:p w:rsidR="00D62C9F" w:rsidRPr="009A4E85" w:rsidRDefault="00D62C9F" w:rsidP="003D1131">
      <w:pPr>
        <w:numPr>
          <w:ilvl w:val="0"/>
          <w:numId w:val="38"/>
        </w:numPr>
        <w:shd w:val="clear" w:color="auto" w:fill="FFFFFF"/>
        <w:spacing w:after="0" w:line="240" w:lineRule="auto"/>
        <w:ind w:left="768"/>
        <w:jc w:val="both"/>
        <w:rPr>
          <w:rFonts w:ascii="Times New Roman" w:hAnsi="Times New Roman"/>
          <w:color w:val="252525"/>
          <w:sz w:val="28"/>
          <w:szCs w:val="28"/>
        </w:rPr>
      </w:pPr>
      <w:r w:rsidRPr="009A4E85">
        <w:rPr>
          <w:rFonts w:ascii="Times New Roman" w:hAnsi="Times New Roman"/>
          <w:color w:val="252525"/>
          <w:sz w:val="28"/>
          <w:szCs w:val="28"/>
        </w:rPr>
        <w:t xml:space="preserve">Повышенная температура. Её величина должна достигать температуры </w:t>
      </w:r>
      <w:proofErr w:type="spellStart"/>
      <w:r w:rsidRPr="009A4E85">
        <w:rPr>
          <w:rFonts w:ascii="Times New Roman" w:hAnsi="Times New Roman"/>
          <w:color w:val="252525"/>
          <w:sz w:val="28"/>
          <w:szCs w:val="28"/>
        </w:rPr>
        <w:t>вя</w:t>
      </w:r>
      <w:r w:rsidRPr="009A4E85">
        <w:rPr>
          <w:rFonts w:ascii="Times New Roman" w:hAnsi="Times New Roman"/>
          <w:color w:val="252525"/>
          <w:sz w:val="28"/>
          <w:szCs w:val="28"/>
        </w:rPr>
        <w:t>з</w:t>
      </w:r>
      <w:r w:rsidRPr="009A4E85">
        <w:rPr>
          <w:rFonts w:ascii="Times New Roman" w:hAnsi="Times New Roman"/>
          <w:color w:val="252525"/>
          <w:sz w:val="28"/>
          <w:szCs w:val="28"/>
        </w:rPr>
        <w:t>котекучего</w:t>
      </w:r>
      <w:proofErr w:type="spellEnd"/>
      <w:r w:rsidRPr="009A4E85">
        <w:rPr>
          <w:rFonts w:ascii="Times New Roman" w:hAnsi="Times New Roman"/>
          <w:color w:val="252525"/>
          <w:sz w:val="28"/>
          <w:szCs w:val="28"/>
        </w:rPr>
        <w:t xml:space="preserve"> состояния.</w:t>
      </w:r>
    </w:p>
    <w:p w:rsidR="00D62C9F" w:rsidRPr="009A4E85" w:rsidRDefault="00D62C9F" w:rsidP="003D1131">
      <w:pPr>
        <w:numPr>
          <w:ilvl w:val="0"/>
          <w:numId w:val="38"/>
        </w:numPr>
        <w:shd w:val="clear" w:color="auto" w:fill="FFFFFF"/>
        <w:spacing w:after="0" w:line="240" w:lineRule="auto"/>
        <w:ind w:left="768"/>
        <w:jc w:val="both"/>
        <w:rPr>
          <w:rFonts w:ascii="Times New Roman" w:hAnsi="Times New Roman"/>
          <w:color w:val="252525"/>
          <w:sz w:val="28"/>
          <w:szCs w:val="28"/>
        </w:rPr>
      </w:pPr>
      <w:r w:rsidRPr="009A4E85">
        <w:rPr>
          <w:rFonts w:ascii="Times New Roman" w:hAnsi="Times New Roman"/>
          <w:color w:val="252525"/>
          <w:sz w:val="28"/>
          <w:szCs w:val="28"/>
        </w:rPr>
        <w:t>Плотный контакт свариваемых поверхностей.</w:t>
      </w:r>
    </w:p>
    <w:p w:rsidR="00D62C9F" w:rsidRPr="009A4E85" w:rsidRDefault="00D62C9F" w:rsidP="003D1131">
      <w:pPr>
        <w:numPr>
          <w:ilvl w:val="0"/>
          <w:numId w:val="38"/>
        </w:numPr>
        <w:shd w:val="clear" w:color="auto" w:fill="FFFFFF"/>
        <w:spacing w:after="0" w:line="240" w:lineRule="auto"/>
        <w:ind w:left="768"/>
        <w:jc w:val="both"/>
        <w:rPr>
          <w:rFonts w:ascii="Times New Roman" w:hAnsi="Times New Roman"/>
          <w:color w:val="252525"/>
          <w:sz w:val="28"/>
          <w:szCs w:val="28"/>
        </w:rPr>
      </w:pPr>
      <w:r w:rsidRPr="009A4E85">
        <w:rPr>
          <w:rFonts w:ascii="Times New Roman" w:hAnsi="Times New Roman"/>
          <w:color w:val="252525"/>
          <w:sz w:val="28"/>
          <w:szCs w:val="28"/>
        </w:rPr>
        <w:t>Оптимальное время сварки — время выдержки.</w:t>
      </w:r>
    </w:p>
    <w:p w:rsidR="00D62C9F" w:rsidRPr="00D33444" w:rsidRDefault="00D62C9F" w:rsidP="00D33444">
      <w:pPr>
        <w:shd w:val="clear" w:color="auto" w:fill="FFFFFF"/>
        <w:spacing w:after="0" w:line="240" w:lineRule="auto"/>
        <w:jc w:val="both"/>
        <w:rPr>
          <w:rFonts w:ascii="Times New Roman" w:hAnsi="Times New Roman"/>
          <w:color w:val="252525"/>
          <w:sz w:val="28"/>
          <w:szCs w:val="28"/>
        </w:rPr>
      </w:pPr>
      <w:r w:rsidRPr="009A4E85">
        <w:rPr>
          <w:rFonts w:ascii="Times New Roman" w:hAnsi="Times New Roman"/>
          <w:color w:val="252525"/>
          <w:sz w:val="28"/>
          <w:szCs w:val="28"/>
        </w:rPr>
        <w:t>Также следует отметить, что температурный коэффициент линейного расширения пластмасс в несколько раз больше, чем у металлов, поэтому в процессе сварки и охлаждения возникают остаточные напряжения и деформации, которые снижают прочност</w:t>
      </w:r>
      <w:r>
        <w:rPr>
          <w:rFonts w:ascii="Times New Roman" w:hAnsi="Times New Roman"/>
          <w:color w:val="252525"/>
          <w:sz w:val="28"/>
          <w:szCs w:val="28"/>
        </w:rPr>
        <w:t xml:space="preserve">ь сварных соединений пластмасс. </w:t>
      </w:r>
      <w:r w:rsidRPr="009A4E85">
        <w:rPr>
          <w:rFonts w:ascii="Times New Roman" w:hAnsi="Times New Roman"/>
          <w:color w:val="252525"/>
          <w:sz w:val="28"/>
          <w:szCs w:val="28"/>
        </w:rPr>
        <w:t>На прочность сварных соединений пластмасс большое влияние оказывают химический состав, ориентация макром</w:t>
      </w:r>
      <w:r w:rsidRPr="009A4E85">
        <w:rPr>
          <w:rFonts w:ascii="Times New Roman" w:hAnsi="Times New Roman"/>
          <w:color w:val="252525"/>
          <w:sz w:val="28"/>
          <w:szCs w:val="28"/>
        </w:rPr>
        <w:t>о</w:t>
      </w:r>
      <w:r w:rsidRPr="009A4E85">
        <w:rPr>
          <w:rFonts w:ascii="Times New Roman" w:hAnsi="Times New Roman"/>
          <w:color w:val="252525"/>
          <w:sz w:val="28"/>
          <w:szCs w:val="28"/>
        </w:rPr>
        <w:t>лекул, температура окружающей среды и дру</w:t>
      </w:r>
      <w:r>
        <w:rPr>
          <w:rFonts w:ascii="Times New Roman" w:hAnsi="Times New Roman"/>
          <w:color w:val="252525"/>
          <w:sz w:val="28"/>
          <w:szCs w:val="28"/>
        </w:rPr>
        <w:t>гие факторы.</w:t>
      </w:r>
    </w:p>
    <w:p w:rsidR="00D62C9F" w:rsidRPr="00AC0F14" w:rsidRDefault="00D62C9F" w:rsidP="00AC0F14">
      <w:pPr>
        <w:spacing w:after="0" w:line="240" w:lineRule="auto"/>
        <w:ind w:left="75"/>
        <w:jc w:val="both"/>
        <w:rPr>
          <w:rFonts w:ascii="Times New Roman" w:hAnsi="Times New Roman"/>
          <w:b/>
          <w:i/>
          <w:sz w:val="28"/>
          <w:szCs w:val="28"/>
        </w:rPr>
      </w:pPr>
      <w:r>
        <w:rPr>
          <w:rFonts w:ascii="Times New Roman" w:hAnsi="Times New Roman"/>
          <w:b/>
          <w:i/>
          <w:sz w:val="28"/>
          <w:szCs w:val="28"/>
        </w:rPr>
        <w:t xml:space="preserve">             7.</w:t>
      </w:r>
      <w:r w:rsidRPr="00AC0F14">
        <w:rPr>
          <w:rFonts w:ascii="Times New Roman" w:hAnsi="Times New Roman"/>
          <w:b/>
          <w:i/>
          <w:sz w:val="28"/>
          <w:szCs w:val="28"/>
        </w:rPr>
        <w:t>4.Технология производства химических волок</w:t>
      </w:r>
      <w:r>
        <w:rPr>
          <w:rFonts w:ascii="Times New Roman" w:hAnsi="Times New Roman"/>
          <w:b/>
          <w:i/>
          <w:sz w:val="28"/>
          <w:szCs w:val="28"/>
        </w:rPr>
        <w:t>он и резинотехнич</w:t>
      </w:r>
      <w:r>
        <w:rPr>
          <w:rFonts w:ascii="Times New Roman" w:hAnsi="Times New Roman"/>
          <w:b/>
          <w:i/>
          <w:sz w:val="28"/>
          <w:szCs w:val="28"/>
        </w:rPr>
        <w:t>е</w:t>
      </w:r>
      <w:r>
        <w:rPr>
          <w:rFonts w:ascii="Times New Roman" w:hAnsi="Times New Roman"/>
          <w:b/>
          <w:i/>
          <w:sz w:val="28"/>
          <w:szCs w:val="28"/>
        </w:rPr>
        <w:t>ских изделий.</w:t>
      </w:r>
    </w:p>
    <w:p w:rsidR="00D62C9F" w:rsidRPr="009A4E85" w:rsidRDefault="00D62C9F" w:rsidP="001C713D">
      <w:pPr>
        <w:widowControl w:val="0"/>
        <w:tabs>
          <w:tab w:val="left" w:pos="360"/>
          <w:tab w:val="right" w:pos="11453"/>
        </w:tabs>
        <w:autoSpaceDE w:val="0"/>
        <w:autoSpaceDN w:val="0"/>
        <w:adjustRightInd w:val="0"/>
        <w:spacing w:after="0" w:line="240" w:lineRule="auto"/>
        <w:ind w:firstLine="454"/>
        <w:jc w:val="both"/>
        <w:rPr>
          <w:rFonts w:ascii="Times New Roman" w:hAnsi="Times New Roman"/>
          <w:sz w:val="28"/>
          <w:szCs w:val="28"/>
        </w:rPr>
      </w:pPr>
      <w:r w:rsidRPr="0009387B">
        <w:rPr>
          <w:rFonts w:ascii="Times New Roman" w:hAnsi="Times New Roman"/>
          <w:i/>
          <w:sz w:val="28"/>
          <w:szCs w:val="28"/>
        </w:rPr>
        <w:t>7.1</w:t>
      </w:r>
      <w:r>
        <w:rPr>
          <w:rFonts w:ascii="Times New Roman" w:hAnsi="Times New Roman"/>
          <w:b/>
          <w:i/>
          <w:sz w:val="28"/>
          <w:szCs w:val="28"/>
        </w:rPr>
        <w:t>.</w:t>
      </w:r>
      <w:r w:rsidRPr="0009387B">
        <w:rPr>
          <w:rFonts w:ascii="Times New Roman" w:hAnsi="Times New Roman"/>
          <w:i/>
          <w:sz w:val="28"/>
          <w:szCs w:val="28"/>
        </w:rPr>
        <w:t>Химические волокна</w:t>
      </w:r>
      <w:r>
        <w:rPr>
          <w:rFonts w:ascii="Times New Roman" w:hAnsi="Times New Roman"/>
          <w:sz w:val="28"/>
          <w:szCs w:val="28"/>
        </w:rPr>
        <w:t xml:space="preserve"> – </w:t>
      </w:r>
      <w:r w:rsidRPr="009A4E85">
        <w:rPr>
          <w:rFonts w:ascii="Times New Roman" w:hAnsi="Times New Roman"/>
          <w:sz w:val="28"/>
          <w:szCs w:val="28"/>
        </w:rPr>
        <w:t xml:space="preserve"> тонкие, прочные, гибкие нити, полученные путем продавливания (формования) через </w:t>
      </w:r>
      <w:r w:rsidRPr="001C713D">
        <w:rPr>
          <w:rFonts w:ascii="Times New Roman" w:hAnsi="Times New Roman"/>
          <w:i/>
          <w:sz w:val="28"/>
          <w:szCs w:val="28"/>
        </w:rPr>
        <w:t>фильеры</w:t>
      </w:r>
      <w:r w:rsidRPr="009A4E85">
        <w:rPr>
          <w:rFonts w:ascii="Times New Roman" w:hAnsi="Times New Roman"/>
          <w:sz w:val="28"/>
          <w:szCs w:val="28"/>
        </w:rPr>
        <w:t xml:space="preserve"> расплавов или вязких концентрир</w:t>
      </w:r>
      <w:r w:rsidRPr="009A4E85">
        <w:rPr>
          <w:rFonts w:ascii="Times New Roman" w:hAnsi="Times New Roman"/>
          <w:sz w:val="28"/>
          <w:szCs w:val="28"/>
        </w:rPr>
        <w:t>о</w:t>
      </w:r>
      <w:r w:rsidRPr="009A4E85">
        <w:rPr>
          <w:rFonts w:ascii="Times New Roman" w:hAnsi="Times New Roman"/>
          <w:sz w:val="28"/>
          <w:szCs w:val="28"/>
        </w:rPr>
        <w:t>ванных растворов полимеров. Они превосходят натуральные по прочности, легче по весу, не подвержены гниению, их себестоимость значительно ниже, чем нат</w:t>
      </w:r>
      <w:r w:rsidRPr="009A4E85">
        <w:rPr>
          <w:rFonts w:ascii="Times New Roman" w:hAnsi="Times New Roman"/>
          <w:sz w:val="28"/>
          <w:szCs w:val="28"/>
        </w:rPr>
        <w:t>у</w:t>
      </w:r>
      <w:r w:rsidRPr="009A4E85">
        <w:rPr>
          <w:rFonts w:ascii="Times New Roman" w:hAnsi="Times New Roman"/>
          <w:sz w:val="28"/>
          <w:szCs w:val="28"/>
        </w:rPr>
        <w:t xml:space="preserve">ральных. </w:t>
      </w:r>
      <w:r w:rsidRPr="0009387B">
        <w:rPr>
          <w:rFonts w:ascii="Times New Roman" w:hAnsi="Times New Roman"/>
          <w:i/>
          <w:sz w:val="28"/>
          <w:szCs w:val="28"/>
        </w:rPr>
        <w:t>Искусственные волокна</w:t>
      </w:r>
      <w:r w:rsidRPr="009A4E85">
        <w:rPr>
          <w:rFonts w:ascii="Times New Roman" w:hAnsi="Times New Roman"/>
          <w:sz w:val="28"/>
          <w:szCs w:val="28"/>
        </w:rPr>
        <w:t xml:space="preserve"> получают из природных высокомолекулярных соединений (</w:t>
      </w:r>
      <w:r w:rsidRPr="009A4E85">
        <w:rPr>
          <w:rFonts w:ascii="Times New Roman" w:hAnsi="Times New Roman"/>
          <w:i/>
          <w:sz w:val="28"/>
          <w:szCs w:val="28"/>
        </w:rPr>
        <w:t xml:space="preserve">целлюлоза, белок, крахмал, казеин и др.). </w:t>
      </w:r>
      <w:r w:rsidRPr="0009387B">
        <w:rPr>
          <w:rFonts w:ascii="Times New Roman" w:hAnsi="Times New Roman"/>
          <w:i/>
          <w:sz w:val="28"/>
          <w:szCs w:val="28"/>
        </w:rPr>
        <w:t>Синтетические волокна</w:t>
      </w:r>
      <w:r w:rsidRPr="009A4E85">
        <w:rPr>
          <w:rFonts w:ascii="Times New Roman" w:hAnsi="Times New Roman"/>
          <w:sz w:val="28"/>
          <w:szCs w:val="28"/>
        </w:rPr>
        <w:t xml:space="preserve"> п</w:t>
      </w:r>
      <w:r w:rsidRPr="009A4E85">
        <w:rPr>
          <w:rFonts w:ascii="Times New Roman" w:hAnsi="Times New Roman"/>
          <w:sz w:val="28"/>
          <w:szCs w:val="28"/>
        </w:rPr>
        <w:t>о</w:t>
      </w:r>
      <w:r w:rsidRPr="009A4E85">
        <w:rPr>
          <w:rFonts w:ascii="Times New Roman" w:hAnsi="Times New Roman"/>
          <w:sz w:val="28"/>
          <w:szCs w:val="28"/>
        </w:rPr>
        <w:t>лучают из высокомолекулярных полимерных соединений, которые получают п</w:t>
      </w:r>
      <w:r w:rsidRPr="009A4E85">
        <w:rPr>
          <w:rFonts w:ascii="Times New Roman" w:hAnsi="Times New Roman"/>
          <w:sz w:val="28"/>
          <w:szCs w:val="28"/>
        </w:rPr>
        <w:t>у</w:t>
      </w:r>
      <w:r w:rsidRPr="009A4E85">
        <w:rPr>
          <w:rFonts w:ascii="Times New Roman" w:hAnsi="Times New Roman"/>
          <w:sz w:val="28"/>
          <w:szCs w:val="28"/>
        </w:rPr>
        <w:t xml:space="preserve">тем химических реакций из мономеров. </w:t>
      </w:r>
    </w:p>
    <w:p w:rsidR="00D62C9F" w:rsidRPr="009A4E85" w:rsidRDefault="00D62C9F" w:rsidP="009A4E85">
      <w:pPr>
        <w:spacing w:after="0" w:line="240" w:lineRule="auto"/>
        <w:jc w:val="both"/>
        <w:rPr>
          <w:rFonts w:ascii="Times New Roman" w:hAnsi="Times New Roman"/>
          <w:sz w:val="28"/>
          <w:szCs w:val="28"/>
        </w:rPr>
      </w:pPr>
      <w:r w:rsidRPr="009A4E85">
        <w:rPr>
          <w:rFonts w:ascii="Times New Roman" w:hAnsi="Times New Roman"/>
          <w:sz w:val="28"/>
          <w:szCs w:val="28"/>
        </w:rPr>
        <w:t xml:space="preserve">Основным сырьем для производства искусственных </w:t>
      </w:r>
      <w:r w:rsidRPr="009A4E85">
        <w:rPr>
          <w:rFonts w:ascii="Times New Roman" w:hAnsi="Times New Roman"/>
          <w:i/>
          <w:sz w:val="28"/>
          <w:szCs w:val="28"/>
        </w:rPr>
        <w:t>волокон</w:t>
      </w:r>
      <w:r w:rsidRPr="009A4E85">
        <w:rPr>
          <w:rFonts w:ascii="Times New Roman" w:hAnsi="Times New Roman"/>
          <w:sz w:val="28"/>
          <w:szCs w:val="28"/>
        </w:rPr>
        <w:t xml:space="preserve"> служит </w:t>
      </w:r>
      <w:r w:rsidRPr="0009387B">
        <w:rPr>
          <w:rFonts w:ascii="Times New Roman" w:hAnsi="Times New Roman"/>
          <w:i/>
          <w:sz w:val="28"/>
          <w:szCs w:val="28"/>
        </w:rPr>
        <w:t>целлюлоза</w:t>
      </w:r>
      <w:r w:rsidRPr="009A4E85">
        <w:rPr>
          <w:rFonts w:ascii="Times New Roman" w:hAnsi="Times New Roman"/>
          <w:sz w:val="28"/>
          <w:szCs w:val="28"/>
        </w:rPr>
        <w:t>– природный полимер, входящий в состав растительн</w:t>
      </w:r>
      <w:r>
        <w:rPr>
          <w:rFonts w:ascii="Times New Roman" w:hAnsi="Times New Roman"/>
          <w:sz w:val="28"/>
          <w:szCs w:val="28"/>
        </w:rPr>
        <w:t xml:space="preserve">ых клеток и образующий твердый </w:t>
      </w:r>
      <w:r w:rsidRPr="009A4E85">
        <w:rPr>
          <w:rFonts w:ascii="Times New Roman" w:hAnsi="Times New Roman"/>
          <w:sz w:val="28"/>
          <w:szCs w:val="28"/>
        </w:rPr>
        <w:t>остов растений. В сухой древесине содержится 45-55 % целлюлозы. Наиболее ценные сорта целлюлозы получают из хвойных деревьев. Путем хим</w:t>
      </w:r>
      <w:r w:rsidRPr="009A4E85">
        <w:rPr>
          <w:rFonts w:ascii="Times New Roman" w:hAnsi="Times New Roman"/>
          <w:sz w:val="28"/>
          <w:szCs w:val="28"/>
        </w:rPr>
        <w:t>и</w:t>
      </w:r>
      <w:r w:rsidRPr="009A4E85">
        <w:rPr>
          <w:rFonts w:ascii="Times New Roman" w:hAnsi="Times New Roman"/>
          <w:sz w:val="28"/>
          <w:szCs w:val="28"/>
        </w:rPr>
        <w:t xml:space="preserve">ческой переработки целлюлозы получают </w:t>
      </w:r>
      <w:r w:rsidRPr="009A4E85">
        <w:rPr>
          <w:rFonts w:ascii="Times New Roman" w:hAnsi="Times New Roman"/>
          <w:i/>
          <w:sz w:val="28"/>
          <w:szCs w:val="28"/>
        </w:rPr>
        <w:t>вискозное</w:t>
      </w:r>
      <w:r w:rsidRPr="009A4E85">
        <w:rPr>
          <w:rFonts w:ascii="Times New Roman" w:hAnsi="Times New Roman"/>
          <w:sz w:val="28"/>
          <w:szCs w:val="28"/>
        </w:rPr>
        <w:t xml:space="preserve"> и </w:t>
      </w:r>
      <w:r w:rsidRPr="009A4E85">
        <w:rPr>
          <w:rFonts w:ascii="Times New Roman" w:hAnsi="Times New Roman"/>
          <w:i/>
          <w:sz w:val="28"/>
          <w:szCs w:val="28"/>
        </w:rPr>
        <w:t>ацетатное</w:t>
      </w:r>
      <w:r w:rsidRPr="009A4E85">
        <w:rPr>
          <w:rFonts w:ascii="Times New Roman" w:hAnsi="Times New Roman"/>
          <w:sz w:val="28"/>
          <w:szCs w:val="28"/>
        </w:rPr>
        <w:t xml:space="preserve"> волокна, ац</w:t>
      </w:r>
      <w:r w:rsidRPr="009A4E85">
        <w:rPr>
          <w:rFonts w:ascii="Times New Roman" w:hAnsi="Times New Roman"/>
          <w:sz w:val="28"/>
          <w:szCs w:val="28"/>
        </w:rPr>
        <w:t>е</w:t>
      </w:r>
      <w:r w:rsidRPr="009A4E85">
        <w:rPr>
          <w:rFonts w:ascii="Times New Roman" w:hAnsi="Times New Roman"/>
          <w:sz w:val="28"/>
          <w:szCs w:val="28"/>
        </w:rPr>
        <w:t xml:space="preserve">татное волокно обладает диэлектрическими свойствами. </w:t>
      </w:r>
    </w:p>
    <w:p w:rsidR="00D62C9F" w:rsidRPr="009A4E85" w:rsidRDefault="00D62C9F" w:rsidP="009A4E85">
      <w:pPr>
        <w:spacing w:after="0" w:line="240" w:lineRule="auto"/>
        <w:jc w:val="both"/>
        <w:rPr>
          <w:rFonts w:ascii="Times New Roman" w:hAnsi="Times New Roman"/>
          <w:sz w:val="28"/>
          <w:szCs w:val="28"/>
        </w:rPr>
      </w:pPr>
      <w:r w:rsidRPr="009A4E85">
        <w:rPr>
          <w:rFonts w:ascii="Times New Roman" w:hAnsi="Times New Roman"/>
          <w:spacing w:val="-2"/>
          <w:sz w:val="28"/>
          <w:szCs w:val="28"/>
        </w:rPr>
        <w:t xml:space="preserve">В основе получения </w:t>
      </w:r>
      <w:r w:rsidRPr="009A4E85">
        <w:rPr>
          <w:rFonts w:ascii="Times New Roman" w:hAnsi="Times New Roman"/>
          <w:i/>
          <w:spacing w:val="-2"/>
          <w:sz w:val="28"/>
          <w:szCs w:val="28"/>
        </w:rPr>
        <w:t>синтетических</w:t>
      </w:r>
      <w:r w:rsidRPr="009A4E85">
        <w:rPr>
          <w:rFonts w:ascii="Times New Roman" w:hAnsi="Times New Roman"/>
          <w:spacing w:val="-2"/>
          <w:sz w:val="28"/>
          <w:szCs w:val="28"/>
        </w:rPr>
        <w:t xml:space="preserve"> волокон лежат реакции полимеризации и п</w:t>
      </w:r>
      <w:r w:rsidRPr="009A4E85">
        <w:rPr>
          <w:rFonts w:ascii="Times New Roman" w:hAnsi="Times New Roman"/>
          <w:spacing w:val="-2"/>
          <w:sz w:val="28"/>
          <w:szCs w:val="28"/>
        </w:rPr>
        <w:t>о</w:t>
      </w:r>
      <w:r w:rsidRPr="009A4E85">
        <w:rPr>
          <w:rFonts w:ascii="Times New Roman" w:hAnsi="Times New Roman"/>
          <w:spacing w:val="-2"/>
          <w:sz w:val="28"/>
          <w:szCs w:val="28"/>
        </w:rPr>
        <w:t>ликонденсации химического сырья (</w:t>
      </w:r>
      <w:r w:rsidRPr="009A4E85">
        <w:rPr>
          <w:rFonts w:ascii="Times New Roman" w:hAnsi="Times New Roman"/>
          <w:i/>
          <w:spacing w:val="-2"/>
          <w:sz w:val="28"/>
          <w:szCs w:val="28"/>
        </w:rPr>
        <w:t xml:space="preserve">лавсан, нейлон, капрон, </w:t>
      </w:r>
      <w:proofErr w:type="spellStart"/>
      <w:r w:rsidRPr="009A4E85">
        <w:rPr>
          <w:rFonts w:ascii="Times New Roman" w:hAnsi="Times New Roman"/>
          <w:i/>
          <w:spacing w:val="-2"/>
          <w:sz w:val="28"/>
          <w:szCs w:val="28"/>
        </w:rPr>
        <w:t>спандекс</w:t>
      </w:r>
      <w:proofErr w:type="spellEnd"/>
      <w:r w:rsidRPr="009A4E85">
        <w:rPr>
          <w:rFonts w:ascii="Times New Roman" w:hAnsi="Times New Roman"/>
          <w:spacing w:val="-2"/>
          <w:sz w:val="28"/>
          <w:szCs w:val="28"/>
        </w:rPr>
        <w:t>). Синтетич</w:t>
      </w:r>
      <w:r w:rsidRPr="009A4E85">
        <w:rPr>
          <w:rFonts w:ascii="Times New Roman" w:hAnsi="Times New Roman"/>
          <w:spacing w:val="-2"/>
          <w:sz w:val="28"/>
          <w:szCs w:val="28"/>
        </w:rPr>
        <w:t>е</w:t>
      </w:r>
      <w:r w:rsidRPr="009A4E85">
        <w:rPr>
          <w:rFonts w:ascii="Times New Roman" w:hAnsi="Times New Roman"/>
          <w:spacing w:val="-2"/>
          <w:sz w:val="28"/>
          <w:szCs w:val="28"/>
        </w:rPr>
        <w:t>ские волокна используются для производства тканей, трикотажных изделий, эле</w:t>
      </w:r>
      <w:r w:rsidRPr="009A4E85">
        <w:rPr>
          <w:rFonts w:ascii="Times New Roman" w:hAnsi="Times New Roman"/>
          <w:spacing w:val="-2"/>
          <w:sz w:val="28"/>
          <w:szCs w:val="28"/>
        </w:rPr>
        <w:t>к</w:t>
      </w:r>
      <w:r w:rsidRPr="009A4E85">
        <w:rPr>
          <w:rFonts w:ascii="Times New Roman" w:hAnsi="Times New Roman"/>
          <w:spacing w:val="-2"/>
          <w:sz w:val="28"/>
          <w:szCs w:val="28"/>
        </w:rPr>
        <w:lastRenderedPageBreak/>
        <w:t xml:space="preserve">троизоляционных материалов, </w:t>
      </w:r>
      <w:r w:rsidRPr="009A4E85">
        <w:rPr>
          <w:rFonts w:ascii="Times New Roman" w:hAnsi="Times New Roman"/>
          <w:sz w:val="28"/>
          <w:szCs w:val="28"/>
        </w:rPr>
        <w:t>они отличается высокой механической прочностью и устойчивостью к действию повышенных температур.</w:t>
      </w:r>
    </w:p>
    <w:p w:rsidR="00D62C9F" w:rsidRDefault="00351BFA" w:rsidP="001C713D">
      <w:pPr>
        <w:spacing w:after="0" w:line="240" w:lineRule="auto"/>
        <w:jc w:val="both"/>
        <w:rPr>
          <w:rFonts w:ascii="Times New Roman" w:hAnsi="Times New Roman"/>
          <w:i/>
          <w:sz w:val="28"/>
          <w:szCs w:val="28"/>
        </w:rPr>
      </w:pPr>
      <w:r>
        <w:rPr>
          <w:rFonts w:ascii="Times New Roman" w:hAnsi="Times New Roman"/>
          <w:sz w:val="28"/>
          <w:szCs w:val="28"/>
        </w:rPr>
        <w:t xml:space="preserve">       </w:t>
      </w:r>
      <w:r w:rsidR="00D62C9F" w:rsidRPr="009A4E85">
        <w:rPr>
          <w:rFonts w:ascii="Times New Roman" w:hAnsi="Times New Roman"/>
          <w:sz w:val="28"/>
          <w:szCs w:val="28"/>
        </w:rPr>
        <w:t>Технологический процесс получения химических волокон включает</w:t>
      </w:r>
      <w:r w:rsidR="00D62C9F">
        <w:rPr>
          <w:rFonts w:ascii="Times New Roman" w:hAnsi="Times New Roman"/>
          <w:sz w:val="28"/>
          <w:szCs w:val="28"/>
        </w:rPr>
        <w:t xml:space="preserve"> следу</w:t>
      </w:r>
      <w:r w:rsidR="00D62C9F">
        <w:rPr>
          <w:rFonts w:ascii="Times New Roman" w:hAnsi="Times New Roman"/>
          <w:sz w:val="28"/>
          <w:szCs w:val="28"/>
        </w:rPr>
        <w:t>ю</w:t>
      </w:r>
      <w:r w:rsidR="00D62C9F">
        <w:rPr>
          <w:rFonts w:ascii="Times New Roman" w:hAnsi="Times New Roman"/>
          <w:sz w:val="28"/>
          <w:szCs w:val="28"/>
        </w:rPr>
        <w:t>щие технологические стадии: 1.</w:t>
      </w:r>
      <w:r w:rsidR="00D62C9F">
        <w:rPr>
          <w:rFonts w:ascii="Times New Roman" w:hAnsi="Times New Roman"/>
          <w:i/>
          <w:sz w:val="28"/>
          <w:szCs w:val="28"/>
        </w:rPr>
        <w:t>получение</w:t>
      </w:r>
      <w:r w:rsidR="00D62C9F" w:rsidRPr="0009387B">
        <w:rPr>
          <w:rFonts w:ascii="Times New Roman" w:hAnsi="Times New Roman"/>
          <w:i/>
          <w:sz w:val="28"/>
          <w:szCs w:val="28"/>
        </w:rPr>
        <w:t xml:space="preserve"> исходного материала; </w:t>
      </w:r>
      <w:r w:rsidR="00D62C9F">
        <w:rPr>
          <w:rFonts w:ascii="Times New Roman" w:hAnsi="Times New Roman"/>
          <w:i/>
          <w:sz w:val="28"/>
          <w:szCs w:val="28"/>
        </w:rPr>
        <w:t>2.</w:t>
      </w:r>
      <w:r w:rsidR="00D62C9F" w:rsidRPr="0009387B">
        <w:rPr>
          <w:rFonts w:ascii="Times New Roman" w:hAnsi="Times New Roman"/>
          <w:i/>
          <w:sz w:val="28"/>
          <w:szCs w:val="28"/>
        </w:rPr>
        <w:t>приготовле</w:t>
      </w:r>
      <w:r w:rsidR="00D62C9F">
        <w:rPr>
          <w:rFonts w:ascii="Times New Roman" w:hAnsi="Times New Roman"/>
          <w:i/>
          <w:sz w:val="28"/>
          <w:szCs w:val="28"/>
        </w:rPr>
        <w:t>ние</w:t>
      </w:r>
      <w:r w:rsidR="00D62C9F" w:rsidRPr="0009387B">
        <w:rPr>
          <w:rFonts w:ascii="Times New Roman" w:hAnsi="Times New Roman"/>
          <w:i/>
          <w:sz w:val="28"/>
          <w:szCs w:val="28"/>
        </w:rPr>
        <w:t xml:space="preserve"> прядильной массы; </w:t>
      </w:r>
      <w:r w:rsidR="00D62C9F">
        <w:rPr>
          <w:rFonts w:ascii="Times New Roman" w:hAnsi="Times New Roman"/>
          <w:i/>
          <w:sz w:val="28"/>
          <w:szCs w:val="28"/>
        </w:rPr>
        <w:t>3.</w:t>
      </w:r>
      <w:r w:rsidR="00D62C9F" w:rsidRPr="0009387B">
        <w:rPr>
          <w:rFonts w:ascii="Times New Roman" w:hAnsi="Times New Roman"/>
          <w:i/>
          <w:sz w:val="28"/>
          <w:szCs w:val="28"/>
        </w:rPr>
        <w:t>формова</w:t>
      </w:r>
      <w:r w:rsidR="00D62C9F">
        <w:rPr>
          <w:rFonts w:ascii="Times New Roman" w:hAnsi="Times New Roman"/>
          <w:i/>
          <w:sz w:val="28"/>
          <w:szCs w:val="28"/>
        </w:rPr>
        <w:t>ние</w:t>
      </w:r>
      <w:r w:rsidR="00D62C9F" w:rsidRPr="0009387B">
        <w:rPr>
          <w:rFonts w:ascii="Times New Roman" w:hAnsi="Times New Roman"/>
          <w:i/>
          <w:sz w:val="28"/>
          <w:szCs w:val="28"/>
        </w:rPr>
        <w:t xml:space="preserve"> волокна; </w:t>
      </w:r>
      <w:r w:rsidR="00D62C9F">
        <w:rPr>
          <w:rFonts w:ascii="Times New Roman" w:hAnsi="Times New Roman"/>
          <w:i/>
          <w:sz w:val="28"/>
          <w:szCs w:val="28"/>
        </w:rPr>
        <w:t>4.отделка</w:t>
      </w:r>
      <w:r w:rsidR="00D62C9F" w:rsidRPr="0009387B">
        <w:rPr>
          <w:rFonts w:ascii="Times New Roman" w:hAnsi="Times New Roman"/>
          <w:i/>
          <w:sz w:val="28"/>
          <w:szCs w:val="28"/>
        </w:rPr>
        <w:t>.</w:t>
      </w:r>
    </w:p>
    <w:p w:rsidR="00D62C9F" w:rsidRDefault="00351BFA" w:rsidP="001C713D">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9A4E85">
        <w:rPr>
          <w:rFonts w:ascii="Times New Roman" w:hAnsi="Times New Roman"/>
          <w:sz w:val="28"/>
          <w:szCs w:val="28"/>
        </w:rPr>
        <w:t xml:space="preserve"> Для получения исходного материала используют традиционные методы си</w:t>
      </w:r>
      <w:r w:rsidR="00D62C9F" w:rsidRPr="009A4E85">
        <w:rPr>
          <w:rFonts w:ascii="Times New Roman" w:hAnsi="Times New Roman"/>
          <w:sz w:val="28"/>
          <w:szCs w:val="28"/>
        </w:rPr>
        <w:t>н</w:t>
      </w:r>
      <w:r w:rsidR="00D62C9F" w:rsidRPr="009A4E85">
        <w:rPr>
          <w:rFonts w:ascii="Times New Roman" w:hAnsi="Times New Roman"/>
          <w:sz w:val="28"/>
          <w:szCs w:val="28"/>
        </w:rPr>
        <w:t>теза высокомолекулярных смол. Приготовление прядильной массы состоит в ра</w:t>
      </w:r>
      <w:r w:rsidR="00D62C9F" w:rsidRPr="009A4E85">
        <w:rPr>
          <w:rFonts w:ascii="Times New Roman" w:hAnsi="Times New Roman"/>
          <w:sz w:val="28"/>
          <w:szCs w:val="28"/>
        </w:rPr>
        <w:t>с</w:t>
      </w:r>
      <w:r w:rsidR="00D62C9F" w:rsidRPr="009A4E85">
        <w:rPr>
          <w:rFonts w:ascii="Times New Roman" w:hAnsi="Times New Roman"/>
          <w:sz w:val="28"/>
          <w:szCs w:val="28"/>
        </w:rPr>
        <w:t>творении полимера в растворителе или его расплавлении. На этой стадии доба</w:t>
      </w:r>
      <w:r w:rsidR="00D62C9F" w:rsidRPr="009A4E85">
        <w:rPr>
          <w:rFonts w:ascii="Times New Roman" w:hAnsi="Times New Roman"/>
          <w:sz w:val="28"/>
          <w:szCs w:val="28"/>
        </w:rPr>
        <w:t>в</w:t>
      </w:r>
      <w:r w:rsidR="00D62C9F" w:rsidRPr="009A4E85">
        <w:rPr>
          <w:rFonts w:ascii="Times New Roman" w:hAnsi="Times New Roman"/>
          <w:sz w:val="28"/>
          <w:szCs w:val="28"/>
        </w:rPr>
        <w:t>ляют красители для получения нужного цвета. Применяются очень чистые смолы, способные хорошо растворяться в специальных средах или плавиться. Для очис</w:t>
      </w:r>
      <w:r w:rsidR="00D62C9F" w:rsidRPr="009A4E85">
        <w:rPr>
          <w:rFonts w:ascii="Times New Roman" w:hAnsi="Times New Roman"/>
          <w:sz w:val="28"/>
          <w:szCs w:val="28"/>
        </w:rPr>
        <w:t>т</w:t>
      </w:r>
      <w:r w:rsidR="00D62C9F" w:rsidRPr="009A4E85">
        <w:rPr>
          <w:rFonts w:ascii="Times New Roman" w:hAnsi="Times New Roman"/>
          <w:sz w:val="28"/>
          <w:szCs w:val="28"/>
        </w:rPr>
        <w:t>ки исходное сырье подвергается фильтрованию. Формование волокна произв</w:t>
      </w:r>
      <w:r w:rsidR="00D62C9F" w:rsidRPr="009A4E85">
        <w:rPr>
          <w:rFonts w:ascii="Times New Roman" w:hAnsi="Times New Roman"/>
          <w:sz w:val="28"/>
          <w:szCs w:val="28"/>
        </w:rPr>
        <w:t>о</w:t>
      </w:r>
      <w:r w:rsidR="00D62C9F" w:rsidRPr="009A4E85">
        <w:rPr>
          <w:rFonts w:ascii="Times New Roman" w:hAnsi="Times New Roman"/>
          <w:sz w:val="28"/>
          <w:szCs w:val="28"/>
        </w:rPr>
        <w:t xml:space="preserve">дится на </w:t>
      </w:r>
      <w:r w:rsidR="00D62C9F">
        <w:rPr>
          <w:rFonts w:ascii="Times New Roman" w:hAnsi="Times New Roman"/>
          <w:sz w:val="28"/>
          <w:szCs w:val="28"/>
        </w:rPr>
        <w:t xml:space="preserve">специальном оборудовании путем </w:t>
      </w:r>
      <w:r w:rsidR="00D62C9F" w:rsidRPr="009A4E85">
        <w:rPr>
          <w:rFonts w:ascii="Times New Roman" w:hAnsi="Times New Roman"/>
          <w:sz w:val="28"/>
          <w:szCs w:val="28"/>
        </w:rPr>
        <w:t>продавливания прядильной массы ч</w:t>
      </w:r>
      <w:r w:rsidR="00D62C9F" w:rsidRPr="009A4E85">
        <w:rPr>
          <w:rFonts w:ascii="Times New Roman" w:hAnsi="Times New Roman"/>
          <w:sz w:val="28"/>
          <w:szCs w:val="28"/>
        </w:rPr>
        <w:t>е</w:t>
      </w:r>
      <w:r w:rsidR="00D62C9F" w:rsidRPr="009A4E85">
        <w:rPr>
          <w:rFonts w:ascii="Times New Roman" w:hAnsi="Times New Roman"/>
          <w:sz w:val="28"/>
          <w:szCs w:val="28"/>
        </w:rPr>
        <w:t xml:space="preserve">рез </w:t>
      </w:r>
      <w:r w:rsidR="00D62C9F" w:rsidRPr="001C713D">
        <w:rPr>
          <w:rFonts w:ascii="Times New Roman" w:hAnsi="Times New Roman"/>
          <w:i/>
          <w:sz w:val="28"/>
          <w:szCs w:val="28"/>
        </w:rPr>
        <w:t>фильеры</w:t>
      </w:r>
      <w:r w:rsidR="00D62C9F" w:rsidRPr="009A4E85">
        <w:rPr>
          <w:rFonts w:ascii="Times New Roman" w:hAnsi="Times New Roman"/>
          <w:sz w:val="28"/>
          <w:szCs w:val="28"/>
        </w:rPr>
        <w:t xml:space="preserve"> - мельчайших отверстия диаметром </w:t>
      </w:r>
      <w:smartTag w:uri="urn:schemas-microsoft-com:office:smarttags" w:element="metricconverter">
        <w:smartTagPr>
          <w:attr w:name="ProductID" w:val="0,04 мм"/>
        </w:smartTagPr>
        <w:r w:rsidR="00D62C9F" w:rsidRPr="009A4E85">
          <w:rPr>
            <w:rFonts w:ascii="Times New Roman" w:hAnsi="Times New Roman"/>
            <w:sz w:val="28"/>
            <w:szCs w:val="28"/>
          </w:rPr>
          <w:t>0,04 мм</w:t>
        </w:r>
      </w:smartTag>
      <w:r w:rsidR="00D62C9F" w:rsidRPr="009A4E85">
        <w:rPr>
          <w:rFonts w:ascii="Times New Roman" w:hAnsi="Times New Roman"/>
          <w:sz w:val="28"/>
          <w:szCs w:val="28"/>
        </w:rPr>
        <w:t xml:space="preserve"> (рис. 7.4</w:t>
      </w:r>
      <w:r w:rsidR="00D62C9F" w:rsidRPr="009A4E85">
        <w:rPr>
          <w:rFonts w:ascii="Times New Roman" w:hAnsi="Times New Roman"/>
          <w:i/>
          <w:sz w:val="28"/>
          <w:szCs w:val="28"/>
        </w:rPr>
        <w:t>а</w:t>
      </w:r>
      <w:r w:rsidR="00D62C9F" w:rsidRPr="009A4E85">
        <w:rPr>
          <w:rFonts w:ascii="Times New Roman" w:hAnsi="Times New Roman"/>
          <w:sz w:val="28"/>
          <w:szCs w:val="28"/>
        </w:rPr>
        <w:t>)  Образующ</w:t>
      </w:r>
      <w:r w:rsidR="00D62C9F" w:rsidRPr="009A4E85">
        <w:rPr>
          <w:rFonts w:ascii="Times New Roman" w:hAnsi="Times New Roman"/>
          <w:sz w:val="28"/>
          <w:szCs w:val="28"/>
        </w:rPr>
        <w:t>и</w:t>
      </w:r>
      <w:r w:rsidR="00D62C9F" w:rsidRPr="009A4E85">
        <w:rPr>
          <w:rFonts w:ascii="Times New Roman" w:hAnsi="Times New Roman"/>
          <w:sz w:val="28"/>
          <w:szCs w:val="28"/>
        </w:rPr>
        <w:t>еся тонкие струйки раствора или расплава приобретают твердость  путем охл</w:t>
      </w:r>
      <w:r w:rsidR="00D62C9F" w:rsidRPr="009A4E85">
        <w:rPr>
          <w:rFonts w:ascii="Times New Roman" w:hAnsi="Times New Roman"/>
          <w:sz w:val="28"/>
          <w:szCs w:val="28"/>
        </w:rPr>
        <w:t>а</w:t>
      </w:r>
      <w:r w:rsidR="00D62C9F" w:rsidRPr="009A4E85">
        <w:rPr>
          <w:rFonts w:ascii="Times New Roman" w:hAnsi="Times New Roman"/>
          <w:sz w:val="28"/>
          <w:szCs w:val="28"/>
        </w:rPr>
        <w:t>ждения или химическим способом с использованием специальных отвердителей. Образующиеся нити сматывают на приемные катушки. Отделка волокна состоит в его обработке различными реагентами, сушке</w:t>
      </w:r>
      <w:r w:rsidR="00D62C9F">
        <w:rPr>
          <w:rFonts w:ascii="Times New Roman" w:hAnsi="Times New Roman"/>
          <w:sz w:val="28"/>
          <w:szCs w:val="28"/>
        </w:rPr>
        <w:t>, кручении, отбелке, вытягивании</w:t>
      </w:r>
      <w:r w:rsidR="00D62C9F" w:rsidRPr="009A4E85">
        <w:rPr>
          <w:rFonts w:ascii="Times New Roman" w:hAnsi="Times New Roman"/>
          <w:sz w:val="28"/>
          <w:szCs w:val="28"/>
        </w:rPr>
        <w:t>, термообработке, перемотке, сортировке.</w:t>
      </w:r>
    </w:p>
    <w:p w:rsidR="00D62C9F" w:rsidRPr="009A4E85" w:rsidRDefault="00351BFA" w:rsidP="001C713D">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9A4E85">
        <w:rPr>
          <w:rFonts w:ascii="Times New Roman" w:hAnsi="Times New Roman"/>
          <w:sz w:val="28"/>
          <w:szCs w:val="28"/>
        </w:rPr>
        <w:t xml:space="preserve"> Существует два технологических способа формован</w:t>
      </w:r>
      <w:r w:rsidR="00D62C9F">
        <w:rPr>
          <w:rFonts w:ascii="Times New Roman" w:hAnsi="Times New Roman"/>
          <w:sz w:val="28"/>
          <w:szCs w:val="28"/>
        </w:rPr>
        <w:t xml:space="preserve">ия волокна – </w:t>
      </w:r>
      <w:r w:rsidR="00D62C9F" w:rsidRPr="00396CEF">
        <w:rPr>
          <w:rFonts w:ascii="Times New Roman" w:hAnsi="Times New Roman"/>
          <w:i/>
          <w:sz w:val="28"/>
          <w:szCs w:val="28"/>
        </w:rPr>
        <w:t>мокрый</w:t>
      </w:r>
      <w:r w:rsidR="00D62C9F">
        <w:rPr>
          <w:rFonts w:ascii="Times New Roman" w:hAnsi="Times New Roman"/>
          <w:sz w:val="28"/>
          <w:szCs w:val="28"/>
        </w:rPr>
        <w:t xml:space="preserve"> и </w:t>
      </w:r>
      <w:r w:rsidR="00D62C9F" w:rsidRPr="00396CEF">
        <w:rPr>
          <w:rFonts w:ascii="Times New Roman" w:hAnsi="Times New Roman"/>
          <w:i/>
          <w:sz w:val="28"/>
          <w:szCs w:val="28"/>
        </w:rPr>
        <w:t>сухой.</w:t>
      </w:r>
      <w:r>
        <w:rPr>
          <w:rFonts w:ascii="Times New Roman" w:hAnsi="Times New Roman"/>
          <w:i/>
          <w:sz w:val="28"/>
          <w:szCs w:val="28"/>
        </w:rPr>
        <w:t xml:space="preserve"> </w:t>
      </w:r>
      <w:r w:rsidR="00D62C9F" w:rsidRPr="0009387B">
        <w:rPr>
          <w:rFonts w:ascii="Times New Roman" w:hAnsi="Times New Roman"/>
          <w:i/>
          <w:sz w:val="28"/>
          <w:szCs w:val="28"/>
        </w:rPr>
        <w:t>Мокрый способ</w:t>
      </w:r>
      <w:r w:rsidR="00D62C9F" w:rsidRPr="009A4E85">
        <w:rPr>
          <w:rFonts w:ascii="Times New Roman" w:hAnsi="Times New Roman"/>
          <w:sz w:val="28"/>
          <w:szCs w:val="28"/>
        </w:rPr>
        <w:t xml:space="preserve"> используется в случае прядения волокна из </w:t>
      </w:r>
      <w:r w:rsidR="00D62C9F" w:rsidRPr="0009387B">
        <w:rPr>
          <w:rFonts w:ascii="Times New Roman" w:hAnsi="Times New Roman"/>
          <w:i/>
          <w:sz w:val="28"/>
          <w:szCs w:val="28"/>
        </w:rPr>
        <w:t>раствор</w:t>
      </w:r>
      <w:proofErr w:type="gramStart"/>
      <w:r w:rsidR="00D62C9F" w:rsidRPr="0009387B">
        <w:rPr>
          <w:rFonts w:ascii="Times New Roman" w:hAnsi="Times New Roman"/>
          <w:i/>
          <w:sz w:val="28"/>
          <w:szCs w:val="28"/>
        </w:rPr>
        <w:t>а</w:t>
      </w:r>
      <w:r w:rsidR="00D62C9F">
        <w:rPr>
          <w:rFonts w:ascii="Times New Roman" w:hAnsi="Times New Roman"/>
          <w:sz w:val="28"/>
          <w:szCs w:val="28"/>
        </w:rPr>
        <w:t>(</w:t>
      </w:r>
      <w:proofErr w:type="gramEnd"/>
      <w:r w:rsidR="00D62C9F">
        <w:rPr>
          <w:rFonts w:ascii="Times New Roman" w:hAnsi="Times New Roman"/>
          <w:sz w:val="28"/>
          <w:szCs w:val="28"/>
        </w:rPr>
        <w:t xml:space="preserve">рис. 7.4б). Прядильный раствор </w:t>
      </w:r>
      <w:r w:rsidR="00D62C9F" w:rsidRPr="009A4E85">
        <w:rPr>
          <w:rFonts w:ascii="Times New Roman" w:hAnsi="Times New Roman"/>
          <w:sz w:val="28"/>
          <w:szCs w:val="28"/>
        </w:rPr>
        <w:t>продавливается чере</w:t>
      </w:r>
      <w:r w:rsidR="00D62C9F">
        <w:rPr>
          <w:rFonts w:ascii="Times New Roman" w:hAnsi="Times New Roman"/>
          <w:sz w:val="28"/>
          <w:szCs w:val="28"/>
        </w:rPr>
        <w:t xml:space="preserve">з отверстия-фильеры и попадает </w:t>
      </w:r>
      <w:r w:rsidR="00D62C9F" w:rsidRPr="009A4E85">
        <w:rPr>
          <w:rFonts w:ascii="Times New Roman" w:hAnsi="Times New Roman"/>
          <w:sz w:val="28"/>
          <w:szCs w:val="28"/>
        </w:rPr>
        <w:t>в раствор, находящийся в специальной  ванне</w:t>
      </w:r>
      <w:proofErr w:type="gramStart"/>
      <w:r w:rsidR="00D62C9F" w:rsidRPr="009A4E85">
        <w:rPr>
          <w:rFonts w:ascii="Times New Roman" w:hAnsi="Times New Roman"/>
          <w:sz w:val="28"/>
          <w:szCs w:val="28"/>
        </w:rPr>
        <w:t xml:space="preserve">.. </w:t>
      </w:r>
      <w:proofErr w:type="gramEnd"/>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p>
    <w:p w:rsidR="00D62C9F" w:rsidRPr="009A4E85" w:rsidRDefault="00D62C9F" w:rsidP="009A4E85">
      <w:pPr>
        <w:widowControl w:val="0"/>
        <w:autoSpaceDE w:val="0"/>
        <w:autoSpaceDN w:val="0"/>
        <w:adjustRightInd w:val="0"/>
        <w:spacing w:after="0" w:line="240" w:lineRule="auto"/>
        <w:ind w:firstLine="1440"/>
        <w:jc w:val="both"/>
        <w:rPr>
          <w:rFonts w:ascii="Times New Roman" w:hAnsi="Times New Roman"/>
          <w:sz w:val="28"/>
          <w:szCs w:val="28"/>
        </w:rPr>
      </w:pPr>
    </w:p>
    <w:p w:rsidR="00D62C9F" w:rsidRPr="009A4E85" w:rsidRDefault="00D4098C" w:rsidP="009A4E85">
      <w:pPr>
        <w:widowControl w:val="0"/>
        <w:autoSpaceDE w:val="0"/>
        <w:autoSpaceDN w:val="0"/>
        <w:adjustRightInd w:val="0"/>
        <w:jc w:val="both"/>
        <w:rPr>
          <w:rFonts w:ascii="Times New Roman" w:hAnsi="Times New Roman"/>
          <w:sz w:val="28"/>
          <w:szCs w:val="28"/>
        </w:rPr>
      </w:pPr>
      <w:r>
        <w:rPr>
          <w:rFonts w:ascii="Times New Roman" w:hAnsi="Times New Roman"/>
          <w:noProof/>
          <w:sz w:val="28"/>
          <w:szCs w:val="28"/>
          <w:lang w:eastAsia="ru-RU"/>
        </w:rPr>
        <w:pict>
          <v:shape id="Рисунок 10303" o:spid="_x0000_i1043" type="#_x0000_t75" style="width:78.75pt;height:195.75pt;visibility:visible">
            <v:imagedata r:id="rId77" o:title="" gain="234057f"/>
          </v:shape>
        </w:pict>
      </w:r>
      <w:r>
        <w:rPr>
          <w:rFonts w:ascii="Times New Roman" w:hAnsi="Times New Roman"/>
          <w:noProof/>
          <w:sz w:val="28"/>
          <w:szCs w:val="28"/>
          <w:lang w:eastAsia="ru-RU"/>
        </w:rPr>
        <w:pict>
          <v:shape id="Рисунок 10305" o:spid="_x0000_i1044" type="#_x0000_t75" style="width:106.5pt;height:195.75pt;visibility:visible">
            <v:imagedata r:id="rId78" o:title="" gain="297891f"/>
          </v:shape>
        </w:pict>
      </w:r>
      <w:r>
        <w:rPr>
          <w:rFonts w:ascii="Times New Roman" w:hAnsi="Times New Roman"/>
          <w:noProof/>
          <w:sz w:val="28"/>
          <w:szCs w:val="28"/>
          <w:lang w:eastAsia="ru-RU"/>
        </w:rPr>
        <w:pict>
          <v:shape id="Рисунок 10321" o:spid="_x0000_i1045" type="#_x0000_t75" style="width:188.25pt;height:196.5pt;visibility:visible">
            <v:imagedata r:id="rId79" o:title=""/>
          </v:shape>
        </w:pict>
      </w:r>
    </w:p>
    <w:p w:rsidR="00D62C9F" w:rsidRPr="009A4E85" w:rsidRDefault="00D62C9F" w:rsidP="009A4E85">
      <w:pPr>
        <w:widowControl w:val="0"/>
        <w:autoSpaceDE w:val="0"/>
        <w:autoSpaceDN w:val="0"/>
        <w:adjustRightInd w:val="0"/>
        <w:ind w:firstLine="454"/>
        <w:jc w:val="both"/>
        <w:rPr>
          <w:rFonts w:ascii="Times New Roman" w:hAnsi="Times New Roman"/>
          <w:sz w:val="28"/>
          <w:szCs w:val="28"/>
        </w:rPr>
      </w:pPr>
    </w:p>
    <w:p w:rsidR="00D62C9F" w:rsidRPr="009A4E85" w:rsidRDefault="00351BFA" w:rsidP="009A4E85">
      <w:pPr>
        <w:widowControl w:val="0"/>
        <w:autoSpaceDE w:val="0"/>
        <w:autoSpaceDN w:val="0"/>
        <w:adjustRightInd w:val="0"/>
        <w:jc w:val="both"/>
        <w:rPr>
          <w:rFonts w:ascii="Times New Roman" w:hAnsi="Times New Roman"/>
          <w:i/>
          <w:sz w:val="28"/>
          <w:szCs w:val="28"/>
        </w:rPr>
      </w:pPr>
      <w:r>
        <w:rPr>
          <w:rFonts w:ascii="Times New Roman" w:hAnsi="Times New Roman"/>
          <w:i/>
          <w:sz w:val="28"/>
          <w:szCs w:val="28"/>
        </w:rPr>
        <w:t xml:space="preserve">а                                    </w:t>
      </w:r>
      <w:r w:rsidR="00D62C9F" w:rsidRPr="009A4E85">
        <w:rPr>
          <w:rFonts w:ascii="Times New Roman" w:hAnsi="Times New Roman"/>
          <w:i/>
          <w:sz w:val="28"/>
          <w:szCs w:val="28"/>
        </w:rPr>
        <w:t>б                                              в</w:t>
      </w:r>
    </w:p>
    <w:p w:rsidR="00D62C9F" w:rsidRPr="009A4E85" w:rsidRDefault="00D62C9F" w:rsidP="009A4E85">
      <w:pPr>
        <w:widowControl w:val="0"/>
        <w:autoSpaceDE w:val="0"/>
        <w:autoSpaceDN w:val="0"/>
        <w:adjustRightInd w:val="0"/>
        <w:ind w:firstLine="454"/>
        <w:jc w:val="both"/>
        <w:rPr>
          <w:rFonts w:ascii="Times New Roman" w:hAnsi="Times New Roman"/>
          <w:sz w:val="28"/>
          <w:szCs w:val="28"/>
        </w:rPr>
      </w:pPr>
    </w:p>
    <w:p w:rsidR="00D62C9F" w:rsidRPr="009A4E85" w:rsidRDefault="00D62C9F" w:rsidP="009A4E85">
      <w:pPr>
        <w:widowControl w:val="0"/>
        <w:autoSpaceDE w:val="0"/>
        <w:autoSpaceDN w:val="0"/>
        <w:adjustRightInd w:val="0"/>
        <w:jc w:val="both"/>
        <w:rPr>
          <w:rFonts w:ascii="Times New Roman" w:hAnsi="Times New Roman"/>
          <w:iCs/>
          <w:sz w:val="28"/>
          <w:szCs w:val="28"/>
        </w:rPr>
      </w:pPr>
      <w:r w:rsidRPr="009A4E85">
        <w:rPr>
          <w:rFonts w:ascii="Times New Roman" w:hAnsi="Times New Roman"/>
          <w:sz w:val="28"/>
          <w:szCs w:val="28"/>
        </w:rPr>
        <w:t>Рис. 7.4. Фильера (а); м</w:t>
      </w:r>
      <w:r w:rsidRPr="009A4E85">
        <w:rPr>
          <w:rFonts w:ascii="Times New Roman" w:hAnsi="Times New Roman"/>
          <w:iCs/>
          <w:sz w:val="28"/>
          <w:szCs w:val="28"/>
        </w:rPr>
        <w:t>окрый способ формования волокна (б), сухой способ фо</w:t>
      </w:r>
      <w:r w:rsidRPr="009A4E85">
        <w:rPr>
          <w:rFonts w:ascii="Times New Roman" w:hAnsi="Times New Roman"/>
          <w:iCs/>
          <w:sz w:val="28"/>
          <w:szCs w:val="28"/>
        </w:rPr>
        <w:t>р</w:t>
      </w:r>
      <w:r w:rsidRPr="009A4E85">
        <w:rPr>
          <w:rFonts w:ascii="Times New Roman" w:hAnsi="Times New Roman"/>
          <w:iCs/>
          <w:sz w:val="28"/>
          <w:szCs w:val="28"/>
        </w:rPr>
        <w:t>мования волокна (в).</w:t>
      </w:r>
    </w:p>
    <w:p w:rsidR="009C0818" w:rsidRDefault="00351BFA" w:rsidP="00351BFA">
      <w:pPr>
        <w:spacing w:after="0" w:line="240" w:lineRule="auto"/>
        <w:jc w:val="both"/>
        <w:rPr>
          <w:rFonts w:ascii="Times New Roman" w:hAnsi="Times New Roman"/>
          <w:sz w:val="28"/>
          <w:szCs w:val="28"/>
        </w:rPr>
      </w:pPr>
      <w:r>
        <w:rPr>
          <w:rFonts w:ascii="Times New Roman" w:hAnsi="Times New Roman"/>
          <w:sz w:val="28"/>
          <w:szCs w:val="28"/>
        </w:rPr>
        <w:lastRenderedPageBreak/>
        <w:t xml:space="preserve">       </w:t>
      </w:r>
      <w:r w:rsidRPr="009A4E85">
        <w:rPr>
          <w:rFonts w:ascii="Times New Roman" w:hAnsi="Times New Roman"/>
          <w:sz w:val="28"/>
          <w:szCs w:val="28"/>
        </w:rPr>
        <w:t>Выдавленные через фильеры струйки прядильного раствора реагируют с ра</w:t>
      </w:r>
      <w:r w:rsidRPr="009A4E85">
        <w:rPr>
          <w:rFonts w:ascii="Times New Roman" w:hAnsi="Times New Roman"/>
          <w:sz w:val="28"/>
          <w:szCs w:val="28"/>
        </w:rPr>
        <w:t>с</w:t>
      </w:r>
      <w:r w:rsidRPr="009A4E85">
        <w:rPr>
          <w:rFonts w:ascii="Times New Roman" w:hAnsi="Times New Roman"/>
          <w:sz w:val="28"/>
          <w:szCs w:val="28"/>
        </w:rPr>
        <w:t>твором, находящимся в  ванне, в результате чего образуются нити волокна, кот</w:t>
      </w:r>
      <w:r w:rsidRPr="009A4E85">
        <w:rPr>
          <w:rFonts w:ascii="Times New Roman" w:hAnsi="Times New Roman"/>
          <w:sz w:val="28"/>
          <w:szCs w:val="28"/>
        </w:rPr>
        <w:t>о</w:t>
      </w:r>
      <w:r w:rsidRPr="009A4E85">
        <w:rPr>
          <w:rFonts w:ascii="Times New Roman" w:hAnsi="Times New Roman"/>
          <w:sz w:val="28"/>
          <w:szCs w:val="28"/>
        </w:rPr>
        <w:t>рые наматывают на бобину</w:t>
      </w:r>
      <w:r w:rsidR="009C0818">
        <w:rPr>
          <w:rFonts w:ascii="Times New Roman" w:hAnsi="Times New Roman"/>
          <w:sz w:val="28"/>
          <w:szCs w:val="28"/>
        </w:rPr>
        <w:t>.</w:t>
      </w:r>
    </w:p>
    <w:p w:rsidR="00D62C9F" w:rsidRDefault="009C0818" w:rsidP="009C0818">
      <w:pPr>
        <w:spacing w:after="0" w:line="240" w:lineRule="auto"/>
        <w:jc w:val="both"/>
        <w:rPr>
          <w:rFonts w:ascii="Times New Roman" w:hAnsi="Times New Roman"/>
          <w:sz w:val="28"/>
          <w:szCs w:val="28"/>
        </w:rPr>
      </w:pPr>
      <w:r>
        <w:rPr>
          <w:rFonts w:ascii="Times New Roman" w:hAnsi="Times New Roman"/>
          <w:sz w:val="28"/>
          <w:szCs w:val="28"/>
        </w:rPr>
        <w:t xml:space="preserve">     </w:t>
      </w:r>
      <w:r w:rsidR="00351BFA">
        <w:rPr>
          <w:rFonts w:ascii="Times New Roman" w:hAnsi="Times New Roman"/>
          <w:sz w:val="28"/>
          <w:szCs w:val="28"/>
        </w:rPr>
        <w:t xml:space="preserve"> </w:t>
      </w:r>
      <w:r w:rsidR="00351BFA" w:rsidRPr="009C0818">
        <w:rPr>
          <w:rFonts w:ascii="Times New Roman" w:hAnsi="Times New Roman"/>
          <w:i/>
          <w:sz w:val="28"/>
          <w:szCs w:val="28"/>
        </w:rPr>
        <w:t>Мокрый способ</w:t>
      </w:r>
      <w:r w:rsidR="00351BFA" w:rsidRPr="009A4E85">
        <w:rPr>
          <w:rFonts w:ascii="Times New Roman" w:hAnsi="Times New Roman"/>
          <w:sz w:val="28"/>
          <w:szCs w:val="28"/>
        </w:rPr>
        <w:t xml:space="preserve"> используют для изготовления </w:t>
      </w:r>
      <w:r w:rsidR="00351BFA" w:rsidRPr="0009387B">
        <w:rPr>
          <w:rFonts w:ascii="Times New Roman" w:hAnsi="Times New Roman"/>
          <w:i/>
          <w:sz w:val="28"/>
          <w:szCs w:val="28"/>
        </w:rPr>
        <w:t>искусственных волокон</w:t>
      </w:r>
      <w:r w:rsidR="00351BFA" w:rsidRPr="009A4E85">
        <w:rPr>
          <w:rFonts w:ascii="Times New Roman" w:hAnsi="Times New Roman"/>
          <w:sz w:val="28"/>
          <w:szCs w:val="28"/>
        </w:rPr>
        <w:t xml:space="preserve"> – ви</w:t>
      </w:r>
      <w:r w:rsidR="00351BFA" w:rsidRPr="009A4E85">
        <w:rPr>
          <w:rFonts w:ascii="Times New Roman" w:hAnsi="Times New Roman"/>
          <w:sz w:val="28"/>
          <w:szCs w:val="28"/>
        </w:rPr>
        <w:t>с</w:t>
      </w:r>
      <w:r w:rsidR="00351BFA" w:rsidRPr="009A4E85">
        <w:rPr>
          <w:rFonts w:ascii="Times New Roman" w:hAnsi="Times New Roman"/>
          <w:sz w:val="28"/>
          <w:szCs w:val="28"/>
        </w:rPr>
        <w:t>козного, медно-аммиачного, иногда – синтетических волокон.</w:t>
      </w:r>
      <w:r w:rsidR="00351BFA" w:rsidRPr="00351BFA">
        <w:rPr>
          <w:rFonts w:ascii="Times New Roman" w:hAnsi="Times New Roman"/>
          <w:sz w:val="28"/>
          <w:szCs w:val="28"/>
        </w:rPr>
        <w:t xml:space="preserve"> </w:t>
      </w:r>
      <w:r w:rsidR="00D62C9F" w:rsidRPr="0009387B">
        <w:rPr>
          <w:rFonts w:ascii="Times New Roman" w:hAnsi="Times New Roman"/>
          <w:i/>
          <w:sz w:val="28"/>
          <w:szCs w:val="28"/>
        </w:rPr>
        <w:t>Сухой способ</w:t>
      </w:r>
      <w:r w:rsidR="00D62C9F" w:rsidRPr="009A4E85">
        <w:rPr>
          <w:rFonts w:ascii="Times New Roman" w:hAnsi="Times New Roman"/>
          <w:sz w:val="28"/>
          <w:szCs w:val="28"/>
        </w:rPr>
        <w:t xml:space="preserve"> (Рис.7.4в) применяется в случае прядения волокна из </w:t>
      </w:r>
      <w:r w:rsidR="00D62C9F" w:rsidRPr="0009387B">
        <w:rPr>
          <w:rFonts w:ascii="Times New Roman" w:hAnsi="Times New Roman"/>
          <w:sz w:val="28"/>
          <w:szCs w:val="28"/>
        </w:rPr>
        <w:t>раствора или из расплава полимера.</w:t>
      </w:r>
      <w:r w:rsidR="00D62C9F" w:rsidRPr="009A4E85">
        <w:rPr>
          <w:rFonts w:ascii="Times New Roman" w:hAnsi="Times New Roman"/>
          <w:sz w:val="28"/>
          <w:szCs w:val="28"/>
        </w:rPr>
        <w:t xml:space="preserve"> При сухом формовании  волокна попадают в виде тонких струек в ша</w:t>
      </w:r>
      <w:r w:rsidR="00D62C9F" w:rsidRPr="009A4E85">
        <w:rPr>
          <w:rFonts w:ascii="Times New Roman" w:hAnsi="Times New Roman"/>
          <w:sz w:val="28"/>
          <w:szCs w:val="28"/>
        </w:rPr>
        <w:t>х</w:t>
      </w:r>
      <w:r w:rsidR="00D62C9F" w:rsidRPr="009A4E85">
        <w:rPr>
          <w:rFonts w:ascii="Times New Roman" w:hAnsi="Times New Roman"/>
          <w:sz w:val="28"/>
          <w:szCs w:val="28"/>
        </w:rPr>
        <w:t xml:space="preserve">ту прядильной машины, в которую поступает нагретый воздух. Образующиеся нити сматывают на приемные катушки. </w:t>
      </w:r>
    </w:p>
    <w:p w:rsidR="00D62C9F"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09387B">
        <w:rPr>
          <w:rFonts w:ascii="Times New Roman" w:hAnsi="Times New Roman"/>
          <w:i/>
          <w:sz w:val="28"/>
          <w:szCs w:val="28"/>
        </w:rPr>
        <w:t>7.2.Каучук и резина</w:t>
      </w:r>
      <w:r w:rsidR="00D4098C">
        <w:rPr>
          <w:rFonts w:ascii="Times New Roman" w:hAnsi="Times New Roman"/>
          <w:i/>
          <w:sz w:val="28"/>
          <w:szCs w:val="28"/>
        </w:rPr>
        <w:t xml:space="preserve"> </w:t>
      </w:r>
      <w:r w:rsidRPr="009A4E85">
        <w:rPr>
          <w:rFonts w:ascii="Times New Roman" w:hAnsi="Times New Roman"/>
          <w:sz w:val="28"/>
          <w:szCs w:val="28"/>
        </w:rPr>
        <w:t>используются для производства изделий, необходимых</w:t>
      </w:r>
      <w:r w:rsidR="00D4098C">
        <w:rPr>
          <w:rFonts w:ascii="Times New Roman" w:hAnsi="Times New Roman"/>
          <w:sz w:val="28"/>
          <w:szCs w:val="28"/>
        </w:rPr>
        <w:t xml:space="preserve"> </w:t>
      </w:r>
      <w:r w:rsidRPr="009A4E85">
        <w:rPr>
          <w:rFonts w:ascii="Times New Roman" w:hAnsi="Times New Roman"/>
          <w:sz w:val="28"/>
          <w:szCs w:val="28"/>
        </w:rPr>
        <w:t>во</w:t>
      </w:r>
      <w:r w:rsidR="00D4098C">
        <w:rPr>
          <w:rFonts w:ascii="Times New Roman" w:hAnsi="Times New Roman"/>
          <w:sz w:val="28"/>
          <w:szCs w:val="28"/>
        </w:rPr>
        <w:t xml:space="preserve"> </w:t>
      </w:r>
      <w:r w:rsidRPr="009A4E85">
        <w:rPr>
          <w:rFonts w:ascii="Times New Roman" w:hAnsi="Times New Roman"/>
          <w:sz w:val="28"/>
          <w:szCs w:val="28"/>
        </w:rPr>
        <w:t xml:space="preserve">всех отраслях промышленности. </w:t>
      </w:r>
      <w:r w:rsidRPr="0009387B">
        <w:rPr>
          <w:rFonts w:ascii="Times New Roman" w:hAnsi="Times New Roman"/>
          <w:i/>
          <w:sz w:val="28"/>
          <w:szCs w:val="28"/>
        </w:rPr>
        <w:t>Каучук</w:t>
      </w:r>
      <w:r w:rsidRPr="009A4E85">
        <w:rPr>
          <w:rFonts w:ascii="Times New Roman" w:hAnsi="Times New Roman"/>
          <w:sz w:val="28"/>
          <w:szCs w:val="28"/>
        </w:rPr>
        <w:t>- характерный представитель высоком</w:t>
      </w:r>
      <w:r w:rsidRPr="009A4E85">
        <w:rPr>
          <w:rFonts w:ascii="Times New Roman" w:hAnsi="Times New Roman"/>
          <w:sz w:val="28"/>
          <w:szCs w:val="28"/>
        </w:rPr>
        <w:t>о</w:t>
      </w:r>
      <w:r w:rsidRPr="009A4E85">
        <w:rPr>
          <w:rFonts w:ascii="Times New Roman" w:hAnsi="Times New Roman"/>
          <w:sz w:val="28"/>
          <w:szCs w:val="28"/>
        </w:rPr>
        <w:t>лекулярных (полимерных) соединений. Он является основной составной ч</w:t>
      </w:r>
      <w:r w:rsidRPr="009A4E85">
        <w:rPr>
          <w:rFonts w:ascii="Times New Roman" w:hAnsi="Times New Roman"/>
          <w:sz w:val="28"/>
          <w:szCs w:val="28"/>
        </w:rPr>
        <w:t>а</w:t>
      </w:r>
      <w:r w:rsidRPr="009A4E85">
        <w:rPr>
          <w:rFonts w:ascii="Times New Roman" w:hAnsi="Times New Roman"/>
          <w:sz w:val="28"/>
          <w:szCs w:val="28"/>
        </w:rPr>
        <w:t xml:space="preserve">стью резины, бывает </w:t>
      </w:r>
      <w:r w:rsidRPr="0009387B">
        <w:rPr>
          <w:rFonts w:ascii="Times New Roman" w:hAnsi="Times New Roman"/>
          <w:i/>
          <w:sz w:val="28"/>
          <w:szCs w:val="28"/>
        </w:rPr>
        <w:t>растительного</w:t>
      </w:r>
      <w:r w:rsidR="00D4098C">
        <w:rPr>
          <w:rFonts w:ascii="Times New Roman" w:hAnsi="Times New Roman"/>
          <w:i/>
          <w:sz w:val="28"/>
          <w:szCs w:val="28"/>
        </w:rPr>
        <w:t xml:space="preserve"> </w:t>
      </w:r>
      <w:r w:rsidRPr="009A4E85">
        <w:rPr>
          <w:rFonts w:ascii="Times New Roman" w:hAnsi="Times New Roman"/>
          <w:sz w:val="28"/>
          <w:szCs w:val="28"/>
        </w:rPr>
        <w:t xml:space="preserve">происхождения (натуральный) и </w:t>
      </w:r>
      <w:r w:rsidRPr="0009387B">
        <w:rPr>
          <w:rFonts w:ascii="Times New Roman" w:hAnsi="Times New Roman"/>
          <w:i/>
          <w:sz w:val="28"/>
          <w:szCs w:val="28"/>
        </w:rPr>
        <w:t>синтетич</w:t>
      </w:r>
      <w:r w:rsidRPr="0009387B">
        <w:rPr>
          <w:rFonts w:ascii="Times New Roman" w:hAnsi="Times New Roman"/>
          <w:i/>
          <w:sz w:val="28"/>
          <w:szCs w:val="28"/>
        </w:rPr>
        <w:t>е</w:t>
      </w:r>
      <w:r w:rsidRPr="0009387B">
        <w:rPr>
          <w:rFonts w:ascii="Times New Roman" w:hAnsi="Times New Roman"/>
          <w:i/>
          <w:sz w:val="28"/>
          <w:szCs w:val="28"/>
        </w:rPr>
        <w:t>ский</w:t>
      </w:r>
      <w:r w:rsidRPr="0009387B">
        <w:rPr>
          <w:rFonts w:ascii="Times New Roman" w:hAnsi="Times New Roman"/>
          <w:sz w:val="28"/>
          <w:szCs w:val="28"/>
        </w:rPr>
        <w:t>.</w:t>
      </w:r>
      <w:r w:rsidRPr="009A4E85">
        <w:rPr>
          <w:rFonts w:ascii="Times New Roman" w:hAnsi="Times New Roman"/>
          <w:sz w:val="28"/>
          <w:szCs w:val="28"/>
        </w:rPr>
        <w:t xml:space="preserve"> Чистый каучук непригоден для изготовления изделий, так как при темпер</w:t>
      </w:r>
      <w:r w:rsidRPr="009A4E85">
        <w:rPr>
          <w:rFonts w:ascii="Times New Roman" w:hAnsi="Times New Roman"/>
          <w:sz w:val="28"/>
          <w:szCs w:val="28"/>
        </w:rPr>
        <w:t>а</w:t>
      </w:r>
      <w:r w:rsidRPr="009A4E85">
        <w:rPr>
          <w:rFonts w:ascii="Times New Roman" w:hAnsi="Times New Roman"/>
          <w:sz w:val="28"/>
          <w:szCs w:val="28"/>
        </w:rPr>
        <w:t>туре 120–150</w:t>
      </w:r>
      <w:proofErr w:type="gramStart"/>
      <w:r w:rsidRPr="009A4E85">
        <w:rPr>
          <w:rFonts w:ascii="Times New Roman" w:hAnsi="Times New Roman"/>
          <w:sz w:val="28"/>
          <w:szCs w:val="28"/>
        </w:rPr>
        <w:t>°С</w:t>
      </w:r>
      <w:proofErr w:type="gramEnd"/>
      <w:r w:rsidRPr="009A4E85">
        <w:rPr>
          <w:rFonts w:ascii="Times New Roman" w:hAnsi="Times New Roman"/>
          <w:sz w:val="28"/>
          <w:szCs w:val="28"/>
        </w:rPr>
        <w:t xml:space="preserve"> он становится вязкой жидкостью, поэтому к нему добавляют ряд ко</w:t>
      </w:r>
      <w:r w:rsidRPr="009A4E85">
        <w:rPr>
          <w:rFonts w:ascii="Times New Roman" w:hAnsi="Times New Roman"/>
          <w:sz w:val="28"/>
          <w:szCs w:val="28"/>
        </w:rPr>
        <w:t>м</w:t>
      </w:r>
      <w:r w:rsidRPr="009A4E85">
        <w:rPr>
          <w:rFonts w:ascii="Times New Roman" w:hAnsi="Times New Roman"/>
          <w:sz w:val="28"/>
          <w:szCs w:val="28"/>
        </w:rPr>
        <w:t>понентов, а полученную</w:t>
      </w:r>
      <w:r w:rsidR="00D4098C">
        <w:rPr>
          <w:rFonts w:ascii="Times New Roman" w:hAnsi="Times New Roman"/>
          <w:sz w:val="28"/>
          <w:szCs w:val="28"/>
        </w:rPr>
        <w:t xml:space="preserve"> </w:t>
      </w:r>
      <w:r w:rsidRPr="009A4E85">
        <w:rPr>
          <w:rFonts w:ascii="Times New Roman" w:hAnsi="Times New Roman"/>
          <w:sz w:val="28"/>
          <w:szCs w:val="28"/>
        </w:rPr>
        <w:t xml:space="preserve">смесь подвергают </w:t>
      </w:r>
      <w:r w:rsidRPr="0009387B">
        <w:rPr>
          <w:rFonts w:ascii="Times New Roman" w:hAnsi="Times New Roman"/>
          <w:i/>
          <w:sz w:val="28"/>
          <w:szCs w:val="28"/>
        </w:rPr>
        <w:t>вулканизации</w:t>
      </w:r>
      <w:r w:rsidRPr="009A4E85">
        <w:rPr>
          <w:rFonts w:ascii="Times New Roman" w:hAnsi="Times New Roman"/>
          <w:sz w:val="28"/>
          <w:szCs w:val="28"/>
        </w:rPr>
        <w:t xml:space="preserve">. </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 xml:space="preserve">Наиболее широкое применение в промышленности получил синтетический каучук. Его химический состав и строение, а также физические свойства могут быть весьма разнообразны и сильно отличаться от свойств натурального каучука. </w:t>
      </w:r>
    </w:p>
    <w:p w:rsidR="00D62C9F" w:rsidRPr="009A4E85" w:rsidRDefault="00D62C9F" w:rsidP="001C713D">
      <w:pPr>
        <w:spacing w:after="0" w:line="240" w:lineRule="auto"/>
        <w:jc w:val="both"/>
        <w:rPr>
          <w:rFonts w:ascii="Times New Roman" w:hAnsi="Times New Roman"/>
          <w:sz w:val="28"/>
          <w:szCs w:val="28"/>
        </w:rPr>
      </w:pPr>
      <w:r w:rsidRPr="009A4E85">
        <w:rPr>
          <w:rFonts w:ascii="Times New Roman" w:hAnsi="Times New Roman"/>
          <w:sz w:val="28"/>
          <w:szCs w:val="28"/>
        </w:rPr>
        <w:t>Основным сырьем для производства синтетичес</w:t>
      </w:r>
      <w:r>
        <w:rPr>
          <w:rFonts w:ascii="Times New Roman" w:hAnsi="Times New Roman"/>
          <w:sz w:val="28"/>
          <w:szCs w:val="28"/>
        </w:rPr>
        <w:t xml:space="preserve">ких каучуков являются попутные </w:t>
      </w:r>
      <w:r w:rsidRPr="009A4E85">
        <w:rPr>
          <w:rFonts w:ascii="Times New Roman" w:hAnsi="Times New Roman"/>
          <w:sz w:val="28"/>
          <w:szCs w:val="28"/>
        </w:rPr>
        <w:t>газы нефтепереработки, этиловый спирт и ацетиле</w:t>
      </w:r>
      <w:r>
        <w:rPr>
          <w:rFonts w:ascii="Times New Roman" w:hAnsi="Times New Roman"/>
          <w:sz w:val="28"/>
          <w:szCs w:val="28"/>
        </w:rPr>
        <w:t xml:space="preserve">н. Основные методы получения - </w:t>
      </w:r>
      <w:r w:rsidRPr="0009387B">
        <w:rPr>
          <w:rFonts w:ascii="Times New Roman" w:hAnsi="Times New Roman"/>
          <w:i/>
          <w:sz w:val="28"/>
          <w:szCs w:val="28"/>
        </w:rPr>
        <w:t>полимеризация и поликонденсация</w:t>
      </w:r>
      <w:r w:rsidRPr="009A4E85">
        <w:rPr>
          <w:rFonts w:ascii="Times New Roman" w:hAnsi="Times New Roman"/>
          <w:sz w:val="28"/>
          <w:szCs w:val="28"/>
        </w:rPr>
        <w:t xml:space="preserve">. При переработке каучуки превращают в </w:t>
      </w:r>
      <w:r w:rsidRPr="0009387B">
        <w:rPr>
          <w:rFonts w:ascii="Times New Roman" w:hAnsi="Times New Roman"/>
          <w:i/>
          <w:sz w:val="28"/>
          <w:szCs w:val="28"/>
        </w:rPr>
        <w:t>р</w:t>
      </w:r>
      <w:r w:rsidRPr="0009387B">
        <w:rPr>
          <w:rFonts w:ascii="Times New Roman" w:hAnsi="Times New Roman"/>
          <w:i/>
          <w:sz w:val="28"/>
          <w:szCs w:val="28"/>
        </w:rPr>
        <w:t>е</w:t>
      </w:r>
      <w:r w:rsidRPr="0009387B">
        <w:rPr>
          <w:rFonts w:ascii="Times New Roman" w:hAnsi="Times New Roman"/>
          <w:i/>
          <w:sz w:val="28"/>
          <w:szCs w:val="28"/>
        </w:rPr>
        <w:t>зину</w:t>
      </w:r>
      <w:r>
        <w:rPr>
          <w:rFonts w:ascii="Times New Roman" w:hAnsi="Times New Roman"/>
          <w:sz w:val="28"/>
          <w:szCs w:val="28"/>
        </w:rPr>
        <w:t xml:space="preserve">. </w:t>
      </w:r>
      <w:r w:rsidRPr="009A4E85">
        <w:rPr>
          <w:rFonts w:ascii="Times New Roman" w:hAnsi="Times New Roman"/>
          <w:sz w:val="28"/>
          <w:szCs w:val="28"/>
        </w:rPr>
        <w:t xml:space="preserve">Резину получают добавлением к каучуку ряда компонентов (ингредиентов) и полученную смесь подвергают вулканизации. </w:t>
      </w:r>
      <w:r w:rsidRPr="0009387B">
        <w:rPr>
          <w:rFonts w:ascii="Times New Roman" w:hAnsi="Times New Roman"/>
          <w:i/>
          <w:sz w:val="28"/>
          <w:szCs w:val="28"/>
        </w:rPr>
        <w:t xml:space="preserve">Вулканизация </w:t>
      </w:r>
      <w:r w:rsidRPr="009A4E85">
        <w:rPr>
          <w:rFonts w:ascii="Times New Roman" w:hAnsi="Times New Roman"/>
          <w:sz w:val="28"/>
          <w:szCs w:val="28"/>
        </w:rPr>
        <w:t>заключается в обр</w:t>
      </w:r>
      <w:r w:rsidRPr="009A4E85">
        <w:rPr>
          <w:rFonts w:ascii="Times New Roman" w:hAnsi="Times New Roman"/>
          <w:sz w:val="28"/>
          <w:szCs w:val="28"/>
        </w:rPr>
        <w:t>а</w:t>
      </w:r>
      <w:r w:rsidRPr="009A4E85">
        <w:rPr>
          <w:rFonts w:ascii="Times New Roman" w:hAnsi="Times New Roman"/>
          <w:sz w:val="28"/>
          <w:szCs w:val="28"/>
        </w:rPr>
        <w:t>зовании мостиков между линейными молекулами каучука и получении трехме</w:t>
      </w:r>
      <w:r w:rsidRPr="009A4E85">
        <w:rPr>
          <w:rFonts w:ascii="Times New Roman" w:hAnsi="Times New Roman"/>
          <w:sz w:val="28"/>
          <w:szCs w:val="28"/>
        </w:rPr>
        <w:t>р</w:t>
      </w:r>
      <w:r w:rsidRPr="009A4E85">
        <w:rPr>
          <w:rFonts w:ascii="Times New Roman" w:hAnsi="Times New Roman"/>
          <w:sz w:val="28"/>
          <w:szCs w:val="28"/>
        </w:rPr>
        <w:t>ной пространственной молекулярной структуры. Такая структура приводит к п</w:t>
      </w:r>
      <w:r w:rsidRPr="009A4E85">
        <w:rPr>
          <w:rFonts w:ascii="Times New Roman" w:hAnsi="Times New Roman"/>
          <w:sz w:val="28"/>
          <w:szCs w:val="28"/>
        </w:rPr>
        <w:t>о</w:t>
      </w:r>
      <w:r w:rsidRPr="009A4E85">
        <w:rPr>
          <w:rFonts w:ascii="Times New Roman" w:hAnsi="Times New Roman"/>
          <w:sz w:val="28"/>
          <w:szCs w:val="28"/>
        </w:rPr>
        <w:t>вышению термической стойкости и прочности материала, к уменьшению его ра</w:t>
      </w:r>
      <w:r w:rsidRPr="009A4E85">
        <w:rPr>
          <w:rFonts w:ascii="Times New Roman" w:hAnsi="Times New Roman"/>
          <w:sz w:val="28"/>
          <w:szCs w:val="28"/>
        </w:rPr>
        <w:t>с</w:t>
      </w:r>
      <w:r w:rsidRPr="009A4E85">
        <w:rPr>
          <w:rFonts w:ascii="Times New Roman" w:hAnsi="Times New Roman"/>
          <w:sz w:val="28"/>
          <w:szCs w:val="28"/>
        </w:rPr>
        <w:t xml:space="preserve">творимости и увеличению химической стойкости. Наиболее распространенным вулканизатором является </w:t>
      </w:r>
      <w:r w:rsidRPr="0009387B">
        <w:rPr>
          <w:rFonts w:ascii="Times New Roman" w:hAnsi="Times New Roman"/>
          <w:i/>
          <w:sz w:val="28"/>
          <w:szCs w:val="28"/>
        </w:rPr>
        <w:t>сера</w:t>
      </w:r>
      <w:r w:rsidRPr="009A4E85">
        <w:rPr>
          <w:rFonts w:ascii="Times New Roman" w:hAnsi="Times New Roman"/>
          <w:sz w:val="28"/>
          <w:szCs w:val="28"/>
        </w:rPr>
        <w:t xml:space="preserve">, она же определяет и твердость резины. </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09387B">
        <w:rPr>
          <w:rFonts w:ascii="Times New Roman" w:hAnsi="Times New Roman"/>
          <w:i/>
          <w:sz w:val="28"/>
          <w:szCs w:val="28"/>
        </w:rPr>
        <w:t>Резины</w:t>
      </w:r>
      <w:r w:rsidR="009C0818">
        <w:rPr>
          <w:rFonts w:ascii="Times New Roman" w:hAnsi="Times New Roman"/>
          <w:i/>
          <w:sz w:val="28"/>
          <w:szCs w:val="28"/>
        </w:rPr>
        <w:t xml:space="preserve"> </w:t>
      </w:r>
      <w:r w:rsidRPr="009A4E85">
        <w:rPr>
          <w:rFonts w:ascii="Times New Roman" w:hAnsi="Times New Roman"/>
          <w:sz w:val="28"/>
          <w:szCs w:val="28"/>
        </w:rPr>
        <w:t>характеризуются высокой эластичностью, сопротивлением к истир</w:t>
      </w:r>
      <w:r w:rsidRPr="009A4E85">
        <w:rPr>
          <w:rFonts w:ascii="Times New Roman" w:hAnsi="Times New Roman"/>
          <w:sz w:val="28"/>
          <w:szCs w:val="28"/>
        </w:rPr>
        <w:t>а</w:t>
      </w:r>
      <w:r w:rsidRPr="009A4E85">
        <w:rPr>
          <w:rFonts w:ascii="Times New Roman" w:hAnsi="Times New Roman"/>
          <w:sz w:val="28"/>
          <w:szCs w:val="28"/>
        </w:rPr>
        <w:t>нию, изгибам, обладают газо- и водонепроницаемостью, высокими электроизол</w:t>
      </w:r>
      <w:r w:rsidRPr="009A4E85">
        <w:rPr>
          <w:rFonts w:ascii="Times New Roman" w:hAnsi="Times New Roman"/>
          <w:sz w:val="28"/>
          <w:szCs w:val="28"/>
        </w:rPr>
        <w:t>я</w:t>
      </w:r>
      <w:r w:rsidRPr="009A4E85">
        <w:rPr>
          <w:rFonts w:ascii="Times New Roman" w:hAnsi="Times New Roman"/>
          <w:sz w:val="28"/>
          <w:szCs w:val="28"/>
        </w:rPr>
        <w:t>ционными свойствами, стойкостью к агрессивным средам.</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Технологический процесс изготовления резиновых изделий состоит из н</w:t>
      </w:r>
      <w:r w:rsidRPr="009A4E85">
        <w:rPr>
          <w:rFonts w:ascii="Times New Roman" w:hAnsi="Times New Roman"/>
          <w:sz w:val="28"/>
          <w:szCs w:val="28"/>
        </w:rPr>
        <w:t>е</w:t>
      </w:r>
      <w:r w:rsidRPr="009A4E85">
        <w:rPr>
          <w:rFonts w:ascii="Times New Roman" w:hAnsi="Times New Roman"/>
          <w:sz w:val="28"/>
          <w:szCs w:val="28"/>
        </w:rPr>
        <w:t xml:space="preserve">скольких стадий: </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i/>
          <w:sz w:val="28"/>
          <w:szCs w:val="28"/>
        </w:rPr>
      </w:pPr>
      <w:r w:rsidRPr="00F00465">
        <w:rPr>
          <w:rFonts w:ascii="Times New Roman" w:hAnsi="Times New Roman"/>
          <w:sz w:val="28"/>
          <w:szCs w:val="28"/>
        </w:rPr>
        <w:t xml:space="preserve">■ </w:t>
      </w:r>
      <w:r w:rsidRPr="009A4E85">
        <w:rPr>
          <w:rFonts w:ascii="Times New Roman" w:hAnsi="Times New Roman"/>
          <w:i/>
          <w:sz w:val="28"/>
          <w:szCs w:val="28"/>
        </w:rPr>
        <w:t xml:space="preserve">приготовление сырой резиновой смеси из ингредиентов; </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i/>
          <w:sz w:val="28"/>
          <w:szCs w:val="28"/>
        </w:rPr>
      </w:pPr>
      <w:r w:rsidRPr="00F00465">
        <w:rPr>
          <w:rFonts w:ascii="Times New Roman" w:hAnsi="Times New Roman"/>
          <w:i/>
          <w:sz w:val="28"/>
          <w:szCs w:val="28"/>
        </w:rPr>
        <w:t xml:space="preserve">■ </w:t>
      </w:r>
      <w:r w:rsidRPr="009A4E85">
        <w:rPr>
          <w:rFonts w:ascii="Times New Roman" w:hAnsi="Times New Roman"/>
          <w:i/>
          <w:sz w:val="28"/>
          <w:szCs w:val="28"/>
        </w:rPr>
        <w:t xml:space="preserve"> изготовление или формование заготовок или изделий из сырой резиновой смеси; </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i/>
          <w:sz w:val="28"/>
          <w:szCs w:val="28"/>
        </w:rPr>
      </w:pPr>
      <w:r w:rsidRPr="00F00465">
        <w:rPr>
          <w:rFonts w:ascii="Times New Roman" w:hAnsi="Times New Roman"/>
          <w:i/>
          <w:sz w:val="28"/>
          <w:szCs w:val="28"/>
        </w:rPr>
        <w:t xml:space="preserve">■ </w:t>
      </w:r>
      <w:r w:rsidRPr="009A4E85">
        <w:rPr>
          <w:rFonts w:ascii="Times New Roman" w:hAnsi="Times New Roman"/>
          <w:i/>
          <w:sz w:val="28"/>
          <w:szCs w:val="28"/>
        </w:rPr>
        <w:t>вулканизация изделий;</w:t>
      </w:r>
    </w:p>
    <w:p w:rsidR="00D62C9F" w:rsidRPr="009A4E85" w:rsidRDefault="00D62C9F" w:rsidP="009A4E85">
      <w:pPr>
        <w:widowControl w:val="0"/>
        <w:autoSpaceDE w:val="0"/>
        <w:autoSpaceDN w:val="0"/>
        <w:adjustRightInd w:val="0"/>
        <w:spacing w:after="0" w:line="240" w:lineRule="auto"/>
        <w:ind w:firstLine="454"/>
        <w:jc w:val="both"/>
        <w:rPr>
          <w:rFonts w:ascii="Times New Roman" w:hAnsi="Times New Roman"/>
          <w:i/>
          <w:sz w:val="28"/>
          <w:szCs w:val="28"/>
        </w:rPr>
      </w:pPr>
      <w:r w:rsidRPr="00F00465">
        <w:rPr>
          <w:rFonts w:ascii="Times New Roman" w:hAnsi="Times New Roman"/>
          <w:i/>
          <w:sz w:val="28"/>
          <w:szCs w:val="28"/>
        </w:rPr>
        <w:t xml:space="preserve">■ </w:t>
      </w:r>
      <w:r w:rsidRPr="009A4E85">
        <w:rPr>
          <w:rFonts w:ascii="Times New Roman" w:hAnsi="Times New Roman"/>
          <w:i/>
          <w:sz w:val="28"/>
          <w:szCs w:val="28"/>
        </w:rPr>
        <w:t>отделка изделий.</w:t>
      </w:r>
    </w:p>
    <w:p w:rsidR="00D62C9F" w:rsidRPr="009A4E85" w:rsidRDefault="00D62C9F" w:rsidP="00F00465">
      <w:pPr>
        <w:widowControl w:val="0"/>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 xml:space="preserve">Для придания резине требуемых свойств в исходную смесь каучука вводят различные ингредиенты, которые делятся на </w:t>
      </w:r>
      <w:r w:rsidRPr="009A4E85">
        <w:rPr>
          <w:rFonts w:ascii="Times New Roman" w:hAnsi="Times New Roman"/>
          <w:i/>
          <w:sz w:val="28"/>
          <w:szCs w:val="28"/>
        </w:rPr>
        <w:t>вулканизирующие, ускорители вулк</w:t>
      </w:r>
      <w:r w:rsidRPr="009A4E85">
        <w:rPr>
          <w:rFonts w:ascii="Times New Roman" w:hAnsi="Times New Roman"/>
          <w:i/>
          <w:sz w:val="28"/>
          <w:szCs w:val="28"/>
        </w:rPr>
        <w:t>а</w:t>
      </w:r>
      <w:r w:rsidRPr="009A4E85">
        <w:rPr>
          <w:rFonts w:ascii="Times New Roman" w:hAnsi="Times New Roman"/>
          <w:i/>
          <w:sz w:val="28"/>
          <w:szCs w:val="28"/>
        </w:rPr>
        <w:t xml:space="preserve">низации, красители, наполнители, </w:t>
      </w:r>
      <w:proofErr w:type="spellStart"/>
      <w:r w:rsidRPr="009A4E85">
        <w:rPr>
          <w:rFonts w:ascii="Times New Roman" w:hAnsi="Times New Roman"/>
          <w:i/>
          <w:sz w:val="28"/>
          <w:szCs w:val="28"/>
        </w:rPr>
        <w:t>мягчители</w:t>
      </w:r>
      <w:proofErr w:type="spellEnd"/>
      <w:r w:rsidRPr="009A4E85">
        <w:rPr>
          <w:rFonts w:ascii="Times New Roman" w:hAnsi="Times New Roman"/>
          <w:i/>
          <w:sz w:val="28"/>
          <w:szCs w:val="28"/>
        </w:rPr>
        <w:t xml:space="preserve">, </w:t>
      </w:r>
      <w:proofErr w:type="spellStart"/>
      <w:r w:rsidRPr="009A4E85">
        <w:rPr>
          <w:rFonts w:ascii="Times New Roman" w:hAnsi="Times New Roman"/>
          <w:i/>
          <w:sz w:val="28"/>
          <w:szCs w:val="28"/>
        </w:rPr>
        <w:t>противостарители</w:t>
      </w:r>
      <w:proofErr w:type="spellEnd"/>
      <w:r w:rsidRPr="009A4E85">
        <w:rPr>
          <w:rFonts w:ascii="Times New Roman" w:hAnsi="Times New Roman"/>
          <w:i/>
          <w:sz w:val="28"/>
          <w:szCs w:val="28"/>
        </w:rPr>
        <w:t xml:space="preserve"> и др.</w:t>
      </w:r>
      <w:r>
        <w:rPr>
          <w:rFonts w:ascii="Times New Roman" w:hAnsi="Times New Roman"/>
          <w:sz w:val="28"/>
          <w:szCs w:val="28"/>
        </w:rPr>
        <w:t xml:space="preserve"> В </w:t>
      </w:r>
      <w:r w:rsidRPr="009A4E85">
        <w:rPr>
          <w:rFonts w:ascii="Times New Roman" w:hAnsi="Times New Roman"/>
          <w:sz w:val="28"/>
          <w:szCs w:val="28"/>
        </w:rPr>
        <w:t>кач</w:t>
      </w:r>
      <w:r w:rsidRPr="009A4E85">
        <w:rPr>
          <w:rFonts w:ascii="Times New Roman" w:hAnsi="Times New Roman"/>
          <w:sz w:val="28"/>
          <w:szCs w:val="28"/>
        </w:rPr>
        <w:t>е</w:t>
      </w:r>
      <w:r w:rsidRPr="009A4E85">
        <w:rPr>
          <w:rFonts w:ascii="Times New Roman" w:hAnsi="Times New Roman"/>
          <w:sz w:val="28"/>
          <w:szCs w:val="28"/>
        </w:rPr>
        <w:t xml:space="preserve">стве наполнителей используют </w:t>
      </w:r>
      <w:r w:rsidRPr="009A4E85">
        <w:rPr>
          <w:rFonts w:ascii="Times New Roman" w:hAnsi="Times New Roman"/>
          <w:i/>
          <w:sz w:val="28"/>
          <w:szCs w:val="28"/>
        </w:rPr>
        <w:t>сажу, активированный мел, каолин, оксид цинка и др</w:t>
      </w:r>
      <w:r w:rsidRPr="009A4E85">
        <w:rPr>
          <w:rFonts w:ascii="Times New Roman" w:hAnsi="Times New Roman"/>
          <w:sz w:val="28"/>
          <w:szCs w:val="28"/>
        </w:rPr>
        <w:t xml:space="preserve">. Наполнители в зависимости от влияния на резиновую смесь разделяются на активные (усилители) и неактивные. Активные наполнители увеличивают объем </w:t>
      </w:r>
      <w:r w:rsidRPr="009A4E85">
        <w:rPr>
          <w:rFonts w:ascii="Times New Roman" w:hAnsi="Times New Roman"/>
          <w:sz w:val="28"/>
          <w:szCs w:val="28"/>
        </w:rPr>
        <w:lastRenderedPageBreak/>
        <w:t>резиновой смеси, а также улучшают свойства резины, неактивные – только увел</w:t>
      </w:r>
      <w:r w:rsidRPr="009A4E85">
        <w:rPr>
          <w:rFonts w:ascii="Times New Roman" w:hAnsi="Times New Roman"/>
          <w:sz w:val="28"/>
          <w:szCs w:val="28"/>
        </w:rPr>
        <w:t>и</w:t>
      </w:r>
      <w:r w:rsidRPr="009A4E85">
        <w:rPr>
          <w:rFonts w:ascii="Times New Roman" w:hAnsi="Times New Roman"/>
          <w:sz w:val="28"/>
          <w:szCs w:val="28"/>
        </w:rPr>
        <w:t>чивают объем. Для придания резине требуемой окраски в смесь вводят органич</w:t>
      </w:r>
      <w:r w:rsidRPr="009A4E85">
        <w:rPr>
          <w:rFonts w:ascii="Times New Roman" w:hAnsi="Times New Roman"/>
          <w:sz w:val="28"/>
          <w:szCs w:val="28"/>
        </w:rPr>
        <w:t>е</w:t>
      </w:r>
      <w:r w:rsidRPr="009A4E85">
        <w:rPr>
          <w:rFonts w:ascii="Times New Roman" w:hAnsi="Times New Roman"/>
          <w:sz w:val="28"/>
          <w:szCs w:val="28"/>
        </w:rPr>
        <w:t>ские и неорганические красители (</w:t>
      </w:r>
      <w:r w:rsidRPr="009A4E85">
        <w:rPr>
          <w:rFonts w:ascii="Times New Roman" w:hAnsi="Times New Roman"/>
          <w:i/>
          <w:sz w:val="28"/>
          <w:szCs w:val="28"/>
        </w:rPr>
        <w:t>окись титана и хрома, цинковые белила, охра</w:t>
      </w:r>
      <w:r w:rsidRPr="009A4E85">
        <w:rPr>
          <w:rFonts w:ascii="Times New Roman" w:hAnsi="Times New Roman"/>
          <w:sz w:val="28"/>
          <w:szCs w:val="28"/>
        </w:rPr>
        <w:t>). Для облегчения смешения каучука с порошковыми материалами и обработки р</w:t>
      </w:r>
      <w:r w:rsidRPr="009A4E85">
        <w:rPr>
          <w:rFonts w:ascii="Times New Roman" w:hAnsi="Times New Roman"/>
          <w:sz w:val="28"/>
          <w:szCs w:val="28"/>
        </w:rPr>
        <w:t>е</w:t>
      </w:r>
      <w:r w:rsidRPr="009A4E85">
        <w:rPr>
          <w:rFonts w:ascii="Times New Roman" w:hAnsi="Times New Roman"/>
          <w:sz w:val="28"/>
          <w:szCs w:val="28"/>
        </w:rPr>
        <w:t xml:space="preserve">зиновой смеси в нее вводят в количестве 5–20 % </w:t>
      </w:r>
      <w:proofErr w:type="spellStart"/>
      <w:r w:rsidRPr="009A4E85">
        <w:rPr>
          <w:rFonts w:ascii="Times New Roman" w:hAnsi="Times New Roman"/>
          <w:sz w:val="28"/>
          <w:szCs w:val="28"/>
        </w:rPr>
        <w:t>мягчители</w:t>
      </w:r>
      <w:proofErr w:type="spellEnd"/>
      <w:r w:rsidRPr="009A4E85">
        <w:rPr>
          <w:rFonts w:ascii="Times New Roman" w:hAnsi="Times New Roman"/>
          <w:sz w:val="28"/>
          <w:szCs w:val="28"/>
        </w:rPr>
        <w:t xml:space="preserve"> (</w:t>
      </w:r>
      <w:r w:rsidRPr="009A4E85">
        <w:rPr>
          <w:rFonts w:ascii="Times New Roman" w:hAnsi="Times New Roman"/>
          <w:i/>
          <w:sz w:val="28"/>
          <w:szCs w:val="28"/>
        </w:rPr>
        <w:t>мазут, масла, каме</w:t>
      </w:r>
      <w:r w:rsidRPr="009A4E85">
        <w:rPr>
          <w:rFonts w:ascii="Times New Roman" w:hAnsi="Times New Roman"/>
          <w:i/>
          <w:sz w:val="28"/>
          <w:szCs w:val="28"/>
        </w:rPr>
        <w:t>н</w:t>
      </w:r>
      <w:r w:rsidRPr="009A4E85">
        <w:rPr>
          <w:rFonts w:ascii="Times New Roman" w:hAnsi="Times New Roman"/>
          <w:i/>
          <w:sz w:val="28"/>
          <w:szCs w:val="28"/>
        </w:rPr>
        <w:t>ноугольные смолы, канифоль, гудрон и др.).</w:t>
      </w:r>
      <w:r w:rsidRPr="009A4E85">
        <w:rPr>
          <w:rFonts w:ascii="Times New Roman" w:hAnsi="Times New Roman"/>
          <w:sz w:val="28"/>
          <w:szCs w:val="28"/>
        </w:rPr>
        <w:t xml:space="preserve"> Для предохранения от старения в с</w:t>
      </w:r>
      <w:r w:rsidRPr="009A4E85">
        <w:rPr>
          <w:rFonts w:ascii="Times New Roman" w:hAnsi="Times New Roman"/>
          <w:sz w:val="28"/>
          <w:szCs w:val="28"/>
        </w:rPr>
        <w:t>о</w:t>
      </w:r>
      <w:r w:rsidRPr="009A4E85">
        <w:rPr>
          <w:rFonts w:ascii="Times New Roman" w:hAnsi="Times New Roman"/>
          <w:sz w:val="28"/>
          <w:szCs w:val="28"/>
        </w:rPr>
        <w:t xml:space="preserve">став резиновых смесей вводят в количестве 0,5–2 % от веса каучука </w:t>
      </w:r>
      <w:proofErr w:type="spellStart"/>
      <w:r w:rsidRPr="009A4E85">
        <w:rPr>
          <w:rFonts w:ascii="Times New Roman" w:hAnsi="Times New Roman"/>
          <w:sz w:val="28"/>
          <w:szCs w:val="28"/>
        </w:rPr>
        <w:t>противост</w:t>
      </w:r>
      <w:r w:rsidRPr="009A4E85">
        <w:rPr>
          <w:rFonts w:ascii="Times New Roman" w:hAnsi="Times New Roman"/>
          <w:sz w:val="28"/>
          <w:szCs w:val="28"/>
        </w:rPr>
        <w:t>а</w:t>
      </w:r>
      <w:r w:rsidRPr="009A4E85">
        <w:rPr>
          <w:rFonts w:ascii="Times New Roman" w:hAnsi="Times New Roman"/>
          <w:sz w:val="28"/>
          <w:szCs w:val="28"/>
        </w:rPr>
        <w:t>рители</w:t>
      </w:r>
      <w:proofErr w:type="spellEnd"/>
      <w:r w:rsidRPr="009A4E85">
        <w:rPr>
          <w:rFonts w:ascii="Times New Roman" w:hAnsi="Times New Roman"/>
          <w:sz w:val="28"/>
          <w:szCs w:val="28"/>
        </w:rPr>
        <w:t xml:space="preserve"> – вещества, вступающие в химическое взаимодействие с кислородом и предохраняющие этим резину от старения.</w:t>
      </w:r>
    </w:p>
    <w:p w:rsidR="00D62C9F" w:rsidRPr="009A4E85" w:rsidRDefault="00D62C9F" w:rsidP="001C713D">
      <w:pPr>
        <w:widowControl w:val="0"/>
        <w:autoSpaceDE w:val="0"/>
        <w:autoSpaceDN w:val="0"/>
        <w:adjustRightInd w:val="0"/>
        <w:spacing w:after="0" w:line="240" w:lineRule="auto"/>
        <w:ind w:firstLine="454"/>
        <w:jc w:val="both"/>
        <w:rPr>
          <w:rFonts w:ascii="Times New Roman" w:hAnsi="Times New Roman"/>
          <w:sz w:val="28"/>
          <w:szCs w:val="28"/>
        </w:rPr>
      </w:pPr>
      <w:r w:rsidRPr="009A4E85">
        <w:rPr>
          <w:rFonts w:ascii="Times New Roman" w:hAnsi="Times New Roman"/>
          <w:sz w:val="28"/>
          <w:szCs w:val="28"/>
        </w:rPr>
        <w:t xml:space="preserve">Приготовление резиновой смеси производится в закрытых </w:t>
      </w:r>
      <w:proofErr w:type="spellStart"/>
      <w:r w:rsidRPr="009A4E85">
        <w:rPr>
          <w:rFonts w:ascii="Times New Roman" w:hAnsi="Times New Roman"/>
          <w:sz w:val="28"/>
          <w:szCs w:val="28"/>
        </w:rPr>
        <w:t>резиносмесителях</w:t>
      </w:r>
      <w:proofErr w:type="spellEnd"/>
      <w:r w:rsidRPr="009A4E85">
        <w:rPr>
          <w:rFonts w:ascii="Times New Roman" w:hAnsi="Times New Roman"/>
          <w:sz w:val="28"/>
          <w:szCs w:val="28"/>
        </w:rPr>
        <w:t xml:space="preserve"> и на каландрах (валках). Ответственной операцией является </w:t>
      </w:r>
      <w:r w:rsidRPr="00396CEF">
        <w:rPr>
          <w:rFonts w:ascii="Times New Roman" w:hAnsi="Times New Roman"/>
          <w:i/>
          <w:sz w:val="28"/>
          <w:szCs w:val="28"/>
        </w:rPr>
        <w:t>вулканизация.</w:t>
      </w:r>
      <w:r w:rsidRPr="009A4E85">
        <w:rPr>
          <w:rFonts w:ascii="Times New Roman" w:hAnsi="Times New Roman"/>
          <w:sz w:val="28"/>
          <w:szCs w:val="28"/>
        </w:rPr>
        <w:t xml:space="preserve"> В пр</w:t>
      </w:r>
      <w:r w:rsidRPr="009A4E85">
        <w:rPr>
          <w:rFonts w:ascii="Times New Roman" w:hAnsi="Times New Roman"/>
          <w:sz w:val="28"/>
          <w:szCs w:val="28"/>
        </w:rPr>
        <w:t>о</w:t>
      </w:r>
      <w:r w:rsidRPr="009A4E85">
        <w:rPr>
          <w:rFonts w:ascii="Times New Roman" w:hAnsi="Times New Roman"/>
          <w:sz w:val="28"/>
          <w:szCs w:val="28"/>
        </w:rPr>
        <w:t>цессе вулканизации при температуре +130–160°С и давлении 18–20 МПа сера х</w:t>
      </w:r>
      <w:r w:rsidRPr="009A4E85">
        <w:rPr>
          <w:rFonts w:ascii="Times New Roman" w:hAnsi="Times New Roman"/>
          <w:sz w:val="28"/>
          <w:szCs w:val="28"/>
        </w:rPr>
        <w:t>и</w:t>
      </w:r>
      <w:r w:rsidRPr="009A4E85">
        <w:rPr>
          <w:rFonts w:ascii="Times New Roman" w:hAnsi="Times New Roman"/>
          <w:sz w:val="28"/>
          <w:szCs w:val="28"/>
        </w:rPr>
        <w:t>мически присоединяется к молекулам каучука, «сшивая» их в трехмерную стру</w:t>
      </w:r>
      <w:r w:rsidRPr="009A4E85">
        <w:rPr>
          <w:rFonts w:ascii="Times New Roman" w:hAnsi="Times New Roman"/>
          <w:sz w:val="28"/>
          <w:szCs w:val="28"/>
        </w:rPr>
        <w:t>к</w:t>
      </w:r>
      <w:r w:rsidRPr="009A4E85">
        <w:rPr>
          <w:rFonts w:ascii="Times New Roman" w:hAnsi="Times New Roman"/>
          <w:sz w:val="28"/>
          <w:szCs w:val="28"/>
        </w:rPr>
        <w:t>туру и образуя резину. Вулканизация может происходить под влиянием химич</w:t>
      </w:r>
      <w:r w:rsidRPr="009A4E85">
        <w:rPr>
          <w:rFonts w:ascii="Times New Roman" w:hAnsi="Times New Roman"/>
          <w:sz w:val="28"/>
          <w:szCs w:val="28"/>
        </w:rPr>
        <w:t>е</w:t>
      </w:r>
      <w:r w:rsidRPr="009A4E85">
        <w:rPr>
          <w:rFonts w:ascii="Times New Roman" w:hAnsi="Times New Roman"/>
          <w:sz w:val="28"/>
          <w:szCs w:val="28"/>
        </w:rPr>
        <w:t>ской реакции, световой и тепловой энергии, радиации и др. В процессе вулкан</w:t>
      </w:r>
      <w:r w:rsidRPr="009A4E85">
        <w:rPr>
          <w:rFonts w:ascii="Times New Roman" w:hAnsi="Times New Roman"/>
          <w:sz w:val="28"/>
          <w:szCs w:val="28"/>
        </w:rPr>
        <w:t>и</w:t>
      </w:r>
      <w:r w:rsidRPr="009A4E85">
        <w:rPr>
          <w:rFonts w:ascii="Times New Roman" w:hAnsi="Times New Roman"/>
          <w:sz w:val="28"/>
          <w:szCs w:val="28"/>
        </w:rPr>
        <w:t>зации повышается термическая стойкость и прочно</w:t>
      </w:r>
      <w:r>
        <w:rPr>
          <w:rFonts w:ascii="Times New Roman" w:hAnsi="Times New Roman"/>
          <w:sz w:val="28"/>
          <w:szCs w:val="28"/>
        </w:rPr>
        <w:t>сть, понижается раствор</w:t>
      </w:r>
      <w:r>
        <w:rPr>
          <w:rFonts w:ascii="Times New Roman" w:hAnsi="Times New Roman"/>
          <w:sz w:val="28"/>
          <w:szCs w:val="28"/>
        </w:rPr>
        <w:t>и</w:t>
      </w:r>
      <w:r>
        <w:rPr>
          <w:rFonts w:ascii="Times New Roman" w:hAnsi="Times New Roman"/>
          <w:sz w:val="28"/>
          <w:szCs w:val="28"/>
        </w:rPr>
        <w:t xml:space="preserve">мость. </w:t>
      </w:r>
      <w:r w:rsidRPr="009A4E85">
        <w:rPr>
          <w:rFonts w:ascii="Times New Roman" w:hAnsi="Times New Roman"/>
          <w:sz w:val="28"/>
          <w:szCs w:val="28"/>
        </w:rPr>
        <w:t>Свойства резины в значительной степени определяются дозировкой серы. Для получения мягкой резины в смесь вводится от 1,5 до 6 весовых частей серы на 100 весовых частей каучука. При увеличении серы до 30–40 весовых частей получается жесткая резина – эбонит. Следует отметить, что все резинотехнич</w:t>
      </w:r>
      <w:r w:rsidRPr="009A4E85">
        <w:rPr>
          <w:rFonts w:ascii="Times New Roman" w:hAnsi="Times New Roman"/>
          <w:sz w:val="28"/>
          <w:szCs w:val="28"/>
        </w:rPr>
        <w:t>е</w:t>
      </w:r>
      <w:r w:rsidRPr="009A4E85">
        <w:rPr>
          <w:rFonts w:ascii="Times New Roman" w:hAnsi="Times New Roman"/>
          <w:sz w:val="28"/>
          <w:szCs w:val="28"/>
        </w:rPr>
        <w:t>ские изделия имеют одно общее свойство, в состав изделий входит каучук (эл</w:t>
      </w:r>
      <w:r w:rsidRPr="009A4E85">
        <w:rPr>
          <w:rFonts w:ascii="Times New Roman" w:hAnsi="Times New Roman"/>
          <w:sz w:val="28"/>
          <w:szCs w:val="28"/>
        </w:rPr>
        <w:t>а</w:t>
      </w:r>
      <w:r w:rsidRPr="009A4E85">
        <w:rPr>
          <w:rFonts w:ascii="Times New Roman" w:hAnsi="Times New Roman"/>
          <w:sz w:val="28"/>
          <w:szCs w:val="28"/>
        </w:rPr>
        <w:t>стомер, из которого получают резину путем вулканизации). Иногда изготавлив</w:t>
      </w:r>
      <w:r w:rsidRPr="009A4E85">
        <w:rPr>
          <w:rFonts w:ascii="Times New Roman" w:hAnsi="Times New Roman"/>
          <w:sz w:val="28"/>
          <w:szCs w:val="28"/>
        </w:rPr>
        <w:t>а</w:t>
      </w:r>
      <w:r w:rsidRPr="009A4E85">
        <w:rPr>
          <w:rFonts w:ascii="Times New Roman" w:hAnsi="Times New Roman"/>
          <w:sz w:val="28"/>
          <w:szCs w:val="28"/>
        </w:rPr>
        <w:t>ются асбестотехнические изделия, которые представляют   смесь из прессованной резины, в которую вводится асбестовое волокно (</w:t>
      </w:r>
      <w:proofErr w:type="spellStart"/>
      <w:r w:rsidRPr="009A4E85">
        <w:rPr>
          <w:rFonts w:ascii="Times New Roman" w:hAnsi="Times New Roman"/>
          <w:sz w:val="28"/>
          <w:szCs w:val="28"/>
        </w:rPr>
        <w:t>паронит</w:t>
      </w:r>
      <w:proofErr w:type="spellEnd"/>
      <w:r w:rsidRPr="009A4E85">
        <w:rPr>
          <w:rFonts w:ascii="Times New Roman" w:hAnsi="Times New Roman"/>
          <w:sz w:val="28"/>
          <w:szCs w:val="28"/>
        </w:rPr>
        <w:t>), из последних прои</w:t>
      </w:r>
      <w:r w:rsidRPr="009A4E85">
        <w:rPr>
          <w:rFonts w:ascii="Times New Roman" w:hAnsi="Times New Roman"/>
          <w:sz w:val="28"/>
          <w:szCs w:val="28"/>
        </w:rPr>
        <w:t>з</w:t>
      </w:r>
      <w:r w:rsidRPr="009A4E85">
        <w:rPr>
          <w:rFonts w:ascii="Times New Roman" w:hAnsi="Times New Roman"/>
          <w:sz w:val="28"/>
          <w:szCs w:val="28"/>
        </w:rPr>
        <w:t>водят  изоленты, различные виды  ремней, рукавов, технических пластин.</w:t>
      </w:r>
    </w:p>
    <w:p w:rsidR="00D62C9F" w:rsidRDefault="00D62C9F" w:rsidP="009A4E85">
      <w:pPr>
        <w:spacing w:after="0" w:line="240" w:lineRule="auto"/>
        <w:jc w:val="both"/>
        <w:rPr>
          <w:rFonts w:ascii="Times New Roman" w:hAnsi="Times New Roman"/>
          <w:i/>
          <w:sz w:val="28"/>
          <w:szCs w:val="28"/>
        </w:rPr>
      </w:pPr>
      <w:r w:rsidRPr="009A4E85">
        <w:rPr>
          <w:rFonts w:ascii="Times New Roman" w:hAnsi="Times New Roman"/>
          <w:sz w:val="28"/>
          <w:szCs w:val="28"/>
        </w:rPr>
        <w:t xml:space="preserve">       Резинотехнические  изделия по технологиям изготовления разделяются на две группы: </w:t>
      </w:r>
      <w:r w:rsidRPr="00574A84">
        <w:rPr>
          <w:rFonts w:ascii="Times New Roman" w:hAnsi="Times New Roman"/>
          <w:i/>
          <w:sz w:val="28"/>
          <w:szCs w:val="28"/>
        </w:rPr>
        <w:t xml:space="preserve">формовые и неформовые. </w:t>
      </w:r>
    </w:p>
    <w:p w:rsidR="00D62C9F" w:rsidRPr="009A4E85" w:rsidRDefault="009C0818" w:rsidP="009A4E85">
      <w:pPr>
        <w:spacing w:after="0" w:line="240" w:lineRule="auto"/>
        <w:jc w:val="both"/>
        <w:rPr>
          <w:rFonts w:ascii="Times New Roman" w:hAnsi="Times New Roman"/>
          <w:b/>
          <w:i/>
          <w:sz w:val="28"/>
          <w:szCs w:val="28"/>
        </w:rPr>
      </w:pPr>
      <w:r>
        <w:rPr>
          <w:rFonts w:ascii="Times New Roman" w:hAnsi="Times New Roman"/>
          <w:i/>
          <w:sz w:val="28"/>
          <w:szCs w:val="28"/>
        </w:rPr>
        <w:t xml:space="preserve">     </w:t>
      </w:r>
      <w:r w:rsidR="00D62C9F" w:rsidRPr="00574A84">
        <w:rPr>
          <w:rFonts w:ascii="Times New Roman" w:hAnsi="Times New Roman"/>
          <w:i/>
          <w:sz w:val="28"/>
          <w:szCs w:val="28"/>
        </w:rPr>
        <w:t>Формовые резинотехнические</w:t>
      </w:r>
      <w:r w:rsidR="00D62C9F" w:rsidRPr="009A4E85">
        <w:rPr>
          <w:rFonts w:ascii="Times New Roman" w:hAnsi="Times New Roman"/>
          <w:sz w:val="28"/>
          <w:szCs w:val="28"/>
        </w:rPr>
        <w:t xml:space="preserve"> изделия получают путем вулканизации резин</w:t>
      </w:r>
      <w:r w:rsidR="00D62C9F" w:rsidRPr="009A4E85">
        <w:rPr>
          <w:rFonts w:ascii="Times New Roman" w:hAnsi="Times New Roman"/>
          <w:sz w:val="28"/>
          <w:szCs w:val="28"/>
        </w:rPr>
        <w:t>о</w:t>
      </w:r>
      <w:r w:rsidR="00D62C9F" w:rsidRPr="009A4E85">
        <w:rPr>
          <w:rFonts w:ascii="Times New Roman" w:hAnsi="Times New Roman"/>
          <w:sz w:val="28"/>
          <w:szCs w:val="28"/>
        </w:rPr>
        <w:t>вой смеси (производят в специальных формах) или с помощью литья под давл</w:t>
      </w:r>
      <w:r w:rsidR="00D62C9F" w:rsidRPr="009A4E85">
        <w:rPr>
          <w:rFonts w:ascii="Times New Roman" w:hAnsi="Times New Roman"/>
          <w:sz w:val="28"/>
          <w:szCs w:val="28"/>
        </w:rPr>
        <w:t>е</w:t>
      </w:r>
      <w:r w:rsidR="00D62C9F" w:rsidRPr="009A4E85">
        <w:rPr>
          <w:rFonts w:ascii="Times New Roman" w:hAnsi="Times New Roman"/>
          <w:sz w:val="28"/>
          <w:szCs w:val="28"/>
        </w:rPr>
        <w:t>нием. Наиболее используемые формовые изделия – это кольца резиновые упло</w:t>
      </w:r>
      <w:r w:rsidR="00D62C9F" w:rsidRPr="009A4E85">
        <w:rPr>
          <w:rFonts w:ascii="Times New Roman" w:hAnsi="Times New Roman"/>
          <w:sz w:val="28"/>
          <w:szCs w:val="28"/>
        </w:rPr>
        <w:t>т</w:t>
      </w:r>
      <w:r w:rsidR="00D62C9F" w:rsidRPr="009A4E85">
        <w:rPr>
          <w:rFonts w:ascii="Times New Roman" w:hAnsi="Times New Roman"/>
          <w:sz w:val="28"/>
          <w:szCs w:val="28"/>
        </w:rPr>
        <w:t xml:space="preserve">нительные, уплотнители для  труб, приводные  ремни  для  станков и машин </w:t>
      </w:r>
    </w:p>
    <w:p w:rsidR="00D62C9F" w:rsidRPr="009A4E85" w:rsidRDefault="00D62C9F" w:rsidP="001C713D">
      <w:pPr>
        <w:spacing w:after="0" w:line="240" w:lineRule="auto"/>
        <w:jc w:val="both"/>
        <w:rPr>
          <w:rFonts w:ascii="Times New Roman" w:hAnsi="Times New Roman"/>
          <w:sz w:val="28"/>
          <w:szCs w:val="28"/>
        </w:rPr>
      </w:pPr>
      <w:r w:rsidRPr="009A4E85">
        <w:rPr>
          <w:rFonts w:ascii="Times New Roman" w:hAnsi="Times New Roman"/>
          <w:sz w:val="28"/>
          <w:szCs w:val="28"/>
        </w:rPr>
        <w:t xml:space="preserve">         Производство неформовых резинотехнических изделий проходит в два эт</w:t>
      </w:r>
      <w:r w:rsidRPr="009A4E85">
        <w:rPr>
          <w:rFonts w:ascii="Times New Roman" w:hAnsi="Times New Roman"/>
          <w:sz w:val="28"/>
          <w:szCs w:val="28"/>
        </w:rPr>
        <w:t>а</w:t>
      </w:r>
      <w:r w:rsidRPr="009A4E85">
        <w:rPr>
          <w:rFonts w:ascii="Times New Roman" w:hAnsi="Times New Roman"/>
          <w:sz w:val="28"/>
          <w:szCs w:val="28"/>
        </w:rPr>
        <w:t>па:</w:t>
      </w:r>
    </w:p>
    <w:p w:rsidR="00D62C9F" w:rsidRPr="009A4E85" w:rsidRDefault="00D62C9F" w:rsidP="001C713D">
      <w:pPr>
        <w:spacing w:after="0" w:line="240" w:lineRule="auto"/>
        <w:jc w:val="both"/>
        <w:rPr>
          <w:rFonts w:ascii="Times New Roman" w:hAnsi="Times New Roman"/>
          <w:i/>
          <w:sz w:val="28"/>
          <w:szCs w:val="28"/>
        </w:rPr>
      </w:pPr>
      <w:r w:rsidRPr="00F00465">
        <w:rPr>
          <w:rFonts w:ascii="Times New Roman" w:hAnsi="Times New Roman"/>
          <w:i/>
          <w:sz w:val="28"/>
          <w:szCs w:val="28"/>
        </w:rPr>
        <w:t xml:space="preserve">■ </w:t>
      </w:r>
      <w:r w:rsidRPr="009A4E85">
        <w:rPr>
          <w:rFonts w:ascii="Times New Roman" w:hAnsi="Times New Roman"/>
          <w:i/>
          <w:sz w:val="28"/>
          <w:szCs w:val="28"/>
        </w:rPr>
        <w:t xml:space="preserve"> в специальной пресс форме происходит экструзия резиновых смесей;</w:t>
      </w:r>
    </w:p>
    <w:p w:rsidR="00D62C9F" w:rsidRPr="009A4E85" w:rsidRDefault="00D62C9F" w:rsidP="001C713D">
      <w:pPr>
        <w:spacing w:after="0" w:line="240" w:lineRule="auto"/>
        <w:jc w:val="both"/>
        <w:rPr>
          <w:rFonts w:ascii="Times New Roman" w:hAnsi="Times New Roman"/>
          <w:i/>
          <w:sz w:val="28"/>
          <w:szCs w:val="28"/>
        </w:rPr>
      </w:pPr>
      <w:r w:rsidRPr="00F00465">
        <w:rPr>
          <w:rFonts w:ascii="Times New Roman" w:hAnsi="Times New Roman"/>
          <w:i/>
          <w:sz w:val="28"/>
          <w:szCs w:val="28"/>
        </w:rPr>
        <w:t xml:space="preserve">■ </w:t>
      </w:r>
      <w:r w:rsidRPr="009A4E85">
        <w:rPr>
          <w:rFonts w:ascii="Times New Roman" w:hAnsi="Times New Roman"/>
          <w:i/>
          <w:sz w:val="28"/>
          <w:szCs w:val="28"/>
        </w:rPr>
        <w:t xml:space="preserve">  на втором этапе проводится непосредственно вулканизация суррогата.</w:t>
      </w:r>
    </w:p>
    <w:p w:rsidR="00D62C9F" w:rsidRDefault="009C0818" w:rsidP="001C713D">
      <w:pPr>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574A84">
        <w:rPr>
          <w:rFonts w:ascii="Times New Roman" w:hAnsi="Times New Roman"/>
          <w:i/>
          <w:sz w:val="28"/>
          <w:szCs w:val="28"/>
        </w:rPr>
        <w:t>Неформовые резинотехнические изделия</w:t>
      </w:r>
      <w:r w:rsidR="00D62C9F" w:rsidRPr="009A4E85">
        <w:rPr>
          <w:rFonts w:ascii="Times New Roman" w:hAnsi="Times New Roman"/>
          <w:sz w:val="28"/>
          <w:szCs w:val="28"/>
        </w:rPr>
        <w:t xml:space="preserve"> широко распространены в авиастро</w:t>
      </w:r>
      <w:r w:rsidR="00D62C9F" w:rsidRPr="009A4E85">
        <w:rPr>
          <w:rFonts w:ascii="Times New Roman" w:hAnsi="Times New Roman"/>
          <w:sz w:val="28"/>
          <w:szCs w:val="28"/>
        </w:rPr>
        <w:t>е</w:t>
      </w:r>
      <w:r w:rsidR="00D62C9F" w:rsidRPr="009A4E85">
        <w:rPr>
          <w:rFonts w:ascii="Times New Roman" w:hAnsi="Times New Roman"/>
          <w:sz w:val="28"/>
          <w:szCs w:val="28"/>
        </w:rPr>
        <w:t>нии, вагоностроении, автомобильной промышленности как средства герметиз</w:t>
      </w:r>
      <w:r w:rsidR="00D62C9F" w:rsidRPr="009A4E85">
        <w:rPr>
          <w:rFonts w:ascii="Times New Roman" w:hAnsi="Times New Roman"/>
          <w:sz w:val="28"/>
          <w:szCs w:val="28"/>
        </w:rPr>
        <w:t>а</w:t>
      </w:r>
      <w:r w:rsidR="00D62C9F" w:rsidRPr="009A4E85">
        <w:rPr>
          <w:rFonts w:ascii="Times New Roman" w:hAnsi="Times New Roman"/>
          <w:sz w:val="28"/>
          <w:szCs w:val="28"/>
        </w:rPr>
        <w:t>ц</w:t>
      </w:r>
      <w:r w:rsidR="00D62C9F">
        <w:rPr>
          <w:rFonts w:ascii="Times New Roman" w:hAnsi="Times New Roman"/>
          <w:sz w:val="28"/>
          <w:szCs w:val="28"/>
        </w:rPr>
        <w:t xml:space="preserve">ии стыков или как уплотнители. </w:t>
      </w:r>
      <w:r w:rsidR="00D62C9F" w:rsidRPr="009A4E85">
        <w:rPr>
          <w:rFonts w:ascii="Times New Roman" w:hAnsi="Times New Roman"/>
          <w:sz w:val="28"/>
          <w:szCs w:val="28"/>
        </w:rPr>
        <w:t xml:space="preserve">Применяют различные </w:t>
      </w:r>
      <w:r w:rsidR="00D62C9F">
        <w:rPr>
          <w:rFonts w:ascii="Times New Roman" w:hAnsi="Times New Roman"/>
          <w:sz w:val="28"/>
          <w:szCs w:val="28"/>
        </w:rPr>
        <w:t xml:space="preserve">технологические </w:t>
      </w:r>
      <w:r w:rsidR="00D62C9F" w:rsidRPr="009A4E85">
        <w:rPr>
          <w:rFonts w:ascii="Times New Roman" w:hAnsi="Times New Roman"/>
          <w:sz w:val="28"/>
          <w:szCs w:val="28"/>
        </w:rPr>
        <w:t xml:space="preserve">методы переработки резины в </w:t>
      </w:r>
      <w:r w:rsidR="00D62C9F">
        <w:rPr>
          <w:rFonts w:ascii="Times New Roman" w:hAnsi="Times New Roman"/>
          <w:sz w:val="28"/>
          <w:szCs w:val="28"/>
        </w:rPr>
        <w:t xml:space="preserve">неформовые </w:t>
      </w:r>
      <w:r w:rsidR="00D62C9F" w:rsidRPr="009A4E85">
        <w:rPr>
          <w:rFonts w:ascii="Times New Roman" w:hAnsi="Times New Roman"/>
          <w:sz w:val="28"/>
          <w:szCs w:val="28"/>
        </w:rPr>
        <w:t xml:space="preserve">изделия: </w:t>
      </w:r>
    </w:p>
    <w:p w:rsidR="00D62C9F" w:rsidRPr="00574A84" w:rsidRDefault="00D62C9F" w:rsidP="001C713D">
      <w:pPr>
        <w:spacing w:after="0" w:line="240" w:lineRule="auto"/>
        <w:jc w:val="both"/>
        <w:rPr>
          <w:rFonts w:ascii="Times New Roman" w:hAnsi="Times New Roman"/>
          <w:sz w:val="28"/>
          <w:szCs w:val="28"/>
        </w:rPr>
      </w:pPr>
      <w:r w:rsidRPr="00F00465">
        <w:rPr>
          <w:rFonts w:ascii="Times New Roman" w:hAnsi="Times New Roman"/>
          <w:b/>
          <w:i/>
          <w:sz w:val="28"/>
          <w:szCs w:val="28"/>
        </w:rPr>
        <w:t xml:space="preserve">■ </w:t>
      </w:r>
      <w:r w:rsidRPr="00574A84">
        <w:rPr>
          <w:rFonts w:ascii="Times New Roman" w:hAnsi="Times New Roman"/>
          <w:i/>
          <w:sz w:val="28"/>
          <w:szCs w:val="28"/>
        </w:rPr>
        <w:t>каландрование</w:t>
      </w:r>
      <w:r>
        <w:rPr>
          <w:rFonts w:ascii="Times New Roman" w:hAnsi="Times New Roman"/>
          <w:sz w:val="28"/>
          <w:szCs w:val="28"/>
        </w:rPr>
        <w:t xml:space="preserve"> - </w:t>
      </w:r>
      <w:r w:rsidRPr="00574A84">
        <w:rPr>
          <w:rFonts w:ascii="Times New Roman" w:hAnsi="Times New Roman"/>
          <w:color w:val="000000"/>
          <w:sz w:val="28"/>
          <w:szCs w:val="28"/>
          <w:shd w:val="clear" w:color="auto" w:fill="FFFFFF"/>
        </w:rPr>
        <w:t>процесс, при котором размягченный термопластичный матер</w:t>
      </w:r>
      <w:r w:rsidRPr="00574A84">
        <w:rPr>
          <w:rFonts w:ascii="Times New Roman" w:hAnsi="Times New Roman"/>
          <w:color w:val="000000"/>
          <w:sz w:val="28"/>
          <w:szCs w:val="28"/>
          <w:shd w:val="clear" w:color="auto" w:fill="FFFFFF"/>
        </w:rPr>
        <w:t>и</w:t>
      </w:r>
      <w:r w:rsidRPr="00574A84">
        <w:rPr>
          <w:rFonts w:ascii="Times New Roman" w:hAnsi="Times New Roman"/>
          <w:color w:val="000000"/>
          <w:sz w:val="28"/>
          <w:szCs w:val="28"/>
          <w:shd w:val="clear" w:color="auto" w:fill="FFFFFF"/>
        </w:rPr>
        <w:t>ал пропускается через зазор между горизонтальными валками, образуя бесконе</w:t>
      </w:r>
      <w:r w:rsidRPr="00574A84">
        <w:rPr>
          <w:rFonts w:ascii="Times New Roman" w:hAnsi="Times New Roman"/>
          <w:color w:val="000000"/>
          <w:sz w:val="28"/>
          <w:szCs w:val="28"/>
          <w:shd w:val="clear" w:color="auto" w:fill="FFFFFF"/>
        </w:rPr>
        <w:t>ч</w:t>
      </w:r>
      <w:r w:rsidRPr="00574A84">
        <w:rPr>
          <w:rFonts w:ascii="Times New Roman" w:hAnsi="Times New Roman"/>
          <w:color w:val="000000"/>
          <w:sz w:val="28"/>
          <w:szCs w:val="28"/>
          <w:shd w:val="clear" w:color="auto" w:fill="FFFFFF"/>
        </w:rPr>
        <w:t>ную ленту, толщину и ширину которой можно регулировать. Подобную технол</w:t>
      </w:r>
      <w:r w:rsidRPr="00574A84">
        <w:rPr>
          <w:rFonts w:ascii="Times New Roman" w:hAnsi="Times New Roman"/>
          <w:color w:val="000000"/>
          <w:sz w:val="28"/>
          <w:szCs w:val="28"/>
          <w:shd w:val="clear" w:color="auto" w:fill="FFFFFF"/>
        </w:rPr>
        <w:t>о</w:t>
      </w:r>
      <w:r w:rsidRPr="00574A84">
        <w:rPr>
          <w:rFonts w:ascii="Times New Roman" w:hAnsi="Times New Roman"/>
          <w:color w:val="000000"/>
          <w:sz w:val="28"/>
          <w:szCs w:val="28"/>
          <w:shd w:val="clear" w:color="auto" w:fill="FFFFFF"/>
        </w:rPr>
        <w:t>гию  широко применяют  при производстве пленок, листов линолеума из полив</w:t>
      </w:r>
      <w:r w:rsidRPr="00574A84">
        <w:rPr>
          <w:rFonts w:ascii="Times New Roman" w:hAnsi="Times New Roman"/>
          <w:color w:val="000000"/>
          <w:sz w:val="28"/>
          <w:szCs w:val="28"/>
          <w:shd w:val="clear" w:color="auto" w:fill="FFFFFF"/>
        </w:rPr>
        <w:t>и</w:t>
      </w:r>
      <w:r w:rsidRPr="00574A84">
        <w:rPr>
          <w:rFonts w:ascii="Times New Roman" w:hAnsi="Times New Roman"/>
          <w:color w:val="000000"/>
          <w:sz w:val="28"/>
          <w:szCs w:val="28"/>
          <w:shd w:val="clear" w:color="auto" w:fill="FFFFFF"/>
        </w:rPr>
        <w:t>нилхлорида, сополимеров винилхлорида и винилацетата, полиэтилена, ацетата целлюлозы и других полимеров</w:t>
      </w:r>
      <w:r w:rsidRPr="00574A84">
        <w:rPr>
          <w:rFonts w:ascii="Times New Roman" w:hAnsi="Times New Roman"/>
          <w:sz w:val="28"/>
          <w:szCs w:val="28"/>
        </w:rPr>
        <w:t>;</w:t>
      </w:r>
    </w:p>
    <w:p w:rsidR="00D62C9F" w:rsidRPr="00574A84" w:rsidRDefault="00D62C9F" w:rsidP="001C713D">
      <w:pPr>
        <w:spacing w:after="0" w:line="240" w:lineRule="auto"/>
        <w:jc w:val="both"/>
        <w:rPr>
          <w:rFonts w:ascii="Times New Roman" w:hAnsi="Times New Roman"/>
          <w:sz w:val="28"/>
          <w:szCs w:val="28"/>
        </w:rPr>
      </w:pPr>
      <w:r w:rsidRPr="00F00465">
        <w:rPr>
          <w:rFonts w:ascii="Times New Roman" w:hAnsi="Times New Roman"/>
          <w:sz w:val="28"/>
          <w:szCs w:val="28"/>
        </w:rPr>
        <w:lastRenderedPageBreak/>
        <w:t xml:space="preserve">■ </w:t>
      </w:r>
      <w:proofErr w:type="spellStart"/>
      <w:r w:rsidRPr="00574A84">
        <w:rPr>
          <w:rFonts w:ascii="Times New Roman" w:hAnsi="Times New Roman"/>
          <w:i/>
          <w:sz w:val="28"/>
          <w:szCs w:val="28"/>
        </w:rPr>
        <w:t>шприцевание</w:t>
      </w:r>
      <w:proofErr w:type="spellEnd"/>
      <w:r>
        <w:rPr>
          <w:rFonts w:ascii="Times New Roman" w:hAnsi="Times New Roman"/>
          <w:sz w:val="28"/>
          <w:szCs w:val="28"/>
        </w:rPr>
        <w:t xml:space="preserve"> - </w:t>
      </w:r>
      <w:r w:rsidRPr="00574A84">
        <w:rPr>
          <w:rFonts w:ascii="Times New Roman" w:hAnsi="Times New Roman"/>
          <w:sz w:val="28"/>
          <w:szCs w:val="28"/>
        </w:rPr>
        <w:t>процесс получения формовых заготовок в результате продавл</w:t>
      </w:r>
      <w:r w:rsidRPr="00574A84">
        <w:rPr>
          <w:rFonts w:ascii="Times New Roman" w:hAnsi="Times New Roman"/>
          <w:sz w:val="28"/>
          <w:szCs w:val="28"/>
        </w:rPr>
        <w:t>и</w:t>
      </w:r>
      <w:r w:rsidRPr="00574A84">
        <w:rPr>
          <w:rFonts w:ascii="Times New Roman" w:hAnsi="Times New Roman"/>
          <w:sz w:val="28"/>
          <w:szCs w:val="28"/>
        </w:rPr>
        <w:t>вания резиновой смеси под давлением через профилирующее отверстие опред</w:t>
      </w:r>
      <w:r w:rsidRPr="00574A84">
        <w:rPr>
          <w:rFonts w:ascii="Times New Roman" w:hAnsi="Times New Roman"/>
          <w:sz w:val="28"/>
          <w:szCs w:val="28"/>
        </w:rPr>
        <w:t>е</w:t>
      </w:r>
      <w:r w:rsidRPr="00574A84">
        <w:rPr>
          <w:rFonts w:ascii="Times New Roman" w:hAnsi="Times New Roman"/>
          <w:sz w:val="28"/>
          <w:szCs w:val="28"/>
        </w:rPr>
        <w:t>ленного размера и конфигурации;</w:t>
      </w:r>
    </w:p>
    <w:p w:rsidR="00D62C9F" w:rsidRPr="009A4E85" w:rsidRDefault="00D62C9F" w:rsidP="001C713D">
      <w:pPr>
        <w:spacing w:after="0" w:line="240" w:lineRule="auto"/>
        <w:jc w:val="both"/>
        <w:rPr>
          <w:rFonts w:ascii="Times New Roman" w:hAnsi="Times New Roman"/>
          <w:sz w:val="28"/>
          <w:szCs w:val="28"/>
        </w:rPr>
      </w:pPr>
      <w:r w:rsidRPr="0020015C">
        <w:rPr>
          <w:rFonts w:ascii="Times New Roman" w:hAnsi="Times New Roman"/>
          <w:sz w:val="28"/>
          <w:szCs w:val="28"/>
        </w:rPr>
        <w:t xml:space="preserve">■ </w:t>
      </w:r>
      <w:r w:rsidRPr="00574A84">
        <w:rPr>
          <w:rFonts w:ascii="Times New Roman" w:hAnsi="Times New Roman"/>
          <w:i/>
          <w:sz w:val="28"/>
          <w:szCs w:val="28"/>
        </w:rPr>
        <w:t xml:space="preserve">штамповка, литье под </w:t>
      </w:r>
      <w:r w:rsidRPr="00574A84">
        <w:rPr>
          <w:rFonts w:ascii="Times New Roman" w:hAnsi="Times New Roman"/>
          <w:bCs/>
          <w:i/>
          <w:sz w:val="28"/>
          <w:szCs w:val="28"/>
        </w:rPr>
        <w:t xml:space="preserve">давлением, </w:t>
      </w:r>
      <w:r w:rsidRPr="00574A84">
        <w:rPr>
          <w:rFonts w:ascii="Times New Roman" w:hAnsi="Times New Roman"/>
          <w:i/>
          <w:sz w:val="28"/>
          <w:szCs w:val="28"/>
        </w:rPr>
        <w:t>окунание моделей</w:t>
      </w:r>
      <w:r w:rsidR="00D4098C">
        <w:rPr>
          <w:rFonts w:ascii="Times New Roman" w:hAnsi="Times New Roman"/>
          <w:i/>
          <w:sz w:val="28"/>
          <w:szCs w:val="28"/>
        </w:rPr>
        <w:t xml:space="preserve"> </w:t>
      </w:r>
      <w:r w:rsidRPr="00574A84">
        <w:rPr>
          <w:rFonts w:ascii="Times New Roman" w:hAnsi="Times New Roman"/>
          <w:i/>
          <w:sz w:val="28"/>
          <w:szCs w:val="28"/>
        </w:rPr>
        <w:t>в латекс и др.</w:t>
      </w:r>
    </w:p>
    <w:p w:rsidR="00D62C9F" w:rsidRPr="00D33444" w:rsidRDefault="00D62C9F" w:rsidP="00D33444">
      <w:pPr>
        <w:spacing w:after="0" w:line="240" w:lineRule="auto"/>
        <w:jc w:val="both"/>
        <w:rPr>
          <w:rFonts w:ascii="Times New Roman" w:hAnsi="Times New Roman"/>
          <w:sz w:val="28"/>
          <w:szCs w:val="28"/>
        </w:rPr>
      </w:pPr>
      <w:r w:rsidRPr="009A4E85">
        <w:rPr>
          <w:rFonts w:ascii="Times New Roman" w:hAnsi="Times New Roman"/>
          <w:sz w:val="28"/>
          <w:szCs w:val="28"/>
        </w:rPr>
        <w:t xml:space="preserve">         В химической промышленности наибольшие расходы приходятся на сырье и составляют в среднем 60-70 % себестоимости, на топливо и энергетические затр</w:t>
      </w:r>
      <w:r w:rsidRPr="009A4E85">
        <w:rPr>
          <w:rFonts w:ascii="Times New Roman" w:hAnsi="Times New Roman"/>
          <w:sz w:val="28"/>
          <w:szCs w:val="28"/>
        </w:rPr>
        <w:t>а</w:t>
      </w:r>
      <w:r w:rsidRPr="009A4E85">
        <w:rPr>
          <w:rFonts w:ascii="Times New Roman" w:hAnsi="Times New Roman"/>
          <w:sz w:val="28"/>
          <w:szCs w:val="28"/>
        </w:rPr>
        <w:t>ты приходиться  - около 10 %, амортизационные отчисления составляют 3-4 %, заработная плата основных производственных рабочих колеблется от 3 до 20 % себестоимости продукции и</w:t>
      </w:r>
      <w:r>
        <w:rPr>
          <w:rFonts w:ascii="Times New Roman" w:hAnsi="Times New Roman"/>
          <w:sz w:val="28"/>
          <w:szCs w:val="28"/>
        </w:rPr>
        <w:t xml:space="preserve"> зависит от типа производства. </w:t>
      </w:r>
    </w:p>
    <w:p w:rsidR="00D62C9F" w:rsidRDefault="00D62C9F" w:rsidP="00D33444">
      <w:pPr>
        <w:spacing w:after="0" w:line="240" w:lineRule="auto"/>
        <w:jc w:val="both"/>
        <w:rPr>
          <w:rFonts w:ascii="Times New Roman" w:hAnsi="Times New Roman"/>
          <w:b/>
          <w:sz w:val="28"/>
          <w:szCs w:val="28"/>
        </w:rPr>
      </w:pPr>
    </w:p>
    <w:p w:rsidR="00D62C9F" w:rsidRDefault="00D62C9F" w:rsidP="00D33444">
      <w:pPr>
        <w:spacing w:after="0" w:line="240" w:lineRule="auto"/>
        <w:jc w:val="both"/>
        <w:rPr>
          <w:rFonts w:ascii="Times New Roman" w:hAnsi="Times New Roman"/>
          <w:b/>
          <w:sz w:val="28"/>
          <w:szCs w:val="28"/>
        </w:rPr>
      </w:pPr>
      <w:r w:rsidRPr="009A4E85">
        <w:rPr>
          <w:rFonts w:ascii="Times New Roman" w:hAnsi="Times New Roman"/>
          <w:b/>
          <w:sz w:val="28"/>
          <w:szCs w:val="28"/>
        </w:rPr>
        <w:t>Лекция 8. Основы технологии производства строительных материалов</w:t>
      </w:r>
      <w:r>
        <w:rPr>
          <w:rFonts w:ascii="Times New Roman" w:hAnsi="Times New Roman"/>
          <w:b/>
          <w:sz w:val="28"/>
          <w:szCs w:val="28"/>
        </w:rPr>
        <w:t xml:space="preserve"> и строительного производства. </w:t>
      </w:r>
    </w:p>
    <w:p w:rsidR="00D62C9F" w:rsidRPr="00D33444" w:rsidRDefault="009C0818" w:rsidP="00D33444">
      <w:pPr>
        <w:tabs>
          <w:tab w:val="left" w:pos="708"/>
          <w:tab w:val="left" w:pos="1416"/>
          <w:tab w:val="left" w:pos="2124"/>
          <w:tab w:val="left" w:pos="2832"/>
          <w:tab w:val="left" w:pos="3540"/>
          <w:tab w:val="left" w:pos="4248"/>
          <w:tab w:val="left" w:pos="4956"/>
          <w:tab w:val="left" w:pos="5664"/>
          <w:tab w:val="left" w:pos="6372"/>
          <w:tab w:val="left" w:pos="6885"/>
        </w:tabs>
        <w:spacing w:after="0" w:line="240" w:lineRule="auto"/>
        <w:jc w:val="both"/>
        <w:rPr>
          <w:rFonts w:ascii="Times New Roman" w:hAnsi="Times New Roman"/>
          <w:b/>
          <w:sz w:val="28"/>
          <w:szCs w:val="28"/>
        </w:rPr>
      </w:pPr>
      <w:r>
        <w:rPr>
          <w:rFonts w:ascii="Times New Roman" w:hAnsi="Times New Roman"/>
          <w:b/>
          <w:i/>
          <w:sz w:val="28"/>
          <w:szCs w:val="28"/>
        </w:rPr>
        <w:t xml:space="preserve">           </w:t>
      </w:r>
      <w:r w:rsidR="00D62C9F">
        <w:rPr>
          <w:rFonts w:ascii="Times New Roman" w:hAnsi="Times New Roman"/>
          <w:b/>
          <w:i/>
          <w:sz w:val="28"/>
          <w:szCs w:val="28"/>
        </w:rPr>
        <w:t>8.</w:t>
      </w:r>
      <w:r w:rsidR="00D62C9F" w:rsidRPr="009A4E85">
        <w:rPr>
          <w:rFonts w:ascii="Times New Roman" w:hAnsi="Times New Roman"/>
          <w:b/>
          <w:i/>
          <w:sz w:val="28"/>
          <w:szCs w:val="28"/>
        </w:rPr>
        <w:t xml:space="preserve">1. Классификация строительных материалов </w:t>
      </w:r>
      <w:r w:rsidR="00D62C9F" w:rsidRPr="009A4E85">
        <w:rPr>
          <w:rFonts w:ascii="Times New Roman" w:hAnsi="Times New Roman"/>
          <w:b/>
          <w:i/>
          <w:sz w:val="28"/>
          <w:szCs w:val="28"/>
        </w:rPr>
        <w:tab/>
      </w:r>
      <w:r w:rsidR="00D62C9F">
        <w:rPr>
          <w:rFonts w:ascii="Times New Roman" w:hAnsi="Times New Roman"/>
          <w:b/>
          <w:i/>
          <w:sz w:val="28"/>
          <w:szCs w:val="28"/>
        </w:rPr>
        <w:tab/>
      </w:r>
    </w:p>
    <w:p w:rsidR="00D62C9F" w:rsidRPr="0020015C" w:rsidRDefault="00D62C9F" w:rsidP="00396CEF">
      <w:pPr>
        <w:spacing w:after="0" w:line="240" w:lineRule="auto"/>
        <w:jc w:val="both"/>
        <w:rPr>
          <w:rFonts w:ascii="Times New Roman" w:hAnsi="Times New Roman"/>
          <w:sz w:val="28"/>
          <w:szCs w:val="28"/>
        </w:rPr>
      </w:pPr>
      <w:r w:rsidRPr="0020015C">
        <w:rPr>
          <w:rFonts w:ascii="Times New Roman" w:hAnsi="Times New Roman"/>
          <w:sz w:val="28"/>
          <w:szCs w:val="28"/>
        </w:rPr>
        <w:t>Производство строительных материалов (ПСМ) является одной из базовых отра</w:t>
      </w:r>
      <w:r w:rsidRPr="0020015C">
        <w:rPr>
          <w:rFonts w:ascii="Times New Roman" w:hAnsi="Times New Roman"/>
          <w:sz w:val="28"/>
          <w:szCs w:val="28"/>
        </w:rPr>
        <w:t>с</w:t>
      </w:r>
      <w:r w:rsidRPr="0020015C">
        <w:rPr>
          <w:rFonts w:ascii="Times New Roman" w:hAnsi="Times New Roman"/>
          <w:sz w:val="28"/>
          <w:szCs w:val="28"/>
        </w:rPr>
        <w:t>лей народного хозяйства. Доля продукции ПСМ в общем объеме ВВП составляет 5-6 %, а стоимость основных фондов - 4–5 % от стоимости основных фондов Ре</w:t>
      </w:r>
      <w:r w:rsidRPr="0020015C">
        <w:rPr>
          <w:rFonts w:ascii="Times New Roman" w:hAnsi="Times New Roman"/>
          <w:sz w:val="28"/>
          <w:szCs w:val="28"/>
        </w:rPr>
        <w:t>с</w:t>
      </w:r>
      <w:r w:rsidRPr="0020015C">
        <w:rPr>
          <w:rFonts w:ascii="Times New Roman" w:hAnsi="Times New Roman"/>
          <w:sz w:val="28"/>
          <w:szCs w:val="28"/>
        </w:rPr>
        <w:t xml:space="preserve">публики Беларусь. ПСМ потребляет более 20 видов минерального сырья (песок, глина, гравий, мел, известняк и т. п.). Базовыми отраслями ПСМ являются: </w:t>
      </w:r>
      <w:r w:rsidRPr="0020015C">
        <w:rPr>
          <w:rFonts w:ascii="Times New Roman" w:hAnsi="Times New Roman"/>
          <w:i/>
          <w:sz w:val="28"/>
          <w:szCs w:val="28"/>
        </w:rPr>
        <w:t>прои</w:t>
      </w:r>
      <w:r w:rsidRPr="0020015C">
        <w:rPr>
          <w:rFonts w:ascii="Times New Roman" w:hAnsi="Times New Roman"/>
          <w:i/>
          <w:sz w:val="28"/>
          <w:szCs w:val="28"/>
        </w:rPr>
        <w:t>з</w:t>
      </w:r>
      <w:r w:rsidRPr="0020015C">
        <w:rPr>
          <w:rFonts w:ascii="Times New Roman" w:hAnsi="Times New Roman"/>
          <w:i/>
          <w:sz w:val="28"/>
          <w:szCs w:val="28"/>
        </w:rPr>
        <w:t>водство цемента, сборного бетона и железобетона, стеновых, кровельных, о</w:t>
      </w:r>
      <w:r w:rsidRPr="0020015C">
        <w:rPr>
          <w:rFonts w:ascii="Times New Roman" w:hAnsi="Times New Roman"/>
          <w:i/>
          <w:sz w:val="28"/>
          <w:szCs w:val="28"/>
        </w:rPr>
        <w:t>т</w:t>
      </w:r>
      <w:r w:rsidRPr="0020015C">
        <w:rPr>
          <w:rFonts w:ascii="Times New Roman" w:hAnsi="Times New Roman"/>
          <w:i/>
          <w:sz w:val="28"/>
          <w:szCs w:val="28"/>
        </w:rPr>
        <w:t>делочных, теплоизоляционных и других материалов.</w:t>
      </w:r>
      <w:r w:rsidR="009C0818">
        <w:rPr>
          <w:rFonts w:ascii="Times New Roman" w:hAnsi="Times New Roman"/>
          <w:i/>
          <w:sz w:val="28"/>
          <w:szCs w:val="28"/>
        </w:rPr>
        <w:t xml:space="preserve"> </w:t>
      </w:r>
      <w:r w:rsidRPr="0020015C">
        <w:rPr>
          <w:rFonts w:ascii="Times New Roman" w:hAnsi="Times New Roman"/>
          <w:sz w:val="28"/>
          <w:szCs w:val="28"/>
        </w:rPr>
        <w:t>Предприятия ПСМ произв</w:t>
      </w:r>
      <w:r w:rsidRPr="0020015C">
        <w:rPr>
          <w:rFonts w:ascii="Times New Roman" w:hAnsi="Times New Roman"/>
          <w:sz w:val="28"/>
          <w:szCs w:val="28"/>
        </w:rPr>
        <w:t>о</w:t>
      </w:r>
      <w:r w:rsidRPr="0020015C">
        <w:rPr>
          <w:rFonts w:ascii="Times New Roman" w:hAnsi="Times New Roman"/>
          <w:sz w:val="28"/>
          <w:szCs w:val="28"/>
        </w:rPr>
        <w:t>дят  сырье, материалы,  продукцию для удовлетворения потребностей других о</w:t>
      </w:r>
      <w:r w:rsidRPr="0020015C">
        <w:rPr>
          <w:rFonts w:ascii="Times New Roman" w:hAnsi="Times New Roman"/>
          <w:sz w:val="28"/>
          <w:szCs w:val="28"/>
        </w:rPr>
        <w:t>т</w:t>
      </w:r>
      <w:r w:rsidRPr="0020015C">
        <w:rPr>
          <w:rFonts w:ascii="Times New Roman" w:hAnsi="Times New Roman"/>
          <w:sz w:val="28"/>
          <w:szCs w:val="28"/>
        </w:rPr>
        <w:t>раслей народного хозяйства (</w:t>
      </w:r>
      <w:r w:rsidRPr="0020015C">
        <w:rPr>
          <w:rFonts w:ascii="Times New Roman" w:hAnsi="Times New Roman"/>
          <w:i/>
          <w:sz w:val="28"/>
          <w:szCs w:val="28"/>
        </w:rPr>
        <w:t>стеклотара, доломит, сортовая посуда, дренажные трубы, автостекло, графит, слюда, кварцевое стекло, известняковая мука и др.)</w:t>
      </w:r>
      <w:proofErr w:type="gramStart"/>
      <w:r w:rsidRPr="0020015C">
        <w:rPr>
          <w:rFonts w:ascii="Times New Roman" w:hAnsi="Times New Roman"/>
          <w:i/>
          <w:sz w:val="28"/>
          <w:szCs w:val="28"/>
        </w:rPr>
        <w:t>.</w:t>
      </w:r>
      <w:r w:rsidRPr="0020015C">
        <w:rPr>
          <w:rFonts w:ascii="Times New Roman" w:hAnsi="Times New Roman"/>
          <w:sz w:val="28"/>
          <w:szCs w:val="28"/>
        </w:rPr>
        <w:t>П</w:t>
      </w:r>
      <w:proofErr w:type="gramEnd"/>
      <w:r w:rsidRPr="0020015C">
        <w:rPr>
          <w:rFonts w:ascii="Times New Roman" w:hAnsi="Times New Roman"/>
          <w:sz w:val="28"/>
          <w:szCs w:val="28"/>
        </w:rPr>
        <w:t>ромышленность Беларуси выпускает более 150 видов строительных матер</w:t>
      </w:r>
      <w:r w:rsidRPr="0020015C">
        <w:rPr>
          <w:rFonts w:ascii="Times New Roman" w:hAnsi="Times New Roman"/>
          <w:sz w:val="28"/>
          <w:szCs w:val="28"/>
        </w:rPr>
        <w:t>и</w:t>
      </w:r>
      <w:r w:rsidRPr="0020015C">
        <w:rPr>
          <w:rFonts w:ascii="Times New Roman" w:hAnsi="Times New Roman"/>
          <w:sz w:val="28"/>
          <w:szCs w:val="28"/>
        </w:rPr>
        <w:t>алов и изделий. Технический уровень и качество продукции соответствуют евр</w:t>
      </w:r>
      <w:r w:rsidRPr="0020015C">
        <w:rPr>
          <w:rFonts w:ascii="Times New Roman" w:hAnsi="Times New Roman"/>
          <w:sz w:val="28"/>
          <w:szCs w:val="28"/>
        </w:rPr>
        <w:t>о</w:t>
      </w:r>
      <w:r w:rsidRPr="0020015C">
        <w:rPr>
          <w:rFonts w:ascii="Times New Roman" w:hAnsi="Times New Roman"/>
          <w:sz w:val="28"/>
          <w:szCs w:val="28"/>
        </w:rPr>
        <w:t>пейским стандартам.</w:t>
      </w:r>
    </w:p>
    <w:p w:rsidR="00D62C9F" w:rsidRPr="0020015C" w:rsidRDefault="00D62C9F" w:rsidP="00CB4C45">
      <w:pPr>
        <w:spacing w:after="0" w:line="240" w:lineRule="auto"/>
        <w:jc w:val="both"/>
        <w:rPr>
          <w:rFonts w:ascii="Times New Roman" w:hAnsi="Times New Roman"/>
          <w:sz w:val="28"/>
          <w:szCs w:val="28"/>
        </w:rPr>
      </w:pPr>
      <w:r w:rsidRPr="0020015C">
        <w:rPr>
          <w:rFonts w:ascii="Times New Roman" w:hAnsi="Times New Roman"/>
          <w:sz w:val="28"/>
          <w:szCs w:val="28"/>
        </w:rPr>
        <w:t>В структуре ПСМ сборные бетонные и железобе</w:t>
      </w:r>
      <w:r>
        <w:rPr>
          <w:rFonts w:ascii="Times New Roman" w:hAnsi="Times New Roman"/>
          <w:sz w:val="28"/>
          <w:szCs w:val="28"/>
        </w:rPr>
        <w:t>тонные конструкции занимают 37-</w:t>
      </w:r>
      <w:r w:rsidRPr="0020015C">
        <w:rPr>
          <w:rFonts w:ascii="Times New Roman" w:hAnsi="Times New Roman"/>
          <w:sz w:val="28"/>
          <w:szCs w:val="28"/>
        </w:rPr>
        <w:t>40 %, стеновые материалы - 13-14 %, цемент - 12 %. Более 20 % в структуре затрат ПСМ составляют топливно-энергетические ресурсы, транспортные затраты - около 30%. Результаты работы ПСМ оказывают существенное влияние на э</w:t>
      </w:r>
      <w:r w:rsidRPr="0020015C">
        <w:rPr>
          <w:rFonts w:ascii="Times New Roman" w:hAnsi="Times New Roman"/>
          <w:sz w:val="28"/>
          <w:szCs w:val="28"/>
        </w:rPr>
        <w:t>ф</w:t>
      </w:r>
      <w:r w:rsidRPr="0020015C">
        <w:rPr>
          <w:rFonts w:ascii="Times New Roman" w:hAnsi="Times New Roman"/>
          <w:sz w:val="28"/>
          <w:szCs w:val="28"/>
        </w:rPr>
        <w:t xml:space="preserve">фективность деятельности всего строительного комплекса, развитие </w:t>
      </w:r>
      <w:r>
        <w:rPr>
          <w:rFonts w:ascii="Times New Roman" w:hAnsi="Times New Roman"/>
          <w:sz w:val="28"/>
          <w:szCs w:val="28"/>
        </w:rPr>
        <w:t xml:space="preserve">экономики страны и социальной </w:t>
      </w:r>
      <w:r w:rsidRPr="0020015C">
        <w:rPr>
          <w:rFonts w:ascii="Times New Roman" w:hAnsi="Times New Roman"/>
          <w:sz w:val="28"/>
          <w:szCs w:val="28"/>
        </w:rPr>
        <w:t>сферы. Особенностью рынка ПСМ является его зам</w:t>
      </w:r>
      <w:r>
        <w:rPr>
          <w:rFonts w:ascii="Times New Roman" w:hAnsi="Times New Roman"/>
          <w:sz w:val="28"/>
          <w:szCs w:val="28"/>
        </w:rPr>
        <w:t>кн</w:t>
      </w:r>
      <w:r>
        <w:rPr>
          <w:rFonts w:ascii="Times New Roman" w:hAnsi="Times New Roman"/>
          <w:sz w:val="28"/>
          <w:szCs w:val="28"/>
        </w:rPr>
        <w:t>у</w:t>
      </w:r>
      <w:r>
        <w:rPr>
          <w:rFonts w:ascii="Times New Roman" w:hAnsi="Times New Roman"/>
          <w:sz w:val="28"/>
          <w:szCs w:val="28"/>
        </w:rPr>
        <w:t xml:space="preserve">тость, около 95 % продукции </w:t>
      </w:r>
      <w:r w:rsidRPr="0020015C">
        <w:rPr>
          <w:rFonts w:ascii="Times New Roman" w:hAnsi="Times New Roman"/>
          <w:sz w:val="28"/>
          <w:szCs w:val="28"/>
        </w:rPr>
        <w:t xml:space="preserve">потребляется внутри республики. Строительство как отрасль народного хозяйства выполняет особую роль в системе общественного производства. Создавая недвижимые основные фонды, оно играет заметную роль в повышении технического уровня общественного производства, хозяйственном освоении новых районов и рациональном размещении производительных сил, решении социальных задач и повышении качества жизненного уровня народа.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               Строительные материалы и изделия классифицируют</w:t>
      </w:r>
      <w:r w:rsidR="009C0818">
        <w:rPr>
          <w:rFonts w:ascii="Times New Roman" w:hAnsi="Times New Roman"/>
          <w:sz w:val="28"/>
          <w:szCs w:val="28"/>
        </w:rPr>
        <w:t xml:space="preserve"> </w:t>
      </w:r>
      <w:proofErr w:type="gramStart"/>
      <w:r>
        <w:rPr>
          <w:rFonts w:ascii="Times New Roman" w:hAnsi="Times New Roman"/>
          <w:sz w:val="28"/>
          <w:szCs w:val="28"/>
        </w:rPr>
        <w:t>по</w:t>
      </w:r>
      <w:proofErr w:type="gramEnd"/>
      <w:r w:rsidRPr="0020015C">
        <w:rPr>
          <w:rFonts w:ascii="Times New Roman" w:hAnsi="Times New Roman"/>
          <w:sz w:val="28"/>
          <w:szCs w:val="28"/>
        </w:rPr>
        <w:t>:</w:t>
      </w:r>
    </w:p>
    <w:p w:rsidR="00D62C9F" w:rsidRPr="00B32CF6"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Pr>
          <w:rFonts w:ascii="Times New Roman" w:hAnsi="Times New Roman"/>
          <w:b/>
          <w:i/>
          <w:sz w:val="28"/>
          <w:szCs w:val="28"/>
        </w:rPr>
        <w:t xml:space="preserve">■  </w:t>
      </w:r>
      <w:r w:rsidRPr="00B32CF6">
        <w:rPr>
          <w:rFonts w:ascii="Times New Roman" w:hAnsi="Times New Roman"/>
          <w:i/>
          <w:sz w:val="28"/>
          <w:szCs w:val="28"/>
        </w:rPr>
        <w:t xml:space="preserve"> назначению</w:t>
      </w:r>
      <w:r w:rsidRPr="0020015C">
        <w:rPr>
          <w:rFonts w:ascii="Times New Roman" w:hAnsi="Times New Roman"/>
          <w:sz w:val="28"/>
          <w:szCs w:val="28"/>
        </w:rPr>
        <w:t xml:space="preserve">: </w:t>
      </w:r>
      <w:r w:rsidRPr="00B32CF6">
        <w:rPr>
          <w:rFonts w:ascii="Times New Roman" w:hAnsi="Times New Roman"/>
          <w:sz w:val="28"/>
          <w:szCs w:val="28"/>
        </w:rPr>
        <w:t>конструкционные, вяжущие, отделочные, для полов и осте</w:t>
      </w:r>
      <w:r w:rsidRPr="00B32CF6">
        <w:rPr>
          <w:rFonts w:ascii="Times New Roman" w:hAnsi="Times New Roman"/>
          <w:sz w:val="28"/>
          <w:szCs w:val="28"/>
        </w:rPr>
        <w:t>к</w:t>
      </w:r>
      <w:r w:rsidRPr="00B32CF6">
        <w:rPr>
          <w:rFonts w:ascii="Times New Roman" w:hAnsi="Times New Roman"/>
          <w:sz w:val="28"/>
          <w:szCs w:val="28"/>
        </w:rPr>
        <w:t>ления, гидроизоляционные, теплоизоляционные, акустические, антикоррозио</w:t>
      </w:r>
      <w:r w:rsidRPr="00B32CF6">
        <w:rPr>
          <w:rFonts w:ascii="Times New Roman" w:hAnsi="Times New Roman"/>
          <w:sz w:val="28"/>
          <w:szCs w:val="28"/>
        </w:rPr>
        <w:t>н</w:t>
      </w:r>
      <w:r w:rsidRPr="00B32CF6">
        <w:rPr>
          <w:rFonts w:ascii="Times New Roman" w:hAnsi="Times New Roman"/>
          <w:sz w:val="28"/>
          <w:szCs w:val="28"/>
        </w:rPr>
        <w:t>ные, герметизирующие и др.;</w:t>
      </w:r>
    </w:p>
    <w:p w:rsidR="00D62C9F" w:rsidRPr="00B32CF6"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CB4C45">
        <w:rPr>
          <w:rFonts w:ascii="Times New Roman" w:hAnsi="Times New Roman"/>
          <w:b/>
          <w:i/>
          <w:sz w:val="28"/>
          <w:szCs w:val="28"/>
        </w:rPr>
        <w:t xml:space="preserve">■  </w:t>
      </w:r>
      <w:r w:rsidRPr="00B32CF6">
        <w:rPr>
          <w:rFonts w:ascii="Times New Roman" w:hAnsi="Times New Roman"/>
          <w:i/>
          <w:sz w:val="28"/>
          <w:szCs w:val="28"/>
        </w:rPr>
        <w:t>виду материала</w:t>
      </w:r>
      <w:r w:rsidRPr="0020015C">
        <w:rPr>
          <w:rFonts w:ascii="Times New Roman" w:hAnsi="Times New Roman"/>
          <w:sz w:val="28"/>
          <w:szCs w:val="28"/>
        </w:rPr>
        <w:t xml:space="preserve">: </w:t>
      </w:r>
      <w:r w:rsidRPr="00B32CF6">
        <w:rPr>
          <w:rFonts w:ascii="Times New Roman" w:hAnsi="Times New Roman"/>
          <w:sz w:val="28"/>
          <w:szCs w:val="28"/>
        </w:rPr>
        <w:t>каменные, древесные, полимерные, металлические, кер</w:t>
      </w:r>
      <w:r w:rsidRPr="00B32CF6">
        <w:rPr>
          <w:rFonts w:ascii="Times New Roman" w:hAnsi="Times New Roman"/>
          <w:sz w:val="28"/>
          <w:szCs w:val="28"/>
        </w:rPr>
        <w:t>а</w:t>
      </w:r>
      <w:r w:rsidRPr="00B32CF6">
        <w:rPr>
          <w:rFonts w:ascii="Times New Roman" w:hAnsi="Times New Roman"/>
          <w:sz w:val="28"/>
          <w:szCs w:val="28"/>
        </w:rPr>
        <w:t>мические, стеклянные и др.;</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b/>
          <w:i/>
          <w:sz w:val="28"/>
          <w:szCs w:val="28"/>
        </w:rPr>
        <w:t xml:space="preserve">■  </w:t>
      </w:r>
      <w:r w:rsidRPr="00B32CF6">
        <w:rPr>
          <w:rFonts w:ascii="Times New Roman" w:hAnsi="Times New Roman"/>
          <w:i/>
          <w:sz w:val="28"/>
          <w:szCs w:val="28"/>
        </w:rPr>
        <w:t>способу получения</w:t>
      </w:r>
      <w:r w:rsidRPr="0020015C">
        <w:rPr>
          <w:rFonts w:ascii="Times New Roman" w:hAnsi="Times New Roman"/>
          <w:sz w:val="28"/>
          <w:szCs w:val="28"/>
        </w:rPr>
        <w:t xml:space="preserve">: </w:t>
      </w:r>
      <w:r w:rsidRPr="00B32CF6">
        <w:rPr>
          <w:rFonts w:ascii="Times New Roman" w:hAnsi="Times New Roman"/>
          <w:sz w:val="28"/>
          <w:szCs w:val="28"/>
        </w:rPr>
        <w:t>природные и искусственные.</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lastRenderedPageBreak/>
        <w:t xml:space="preserve">Различают </w:t>
      </w:r>
      <w:r w:rsidRPr="00B32CF6">
        <w:rPr>
          <w:rFonts w:ascii="Times New Roman" w:hAnsi="Times New Roman"/>
          <w:i/>
          <w:sz w:val="28"/>
          <w:szCs w:val="28"/>
        </w:rPr>
        <w:t>минеральные</w:t>
      </w:r>
      <w:r w:rsidRPr="00B32CF6">
        <w:rPr>
          <w:rFonts w:ascii="Times New Roman" w:hAnsi="Times New Roman"/>
          <w:sz w:val="28"/>
          <w:szCs w:val="28"/>
        </w:rPr>
        <w:t xml:space="preserve"> и </w:t>
      </w:r>
      <w:r w:rsidRPr="00B32CF6">
        <w:rPr>
          <w:rFonts w:ascii="Times New Roman" w:hAnsi="Times New Roman"/>
          <w:i/>
          <w:sz w:val="28"/>
          <w:szCs w:val="28"/>
        </w:rPr>
        <w:t>органические</w:t>
      </w:r>
      <w:r w:rsidRPr="0020015C">
        <w:rPr>
          <w:rFonts w:ascii="Times New Roman" w:hAnsi="Times New Roman"/>
          <w:sz w:val="28"/>
          <w:szCs w:val="28"/>
        </w:rPr>
        <w:t xml:space="preserve"> строительные материалы. Как прав</w:t>
      </w:r>
      <w:r w:rsidRPr="0020015C">
        <w:rPr>
          <w:rFonts w:ascii="Times New Roman" w:hAnsi="Times New Roman"/>
          <w:sz w:val="28"/>
          <w:szCs w:val="28"/>
        </w:rPr>
        <w:t>и</w:t>
      </w:r>
      <w:r w:rsidRPr="0020015C">
        <w:rPr>
          <w:rFonts w:ascii="Times New Roman" w:hAnsi="Times New Roman"/>
          <w:sz w:val="28"/>
          <w:szCs w:val="28"/>
        </w:rPr>
        <w:t>ло, минеральные материалы отличаются высокой плотностью, прочностью, мор</w:t>
      </w:r>
      <w:r w:rsidRPr="0020015C">
        <w:rPr>
          <w:rFonts w:ascii="Times New Roman" w:hAnsi="Times New Roman"/>
          <w:sz w:val="28"/>
          <w:szCs w:val="28"/>
        </w:rPr>
        <w:t>о</w:t>
      </w:r>
      <w:r w:rsidRPr="0020015C">
        <w:rPr>
          <w:rFonts w:ascii="Times New Roman" w:hAnsi="Times New Roman"/>
          <w:sz w:val="28"/>
          <w:szCs w:val="28"/>
        </w:rPr>
        <w:t>зостойкостью, химической стойкостью и огнестойкостью. Их применяют для ко</w:t>
      </w:r>
      <w:r w:rsidRPr="0020015C">
        <w:rPr>
          <w:rFonts w:ascii="Times New Roman" w:hAnsi="Times New Roman"/>
          <w:sz w:val="28"/>
          <w:szCs w:val="28"/>
        </w:rPr>
        <w:t>н</w:t>
      </w:r>
      <w:r w:rsidRPr="0020015C">
        <w:rPr>
          <w:rFonts w:ascii="Times New Roman" w:hAnsi="Times New Roman"/>
          <w:sz w:val="28"/>
          <w:szCs w:val="28"/>
        </w:rPr>
        <w:t>струкционных элементов и деталей. Коэффициент теплопроводности таких мат</w:t>
      </w:r>
      <w:r w:rsidRPr="0020015C">
        <w:rPr>
          <w:rFonts w:ascii="Times New Roman" w:hAnsi="Times New Roman"/>
          <w:sz w:val="28"/>
          <w:szCs w:val="28"/>
        </w:rPr>
        <w:t>е</w:t>
      </w:r>
      <w:r w:rsidRPr="0020015C">
        <w:rPr>
          <w:rFonts w:ascii="Times New Roman" w:hAnsi="Times New Roman"/>
          <w:sz w:val="28"/>
          <w:szCs w:val="28"/>
        </w:rPr>
        <w:t>риалов выше, чем органических. Органические материалы, в большинстве случ</w:t>
      </w:r>
      <w:r w:rsidRPr="0020015C">
        <w:rPr>
          <w:rFonts w:ascii="Times New Roman" w:hAnsi="Times New Roman"/>
          <w:sz w:val="28"/>
          <w:szCs w:val="28"/>
        </w:rPr>
        <w:t>а</w:t>
      </w:r>
      <w:r w:rsidRPr="0020015C">
        <w:rPr>
          <w:rFonts w:ascii="Times New Roman" w:hAnsi="Times New Roman"/>
          <w:sz w:val="28"/>
          <w:szCs w:val="28"/>
        </w:rPr>
        <w:t>ев не обладающие высокой прочностью и огнестойкостью, за исключением лес</w:t>
      </w:r>
      <w:r w:rsidRPr="0020015C">
        <w:rPr>
          <w:rFonts w:ascii="Times New Roman" w:hAnsi="Times New Roman"/>
          <w:sz w:val="28"/>
          <w:szCs w:val="28"/>
        </w:rPr>
        <w:t>о</w:t>
      </w:r>
      <w:r w:rsidRPr="0020015C">
        <w:rPr>
          <w:rFonts w:ascii="Times New Roman" w:hAnsi="Times New Roman"/>
          <w:sz w:val="28"/>
          <w:szCs w:val="28"/>
        </w:rPr>
        <w:t>материалов, используют в качестве теплоизоляционных, отделочных, кровельных.</w:t>
      </w:r>
    </w:p>
    <w:p w:rsidR="00D62C9F" w:rsidRPr="00B32CF6" w:rsidRDefault="00D62C9F" w:rsidP="0020015C">
      <w:pPr>
        <w:spacing w:line="240" w:lineRule="auto"/>
        <w:jc w:val="both"/>
        <w:rPr>
          <w:rFonts w:ascii="Times New Roman" w:hAnsi="Times New Roman"/>
          <w:i/>
          <w:sz w:val="28"/>
          <w:szCs w:val="28"/>
        </w:rPr>
      </w:pPr>
      <w:r w:rsidRPr="00B32CF6">
        <w:rPr>
          <w:rFonts w:ascii="Times New Roman" w:hAnsi="Times New Roman"/>
          <w:i/>
          <w:sz w:val="28"/>
          <w:szCs w:val="28"/>
        </w:rPr>
        <w:t>Под технологией строительного производства</w:t>
      </w:r>
      <w:r w:rsidR="009C0818">
        <w:rPr>
          <w:rFonts w:ascii="Times New Roman" w:hAnsi="Times New Roman"/>
          <w:i/>
          <w:sz w:val="28"/>
          <w:szCs w:val="28"/>
        </w:rPr>
        <w:t xml:space="preserve"> </w:t>
      </w:r>
      <w:r w:rsidRPr="0020015C">
        <w:rPr>
          <w:rFonts w:ascii="Times New Roman" w:hAnsi="Times New Roman"/>
          <w:sz w:val="28"/>
          <w:szCs w:val="28"/>
        </w:rPr>
        <w:t>подразумевают совокупность процессов переработки сырья, материалов в изделия и превращение их в готовую</w:t>
      </w:r>
      <w:r>
        <w:rPr>
          <w:rFonts w:ascii="Times New Roman" w:hAnsi="Times New Roman"/>
          <w:sz w:val="28"/>
          <w:szCs w:val="28"/>
        </w:rPr>
        <w:t xml:space="preserve"> продукцию </w:t>
      </w:r>
      <w:r w:rsidRPr="0020015C">
        <w:rPr>
          <w:rFonts w:ascii="Times New Roman" w:hAnsi="Times New Roman"/>
          <w:sz w:val="28"/>
          <w:szCs w:val="28"/>
        </w:rPr>
        <w:t xml:space="preserve"> (</w:t>
      </w:r>
      <w:r w:rsidRPr="0020015C">
        <w:rPr>
          <w:rFonts w:ascii="Times New Roman" w:hAnsi="Times New Roman"/>
          <w:i/>
          <w:sz w:val="28"/>
          <w:szCs w:val="28"/>
        </w:rPr>
        <w:t>мосты, плотины, переходы, туннели, метро, взлетные полосы, а</w:t>
      </w:r>
      <w:r w:rsidRPr="0020015C">
        <w:rPr>
          <w:rFonts w:ascii="Times New Roman" w:hAnsi="Times New Roman"/>
          <w:i/>
          <w:sz w:val="28"/>
          <w:szCs w:val="28"/>
        </w:rPr>
        <w:t>в</w:t>
      </w:r>
      <w:r w:rsidRPr="0020015C">
        <w:rPr>
          <w:rFonts w:ascii="Times New Roman" w:hAnsi="Times New Roman"/>
          <w:i/>
          <w:sz w:val="28"/>
          <w:szCs w:val="28"/>
        </w:rPr>
        <w:t>томобильные и железные дороги, причалы и пристани, набережные, высок</w:t>
      </w:r>
      <w:r w:rsidRPr="0020015C">
        <w:rPr>
          <w:rFonts w:ascii="Times New Roman" w:hAnsi="Times New Roman"/>
          <w:i/>
          <w:sz w:val="28"/>
          <w:szCs w:val="28"/>
        </w:rPr>
        <w:t>о</w:t>
      </w:r>
      <w:r w:rsidRPr="0020015C">
        <w:rPr>
          <w:rFonts w:ascii="Times New Roman" w:hAnsi="Times New Roman"/>
          <w:i/>
          <w:sz w:val="28"/>
          <w:szCs w:val="28"/>
        </w:rPr>
        <w:t>вольтные опоры, радиотелевизионные вышки, трубы и т. д.)</w:t>
      </w:r>
      <w:proofErr w:type="gramStart"/>
      <w:r w:rsidRPr="0020015C">
        <w:rPr>
          <w:rFonts w:ascii="Times New Roman" w:hAnsi="Times New Roman"/>
          <w:i/>
          <w:sz w:val="28"/>
          <w:szCs w:val="28"/>
        </w:rPr>
        <w:t>.</w:t>
      </w:r>
      <w:r w:rsidRPr="0020015C">
        <w:rPr>
          <w:rFonts w:ascii="Times New Roman" w:hAnsi="Times New Roman"/>
          <w:sz w:val="28"/>
          <w:szCs w:val="28"/>
        </w:rPr>
        <w:t>С</w:t>
      </w:r>
      <w:proofErr w:type="gramEnd"/>
      <w:r w:rsidRPr="0020015C">
        <w:rPr>
          <w:rFonts w:ascii="Times New Roman" w:hAnsi="Times New Roman"/>
          <w:sz w:val="28"/>
          <w:szCs w:val="28"/>
        </w:rPr>
        <w:t>троительные те</w:t>
      </w:r>
      <w:r w:rsidRPr="0020015C">
        <w:rPr>
          <w:rFonts w:ascii="Times New Roman" w:hAnsi="Times New Roman"/>
          <w:sz w:val="28"/>
          <w:szCs w:val="28"/>
        </w:rPr>
        <w:t>х</w:t>
      </w:r>
      <w:r w:rsidRPr="0020015C">
        <w:rPr>
          <w:rFonts w:ascii="Times New Roman" w:hAnsi="Times New Roman"/>
          <w:sz w:val="28"/>
          <w:szCs w:val="28"/>
        </w:rPr>
        <w:t>нологические процессы характеризуются меньшим разнообразием по сравнению с машиностроительными технологиями, подразделяются</w:t>
      </w:r>
      <w:r w:rsidR="009C0818">
        <w:rPr>
          <w:rFonts w:ascii="Times New Roman" w:hAnsi="Times New Roman"/>
          <w:sz w:val="28"/>
          <w:szCs w:val="28"/>
        </w:rPr>
        <w:t xml:space="preserve"> </w:t>
      </w:r>
      <w:r w:rsidRPr="00B32CF6">
        <w:rPr>
          <w:rFonts w:ascii="Times New Roman" w:hAnsi="Times New Roman"/>
          <w:i/>
          <w:sz w:val="28"/>
          <w:szCs w:val="28"/>
        </w:rPr>
        <w:t>на земляные, свайные, к</w:t>
      </w:r>
      <w:r w:rsidRPr="00B32CF6">
        <w:rPr>
          <w:rFonts w:ascii="Times New Roman" w:hAnsi="Times New Roman"/>
          <w:i/>
          <w:sz w:val="28"/>
          <w:szCs w:val="28"/>
        </w:rPr>
        <w:t>а</w:t>
      </w:r>
      <w:r w:rsidRPr="00B32CF6">
        <w:rPr>
          <w:rFonts w:ascii="Times New Roman" w:hAnsi="Times New Roman"/>
          <w:i/>
          <w:sz w:val="28"/>
          <w:szCs w:val="28"/>
        </w:rPr>
        <w:t xml:space="preserve">менные, бетонные, монтажные, кровельные, теплоизоляционные, облицовочные, штукатурные, малярные, столярные, плотницкие и т. п. </w:t>
      </w:r>
    </w:p>
    <w:p w:rsidR="00D62C9F" w:rsidRDefault="00D62C9F" w:rsidP="00921656">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i/>
          <w:sz w:val="28"/>
          <w:szCs w:val="28"/>
        </w:rPr>
        <w:t>8.</w:t>
      </w:r>
      <w:r w:rsidRPr="0020015C">
        <w:rPr>
          <w:rFonts w:ascii="Times New Roman" w:hAnsi="Times New Roman"/>
          <w:b/>
          <w:i/>
          <w:sz w:val="28"/>
          <w:szCs w:val="28"/>
        </w:rPr>
        <w:t>2. Технология  производства керам</w:t>
      </w:r>
      <w:r>
        <w:rPr>
          <w:rFonts w:ascii="Times New Roman" w:hAnsi="Times New Roman"/>
          <w:b/>
          <w:i/>
          <w:sz w:val="28"/>
          <w:szCs w:val="28"/>
        </w:rPr>
        <w:t>ических строительных материалов</w:t>
      </w:r>
    </w:p>
    <w:p w:rsidR="009C0818" w:rsidRDefault="009C0818" w:rsidP="009C0818">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i/>
          <w:sz w:val="28"/>
          <w:szCs w:val="28"/>
        </w:rPr>
        <w:t xml:space="preserve">           </w:t>
      </w:r>
      <w:r w:rsidR="00D62C9F" w:rsidRPr="00B32CF6">
        <w:rPr>
          <w:rFonts w:ascii="Times New Roman" w:hAnsi="Times New Roman"/>
          <w:i/>
          <w:sz w:val="28"/>
          <w:szCs w:val="28"/>
        </w:rPr>
        <w:t>Керамические строительные материалы</w:t>
      </w:r>
      <w:r w:rsidR="00D62C9F" w:rsidRPr="00B32CF6">
        <w:rPr>
          <w:rFonts w:ascii="Times New Roman" w:hAnsi="Times New Roman"/>
          <w:sz w:val="28"/>
          <w:szCs w:val="28"/>
        </w:rPr>
        <w:t xml:space="preserve"> –</w:t>
      </w:r>
      <w:r w:rsidR="00D62C9F" w:rsidRPr="0020015C">
        <w:rPr>
          <w:rFonts w:ascii="Times New Roman" w:hAnsi="Times New Roman"/>
          <w:sz w:val="28"/>
          <w:szCs w:val="28"/>
        </w:rPr>
        <w:t xml:space="preserve"> это искусственные каменные</w:t>
      </w:r>
    </w:p>
    <w:p w:rsidR="009C0818" w:rsidRDefault="00D62C9F" w:rsidP="009C0818">
      <w:pPr>
        <w:tabs>
          <w:tab w:val="right" w:leader="dot" w:pos="6521"/>
        </w:tabs>
        <w:spacing w:after="0" w:line="240" w:lineRule="auto"/>
        <w:ind w:left="1162" w:hanging="1162"/>
        <w:jc w:val="both"/>
        <w:rPr>
          <w:rFonts w:ascii="Times New Roman" w:hAnsi="Times New Roman"/>
          <w:sz w:val="28"/>
          <w:szCs w:val="28"/>
        </w:rPr>
      </w:pPr>
      <w:r w:rsidRPr="0020015C">
        <w:rPr>
          <w:rFonts w:ascii="Times New Roman" w:hAnsi="Times New Roman"/>
          <w:sz w:val="28"/>
          <w:szCs w:val="28"/>
        </w:rPr>
        <w:t xml:space="preserve"> изделия, которые получают из глиняных</w:t>
      </w:r>
      <w:r w:rsidR="009C0818">
        <w:rPr>
          <w:rFonts w:ascii="Times New Roman" w:hAnsi="Times New Roman"/>
          <w:sz w:val="28"/>
          <w:szCs w:val="28"/>
        </w:rPr>
        <w:t xml:space="preserve"> </w:t>
      </w:r>
      <w:r w:rsidRPr="0020015C">
        <w:rPr>
          <w:rFonts w:ascii="Times New Roman" w:hAnsi="Times New Roman"/>
          <w:sz w:val="28"/>
          <w:szCs w:val="28"/>
        </w:rPr>
        <w:t xml:space="preserve">масс с добавками или без добавок </w:t>
      </w:r>
    </w:p>
    <w:p w:rsidR="009C0818" w:rsidRDefault="00D62C9F" w:rsidP="009C0818">
      <w:pPr>
        <w:tabs>
          <w:tab w:val="right" w:leader="dot" w:pos="6521"/>
        </w:tabs>
        <w:spacing w:after="0" w:line="240" w:lineRule="auto"/>
        <w:ind w:left="1162" w:hanging="1162"/>
        <w:jc w:val="both"/>
        <w:rPr>
          <w:rFonts w:ascii="Times New Roman" w:hAnsi="Times New Roman"/>
          <w:sz w:val="28"/>
          <w:szCs w:val="28"/>
        </w:rPr>
      </w:pPr>
      <w:r w:rsidRPr="0020015C">
        <w:rPr>
          <w:rFonts w:ascii="Times New Roman" w:hAnsi="Times New Roman"/>
          <w:sz w:val="28"/>
          <w:szCs w:val="28"/>
        </w:rPr>
        <w:t>других</w:t>
      </w:r>
      <w:r w:rsidR="009C0818">
        <w:rPr>
          <w:rFonts w:ascii="Times New Roman" w:hAnsi="Times New Roman"/>
          <w:sz w:val="28"/>
          <w:szCs w:val="28"/>
        </w:rPr>
        <w:t xml:space="preserve"> </w:t>
      </w:r>
      <w:r w:rsidRPr="0020015C">
        <w:rPr>
          <w:rFonts w:ascii="Times New Roman" w:hAnsi="Times New Roman"/>
          <w:sz w:val="28"/>
          <w:szCs w:val="28"/>
        </w:rPr>
        <w:t>материалов путем формования и по</w:t>
      </w:r>
      <w:r w:rsidR="009C0818">
        <w:rPr>
          <w:rFonts w:ascii="Times New Roman" w:hAnsi="Times New Roman"/>
          <w:sz w:val="28"/>
          <w:szCs w:val="28"/>
        </w:rPr>
        <w:t xml:space="preserve">следующего обжига </w:t>
      </w:r>
      <w:proofErr w:type="gramStart"/>
      <w:r w:rsidR="009C0818">
        <w:rPr>
          <w:rFonts w:ascii="Times New Roman" w:hAnsi="Times New Roman"/>
          <w:sz w:val="28"/>
          <w:szCs w:val="28"/>
        </w:rPr>
        <w:t>при</w:t>
      </w:r>
      <w:proofErr w:type="gramEnd"/>
      <w:r w:rsidR="009C0818">
        <w:rPr>
          <w:rFonts w:ascii="Times New Roman" w:hAnsi="Times New Roman"/>
          <w:sz w:val="28"/>
          <w:szCs w:val="28"/>
        </w:rPr>
        <w:t xml:space="preserve"> высоких</w:t>
      </w:r>
    </w:p>
    <w:p w:rsidR="00D62C9F" w:rsidRPr="00B32CF6" w:rsidRDefault="009C0818" w:rsidP="009C0818">
      <w:pPr>
        <w:tabs>
          <w:tab w:val="right" w:leader="dot" w:pos="6521"/>
        </w:tabs>
        <w:spacing w:after="0" w:line="240" w:lineRule="auto"/>
        <w:ind w:left="1162" w:hanging="1162"/>
        <w:jc w:val="both"/>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тем</w:t>
      </w:r>
      <w:r w:rsidR="00D62C9F" w:rsidRPr="0020015C">
        <w:rPr>
          <w:rFonts w:ascii="Times New Roman" w:hAnsi="Times New Roman"/>
          <w:sz w:val="28"/>
          <w:szCs w:val="28"/>
        </w:rPr>
        <w:t>пературах</w:t>
      </w:r>
      <w:proofErr w:type="gramEnd"/>
      <w:r w:rsidR="00D62C9F" w:rsidRPr="0020015C">
        <w:rPr>
          <w:rFonts w:ascii="Times New Roman" w:hAnsi="Times New Roman"/>
          <w:sz w:val="28"/>
          <w:szCs w:val="28"/>
        </w:rPr>
        <w:t xml:space="preserve">. Основным </w:t>
      </w:r>
      <w:r w:rsidR="00D62C9F" w:rsidRPr="00B32CF6">
        <w:rPr>
          <w:rFonts w:ascii="Times New Roman" w:hAnsi="Times New Roman"/>
          <w:i/>
          <w:sz w:val="28"/>
          <w:szCs w:val="28"/>
        </w:rPr>
        <w:t>сырьем</w:t>
      </w:r>
      <w:r w:rsidR="00D62C9F" w:rsidRPr="0020015C">
        <w:rPr>
          <w:rFonts w:ascii="Times New Roman" w:hAnsi="Times New Roman"/>
          <w:sz w:val="28"/>
          <w:szCs w:val="28"/>
        </w:rPr>
        <w:t xml:space="preserve"> для производства служат </w:t>
      </w:r>
      <w:r w:rsidR="00D62C9F" w:rsidRPr="00B32CF6">
        <w:rPr>
          <w:rFonts w:ascii="Times New Roman" w:hAnsi="Times New Roman"/>
          <w:i/>
          <w:sz w:val="28"/>
          <w:szCs w:val="28"/>
        </w:rPr>
        <w:t>глинистые минералы</w:t>
      </w:r>
      <w:r w:rsidR="00D62C9F" w:rsidRPr="0020015C">
        <w:rPr>
          <w:rFonts w:ascii="Times New Roman" w:hAnsi="Times New Roman"/>
          <w:sz w:val="28"/>
          <w:szCs w:val="28"/>
        </w:rPr>
        <w:t>.</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20015C">
        <w:rPr>
          <w:rFonts w:ascii="Times New Roman" w:hAnsi="Times New Roman"/>
          <w:sz w:val="28"/>
          <w:szCs w:val="28"/>
        </w:rPr>
        <w:t xml:space="preserve">Промышленность выпускает следующие виды строительных керамических материалов: </w:t>
      </w:r>
      <w:r w:rsidRPr="0020015C">
        <w:rPr>
          <w:rFonts w:ascii="Times New Roman" w:hAnsi="Times New Roman"/>
          <w:i/>
          <w:sz w:val="28"/>
          <w:szCs w:val="28"/>
        </w:rPr>
        <w:t>кирпич, керамические камни, лицевой кирпич, плитка для облицовки фасадов, внутренней облицовки и полов, черепица рядовая и коньковая, унитазы, ванны, канализационные и дренажные трубы и др.</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B32CF6">
        <w:rPr>
          <w:rFonts w:ascii="Times New Roman" w:hAnsi="Times New Roman"/>
          <w:i/>
          <w:sz w:val="28"/>
          <w:szCs w:val="28"/>
        </w:rPr>
        <w:t>Технология</w:t>
      </w:r>
      <w:r w:rsidRPr="0020015C">
        <w:rPr>
          <w:rFonts w:ascii="Times New Roman" w:hAnsi="Times New Roman"/>
          <w:sz w:val="28"/>
          <w:szCs w:val="28"/>
        </w:rPr>
        <w:t xml:space="preserve"> получения керамических изделий обычно складывается из след</w:t>
      </w:r>
      <w:r w:rsidRPr="0020015C">
        <w:rPr>
          <w:rFonts w:ascii="Times New Roman" w:hAnsi="Times New Roman"/>
          <w:sz w:val="28"/>
          <w:szCs w:val="28"/>
        </w:rPr>
        <w:t>у</w:t>
      </w:r>
      <w:r w:rsidRPr="0020015C">
        <w:rPr>
          <w:rFonts w:ascii="Times New Roman" w:hAnsi="Times New Roman"/>
          <w:sz w:val="28"/>
          <w:szCs w:val="28"/>
        </w:rPr>
        <w:t>ющих основных этапов:</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sz w:val="28"/>
          <w:szCs w:val="28"/>
        </w:rPr>
        <w:t xml:space="preserve">■  </w:t>
      </w:r>
      <w:r w:rsidRPr="0020015C">
        <w:rPr>
          <w:rFonts w:ascii="Times New Roman" w:hAnsi="Times New Roman"/>
          <w:i/>
          <w:sz w:val="28"/>
          <w:szCs w:val="28"/>
        </w:rPr>
        <w:t>добыча глины;</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ее очистка и тонкое многостадийное измельчение;</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 xml:space="preserve"> подготовка формовочной массы;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 xml:space="preserve"> формование изделий;</w:t>
      </w:r>
    </w:p>
    <w:p w:rsidR="00D62C9F" w:rsidRPr="0020015C" w:rsidRDefault="00D62C9F" w:rsidP="00CB4C45">
      <w:pPr>
        <w:widowControl w:val="0"/>
        <w:autoSpaceDE w:val="0"/>
        <w:autoSpaceDN w:val="0"/>
        <w:adjustRightInd w:val="0"/>
        <w:spacing w:after="0" w:line="240" w:lineRule="auto"/>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 xml:space="preserve">сушка отформованных изделий;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 xml:space="preserve">обжиг высушенных изделий;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CB4C45">
        <w:rPr>
          <w:rFonts w:ascii="Times New Roman" w:hAnsi="Times New Roman"/>
          <w:i/>
          <w:sz w:val="28"/>
          <w:szCs w:val="28"/>
        </w:rPr>
        <w:t xml:space="preserve">■  </w:t>
      </w:r>
      <w:r w:rsidRPr="0020015C">
        <w:rPr>
          <w:rFonts w:ascii="Times New Roman" w:hAnsi="Times New Roman"/>
          <w:i/>
          <w:sz w:val="28"/>
          <w:szCs w:val="28"/>
        </w:rPr>
        <w:t>обработка изделий (глазурование).</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С точки зрения технологии производства  формовочной массы различают </w:t>
      </w:r>
      <w:r w:rsidRPr="00B32CF6">
        <w:rPr>
          <w:rFonts w:ascii="Times New Roman" w:hAnsi="Times New Roman"/>
          <w:i/>
          <w:sz w:val="28"/>
          <w:szCs w:val="28"/>
        </w:rPr>
        <w:t>п</w:t>
      </w:r>
      <w:r w:rsidRPr="00B32CF6">
        <w:rPr>
          <w:rFonts w:ascii="Times New Roman" w:hAnsi="Times New Roman"/>
          <w:i/>
          <w:sz w:val="28"/>
          <w:szCs w:val="28"/>
        </w:rPr>
        <w:t>о</w:t>
      </w:r>
      <w:r w:rsidRPr="00B32CF6">
        <w:rPr>
          <w:rFonts w:ascii="Times New Roman" w:hAnsi="Times New Roman"/>
          <w:i/>
          <w:sz w:val="28"/>
          <w:szCs w:val="28"/>
        </w:rPr>
        <w:t xml:space="preserve">лусухой, пластический и </w:t>
      </w:r>
      <w:proofErr w:type="spellStart"/>
      <w:r w:rsidRPr="00B32CF6">
        <w:rPr>
          <w:rFonts w:ascii="Times New Roman" w:hAnsi="Times New Roman"/>
          <w:i/>
          <w:sz w:val="28"/>
          <w:szCs w:val="28"/>
        </w:rPr>
        <w:t>шликерный</w:t>
      </w:r>
      <w:proofErr w:type="spellEnd"/>
      <w:r w:rsidRPr="00B32CF6">
        <w:rPr>
          <w:rFonts w:ascii="Times New Roman" w:hAnsi="Times New Roman"/>
          <w:i/>
          <w:sz w:val="28"/>
          <w:szCs w:val="28"/>
        </w:rPr>
        <w:t xml:space="preserve"> (литьевой)</w:t>
      </w:r>
      <w:r w:rsidRPr="0020015C">
        <w:rPr>
          <w:rFonts w:ascii="Times New Roman" w:hAnsi="Times New Roman"/>
          <w:sz w:val="28"/>
          <w:szCs w:val="28"/>
        </w:rPr>
        <w:t xml:space="preserve"> способы.</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sidRPr="00B32CF6">
        <w:rPr>
          <w:rFonts w:ascii="Times New Roman" w:hAnsi="Times New Roman"/>
          <w:i/>
          <w:sz w:val="28"/>
          <w:szCs w:val="28"/>
        </w:rPr>
        <w:t>1. Полусухой способ</w:t>
      </w:r>
      <w:r w:rsidR="009C0818">
        <w:rPr>
          <w:rFonts w:ascii="Times New Roman" w:hAnsi="Times New Roman"/>
          <w:i/>
          <w:sz w:val="28"/>
          <w:szCs w:val="28"/>
        </w:rPr>
        <w:t xml:space="preserve"> </w:t>
      </w:r>
      <w:r w:rsidRPr="00CB4C45">
        <w:rPr>
          <w:rFonts w:ascii="Times New Roman" w:hAnsi="Times New Roman"/>
          <w:sz w:val="28"/>
          <w:szCs w:val="28"/>
        </w:rPr>
        <w:t>производства</w:t>
      </w:r>
      <w:r w:rsidRPr="0020015C">
        <w:rPr>
          <w:rFonts w:ascii="Times New Roman" w:hAnsi="Times New Roman"/>
          <w:sz w:val="28"/>
          <w:szCs w:val="28"/>
        </w:rPr>
        <w:t xml:space="preserve"> может проводиться по двум различным технологическим схемам: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Pr>
          <w:rFonts w:ascii="Times New Roman" w:hAnsi="Times New Roman"/>
          <w:sz w:val="28"/>
          <w:szCs w:val="28"/>
        </w:rPr>
        <w:t xml:space="preserve">а) </w:t>
      </w:r>
      <w:r w:rsidRPr="0020015C">
        <w:rPr>
          <w:rFonts w:ascii="Times New Roman" w:hAnsi="Times New Roman"/>
          <w:sz w:val="28"/>
          <w:szCs w:val="28"/>
        </w:rPr>
        <w:t xml:space="preserve">для производства </w:t>
      </w:r>
      <w:r w:rsidRPr="0020015C">
        <w:rPr>
          <w:rFonts w:ascii="Times New Roman" w:hAnsi="Times New Roman"/>
          <w:i/>
          <w:sz w:val="28"/>
          <w:szCs w:val="28"/>
        </w:rPr>
        <w:t>облицовочного кирпича</w:t>
      </w:r>
      <w:r w:rsidRPr="0020015C">
        <w:rPr>
          <w:rFonts w:ascii="Times New Roman" w:hAnsi="Times New Roman"/>
          <w:sz w:val="28"/>
          <w:szCs w:val="28"/>
        </w:rPr>
        <w:t xml:space="preserve"> и </w:t>
      </w:r>
      <w:r w:rsidRPr="0020015C">
        <w:rPr>
          <w:rFonts w:ascii="Times New Roman" w:hAnsi="Times New Roman"/>
          <w:i/>
          <w:sz w:val="28"/>
          <w:szCs w:val="28"/>
        </w:rPr>
        <w:t>камней</w:t>
      </w:r>
      <w:r>
        <w:rPr>
          <w:rFonts w:ascii="Times New Roman" w:hAnsi="Times New Roman"/>
          <w:sz w:val="28"/>
          <w:szCs w:val="28"/>
        </w:rPr>
        <w:t>. Г</w:t>
      </w:r>
      <w:r w:rsidRPr="0020015C">
        <w:rPr>
          <w:rFonts w:ascii="Times New Roman" w:hAnsi="Times New Roman"/>
          <w:sz w:val="28"/>
          <w:szCs w:val="28"/>
        </w:rPr>
        <w:t>рубо измельченное и</w:t>
      </w:r>
      <w:r w:rsidRPr="0020015C">
        <w:rPr>
          <w:rFonts w:ascii="Times New Roman" w:hAnsi="Times New Roman"/>
          <w:sz w:val="28"/>
          <w:szCs w:val="28"/>
        </w:rPr>
        <w:t>с</w:t>
      </w:r>
      <w:r w:rsidRPr="0020015C">
        <w:rPr>
          <w:rFonts w:ascii="Times New Roman" w:hAnsi="Times New Roman"/>
          <w:sz w:val="28"/>
          <w:szCs w:val="28"/>
        </w:rPr>
        <w:t>ходное сырье подсушивают в сушилках и подают в мельницы на совместный то</w:t>
      </w:r>
      <w:r w:rsidRPr="0020015C">
        <w:rPr>
          <w:rFonts w:ascii="Times New Roman" w:hAnsi="Times New Roman"/>
          <w:sz w:val="28"/>
          <w:szCs w:val="28"/>
        </w:rPr>
        <w:t>н</w:t>
      </w:r>
      <w:r w:rsidRPr="0020015C">
        <w:rPr>
          <w:rFonts w:ascii="Times New Roman" w:hAnsi="Times New Roman"/>
          <w:sz w:val="28"/>
          <w:szCs w:val="28"/>
        </w:rPr>
        <w:t>кий помол с добавками. Полученный пресс-порошок влажностью 10–12 % пост</w:t>
      </w:r>
      <w:r w:rsidRPr="0020015C">
        <w:rPr>
          <w:rFonts w:ascii="Times New Roman" w:hAnsi="Times New Roman"/>
          <w:sz w:val="28"/>
          <w:szCs w:val="28"/>
        </w:rPr>
        <w:t>у</w:t>
      </w:r>
      <w:r w:rsidRPr="0020015C">
        <w:rPr>
          <w:rFonts w:ascii="Times New Roman" w:hAnsi="Times New Roman"/>
          <w:sz w:val="28"/>
          <w:szCs w:val="28"/>
        </w:rPr>
        <w:t xml:space="preserve">пает в пресс-формы; </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sz w:val="28"/>
          <w:szCs w:val="28"/>
        </w:rPr>
      </w:pPr>
      <w:r>
        <w:rPr>
          <w:rFonts w:ascii="Times New Roman" w:hAnsi="Times New Roman"/>
          <w:sz w:val="28"/>
          <w:szCs w:val="28"/>
        </w:rPr>
        <w:t>б) для производства</w:t>
      </w:r>
      <w:r w:rsidR="009C0818">
        <w:rPr>
          <w:rFonts w:ascii="Times New Roman" w:hAnsi="Times New Roman"/>
          <w:sz w:val="28"/>
          <w:szCs w:val="28"/>
        </w:rPr>
        <w:t xml:space="preserve"> </w:t>
      </w:r>
      <w:r w:rsidRPr="0020015C">
        <w:rPr>
          <w:rFonts w:ascii="Times New Roman" w:hAnsi="Times New Roman"/>
          <w:i/>
          <w:sz w:val="28"/>
          <w:szCs w:val="28"/>
        </w:rPr>
        <w:t>отделочных плиток для полов и фасадов.</w:t>
      </w:r>
      <w:r w:rsidRPr="0020015C">
        <w:rPr>
          <w:rFonts w:ascii="Times New Roman" w:hAnsi="Times New Roman"/>
          <w:sz w:val="28"/>
          <w:szCs w:val="28"/>
        </w:rPr>
        <w:t xml:space="preserve"> Тонкий со</w:t>
      </w:r>
      <w:r w:rsidRPr="0020015C">
        <w:rPr>
          <w:rFonts w:ascii="Times New Roman" w:hAnsi="Times New Roman"/>
          <w:sz w:val="28"/>
          <w:szCs w:val="28"/>
        </w:rPr>
        <w:t>в</w:t>
      </w:r>
      <w:r w:rsidRPr="0020015C">
        <w:rPr>
          <w:rFonts w:ascii="Times New Roman" w:hAnsi="Times New Roman"/>
          <w:sz w:val="28"/>
          <w:szCs w:val="28"/>
        </w:rPr>
        <w:t>местный помол всех компонентов производят в шаровых мельницах мокрого п</w:t>
      </w:r>
      <w:r w:rsidRPr="0020015C">
        <w:rPr>
          <w:rFonts w:ascii="Times New Roman" w:hAnsi="Times New Roman"/>
          <w:sz w:val="28"/>
          <w:szCs w:val="28"/>
        </w:rPr>
        <w:t>о</w:t>
      </w:r>
      <w:r w:rsidRPr="0020015C">
        <w:rPr>
          <w:rFonts w:ascii="Times New Roman" w:hAnsi="Times New Roman"/>
          <w:sz w:val="28"/>
          <w:szCs w:val="28"/>
        </w:rPr>
        <w:lastRenderedPageBreak/>
        <w:t>мола, полученную суспензию (</w:t>
      </w:r>
      <w:proofErr w:type="spellStart"/>
      <w:r w:rsidRPr="00921656">
        <w:rPr>
          <w:rFonts w:ascii="Times New Roman" w:hAnsi="Times New Roman"/>
          <w:i/>
          <w:sz w:val="28"/>
          <w:szCs w:val="28"/>
        </w:rPr>
        <w:t>шликер</w:t>
      </w:r>
      <w:proofErr w:type="spellEnd"/>
      <w:r w:rsidRPr="00921656">
        <w:rPr>
          <w:rFonts w:ascii="Times New Roman" w:hAnsi="Times New Roman"/>
          <w:i/>
          <w:sz w:val="28"/>
          <w:szCs w:val="28"/>
        </w:rPr>
        <w:t>)</w:t>
      </w:r>
      <w:r w:rsidRPr="0020015C">
        <w:rPr>
          <w:rFonts w:ascii="Times New Roman" w:hAnsi="Times New Roman"/>
          <w:sz w:val="28"/>
          <w:szCs w:val="28"/>
        </w:rPr>
        <w:t xml:space="preserve"> влажностью 30–60 % подают в специал</w:t>
      </w:r>
      <w:r w:rsidRPr="0020015C">
        <w:rPr>
          <w:rFonts w:ascii="Times New Roman" w:hAnsi="Times New Roman"/>
          <w:sz w:val="28"/>
          <w:szCs w:val="28"/>
        </w:rPr>
        <w:t>ь</w:t>
      </w:r>
      <w:r w:rsidRPr="0020015C">
        <w:rPr>
          <w:rFonts w:ascii="Times New Roman" w:hAnsi="Times New Roman"/>
          <w:sz w:val="28"/>
          <w:szCs w:val="28"/>
        </w:rPr>
        <w:t>ные бассейны для корректировки состава и затем насосами перекачивают в б</w:t>
      </w:r>
      <w:r w:rsidRPr="0020015C">
        <w:rPr>
          <w:rFonts w:ascii="Times New Roman" w:hAnsi="Times New Roman"/>
          <w:sz w:val="28"/>
          <w:szCs w:val="28"/>
        </w:rPr>
        <w:t>а</w:t>
      </w:r>
      <w:r w:rsidRPr="0020015C">
        <w:rPr>
          <w:rFonts w:ascii="Times New Roman" w:hAnsi="Times New Roman"/>
          <w:sz w:val="28"/>
          <w:szCs w:val="28"/>
        </w:rPr>
        <w:t>шенные распылительные сушилки для обезвоживания. Из сушилок тонкоди</w:t>
      </w:r>
      <w:r w:rsidRPr="0020015C">
        <w:rPr>
          <w:rFonts w:ascii="Times New Roman" w:hAnsi="Times New Roman"/>
          <w:sz w:val="28"/>
          <w:szCs w:val="28"/>
        </w:rPr>
        <w:t>с</w:t>
      </w:r>
      <w:r w:rsidRPr="0020015C">
        <w:rPr>
          <w:rFonts w:ascii="Times New Roman" w:hAnsi="Times New Roman"/>
          <w:sz w:val="28"/>
          <w:szCs w:val="28"/>
        </w:rPr>
        <w:t>персный пресс-порошок влажностью 6 % (± 1 %) направляют в формовочное, прессовое отделение.</w:t>
      </w:r>
    </w:p>
    <w:p w:rsidR="00D62C9F" w:rsidRPr="0020015C" w:rsidRDefault="00D62C9F" w:rsidP="00CB4C45">
      <w:pPr>
        <w:widowControl w:val="0"/>
        <w:autoSpaceDE w:val="0"/>
        <w:autoSpaceDN w:val="0"/>
        <w:adjustRightInd w:val="0"/>
        <w:spacing w:after="0" w:line="240" w:lineRule="auto"/>
        <w:ind w:firstLine="454"/>
        <w:jc w:val="both"/>
        <w:rPr>
          <w:rFonts w:ascii="Times New Roman" w:hAnsi="Times New Roman"/>
          <w:i/>
          <w:sz w:val="28"/>
          <w:szCs w:val="28"/>
        </w:rPr>
      </w:pPr>
      <w:r w:rsidRPr="00B32CF6">
        <w:rPr>
          <w:rFonts w:ascii="Times New Roman" w:hAnsi="Times New Roman"/>
          <w:i/>
          <w:sz w:val="28"/>
          <w:szCs w:val="28"/>
        </w:rPr>
        <w:t>2. Пластический способ</w:t>
      </w:r>
      <w:r w:rsidR="009C0818">
        <w:rPr>
          <w:rFonts w:ascii="Times New Roman" w:hAnsi="Times New Roman"/>
          <w:i/>
          <w:sz w:val="28"/>
          <w:szCs w:val="28"/>
        </w:rPr>
        <w:t xml:space="preserve"> </w:t>
      </w:r>
      <w:r w:rsidRPr="0020015C">
        <w:rPr>
          <w:rFonts w:ascii="Times New Roman" w:hAnsi="Times New Roman"/>
          <w:sz w:val="28"/>
          <w:szCs w:val="28"/>
        </w:rPr>
        <w:t>применяют при наличии пластичных глин, хорошо размокающих при увлажнении. Глину многократно измельчают до тонкомолотого состояния, перетирают для получения однородной массы и подают совместно с  добавками в специальные глиномешалки, где проводят ее дополнительное увла</w:t>
      </w:r>
      <w:r w:rsidRPr="0020015C">
        <w:rPr>
          <w:rFonts w:ascii="Times New Roman" w:hAnsi="Times New Roman"/>
          <w:sz w:val="28"/>
          <w:szCs w:val="28"/>
        </w:rPr>
        <w:t>ж</w:t>
      </w:r>
      <w:r w:rsidRPr="0020015C">
        <w:rPr>
          <w:rFonts w:ascii="Times New Roman" w:hAnsi="Times New Roman"/>
          <w:sz w:val="28"/>
          <w:szCs w:val="28"/>
        </w:rPr>
        <w:t>нение паром до влажности 18 %. Пластический способ целесообразен для прои</w:t>
      </w:r>
      <w:r w:rsidRPr="0020015C">
        <w:rPr>
          <w:rFonts w:ascii="Times New Roman" w:hAnsi="Times New Roman"/>
          <w:sz w:val="28"/>
          <w:szCs w:val="28"/>
        </w:rPr>
        <w:t>з</w:t>
      </w:r>
      <w:r w:rsidRPr="0020015C">
        <w:rPr>
          <w:rFonts w:ascii="Times New Roman" w:hAnsi="Times New Roman"/>
          <w:sz w:val="28"/>
          <w:szCs w:val="28"/>
        </w:rPr>
        <w:t xml:space="preserve">водства </w:t>
      </w:r>
      <w:r w:rsidRPr="0020015C">
        <w:rPr>
          <w:rFonts w:ascii="Times New Roman" w:hAnsi="Times New Roman"/>
          <w:i/>
          <w:sz w:val="28"/>
          <w:szCs w:val="28"/>
        </w:rPr>
        <w:t>черепицы, стеновой и облицовочной керамики, дренажных и канализац</w:t>
      </w:r>
      <w:r w:rsidRPr="0020015C">
        <w:rPr>
          <w:rFonts w:ascii="Times New Roman" w:hAnsi="Times New Roman"/>
          <w:i/>
          <w:sz w:val="28"/>
          <w:szCs w:val="28"/>
        </w:rPr>
        <w:t>и</w:t>
      </w:r>
      <w:r w:rsidRPr="0020015C">
        <w:rPr>
          <w:rFonts w:ascii="Times New Roman" w:hAnsi="Times New Roman"/>
          <w:i/>
          <w:sz w:val="28"/>
          <w:szCs w:val="28"/>
        </w:rPr>
        <w:t>онных труб.</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i/>
          <w:sz w:val="28"/>
          <w:szCs w:val="28"/>
        </w:rPr>
      </w:pPr>
      <w:r w:rsidRPr="00B32CF6">
        <w:rPr>
          <w:rFonts w:ascii="Times New Roman" w:hAnsi="Times New Roman"/>
          <w:i/>
          <w:sz w:val="28"/>
          <w:szCs w:val="28"/>
        </w:rPr>
        <w:t xml:space="preserve">3. </w:t>
      </w:r>
      <w:proofErr w:type="spellStart"/>
      <w:r w:rsidRPr="00B32CF6">
        <w:rPr>
          <w:rFonts w:ascii="Times New Roman" w:hAnsi="Times New Roman"/>
          <w:i/>
          <w:sz w:val="28"/>
          <w:szCs w:val="28"/>
        </w:rPr>
        <w:t>Шликерный</w:t>
      </w:r>
      <w:proofErr w:type="spellEnd"/>
      <w:r w:rsidRPr="00B32CF6">
        <w:rPr>
          <w:rFonts w:ascii="Times New Roman" w:hAnsi="Times New Roman"/>
          <w:i/>
          <w:sz w:val="28"/>
          <w:szCs w:val="28"/>
        </w:rPr>
        <w:t xml:space="preserve"> способ</w:t>
      </w:r>
      <w:r w:rsidRPr="0020015C">
        <w:rPr>
          <w:rFonts w:ascii="Times New Roman" w:hAnsi="Times New Roman"/>
          <w:sz w:val="28"/>
          <w:szCs w:val="28"/>
        </w:rPr>
        <w:t xml:space="preserve">. </w:t>
      </w:r>
      <w:proofErr w:type="spellStart"/>
      <w:r w:rsidRPr="0020015C">
        <w:rPr>
          <w:rFonts w:ascii="Times New Roman" w:hAnsi="Times New Roman"/>
          <w:sz w:val="28"/>
          <w:szCs w:val="28"/>
        </w:rPr>
        <w:t>Шликер</w:t>
      </w:r>
      <w:proofErr w:type="spellEnd"/>
      <w:r w:rsidRPr="0020015C">
        <w:rPr>
          <w:rFonts w:ascii="Times New Roman" w:hAnsi="Times New Roman"/>
          <w:sz w:val="28"/>
          <w:szCs w:val="28"/>
        </w:rPr>
        <w:t xml:space="preserve"> представляет собой глинистую суспензию влажностью 30–33 %, которая должна легко заполнять гипсовую форму, не ра</w:t>
      </w:r>
      <w:r w:rsidRPr="0020015C">
        <w:rPr>
          <w:rFonts w:ascii="Times New Roman" w:hAnsi="Times New Roman"/>
          <w:sz w:val="28"/>
          <w:szCs w:val="28"/>
        </w:rPr>
        <w:t>с</w:t>
      </w:r>
      <w:r w:rsidRPr="0020015C">
        <w:rPr>
          <w:rFonts w:ascii="Times New Roman" w:hAnsi="Times New Roman"/>
          <w:sz w:val="28"/>
          <w:szCs w:val="28"/>
        </w:rPr>
        <w:t xml:space="preserve">слаиваться и отдавать (фильтровать) воду при контакте с пористой поверхностью формы. Такой способ подготовки сырья используют при производстве сложного по форме санитарно-технического оборудования </w:t>
      </w:r>
      <w:r w:rsidRPr="0020015C">
        <w:rPr>
          <w:rFonts w:ascii="Times New Roman" w:hAnsi="Times New Roman"/>
          <w:i/>
          <w:sz w:val="28"/>
          <w:szCs w:val="28"/>
        </w:rPr>
        <w:t>(ванн, раковин, моек и др.)</w:t>
      </w:r>
      <w:r w:rsidRPr="0020015C">
        <w:rPr>
          <w:rFonts w:ascii="Times New Roman" w:hAnsi="Times New Roman"/>
          <w:sz w:val="28"/>
          <w:szCs w:val="28"/>
        </w:rPr>
        <w:t xml:space="preserve"> или </w:t>
      </w:r>
      <w:r w:rsidRPr="0020015C">
        <w:rPr>
          <w:rFonts w:ascii="Times New Roman" w:hAnsi="Times New Roman"/>
          <w:i/>
          <w:sz w:val="28"/>
          <w:szCs w:val="28"/>
        </w:rPr>
        <w:t>облицовочных мозаичных плиток.</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Основное назначение </w:t>
      </w:r>
      <w:r w:rsidRPr="00B32CF6">
        <w:rPr>
          <w:rFonts w:ascii="Times New Roman" w:hAnsi="Times New Roman"/>
          <w:i/>
          <w:sz w:val="28"/>
          <w:szCs w:val="28"/>
        </w:rPr>
        <w:t xml:space="preserve">сушки </w:t>
      </w:r>
      <w:r w:rsidRPr="0020015C">
        <w:rPr>
          <w:rFonts w:ascii="Times New Roman" w:hAnsi="Times New Roman"/>
          <w:sz w:val="28"/>
          <w:szCs w:val="28"/>
        </w:rPr>
        <w:t>изделия сырца – снижение его влажности, прио</w:t>
      </w:r>
      <w:r w:rsidRPr="0020015C">
        <w:rPr>
          <w:rFonts w:ascii="Times New Roman" w:hAnsi="Times New Roman"/>
          <w:sz w:val="28"/>
          <w:szCs w:val="28"/>
        </w:rPr>
        <w:t>б</w:t>
      </w:r>
      <w:r w:rsidRPr="0020015C">
        <w:rPr>
          <w:rFonts w:ascii="Times New Roman" w:hAnsi="Times New Roman"/>
          <w:sz w:val="28"/>
          <w:szCs w:val="28"/>
        </w:rPr>
        <w:t>ретение прочности, достаточно</w:t>
      </w:r>
      <w:r>
        <w:rPr>
          <w:rFonts w:ascii="Times New Roman" w:hAnsi="Times New Roman"/>
          <w:sz w:val="28"/>
          <w:szCs w:val="28"/>
        </w:rPr>
        <w:t>й для транспортирования в печь.</w:t>
      </w:r>
      <w:r w:rsidR="009C0818">
        <w:rPr>
          <w:rFonts w:ascii="Times New Roman" w:hAnsi="Times New Roman"/>
          <w:sz w:val="28"/>
          <w:szCs w:val="28"/>
        </w:rPr>
        <w:t xml:space="preserve"> </w:t>
      </w:r>
      <w:r w:rsidRPr="0020015C">
        <w:rPr>
          <w:rFonts w:ascii="Times New Roman" w:hAnsi="Times New Roman"/>
          <w:sz w:val="28"/>
          <w:szCs w:val="28"/>
        </w:rPr>
        <w:t xml:space="preserve">Процесс </w:t>
      </w:r>
      <w:r w:rsidRPr="00B32CF6">
        <w:rPr>
          <w:rFonts w:ascii="Times New Roman" w:hAnsi="Times New Roman"/>
          <w:i/>
          <w:sz w:val="28"/>
          <w:szCs w:val="28"/>
        </w:rPr>
        <w:t>обжига,</w:t>
      </w:r>
      <w:r w:rsidRPr="0020015C">
        <w:rPr>
          <w:rFonts w:ascii="Times New Roman" w:hAnsi="Times New Roman"/>
          <w:sz w:val="28"/>
          <w:szCs w:val="28"/>
        </w:rPr>
        <w:t xml:space="preserve"> который завершает изготовление керамических изделий, разделяют на три пери</w:t>
      </w:r>
      <w:r w:rsidRPr="0020015C">
        <w:rPr>
          <w:rFonts w:ascii="Times New Roman" w:hAnsi="Times New Roman"/>
          <w:sz w:val="28"/>
          <w:szCs w:val="28"/>
        </w:rPr>
        <w:t>о</w:t>
      </w:r>
      <w:r w:rsidRPr="0020015C">
        <w:rPr>
          <w:rFonts w:ascii="Times New Roman" w:hAnsi="Times New Roman"/>
          <w:sz w:val="28"/>
          <w:szCs w:val="28"/>
        </w:rPr>
        <w:t>да: нагрев до мак</w:t>
      </w:r>
      <w:r>
        <w:rPr>
          <w:rFonts w:ascii="Times New Roman" w:hAnsi="Times New Roman"/>
          <w:sz w:val="28"/>
          <w:szCs w:val="28"/>
        </w:rPr>
        <w:t>симальной 950–1300</w:t>
      </w:r>
      <w:proofErr w:type="gramStart"/>
      <w:r>
        <w:rPr>
          <w:rFonts w:ascii="Times New Roman" w:hAnsi="Times New Roman"/>
          <w:sz w:val="28"/>
          <w:szCs w:val="28"/>
        </w:rPr>
        <w:t>°С</w:t>
      </w:r>
      <w:proofErr w:type="gramEnd"/>
      <w:r>
        <w:rPr>
          <w:rFonts w:ascii="Times New Roman" w:hAnsi="Times New Roman"/>
          <w:sz w:val="28"/>
          <w:szCs w:val="28"/>
        </w:rPr>
        <w:t xml:space="preserve"> температуры, выдержку </w:t>
      </w:r>
      <w:r w:rsidRPr="0020015C">
        <w:rPr>
          <w:rFonts w:ascii="Times New Roman" w:hAnsi="Times New Roman"/>
          <w:sz w:val="28"/>
          <w:szCs w:val="28"/>
        </w:rPr>
        <w:t>и постепенное охлаждение до температуры окружающего воздуха. При обжиге изделий прои</w:t>
      </w:r>
      <w:r w:rsidRPr="0020015C">
        <w:rPr>
          <w:rFonts w:ascii="Times New Roman" w:hAnsi="Times New Roman"/>
          <w:sz w:val="28"/>
          <w:szCs w:val="28"/>
        </w:rPr>
        <w:t>с</w:t>
      </w:r>
      <w:r w:rsidRPr="0020015C">
        <w:rPr>
          <w:rFonts w:ascii="Times New Roman" w:hAnsi="Times New Roman"/>
          <w:sz w:val="28"/>
          <w:szCs w:val="28"/>
        </w:rPr>
        <w:t xml:space="preserve">ходит спекание керамической массы за счет частичного образования </w:t>
      </w:r>
      <w:proofErr w:type="spellStart"/>
      <w:r w:rsidRPr="0020015C">
        <w:rPr>
          <w:rFonts w:ascii="Times New Roman" w:hAnsi="Times New Roman"/>
          <w:sz w:val="28"/>
          <w:szCs w:val="28"/>
        </w:rPr>
        <w:t>стеклора</w:t>
      </w:r>
      <w:r w:rsidRPr="0020015C">
        <w:rPr>
          <w:rFonts w:ascii="Times New Roman" w:hAnsi="Times New Roman"/>
          <w:sz w:val="28"/>
          <w:szCs w:val="28"/>
        </w:rPr>
        <w:t>с</w:t>
      </w:r>
      <w:r w:rsidRPr="0020015C">
        <w:rPr>
          <w:rFonts w:ascii="Times New Roman" w:hAnsi="Times New Roman"/>
          <w:sz w:val="28"/>
          <w:szCs w:val="28"/>
        </w:rPr>
        <w:t>плава</w:t>
      </w:r>
      <w:proofErr w:type="spellEnd"/>
      <w:r w:rsidRPr="0020015C">
        <w:rPr>
          <w:rFonts w:ascii="Times New Roman" w:hAnsi="Times New Roman"/>
          <w:sz w:val="28"/>
          <w:szCs w:val="28"/>
        </w:rPr>
        <w:t>, соединяющего при охлаждении все кристаллические включения, что обе</w:t>
      </w:r>
      <w:r w:rsidRPr="0020015C">
        <w:rPr>
          <w:rFonts w:ascii="Times New Roman" w:hAnsi="Times New Roman"/>
          <w:sz w:val="28"/>
          <w:szCs w:val="28"/>
        </w:rPr>
        <w:t>с</w:t>
      </w:r>
      <w:r w:rsidRPr="0020015C">
        <w:rPr>
          <w:rFonts w:ascii="Times New Roman" w:hAnsi="Times New Roman"/>
          <w:sz w:val="28"/>
          <w:szCs w:val="28"/>
        </w:rPr>
        <w:t xml:space="preserve">печивает плотность, прочность и водостойкость изделий. </w:t>
      </w:r>
    </w:p>
    <w:p w:rsidR="00D62C9F" w:rsidRDefault="009C0818" w:rsidP="00921656">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i/>
          <w:sz w:val="28"/>
          <w:szCs w:val="28"/>
        </w:rPr>
        <w:t xml:space="preserve">   </w:t>
      </w:r>
      <w:r w:rsidR="00D62C9F">
        <w:rPr>
          <w:rFonts w:ascii="Times New Roman" w:hAnsi="Times New Roman"/>
          <w:b/>
          <w:i/>
          <w:sz w:val="28"/>
          <w:szCs w:val="28"/>
        </w:rPr>
        <w:t>8.</w:t>
      </w:r>
      <w:r w:rsidR="00D62C9F" w:rsidRPr="0020015C">
        <w:rPr>
          <w:rFonts w:ascii="Times New Roman" w:hAnsi="Times New Roman"/>
          <w:b/>
          <w:i/>
          <w:sz w:val="28"/>
          <w:szCs w:val="28"/>
        </w:rPr>
        <w:t>3.Основы технологии прои</w:t>
      </w:r>
      <w:r w:rsidR="00D62C9F">
        <w:rPr>
          <w:rFonts w:ascii="Times New Roman" w:hAnsi="Times New Roman"/>
          <w:b/>
          <w:i/>
          <w:sz w:val="28"/>
          <w:szCs w:val="28"/>
        </w:rPr>
        <w:t xml:space="preserve">зводства строительного стекла. </w:t>
      </w:r>
    </w:p>
    <w:p w:rsidR="00D62C9F" w:rsidRPr="00921656" w:rsidRDefault="009C0818" w:rsidP="00921656">
      <w:pPr>
        <w:tabs>
          <w:tab w:val="right" w:leader="dot" w:pos="6521"/>
        </w:tabs>
        <w:spacing w:after="0" w:line="240" w:lineRule="auto"/>
        <w:jc w:val="both"/>
        <w:rPr>
          <w:rFonts w:ascii="Times New Roman" w:hAnsi="Times New Roman"/>
          <w:b/>
          <w:i/>
          <w:sz w:val="28"/>
          <w:szCs w:val="28"/>
        </w:rPr>
      </w:pPr>
      <w:r>
        <w:rPr>
          <w:rFonts w:ascii="Times New Roman" w:hAnsi="Times New Roman"/>
          <w:i/>
          <w:sz w:val="28"/>
          <w:szCs w:val="28"/>
        </w:rPr>
        <w:t xml:space="preserve">    </w:t>
      </w:r>
      <w:r w:rsidR="00D62C9F" w:rsidRPr="00B32CF6">
        <w:rPr>
          <w:rFonts w:ascii="Times New Roman" w:hAnsi="Times New Roman"/>
          <w:i/>
          <w:sz w:val="28"/>
          <w:szCs w:val="28"/>
        </w:rPr>
        <w:t>Стеклом</w:t>
      </w:r>
      <w:r>
        <w:rPr>
          <w:rFonts w:ascii="Times New Roman" w:hAnsi="Times New Roman"/>
          <w:i/>
          <w:sz w:val="28"/>
          <w:szCs w:val="28"/>
        </w:rPr>
        <w:t xml:space="preserve"> </w:t>
      </w:r>
      <w:r w:rsidR="00D62C9F" w:rsidRPr="0020015C">
        <w:rPr>
          <w:rFonts w:ascii="Times New Roman" w:hAnsi="Times New Roman"/>
          <w:sz w:val="28"/>
          <w:szCs w:val="28"/>
        </w:rPr>
        <w:t>называются все аморфно-кристаллические материалы, полученные путем переохлаждения расплава. Стекло представляет собой прозрачный матер</w:t>
      </w:r>
      <w:r w:rsidR="00D62C9F" w:rsidRPr="0020015C">
        <w:rPr>
          <w:rFonts w:ascii="Times New Roman" w:hAnsi="Times New Roman"/>
          <w:sz w:val="28"/>
          <w:szCs w:val="28"/>
        </w:rPr>
        <w:t>и</w:t>
      </w:r>
      <w:r w:rsidR="00D62C9F" w:rsidRPr="0020015C">
        <w:rPr>
          <w:rFonts w:ascii="Times New Roman" w:hAnsi="Times New Roman"/>
          <w:sz w:val="28"/>
          <w:szCs w:val="28"/>
        </w:rPr>
        <w:t xml:space="preserve">ал, изготавливаемый из </w:t>
      </w:r>
      <w:r w:rsidR="00D62C9F" w:rsidRPr="00B32CF6">
        <w:rPr>
          <w:rFonts w:ascii="Times New Roman" w:hAnsi="Times New Roman"/>
          <w:i/>
          <w:sz w:val="28"/>
          <w:szCs w:val="28"/>
        </w:rPr>
        <w:t>кварцевого песка, известняка, соды, сульфита натрия</w:t>
      </w:r>
      <w:r w:rsidR="00D62C9F" w:rsidRPr="0020015C">
        <w:rPr>
          <w:rFonts w:ascii="Times New Roman" w:hAnsi="Times New Roman"/>
          <w:sz w:val="28"/>
          <w:szCs w:val="28"/>
        </w:rPr>
        <w:t xml:space="preserve"> в стекловаренных печах при температуре около 1500 °С. В строительстве примен</w:t>
      </w:r>
      <w:r w:rsidR="00D62C9F" w:rsidRPr="0020015C">
        <w:rPr>
          <w:rFonts w:ascii="Times New Roman" w:hAnsi="Times New Roman"/>
          <w:sz w:val="28"/>
          <w:szCs w:val="28"/>
        </w:rPr>
        <w:t>я</w:t>
      </w:r>
      <w:r w:rsidR="00D62C9F" w:rsidRPr="0020015C">
        <w:rPr>
          <w:rFonts w:ascii="Times New Roman" w:hAnsi="Times New Roman"/>
          <w:sz w:val="28"/>
          <w:szCs w:val="28"/>
        </w:rPr>
        <w:t xml:space="preserve">ют </w:t>
      </w:r>
      <w:r w:rsidR="00D62C9F" w:rsidRPr="00921656">
        <w:rPr>
          <w:rFonts w:ascii="Times New Roman" w:hAnsi="Times New Roman"/>
          <w:i/>
          <w:sz w:val="28"/>
          <w:szCs w:val="28"/>
        </w:rPr>
        <w:t xml:space="preserve">силикатное </w:t>
      </w:r>
      <w:r w:rsidR="00D62C9F" w:rsidRPr="0020015C">
        <w:rPr>
          <w:rFonts w:ascii="Times New Roman" w:hAnsi="Times New Roman"/>
          <w:sz w:val="28"/>
          <w:szCs w:val="28"/>
        </w:rPr>
        <w:t>стекло. Оно является широко распространенным искусственным строительным материалом и обладает такими ценными свойствами, как прозра</w:t>
      </w:r>
      <w:r w:rsidR="00D62C9F" w:rsidRPr="0020015C">
        <w:rPr>
          <w:rFonts w:ascii="Times New Roman" w:hAnsi="Times New Roman"/>
          <w:sz w:val="28"/>
          <w:szCs w:val="28"/>
        </w:rPr>
        <w:t>ч</w:t>
      </w:r>
      <w:r w:rsidR="00D62C9F" w:rsidRPr="0020015C">
        <w:rPr>
          <w:rFonts w:ascii="Times New Roman" w:hAnsi="Times New Roman"/>
          <w:sz w:val="28"/>
          <w:szCs w:val="28"/>
        </w:rPr>
        <w:t>ность, высокая механическая прочность, химическая стойкость, плотность, водо- и газонепроницаемость, способность к механической обработке.</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Основным сырьем для изготовления стекла являются чистый кварцевый песок (72–75 %), известняк (СаСО</w:t>
      </w:r>
      <w:r w:rsidRPr="0020015C">
        <w:rPr>
          <w:rFonts w:ascii="Times New Roman" w:hAnsi="Times New Roman"/>
          <w:sz w:val="28"/>
          <w:szCs w:val="28"/>
          <w:vertAlign w:val="subscript"/>
        </w:rPr>
        <w:t>3</w:t>
      </w:r>
      <w:r w:rsidRPr="0020015C">
        <w:rPr>
          <w:rFonts w:ascii="Times New Roman" w:hAnsi="Times New Roman"/>
          <w:sz w:val="28"/>
          <w:szCs w:val="28"/>
        </w:rPr>
        <w:t>), доломит (СаСО</w:t>
      </w:r>
      <w:r w:rsidRPr="0020015C">
        <w:rPr>
          <w:rFonts w:ascii="Times New Roman" w:hAnsi="Times New Roman"/>
          <w:sz w:val="28"/>
          <w:szCs w:val="28"/>
          <w:vertAlign w:val="subscript"/>
        </w:rPr>
        <w:t>3</w:t>
      </w:r>
      <w:r w:rsidRPr="0020015C">
        <w:rPr>
          <w:rFonts w:ascii="Times New Roman" w:hAnsi="Times New Roman"/>
          <w:sz w:val="28"/>
          <w:szCs w:val="28"/>
        </w:rPr>
        <w:t>–МСО</w:t>
      </w:r>
      <w:r w:rsidRPr="0020015C">
        <w:rPr>
          <w:rFonts w:ascii="Times New Roman" w:hAnsi="Times New Roman"/>
          <w:sz w:val="28"/>
          <w:szCs w:val="28"/>
          <w:vertAlign w:val="subscript"/>
        </w:rPr>
        <w:t>3</w:t>
      </w:r>
      <w:r w:rsidRPr="0020015C">
        <w:rPr>
          <w:rFonts w:ascii="Times New Roman" w:hAnsi="Times New Roman"/>
          <w:sz w:val="28"/>
          <w:szCs w:val="28"/>
        </w:rPr>
        <w:t>), кальцинированная сода (Н</w:t>
      </w:r>
      <w:r w:rsidRPr="0020015C">
        <w:rPr>
          <w:rFonts w:ascii="Times New Roman" w:hAnsi="Times New Roman"/>
          <w:sz w:val="28"/>
          <w:szCs w:val="28"/>
          <w:vertAlign w:val="subscript"/>
        </w:rPr>
        <w:t>2</w:t>
      </w:r>
      <w:r w:rsidRPr="0020015C">
        <w:rPr>
          <w:rFonts w:ascii="Times New Roman" w:hAnsi="Times New Roman"/>
          <w:sz w:val="28"/>
          <w:szCs w:val="28"/>
        </w:rPr>
        <w:t>СО</w:t>
      </w:r>
      <w:r w:rsidRPr="0020015C">
        <w:rPr>
          <w:rFonts w:ascii="Times New Roman" w:hAnsi="Times New Roman"/>
          <w:sz w:val="28"/>
          <w:szCs w:val="28"/>
          <w:vertAlign w:val="subscript"/>
        </w:rPr>
        <w:t>3</w:t>
      </w:r>
      <w:r w:rsidRPr="0020015C">
        <w:rPr>
          <w:rFonts w:ascii="Times New Roman" w:hAnsi="Times New Roman"/>
          <w:sz w:val="28"/>
          <w:szCs w:val="28"/>
        </w:rPr>
        <w:t>), сульфат натрия и полевой шпат. Для придания специальных свойств (п</w:t>
      </w:r>
      <w:r w:rsidRPr="0020015C">
        <w:rPr>
          <w:rFonts w:ascii="Times New Roman" w:hAnsi="Times New Roman"/>
          <w:sz w:val="28"/>
          <w:szCs w:val="28"/>
        </w:rPr>
        <w:t>о</w:t>
      </w:r>
      <w:r w:rsidRPr="0020015C">
        <w:rPr>
          <w:rFonts w:ascii="Times New Roman" w:hAnsi="Times New Roman"/>
          <w:sz w:val="28"/>
          <w:szCs w:val="28"/>
        </w:rPr>
        <w:t>вышенная термостойкость, прочность, химическая стойкость, светорассеивание, цвета) в состав стекла вводят добавки.</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Производство стекла включает следующие технологические процессы:</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i/>
          <w:sz w:val="28"/>
          <w:szCs w:val="28"/>
        </w:rPr>
      </w:pPr>
      <w:r w:rsidRPr="00921656">
        <w:rPr>
          <w:rFonts w:ascii="Times New Roman" w:hAnsi="Times New Roman"/>
          <w:sz w:val="28"/>
          <w:szCs w:val="28"/>
        </w:rPr>
        <w:t xml:space="preserve">■  </w:t>
      </w:r>
      <w:r w:rsidRPr="0020015C">
        <w:rPr>
          <w:rFonts w:ascii="Times New Roman" w:hAnsi="Times New Roman"/>
          <w:i/>
          <w:sz w:val="28"/>
          <w:szCs w:val="28"/>
        </w:rPr>
        <w:t>подготовка сырьевых материалов, включающая их очистку, дробление, п</w:t>
      </w:r>
      <w:r w:rsidRPr="0020015C">
        <w:rPr>
          <w:rFonts w:ascii="Times New Roman" w:hAnsi="Times New Roman"/>
          <w:i/>
          <w:sz w:val="28"/>
          <w:szCs w:val="28"/>
        </w:rPr>
        <w:t>о</w:t>
      </w:r>
      <w:r w:rsidRPr="0020015C">
        <w:rPr>
          <w:rFonts w:ascii="Times New Roman" w:hAnsi="Times New Roman"/>
          <w:i/>
          <w:sz w:val="28"/>
          <w:szCs w:val="28"/>
        </w:rPr>
        <w:t>мол до определенного размера и сушку;</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i/>
          <w:sz w:val="28"/>
          <w:szCs w:val="28"/>
        </w:rPr>
      </w:pPr>
      <w:r w:rsidRPr="00921656">
        <w:rPr>
          <w:rFonts w:ascii="Times New Roman" w:hAnsi="Times New Roman"/>
          <w:i/>
          <w:sz w:val="28"/>
          <w:szCs w:val="28"/>
        </w:rPr>
        <w:t xml:space="preserve">■  </w:t>
      </w:r>
      <w:r w:rsidRPr="0020015C">
        <w:rPr>
          <w:rFonts w:ascii="Times New Roman" w:hAnsi="Times New Roman"/>
          <w:i/>
          <w:sz w:val="28"/>
          <w:szCs w:val="28"/>
        </w:rPr>
        <w:t xml:space="preserve"> дозирование компонентов и приготовление рабочей увлажненной (для и</w:t>
      </w:r>
      <w:r w:rsidRPr="0020015C">
        <w:rPr>
          <w:rFonts w:ascii="Times New Roman" w:hAnsi="Times New Roman"/>
          <w:i/>
          <w:sz w:val="28"/>
          <w:szCs w:val="28"/>
        </w:rPr>
        <w:t>с</w:t>
      </w:r>
      <w:r w:rsidRPr="0020015C">
        <w:rPr>
          <w:rFonts w:ascii="Times New Roman" w:hAnsi="Times New Roman"/>
          <w:i/>
          <w:sz w:val="28"/>
          <w:szCs w:val="28"/>
        </w:rPr>
        <w:t>ключения пылеобразования) смеси – шихты;</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i/>
          <w:sz w:val="28"/>
          <w:szCs w:val="28"/>
        </w:rPr>
      </w:pPr>
      <w:r>
        <w:rPr>
          <w:rFonts w:ascii="Times New Roman" w:hAnsi="Times New Roman"/>
          <w:i/>
          <w:sz w:val="28"/>
          <w:szCs w:val="28"/>
        </w:rPr>
        <w:lastRenderedPageBreak/>
        <w:t xml:space="preserve">■ </w:t>
      </w:r>
      <w:r w:rsidRPr="0020015C">
        <w:rPr>
          <w:rFonts w:ascii="Times New Roman" w:hAnsi="Times New Roman"/>
          <w:i/>
          <w:sz w:val="28"/>
          <w:szCs w:val="28"/>
        </w:rPr>
        <w:t>подача шихты в стекловаренные печи, где происходит ее расплавление сн</w:t>
      </w:r>
      <w:r w:rsidRPr="0020015C">
        <w:rPr>
          <w:rFonts w:ascii="Times New Roman" w:hAnsi="Times New Roman"/>
          <w:i/>
          <w:sz w:val="28"/>
          <w:szCs w:val="28"/>
        </w:rPr>
        <w:t>а</w:t>
      </w:r>
      <w:r w:rsidRPr="0020015C">
        <w:rPr>
          <w:rFonts w:ascii="Times New Roman" w:hAnsi="Times New Roman"/>
          <w:i/>
          <w:sz w:val="28"/>
          <w:szCs w:val="28"/>
        </w:rPr>
        <w:t>чала с образованием непрозрачного расплава, а затем при подъеме температуры до максимальной (1400–1500 °С), перемешивании и удалении газообразных пр</w:t>
      </w:r>
      <w:r w:rsidRPr="0020015C">
        <w:rPr>
          <w:rFonts w:ascii="Times New Roman" w:hAnsi="Times New Roman"/>
          <w:i/>
          <w:sz w:val="28"/>
          <w:szCs w:val="28"/>
        </w:rPr>
        <w:t>о</w:t>
      </w:r>
      <w:r w:rsidRPr="0020015C">
        <w:rPr>
          <w:rFonts w:ascii="Times New Roman" w:hAnsi="Times New Roman"/>
          <w:i/>
          <w:sz w:val="28"/>
          <w:szCs w:val="28"/>
        </w:rPr>
        <w:t>дуктов – прозрачной стекломассы;</w:t>
      </w:r>
    </w:p>
    <w:p w:rsidR="00D62C9F" w:rsidRPr="0020015C" w:rsidRDefault="00D62C9F" w:rsidP="00921656">
      <w:pPr>
        <w:widowControl w:val="0"/>
        <w:autoSpaceDE w:val="0"/>
        <w:autoSpaceDN w:val="0"/>
        <w:adjustRightInd w:val="0"/>
        <w:spacing w:after="0" w:line="240" w:lineRule="auto"/>
        <w:jc w:val="both"/>
        <w:rPr>
          <w:rFonts w:ascii="Times New Roman" w:hAnsi="Times New Roman"/>
          <w:i/>
          <w:sz w:val="28"/>
          <w:szCs w:val="28"/>
        </w:rPr>
      </w:pPr>
      <w:r w:rsidRPr="00921656">
        <w:rPr>
          <w:rFonts w:ascii="Times New Roman" w:hAnsi="Times New Roman"/>
          <w:i/>
          <w:sz w:val="28"/>
          <w:szCs w:val="28"/>
        </w:rPr>
        <w:t xml:space="preserve">■  </w:t>
      </w:r>
      <w:r w:rsidRPr="0020015C">
        <w:rPr>
          <w:rFonts w:ascii="Times New Roman" w:hAnsi="Times New Roman"/>
          <w:i/>
          <w:sz w:val="28"/>
          <w:szCs w:val="28"/>
        </w:rPr>
        <w:t xml:space="preserve">охлаждение </w:t>
      </w:r>
      <w:proofErr w:type="spellStart"/>
      <w:r w:rsidRPr="0020015C">
        <w:rPr>
          <w:rFonts w:ascii="Times New Roman" w:hAnsi="Times New Roman"/>
          <w:i/>
          <w:sz w:val="28"/>
          <w:szCs w:val="28"/>
        </w:rPr>
        <w:t>стеклорасплава</w:t>
      </w:r>
      <w:proofErr w:type="spellEnd"/>
      <w:r w:rsidRPr="0020015C">
        <w:rPr>
          <w:rFonts w:ascii="Times New Roman" w:hAnsi="Times New Roman"/>
          <w:i/>
          <w:sz w:val="28"/>
          <w:szCs w:val="28"/>
        </w:rPr>
        <w:t xml:space="preserve"> на 200–300 °С для повышения вязкости;</w:t>
      </w:r>
    </w:p>
    <w:p w:rsidR="00D62C9F" w:rsidRPr="0020015C" w:rsidRDefault="00D62C9F" w:rsidP="00921656">
      <w:pPr>
        <w:widowControl w:val="0"/>
        <w:autoSpaceDE w:val="0"/>
        <w:autoSpaceDN w:val="0"/>
        <w:adjustRightInd w:val="0"/>
        <w:spacing w:after="0" w:line="240" w:lineRule="auto"/>
        <w:jc w:val="both"/>
        <w:rPr>
          <w:rFonts w:ascii="Times New Roman" w:hAnsi="Times New Roman"/>
          <w:i/>
          <w:sz w:val="28"/>
          <w:szCs w:val="28"/>
        </w:rPr>
      </w:pPr>
      <w:r w:rsidRPr="00921656">
        <w:rPr>
          <w:rFonts w:ascii="Times New Roman" w:hAnsi="Times New Roman"/>
          <w:i/>
          <w:sz w:val="28"/>
          <w:szCs w:val="28"/>
        </w:rPr>
        <w:t xml:space="preserve">■  </w:t>
      </w:r>
      <w:r w:rsidRPr="0020015C">
        <w:rPr>
          <w:rFonts w:ascii="Times New Roman" w:hAnsi="Times New Roman"/>
          <w:i/>
          <w:sz w:val="28"/>
          <w:szCs w:val="28"/>
        </w:rPr>
        <w:t>формовка изделий и их охлаждение по определенному режиму.</w:t>
      </w:r>
    </w:p>
    <w:p w:rsidR="00D62C9F" w:rsidRPr="0020015C" w:rsidRDefault="00D62C9F" w:rsidP="00921656">
      <w:pPr>
        <w:widowControl w:val="0"/>
        <w:autoSpaceDE w:val="0"/>
        <w:autoSpaceDN w:val="0"/>
        <w:adjustRightInd w:val="0"/>
        <w:spacing w:after="0" w:line="240" w:lineRule="auto"/>
        <w:ind w:firstLine="454"/>
        <w:jc w:val="both"/>
        <w:rPr>
          <w:rFonts w:ascii="Times New Roman" w:hAnsi="Times New Roman"/>
          <w:i/>
          <w:spacing w:val="-2"/>
          <w:sz w:val="28"/>
          <w:szCs w:val="28"/>
        </w:rPr>
      </w:pPr>
      <w:r w:rsidRPr="0020015C">
        <w:rPr>
          <w:rFonts w:ascii="Times New Roman" w:hAnsi="Times New Roman"/>
          <w:spacing w:val="-2"/>
          <w:sz w:val="28"/>
          <w:szCs w:val="28"/>
        </w:rPr>
        <w:t xml:space="preserve">Стекломассу формуют различными способами: </w:t>
      </w:r>
      <w:r w:rsidRPr="0020015C">
        <w:rPr>
          <w:rFonts w:ascii="Times New Roman" w:hAnsi="Times New Roman"/>
          <w:i/>
          <w:spacing w:val="-2"/>
          <w:sz w:val="28"/>
          <w:szCs w:val="28"/>
        </w:rPr>
        <w:t>прокатывают, вытягивают, раздувают, прессуют, а также применяют методы литья, центробежного фо</w:t>
      </w:r>
      <w:r w:rsidRPr="0020015C">
        <w:rPr>
          <w:rFonts w:ascii="Times New Roman" w:hAnsi="Times New Roman"/>
          <w:i/>
          <w:spacing w:val="-2"/>
          <w:sz w:val="28"/>
          <w:szCs w:val="28"/>
        </w:rPr>
        <w:t>р</w:t>
      </w:r>
      <w:r w:rsidRPr="0020015C">
        <w:rPr>
          <w:rFonts w:ascii="Times New Roman" w:hAnsi="Times New Roman"/>
          <w:i/>
          <w:spacing w:val="-2"/>
          <w:sz w:val="28"/>
          <w:szCs w:val="28"/>
        </w:rPr>
        <w:t>мования и др</w:t>
      </w:r>
      <w:r w:rsidRPr="0020015C">
        <w:rPr>
          <w:rFonts w:ascii="Times New Roman" w:hAnsi="Times New Roman"/>
          <w:spacing w:val="-2"/>
          <w:sz w:val="28"/>
          <w:szCs w:val="28"/>
        </w:rPr>
        <w:t xml:space="preserve">. После формования изделия подвергают </w:t>
      </w:r>
      <w:r w:rsidRPr="0020015C">
        <w:rPr>
          <w:rFonts w:ascii="Times New Roman" w:hAnsi="Times New Roman"/>
          <w:i/>
          <w:spacing w:val="-2"/>
          <w:sz w:val="28"/>
          <w:szCs w:val="28"/>
        </w:rPr>
        <w:t>термической обработке</w:t>
      </w:r>
      <w:r w:rsidRPr="0020015C">
        <w:rPr>
          <w:rFonts w:ascii="Times New Roman" w:hAnsi="Times New Roman"/>
          <w:spacing w:val="-2"/>
          <w:sz w:val="28"/>
          <w:szCs w:val="28"/>
        </w:rPr>
        <w:t>, к</w:t>
      </w:r>
      <w:r w:rsidRPr="0020015C">
        <w:rPr>
          <w:rFonts w:ascii="Times New Roman" w:hAnsi="Times New Roman"/>
          <w:spacing w:val="-2"/>
          <w:sz w:val="28"/>
          <w:szCs w:val="28"/>
        </w:rPr>
        <w:t>о</w:t>
      </w:r>
      <w:r w:rsidRPr="0020015C">
        <w:rPr>
          <w:rFonts w:ascii="Times New Roman" w:hAnsi="Times New Roman"/>
          <w:spacing w:val="-2"/>
          <w:sz w:val="28"/>
          <w:szCs w:val="28"/>
        </w:rPr>
        <w:t>торую проводят либо медленно и постепенно (</w:t>
      </w:r>
      <w:r w:rsidRPr="00685ADD">
        <w:rPr>
          <w:rFonts w:ascii="Times New Roman" w:hAnsi="Times New Roman"/>
          <w:i/>
          <w:spacing w:val="-2"/>
          <w:sz w:val="28"/>
          <w:szCs w:val="28"/>
        </w:rPr>
        <w:t>отжиг)</w:t>
      </w:r>
      <w:r w:rsidRPr="0020015C">
        <w:rPr>
          <w:rFonts w:ascii="Times New Roman" w:hAnsi="Times New Roman"/>
          <w:spacing w:val="-2"/>
          <w:sz w:val="28"/>
          <w:szCs w:val="28"/>
        </w:rPr>
        <w:t>, либо быстро и резко (</w:t>
      </w:r>
      <w:r w:rsidRPr="00685ADD">
        <w:rPr>
          <w:rFonts w:ascii="Times New Roman" w:hAnsi="Times New Roman"/>
          <w:i/>
          <w:spacing w:val="-2"/>
          <w:sz w:val="28"/>
          <w:szCs w:val="28"/>
        </w:rPr>
        <w:t>зака</w:t>
      </w:r>
      <w:r w:rsidRPr="00685ADD">
        <w:rPr>
          <w:rFonts w:ascii="Times New Roman" w:hAnsi="Times New Roman"/>
          <w:i/>
          <w:spacing w:val="-2"/>
          <w:sz w:val="28"/>
          <w:szCs w:val="28"/>
        </w:rPr>
        <w:t>л</w:t>
      </w:r>
      <w:r w:rsidRPr="00685ADD">
        <w:rPr>
          <w:rFonts w:ascii="Times New Roman" w:hAnsi="Times New Roman"/>
          <w:i/>
          <w:spacing w:val="-2"/>
          <w:sz w:val="28"/>
          <w:szCs w:val="28"/>
        </w:rPr>
        <w:t>ка).</w:t>
      </w:r>
      <w:r w:rsidRPr="0020015C">
        <w:rPr>
          <w:rFonts w:ascii="Times New Roman" w:hAnsi="Times New Roman"/>
          <w:spacing w:val="-2"/>
          <w:sz w:val="28"/>
          <w:szCs w:val="28"/>
        </w:rPr>
        <w:t xml:space="preserve"> Окончательная обработка изделий – </w:t>
      </w:r>
      <w:r w:rsidRPr="0020015C">
        <w:rPr>
          <w:rFonts w:ascii="Times New Roman" w:hAnsi="Times New Roman"/>
          <w:i/>
          <w:spacing w:val="-2"/>
          <w:sz w:val="28"/>
          <w:szCs w:val="28"/>
        </w:rPr>
        <w:t xml:space="preserve"> резка, шлифовка, полировка и др.</w:t>
      </w:r>
    </w:p>
    <w:p w:rsidR="00D62C9F" w:rsidRPr="00D07CB2" w:rsidRDefault="00D62C9F" w:rsidP="00685ADD">
      <w:pPr>
        <w:widowControl w:val="0"/>
        <w:autoSpaceDE w:val="0"/>
        <w:autoSpaceDN w:val="0"/>
        <w:adjustRightInd w:val="0"/>
        <w:spacing w:after="0" w:line="240" w:lineRule="auto"/>
        <w:ind w:firstLine="454"/>
        <w:jc w:val="both"/>
        <w:rPr>
          <w:rFonts w:ascii="Times New Roman" w:hAnsi="Times New Roman"/>
          <w:sz w:val="28"/>
          <w:szCs w:val="28"/>
        </w:rPr>
      </w:pPr>
      <w:r w:rsidRPr="00921656">
        <w:rPr>
          <w:rFonts w:ascii="Times New Roman" w:hAnsi="Times New Roman"/>
          <w:sz w:val="28"/>
          <w:szCs w:val="28"/>
        </w:rPr>
        <w:t>Существует большое количество разновидност</w:t>
      </w:r>
      <w:r>
        <w:rPr>
          <w:rFonts w:ascii="Times New Roman" w:hAnsi="Times New Roman"/>
          <w:sz w:val="28"/>
          <w:szCs w:val="28"/>
        </w:rPr>
        <w:t xml:space="preserve">ей стекла и изделий из него.   </w:t>
      </w:r>
      <w:proofErr w:type="gramStart"/>
      <w:r w:rsidRPr="0020015C">
        <w:rPr>
          <w:rFonts w:ascii="Times New Roman" w:hAnsi="Times New Roman"/>
          <w:sz w:val="28"/>
          <w:szCs w:val="28"/>
        </w:rPr>
        <w:t xml:space="preserve">Наибольший объем выпускаемой продукции составляют </w:t>
      </w:r>
      <w:r w:rsidRPr="00685ADD">
        <w:rPr>
          <w:rFonts w:ascii="Times New Roman" w:hAnsi="Times New Roman"/>
          <w:i/>
          <w:sz w:val="28"/>
          <w:szCs w:val="28"/>
        </w:rPr>
        <w:t>листовые стекла</w:t>
      </w:r>
      <w:r w:rsidRPr="00685ADD">
        <w:rPr>
          <w:rFonts w:ascii="Times New Roman" w:hAnsi="Times New Roman"/>
          <w:sz w:val="28"/>
          <w:szCs w:val="28"/>
        </w:rPr>
        <w:t>:</w:t>
      </w:r>
      <w:r w:rsidR="009C0818">
        <w:rPr>
          <w:rFonts w:ascii="Times New Roman" w:hAnsi="Times New Roman"/>
          <w:sz w:val="28"/>
          <w:szCs w:val="28"/>
        </w:rPr>
        <w:t xml:space="preserve"> </w:t>
      </w:r>
      <w:r w:rsidRPr="00685ADD">
        <w:rPr>
          <w:rFonts w:ascii="Times New Roman" w:hAnsi="Times New Roman"/>
          <w:sz w:val="28"/>
          <w:szCs w:val="28"/>
        </w:rPr>
        <w:t>око</w:t>
      </w:r>
      <w:r w:rsidRPr="00685ADD">
        <w:rPr>
          <w:rFonts w:ascii="Times New Roman" w:hAnsi="Times New Roman"/>
          <w:sz w:val="28"/>
          <w:szCs w:val="28"/>
        </w:rPr>
        <w:t>н</w:t>
      </w:r>
      <w:r w:rsidRPr="00685ADD">
        <w:rPr>
          <w:rFonts w:ascii="Times New Roman" w:hAnsi="Times New Roman"/>
          <w:sz w:val="28"/>
          <w:szCs w:val="28"/>
        </w:rPr>
        <w:t>ные, витринные, светорассеивающие узорчатые, цветные, армированные, солнц</w:t>
      </w:r>
      <w:r w:rsidRPr="00685ADD">
        <w:rPr>
          <w:rFonts w:ascii="Times New Roman" w:hAnsi="Times New Roman"/>
          <w:sz w:val="28"/>
          <w:szCs w:val="28"/>
        </w:rPr>
        <w:t>е</w:t>
      </w:r>
      <w:r w:rsidRPr="00685ADD">
        <w:rPr>
          <w:rFonts w:ascii="Times New Roman" w:hAnsi="Times New Roman"/>
          <w:sz w:val="28"/>
          <w:szCs w:val="28"/>
        </w:rPr>
        <w:t>защитные, многослойные (триплекс), увиолевые.</w:t>
      </w:r>
      <w:proofErr w:type="gramEnd"/>
      <w:r w:rsidR="009C0818">
        <w:rPr>
          <w:rFonts w:ascii="Times New Roman" w:hAnsi="Times New Roman"/>
          <w:sz w:val="28"/>
          <w:szCs w:val="28"/>
        </w:rPr>
        <w:t xml:space="preserve"> </w:t>
      </w:r>
      <w:r w:rsidRPr="0020015C">
        <w:rPr>
          <w:rFonts w:ascii="Times New Roman" w:hAnsi="Times New Roman"/>
          <w:sz w:val="28"/>
          <w:szCs w:val="28"/>
        </w:rPr>
        <w:t>Листовые стекла представляют собой плоские листы, которые получают из стекломассы вертикальным вытягив</w:t>
      </w:r>
      <w:r w:rsidRPr="0020015C">
        <w:rPr>
          <w:rFonts w:ascii="Times New Roman" w:hAnsi="Times New Roman"/>
          <w:sz w:val="28"/>
          <w:szCs w:val="28"/>
        </w:rPr>
        <w:t>а</w:t>
      </w:r>
      <w:r w:rsidRPr="0020015C">
        <w:rPr>
          <w:rFonts w:ascii="Times New Roman" w:hAnsi="Times New Roman"/>
          <w:sz w:val="28"/>
          <w:szCs w:val="28"/>
        </w:rPr>
        <w:t xml:space="preserve">нием, горизонтальным прокатом между вращающимися валками, а </w:t>
      </w:r>
      <w:r w:rsidRPr="0020015C">
        <w:rPr>
          <w:rFonts w:ascii="Times New Roman" w:hAnsi="Times New Roman"/>
          <w:spacing w:val="-2"/>
          <w:sz w:val="28"/>
          <w:szCs w:val="28"/>
        </w:rPr>
        <w:t xml:space="preserve">также </w:t>
      </w:r>
      <w:proofErr w:type="spellStart"/>
      <w:r w:rsidRPr="00685ADD">
        <w:rPr>
          <w:rFonts w:ascii="Times New Roman" w:hAnsi="Times New Roman"/>
          <w:i/>
          <w:spacing w:val="-2"/>
          <w:sz w:val="28"/>
          <w:szCs w:val="28"/>
        </w:rPr>
        <w:t>флоат</w:t>
      </w:r>
      <w:proofErr w:type="spellEnd"/>
      <w:r w:rsidRPr="00685ADD">
        <w:rPr>
          <w:rFonts w:ascii="Times New Roman" w:hAnsi="Times New Roman"/>
          <w:i/>
          <w:spacing w:val="-2"/>
          <w:sz w:val="28"/>
          <w:szCs w:val="28"/>
        </w:rPr>
        <w:t>-способом</w:t>
      </w:r>
      <w:r w:rsidRPr="0020015C">
        <w:rPr>
          <w:rFonts w:ascii="Times New Roman" w:hAnsi="Times New Roman"/>
          <w:spacing w:val="-2"/>
          <w:sz w:val="28"/>
          <w:szCs w:val="28"/>
        </w:rPr>
        <w:t xml:space="preserve">. Сущность </w:t>
      </w:r>
      <w:proofErr w:type="spellStart"/>
      <w:r w:rsidRPr="0020015C">
        <w:rPr>
          <w:rFonts w:ascii="Times New Roman" w:hAnsi="Times New Roman"/>
          <w:spacing w:val="-2"/>
          <w:sz w:val="28"/>
          <w:szCs w:val="28"/>
        </w:rPr>
        <w:t>флоат</w:t>
      </w:r>
      <w:proofErr w:type="spellEnd"/>
      <w:r w:rsidRPr="0020015C">
        <w:rPr>
          <w:rFonts w:ascii="Times New Roman" w:hAnsi="Times New Roman"/>
          <w:spacing w:val="-2"/>
          <w:sz w:val="28"/>
          <w:szCs w:val="28"/>
        </w:rPr>
        <w:t>-способа заключается в том, что струя стекломассы (1000 °С) непрерывно подается на поверхность расплавленного олова (232 °С), ра</w:t>
      </w:r>
      <w:r w:rsidRPr="0020015C">
        <w:rPr>
          <w:rFonts w:ascii="Times New Roman" w:hAnsi="Times New Roman"/>
          <w:spacing w:val="-2"/>
          <w:sz w:val="28"/>
          <w:szCs w:val="28"/>
        </w:rPr>
        <w:t>с</w:t>
      </w:r>
      <w:r w:rsidRPr="0020015C">
        <w:rPr>
          <w:rFonts w:ascii="Times New Roman" w:hAnsi="Times New Roman"/>
          <w:spacing w:val="-2"/>
          <w:sz w:val="28"/>
          <w:szCs w:val="28"/>
        </w:rPr>
        <w:t>текается по ней слоем определенной толщины и в результате охлаждения превр</w:t>
      </w:r>
      <w:r w:rsidRPr="0020015C">
        <w:rPr>
          <w:rFonts w:ascii="Times New Roman" w:hAnsi="Times New Roman"/>
          <w:spacing w:val="-2"/>
          <w:sz w:val="28"/>
          <w:szCs w:val="28"/>
        </w:rPr>
        <w:t>а</w:t>
      </w:r>
      <w:r w:rsidRPr="0020015C">
        <w:rPr>
          <w:rFonts w:ascii="Times New Roman" w:hAnsi="Times New Roman"/>
          <w:spacing w:val="-2"/>
          <w:sz w:val="28"/>
          <w:szCs w:val="28"/>
        </w:rPr>
        <w:t>щается в ленту стекла с полированной нижней поверхностью.</w:t>
      </w:r>
      <w:r w:rsidR="009C0818">
        <w:rPr>
          <w:rFonts w:ascii="Times New Roman" w:hAnsi="Times New Roman"/>
          <w:spacing w:val="-2"/>
          <w:sz w:val="28"/>
          <w:szCs w:val="28"/>
        </w:rPr>
        <w:t xml:space="preserve"> </w:t>
      </w:r>
      <w:r w:rsidRPr="00685ADD">
        <w:rPr>
          <w:rFonts w:ascii="Times New Roman" w:hAnsi="Times New Roman"/>
          <w:i/>
          <w:sz w:val="28"/>
          <w:szCs w:val="28"/>
        </w:rPr>
        <w:t>Оконное стекло</w:t>
      </w:r>
      <w:r w:rsidRPr="00685ADD">
        <w:rPr>
          <w:rFonts w:ascii="Times New Roman" w:hAnsi="Times New Roman"/>
          <w:sz w:val="28"/>
          <w:szCs w:val="28"/>
        </w:rPr>
        <w:t xml:space="preserve"> –</w:t>
      </w:r>
      <w:r w:rsidRPr="0020015C">
        <w:rPr>
          <w:rFonts w:ascii="Times New Roman" w:hAnsi="Times New Roman"/>
          <w:sz w:val="28"/>
          <w:szCs w:val="28"/>
        </w:rPr>
        <w:t xml:space="preserve"> бесцветное прозрачное тянутое листовое стекло с гладкими поверхностями то</w:t>
      </w:r>
      <w:r w:rsidRPr="0020015C">
        <w:rPr>
          <w:rFonts w:ascii="Times New Roman" w:hAnsi="Times New Roman"/>
          <w:sz w:val="28"/>
          <w:szCs w:val="28"/>
        </w:rPr>
        <w:t>л</w:t>
      </w:r>
      <w:r w:rsidRPr="0020015C">
        <w:rPr>
          <w:rFonts w:ascii="Times New Roman" w:hAnsi="Times New Roman"/>
          <w:sz w:val="28"/>
          <w:szCs w:val="28"/>
        </w:rPr>
        <w:t>щиной 2–6 мм. В общем выпуске листового стекла оно имеет наибольший удел</w:t>
      </w:r>
      <w:r w:rsidRPr="0020015C">
        <w:rPr>
          <w:rFonts w:ascii="Times New Roman" w:hAnsi="Times New Roman"/>
          <w:sz w:val="28"/>
          <w:szCs w:val="28"/>
        </w:rPr>
        <w:t>ь</w:t>
      </w:r>
      <w:r w:rsidRPr="0020015C">
        <w:rPr>
          <w:rFonts w:ascii="Times New Roman" w:hAnsi="Times New Roman"/>
          <w:sz w:val="28"/>
          <w:szCs w:val="28"/>
        </w:rPr>
        <w:t xml:space="preserve">ный вес (около 90 %). Витринное стекло, в отличие от оконного, имеет большие размеры и толщину 6,5–10 мм.  </w:t>
      </w:r>
      <w:r w:rsidRPr="00685ADD">
        <w:rPr>
          <w:rFonts w:ascii="Times New Roman" w:hAnsi="Times New Roman"/>
          <w:i/>
          <w:sz w:val="28"/>
          <w:szCs w:val="28"/>
        </w:rPr>
        <w:t>Техническое стекло</w:t>
      </w:r>
      <w:r w:rsidRPr="0020015C">
        <w:rPr>
          <w:rFonts w:ascii="Times New Roman" w:hAnsi="Times New Roman"/>
          <w:sz w:val="28"/>
          <w:szCs w:val="28"/>
        </w:rPr>
        <w:t xml:space="preserve"> (бесцветное) – это наиболее высококачественное тянутое, полированное и </w:t>
      </w:r>
      <w:proofErr w:type="spellStart"/>
      <w:r w:rsidRPr="0020015C">
        <w:rPr>
          <w:rFonts w:ascii="Times New Roman" w:hAnsi="Times New Roman"/>
          <w:sz w:val="28"/>
          <w:szCs w:val="28"/>
        </w:rPr>
        <w:t>флоат</w:t>
      </w:r>
      <w:proofErr w:type="spellEnd"/>
      <w:r w:rsidRPr="0020015C">
        <w:rPr>
          <w:rFonts w:ascii="Times New Roman" w:hAnsi="Times New Roman"/>
          <w:sz w:val="28"/>
          <w:szCs w:val="28"/>
        </w:rPr>
        <w:t>-стекло, используемое для остекления автомобилей, самолетов, судов, а также для других технических ц</w:t>
      </w:r>
      <w:r w:rsidRPr="0020015C">
        <w:rPr>
          <w:rFonts w:ascii="Times New Roman" w:hAnsi="Times New Roman"/>
          <w:sz w:val="28"/>
          <w:szCs w:val="28"/>
        </w:rPr>
        <w:t>е</w:t>
      </w:r>
      <w:r w:rsidRPr="0020015C">
        <w:rPr>
          <w:rFonts w:ascii="Times New Roman" w:hAnsi="Times New Roman"/>
          <w:sz w:val="28"/>
          <w:szCs w:val="28"/>
        </w:rPr>
        <w:t>лей. Значительную часть технического стекла подвергают утончению путем во</w:t>
      </w:r>
      <w:r w:rsidRPr="0020015C">
        <w:rPr>
          <w:rFonts w:ascii="Times New Roman" w:hAnsi="Times New Roman"/>
          <w:sz w:val="28"/>
          <w:szCs w:val="28"/>
        </w:rPr>
        <w:t>з</w:t>
      </w:r>
      <w:r w:rsidRPr="0020015C">
        <w:rPr>
          <w:rFonts w:ascii="Times New Roman" w:hAnsi="Times New Roman"/>
          <w:sz w:val="28"/>
          <w:szCs w:val="28"/>
        </w:rPr>
        <w:t>душной закалки (сталинит) или же изготовляют в виде многослойного стекла (триплекс) с одной или несколькими органическими прослойками. В качестве св</w:t>
      </w:r>
      <w:r w:rsidRPr="0020015C">
        <w:rPr>
          <w:rFonts w:ascii="Times New Roman" w:hAnsi="Times New Roman"/>
          <w:sz w:val="28"/>
          <w:szCs w:val="28"/>
        </w:rPr>
        <w:t>я</w:t>
      </w:r>
      <w:r w:rsidRPr="0020015C">
        <w:rPr>
          <w:rFonts w:ascii="Times New Roman" w:hAnsi="Times New Roman"/>
          <w:sz w:val="28"/>
          <w:szCs w:val="28"/>
        </w:rPr>
        <w:t>зующих прокладок при производстве многослойных стекол используются пр</w:t>
      </w:r>
      <w:r w:rsidRPr="0020015C">
        <w:rPr>
          <w:rFonts w:ascii="Times New Roman" w:hAnsi="Times New Roman"/>
          <w:sz w:val="28"/>
          <w:szCs w:val="28"/>
        </w:rPr>
        <w:t>о</w:t>
      </w:r>
      <w:r w:rsidRPr="0020015C">
        <w:rPr>
          <w:rFonts w:ascii="Times New Roman" w:hAnsi="Times New Roman"/>
          <w:sz w:val="28"/>
          <w:szCs w:val="28"/>
        </w:rPr>
        <w:t xml:space="preserve">кладки из </w:t>
      </w:r>
      <w:proofErr w:type="spellStart"/>
      <w:r w:rsidRPr="0020015C">
        <w:rPr>
          <w:rFonts w:ascii="Times New Roman" w:hAnsi="Times New Roman"/>
          <w:sz w:val="28"/>
          <w:szCs w:val="28"/>
        </w:rPr>
        <w:t>бутафольной</w:t>
      </w:r>
      <w:proofErr w:type="spellEnd"/>
      <w:r w:rsidRPr="0020015C">
        <w:rPr>
          <w:rFonts w:ascii="Times New Roman" w:hAnsi="Times New Roman"/>
          <w:sz w:val="28"/>
          <w:szCs w:val="28"/>
        </w:rPr>
        <w:t xml:space="preserve"> пленки (толщиной 0,35–0,5 мм), обладающей высокой прозрачностью, влагостойкостью, морозостойкостью. </w:t>
      </w:r>
      <w:r w:rsidRPr="00685ADD">
        <w:rPr>
          <w:rFonts w:ascii="Times New Roman" w:hAnsi="Times New Roman"/>
          <w:i/>
          <w:sz w:val="28"/>
          <w:szCs w:val="28"/>
        </w:rPr>
        <w:t>Узорчатое стекло</w:t>
      </w:r>
      <w:r w:rsidRPr="0020015C">
        <w:rPr>
          <w:rFonts w:ascii="Times New Roman" w:hAnsi="Times New Roman"/>
          <w:sz w:val="28"/>
          <w:szCs w:val="28"/>
        </w:rPr>
        <w:t xml:space="preserve"> –  лист</w:t>
      </w:r>
      <w:r w:rsidRPr="0020015C">
        <w:rPr>
          <w:rFonts w:ascii="Times New Roman" w:hAnsi="Times New Roman"/>
          <w:sz w:val="28"/>
          <w:szCs w:val="28"/>
        </w:rPr>
        <w:t>о</w:t>
      </w:r>
      <w:r w:rsidRPr="0020015C">
        <w:rPr>
          <w:rFonts w:ascii="Times New Roman" w:hAnsi="Times New Roman"/>
          <w:sz w:val="28"/>
          <w:szCs w:val="28"/>
        </w:rPr>
        <w:t xml:space="preserve">вое бесцветное или цветное стекло, имеющее по всей площади с одной стороны четкий рельефный узор глубиной 0,5–1,5 мм. </w:t>
      </w:r>
      <w:r w:rsidRPr="00685ADD">
        <w:rPr>
          <w:rFonts w:ascii="Times New Roman" w:hAnsi="Times New Roman"/>
          <w:i/>
          <w:sz w:val="28"/>
          <w:szCs w:val="28"/>
        </w:rPr>
        <w:t>Армированное стекло -</w:t>
      </w:r>
      <w:r w:rsidRPr="0020015C">
        <w:rPr>
          <w:rFonts w:ascii="Times New Roman" w:hAnsi="Times New Roman"/>
          <w:sz w:val="28"/>
          <w:szCs w:val="28"/>
        </w:rPr>
        <w:t>листовое стекло, внутри которого параллельно его поверхностям закатана металлическая сетка  из хромированной или никелированной проволоки с ячейками прямоугол</w:t>
      </w:r>
      <w:r w:rsidRPr="0020015C">
        <w:rPr>
          <w:rFonts w:ascii="Times New Roman" w:hAnsi="Times New Roman"/>
          <w:sz w:val="28"/>
          <w:szCs w:val="28"/>
        </w:rPr>
        <w:t>ь</w:t>
      </w:r>
      <w:r w:rsidRPr="0020015C">
        <w:rPr>
          <w:rFonts w:ascii="Times New Roman" w:hAnsi="Times New Roman"/>
          <w:sz w:val="28"/>
          <w:szCs w:val="28"/>
        </w:rPr>
        <w:t>ной, шестигранной или ромбовид</w:t>
      </w:r>
      <w:r>
        <w:rPr>
          <w:rFonts w:ascii="Times New Roman" w:hAnsi="Times New Roman"/>
          <w:sz w:val="28"/>
          <w:szCs w:val="28"/>
        </w:rPr>
        <w:t xml:space="preserve">ной формы. При разрушении стекла стеклянные </w:t>
      </w:r>
      <w:r w:rsidRPr="0020015C">
        <w:rPr>
          <w:rFonts w:ascii="Times New Roman" w:hAnsi="Times New Roman"/>
          <w:sz w:val="28"/>
          <w:szCs w:val="28"/>
        </w:rPr>
        <w:t xml:space="preserve"> осколки удерживаются арматурной сеткой, что повышает его безопасность, ос</w:t>
      </w:r>
      <w:r w:rsidRPr="0020015C">
        <w:rPr>
          <w:rFonts w:ascii="Times New Roman" w:hAnsi="Times New Roman"/>
          <w:sz w:val="28"/>
          <w:szCs w:val="28"/>
        </w:rPr>
        <w:t>о</w:t>
      </w:r>
      <w:r w:rsidRPr="0020015C">
        <w:rPr>
          <w:rFonts w:ascii="Times New Roman" w:hAnsi="Times New Roman"/>
          <w:sz w:val="28"/>
          <w:szCs w:val="28"/>
        </w:rPr>
        <w:t>бенно при разрушении на высоте. Оно выпускается золотисто-желтого, зеленого, голубого и лилово-розового цвета. Устанавливается в дверные проемы, использ</w:t>
      </w:r>
      <w:r w:rsidRPr="0020015C">
        <w:rPr>
          <w:rFonts w:ascii="Times New Roman" w:hAnsi="Times New Roman"/>
          <w:sz w:val="28"/>
          <w:szCs w:val="28"/>
        </w:rPr>
        <w:t>у</w:t>
      </w:r>
      <w:r w:rsidRPr="0020015C">
        <w:rPr>
          <w:rFonts w:ascii="Times New Roman" w:hAnsi="Times New Roman"/>
          <w:sz w:val="28"/>
          <w:szCs w:val="28"/>
        </w:rPr>
        <w:t xml:space="preserve">ется для ограждения лестниц, балконов, лоджий, лифтовых шахт, перегородок. Выпускается размером по длине </w:t>
      </w:r>
      <w:smartTag w:uri="urn:schemas-microsoft-com:office:smarttags" w:element="metricconverter">
        <w:smartTagPr>
          <w:attr w:name="ProductID" w:val="1,5 м"/>
        </w:smartTagPr>
        <w:r w:rsidRPr="0020015C">
          <w:rPr>
            <w:rFonts w:ascii="Times New Roman" w:hAnsi="Times New Roman"/>
            <w:sz w:val="28"/>
            <w:szCs w:val="28"/>
          </w:rPr>
          <w:t>1,5 м</w:t>
        </w:r>
      </w:smartTag>
      <w:r w:rsidRPr="0020015C">
        <w:rPr>
          <w:rFonts w:ascii="Times New Roman" w:hAnsi="Times New Roman"/>
          <w:sz w:val="28"/>
          <w:szCs w:val="28"/>
        </w:rPr>
        <w:t xml:space="preserve">, шириной </w:t>
      </w:r>
      <w:smartTag w:uri="urn:schemas-microsoft-com:office:smarttags" w:element="metricconverter">
        <w:smartTagPr>
          <w:attr w:name="ProductID" w:val="0,8 м"/>
        </w:smartTagPr>
        <w:r w:rsidRPr="0020015C">
          <w:rPr>
            <w:rFonts w:ascii="Times New Roman" w:hAnsi="Times New Roman"/>
            <w:sz w:val="28"/>
            <w:szCs w:val="28"/>
          </w:rPr>
          <w:t>0,8 м</w:t>
        </w:r>
      </w:smartTag>
      <w:r w:rsidRPr="0020015C">
        <w:rPr>
          <w:rFonts w:ascii="Times New Roman" w:hAnsi="Times New Roman"/>
          <w:sz w:val="28"/>
          <w:szCs w:val="28"/>
        </w:rPr>
        <w:t xml:space="preserve"> и толщиной </w:t>
      </w:r>
      <w:smartTag w:uri="urn:schemas-microsoft-com:office:smarttags" w:element="metricconverter">
        <w:smartTagPr>
          <w:attr w:name="ProductID" w:val="6 мм"/>
        </w:smartTagPr>
        <w:r w:rsidRPr="0020015C">
          <w:rPr>
            <w:rFonts w:ascii="Times New Roman" w:hAnsi="Times New Roman"/>
            <w:sz w:val="28"/>
            <w:szCs w:val="28"/>
          </w:rPr>
          <w:t>6 мм</w:t>
        </w:r>
      </w:smartTag>
      <w:r w:rsidRPr="0020015C">
        <w:rPr>
          <w:rFonts w:ascii="Times New Roman" w:hAnsi="Times New Roman"/>
          <w:sz w:val="28"/>
          <w:szCs w:val="28"/>
        </w:rPr>
        <w:t xml:space="preserve">. </w:t>
      </w:r>
      <w:r w:rsidRPr="00685ADD">
        <w:rPr>
          <w:rFonts w:ascii="Times New Roman" w:hAnsi="Times New Roman"/>
          <w:i/>
          <w:sz w:val="28"/>
          <w:szCs w:val="28"/>
        </w:rPr>
        <w:t>Увиол</w:t>
      </w:r>
      <w:r w:rsidRPr="00685ADD">
        <w:rPr>
          <w:rFonts w:ascii="Times New Roman" w:hAnsi="Times New Roman"/>
          <w:i/>
          <w:sz w:val="28"/>
          <w:szCs w:val="28"/>
        </w:rPr>
        <w:t>е</w:t>
      </w:r>
      <w:r w:rsidRPr="00685ADD">
        <w:rPr>
          <w:rFonts w:ascii="Times New Roman" w:hAnsi="Times New Roman"/>
          <w:i/>
          <w:sz w:val="28"/>
          <w:szCs w:val="28"/>
        </w:rPr>
        <w:t>вое стекло</w:t>
      </w:r>
      <w:r w:rsidRPr="0020015C">
        <w:rPr>
          <w:rFonts w:ascii="Times New Roman" w:hAnsi="Times New Roman"/>
          <w:sz w:val="28"/>
          <w:szCs w:val="28"/>
        </w:rPr>
        <w:t xml:space="preserve"> значительно лучше, по сравнению с оконным</w:t>
      </w:r>
      <w:r>
        <w:rPr>
          <w:rFonts w:ascii="Times New Roman" w:hAnsi="Times New Roman"/>
          <w:sz w:val="28"/>
          <w:szCs w:val="28"/>
        </w:rPr>
        <w:t xml:space="preserve"> стеклом</w:t>
      </w:r>
      <w:r w:rsidRPr="0020015C">
        <w:rPr>
          <w:rFonts w:ascii="Times New Roman" w:hAnsi="Times New Roman"/>
          <w:sz w:val="28"/>
          <w:szCs w:val="28"/>
        </w:rPr>
        <w:t>, пропускает ультрафиолетовые лучи. Его используют в северных районах, а такж</w:t>
      </w:r>
      <w:r>
        <w:rPr>
          <w:rFonts w:ascii="Times New Roman" w:hAnsi="Times New Roman"/>
          <w:sz w:val="28"/>
          <w:szCs w:val="28"/>
        </w:rPr>
        <w:t>е для соор</w:t>
      </w:r>
      <w:r>
        <w:rPr>
          <w:rFonts w:ascii="Times New Roman" w:hAnsi="Times New Roman"/>
          <w:sz w:val="28"/>
          <w:szCs w:val="28"/>
        </w:rPr>
        <w:t>у</w:t>
      </w:r>
      <w:r>
        <w:rPr>
          <w:rFonts w:ascii="Times New Roman" w:hAnsi="Times New Roman"/>
          <w:sz w:val="28"/>
          <w:szCs w:val="28"/>
        </w:rPr>
        <w:lastRenderedPageBreak/>
        <w:t xml:space="preserve">жения </w:t>
      </w:r>
      <w:r w:rsidRPr="0020015C">
        <w:rPr>
          <w:rFonts w:ascii="Times New Roman" w:hAnsi="Times New Roman"/>
          <w:sz w:val="28"/>
          <w:szCs w:val="28"/>
        </w:rPr>
        <w:t>лечебных учреждений, теплиц для выращивания растений, помещений для  содержания  живо</w:t>
      </w:r>
      <w:r>
        <w:rPr>
          <w:rFonts w:ascii="Times New Roman" w:hAnsi="Times New Roman"/>
          <w:sz w:val="28"/>
          <w:szCs w:val="28"/>
        </w:rPr>
        <w:t xml:space="preserve">тных и птиц в зимних условиях. </w:t>
      </w:r>
      <w:r w:rsidRPr="00685ADD">
        <w:rPr>
          <w:rFonts w:ascii="Times New Roman" w:hAnsi="Times New Roman"/>
          <w:i/>
          <w:sz w:val="28"/>
          <w:szCs w:val="28"/>
        </w:rPr>
        <w:t>Закаленное стекло</w:t>
      </w:r>
      <w:r w:rsidRPr="0020015C">
        <w:rPr>
          <w:rFonts w:ascii="Times New Roman" w:hAnsi="Times New Roman"/>
          <w:sz w:val="28"/>
          <w:szCs w:val="28"/>
        </w:rPr>
        <w:t xml:space="preserve"> в 5-8 раз прочнее обыкновенного, его используют для остекления витрин, дверей, перег</w:t>
      </w:r>
      <w:r w:rsidRPr="0020015C">
        <w:rPr>
          <w:rFonts w:ascii="Times New Roman" w:hAnsi="Times New Roman"/>
          <w:sz w:val="28"/>
          <w:szCs w:val="28"/>
        </w:rPr>
        <w:t>о</w:t>
      </w:r>
      <w:r w:rsidRPr="0020015C">
        <w:rPr>
          <w:rFonts w:ascii="Times New Roman" w:hAnsi="Times New Roman"/>
          <w:sz w:val="28"/>
          <w:szCs w:val="28"/>
        </w:rPr>
        <w:t>родок, окон на транспортных средствах, а также для изготовления стеклопакетов. Его получают путем нагрева до температуры 600-680 "С и резкого равномерного охлаждения. Листы закаленного стекла, покрытые с внутренней стороны цветн</w:t>
      </w:r>
      <w:r w:rsidRPr="0020015C">
        <w:rPr>
          <w:rFonts w:ascii="Times New Roman" w:hAnsi="Times New Roman"/>
          <w:sz w:val="28"/>
          <w:szCs w:val="28"/>
        </w:rPr>
        <w:t>ы</w:t>
      </w:r>
      <w:r w:rsidRPr="0020015C">
        <w:rPr>
          <w:rFonts w:ascii="Times New Roman" w:hAnsi="Times New Roman"/>
          <w:sz w:val="28"/>
          <w:szCs w:val="28"/>
        </w:rPr>
        <w:t xml:space="preserve">ми керамическими красками, называют </w:t>
      </w:r>
      <w:proofErr w:type="spellStart"/>
      <w:r w:rsidRPr="0020015C">
        <w:rPr>
          <w:rFonts w:ascii="Times New Roman" w:hAnsi="Times New Roman"/>
          <w:sz w:val="28"/>
          <w:szCs w:val="28"/>
        </w:rPr>
        <w:t>стемалитом</w:t>
      </w:r>
      <w:proofErr w:type="spellEnd"/>
      <w:r w:rsidRPr="0020015C">
        <w:rPr>
          <w:rFonts w:ascii="Times New Roman" w:hAnsi="Times New Roman"/>
          <w:sz w:val="28"/>
          <w:szCs w:val="28"/>
        </w:rPr>
        <w:t>. Его применяют для остекл</w:t>
      </w:r>
      <w:r w:rsidRPr="0020015C">
        <w:rPr>
          <w:rFonts w:ascii="Times New Roman" w:hAnsi="Times New Roman"/>
          <w:sz w:val="28"/>
          <w:szCs w:val="28"/>
        </w:rPr>
        <w:t>е</w:t>
      </w:r>
      <w:r w:rsidRPr="0020015C">
        <w:rPr>
          <w:rFonts w:ascii="Times New Roman" w:hAnsi="Times New Roman"/>
          <w:sz w:val="28"/>
          <w:szCs w:val="28"/>
        </w:rPr>
        <w:t>ния дверей, перегородок и для ус</w:t>
      </w:r>
      <w:r>
        <w:rPr>
          <w:rFonts w:ascii="Times New Roman" w:hAnsi="Times New Roman"/>
          <w:sz w:val="28"/>
          <w:szCs w:val="28"/>
        </w:rPr>
        <w:t xml:space="preserve">тройства многослойных панелей. </w:t>
      </w:r>
      <w:r w:rsidRPr="00685ADD">
        <w:rPr>
          <w:rFonts w:ascii="Times New Roman" w:hAnsi="Times New Roman"/>
          <w:i/>
          <w:sz w:val="28"/>
          <w:szCs w:val="28"/>
        </w:rPr>
        <w:t>Солнце- и те</w:t>
      </w:r>
      <w:r w:rsidRPr="00685ADD">
        <w:rPr>
          <w:rFonts w:ascii="Times New Roman" w:hAnsi="Times New Roman"/>
          <w:i/>
          <w:sz w:val="28"/>
          <w:szCs w:val="28"/>
        </w:rPr>
        <w:t>п</w:t>
      </w:r>
      <w:r w:rsidRPr="00685ADD">
        <w:rPr>
          <w:rFonts w:ascii="Times New Roman" w:hAnsi="Times New Roman"/>
          <w:i/>
          <w:sz w:val="28"/>
          <w:szCs w:val="28"/>
        </w:rPr>
        <w:t>лозащитное стекло</w:t>
      </w:r>
      <w:r w:rsidRPr="0020015C">
        <w:rPr>
          <w:rFonts w:ascii="Times New Roman" w:hAnsi="Times New Roman"/>
          <w:sz w:val="28"/>
          <w:szCs w:val="28"/>
        </w:rPr>
        <w:t xml:space="preserve"> в зависимости от состава может пропускать лучи различной длины, т. е. обладать свойствами селективного пропускания свата</w:t>
      </w:r>
      <w:r>
        <w:rPr>
          <w:rFonts w:ascii="Times New Roman" w:hAnsi="Times New Roman"/>
          <w:sz w:val="28"/>
          <w:szCs w:val="28"/>
        </w:rPr>
        <w:t xml:space="preserve"> и быть </w:t>
      </w:r>
      <w:r w:rsidRPr="0020015C">
        <w:rPr>
          <w:rFonts w:ascii="Times New Roman" w:hAnsi="Times New Roman"/>
          <w:sz w:val="28"/>
          <w:szCs w:val="28"/>
        </w:rPr>
        <w:t>тепл</w:t>
      </w:r>
      <w:r w:rsidRPr="0020015C">
        <w:rPr>
          <w:rFonts w:ascii="Times New Roman" w:hAnsi="Times New Roman"/>
          <w:sz w:val="28"/>
          <w:szCs w:val="28"/>
        </w:rPr>
        <w:t>о</w:t>
      </w:r>
      <w:r w:rsidRPr="0020015C">
        <w:rPr>
          <w:rFonts w:ascii="Times New Roman" w:hAnsi="Times New Roman"/>
          <w:sz w:val="28"/>
          <w:szCs w:val="28"/>
        </w:rPr>
        <w:t xml:space="preserve">отражающим или теплопоглощающим. В состав последнего вводят закись железа, в результате чего стекло задерживает до 75 </w:t>
      </w:r>
      <w:r>
        <w:rPr>
          <w:rFonts w:ascii="Times New Roman" w:hAnsi="Times New Roman"/>
          <w:sz w:val="28"/>
          <w:szCs w:val="28"/>
        </w:rPr>
        <w:t xml:space="preserve">% тепловых инфракрасных лучей. </w:t>
      </w:r>
      <w:r w:rsidRPr="0020015C">
        <w:rPr>
          <w:rFonts w:ascii="Times New Roman" w:hAnsi="Times New Roman"/>
          <w:sz w:val="28"/>
          <w:szCs w:val="28"/>
        </w:rPr>
        <w:t xml:space="preserve">К </w:t>
      </w:r>
      <w:r w:rsidRPr="00685ADD">
        <w:rPr>
          <w:rFonts w:ascii="Times New Roman" w:hAnsi="Times New Roman"/>
          <w:i/>
          <w:sz w:val="28"/>
          <w:szCs w:val="28"/>
        </w:rPr>
        <w:t>конструкционным материалам из стекла</w:t>
      </w:r>
      <w:r w:rsidRPr="0020015C">
        <w:rPr>
          <w:rFonts w:ascii="Times New Roman" w:hAnsi="Times New Roman"/>
          <w:sz w:val="28"/>
          <w:szCs w:val="28"/>
        </w:rPr>
        <w:t xml:space="preserve"> относятся </w:t>
      </w:r>
      <w:r w:rsidRPr="0020015C">
        <w:rPr>
          <w:rFonts w:ascii="Times New Roman" w:hAnsi="Times New Roman"/>
          <w:i/>
          <w:sz w:val="28"/>
          <w:szCs w:val="28"/>
        </w:rPr>
        <w:t xml:space="preserve">стеклоблоки, </w:t>
      </w:r>
      <w:proofErr w:type="spellStart"/>
      <w:r w:rsidRPr="0020015C">
        <w:rPr>
          <w:rFonts w:ascii="Times New Roman" w:hAnsi="Times New Roman"/>
          <w:i/>
          <w:sz w:val="28"/>
          <w:szCs w:val="28"/>
        </w:rPr>
        <w:t>стеклопроф</w:t>
      </w:r>
      <w:r w:rsidRPr="0020015C">
        <w:rPr>
          <w:rFonts w:ascii="Times New Roman" w:hAnsi="Times New Roman"/>
          <w:i/>
          <w:sz w:val="28"/>
          <w:szCs w:val="28"/>
        </w:rPr>
        <w:t>и</w:t>
      </w:r>
      <w:r w:rsidRPr="0020015C">
        <w:rPr>
          <w:rFonts w:ascii="Times New Roman" w:hAnsi="Times New Roman"/>
          <w:i/>
          <w:sz w:val="28"/>
          <w:szCs w:val="28"/>
        </w:rPr>
        <w:t>лит</w:t>
      </w:r>
      <w:proofErr w:type="spellEnd"/>
      <w:r w:rsidRPr="0020015C">
        <w:rPr>
          <w:rFonts w:ascii="Times New Roman" w:hAnsi="Times New Roman"/>
          <w:i/>
          <w:sz w:val="28"/>
          <w:szCs w:val="28"/>
        </w:rPr>
        <w:t xml:space="preserve">, стеклопакеты, стекложелезобетон, стеклянные трубы.  </w:t>
      </w:r>
      <w:r w:rsidRPr="0020015C">
        <w:rPr>
          <w:rFonts w:ascii="Times New Roman" w:hAnsi="Times New Roman"/>
          <w:sz w:val="28"/>
          <w:szCs w:val="28"/>
        </w:rPr>
        <w:t xml:space="preserve">Пустотелые </w:t>
      </w:r>
      <w:r w:rsidRPr="0020015C">
        <w:rPr>
          <w:rFonts w:ascii="Times New Roman" w:hAnsi="Times New Roman"/>
          <w:i/>
          <w:sz w:val="28"/>
          <w:szCs w:val="28"/>
        </w:rPr>
        <w:t>сте</w:t>
      </w:r>
      <w:r w:rsidRPr="0020015C">
        <w:rPr>
          <w:rFonts w:ascii="Times New Roman" w:hAnsi="Times New Roman"/>
          <w:i/>
          <w:sz w:val="28"/>
          <w:szCs w:val="28"/>
        </w:rPr>
        <w:t>к</w:t>
      </w:r>
      <w:r w:rsidRPr="0020015C">
        <w:rPr>
          <w:rFonts w:ascii="Times New Roman" w:hAnsi="Times New Roman"/>
          <w:i/>
          <w:sz w:val="28"/>
          <w:szCs w:val="28"/>
        </w:rPr>
        <w:t>лянные блоки</w:t>
      </w:r>
      <w:r w:rsidRPr="0020015C">
        <w:rPr>
          <w:rFonts w:ascii="Times New Roman" w:hAnsi="Times New Roman"/>
          <w:sz w:val="28"/>
          <w:szCs w:val="28"/>
        </w:rPr>
        <w:t xml:space="preserve"> получают свариванием отпрессованных из стекломассы половинок. Благодаря наличию на лицевой стороне рисунка стеклоблоки имеют рассеива</w:t>
      </w:r>
      <w:r w:rsidRPr="0020015C">
        <w:rPr>
          <w:rFonts w:ascii="Times New Roman" w:hAnsi="Times New Roman"/>
          <w:sz w:val="28"/>
          <w:szCs w:val="28"/>
        </w:rPr>
        <w:t>ю</w:t>
      </w:r>
      <w:r w:rsidRPr="0020015C">
        <w:rPr>
          <w:rFonts w:ascii="Times New Roman" w:hAnsi="Times New Roman"/>
          <w:sz w:val="28"/>
          <w:szCs w:val="28"/>
        </w:rPr>
        <w:t xml:space="preserve">щую способность. Их изготавливают </w:t>
      </w:r>
      <w:proofErr w:type="gramStart"/>
      <w:r w:rsidRPr="0020015C">
        <w:rPr>
          <w:rFonts w:ascii="Times New Roman" w:hAnsi="Times New Roman"/>
          <w:sz w:val="28"/>
          <w:szCs w:val="28"/>
        </w:rPr>
        <w:t>бесцветными</w:t>
      </w:r>
      <w:proofErr w:type="gramEnd"/>
      <w:r w:rsidR="009C0818">
        <w:rPr>
          <w:rFonts w:ascii="Times New Roman" w:hAnsi="Times New Roman"/>
          <w:sz w:val="28"/>
          <w:szCs w:val="28"/>
        </w:rPr>
        <w:t xml:space="preserve"> </w:t>
      </w:r>
      <w:r>
        <w:rPr>
          <w:rFonts w:ascii="Times New Roman" w:hAnsi="Times New Roman"/>
          <w:sz w:val="28"/>
          <w:szCs w:val="28"/>
        </w:rPr>
        <w:t xml:space="preserve">или окрашенными в </w:t>
      </w:r>
      <w:r w:rsidRPr="0020015C">
        <w:rPr>
          <w:rFonts w:ascii="Times New Roman" w:hAnsi="Times New Roman"/>
          <w:sz w:val="28"/>
          <w:szCs w:val="28"/>
        </w:rPr>
        <w:t>различные цвета. Стеклоблоки выпускают размером 2</w:t>
      </w:r>
      <w:r>
        <w:rPr>
          <w:rFonts w:ascii="Times New Roman" w:hAnsi="Times New Roman"/>
          <w:sz w:val="28"/>
          <w:szCs w:val="28"/>
        </w:rPr>
        <w:t xml:space="preserve">94х294 мм и толщиной до </w:t>
      </w:r>
      <w:smartTag w:uri="urn:schemas-microsoft-com:office:smarttags" w:element="metricconverter">
        <w:smartTagPr>
          <w:attr w:name="ProductID" w:val="98 мм"/>
        </w:smartTagPr>
        <w:r>
          <w:rPr>
            <w:rFonts w:ascii="Times New Roman" w:hAnsi="Times New Roman"/>
            <w:sz w:val="28"/>
            <w:szCs w:val="28"/>
          </w:rPr>
          <w:t>98 мм</w:t>
        </w:r>
      </w:smartTag>
      <w:r>
        <w:rPr>
          <w:rFonts w:ascii="Times New Roman" w:hAnsi="Times New Roman"/>
          <w:sz w:val="28"/>
          <w:szCs w:val="28"/>
        </w:rPr>
        <w:t xml:space="preserve">. </w:t>
      </w:r>
      <w:r w:rsidRPr="0020015C">
        <w:rPr>
          <w:rFonts w:ascii="Times New Roman" w:hAnsi="Times New Roman"/>
          <w:i/>
          <w:sz w:val="28"/>
          <w:szCs w:val="28"/>
        </w:rPr>
        <w:t>Стеклопакеты</w:t>
      </w:r>
      <w:r w:rsidRPr="0020015C">
        <w:rPr>
          <w:rFonts w:ascii="Times New Roman" w:hAnsi="Times New Roman"/>
          <w:sz w:val="28"/>
          <w:szCs w:val="28"/>
        </w:rPr>
        <w:t xml:space="preserve"> представляют собой прозрачные </w:t>
      </w:r>
      <w:r>
        <w:rPr>
          <w:rFonts w:ascii="Times New Roman" w:hAnsi="Times New Roman"/>
          <w:sz w:val="28"/>
          <w:szCs w:val="28"/>
        </w:rPr>
        <w:t xml:space="preserve">изделия, состоящие из двух или </w:t>
      </w:r>
      <w:r w:rsidRPr="0020015C">
        <w:rPr>
          <w:rFonts w:ascii="Times New Roman" w:hAnsi="Times New Roman"/>
          <w:sz w:val="28"/>
          <w:szCs w:val="28"/>
        </w:rPr>
        <w:t>нескольких листов стекла, соединенных по периметру так, что между ними обр</w:t>
      </w:r>
      <w:r w:rsidRPr="0020015C">
        <w:rPr>
          <w:rFonts w:ascii="Times New Roman" w:hAnsi="Times New Roman"/>
          <w:sz w:val="28"/>
          <w:szCs w:val="28"/>
        </w:rPr>
        <w:t>а</w:t>
      </w:r>
      <w:r>
        <w:rPr>
          <w:rFonts w:ascii="Times New Roman" w:hAnsi="Times New Roman"/>
          <w:sz w:val="28"/>
          <w:szCs w:val="28"/>
        </w:rPr>
        <w:t xml:space="preserve">зуется </w:t>
      </w:r>
      <w:r w:rsidRPr="0020015C">
        <w:rPr>
          <w:rFonts w:ascii="Times New Roman" w:hAnsi="Times New Roman"/>
          <w:sz w:val="28"/>
          <w:szCs w:val="28"/>
        </w:rPr>
        <w:t>замкнутое пространство, заполненное сухим воздухом или газом. В зав</w:t>
      </w:r>
      <w:r w:rsidRPr="0020015C">
        <w:rPr>
          <w:rFonts w:ascii="Times New Roman" w:hAnsi="Times New Roman"/>
          <w:sz w:val="28"/>
          <w:szCs w:val="28"/>
        </w:rPr>
        <w:t>и</w:t>
      </w:r>
      <w:r w:rsidRPr="0020015C">
        <w:rPr>
          <w:rFonts w:ascii="Times New Roman" w:hAnsi="Times New Roman"/>
          <w:sz w:val="28"/>
          <w:szCs w:val="28"/>
        </w:rPr>
        <w:t>си</w:t>
      </w:r>
      <w:r>
        <w:rPr>
          <w:rFonts w:ascii="Times New Roman" w:hAnsi="Times New Roman"/>
          <w:sz w:val="28"/>
          <w:szCs w:val="28"/>
        </w:rPr>
        <w:t xml:space="preserve">мости от типа </w:t>
      </w:r>
      <w:r w:rsidRPr="0020015C">
        <w:rPr>
          <w:rFonts w:ascii="Times New Roman" w:hAnsi="Times New Roman"/>
          <w:sz w:val="28"/>
          <w:szCs w:val="28"/>
        </w:rPr>
        <w:t>соединения стекол они могут быть клееными, паянными или сварными. Толщина пространства между стеклами составляет 12-</w:t>
      </w:r>
      <w:smartTag w:uri="urn:schemas-microsoft-com:office:smarttags" w:element="metricconverter">
        <w:smartTagPr>
          <w:attr w:name="ProductID" w:val="20 мм"/>
        </w:smartTagPr>
        <w:r w:rsidRPr="0020015C">
          <w:rPr>
            <w:rFonts w:ascii="Times New Roman" w:hAnsi="Times New Roman"/>
            <w:sz w:val="28"/>
            <w:szCs w:val="28"/>
          </w:rPr>
          <w:t>20 мм</w:t>
        </w:r>
      </w:smartTag>
      <w:r w:rsidRPr="0020015C">
        <w:rPr>
          <w:rFonts w:ascii="Times New Roman" w:hAnsi="Times New Roman"/>
          <w:sz w:val="28"/>
          <w:szCs w:val="28"/>
        </w:rPr>
        <w:t>. Благод</w:t>
      </w:r>
      <w:r w:rsidRPr="0020015C">
        <w:rPr>
          <w:rFonts w:ascii="Times New Roman" w:hAnsi="Times New Roman"/>
          <w:sz w:val="28"/>
          <w:szCs w:val="28"/>
        </w:rPr>
        <w:t>а</w:t>
      </w:r>
      <w:r w:rsidRPr="0020015C">
        <w:rPr>
          <w:rFonts w:ascii="Times New Roman" w:hAnsi="Times New Roman"/>
          <w:sz w:val="28"/>
          <w:szCs w:val="28"/>
        </w:rPr>
        <w:t>ря герметичности стеклопакетов они изнутри не запотевают, не замерзают и не покрываются пылью. Они весьма эффективны с точки зрения тепло-и звукоизол</w:t>
      </w:r>
      <w:r w:rsidRPr="0020015C">
        <w:rPr>
          <w:rFonts w:ascii="Times New Roman" w:hAnsi="Times New Roman"/>
          <w:sz w:val="28"/>
          <w:szCs w:val="28"/>
        </w:rPr>
        <w:t>я</w:t>
      </w:r>
      <w:r w:rsidRPr="0020015C">
        <w:rPr>
          <w:rFonts w:ascii="Times New Roman" w:hAnsi="Times New Roman"/>
          <w:sz w:val="28"/>
          <w:szCs w:val="28"/>
        </w:rPr>
        <w:t>ции п</w:t>
      </w:r>
      <w:r>
        <w:rPr>
          <w:rFonts w:ascii="Times New Roman" w:hAnsi="Times New Roman"/>
          <w:sz w:val="28"/>
          <w:szCs w:val="28"/>
        </w:rPr>
        <w:t xml:space="preserve">ри остеклении оконных проемов. </w:t>
      </w:r>
      <w:proofErr w:type="spellStart"/>
      <w:r w:rsidRPr="0020015C">
        <w:rPr>
          <w:rFonts w:ascii="Times New Roman" w:hAnsi="Times New Roman"/>
          <w:i/>
          <w:spacing w:val="-2"/>
          <w:sz w:val="28"/>
          <w:szCs w:val="28"/>
        </w:rPr>
        <w:t>Стеклопрофили</w:t>
      </w:r>
      <w:proofErr w:type="gramStart"/>
      <w:r w:rsidRPr="0020015C">
        <w:rPr>
          <w:rFonts w:ascii="Times New Roman" w:hAnsi="Times New Roman"/>
          <w:i/>
          <w:spacing w:val="-2"/>
          <w:sz w:val="28"/>
          <w:szCs w:val="28"/>
        </w:rPr>
        <w:t>т</w:t>
      </w:r>
      <w:proofErr w:type="spellEnd"/>
      <w:r w:rsidRPr="0020015C">
        <w:rPr>
          <w:rFonts w:ascii="Times New Roman" w:hAnsi="Times New Roman"/>
          <w:spacing w:val="-2"/>
          <w:sz w:val="28"/>
          <w:szCs w:val="28"/>
        </w:rPr>
        <w:t>–</w:t>
      </w:r>
      <w:proofErr w:type="gramEnd"/>
      <w:r w:rsidRPr="0020015C">
        <w:rPr>
          <w:rFonts w:ascii="Times New Roman" w:hAnsi="Times New Roman"/>
          <w:spacing w:val="-2"/>
          <w:sz w:val="28"/>
          <w:szCs w:val="28"/>
        </w:rPr>
        <w:t xml:space="preserve"> это </w:t>
      </w:r>
      <w:proofErr w:type="spellStart"/>
      <w:r w:rsidRPr="0020015C">
        <w:rPr>
          <w:rFonts w:ascii="Times New Roman" w:hAnsi="Times New Roman"/>
          <w:spacing w:val="-2"/>
          <w:sz w:val="28"/>
          <w:szCs w:val="28"/>
        </w:rPr>
        <w:t>погонажные</w:t>
      </w:r>
      <w:proofErr w:type="spellEnd"/>
      <w:r w:rsidRPr="0020015C">
        <w:rPr>
          <w:rFonts w:ascii="Times New Roman" w:hAnsi="Times New Roman"/>
          <w:spacing w:val="-2"/>
          <w:sz w:val="28"/>
          <w:szCs w:val="28"/>
        </w:rPr>
        <w:t xml:space="preserve"> изд</w:t>
      </w:r>
      <w:r w:rsidRPr="0020015C">
        <w:rPr>
          <w:rFonts w:ascii="Times New Roman" w:hAnsi="Times New Roman"/>
          <w:spacing w:val="-2"/>
          <w:sz w:val="28"/>
          <w:szCs w:val="28"/>
        </w:rPr>
        <w:t>е</w:t>
      </w:r>
      <w:r w:rsidRPr="0020015C">
        <w:rPr>
          <w:rFonts w:ascii="Times New Roman" w:hAnsi="Times New Roman"/>
          <w:spacing w:val="-2"/>
          <w:sz w:val="28"/>
          <w:szCs w:val="28"/>
        </w:rPr>
        <w:t>лия с сечением определенного профиля (швеллерное, овальное, треугольное), кот</w:t>
      </w:r>
      <w:r w:rsidRPr="0020015C">
        <w:rPr>
          <w:rFonts w:ascii="Times New Roman" w:hAnsi="Times New Roman"/>
          <w:spacing w:val="-2"/>
          <w:sz w:val="28"/>
          <w:szCs w:val="28"/>
        </w:rPr>
        <w:t>о</w:t>
      </w:r>
      <w:r w:rsidRPr="0020015C">
        <w:rPr>
          <w:rFonts w:ascii="Times New Roman" w:hAnsi="Times New Roman"/>
          <w:spacing w:val="-2"/>
          <w:sz w:val="28"/>
          <w:szCs w:val="28"/>
        </w:rPr>
        <w:t>рое применяют для перегородок, ограждения балконов.</w:t>
      </w:r>
      <w:r w:rsidR="009C0818">
        <w:rPr>
          <w:rFonts w:ascii="Times New Roman" w:hAnsi="Times New Roman"/>
          <w:spacing w:val="-2"/>
          <w:sz w:val="28"/>
          <w:szCs w:val="28"/>
        </w:rPr>
        <w:t xml:space="preserve"> </w:t>
      </w:r>
      <w:r w:rsidRPr="0020015C">
        <w:rPr>
          <w:rFonts w:ascii="Times New Roman" w:hAnsi="Times New Roman"/>
          <w:i/>
          <w:sz w:val="28"/>
          <w:szCs w:val="28"/>
        </w:rPr>
        <w:t>Стеклянные трубы</w:t>
      </w:r>
      <w:r w:rsidRPr="0020015C">
        <w:rPr>
          <w:rFonts w:ascii="Times New Roman" w:hAnsi="Times New Roman"/>
          <w:sz w:val="28"/>
          <w:szCs w:val="28"/>
        </w:rPr>
        <w:t xml:space="preserve"> пре</w:t>
      </w:r>
      <w:r w:rsidRPr="0020015C">
        <w:rPr>
          <w:rFonts w:ascii="Times New Roman" w:hAnsi="Times New Roman"/>
          <w:sz w:val="28"/>
          <w:szCs w:val="28"/>
        </w:rPr>
        <w:t>д</w:t>
      </w:r>
      <w:r w:rsidRPr="0020015C">
        <w:rPr>
          <w:rFonts w:ascii="Times New Roman" w:hAnsi="Times New Roman"/>
          <w:sz w:val="28"/>
          <w:szCs w:val="28"/>
        </w:rPr>
        <w:t>ставляют собой прозрачные цилиндрические изделия с открытыми торцами. Они находят применение при устройстве трубопроводов по транспортировке разли</w:t>
      </w:r>
      <w:r w:rsidRPr="0020015C">
        <w:rPr>
          <w:rFonts w:ascii="Times New Roman" w:hAnsi="Times New Roman"/>
          <w:sz w:val="28"/>
          <w:szCs w:val="28"/>
        </w:rPr>
        <w:t>ч</w:t>
      </w:r>
      <w:r w:rsidRPr="0020015C">
        <w:rPr>
          <w:rFonts w:ascii="Times New Roman" w:hAnsi="Times New Roman"/>
          <w:sz w:val="28"/>
          <w:szCs w:val="28"/>
        </w:rPr>
        <w:t>ных жидкостей и газов, в том числе кислот, щелочных растворов и пищевых м</w:t>
      </w:r>
      <w:r w:rsidRPr="0020015C">
        <w:rPr>
          <w:rFonts w:ascii="Times New Roman" w:hAnsi="Times New Roman"/>
          <w:sz w:val="28"/>
          <w:szCs w:val="28"/>
        </w:rPr>
        <w:t>а</w:t>
      </w:r>
      <w:r w:rsidRPr="0020015C">
        <w:rPr>
          <w:rFonts w:ascii="Times New Roman" w:hAnsi="Times New Roman"/>
          <w:sz w:val="28"/>
          <w:szCs w:val="28"/>
        </w:rPr>
        <w:t>териалов. Стеклянные трубы можно аффективно использовать для пневмотран</w:t>
      </w:r>
      <w:r w:rsidRPr="0020015C">
        <w:rPr>
          <w:rFonts w:ascii="Times New Roman" w:hAnsi="Times New Roman"/>
          <w:sz w:val="28"/>
          <w:szCs w:val="28"/>
        </w:rPr>
        <w:t>с</w:t>
      </w:r>
      <w:r>
        <w:rPr>
          <w:rFonts w:ascii="Times New Roman" w:hAnsi="Times New Roman"/>
          <w:sz w:val="28"/>
          <w:szCs w:val="28"/>
        </w:rPr>
        <w:t xml:space="preserve">порта, </w:t>
      </w:r>
      <w:proofErr w:type="spellStart"/>
      <w:r>
        <w:rPr>
          <w:rFonts w:ascii="Times New Roman" w:hAnsi="Times New Roman"/>
          <w:sz w:val="28"/>
          <w:szCs w:val="28"/>
        </w:rPr>
        <w:t>злектроизоляции</w:t>
      </w:r>
      <w:proofErr w:type="spellEnd"/>
      <w:r>
        <w:rPr>
          <w:rFonts w:ascii="Times New Roman" w:hAnsi="Times New Roman"/>
          <w:sz w:val="28"/>
          <w:szCs w:val="28"/>
        </w:rPr>
        <w:t xml:space="preserve"> и т. п. </w:t>
      </w:r>
      <w:r w:rsidRPr="00685ADD">
        <w:rPr>
          <w:rFonts w:ascii="Times New Roman" w:hAnsi="Times New Roman"/>
          <w:i/>
          <w:sz w:val="28"/>
          <w:szCs w:val="28"/>
        </w:rPr>
        <w:t>Отделочные материалы</w:t>
      </w:r>
      <w:r w:rsidRPr="0020015C">
        <w:rPr>
          <w:rFonts w:ascii="Times New Roman" w:hAnsi="Times New Roman"/>
          <w:sz w:val="28"/>
          <w:szCs w:val="28"/>
        </w:rPr>
        <w:t xml:space="preserve"> производят из цветного </w:t>
      </w:r>
      <w:proofErr w:type="spellStart"/>
      <w:r w:rsidRPr="0020015C">
        <w:rPr>
          <w:rFonts w:ascii="Times New Roman" w:hAnsi="Times New Roman"/>
          <w:sz w:val="28"/>
          <w:szCs w:val="28"/>
        </w:rPr>
        <w:t>глушенного</w:t>
      </w:r>
      <w:proofErr w:type="spellEnd"/>
      <w:r w:rsidRPr="0020015C">
        <w:rPr>
          <w:rFonts w:ascii="Times New Roman" w:hAnsi="Times New Roman"/>
          <w:sz w:val="28"/>
          <w:szCs w:val="28"/>
        </w:rPr>
        <w:t xml:space="preserve"> (непрозрачного) стекла, обычного стекла с окрашенной поверхн</w:t>
      </w:r>
      <w:r w:rsidRPr="0020015C">
        <w:rPr>
          <w:rFonts w:ascii="Times New Roman" w:hAnsi="Times New Roman"/>
          <w:sz w:val="28"/>
          <w:szCs w:val="28"/>
        </w:rPr>
        <w:t>о</w:t>
      </w:r>
      <w:r w:rsidRPr="0020015C">
        <w:rPr>
          <w:rFonts w:ascii="Times New Roman" w:hAnsi="Times New Roman"/>
          <w:sz w:val="28"/>
          <w:szCs w:val="28"/>
        </w:rPr>
        <w:t>стью. Они предназначены для внутренней и наружной облицовки стен, покрытия полов.</w:t>
      </w:r>
      <w:r w:rsidR="009C0818">
        <w:rPr>
          <w:rFonts w:ascii="Times New Roman" w:hAnsi="Times New Roman"/>
          <w:sz w:val="28"/>
          <w:szCs w:val="28"/>
        </w:rPr>
        <w:t xml:space="preserve"> </w:t>
      </w:r>
      <w:proofErr w:type="spellStart"/>
      <w:r w:rsidRPr="0020015C">
        <w:rPr>
          <w:rFonts w:ascii="Times New Roman" w:hAnsi="Times New Roman"/>
          <w:i/>
          <w:sz w:val="28"/>
          <w:szCs w:val="28"/>
        </w:rPr>
        <w:t>Марблит</w:t>
      </w:r>
      <w:proofErr w:type="spellEnd"/>
      <w:r w:rsidRPr="0020015C">
        <w:rPr>
          <w:rFonts w:ascii="Times New Roman" w:hAnsi="Times New Roman"/>
          <w:sz w:val="28"/>
          <w:szCs w:val="28"/>
        </w:rPr>
        <w:t xml:space="preserve"> – это </w:t>
      </w:r>
      <w:proofErr w:type="spellStart"/>
      <w:r w:rsidRPr="0020015C">
        <w:rPr>
          <w:rFonts w:ascii="Times New Roman" w:hAnsi="Times New Roman"/>
          <w:sz w:val="28"/>
          <w:szCs w:val="28"/>
        </w:rPr>
        <w:t>глушеное</w:t>
      </w:r>
      <w:proofErr w:type="spellEnd"/>
      <w:r w:rsidRPr="0020015C">
        <w:rPr>
          <w:rFonts w:ascii="Times New Roman" w:hAnsi="Times New Roman"/>
          <w:sz w:val="28"/>
          <w:szCs w:val="28"/>
        </w:rPr>
        <w:t xml:space="preserve"> белое, черное или цветное утолщенное стекло с огненно-полированной лицевой и </w:t>
      </w:r>
      <w:proofErr w:type="spellStart"/>
      <w:r w:rsidRPr="0020015C">
        <w:rPr>
          <w:rFonts w:ascii="Times New Roman" w:hAnsi="Times New Roman"/>
          <w:sz w:val="28"/>
          <w:szCs w:val="28"/>
        </w:rPr>
        <w:t>мелкорифленой</w:t>
      </w:r>
      <w:proofErr w:type="spellEnd"/>
      <w:r w:rsidRPr="0020015C">
        <w:rPr>
          <w:rFonts w:ascii="Times New Roman" w:hAnsi="Times New Roman"/>
          <w:sz w:val="28"/>
          <w:szCs w:val="28"/>
        </w:rPr>
        <w:t xml:space="preserve"> тыльной поверхностями. Ри</w:t>
      </w:r>
      <w:r w:rsidRPr="0020015C">
        <w:rPr>
          <w:rFonts w:ascii="Times New Roman" w:hAnsi="Times New Roman"/>
          <w:sz w:val="28"/>
          <w:szCs w:val="28"/>
        </w:rPr>
        <w:t>ф</w:t>
      </w:r>
      <w:r w:rsidRPr="0020015C">
        <w:rPr>
          <w:rFonts w:ascii="Times New Roman" w:hAnsi="Times New Roman"/>
          <w:sz w:val="28"/>
          <w:szCs w:val="28"/>
        </w:rPr>
        <w:t xml:space="preserve">ление тыльной поверхности придается для лучшего сцепления стекла с вяжущим материалом при облицовке. </w:t>
      </w:r>
      <w:proofErr w:type="spellStart"/>
      <w:r w:rsidRPr="0020015C">
        <w:rPr>
          <w:rFonts w:ascii="Times New Roman" w:hAnsi="Times New Roman"/>
          <w:i/>
          <w:sz w:val="28"/>
          <w:szCs w:val="28"/>
        </w:rPr>
        <w:t>Стеламит</w:t>
      </w:r>
      <w:proofErr w:type="spellEnd"/>
      <w:r w:rsidR="009C0818">
        <w:rPr>
          <w:rFonts w:ascii="Times New Roman" w:hAnsi="Times New Roman"/>
          <w:i/>
          <w:sz w:val="28"/>
          <w:szCs w:val="28"/>
        </w:rPr>
        <w:t xml:space="preserve"> </w:t>
      </w:r>
      <w:r w:rsidRPr="0020015C">
        <w:rPr>
          <w:rFonts w:ascii="Times New Roman" w:hAnsi="Times New Roman"/>
          <w:sz w:val="28"/>
          <w:szCs w:val="28"/>
        </w:rPr>
        <w:t>представляет собой утолщенное облиц</w:t>
      </w:r>
      <w:r w:rsidRPr="0020015C">
        <w:rPr>
          <w:rFonts w:ascii="Times New Roman" w:hAnsi="Times New Roman"/>
          <w:sz w:val="28"/>
          <w:szCs w:val="28"/>
        </w:rPr>
        <w:t>о</w:t>
      </w:r>
      <w:r w:rsidRPr="0020015C">
        <w:rPr>
          <w:rFonts w:ascii="Times New Roman" w:hAnsi="Times New Roman"/>
          <w:sz w:val="28"/>
          <w:szCs w:val="28"/>
        </w:rPr>
        <w:t>вочное стекло, получаемое путем нанесения на одну сторону бесцветного стекла керамической краски того или иного цвета при температуре, близкой к темпер</w:t>
      </w:r>
      <w:r w:rsidRPr="0020015C">
        <w:rPr>
          <w:rFonts w:ascii="Times New Roman" w:hAnsi="Times New Roman"/>
          <w:sz w:val="28"/>
          <w:szCs w:val="28"/>
        </w:rPr>
        <w:t>а</w:t>
      </w:r>
      <w:r w:rsidRPr="0020015C">
        <w:rPr>
          <w:rFonts w:ascii="Times New Roman" w:hAnsi="Times New Roman"/>
          <w:sz w:val="28"/>
          <w:szCs w:val="28"/>
        </w:rPr>
        <w:t>туре раз</w:t>
      </w:r>
      <w:r>
        <w:rPr>
          <w:rFonts w:ascii="Times New Roman" w:hAnsi="Times New Roman"/>
          <w:sz w:val="28"/>
          <w:szCs w:val="28"/>
        </w:rPr>
        <w:t xml:space="preserve">мягчения стекла. Применяют </w:t>
      </w:r>
      <w:proofErr w:type="spellStart"/>
      <w:r>
        <w:rPr>
          <w:rFonts w:ascii="Times New Roman" w:hAnsi="Times New Roman"/>
          <w:sz w:val="28"/>
          <w:szCs w:val="28"/>
        </w:rPr>
        <w:t>стеламит</w:t>
      </w:r>
      <w:proofErr w:type="spellEnd"/>
      <w:r w:rsidRPr="0020015C">
        <w:rPr>
          <w:rFonts w:ascii="Times New Roman" w:hAnsi="Times New Roman"/>
          <w:sz w:val="28"/>
          <w:szCs w:val="28"/>
        </w:rPr>
        <w:t xml:space="preserve"> для наружной облицовки.</w:t>
      </w:r>
    </w:p>
    <w:p w:rsidR="00D62C9F" w:rsidRPr="0020015C" w:rsidRDefault="00D62C9F" w:rsidP="00D07CB2">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i/>
          <w:sz w:val="28"/>
          <w:szCs w:val="28"/>
        </w:rPr>
        <w:t xml:space="preserve">               8.</w:t>
      </w:r>
      <w:r w:rsidRPr="0020015C">
        <w:rPr>
          <w:rFonts w:ascii="Times New Roman" w:hAnsi="Times New Roman"/>
          <w:b/>
          <w:i/>
          <w:sz w:val="28"/>
          <w:szCs w:val="28"/>
        </w:rPr>
        <w:t>4. Технология производства минеральных вяжущих материалов</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Строительными минеральными </w:t>
      </w:r>
      <w:r w:rsidRPr="00685ADD">
        <w:rPr>
          <w:rFonts w:ascii="Times New Roman" w:hAnsi="Times New Roman"/>
          <w:i/>
          <w:sz w:val="28"/>
          <w:szCs w:val="28"/>
        </w:rPr>
        <w:t>вяжущими веществами</w:t>
      </w:r>
      <w:r w:rsidRPr="0020015C">
        <w:rPr>
          <w:rFonts w:ascii="Times New Roman" w:hAnsi="Times New Roman"/>
          <w:sz w:val="28"/>
          <w:szCs w:val="28"/>
        </w:rPr>
        <w:t xml:space="preserve"> называются поро</w:t>
      </w:r>
      <w:r w:rsidRPr="0020015C">
        <w:rPr>
          <w:rFonts w:ascii="Times New Roman" w:hAnsi="Times New Roman"/>
          <w:sz w:val="28"/>
          <w:szCs w:val="28"/>
        </w:rPr>
        <w:t>ш</w:t>
      </w:r>
      <w:r w:rsidRPr="0020015C">
        <w:rPr>
          <w:rFonts w:ascii="Times New Roman" w:hAnsi="Times New Roman"/>
          <w:sz w:val="28"/>
          <w:szCs w:val="28"/>
        </w:rPr>
        <w:t xml:space="preserve">кообразные материалы, образующие при смешивании с водой пластично-вязкую и </w:t>
      </w:r>
      <w:r w:rsidRPr="0020015C">
        <w:rPr>
          <w:rFonts w:ascii="Times New Roman" w:hAnsi="Times New Roman"/>
          <w:sz w:val="28"/>
          <w:szCs w:val="28"/>
        </w:rPr>
        <w:lastRenderedPageBreak/>
        <w:t>легко формируемую массу, которая в результате физико-химических процессов затвердевает и превращается в прочное камневидное тело (</w:t>
      </w:r>
      <w:r w:rsidRPr="0020015C">
        <w:rPr>
          <w:rFonts w:ascii="Times New Roman" w:hAnsi="Times New Roman"/>
          <w:i/>
          <w:sz w:val="28"/>
          <w:szCs w:val="28"/>
        </w:rPr>
        <w:t>гипс, известь, жидкое стекло, цемент</w:t>
      </w:r>
      <w:r>
        <w:rPr>
          <w:rFonts w:ascii="Times New Roman" w:hAnsi="Times New Roman"/>
          <w:sz w:val="28"/>
          <w:szCs w:val="28"/>
        </w:rPr>
        <w:t>).</w:t>
      </w:r>
      <w:r w:rsidRPr="0020015C">
        <w:rPr>
          <w:rFonts w:ascii="Times New Roman" w:hAnsi="Times New Roman"/>
          <w:spacing w:val="-2"/>
          <w:sz w:val="28"/>
          <w:szCs w:val="28"/>
        </w:rPr>
        <w:t xml:space="preserve">Неорганические вяжущие вещества разделяют на воздушные и гидравлические. </w:t>
      </w:r>
      <w:r w:rsidRPr="00685ADD">
        <w:rPr>
          <w:rFonts w:ascii="Times New Roman" w:hAnsi="Times New Roman"/>
          <w:i/>
          <w:spacing w:val="-2"/>
          <w:sz w:val="28"/>
          <w:szCs w:val="28"/>
        </w:rPr>
        <w:t>Воздушные вяжущие</w:t>
      </w:r>
      <w:r w:rsidRPr="00685ADD">
        <w:rPr>
          <w:rFonts w:ascii="Times New Roman" w:hAnsi="Times New Roman"/>
          <w:spacing w:val="-2"/>
          <w:sz w:val="28"/>
          <w:szCs w:val="28"/>
        </w:rPr>
        <w:t xml:space="preserve">(известь воздушная, гипсовые вяжущие, жидкое стекло) </w:t>
      </w:r>
      <w:r w:rsidRPr="0020015C">
        <w:rPr>
          <w:rFonts w:ascii="Times New Roman" w:hAnsi="Times New Roman"/>
          <w:spacing w:val="-2"/>
          <w:sz w:val="28"/>
          <w:szCs w:val="28"/>
        </w:rPr>
        <w:t xml:space="preserve">твердеют и долго сохраняют прочность лишь в воздушной среде. Вяжущие вещества, способные твердеть и длительно сохранять или повышать прочность не только на воздухе, но еще лучше в воде, называются </w:t>
      </w:r>
      <w:r w:rsidRPr="00685ADD">
        <w:rPr>
          <w:rFonts w:ascii="Times New Roman" w:hAnsi="Times New Roman"/>
          <w:i/>
          <w:spacing w:val="-2"/>
          <w:sz w:val="28"/>
          <w:szCs w:val="28"/>
        </w:rPr>
        <w:t>гидравлическими вяжущими</w:t>
      </w:r>
      <w:r w:rsidRPr="00685ADD">
        <w:rPr>
          <w:rFonts w:ascii="Times New Roman" w:hAnsi="Times New Roman"/>
          <w:spacing w:val="-2"/>
          <w:sz w:val="28"/>
          <w:szCs w:val="28"/>
        </w:rPr>
        <w:t xml:space="preserve"> (гидравлическая известь, портландцемент и его разновидности).</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Технологический процесс производства различных видов минеральных в</w:t>
      </w:r>
      <w:r w:rsidRPr="0020015C">
        <w:rPr>
          <w:rFonts w:ascii="Times New Roman" w:hAnsi="Times New Roman"/>
          <w:sz w:val="28"/>
          <w:szCs w:val="28"/>
        </w:rPr>
        <w:t>я</w:t>
      </w:r>
      <w:r w:rsidRPr="0020015C">
        <w:rPr>
          <w:rFonts w:ascii="Times New Roman" w:hAnsi="Times New Roman"/>
          <w:sz w:val="28"/>
          <w:szCs w:val="28"/>
        </w:rPr>
        <w:t>жущих веществ принципиальных различий не имеет, его основные этапы:</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sz w:val="28"/>
          <w:szCs w:val="28"/>
        </w:rPr>
        <w:t xml:space="preserve">■  </w:t>
      </w:r>
      <w:r w:rsidRPr="0020015C">
        <w:rPr>
          <w:rFonts w:ascii="Times New Roman" w:hAnsi="Times New Roman"/>
          <w:i/>
          <w:sz w:val="28"/>
          <w:szCs w:val="28"/>
        </w:rPr>
        <w:t xml:space="preserve">добыча сырья;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подготовка сырьевых материалов и приготовление смеси;</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 xml:space="preserve"> обжиг сырьевой смеси;</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 xml:space="preserve">помол. </w:t>
      </w:r>
    </w:p>
    <w:p w:rsidR="00D62C9F" w:rsidRDefault="00D62C9F" w:rsidP="002F502E">
      <w:pPr>
        <w:widowControl w:val="0"/>
        <w:autoSpaceDE w:val="0"/>
        <w:autoSpaceDN w:val="0"/>
        <w:adjustRightInd w:val="0"/>
        <w:spacing w:after="0" w:line="240" w:lineRule="auto"/>
        <w:ind w:firstLine="454"/>
        <w:jc w:val="both"/>
        <w:rPr>
          <w:rFonts w:ascii="Times New Roman" w:hAnsi="Times New Roman"/>
          <w:sz w:val="28"/>
          <w:szCs w:val="28"/>
        </w:rPr>
      </w:pPr>
      <w:r w:rsidRPr="00685ADD">
        <w:rPr>
          <w:rFonts w:ascii="Times New Roman" w:hAnsi="Times New Roman"/>
          <w:i/>
          <w:sz w:val="28"/>
          <w:szCs w:val="28"/>
        </w:rPr>
        <w:t>Добычу</w:t>
      </w:r>
      <w:r w:rsidRPr="0020015C">
        <w:rPr>
          <w:rFonts w:ascii="Times New Roman" w:hAnsi="Times New Roman"/>
          <w:sz w:val="28"/>
          <w:szCs w:val="28"/>
        </w:rPr>
        <w:t xml:space="preserve"> ископаемых, как правило, осуществляют методом прямой экскавации. Сырье на завод доставляют железнодорожным, автомобильным транспортом, ленточными конвейерами или перекачивают по трубопроводам в виде шлама. Обязательной подготовительной операцией в производстве всех вяжущих являе</w:t>
      </w:r>
      <w:r w:rsidRPr="0020015C">
        <w:rPr>
          <w:rFonts w:ascii="Times New Roman" w:hAnsi="Times New Roman"/>
          <w:sz w:val="28"/>
          <w:szCs w:val="28"/>
        </w:rPr>
        <w:t>т</w:t>
      </w:r>
      <w:r w:rsidRPr="0020015C">
        <w:rPr>
          <w:rFonts w:ascii="Times New Roman" w:hAnsi="Times New Roman"/>
          <w:sz w:val="28"/>
          <w:szCs w:val="28"/>
        </w:rPr>
        <w:t xml:space="preserve">ся </w:t>
      </w:r>
      <w:r w:rsidRPr="00685ADD">
        <w:rPr>
          <w:rFonts w:ascii="Times New Roman" w:hAnsi="Times New Roman"/>
          <w:i/>
          <w:sz w:val="28"/>
          <w:szCs w:val="28"/>
        </w:rPr>
        <w:t>измельчени</w:t>
      </w:r>
      <w:r>
        <w:rPr>
          <w:rFonts w:ascii="Times New Roman" w:hAnsi="Times New Roman"/>
          <w:i/>
          <w:sz w:val="28"/>
          <w:szCs w:val="28"/>
        </w:rPr>
        <w:t xml:space="preserve">е </w:t>
      </w:r>
      <w:r w:rsidRPr="0020015C">
        <w:rPr>
          <w:rFonts w:ascii="Times New Roman" w:hAnsi="Times New Roman"/>
          <w:sz w:val="28"/>
          <w:szCs w:val="28"/>
        </w:rPr>
        <w:t>сырья. Дробление сырья производят в дробилках. Тонкое измел</w:t>
      </w:r>
      <w:r w:rsidRPr="0020015C">
        <w:rPr>
          <w:rFonts w:ascii="Times New Roman" w:hAnsi="Times New Roman"/>
          <w:sz w:val="28"/>
          <w:szCs w:val="28"/>
        </w:rPr>
        <w:t>ь</w:t>
      </w:r>
      <w:r w:rsidRPr="0020015C">
        <w:rPr>
          <w:rFonts w:ascii="Times New Roman" w:hAnsi="Times New Roman"/>
          <w:sz w:val="28"/>
          <w:szCs w:val="28"/>
        </w:rPr>
        <w:t xml:space="preserve">чение </w:t>
      </w:r>
      <w:r w:rsidRPr="00685ADD">
        <w:rPr>
          <w:rFonts w:ascii="Times New Roman" w:hAnsi="Times New Roman"/>
          <w:i/>
          <w:sz w:val="28"/>
          <w:szCs w:val="28"/>
        </w:rPr>
        <w:t>(помол)</w:t>
      </w:r>
      <w:r w:rsidRPr="0020015C">
        <w:rPr>
          <w:rFonts w:ascii="Times New Roman" w:hAnsi="Times New Roman"/>
          <w:sz w:val="28"/>
          <w:szCs w:val="28"/>
        </w:rPr>
        <w:t xml:space="preserve"> сырья производят мокрым и сухим способами в мельницах.</w:t>
      </w:r>
    </w:p>
    <w:p w:rsidR="00D62C9F" w:rsidRPr="0020015C" w:rsidRDefault="00D62C9F" w:rsidP="002F502E">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В настоящее время из гидравлических вяжущих</w:t>
      </w:r>
      <w:r>
        <w:rPr>
          <w:rFonts w:ascii="Times New Roman" w:hAnsi="Times New Roman"/>
          <w:sz w:val="28"/>
          <w:szCs w:val="28"/>
        </w:rPr>
        <w:t xml:space="preserve"> материалов широко примен</w:t>
      </w:r>
      <w:r>
        <w:rPr>
          <w:rFonts w:ascii="Times New Roman" w:hAnsi="Times New Roman"/>
          <w:sz w:val="28"/>
          <w:szCs w:val="28"/>
        </w:rPr>
        <w:t>я</w:t>
      </w:r>
      <w:r>
        <w:rPr>
          <w:rFonts w:ascii="Times New Roman" w:hAnsi="Times New Roman"/>
          <w:sz w:val="28"/>
          <w:szCs w:val="28"/>
        </w:rPr>
        <w:t xml:space="preserve">ется </w:t>
      </w:r>
      <w:r w:rsidRPr="00685ADD">
        <w:rPr>
          <w:rFonts w:ascii="Times New Roman" w:hAnsi="Times New Roman"/>
          <w:i/>
          <w:sz w:val="28"/>
          <w:szCs w:val="28"/>
        </w:rPr>
        <w:t>портландцемент,</w:t>
      </w:r>
      <w:r w:rsidRPr="0020015C">
        <w:rPr>
          <w:rFonts w:ascii="Times New Roman" w:hAnsi="Times New Roman"/>
          <w:sz w:val="28"/>
          <w:szCs w:val="28"/>
        </w:rPr>
        <w:t xml:space="preserve"> который обычно называют </w:t>
      </w:r>
      <w:r w:rsidRPr="002F502E">
        <w:rPr>
          <w:rFonts w:ascii="Times New Roman" w:hAnsi="Times New Roman"/>
          <w:i/>
          <w:sz w:val="28"/>
          <w:szCs w:val="28"/>
        </w:rPr>
        <w:t>цементом</w:t>
      </w:r>
      <w:r>
        <w:rPr>
          <w:rFonts w:ascii="Times New Roman" w:hAnsi="Times New Roman"/>
          <w:sz w:val="28"/>
          <w:szCs w:val="28"/>
        </w:rPr>
        <w:t>.</w:t>
      </w:r>
      <w:r w:rsidRPr="0020015C">
        <w:rPr>
          <w:rFonts w:ascii="Times New Roman" w:hAnsi="Times New Roman"/>
          <w:sz w:val="28"/>
          <w:szCs w:val="28"/>
        </w:rPr>
        <w:t xml:space="preserve"> Он является одним из лучших вяжущих в</w:t>
      </w:r>
      <w:r>
        <w:rPr>
          <w:rFonts w:ascii="Times New Roman" w:hAnsi="Times New Roman"/>
          <w:sz w:val="28"/>
          <w:szCs w:val="28"/>
        </w:rPr>
        <w:t xml:space="preserve">еществ, способен </w:t>
      </w:r>
      <w:r w:rsidRPr="0020015C">
        <w:rPr>
          <w:rFonts w:ascii="Times New Roman" w:hAnsi="Times New Roman"/>
          <w:sz w:val="28"/>
          <w:szCs w:val="28"/>
        </w:rPr>
        <w:t>твердеть на воздухе и в воде. Его получ</w:t>
      </w:r>
      <w:r w:rsidRPr="0020015C">
        <w:rPr>
          <w:rFonts w:ascii="Times New Roman" w:hAnsi="Times New Roman"/>
          <w:sz w:val="28"/>
          <w:szCs w:val="28"/>
        </w:rPr>
        <w:t>а</w:t>
      </w:r>
      <w:r w:rsidRPr="0020015C">
        <w:rPr>
          <w:rFonts w:ascii="Times New Roman" w:hAnsi="Times New Roman"/>
          <w:sz w:val="28"/>
          <w:szCs w:val="28"/>
        </w:rPr>
        <w:t xml:space="preserve">ют помолом обожженного при высоких температурах </w:t>
      </w:r>
      <w:r w:rsidRPr="0020015C">
        <w:rPr>
          <w:rFonts w:ascii="Times New Roman" w:hAnsi="Times New Roman"/>
          <w:i/>
          <w:sz w:val="28"/>
          <w:szCs w:val="28"/>
        </w:rPr>
        <w:t>клинкера</w:t>
      </w:r>
      <w:r w:rsidRPr="0020015C">
        <w:rPr>
          <w:rFonts w:ascii="Times New Roman" w:hAnsi="Times New Roman"/>
          <w:sz w:val="28"/>
          <w:szCs w:val="28"/>
        </w:rPr>
        <w:t>, который пре</w:t>
      </w:r>
      <w:r w:rsidRPr="0020015C">
        <w:rPr>
          <w:rFonts w:ascii="Times New Roman" w:hAnsi="Times New Roman"/>
          <w:sz w:val="28"/>
          <w:szCs w:val="28"/>
        </w:rPr>
        <w:t>д</w:t>
      </w:r>
      <w:r w:rsidRPr="0020015C">
        <w:rPr>
          <w:rFonts w:ascii="Times New Roman" w:hAnsi="Times New Roman"/>
          <w:sz w:val="28"/>
          <w:szCs w:val="28"/>
        </w:rPr>
        <w:t xml:space="preserve">ставляет собой спекшуюся в виде гранул диаметром около </w:t>
      </w:r>
      <w:smartTag w:uri="urn:schemas-microsoft-com:office:smarttags" w:element="metricconverter">
        <w:smartTagPr>
          <w:attr w:name="ProductID" w:val="4 см"/>
        </w:smartTagPr>
        <w:r w:rsidRPr="0020015C">
          <w:rPr>
            <w:rFonts w:ascii="Times New Roman" w:hAnsi="Times New Roman"/>
            <w:sz w:val="28"/>
            <w:szCs w:val="28"/>
          </w:rPr>
          <w:t>4 см</w:t>
        </w:r>
      </w:smartTag>
      <w:r w:rsidRPr="0020015C">
        <w:rPr>
          <w:rFonts w:ascii="Times New Roman" w:hAnsi="Times New Roman"/>
          <w:sz w:val="28"/>
          <w:szCs w:val="28"/>
        </w:rPr>
        <w:t xml:space="preserve"> смесь известняка и глины. Для получения высококачественного портландцемента необходимо, чт</w:t>
      </w:r>
      <w:r w:rsidRPr="0020015C">
        <w:rPr>
          <w:rFonts w:ascii="Times New Roman" w:hAnsi="Times New Roman"/>
          <w:sz w:val="28"/>
          <w:szCs w:val="28"/>
        </w:rPr>
        <w:t>о</w:t>
      </w:r>
      <w:r w:rsidRPr="0020015C">
        <w:rPr>
          <w:rFonts w:ascii="Times New Roman" w:hAnsi="Times New Roman"/>
          <w:sz w:val="28"/>
          <w:szCs w:val="28"/>
        </w:rPr>
        <w:t>бы в клинкере должно быть известняка (СаСО</w:t>
      </w:r>
      <w:r w:rsidRPr="0020015C">
        <w:rPr>
          <w:rFonts w:ascii="Times New Roman" w:hAnsi="Times New Roman"/>
          <w:sz w:val="28"/>
          <w:szCs w:val="28"/>
          <w:vertAlign w:val="subscript"/>
        </w:rPr>
        <w:t>3</w:t>
      </w:r>
      <w:r w:rsidRPr="0020015C">
        <w:rPr>
          <w:rFonts w:ascii="Times New Roman" w:hAnsi="Times New Roman"/>
          <w:sz w:val="28"/>
          <w:szCs w:val="28"/>
        </w:rPr>
        <w:t>)  75–78 %, глины – 22–25 %, с</w:t>
      </w:r>
      <w:r w:rsidRPr="0020015C">
        <w:rPr>
          <w:rFonts w:ascii="Times New Roman" w:hAnsi="Times New Roman"/>
          <w:sz w:val="28"/>
          <w:szCs w:val="28"/>
        </w:rPr>
        <w:t>о</w:t>
      </w:r>
      <w:r w:rsidRPr="0020015C">
        <w:rPr>
          <w:rFonts w:ascii="Times New Roman" w:hAnsi="Times New Roman"/>
          <w:sz w:val="28"/>
          <w:szCs w:val="28"/>
        </w:rPr>
        <w:t>держание важнейших оксидов не менее 2–5 %, SiO</w:t>
      </w:r>
      <w:r w:rsidRPr="0020015C">
        <w:rPr>
          <w:rFonts w:ascii="Times New Roman" w:hAnsi="Times New Roman"/>
          <w:sz w:val="28"/>
          <w:szCs w:val="28"/>
          <w:vertAlign w:val="subscript"/>
        </w:rPr>
        <w:t>3</w:t>
      </w:r>
      <w:r w:rsidRPr="0020015C">
        <w:rPr>
          <w:rFonts w:ascii="Times New Roman" w:hAnsi="Times New Roman"/>
          <w:sz w:val="28"/>
          <w:szCs w:val="28"/>
        </w:rPr>
        <w:t xml:space="preserve">, 4-9 % </w:t>
      </w:r>
      <w:r w:rsidRPr="0020015C">
        <w:rPr>
          <w:rFonts w:ascii="Times New Roman" w:hAnsi="Times New Roman"/>
          <w:sz w:val="28"/>
          <w:szCs w:val="28"/>
          <w:lang w:val="en-US"/>
        </w:rPr>
        <w:t>Al</w:t>
      </w:r>
      <w:r w:rsidRPr="0020015C">
        <w:rPr>
          <w:rFonts w:ascii="Times New Roman" w:hAnsi="Times New Roman"/>
          <w:sz w:val="28"/>
          <w:szCs w:val="28"/>
          <w:vertAlign w:val="subscript"/>
        </w:rPr>
        <w:t>2</w:t>
      </w:r>
      <w:r w:rsidRPr="0020015C">
        <w:rPr>
          <w:rFonts w:ascii="Times New Roman" w:hAnsi="Times New Roman"/>
          <w:sz w:val="28"/>
          <w:szCs w:val="28"/>
        </w:rPr>
        <w:t>О</w:t>
      </w:r>
      <w:r w:rsidRPr="0020015C">
        <w:rPr>
          <w:rFonts w:ascii="Times New Roman" w:hAnsi="Times New Roman"/>
          <w:sz w:val="28"/>
          <w:szCs w:val="28"/>
          <w:vertAlign w:val="subscript"/>
        </w:rPr>
        <w:t>3</w:t>
      </w:r>
      <w:r w:rsidRPr="0020015C">
        <w:rPr>
          <w:rFonts w:ascii="Times New Roman" w:hAnsi="Times New Roman"/>
          <w:sz w:val="28"/>
          <w:szCs w:val="28"/>
        </w:rPr>
        <w:t>; 0,3-65 % FеO</w:t>
      </w:r>
      <w:r w:rsidRPr="0020015C">
        <w:rPr>
          <w:rFonts w:ascii="Times New Roman" w:hAnsi="Times New Roman"/>
          <w:sz w:val="28"/>
          <w:szCs w:val="28"/>
          <w:vertAlign w:val="subscript"/>
        </w:rPr>
        <w:t>3</w:t>
      </w:r>
      <w:r w:rsidRPr="0020015C">
        <w:rPr>
          <w:rFonts w:ascii="Times New Roman" w:hAnsi="Times New Roman"/>
          <w:sz w:val="28"/>
          <w:szCs w:val="28"/>
        </w:rPr>
        <w:t>. Для регулирования времени схватывания при помоле к клинкеру добавляют 1,5-3,5 % гипса. С уменьшением размера зерна при помоле клинкера активность ц</w:t>
      </w:r>
      <w:r w:rsidRPr="0020015C">
        <w:rPr>
          <w:rFonts w:ascii="Times New Roman" w:hAnsi="Times New Roman"/>
          <w:sz w:val="28"/>
          <w:szCs w:val="28"/>
        </w:rPr>
        <w:t>е</w:t>
      </w:r>
      <w:r w:rsidRPr="0020015C">
        <w:rPr>
          <w:rFonts w:ascii="Times New Roman" w:hAnsi="Times New Roman"/>
          <w:sz w:val="28"/>
          <w:szCs w:val="28"/>
        </w:rPr>
        <w:t xml:space="preserve">мента возрастает, средний диаметр пылинки цемента равен 40 мкм.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Основным природным сырьем для производства цементов являются </w:t>
      </w:r>
      <w:r w:rsidRPr="002F502E">
        <w:rPr>
          <w:rFonts w:ascii="Times New Roman" w:hAnsi="Times New Roman"/>
          <w:i/>
          <w:sz w:val="28"/>
          <w:szCs w:val="28"/>
        </w:rPr>
        <w:t>извес</w:t>
      </w:r>
      <w:r w:rsidRPr="002F502E">
        <w:rPr>
          <w:rFonts w:ascii="Times New Roman" w:hAnsi="Times New Roman"/>
          <w:i/>
          <w:sz w:val="28"/>
          <w:szCs w:val="28"/>
        </w:rPr>
        <w:t>т</w:t>
      </w:r>
      <w:r w:rsidRPr="002F502E">
        <w:rPr>
          <w:rFonts w:ascii="Times New Roman" w:hAnsi="Times New Roman"/>
          <w:i/>
          <w:sz w:val="28"/>
          <w:szCs w:val="28"/>
        </w:rPr>
        <w:t>ковые мергели.</w:t>
      </w:r>
      <w:r w:rsidRPr="0020015C">
        <w:rPr>
          <w:rFonts w:ascii="Times New Roman" w:hAnsi="Times New Roman"/>
          <w:sz w:val="28"/>
          <w:szCs w:val="28"/>
        </w:rPr>
        <w:t xml:space="preserve"> Однако горные породы, удовлетворяющие указанным требован</w:t>
      </w:r>
      <w:r w:rsidRPr="0020015C">
        <w:rPr>
          <w:rFonts w:ascii="Times New Roman" w:hAnsi="Times New Roman"/>
          <w:sz w:val="28"/>
          <w:szCs w:val="28"/>
        </w:rPr>
        <w:t>и</w:t>
      </w:r>
      <w:r w:rsidRPr="0020015C">
        <w:rPr>
          <w:rFonts w:ascii="Times New Roman" w:hAnsi="Times New Roman"/>
          <w:sz w:val="28"/>
          <w:szCs w:val="28"/>
        </w:rPr>
        <w:t>ям, в природе встречаются редко, поэтому цементные заводы обычно используют искусственные смеси из карбонатных пород (известняка, мела) и глины. Для п</w:t>
      </w:r>
      <w:r w:rsidRPr="0020015C">
        <w:rPr>
          <w:rFonts w:ascii="Times New Roman" w:hAnsi="Times New Roman"/>
          <w:sz w:val="28"/>
          <w:szCs w:val="28"/>
        </w:rPr>
        <w:t>о</w:t>
      </w:r>
      <w:r w:rsidRPr="0020015C">
        <w:rPr>
          <w:rFonts w:ascii="Times New Roman" w:hAnsi="Times New Roman"/>
          <w:sz w:val="28"/>
          <w:szCs w:val="28"/>
        </w:rPr>
        <w:t>нижения температуры спекания применяют специальные добавки. Цементная промышленность все шире использует отходы различных отраслей промышле</w:t>
      </w:r>
      <w:r w:rsidRPr="0020015C">
        <w:rPr>
          <w:rFonts w:ascii="Times New Roman" w:hAnsi="Times New Roman"/>
          <w:sz w:val="28"/>
          <w:szCs w:val="28"/>
        </w:rPr>
        <w:t>н</w:t>
      </w:r>
      <w:r w:rsidRPr="0020015C">
        <w:rPr>
          <w:rFonts w:ascii="Times New Roman" w:hAnsi="Times New Roman"/>
          <w:sz w:val="28"/>
          <w:szCs w:val="28"/>
        </w:rPr>
        <w:t>ности: доменные шлаки, нефелиновый шлак, золы и др.</w:t>
      </w:r>
    </w:p>
    <w:p w:rsidR="00D62C9F"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В зависимости от метода приготовления сырьевой смеси различают </w:t>
      </w:r>
      <w:proofErr w:type="gramStart"/>
      <w:r w:rsidRPr="002F502E">
        <w:rPr>
          <w:rFonts w:ascii="Times New Roman" w:hAnsi="Times New Roman"/>
          <w:i/>
          <w:sz w:val="28"/>
          <w:szCs w:val="28"/>
        </w:rPr>
        <w:t>мокрый</w:t>
      </w:r>
      <w:proofErr w:type="gramEnd"/>
      <w:r w:rsidRPr="0020015C">
        <w:rPr>
          <w:rFonts w:ascii="Times New Roman" w:hAnsi="Times New Roman"/>
          <w:sz w:val="28"/>
          <w:szCs w:val="28"/>
        </w:rPr>
        <w:t xml:space="preserve"> и </w:t>
      </w:r>
      <w:r w:rsidRPr="002F502E">
        <w:rPr>
          <w:rFonts w:ascii="Times New Roman" w:hAnsi="Times New Roman"/>
          <w:i/>
          <w:sz w:val="28"/>
          <w:szCs w:val="28"/>
        </w:rPr>
        <w:t>сухой</w:t>
      </w:r>
      <w:r w:rsidR="009C0818">
        <w:rPr>
          <w:rFonts w:ascii="Times New Roman" w:hAnsi="Times New Roman"/>
          <w:i/>
          <w:sz w:val="28"/>
          <w:szCs w:val="28"/>
        </w:rPr>
        <w:t xml:space="preserve"> </w:t>
      </w:r>
      <w:r w:rsidRPr="0020015C">
        <w:rPr>
          <w:rFonts w:ascii="Times New Roman" w:hAnsi="Times New Roman"/>
          <w:sz w:val="28"/>
          <w:szCs w:val="28"/>
        </w:rPr>
        <w:t>способ</w:t>
      </w:r>
      <w:r>
        <w:rPr>
          <w:rFonts w:ascii="Times New Roman" w:hAnsi="Times New Roman"/>
          <w:sz w:val="28"/>
          <w:szCs w:val="28"/>
        </w:rPr>
        <w:t xml:space="preserve">ы производства портландцемента. </w:t>
      </w:r>
    </w:p>
    <w:p w:rsidR="00D62C9F"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При </w:t>
      </w:r>
      <w:r w:rsidRPr="002F502E">
        <w:rPr>
          <w:rFonts w:ascii="Times New Roman" w:hAnsi="Times New Roman"/>
          <w:i/>
          <w:sz w:val="28"/>
          <w:szCs w:val="28"/>
        </w:rPr>
        <w:t>мокром способе</w:t>
      </w:r>
      <w:r w:rsidRPr="0020015C">
        <w:rPr>
          <w:rFonts w:ascii="Times New Roman" w:hAnsi="Times New Roman"/>
          <w:sz w:val="28"/>
          <w:szCs w:val="28"/>
        </w:rPr>
        <w:t xml:space="preserve"> сырьевые материалы измельчают и смешивают в прису</w:t>
      </w:r>
      <w:r w:rsidRPr="0020015C">
        <w:rPr>
          <w:rFonts w:ascii="Times New Roman" w:hAnsi="Times New Roman"/>
          <w:sz w:val="28"/>
          <w:szCs w:val="28"/>
        </w:rPr>
        <w:t>т</w:t>
      </w:r>
      <w:r w:rsidRPr="0020015C">
        <w:rPr>
          <w:rFonts w:ascii="Times New Roman" w:hAnsi="Times New Roman"/>
          <w:sz w:val="28"/>
          <w:szCs w:val="28"/>
        </w:rPr>
        <w:t xml:space="preserve">ствии воды до образования сметанообразной водной суспензии </w:t>
      </w:r>
      <w:r>
        <w:rPr>
          <w:rFonts w:ascii="Times New Roman" w:hAnsi="Times New Roman"/>
          <w:i/>
          <w:sz w:val="28"/>
          <w:szCs w:val="28"/>
        </w:rPr>
        <w:t>(</w:t>
      </w:r>
      <w:r w:rsidRPr="00D07CB2">
        <w:rPr>
          <w:rFonts w:ascii="Times New Roman" w:hAnsi="Times New Roman"/>
          <w:i/>
          <w:sz w:val="28"/>
          <w:szCs w:val="28"/>
        </w:rPr>
        <w:t>шлама</w:t>
      </w:r>
      <w:r>
        <w:rPr>
          <w:rFonts w:ascii="Times New Roman" w:hAnsi="Times New Roman"/>
          <w:i/>
          <w:sz w:val="28"/>
          <w:szCs w:val="28"/>
        </w:rPr>
        <w:t>)</w:t>
      </w:r>
      <w:r w:rsidRPr="0020015C">
        <w:rPr>
          <w:rFonts w:ascii="Times New Roman" w:hAnsi="Times New Roman"/>
          <w:sz w:val="28"/>
          <w:szCs w:val="28"/>
        </w:rPr>
        <w:t>. Комп</w:t>
      </w:r>
      <w:r w:rsidRPr="0020015C">
        <w:rPr>
          <w:rFonts w:ascii="Times New Roman" w:hAnsi="Times New Roman"/>
          <w:sz w:val="28"/>
          <w:szCs w:val="28"/>
        </w:rPr>
        <w:t>о</w:t>
      </w:r>
      <w:r w:rsidRPr="0020015C">
        <w:rPr>
          <w:rFonts w:ascii="Times New Roman" w:hAnsi="Times New Roman"/>
          <w:sz w:val="28"/>
          <w:szCs w:val="28"/>
        </w:rPr>
        <w:t>ненты сырьевой шихты, способные распускаться в воде (глина, мел, мягкий ме</w:t>
      </w:r>
      <w:r w:rsidRPr="0020015C">
        <w:rPr>
          <w:rFonts w:ascii="Times New Roman" w:hAnsi="Times New Roman"/>
          <w:sz w:val="28"/>
          <w:szCs w:val="28"/>
        </w:rPr>
        <w:t>р</w:t>
      </w:r>
      <w:r w:rsidRPr="0020015C">
        <w:rPr>
          <w:rFonts w:ascii="Times New Roman" w:hAnsi="Times New Roman"/>
          <w:sz w:val="28"/>
          <w:szCs w:val="28"/>
        </w:rPr>
        <w:t>гель и другие породы), предварительно размучивают в спец</w:t>
      </w:r>
      <w:r>
        <w:rPr>
          <w:rFonts w:ascii="Times New Roman" w:hAnsi="Times New Roman"/>
          <w:sz w:val="28"/>
          <w:szCs w:val="28"/>
        </w:rPr>
        <w:t>иальных бассейнах</w:t>
      </w:r>
      <w:r w:rsidRPr="0020015C">
        <w:rPr>
          <w:rFonts w:ascii="Times New Roman" w:hAnsi="Times New Roman"/>
          <w:sz w:val="28"/>
          <w:szCs w:val="28"/>
        </w:rPr>
        <w:t xml:space="preserve">, а затем направляют на помол в шаровые мельницы. Бассейны представляют собой </w:t>
      </w:r>
      <w:r w:rsidRPr="0020015C">
        <w:rPr>
          <w:rFonts w:ascii="Times New Roman" w:hAnsi="Times New Roman"/>
          <w:sz w:val="28"/>
          <w:szCs w:val="28"/>
        </w:rPr>
        <w:lastRenderedPageBreak/>
        <w:t>бетонные резервуары диаметром 5–10 м и высотой 2,5–3,5 м, футерованные ч</w:t>
      </w:r>
      <w:r w:rsidRPr="0020015C">
        <w:rPr>
          <w:rFonts w:ascii="Times New Roman" w:hAnsi="Times New Roman"/>
          <w:sz w:val="28"/>
          <w:szCs w:val="28"/>
        </w:rPr>
        <w:t>у</w:t>
      </w:r>
      <w:r w:rsidRPr="0020015C">
        <w:rPr>
          <w:rFonts w:ascii="Times New Roman" w:hAnsi="Times New Roman"/>
          <w:sz w:val="28"/>
          <w:szCs w:val="28"/>
        </w:rPr>
        <w:t xml:space="preserve">гунными плитами и оборудованные устройствами для размешивания суспензии.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F502E">
        <w:rPr>
          <w:rFonts w:ascii="Times New Roman" w:hAnsi="Times New Roman"/>
          <w:i/>
          <w:sz w:val="28"/>
          <w:szCs w:val="28"/>
        </w:rPr>
        <w:t>Сухой способ</w:t>
      </w:r>
      <w:r w:rsidRPr="0020015C">
        <w:rPr>
          <w:rFonts w:ascii="Times New Roman" w:hAnsi="Times New Roman"/>
          <w:sz w:val="28"/>
          <w:szCs w:val="28"/>
        </w:rPr>
        <w:t xml:space="preserve"> производства цемента отличается тем, что сырьевые материалы влажностью 10 % после предварительного дробления сразу измельч</w:t>
      </w:r>
      <w:r>
        <w:rPr>
          <w:rFonts w:ascii="Times New Roman" w:hAnsi="Times New Roman"/>
          <w:sz w:val="28"/>
          <w:szCs w:val="28"/>
        </w:rPr>
        <w:t>аются в</w:t>
      </w:r>
      <w:r w:rsidRPr="0020015C">
        <w:rPr>
          <w:rFonts w:ascii="Times New Roman" w:hAnsi="Times New Roman"/>
          <w:sz w:val="28"/>
          <w:szCs w:val="28"/>
        </w:rPr>
        <w:t xml:space="preserve"> шар</w:t>
      </w:r>
      <w:r w:rsidRPr="0020015C">
        <w:rPr>
          <w:rFonts w:ascii="Times New Roman" w:hAnsi="Times New Roman"/>
          <w:sz w:val="28"/>
          <w:szCs w:val="28"/>
        </w:rPr>
        <w:t>о</w:t>
      </w:r>
      <w:r w:rsidRPr="0020015C">
        <w:rPr>
          <w:rFonts w:ascii="Times New Roman" w:hAnsi="Times New Roman"/>
          <w:sz w:val="28"/>
          <w:szCs w:val="28"/>
        </w:rPr>
        <w:t>вых мельницах. Полученные порошкообразные компоненты тщательно смешив</w:t>
      </w:r>
      <w:r w:rsidRPr="0020015C">
        <w:rPr>
          <w:rFonts w:ascii="Times New Roman" w:hAnsi="Times New Roman"/>
          <w:sz w:val="28"/>
          <w:szCs w:val="28"/>
        </w:rPr>
        <w:t>а</w:t>
      </w:r>
      <w:r w:rsidRPr="0020015C">
        <w:rPr>
          <w:rFonts w:ascii="Times New Roman" w:hAnsi="Times New Roman"/>
          <w:sz w:val="28"/>
          <w:szCs w:val="28"/>
        </w:rPr>
        <w:t>ются в смесителях, и после корректирования и усреднения до заданного химич</w:t>
      </w:r>
      <w:r w:rsidRPr="0020015C">
        <w:rPr>
          <w:rFonts w:ascii="Times New Roman" w:hAnsi="Times New Roman"/>
          <w:sz w:val="28"/>
          <w:szCs w:val="28"/>
        </w:rPr>
        <w:t>е</w:t>
      </w:r>
      <w:r w:rsidRPr="0020015C">
        <w:rPr>
          <w:rFonts w:ascii="Times New Roman" w:hAnsi="Times New Roman"/>
          <w:sz w:val="28"/>
          <w:szCs w:val="28"/>
        </w:rPr>
        <w:t>ского состава смесь подается во вращающуюся печь на обжиг.</w:t>
      </w:r>
      <w:r w:rsidR="009C0818">
        <w:rPr>
          <w:rFonts w:ascii="Times New Roman" w:hAnsi="Times New Roman"/>
          <w:sz w:val="28"/>
          <w:szCs w:val="28"/>
        </w:rPr>
        <w:t xml:space="preserve"> </w:t>
      </w:r>
      <w:r w:rsidRPr="0020015C">
        <w:rPr>
          <w:rFonts w:ascii="Times New Roman" w:hAnsi="Times New Roman"/>
          <w:sz w:val="28"/>
          <w:szCs w:val="28"/>
        </w:rPr>
        <w:t>Каждый из спос</w:t>
      </w:r>
      <w:r w:rsidRPr="0020015C">
        <w:rPr>
          <w:rFonts w:ascii="Times New Roman" w:hAnsi="Times New Roman"/>
          <w:sz w:val="28"/>
          <w:szCs w:val="28"/>
        </w:rPr>
        <w:t>о</w:t>
      </w:r>
      <w:r w:rsidRPr="0020015C">
        <w:rPr>
          <w:rFonts w:ascii="Times New Roman" w:hAnsi="Times New Roman"/>
          <w:sz w:val="28"/>
          <w:szCs w:val="28"/>
        </w:rPr>
        <w:t>бов производства цемента имеет свои достоинства и недостатки. Так, при мокром способе в присутствии воды облегчается измельчение материалов, проще дост</w:t>
      </w:r>
      <w:r w:rsidRPr="0020015C">
        <w:rPr>
          <w:rFonts w:ascii="Times New Roman" w:hAnsi="Times New Roman"/>
          <w:sz w:val="28"/>
          <w:szCs w:val="28"/>
        </w:rPr>
        <w:t>и</w:t>
      </w:r>
      <w:r w:rsidRPr="0020015C">
        <w:rPr>
          <w:rFonts w:ascii="Times New Roman" w:hAnsi="Times New Roman"/>
          <w:sz w:val="28"/>
          <w:szCs w:val="28"/>
        </w:rPr>
        <w:t>гается однородность смеси, надежнее и удобнее транспортировка шлама, лучшие санитарно-гигиенические условия труда. Но при этом расход тепла на обжиг см</w:t>
      </w:r>
      <w:r w:rsidRPr="0020015C">
        <w:rPr>
          <w:rFonts w:ascii="Times New Roman" w:hAnsi="Times New Roman"/>
          <w:sz w:val="28"/>
          <w:szCs w:val="28"/>
        </w:rPr>
        <w:t>е</w:t>
      </w:r>
      <w:r w:rsidRPr="0020015C">
        <w:rPr>
          <w:rFonts w:ascii="Times New Roman" w:hAnsi="Times New Roman"/>
          <w:sz w:val="28"/>
          <w:szCs w:val="28"/>
        </w:rPr>
        <w:t xml:space="preserve">си на 30–40 % больше, чем </w:t>
      </w:r>
      <w:r>
        <w:rPr>
          <w:rFonts w:ascii="Times New Roman" w:hAnsi="Times New Roman"/>
          <w:sz w:val="28"/>
          <w:szCs w:val="28"/>
        </w:rPr>
        <w:t>при сухом способе, необходима бо</w:t>
      </w:r>
      <w:r w:rsidRPr="0020015C">
        <w:rPr>
          <w:rFonts w:ascii="Times New Roman" w:hAnsi="Times New Roman"/>
          <w:sz w:val="28"/>
          <w:szCs w:val="28"/>
        </w:rPr>
        <w:t>льшая рабочая вм</w:t>
      </w:r>
      <w:r w:rsidRPr="0020015C">
        <w:rPr>
          <w:rFonts w:ascii="Times New Roman" w:hAnsi="Times New Roman"/>
          <w:sz w:val="28"/>
          <w:szCs w:val="28"/>
        </w:rPr>
        <w:t>е</w:t>
      </w:r>
      <w:r w:rsidRPr="0020015C">
        <w:rPr>
          <w:rFonts w:ascii="Times New Roman" w:hAnsi="Times New Roman"/>
          <w:sz w:val="28"/>
          <w:szCs w:val="28"/>
        </w:rPr>
        <w:t>стимость печи, так как в ней происходит испарение воды из шлама.</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20015C">
        <w:rPr>
          <w:rFonts w:ascii="Times New Roman" w:hAnsi="Times New Roman"/>
          <w:i/>
          <w:sz w:val="28"/>
          <w:szCs w:val="28"/>
        </w:rPr>
        <w:t>В мировой практике наметилась тенденция к переводу предприятий, раб</w:t>
      </w:r>
      <w:r w:rsidRPr="0020015C">
        <w:rPr>
          <w:rFonts w:ascii="Times New Roman" w:hAnsi="Times New Roman"/>
          <w:i/>
          <w:sz w:val="28"/>
          <w:szCs w:val="28"/>
        </w:rPr>
        <w:t>о</w:t>
      </w:r>
      <w:r w:rsidRPr="0020015C">
        <w:rPr>
          <w:rFonts w:ascii="Times New Roman" w:hAnsi="Times New Roman"/>
          <w:i/>
          <w:sz w:val="28"/>
          <w:szCs w:val="28"/>
        </w:rPr>
        <w:t>тающих по мокрому способу производства цемента, на сухой. Основное преим</w:t>
      </w:r>
      <w:r w:rsidRPr="0020015C">
        <w:rPr>
          <w:rFonts w:ascii="Times New Roman" w:hAnsi="Times New Roman"/>
          <w:i/>
          <w:sz w:val="28"/>
          <w:szCs w:val="28"/>
        </w:rPr>
        <w:t>у</w:t>
      </w:r>
      <w:r w:rsidRPr="0020015C">
        <w:rPr>
          <w:rFonts w:ascii="Times New Roman" w:hAnsi="Times New Roman"/>
          <w:i/>
          <w:sz w:val="28"/>
          <w:szCs w:val="28"/>
        </w:rPr>
        <w:t xml:space="preserve">щество этого способа – снижение расхода теплоты на обжиг клинкера (до 3,4–5 МДж/кг по сравнению с 5,8–6,7 МДж/кг </w:t>
      </w:r>
      <w:r w:rsidRPr="0020015C">
        <w:rPr>
          <w:rFonts w:ascii="Times New Roman" w:hAnsi="Times New Roman"/>
          <w:i/>
          <w:spacing w:val="-2"/>
          <w:sz w:val="28"/>
          <w:szCs w:val="28"/>
        </w:rPr>
        <w:t>при мокром способе). Однако усложн</w:t>
      </w:r>
      <w:r w:rsidRPr="0020015C">
        <w:rPr>
          <w:rFonts w:ascii="Times New Roman" w:hAnsi="Times New Roman"/>
          <w:i/>
          <w:spacing w:val="-2"/>
          <w:sz w:val="28"/>
          <w:szCs w:val="28"/>
        </w:rPr>
        <w:t>я</w:t>
      </w:r>
      <w:r w:rsidRPr="0020015C">
        <w:rPr>
          <w:rFonts w:ascii="Times New Roman" w:hAnsi="Times New Roman"/>
          <w:i/>
          <w:spacing w:val="-2"/>
          <w:sz w:val="28"/>
          <w:szCs w:val="28"/>
        </w:rPr>
        <w:t>ется оборудование, процесс корректировки состава шихты, повышается расход электроэнергии. Капитальные затраты на сооружение завода на 5–10 % меньше, чем завода той же мощности, работающего по мокрому способу; за счет экон</w:t>
      </w:r>
      <w:r w:rsidRPr="0020015C">
        <w:rPr>
          <w:rFonts w:ascii="Times New Roman" w:hAnsi="Times New Roman"/>
          <w:i/>
          <w:spacing w:val="-2"/>
          <w:sz w:val="28"/>
          <w:szCs w:val="28"/>
        </w:rPr>
        <w:t>о</w:t>
      </w:r>
      <w:r w:rsidRPr="0020015C">
        <w:rPr>
          <w:rFonts w:ascii="Times New Roman" w:hAnsi="Times New Roman"/>
          <w:i/>
          <w:spacing w:val="-2"/>
          <w:sz w:val="28"/>
          <w:szCs w:val="28"/>
        </w:rPr>
        <w:t>мии топлива снижаются на 2,5–5 %</w:t>
      </w:r>
      <w:r w:rsidRPr="0020015C">
        <w:rPr>
          <w:rFonts w:ascii="Times New Roman" w:hAnsi="Times New Roman"/>
          <w:i/>
          <w:sz w:val="28"/>
          <w:szCs w:val="28"/>
        </w:rPr>
        <w:t xml:space="preserve"> годовые эксплуатационные затраты.</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Твердые сырьевые материалы (известняк, мергель) размалывают в мельницах, представляющих собой стальной цилиндр, разделенный внутри на камеры дырч</w:t>
      </w:r>
      <w:r w:rsidRPr="0020015C">
        <w:rPr>
          <w:rFonts w:ascii="Times New Roman" w:hAnsi="Times New Roman"/>
          <w:sz w:val="28"/>
          <w:szCs w:val="28"/>
        </w:rPr>
        <w:t>а</w:t>
      </w:r>
      <w:r w:rsidRPr="0020015C">
        <w:rPr>
          <w:rFonts w:ascii="Times New Roman" w:hAnsi="Times New Roman"/>
          <w:sz w:val="28"/>
          <w:szCs w:val="28"/>
        </w:rPr>
        <w:t>тыми перегородками. При вращении мельницы мелющие тела (металлические шары и цилиндрики) поднимаются на некоторую высоту и падают, разбивая и растирая зерна материала. Выходящий из мельницы сырьевой шлам в виде смет</w:t>
      </w:r>
      <w:r w:rsidRPr="0020015C">
        <w:rPr>
          <w:rFonts w:ascii="Times New Roman" w:hAnsi="Times New Roman"/>
          <w:sz w:val="28"/>
          <w:szCs w:val="28"/>
        </w:rPr>
        <w:t>а</w:t>
      </w:r>
      <w:r w:rsidRPr="0020015C">
        <w:rPr>
          <w:rFonts w:ascii="Times New Roman" w:hAnsi="Times New Roman"/>
          <w:sz w:val="28"/>
          <w:szCs w:val="28"/>
        </w:rPr>
        <w:t>нообразной массы влажностью 30–38 % транспо</w:t>
      </w:r>
      <w:r>
        <w:rPr>
          <w:rFonts w:ascii="Times New Roman" w:hAnsi="Times New Roman"/>
          <w:sz w:val="28"/>
          <w:szCs w:val="28"/>
        </w:rPr>
        <w:t xml:space="preserve">ртируют насосом по трубам в </w:t>
      </w:r>
      <w:r w:rsidRPr="0020015C">
        <w:rPr>
          <w:rFonts w:ascii="Times New Roman" w:hAnsi="Times New Roman"/>
          <w:sz w:val="28"/>
          <w:szCs w:val="28"/>
        </w:rPr>
        <w:t>бассейн, где тщательно усредняют и гомогениз</w:t>
      </w:r>
      <w:r>
        <w:rPr>
          <w:rFonts w:ascii="Times New Roman" w:hAnsi="Times New Roman"/>
          <w:sz w:val="28"/>
          <w:szCs w:val="28"/>
        </w:rPr>
        <w:t>ируют, а затем подают на о</w:t>
      </w:r>
      <w:r>
        <w:rPr>
          <w:rFonts w:ascii="Times New Roman" w:hAnsi="Times New Roman"/>
          <w:sz w:val="28"/>
          <w:szCs w:val="28"/>
        </w:rPr>
        <w:t>б</w:t>
      </w:r>
      <w:r>
        <w:rPr>
          <w:rFonts w:ascii="Times New Roman" w:hAnsi="Times New Roman"/>
          <w:sz w:val="28"/>
          <w:szCs w:val="28"/>
        </w:rPr>
        <w:t>жиг.</w:t>
      </w:r>
      <w:r w:rsidR="00D4098C">
        <w:rPr>
          <w:rFonts w:ascii="Times New Roman" w:hAnsi="Times New Roman"/>
          <w:sz w:val="28"/>
          <w:szCs w:val="28"/>
        </w:rPr>
        <w:t xml:space="preserve"> </w:t>
      </w:r>
      <w:bookmarkStart w:id="23" w:name="_GoBack"/>
      <w:bookmarkEnd w:id="23"/>
      <w:r w:rsidRPr="0020015C">
        <w:rPr>
          <w:rFonts w:ascii="Times New Roman" w:hAnsi="Times New Roman"/>
          <w:sz w:val="28"/>
          <w:szCs w:val="28"/>
        </w:rPr>
        <w:t>Обжиг сырьевой шихты производится в специальных вращающихся печах, фут</w:t>
      </w:r>
      <w:r w:rsidRPr="0020015C">
        <w:rPr>
          <w:rFonts w:ascii="Times New Roman" w:hAnsi="Times New Roman"/>
          <w:sz w:val="28"/>
          <w:szCs w:val="28"/>
        </w:rPr>
        <w:t>е</w:t>
      </w:r>
      <w:r w:rsidRPr="0020015C">
        <w:rPr>
          <w:rFonts w:ascii="Times New Roman" w:hAnsi="Times New Roman"/>
          <w:sz w:val="28"/>
          <w:szCs w:val="28"/>
        </w:rPr>
        <w:t xml:space="preserve">рованных внутри огнеупорным материалом. Длина печей – 95, 185, </w:t>
      </w:r>
      <w:smartTag w:uri="urn:schemas-microsoft-com:office:smarttags" w:element="metricconverter">
        <w:smartTagPr>
          <w:attr w:name="ProductID" w:val="230 м"/>
        </w:smartTagPr>
        <w:r w:rsidRPr="0020015C">
          <w:rPr>
            <w:rFonts w:ascii="Times New Roman" w:hAnsi="Times New Roman"/>
            <w:sz w:val="28"/>
            <w:szCs w:val="28"/>
          </w:rPr>
          <w:t>230 м</w:t>
        </w:r>
      </w:smartTag>
      <w:r w:rsidRPr="0020015C">
        <w:rPr>
          <w:rFonts w:ascii="Times New Roman" w:hAnsi="Times New Roman"/>
          <w:sz w:val="28"/>
          <w:szCs w:val="28"/>
        </w:rPr>
        <w:t>, ди</w:t>
      </w:r>
      <w:r w:rsidRPr="0020015C">
        <w:rPr>
          <w:rFonts w:ascii="Times New Roman" w:hAnsi="Times New Roman"/>
          <w:sz w:val="28"/>
          <w:szCs w:val="28"/>
        </w:rPr>
        <w:t>а</w:t>
      </w:r>
      <w:r w:rsidRPr="0020015C">
        <w:rPr>
          <w:rFonts w:ascii="Times New Roman" w:hAnsi="Times New Roman"/>
          <w:sz w:val="28"/>
          <w:szCs w:val="28"/>
        </w:rPr>
        <w:t xml:space="preserve">метр – 5–7 м. Сырьевая смесь, поступающая в печь, медленно перемещаясь вдоль барабана, проходит шесть зон: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sz w:val="28"/>
          <w:szCs w:val="28"/>
        </w:rPr>
        <w:t xml:space="preserve">■  </w:t>
      </w:r>
      <w:r w:rsidRPr="0020015C">
        <w:rPr>
          <w:rFonts w:ascii="Times New Roman" w:hAnsi="Times New Roman"/>
          <w:i/>
          <w:sz w:val="28"/>
          <w:szCs w:val="28"/>
        </w:rPr>
        <w:t xml:space="preserve">в первой зоне при 150–200°С происходит высушивание сырьевой смеси, подсушенный материал </w:t>
      </w:r>
      <w:proofErr w:type="spellStart"/>
      <w:r w:rsidRPr="0020015C">
        <w:rPr>
          <w:rFonts w:ascii="Times New Roman" w:hAnsi="Times New Roman"/>
          <w:i/>
          <w:sz w:val="28"/>
          <w:szCs w:val="28"/>
        </w:rPr>
        <w:t>комкуется</w:t>
      </w:r>
      <w:proofErr w:type="spellEnd"/>
      <w:r w:rsidRPr="0020015C">
        <w:rPr>
          <w:rFonts w:ascii="Times New Roman" w:hAnsi="Times New Roman"/>
          <w:i/>
          <w:sz w:val="28"/>
          <w:szCs w:val="28"/>
        </w:rPr>
        <w:t xml:space="preserve">;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 xml:space="preserve"> в зоне подогрева (200–700°С) происходит дальнейшее высушивание, выг</w:t>
      </w:r>
      <w:r w:rsidRPr="0020015C">
        <w:rPr>
          <w:rFonts w:ascii="Times New Roman" w:hAnsi="Times New Roman"/>
          <w:i/>
          <w:sz w:val="28"/>
          <w:szCs w:val="28"/>
        </w:rPr>
        <w:t>о</w:t>
      </w:r>
      <w:r w:rsidRPr="0020015C">
        <w:rPr>
          <w:rFonts w:ascii="Times New Roman" w:hAnsi="Times New Roman"/>
          <w:i/>
          <w:sz w:val="28"/>
          <w:szCs w:val="28"/>
        </w:rPr>
        <w:t xml:space="preserve">рание органических примесей, начало </w:t>
      </w:r>
      <w:proofErr w:type="spellStart"/>
      <w:r w:rsidRPr="0020015C">
        <w:rPr>
          <w:rFonts w:ascii="Times New Roman" w:hAnsi="Times New Roman"/>
          <w:i/>
          <w:sz w:val="28"/>
          <w:szCs w:val="28"/>
        </w:rPr>
        <w:t>дегидротации</w:t>
      </w:r>
      <w:proofErr w:type="spellEnd"/>
      <w:r w:rsidRPr="0020015C">
        <w:rPr>
          <w:rFonts w:ascii="Times New Roman" w:hAnsi="Times New Roman"/>
          <w:i/>
          <w:sz w:val="28"/>
          <w:szCs w:val="28"/>
        </w:rPr>
        <w:t xml:space="preserve"> глины (удаление химически связанной воды), разрушение глинистых минералов;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 xml:space="preserve"> в третьей зоне декарбонизации (700–1100°С) становится возможным взаимообмен ионами и атомами с образованием новых соединений (реакции в твердых фазах). При обжиге мергелистых известняков или искусственных см</w:t>
      </w:r>
      <w:r w:rsidRPr="0020015C">
        <w:rPr>
          <w:rFonts w:ascii="Times New Roman" w:hAnsi="Times New Roman"/>
          <w:i/>
          <w:sz w:val="28"/>
          <w:szCs w:val="28"/>
        </w:rPr>
        <w:t>е</w:t>
      </w:r>
      <w:r w:rsidRPr="0020015C">
        <w:rPr>
          <w:rFonts w:ascii="Times New Roman" w:hAnsi="Times New Roman"/>
          <w:i/>
          <w:sz w:val="28"/>
          <w:szCs w:val="28"/>
        </w:rPr>
        <w:t xml:space="preserve">сей известняков и глины происходит распад </w:t>
      </w:r>
      <w:proofErr w:type="spellStart"/>
      <w:r w:rsidRPr="0020015C">
        <w:rPr>
          <w:rFonts w:ascii="Times New Roman" w:hAnsi="Times New Roman"/>
          <w:i/>
          <w:sz w:val="28"/>
          <w:szCs w:val="28"/>
        </w:rPr>
        <w:t>дегидратированных</w:t>
      </w:r>
      <w:proofErr w:type="spellEnd"/>
      <w:r w:rsidRPr="0020015C">
        <w:rPr>
          <w:rFonts w:ascii="Times New Roman" w:hAnsi="Times New Roman"/>
          <w:i/>
          <w:sz w:val="28"/>
          <w:szCs w:val="28"/>
        </w:rPr>
        <w:t xml:space="preserve"> глинистых м</w:t>
      </w:r>
      <w:r w:rsidRPr="0020015C">
        <w:rPr>
          <w:rFonts w:ascii="Times New Roman" w:hAnsi="Times New Roman"/>
          <w:i/>
          <w:sz w:val="28"/>
          <w:szCs w:val="28"/>
        </w:rPr>
        <w:t>и</w:t>
      </w:r>
      <w:r w:rsidRPr="0020015C">
        <w:rPr>
          <w:rFonts w:ascii="Times New Roman" w:hAnsi="Times New Roman"/>
          <w:i/>
          <w:sz w:val="28"/>
          <w:szCs w:val="28"/>
        </w:rPr>
        <w:t>нералов на оксиды SiO</w:t>
      </w:r>
      <w:r w:rsidRPr="0020015C">
        <w:rPr>
          <w:rFonts w:ascii="Times New Roman" w:hAnsi="Times New Roman"/>
          <w:i/>
          <w:sz w:val="28"/>
          <w:szCs w:val="28"/>
          <w:vertAlign w:val="subscript"/>
        </w:rPr>
        <w:t>2</w:t>
      </w:r>
      <w:r w:rsidRPr="0020015C">
        <w:rPr>
          <w:rFonts w:ascii="Times New Roman" w:hAnsi="Times New Roman"/>
          <w:i/>
          <w:sz w:val="28"/>
          <w:szCs w:val="28"/>
        </w:rPr>
        <w:t>, A1</w:t>
      </w:r>
      <w:r w:rsidRPr="0020015C">
        <w:rPr>
          <w:rFonts w:ascii="Times New Roman" w:hAnsi="Times New Roman"/>
          <w:i/>
          <w:sz w:val="28"/>
          <w:szCs w:val="28"/>
          <w:vertAlign w:val="subscript"/>
        </w:rPr>
        <w:t>2</w:t>
      </w:r>
      <w:r w:rsidRPr="0020015C">
        <w:rPr>
          <w:rFonts w:ascii="Times New Roman" w:hAnsi="Times New Roman"/>
          <w:i/>
          <w:sz w:val="28"/>
          <w:szCs w:val="28"/>
        </w:rPr>
        <w:t>O</w:t>
      </w:r>
      <w:r w:rsidRPr="0020015C">
        <w:rPr>
          <w:rFonts w:ascii="Times New Roman" w:hAnsi="Times New Roman"/>
          <w:i/>
          <w:sz w:val="28"/>
          <w:szCs w:val="28"/>
          <w:vertAlign w:val="subscript"/>
        </w:rPr>
        <w:t>3</w:t>
      </w:r>
      <w:r w:rsidRPr="0020015C">
        <w:rPr>
          <w:rFonts w:ascii="Times New Roman" w:hAnsi="Times New Roman"/>
          <w:i/>
          <w:sz w:val="28"/>
          <w:szCs w:val="28"/>
        </w:rPr>
        <w:t xml:space="preserve">, </w:t>
      </w:r>
      <w:r w:rsidRPr="0020015C">
        <w:rPr>
          <w:rFonts w:ascii="Times New Roman" w:hAnsi="Times New Roman"/>
          <w:i/>
          <w:sz w:val="28"/>
          <w:szCs w:val="28"/>
          <w:lang w:val="en-US"/>
        </w:rPr>
        <w:t>Fe</w:t>
      </w:r>
      <w:r w:rsidRPr="0020015C">
        <w:rPr>
          <w:rFonts w:ascii="Times New Roman" w:hAnsi="Times New Roman"/>
          <w:i/>
          <w:sz w:val="28"/>
          <w:szCs w:val="28"/>
          <w:vertAlign w:val="subscript"/>
        </w:rPr>
        <w:t>2</w:t>
      </w:r>
      <w:r w:rsidRPr="0020015C">
        <w:rPr>
          <w:rFonts w:ascii="Times New Roman" w:hAnsi="Times New Roman"/>
          <w:i/>
          <w:sz w:val="28"/>
          <w:szCs w:val="28"/>
          <w:lang w:val="en-US"/>
        </w:rPr>
        <w:t>O</w:t>
      </w:r>
      <w:r w:rsidRPr="0020015C">
        <w:rPr>
          <w:rFonts w:ascii="Times New Roman" w:hAnsi="Times New Roman"/>
          <w:i/>
          <w:sz w:val="28"/>
          <w:szCs w:val="28"/>
          <w:vertAlign w:val="subscript"/>
        </w:rPr>
        <w:t>3</w:t>
      </w:r>
      <w:r w:rsidRPr="0020015C">
        <w:rPr>
          <w:rFonts w:ascii="Times New Roman" w:hAnsi="Times New Roman"/>
          <w:i/>
          <w:sz w:val="28"/>
          <w:szCs w:val="28"/>
        </w:rPr>
        <w:t>, которые вступают в химическое взаим</w:t>
      </w:r>
      <w:r w:rsidRPr="0020015C">
        <w:rPr>
          <w:rFonts w:ascii="Times New Roman" w:hAnsi="Times New Roman"/>
          <w:i/>
          <w:sz w:val="28"/>
          <w:szCs w:val="28"/>
        </w:rPr>
        <w:t>о</w:t>
      </w:r>
      <w:r w:rsidRPr="0020015C">
        <w:rPr>
          <w:rFonts w:ascii="Times New Roman" w:hAnsi="Times New Roman"/>
          <w:i/>
          <w:sz w:val="28"/>
          <w:szCs w:val="28"/>
        </w:rPr>
        <w:t xml:space="preserve">действие с </w:t>
      </w:r>
      <w:proofErr w:type="spellStart"/>
      <w:r w:rsidRPr="0020015C">
        <w:rPr>
          <w:rFonts w:ascii="Times New Roman" w:hAnsi="Times New Roman"/>
          <w:i/>
          <w:sz w:val="28"/>
          <w:szCs w:val="28"/>
        </w:rPr>
        <w:t>СаО</w:t>
      </w:r>
      <w:proofErr w:type="spellEnd"/>
      <w:r w:rsidRPr="0020015C">
        <w:rPr>
          <w:rFonts w:ascii="Times New Roman" w:hAnsi="Times New Roman"/>
          <w:i/>
          <w:sz w:val="28"/>
          <w:szCs w:val="28"/>
        </w:rPr>
        <w:t xml:space="preserve">;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sidRPr="0020015C">
        <w:rPr>
          <w:rFonts w:ascii="Times New Roman" w:hAnsi="Times New Roman"/>
          <w:i/>
          <w:sz w:val="28"/>
          <w:szCs w:val="28"/>
        </w:rPr>
        <w:t>в зоне экзотермических реакций (1100–1300 °С) идет процесс образования основных клинкерных минералов;</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pacing w:val="-2"/>
          <w:sz w:val="28"/>
          <w:szCs w:val="28"/>
        </w:rPr>
      </w:pPr>
      <w:r w:rsidRPr="00D07CB2">
        <w:rPr>
          <w:rFonts w:ascii="Times New Roman" w:hAnsi="Times New Roman"/>
          <w:i/>
          <w:spacing w:val="-2"/>
          <w:sz w:val="28"/>
          <w:szCs w:val="28"/>
        </w:rPr>
        <w:lastRenderedPageBreak/>
        <w:t xml:space="preserve">■  </w:t>
      </w:r>
      <w:r w:rsidRPr="0020015C">
        <w:rPr>
          <w:rFonts w:ascii="Times New Roman" w:hAnsi="Times New Roman"/>
          <w:i/>
          <w:spacing w:val="-2"/>
          <w:sz w:val="28"/>
          <w:szCs w:val="28"/>
        </w:rPr>
        <w:t xml:space="preserve"> в зоне спекания при температуре более 1300–1450°С в образующейся жи</w:t>
      </w:r>
      <w:r w:rsidRPr="0020015C">
        <w:rPr>
          <w:rFonts w:ascii="Times New Roman" w:hAnsi="Times New Roman"/>
          <w:i/>
          <w:spacing w:val="-2"/>
          <w:sz w:val="28"/>
          <w:szCs w:val="28"/>
        </w:rPr>
        <w:t>д</w:t>
      </w:r>
      <w:r w:rsidRPr="0020015C">
        <w:rPr>
          <w:rFonts w:ascii="Times New Roman" w:hAnsi="Times New Roman"/>
          <w:i/>
          <w:spacing w:val="-2"/>
          <w:sz w:val="28"/>
          <w:szCs w:val="28"/>
        </w:rPr>
        <w:t xml:space="preserve">кой фазе происходит образование главного минерала цементного клинкера – </w:t>
      </w:r>
      <w:proofErr w:type="spellStart"/>
      <w:r w:rsidRPr="0020015C">
        <w:rPr>
          <w:rFonts w:ascii="Times New Roman" w:hAnsi="Times New Roman"/>
          <w:i/>
          <w:spacing w:val="-2"/>
          <w:sz w:val="28"/>
          <w:szCs w:val="28"/>
        </w:rPr>
        <w:t>алита</w:t>
      </w:r>
      <w:proofErr w:type="spellEnd"/>
      <w:r w:rsidRPr="0020015C">
        <w:rPr>
          <w:rFonts w:ascii="Times New Roman" w:hAnsi="Times New Roman"/>
          <w:i/>
          <w:spacing w:val="-2"/>
          <w:sz w:val="28"/>
          <w:szCs w:val="28"/>
        </w:rPr>
        <w:t xml:space="preserve"> (3CaOSiO</w:t>
      </w:r>
      <w:r w:rsidRPr="0020015C">
        <w:rPr>
          <w:rFonts w:ascii="Times New Roman" w:hAnsi="Times New Roman"/>
          <w:i/>
          <w:spacing w:val="-2"/>
          <w:sz w:val="28"/>
          <w:szCs w:val="28"/>
          <w:vertAlign w:val="subscript"/>
        </w:rPr>
        <w:t>2</w:t>
      </w:r>
      <w:r w:rsidRPr="0020015C">
        <w:rPr>
          <w:rFonts w:ascii="Times New Roman" w:hAnsi="Times New Roman"/>
          <w:i/>
          <w:spacing w:val="-2"/>
          <w:sz w:val="28"/>
          <w:szCs w:val="28"/>
        </w:rPr>
        <w:t xml:space="preserve">); </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pacing w:val="-2"/>
          <w:sz w:val="28"/>
          <w:szCs w:val="28"/>
        </w:rPr>
        <w:t xml:space="preserve">■  </w:t>
      </w:r>
      <w:r w:rsidRPr="0020015C">
        <w:rPr>
          <w:rFonts w:ascii="Times New Roman" w:hAnsi="Times New Roman"/>
          <w:i/>
          <w:spacing w:val="-2"/>
          <w:sz w:val="28"/>
          <w:szCs w:val="28"/>
        </w:rPr>
        <w:t>в зоне охлаждения</w:t>
      </w:r>
      <w:r w:rsidRPr="0020015C">
        <w:rPr>
          <w:rFonts w:ascii="Times New Roman" w:hAnsi="Times New Roman"/>
          <w:i/>
          <w:sz w:val="28"/>
          <w:szCs w:val="28"/>
        </w:rPr>
        <w:t xml:space="preserve"> раскаленный клинкер охлаждается в колосниковых хол</w:t>
      </w:r>
      <w:r w:rsidRPr="0020015C">
        <w:rPr>
          <w:rFonts w:ascii="Times New Roman" w:hAnsi="Times New Roman"/>
          <w:i/>
          <w:sz w:val="28"/>
          <w:szCs w:val="28"/>
        </w:rPr>
        <w:t>о</w:t>
      </w:r>
      <w:r w:rsidRPr="0020015C">
        <w:rPr>
          <w:rFonts w:ascii="Times New Roman" w:hAnsi="Times New Roman"/>
          <w:i/>
          <w:sz w:val="28"/>
          <w:szCs w:val="28"/>
        </w:rPr>
        <w:t xml:space="preserve">дильниках до температуры 50–200 °С и направляется на склад. </w:t>
      </w:r>
    </w:p>
    <w:p w:rsidR="00D62C9F" w:rsidRPr="0020015C" w:rsidRDefault="00D62C9F" w:rsidP="00D07CB2">
      <w:pPr>
        <w:spacing w:after="0" w:line="240" w:lineRule="auto"/>
        <w:jc w:val="both"/>
        <w:rPr>
          <w:rFonts w:ascii="Times New Roman" w:hAnsi="Times New Roman"/>
          <w:sz w:val="28"/>
          <w:szCs w:val="28"/>
        </w:rPr>
      </w:pPr>
      <w:r w:rsidRPr="0020015C">
        <w:rPr>
          <w:rFonts w:ascii="Times New Roman" w:hAnsi="Times New Roman"/>
          <w:sz w:val="28"/>
          <w:szCs w:val="28"/>
        </w:rPr>
        <w:t xml:space="preserve">В настоящее время применяется свыше 30 видов и </w:t>
      </w:r>
      <w:r>
        <w:rPr>
          <w:rFonts w:ascii="Times New Roman" w:hAnsi="Times New Roman"/>
          <w:sz w:val="28"/>
          <w:szCs w:val="28"/>
        </w:rPr>
        <w:t>разновидностей цемента.</w:t>
      </w:r>
      <w:r w:rsidRPr="0020015C">
        <w:rPr>
          <w:rFonts w:ascii="Times New Roman" w:hAnsi="Times New Roman"/>
          <w:sz w:val="28"/>
          <w:szCs w:val="28"/>
        </w:rPr>
        <w:t xml:space="preserve"> В</w:t>
      </w:r>
      <w:r w:rsidRPr="0020015C">
        <w:rPr>
          <w:rFonts w:ascii="Times New Roman" w:hAnsi="Times New Roman"/>
          <w:sz w:val="28"/>
          <w:szCs w:val="28"/>
        </w:rPr>
        <w:t>ы</w:t>
      </w:r>
      <w:r w:rsidRPr="0020015C">
        <w:rPr>
          <w:rFonts w:ascii="Times New Roman" w:hAnsi="Times New Roman"/>
          <w:sz w:val="28"/>
          <w:szCs w:val="28"/>
        </w:rPr>
        <w:t>пускается цемент следующих марок: М300, М400, М500, М600, М700 и др</w:t>
      </w:r>
      <w:r w:rsidRPr="0020015C">
        <w:rPr>
          <w:rFonts w:ascii="Times New Roman" w:hAnsi="Times New Roman"/>
          <w:i/>
          <w:sz w:val="28"/>
          <w:szCs w:val="28"/>
        </w:rPr>
        <w:t xml:space="preserve">. </w:t>
      </w:r>
      <w:r w:rsidRPr="002F502E">
        <w:rPr>
          <w:rFonts w:ascii="Times New Roman" w:hAnsi="Times New Roman"/>
          <w:i/>
          <w:sz w:val="28"/>
          <w:szCs w:val="28"/>
        </w:rPr>
        <w:t>Марка цемента</w:t>
      </w:r>
      <w:r w:rsidR="009C0818">
        <w:rPr>
          <w:rFonts w:ascii="Times New Roman" w:hAnsi="Times New Roman"/>
          <w:i/>
          <w:sz w:val="28"/>
          <w:szCs w:val="28"/>
        </w:rPr>
        <w:t xml:space="preserve"> </w:t>
      </w:r>
      <w:r w:rsidRPr="0020015C">
        <w:rPr>
          <w:rFonts w:ascii="Times New Roman" w:hAnsi="Times New Roman"/>
          <w:sz w:val="28"/>
          <w:szCs w:val="28"/>
        </w:rPr>
        <w:t>означает его прочность и соответствует нагрузке на сжатие, приход</w:t>
      </w:r>
      <w:r w:rsidRPr="0020015C">
        <w:rPr>
          <w:rFonts w:ascii="Times New Roman" w:hAnsi="Times New Roman"/>
          <w:sz w:val="28"/>
          <w:szCs w:val="28"/>
        </w:rPr>
        <w:t>я</w:t>
      </w:r>
      <w:r w:rsidRPr="0020015C">
        <w:rPr>
          <w:rFonts w:ascii="Times New Roman" w:hAnsi="Times New Roman"/>
          <w:sz w:val="28"/>
          <w:szCs w:val="28"/>
        </w:rPr>
        <w:t xml:space="preserve">щейся на 1 см3, которую может выдержать образец из </w:t>
      </w:r>
      <w:proofErr w:type="spellStart"/>
      <w:r w:rsidRPr="0020015C">
        <w:rPr>
          <w:rFonts w:ascii="Times New Roman" w:hAnsi="Times New Roman"/>
          <w:sz w:val="28"/>
          <w:szCs w:val="28"/>
        </w:rPr>
        <w:t>цементо</w:t>
      </w:r>
      <w:proofErr w:type="spellEnd"/>
      <w:r w:rsidRPr="0020015C">
        <w:rPr>
          <w:rFonts w:ascii="Times New Roman" w:hAnsi="Times New Roman"/>
          <w:sz w:val="28"/>
          <w:szCs w:val="28"/>
        </w:rPr>
        <w:t>-песчаного раств</w:t>
      </w:r>
      <w:r w:rsidRPr="0020015C">
        <w:rPr>
          <w:rFonts w:ascii="Times New Roman" w:hAnsi="Times New Roman"/>
          <w:sz w:val="28"/>
          <w:szCs w:val="28"/>
        </w:rPr>
        <w:t>о</w:t>
      </w:r>
      <w:r w:rsidRPr="0020015C">
        <w:rPr>
          <w:rFonts w:ascii="Times New Roman" w:hAnsi="Times New Roman"/>
          <w:sz w:val="28"/>
          <w:szCs w:val="28"/>
        </w:rPr>
        <w:t>ра состава 1:3, отвердевший за 28 суток, поскольку к 28-му дню его прочность д</w:t>
      </w:r>
      <w:r w:rsidRPr="0020015C">
        <w:rPr>
          <w:rFonts w:ascii="Times New Roman" w:hAnsi="Times New Roman"/>
          <w:sz w:val="28"/>
          <w:szCs w:val="28"/>
        </w:rPr>
        <w:t>о</w:t>
      </w:r>
      <w:r w:rsidRPr="0020015C">
        <w:rPr>
          <w:rFonts w:ascii="Times New Roman" w:hAnsi="Times New Roman"/>
          <w:sz w:val="28"/>
          <w:szCs w:val="28"/>
        </w:rPr>
        <w:t>стигает задан</w:t>
      </w:r>
      <w:r>
        <w:rPr>
          <w:rFonts w:ascii="Times New Roman" w:hAnsi="Times New Roman"/>
          <w:sz w:val="28"/>
          <w:szCs w:val="28"/>
        </w:rPr>
        <w:t xml:space="preserve">ной. </w:t>
      </w:r>
      <w:r w:rsidRPr="0020015C">
        <w:rPr>
          <w:rFonts w:ascii="Times New Roman" w:hAnsi="Times New Roman"/>
          <w:sz w:val="28"/>
          <w:szCs w:val="28"/>
        </w:rPr>
        <w:t>На качество цемента большое влияние оказывают условия и продолжительность его хранения. Так, хранение в благоприятных условиях (сухое и проветриваемое помещение) в течение трех месяцев снижает его активность на 10 %, а в течение года - на 35-40 %, так как влага в воздухе вызывает его гидрат</w:t>
      </w:r>
      <w:r w:rsidRPr="0020015C">
        <w:rPr>
          <w:rFonts w:ascii="Times New Roman" w:hAnsi="Times New Roman"/>
          <w:sz w:val="28"/>
          <w:szCs w:val="28"/>
        </w:rPr>
        <w:t>а</w:t>
      </w:r>
      <w:r w:rsidRPr="0020015C">
        <w:rPr>
          <w:rFonts w:ascii="Times New Roman" w:hAnsi="Times New Roman"/>
          <w:sz w:val="28"/>
          <w:szCs w:val="28"/>
        </w:rPr>
        <w:t>цию. Особое внимание следует обращать на морозостойкость цементного камня и бетона. Наличие пор и воздействие воды и мороза приводят к разрушению бетона. Для повышения его морозостойкости следует применять смеси с наименьшим к</w:t>
      </w:r>
      <w:r w:rsidRPr="0020015C">
        <w:rPr>
          <w:rFonts w:ascii="Times New Roman" w:hAnsi="Times New Roman"/>
          <w:sz w:val="28"/>
          <w:szCs w:val="28"/>
        </w:rPr>
        <w:t>о</w:t>
      </w:r>
      <w:r w:rsidRPr="0020015C">
        <w:rPr>
          <w:rFonts w:ascii="Times New Roman" w:hAnsi="Times New Roman"/>
          <w:sz w:val="28"/>
          <w:szCs w:val="28"/>
        </w:rPr>
        <w:t xml:space="preserve">личеством воды и с минимальным количеством минеральных добавок, при этом добиваться тщательного уплотнения при его укладке. Увеличить морозостойкость бетона можно поверхностно-активными добавками (мылонафтом и сульфитно-дрожжевой бражкой). </w:t>
      </w:r>
    </w:p>
    <w:p w:rsidR="00D62C9F" w:rsidRPr="0020015C" w:rsidRDefault="00D62C9F" w:rsidP="00D07CB2">
      <w:pPr>
        <w:spacing w:after="0" w:line="240" w:lineRule="auto"/>
        <w:jc w:val="both"/>
        <w:rPr>
          <w:rFonts w:ascii="Times New Roman" w:hAnsi="Times New Roman"/>
          <w:sz w:val="28"/>
          <w:szCs w:val="28"/>
        </w:rPr>
      </w:pPr>
      <w:r w:rsidRPr="002F502E">
        <w:rPr>
          <w:rFonts w:ascii="Times New Roman" w:hAnsi="Times New Roman"/>
          <w:i/>
          <w:sz w:val="28"/>
          <w:szCs w:val="28"/>
        </w:rPr>
        <w:t>Известь</w:t>
      </w:r>
      <w:r w:rsidR="009C0818">
        <w:rPr>
          <w:rFonts w:ascii="Times New Roman" w:hAnsi="Times New Roman"/>
          <w:i/>
          <w:sz w:val="28"/>
          <w:szCs w:val="28"/>
        </w:rPr>
        <w:t xml:space="preserve"> </w:t>
      </w:r>
      <w:r w:rsidRPr="0020015C">
        <w:rPr>
          <w:rFonts w:ascii="Times New Roman" w:hAnsi="Times New Roman"/>
          <w:sz w:val="28"/>
          <w:szCs w:val="28"/>
        </w:rPr>
        <w:t>получают путем обжига при температуре 900-1200</w:t>
      </w:r>
      <w:proofErr w:type="gramStart"/>
      <w:r w:rsidRPr="0020015C">
        <w:rPr>
          <w:rFonts w:ascii="Times New Roman" w:hAnsi="Times New Roman"/>
          <w:sz w:val="28"/>
          <w:szCs w:val="28"/>
        </w:rPr>
        <w:t xml:space="preserve"> °С</w:t>
      </w:r>
      <w:proofErr w:type="gramEnd"/>
      <w:r w:rsidRPr="0020015C">
        <w:rPr>
          <w:rFonts w:ascii="Times New Roman" w:hAnsi="Times New Roman"/>
          <w:sz w:val="28"/>
          <w:szCs w:val="28"/>
        </w:rPr>
        <w:t xml:space="preserve"> кальциево-магниевых карбонатных пород: известняка, мела, доломитового известняка, д</w:t>
      </w:r>
      <w:r w:rsidRPr="0020015C">
        <w:rPr>
          <w:rFonts w:ascii="Times New Roman" w:hAnsi="Times New Roman"/>
          <w:sz w:val="28"/>
          <w:szCs w:val="28"/>
        </w:rPr>
        <w:t>о</w:t>
      </w:r>
      <w:r w:rsidRPr="0020015C">
        <w:rPr>
          <w:rFonts w:ascii="Times New Roman" w:hAnsi="Times New Roman"/>
          <w:sz w:val="28"/>
          <w:szCs w:val="28"/>
        </w:rPr>
        <w:t>ломита с низким содержанием глины (менее 6 %). В результате получается нег</w:t>
      </w:r>
      <w:r w:rsidRPr="0020015C">
        <w:rPr>
          <w:rFonts w:ascii="Times New Roman" w:hAnsi="Times New Roman"/>
          <w:sz w:val="28"/>
          <w:szCs w:val="28"/>
        </w:rPr>
        <w:t>а</w:t>
      </w:r>
      <w:r w:rsidRPr="0020015C">
        <w:rPr>
          <w:rFonts w:ascii="Times New Roman" w:hAnsi="Times New Roman"/>
          <w:sz w:val="28"/>
          <w:szCs w:val="28"/>
        </w:rPr>
        <w:t>шеная известь, которая может активно взаимодействовать с водой и выделять большое количество тепла. Недостатком чистой извести является ее неспосо</w:t>
      </w:r>
      <w:r w:rsidRPr="0020015C">
        <w:rPr>
          <w:rFonts w:ascii="Times New Roman" w:hAnsi="Times New Roman"/>
          <w:sz w:val="28"/>
          <w:szCs w:val="28"/>
        </w:rPr>
        <w:t>б</w:t>
      </w:r>
      <w:r w:rsidRPr="0020015C">
        <w:rPr>
          <w:rFonts w:ascii="Times New Roman" w:hAnsi="Times New Roman"/>
          <w:sz w:val="28"/>
          <w:szCs w:val="28"/>
        </w:rPr>
        <w:t>ность твердеть в присутствии влаги и ее низкая водостойкость. Если к извести д</w:t>
      </w:r>
      <w:r w:rsidRPr="0020015C">
        <w:rPr>
          <w:rFonts w:ascii="Times New Roman" w:hAnsi="Times New Roman"/>
          <w:sz w:val="28"/>
          <w:szCs w:val="28"/>
        </w:rPr>
        <w:t>о</w:t>
      </w:r>
      <w:r w:rsidRPr="0020015C">
        <w:rPr>
          <w:rFonts w:ascii="Times New Roman" w:hAnsi="Times New Roman"/>
          <w:sz w:val="28"/>
          <w:szCs w:val="28"/>
        </w:rPr>
        <w:t xml:space="preserve">бавить пепел или туф, измельченный в порошок бой кирпича или обожженную глину, то она способна твердеть и сохранять прочность не только па воздухе, но и в воде. </w:t>
      </w:r>
    </w:p>
    <w:p w:rsidR="00D62C9F" w:rsidRPr="002F502E" w:rsidRDefault="00D62C9F" w:rsidP="002F502E">
      <w:pPr>
        <w:spacing w:after="0" w:line="240" w:lineRule="auto"/>
        <w:jc w:val="both"/>
        <w:rPr>
          <w:rFonts w:ascii="Times New Roman" w:hAnsi="Times New Roman"/>
          <w:sz w:val="28"/>
          <w:szCs w:val="28"/>
        </w:rPr>
      </w:pPr>
      <w:r w:rsidRPr="002F502E">
        <w:rPr>
          <w:rFonts w:ascii="Times New Roman" w:hAnsi="Times New Roman"/>
          <w:i/>
          <w:sz w:val="28"/>
          <w:szCs w:val="28"/>
        </w:rPr>
        <w:t>Строительный гипс</w:t>
      </w:r>
      <w:r w:rsidRPr="0020015C">
        <w:rPr>
          <w:rFonts w:ascii="Times New Roman" w:hAnsi="Times New Roman"/>
          <w:sz w:val="28"/>
          <w:szCs w:val="28"/>
        </w:rPr>
        <w:t xml:space="preserve"> представляет собой вяжущее вещество, твердеющее на во</w:t>
      </w:r>
      <w:r w:rsidRPr="0020015C">
        <w:rPr>
          <w:rFonts w:ascii="Times New Roman" w:hAnsi="Times New Roman"/>
          <w:sz w:val="28"/>
          <w:szCs w:val="28"/>
        </w:rPr>
        <w:t>з</w:t>
      </w:r>
      <w:r w:rsidRPr="0020015C">
        <w:rPr>
          <w:rFonts w:ascii="Times New Roman" w:hAnsi="Times New Roman"/>
          <w:sz w:val="28"/>
          <w:szCs w:val="28"/>
        </w:rPr>
        <w:t xml:space="preserve">духе </w:t>
      </w:r>
      <w:r w:rsidRPr="0020015C">
        <w:rPr>
          <w:rFonts w:ascii="Times New Roman" w:hAnsi="Times New Roman"/>
          <w:i/>
          <w:sz w:val="28"/>
          <w:szCs w:val="28"/>
        </w:rPr>
        <w:t>(воздушное вяжущее</w:t>
      </w:r>
      <w:r w:rsidRPr="0020015C">
        <w:rPr>
          <w:rFonts w:ascii="Times New Roman" w:hAnsi="Times New Roman"/>
          <w:sz w:val="28"/>
          <w:szCs w:val="28"/>
        </w:rPr>
        <w:t>). Его получают из гипсового камня в результате дро</w:t>
      </w:r>
      <w:r w:rsidRPr="0020015C">
        <w:rPr>
          <w:rFonts w:ascii="Times New Roman" w:hAnsi="Times New Roman"/>
          <w:sz w:val="28"/>
          <w:szCs w:val="28"/>
        </w:rPr>
        <w:t>б</w:t>
      </w:r>
      <w:r w:rsidRPr="0020015C">
        <w:rPr>
          <w:rFonts w:ascii="Times New Roman" w:hAnsi="Times New Roman"/>
          <w:sz w:val="28"/>
          <w:szCs w:val="28"/>
        </w:rPr>
        <w:t>ления, помола и тепловой обработки при температуре 150-160 0С. Для того чтобы прошла реакция твердения гипса, необходимо брать 60-80 % воды. Избыточная вода при твердении испаряется, оставляя большое количество пор (</w:t>
      </w:r>
      <w:proofErr w:type="spellStart"/>
      <w:r w:rsidRPr="0020015C">
        <w:rPr>
          <w:rFonts w:ascii="Times New Roman" w:hAnsi="Times New Roman"/>
          <w:sz w:val="28"/>
          <w:szCs w:val="28"/>
        </w:rPr>
        <w:t>пустотность</w:t>
      </w:r>
      <w:proofErr w:type="spellEnd"/>
      <w:r w:rsidRPr="0020015C">
        <w:rPr>
          <w:rFonts w:ascii="Times New Roman" w:hAnsi="Times New Roman"/>
          <w:sz w:val="28"/>
          <w:szCs w:val="28"/>
        </w:rPr>
        <w:t xml:space="preserve"> достигает 60 %). В связи с тем, что гипсовые изделия при впитывании влаги резко снижают свою прочность, гипс используют внутри сухих помещений. При тве</w:t>
      </w:r>
      <w:r w:rsidRPr="0020015C">
        <w:rPr>
          <w:rFonts w:ascii="Times New Roman" w:hAnsi="Times New Roman"/>
          <w:sz w:val="28"/>
          <w:szCs w:val="28"/>
        </w:rPr>
        <w:t>р</w:t>
      </w:r>
      <w:r w:rsidRPr="0020015C">
        <w:rPr>
          <w:rFonts w:ascii="Times New Roman" w:hAnsi="Times New Roman"/>
          <w:sz w:val="28"/>
          <w:szCs w:val="28"/>
        </w:rPr>
        <w:t>дении гипса происходит увеличение его объема примерно на 1 %, что эффективно используется для плотной заделки щелей и зазоров. Гипс является быстротверд</w:t>
      </w:r>
      <w:r w:rsidRPr="0020015C">
        <w:rPr>
          <w:rFonts w:ascii="Times New Roman" w:hAnsi="Times New Roman"/>
          <w:sz w:val="28"/>
          <w:szCs w:val="28"/>
        </w:rPr>
        <w:t>е</w:t>
      </w:r>
      <w:r w:rsidRPr="0020015C">
        <w:rPr>
          <w:rFonts w:ascii="Times New Roman" w:hAnsi="Times New Roman"/>
          <w:sz w:val="28"/>
          <w:szCs w:val="28"/>
        </w:rPr>
        <w:t>ющим материалом (2-30 мин). Гипсовые вяжущие используют для производства гипсовых и гипсобетонных изделий, декоративных и отделочных материалов; его применяют при устройстве полов, для изготовления искусственного мрамора, для штукатурки и кладки, для приготовления гипсовых и смешан</w:t>
      </w:r>
      <w:r>
        <w:rPr>
          <w:rFonts w:ascii="Times New Roman" w:hAnsi="Times New Roman"/>
          <w:sz w:val="28"/>
          <w:szCs w:val="28"/>
        </w:rPr>
        <w:t xml:space="preserve">ных растворов. </w:t>
      </w:r>
    </w:p>
    <w:p w:rsidR="00D62C9F" w:rsidRDefault="00D62C9F" w:rsidP="002F502E">
      <w:pPr>
        <w:tabs>
          <w:tab w:val="right" w:leader="dot" w:pos="6521"/>
        </w:tabs>
        <w:spacing w:after="0" w:line="240" w:lineRule="auto"/>
        <w:ind w:left="1162" w:hanging="1162"/>
        <w:jc w:val="both"/>
        <w:rPr>
          <w:rFonts w:ascii="Times New Roman" w:hAnsi="Times New Roman"/>
          <w:b/>
          <w:i/>
          <w:sz w:val="28"/>
          <w:szCs w:val="28"/>
        </w:rPr>
      </w:pPr>
      <w:r w:rsidRPr="00D07CB2">
        <w:rPr>
          <w:rFonts w:ascii="Times New Roman" w:hAnsi="Times New Roman"/>
          <w:b/>
          <w:i/>
          <w:sz w:val="28"/>
          <w:szCs w:val="28"/>
        </w:rPr>
        <w:t>8.5. Основы</w:t>
      </w:r>
      <w:r w:rsidRPr="0020015C">
        <w:rPr>
          <w:rFonts w:ascii="Times New Roman" w:hAnsi="Times New Roman"/>
          <w:b/>
          <w:i/>
          <w:sz w:val="28"/>
          <w:szCs w:val="28"/>
        </w:rPr>
        <w:t xml:space="preserve"> технологии производства бетона и железобетона</w:t>
      </w:r>
      <w:r>
        <w:rPr>
          <w:rFonts w:ascii="Times New Roman" w:hAnsi="Times New Roman"/>
          <w:b/>
          <w:i/>
          <w:sz w:val="28"/>
          <w:szCs w:val="28"/>
        </w:rPr>
        <w:t>.</w:t>
      </w:r>
    </w:p>
    <w:p w:rsidR="00D62C9F" w:rsidRPr="002F502E" w:rsidRDefault="00D62C9F" w:rsidP="002F502E">
      <w:pPr>
        <w:tabs>
          <w:tab w:val="right" w:leader="dot" w:pos="6521"/>
        </w:tabs>
        <w:spacing w:after="0" w:line="240" w:lineRule="auto"/>
        <w:jc w:val="both"/>
        <w:rPr>
          <w:rFonts w:ascii="Times New Roman" w:hAnsi="Times New Roman"/>
          <w:b/>
          <w:i/>
          <w:sz w:val="28"/>
          <w:szCs w:val="28"/>
        </w:rPr>
      </w:pPr>
      <w:r w:rsidRPr="002F502E">
        <w:rPr>
          <w:rFonts w:ascii="Times New Roman" w:hAnsi="Times New Roman"/>
          <w:i/>
          <w:sz w:val="28"/>
          <w:szCs w:val="28"/>
        </w:rPr>
        <w:lastRenderedPageBreak/>
        <w:t>Бетоном</w:t>
      </w:r>
      <w:r w:rsidR="009C0818">
        <w:rPr>
          <w:rFonts w:ascii="Times New Roman" w:hAnsi="Times New Roman"/>
          <w:i/>
          <w:sz w:val="28"/>
          <w:szCs w:val="28"/>
        </w:rPr>
        <w:t xml:space="preserve"> </w:t>
      </w:r>
      <w:r w:rsidRPr="0020015C">
        <w:rPr>
          <w:rFonts w:ascii="Times New Roman" w:hAnsi="Times New Roman"/>
          <w:sz w:val="28"/>
          <w:szCs w:val="28"/>
        </w:rPr>
        <w:t>называется искусственный каменный материал, получаемый в результ</w:t>
      </w:r>
      <w:r w:rsidRPr="0020015C">
        <w:rPr>
          <w:rFonts w:ascii="Times New Roman" w:hAnsi="Times New Roman"/>
          <w:sz w:val="28"/>
          <w:szCs w:val="28"/>
        </w:rPr>
        <w:t>а</w:t>
      </w:r>
      <w:r w:rsidRPr="0020015C">
        <w:rPr>
          <w:rFonts w:ascii="Times New Roman" w:hAnsi="Times New Roman"/>
          <w:sz w:val="28"/>
          <w:szCs w:val="28"/>
        </w:rPr>
        <w:t xml:space="preserve">те твердения смеси, состоящей из </w:t>
      </w:r>
      <w:r w:rsidRPr="0020015C">
        <w:rPr>
          <w:rFonts w:ascii="Times New Roman" w:hAnsi="Times New Roman"/>
          <w:i/>
          <w:sz w:val="28"/>
          <w:szCs w:val="28"/>
        </w:rPr>
        <w:t>вяжущего вещества, воды и заполнителей</w:t>
      </w:r>
      <w:r w:rsidRPr="0020015C">
        <w:rPr>
          <w:rFonts w:ascii="Times New Roman" w:hAnsi="Times New Roman"/>
          <w:sz w:val="28"/>
          <w:szCs w:val="28"/>
        </w:rPr>
        <w:t xml:space="preserve">. </w:t>
      </w:r>
      <w:r w:rsidRPr="002F502E">
        <w:rPr>
          <w:rFonts w:ascii="Times New Roman" w:hAnsi="Times New Roman"/>
          <w:sz w:val="28"/>
          <w:szCs w:val="28"/>
        </w:rPr>
        <w:t>Б</w:t>
      </w:r>
      <w:r w:rsidRPr="002F502E">
        <w:rPr>
          <w:rFonts w:ascii="Times New Roman" w:hAnsi="Times New Roman"/>
          <w:sz w:val="28"/>
          <w:szCs w:val="28"/>
        </w:rPr>
        <w:t>е</w:t>
      </w:r>
      <w:r w:rsidRPr="002F502E">
        <w:rPr>
          <w:rFonts w:ascii="Times New Roman" w:hAnsi="Times New Roman"/>
          <w:sz w:val="28"/>
          <w:szCs w:val="28"/>
        </w:rPr>
        <w:t xml:space="preserve">тон </w:t>
      </w:r>
      <w:r w:rsidRPr="0020015C">
        <w:rPr>
          <w:rFonts w:ascii="Times New Roman" w:hAnsi="Times New Roman"/>
          <w:sz w:val="28"/>
          <w:szCs w:val="28"/>
        </w:rPr>
        <w:t>соответствует всем основным критериям, которые характеризуют прогре</w:t>
      </w:r>
      <w:r w:rsidRPr="0020015C">
        <w:rPr>
          <w:rFonts w:ascii="Times New Roman" w:hAnsi="Times New Roman"/>
          <w:sz w:val="28"/>
          <w:szCs w:val="28"/>
        </w:rPr>
        <w:t>с</w:t>
      </w:r>
      <w:r w:rsidRPr="0020015C">
        <w:rPr>
          <w:rFonts w:ascii="Times New Roman" w:hAnsi="Times New Roman"/>
          <w:sz w:val="28"/>
          <w:szCs w:val="28"/>
        </w:rPr>
        <w:t xml:space="preserve">сивный строительный материал: </w:t>
      </w:r>
      <w:r w:rsidRPr="0020015C">
        <w:rPr>
          <w:rFonts w:ascii="Times New Roman" w:hAnsi="Times New Roman"/>
          <w:i/>
          <w:sz w:val="28"/>
          <w:szCs w:val="28"/>
        </w:rPr>
        <w:t>высокая прочность и долговечность, сочета</w:t>
      </w:r>
      <w:r w:rsidRPr="0020015C">
        <w:rPr>
          <w:rFonts w:ascii="Times New Roman" w:hAnsi="Times New Roman"/>
          <w:i/>
          <w:sz w:val="28"/>
          <w:szCs w:val="28"/>
        </w:rPr>
        <w:t>е</w:t>
      </w:r>
      <w:r w:rsidRPr="0020015C">
        <w:rPr>
          <w:rFonts w:ascii="Times New Roman" w:hAnsi="Times New Roman"/>
          <w:i/>
          <w:sz w:val="28"/>
          <w:szCs w:val="28"/>
        </w:rPr>
        <w:t>мость с другими материалами, наличие огромных природных ресурсов и неогр</w:t>
      </w:r>
      <w:r w:rsidRPr="0020015C">
        <w:rPr>
          <w:rFonts w:ascii="Times New Roman" w:hAnsi="Times New Roman"/>
          <w:i/>
          <w:sz w:val="28"/>
          <w:szCs w:val="28"/>
        </w:rPr>
        <w:t>а</w:t>
      </w:r>
      <w:r w:rsidRPr="0020015C">
        <w:rPr>
          <w:rFonts w:ascii="Times New Roman" w:hAnsi="Times New Roman"/>
          <w:i/>
          <w:sz w:val="28"/>
          <w:szCs w:val="28"/>
        </w:rPr>
        <w:t>ниченная возможность использования отходов других отраслей, высокие эст</w:t>
      </w:r>
      <w:r w:rsidRPr="0020015C">
        <w:rPr>
          <w:rFonts w:ascii="Times New Roman" w:hAnsi="Times New Roman"/>
          <w:i/>
          <w:sz w:val="28"/>
          <w:szCs w:val="28"/>
        </w:rPr>
        <w:t>е</w:t>
      </w:r>
      <w:r w:rsidRPr="0020015C">
        <w:rPr>
          <w:rFonts w:ascii="Times New Roman" w:hAnsi="Times New Roman"/>
          <w:i/>
          <w:sz w:val="28"/>
          <w:szCs w:val="28"/>
        </w:rPr>
        <w:t>тичность и технологичность, экологическая безопасность при производстве и эксплуатации, низкая энергоемкость и экономичность техпроцесса.</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20015C">
        <w:rPr>
          <w:rFonts w:ascii="Times New Roman" w:hAnsi="Times New Roman"/>
          <w:sz w:val="28"/>
          <w:szCs w:val="28"/>
        </w:rPr>
        <w:t xml:space="preserve">Приготовление бетонной смеси включает </w:t>
      </w:r>
      <w:r w:rsidRPr="002F502E">
        <w:rPr>
          <w:rFonts w:ascii="Times New Roman" w:hAnsi="Times New Roman"/>
          <w:i/>
          <w:sz w:val="28"/>
          <w:szCs w:val="28"/>
        </w:rPr>
        <w:t>две основные технологические оп</w:t>
      </w:r>
      <w:r w:rsidRPr="002F502E">
        <w:rPr>
          <w:rFonts w:ascii="Times New Roman" w:hAnsi="Times New Roman"/>
          <w:i/>
          <w:sz w:val="28"/>
          <w:szCs w:val="28"/>
        </w:rPr>
        <w:t>е</w:t>
      </w:r>
      <w:r w:rsidRPr="002F502E">
        <w:rPr>
          <w:rFonts w:ascii="Times New Roman" w:hAnsi="Times New Roman"/>
          <w:i/>
          <w:sz w:val="28"/>
          <w:szCs w:val="28"/>
        </w:rPr>
        <w:t xml:space="preserve">рации: </w:t>
      </w:r>
      <w:r w:rsidRPr="002F502E">
        <w:rPr>
          <w:rFonts w:ascii="Times New Roman" w:hAnsi="Times New Roman"/>
          <w:sz w:val="28"/>
          <w:szCs w:val="28"/>
        </w:rPr>
        <w:t>дозировку исходных материалов и их перемешивание.</w:t>
      </w:r>
    </w:p>
    <w:p w:rsidR="00D62C9F" w:rsidRDefault="00D62C9F" w:rsidP="002F502E">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Для дозировки наиболее совершенны автодозаторы по массе. Перемешивание бетонной смеси производят в </w:t>
      </w:r>
      <w:proofErr w:type="spellStart"/>
      <w:r w:rsidRPr="0020015C">
        <w:rPr>
          <w:rFonts w:ascii="Times New Roman" w:hAnsi="Times New Roman"/>
          <w:sz w:val="28"/>
          <w:szCs w:val="28"/>
        </w:rPr>
        <w:t>бетоносмесителях</w:t>
      </w:r>
      <w:proofErr w:type="spellEnd"/>
      <w:r w:rsidRPr="0020015C">
        <w:rPr>
          <w:rFonts w:ascii="Times New Roman" w:hAnsi="Times New Roman"/>
          <w:sz w:val="28"/>
          <w:szCs w:val="28"/>
        </w:rPr>
        <w:t xml:space="preserve"> периодического и непрерывного действия, затем ее выгружают. На заводах бетонную смесь транспортируют </w:t>
      </w:r>
      <w:proofErr w:type="spellStart"/>
      <w:r w:rsidRPr="0020015C">
        <w:rPr>
          <w:rFonts w:ascii="Times New Roman" w:hAnsi="Times New Roman"/>
          <w:sz w:val="28"/>
          <w:szCs w:val="28"/>
        </w:rPr>
        <w:t>бет</w:t>
      </w:r>
      <w:r w:rsidRPr="0020015C">
        <w:rPr>
          <w:rFonts w:ascii="Times New Roman" w:hAnsi="Times New Roman"/>
          <w:sz w:val="28"/>
          <w:szCs w:val="28"/>
        </w:rPr>
        <w:t>о</w:t>
      </w:r>
      <w:r w:rsidRPr="0020015C">
        <w:rPr>
          <w:rFonts w:ascii="Times New Roman" w:hAnsi="Times New Roman"/>
          <w:sz w:val="28"/>
          <w:szCs w:val="28"/>
        </w:rPr>
        <w:t>нораздатчиками</w:t>
      </w:r>
      <w:proofErr w:type="spellEnd"/>
      <w:r w:rsidRPr="0020015C">
        <w:rPr>
          <w:rFonts w:ascii="Times New Roman" w:hAnsi="Times New Roman"/>
          <w:sz w:val="28"/>
          <w:szCs w:val="28"/>
        </w:rPr>
        <w:t xml:space="preserve">, самоходными тележками, ленточными транспортерами и т. д. На строительные площадки, где ведутся бетонные работы, ее доставляют в </w:t>
      </w:r>
      <w:proofErr w:type="spellStart"/>
      <w:r w:rsidRPr="0020015C">
        <w:rPr>
          <w:rFonts w:ascii="Times New Roman" w:hAnsi="Times New Roman"/>
          <w:sz w:val="28"/>
          <w:szCs w:val="28"/>
        </w:rPr>
        <w:t>автобет</w:t>
      </w:r>
      <w:r w:rsidRPr="0020015C">
        <w:rPr>
          <w:rFonts w:ascii="Times New Roman" w:hAnsi="Times New Roman"/>
          <w:sz w:val="28"/>
          <w:szCs w:val="28"/>
        </w:rPr>
        <w:t>о</w:t>
      </w:r>
      <w:r>
        <w:rPr>
          <w:rFonts w:ascii="Times New Roman" w:hAnsi="Times New Roman"/>
          <w:sz w:val="28"/>
          <w:szCs w:val="28"/>
        </w:rPr>
        <w:t>носмесителях</w:t>
      </w:r>
      <w:proofErr w:type="spellEnd"/>
      <w:r>
        <w:rPr>
          <w:rFonts w:ascii="Times New Roman" w:hAnsi="Times New Roman"/>
          <w:sz w:val="28"/>
          <w:szCs w:val="28"/>
        </w:rPr>
        <w:t>.</w:t>
      </w:r>
    </w:p>
    <w:p w:rsidR="00D62C9F" w:rsidRPr="0020015C" w:rsidRDefault="00D62C9F" w:rsidP="002F502E">
      <w:pPr>
        <w:widowControl w:val="0"/>
        <w:autoSpaceDE w:val="0"/>
        <w:autoSpaceDN w:val="0"/>
        <w:adjustRightInd w:val="0"/>
        <w:spacing w:after="0" w:line="240" w:lineRule="auto"/>
        <w:ind w:firstLine="454"/>
        <w:jc w:val="both"/>
        <w:rPr>
          <w:rFonts w:ascii="Times New Roman" w:hAnsi="Times New Roman"/>
          <w:sz w:val="28"/>
          <w:szCs w:val="28"/>
        </w:rPr>
      </w:pPr>
      <w:r w:rsidRPr="002F502E">
        <w:rPr>
          <w:rFonts w:ascii="Times New Roman" w:hAnsi="Times New Roman"/>
          <w:i/>
          <w:spacing w:val="-2"/>
          <w:sz w:val="28"/>
          <w:szCs w:val="28"/>
        </w:rPr>
        <w:t>Железобетон</w:t>
      </w:r>
      <w:r w:rsidR="009C0818">
        <w:rPr>
          <w:rFonts w:ascii="Times New Roman" w:hAnsi="Times New Roman"/>
          <w:i/>
          <w:spacing w:val="-2"/>
          <w:sz w:val="28"/>
          <w:szCs w:val="28"/>
        </w:rPr>
        <w:t xml:space="preserve"> </w:t>
      </w:r>
      <w:r w:rsidRPr="0020015C">
        <w:rPr>
          <w:rFonts w:ascii="Times New Roman" w:hAnsi="Times New Roman"/>
          <w:spacing w:val="-2"/>
          <w:sz w:val="28"/>
          <w:szCs w:val="28"/>
        </w:rPr>
        <w:t xml:space="preserve">представляет собой строительный материал, в котором </w:t>
      </w:r>
      <w:proofErr w:type="gramStart"/>
      <w:r w:rsidRPr="0020015C">
        <w:rPr>
          <w:rFonts w:ascii="Times New Roman" w:hAnsi="Times New Roman"/>
          <w:spacing w:val="-2"/>
          <w:sz w:val="28"/>
          <w:szCs w:val="28"/>
        </w:rPr>
        <w:t>соедин</w:t>
      </w:r>
      <w:r w:rsidRPr="0020015C">
        <w:rPr>
          <w:rFonts w:ascii="Times New Roman" w:hAnsi="Times New Roman"/>
          <w:spacing w:val="-2"/>
          <w:sz w:val="28"/>
          <w:szCs w:val="28"/>
        </w:rPr>
        <w:t>е</w:t>
      </w:r>
      <w:r w:rsidRPr="0020015C">
        <w:rPr>
          <w:rFonts w:ascii="Times New Roman" w:hAnsi="Times New Roman"/>
          <w:spacing w:val="-2"/>
          <w:sz w:val="28"/>
          <w:szCs w:val="28"/>
        </w:rPr>
        <w:t>ны</w:t>
      </w:r>
      <w:proofErr w:type="gramEnd"/>
      <w:r w:rsidRPr="0020015C">
        <w:rPr>
          <w:rFonts w:ascii="Times New Roman" w:hAnsi="Times New Roman"/>
          <w:spacing w:val="-2"/>
          <w:sz w:val="28"/>
          <w:szCs w:val="28"/>
        </w:rPr>
        <w:t xml:space="preserve"> в целое затвердевший бетон и стальная арматура. Бетон при затвердении про</w:t>
      </w:r>
      <w:r w:rsidRPr="0020015C">
        <w:rPr>
          <w:rFonts w:ascii="Times New Roman" w:hAnsi="Times New Roman"/>
          <w:spacing w:val="-2"/>
          <w:sz w:val="28"/>
          <w:szCs w:val="28"/>
        </w:rPr>
        <w:t>ч</w:t>
      </w:r>
      <w:r w:rsidRPr="0020015C">
        <w:rPr>
          <w:rFonts w:ascii="Times New Roman" w:hAnsi="Times New Roman"/>
          <w:spacing w:val="-2"/>
          <w:sz w:val="28"/>
          <w:szCs w:val="28"/>
        </w:rPr>
        <w:t xml:space="preserve">но сцепляется со сталью, и под действием внешних сил оба материала работают совместно. Он защищает стальную арматуру от коррозии, хорошо сопротивляется сжимающим нагрузкам, но хрупок и слабо противодействует растягивающим напряжениям: его прочность при растяжении примерно в 10–15 раз </w:t>
      </w:r>
      <w:r w:rsidRPr="0020015C">
        <w:rPr>
          <w:rFonts w:ascii="Times New Roman" w:hAnsi="Times New Roman"/>
          <w:sz w:val="28"/>
          <w:szCs w:val="28"/>
        </w:rPr>
        <w:t>меньше про</w:t>
      </w:r>
      <w:r w:rsidRPr="0020015C">
        <w:rPr>
          <w:rFonts w:ascii="Times New Roman" w:hAnsi="Times New Roman"/>
          <w:sz w:val="28"/>
          <w:szCs w:val="28"/>
        </w:rPr>
        <w:t>ч</w:t>
      </w:r>
      <w:r w:rsidRPr="0020015C">
        <w:rPr>
          <w:rFonts w:ascii="Times New Roman" w:hAnsi="Times New Roman"/>
          <w:sz w:val="28"/>
          <w:szCs w:val="28"/>
        </w:rPr>
        <w:t xml:space="preserve">ности при сжатии. Сталь же, обладая очень высоким пределом прочности при растяжении, способна воспринимать растягивающие напряжения, возникающие в железобетонном элементе.  </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0015C">
        <w:rPr>
          <w:rFonts w:ascii="Times New Roman" w:hAnsi="Times New Roman"/>
          <w:sz w:val="28"/>
          <w:szCs w:val="28"/>
        </w:rPr>
        <w:t xml:space="preserve">Для приготовления цементных бетонов применяют в качестве </w:t>
      </w:r>
      <w:r w:rsidRPr="002F502E">
        <w:rPr>
          <w:rFonts w:ascii="Times New Roman" w:hAnsi="Times New Roman"/>
          <w:i/>
          <w:sz w:val="28"/>
          <w:szCs w:val="28"/>
        </w:rPr>
        <w:t>вяжущих</w:t>
      </w:r>
      <w:r w:rsidR="009C0818">
        <w:rPr>
          <w:rFonts w:ascii="Times New Roman" w:hAnsi="Times New Roman"/>
          <w:i/>
          <w:sz w:val="28"/>
          <w:szCs w:val="28"/>
        </w:rPr>
        <w:t xml:space="preserve"> </w:t>
      </w:r>
      <w:r w:rsidRPr="0020015C">
        <w:rPr>
          <w:rFonts w:ascii="Times New Roman" w:hAnsi="Times New Roman"/>
          <w:i/>
          <w:sz w:val="28"/>
          <w:szCs w:val="28"/>
        </w:rPr>
        <w:t>обы</w:t>
      </w:r>
      <w:r w:rsidRPr="0020015C">
        <w:rPr>
          <w:rFonts w:ascii="Times New Roman" w:hAnsi="Times New Roman"/>
          <w:i/>
          <w:sz w:val="28"/>
          <w:szCs w:val="28"/>
        </w:rPr>
        <w:t>ч</w:t>
      </w:r>
      <w:r w:rsidRPr="0020015C">
        <w:rPr>
          <w:rFonts w:ascii="Times New Roman" w:hAnsi="Times New Roman"/>
          <w:i/>
          <w:sz w:val="28"/>
          <w:szCs w:val="28"/>
        </w:rPr>
        <w:t>ный портландцемент и его разновидности</w:t>
      </w:r>
      <w:r w:rsidRPr="0020015C">
        <w:rPr>
          <w:rFonts w:ascii="Times New Roman" w:hAnsi="Times New Roman"/>
          <w:sz w:val="28"/>
          <w:szCs w:val="28"/>
        </w:rPr>
        <w:t>. Вид и марка цемента определяются условиями службы бетонной конструкц</w:t>
      </w:r>
      <w:r>
        <w:rPr>
          <w:rFonts w:ascii="Times New Roman" w:hAnsi="Times New Roman"/>
          <w:sz w:val="28"/>
          <w:szCs w:val="28"/>
        </w:rPr>
        <w:t xml:space="preserve">ии и необходимой маркой бетона. </w:t>
      </w:r>
      <w:r w:rsidRPr="0020015C">
        <w:rPr>
          <w:rFonts w:ascii="Times New Roman" w:hAnsi="Times New Roman"/>
          <w:sz w:val="28"/>
          <w:szCs w:val="28"/>
        </w:rPr>
        <w:t>В см</w:t>
      </w:r>
      <w:r w:rsidRPr="0020015C">
        <w:rPr>
          <w:rFonts w:ascii="Times New Roman" w:hAnsi="Times New Roman"/>
          <w:sz w:val="28"/>
          <w:szCs w:val="28"/>
        </w:rPr>
        <w:t>е</w:t>
      </w:r>
      <w:r w:rsidRPr="0020015C">
        <w:rPr>
          <w:rFonts w:ascii="Times New Roman" w:hAnsi="Times New Roman"/>
          <w:sz w:val="28"/>
          <w:szCs w:val="28"/>
        </w:rPr>
        <w:t xml:space="preserve">сях используют </w:t>
      </w:r>
      <w:r w:rsidRPr="002F502E">
        <w:rPr>
          <w:rFonts w:ascii="Times New Roman" w:hAnsi="Times New Roman"/>
          <w:i/>
          <w:sz w:val="28"/>
          <w:szCs w:val="28"/>
        </w:rPr>
        <w:t>воду</w:t>
      </w:r>
      <w:r w:rsidRPr="002F502E">
        <w:rPr>
          <w:rFonts w:ascii="Times New Roman" w:hAnsi="Times New Roman"/>
          <w:sz w:val="28"/>
          <w:szCs w:val="28"/>
        </w:rPr>
        <w:t>,</w:t>
      </w:r>
      <w:r w:rsidRPr="0020015C">
        <w:rPr>
          <w:rFonts w:ascii="Times New Roman" w:hAnsi="Times New Roman"/>
          <w:sz w:val="28"/>
          <w:szCs w:val="28"/>
        </w:rPr>
        <w:t xml:space="preserve"> не содержащую примесей (</w:t>
      </w:r>
      <w:r w:rsidRPr="0020015C">
        <w:rPr>
          <w:rFonts w:ascii="Times New Roman" w:hAnsi="Times New Roman"/>
          <w:i/>
          <w:sz w:val="28"/>
          <w:szCs w:val="28"/>
        </w:rPr>
        <w:t>сахар, масла, кислоты, соли и др.</w:t>
      </w:r>
      <w:r w:rsidRPr="0020015C">
        <w:rPr>
          <w:rFonts w:ascii="Times New Roman" w:hAnsi="Times New Roman"/>
          <w:sz w:val="28"/>
          <w:szCs w:val="28"/>
        </w:rPr>
        <w:t xml:space="preserve">), препятствующих нормальному твердению бетонов. В качестве </w:t>
      </w:r>
      <w:r w:rsidRPr="002F502E">
        <w:rPr>
          <w:rFonts w:ascii="Times New Roman" w:hAnsi="Times New Roman"/>
          <w:i/>
          <w:sz w:val="28"/>
          <w:szCs w:val="28"/>
        </w:rPr>
        <w:t>заполнителей тяжелых</w:t>
      </w:r>
      <w:r w:rsidRPr="0020015C">
        <w:rPr>
          <w:rFonts w:ascii="Times New Roman" w:hAnsi="Times New Roman"/>
          <w:sz w:val="28"/>
          <w:szCs w:val="28"/>
        </w:rPr>
        <w:t xml:space="preserve"> бетонов используют </w:t>
      </w:r>
      <w:r w:rsidRPr="0020015C">
        <w:rPr>
          <w:rFonts w:ascii="Times New Roman" w:hAnsi="Times New Roman"/>
          <w:i/>
          <w:sz w:val="28"/>
          <w:szCs w:val="28"/>
        </w:rPr>
        <w:t>песок</w:t>
      </w:r>
      <w:r w:rsidRPr="0020015C">
        <w:rPr>
          <w:rFonts w:ascii="Times New Roman" w:hAnsi="Times New Roman"/>
          <w:sz w:val="28"/>
          <w:szCs w:val="28"/>
        </w:rPr>
        <w:t xml:space="preserve"> с крупностью зерен 0,14–5 мм, </w:t>
      </w:r>
      <w:r w:rsidRPr="0020015C">
        <w:rPr>
          <w:rFonts w:ascii="Times New Roman" w:hAnsi="Times New Roman"/>
          <w:i/>
          <w:sz w:val="28"/>
          <w:szCs w:val="28"/>
        </w:rPr>
        <w:t xml:space="preserve">гравий или щебень </w:t>
      </w:r>
      <w:r w:rsidRPr="0020015C">
        <w:rPr>
          <w:rFonts w:ascii="Times New Roman" w:hAnsi="Times New Roman"/>
          <w:sz w:val="28"/>
          <w:szCs w:val="28"/>
        </w:rPr>
        <w:t xml:space="preserve">(5–70 мм). </w:t>
      </w:r>
      <w:r w:rsidRPr="002F502E">
        <w:rPr>
          <w:rFonts w:ascii="Times New Roman" w:hAnsi="Times New Roman"/>
          <w:i/>
          <w:sz w:val="28"/>
          <w:szCs w:val="28"/>
        </w:rPr>
        <w:t>Заполнителем для легких</w:t>
      </w:r>
      <w:r w:rsidRPr="0020015C">
        <w:rPr>
          <w:rFonts w:ascii="Times New Roman" w:hAnsi="Times New Roman"/>
          <w:sz w:val="28"/>
          <w:szCs w:val="28"/>
        </w:rPr>
        <w:t xml:space="preserve"> бетонов служат природные легкие з</w:t>
      </w:r>
      <w:r w:rsidRPr="0020015C">
        <w:rPr>
          <w:rFonts w:ascii="Times New Roman" w:hAnsi="Times New Roman"/>
          <w:sz w:val="28"/>
          <w:szCs w:val="28"/>
        </w:rPr>
        <w:t>а</w:t>
      </w:r>
      <w:r w:rsidRPr="0020015C">
        <w:rPr>
          <w:rFonts w:ascii="Times New Roman" w:hAnsi="Times New Roman"/>
          <w:sz w:val="28"/>
          <w:szCs w:val="28"/>
        </w:rPr>
        <w:t>полнители (</w:t>
      </w:r>
      <w:r w:rsidRPr="0020015C">
        <w:rPr>
          <w:rFonts w:ascii="Times New Roman" w:hAnsi="Times New Roman"/>
          <w:i/>
          <w:sz w:val="28"/>
          <w:szCs w:val="28"/>
        </w:rPr>
        <w:t>щебень и песок из пемзы и вулканического туфа, пористых известн</w:t>
      </w:r>
      <w:r w:rsidRPr="0020015C">
        <w:rPr>
          <w:rFonts w:ascii="Times New Roman" w:hAnsi="Times New Roman"/>
          <w:i/>
          <w:sz w:val="28"/>
          <w:szCs w:val="28"/>
        </w:rPr>
        <w:t>я</w:t>
      </w:r>
      <w:r w:rsidRPr="0020015C">
        <w:rPr>
          <w:rFonts w:ascii="Times New Roman" w:hAnsi="Times New Roman"/>
          <w:i/>
          <w:sz w:val="28"/>
          <w:szCs w:val="28"/>
        </w:rPr>
        <w:t>ков, известняков-ракушечников, известняковых туфов</w:t>
      </w:r>
      <w:r w:rsidRPr="0020015C">
        <w:rPr>
          <w:rFonts w:ascii="Times New Roman" w:hAnsi="Times New Roman"/>
          <w:sz w:val="28"/>
          <w:szCs w:val="28"/>
        </w:rPr>
        <w:t>) и искусственные заполн</w:t>
      </w:r>
      <w:r w:rsidRPr="0020015C">
        <w:rPr>
          <w:rFonts w:ascii="Times New Roman" w:hAnsi="Times New Roman"/>
          <w:sz w:val="28"/>
          <w:szCs w:val="28"/>
        </w:rPr>
        <w:t>и</w:t>
      </w:r>
      <w:r w:rsidRPr="0020015C">
        <w:rPr>
          <w:rFonts w:ascii="Times New Roman" w:hAnsi="Times New Roman"/>
          <w:sz w:val="28"/>
          <w:szCs w:val="28"/>
        </w:rPr>
        <w:t>тели (</w:t>
      </w:r>
      <w:r w:rsidRPr="0020015C">
        <w:rPr>
          <w:rFonts w:ascii="Times New Roman" w:hAnsi="Times New Roman"/>
          <w:i/>
          <w:sz w:val="28"/>
          <w:szCs w:val="28"/>
        </w:rPr>
        <w:t xml:space="preserve">шлаковая пемза из металлургических шлаков, керамзит, </w:t>
      </w:r>
      <w:proofErr w:type="spellStart"/>
      <w:r w:rsidRPr="0020015C">
        <w:rPr>
          <w:rFonts w:ascii="Times New Roman" w:hAnsi="Times New Roman"/>
          <w:i/>
          <w:sz w:val="28"/>
          <w:szCs w:val="28"/>
        </w:rPr>
        <w:t>аглопорит</w:t>
      </w:r>
      <w:proofErr w:type="spellEnd"/>
      <w:r w:rsidRPr="0020015C">
        <w:rPr>
          <w:rFonts w:ascii="Times New Roman" w:hAnsi="Times New Roman"/>
          <w:i/>
          <w:sz w:val="28"/>
          <w:szCs w:val="28"/>
        </w:rPr>
        <w:t>, всп</w:t>
      </w:r>
      <w:r w:rsidRPr="0020015C">
        <w:rPr>
          <w:rFonts w:ascii="Times New Roman" w:hAnsi="Times New Roman"/>
          <w:i/>
          <w:sz w:val="28"/>
          <w:szCs w:val="28"/>
        </w:rPr>
        <w:t>у</w:t>
      </w:r>
      <w:r w:rsidRPr="0020015C">
        <w:rPr>
          <w:rFonts w:ascii="Times New Roman" w:hAnsi="Times New Roman"/>
          <w:i/>
          <w:sz w:val="28"/>
          <w:szCs w:val="28"/>
        </w:rPr>
        <w:t>ченный перлит).</w:t>
      </w:r>
    </w:p>
    <w:p w:rsidR="00D62C9F" w:rsidRPr="0020015C" w:rsidRDefault="00D62C9F" w:rsidP="00D07CB2">
      <w:pPr>
        <w:widowControl w:val="0"/>
        <w:autoSpaceDE w:val="0"/>
        <w:autoSpaceDN w:val="0"/>
        <w:adjustRightInd w:val="0"/>
        <w:spacing w:after="0" w:line="240" w:lineRule="auto"/>
        <w:ind w:firstLine="454"/>
        <w:jc w:val="both"/>
        <w:rPr>
          <w:rFonts w:ascii="Times New Roman" w:hAnsi="Times New Roman"/>
          <w:sz w:val="28"/>
          <w:szCs w:val="28"/>
        </w:rPr>
      </w:pPr>
      <w:r w:rsidRPr="002F502E">
        <w:rPr>
          <w:rFonts w:ascii="Times New Roman" w:hAnsi="Times New Roman"/>
          <w:i/>
          <w:sz w:val="28"/>
          <w:szCs w:val="28"/>
        </w:rPr>
        <w:t>Технология</w:t>
      </w:r>
      <w:r w:rsidR="009C0818">
        <w:rPr>
          <w:rFonts w:ascii="Times New Roman" w:hAnsi="Times New Roman"/>
          <w:i/>
          <w:sz w:val="28"/>
          <w:szCs w:val="28"/>
        </w:rPr>
        <w:t xml:space="preserve"> </w:t>
      </w:r>
      <w:r w:rsidRPr="0020015C">
        <w:rPr>
          <w:rFonts w:ascii="Times New Roman" w:hAnsi="Times New Roman"/>
          <w:sz w:val="28"/>
          <w:szCs w:val="28"/>
        </w:rPr>
        <w:t>изготовления железобетонных изделий включает следующие о</w:t>
      </w:r>
      <w:r w:rsidRPr="0020015C">
        <w:rPr>
          <w:rFonts w:ascii="Times New Roman" w:hAnsi="Times New Roman"/>
          <w:sz w:val="28"/>
          <w:szCs w:val="28"/>
        </w:rPr>
        <w:t>с</w:t>
      </w:r>
      <w:r w:rsidRPr="0020015C">
        <w:rPr>
          <w:rFonts w:ascii="Times New Roman" w:hAnsi="Times New Roman"/>
          <w:sz w:val="28"/>
          <w:szCs w:val="28"/>
        </w:rPr>
        <w:t>новные операции:</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подготовка форм; </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w:t>
      </w:r>
      <w:r>
        <w:rPr>
          <w:rFonts w:ascii="Times New Roman" w:hAnsi="Times New Roman"/>
          <w:i/>
          <w:sz w:val="28"/>
          <w:szCs w:val="28"/>
        </w:rPr>
        <w:t>п</w:t>
      </w:r>
      <w:r w:rsidRPr="00D07CB2">
        <w:rPr>
          <w:rFonts w:ascii="Times New Roman" w:hAnsi="Times New Roman"/>
          <w:i/>
          <w:sz w:val="28"/>
          <w:szCs w:val="28"/>
        </w:rPr>
        <w:t>риготовление бетонной смеси;</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изготовление арматурных каркасов;</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xml:space="preserve">■  армирование изделий; </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формование;</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тепло-влажная обработка;</w:t>
      </w:r>
    </w:p>
    <w:p w:rsidR="00D62C9F" w:rsidRPr="00D07CB2" w:rsidRDefault="00D62C9F" w:rsidP="00D07CB2">
      <w:pPr>
        <w:widowControl w:val="0"/>
        <w:autoSpaceDE w:val="0"/>
        <w:autoSpaceDN w:val="0"/>
        <w:adjustRightInd w:val="0"/>
        <w:spacing w:after="0" w:line="240" w:lineRule="auto"/>
        <w:ind w:firstLine="454"/>
        <w:jc w:val="both"/>
        <w:rPr>
          <w:rFonts w:ascii="Times New Roman" w:hAnsi="Times New Roman"/>
          <w:i/>
          <w:sz w:val="28"/>
          <w:szCs w:val="28"/>
        </w:rPr>
      </w:pPr>
      <w:r w:rsidRPr="00D07CB2">
        <w:rPr>
          <w:rFonts w:ascii="Times New Roman" w:hAnsi="Times New Roman"/>
          <w:i/>
          <w:sz w:val="28"/>
          <w:szCs w:val="28"/>
        </w:rPr>
        <w:t>■   отделка поверхностей;</w:t>
      </w:r>
    </w:p>
    <w:p w:rsidR="00D62C9F" w:rsidRPr="00D07CB2" w:rsidRDefault="00D62C9F" w:rsidP="009A0061">
      <w:pPr>
        <w:widowControl w:val="0"/>
        <w:autoSpaceDE w:val="0"/>
        <w:autoSpaceDN w:val="0"/>
        <w:adjustRightInd w:val="0"/>
        <w:spacing w:after="0" w:line="240" w:lineRule="auto"/>
        <w:jc w:val="both"/>
        <w:rPr>
          <w:rFonts w:ascii="Times New Roman" w:hAnsi="Times New Roman"/>
          <w:i/>
          <w:sz w:val="28"/>
          <w:szCs w:val="28"/>
        </w:rPr>
      </w:pPr>
      <w:r w:rsidRPr="009A0061">
        <w:rPr>
          <w:rFonts w:ascii="Times New Roman" w:hAnsi="Times New Roman"/>
          <w:i/>
          <w:sz w:val="28"/>
          <w:szCs w:val="28"/>
        </w:rPr>
        <w:lastRenderedPageBreak/>
        <w:t xml:space="preserve">■  </w:t>
      </w:r>
      <w:r w:rsidRPr="00D07CB2">
        <w:rPr>
          <w:rFonts w:ascii="Times New Roman" w:hAnsi="Times New Roman"/>
          <w:i/>
          <w:sz w:val="28"/>
          <w:szCs w:val="28"/>
        </w:rPr>
        <w:t xml:space="preserve"> складирование.</w:t>
      </w:r>
    </w:p>
    <w:p w:rsidR="00D62C9F" w:rsidRDefault="00D62C9F" w:rsidP="00D76228">
      <w:pPr>
        <w:widowControl w:val="0"/>
        <w:autoSpaceDE w:val="0"/>
        <w:autoSpaceDN w:val="0"/>
        <w:adjustRightInd w:val="0"/>
        <w:spacing w:after="0" w:line="240" w:lineRule="auto"/>
        <w:ind w:firstLine="454"/>
        <w:jc w:val="both"/>
        <w:rPr>
          <w:rFonts w:ascii="Times New Roman" w:hAnsi="Times New Roman"/>
          <w:spacing w:val="-2"/>
          <w:sz w:val="28"/>
          <w:szCs w:val="28"/>
        </w:rPr>
      </w:pPr>
      <w:r w:rsidRPr="0020015C">
        <w:rPr>
          <w:rFonts w:ascii="Times New Roman" w:hAnsi="Times New Roman"/>
          <w:sz w:val="28"/>
          <w:szCs w:val="28"/>
        </w:rPr>
        <w:t xml:space="preserve">Прутковую или проволочную арматурную сталь очищают на специальных станках от окалины и ржавчины, выпрямляют и режут на стержни заданной </w:t>
      </w:r>
      <w:r w:rsidRPr="0020015C">
        <w:rPr>
          <w:rFonts w:ascii="Times New Roman" w:hAnsi="Times New Roman"/>
          <w:spacing w:val="-2"/>
          <w:sz w:val="28"/>
          <w:szCs w:val="28"/>
        </w:rPr>
        <w:t>дл</w:t>
      </w:r>
      <w:r w:rsidRPr="0020015C">
        <w:rPr>
          <w:rFonts w:ascii="Times New Roman" w:hAnsi="Times New Roman"/>
          <w:spacing w:val="-2"/>
          <w:sz w:val="28"/>
          <w:szCs w:val="28"/>
        </w:rPr>
        <w:t>и</w:t>
      </w:r>
      <w:r w:rsidRPr="0020015C">
        <w:rPr>
          <w:rFonts w:ascii="Times New Roman" w:hAnsi="Times New Roman"/>
          <w:spacing w:val="-2"/>
          <w:sz w:val="28"/>
          <w:szCs w:val="28"/>
        </w:rPr>
        <w:t>ны. Затем на гибочных станках придают нужную форму. При помощи сварки арм</w:t>
      </w:r>
      <w:r w:rsidRPr="0020015C">
        <w:rPr>
          <w:rFonts w:ascii="Times New Roman" w:hAnsi="Times New Roman"/>
          <w:spacing w:val="-2"/>
          <w:sz w:val="28"/>
          <w:szCs w:val="28"/>
        </w:rPr>
        <w:t>а</w:t>
      </w:r>
      <w:r w:rsidRPr="0020015C">
        <w:rPr>
          <w:rFonts w:ascii="Times New Roman" w:hAnsi="Times New Roman"/>
          <w:spacing w:val="-2"/>
          <w:sz w:val="28"/>
          <w:szCs w:val="28"/>
        </w:rPr>
        <w:t>турные стержни соединяют в арматурные сетки и каркасы, которые</w:t>
      </w:r>
      <w:r w:rsidR="009C0818">
        <w:rPr>
          <w:rFonts w:ascii="Times New Roman" w:hAnsi="Times New Roman"/>
          <w:spacing w:val="-2"/>
          <w:sz w:val="28"/>
          <w:szCs w:val="28"/>
        </w:rPr>
        <w:t xml:space="preserve"> </w:t>
      </w:r>
      <w:r w:rsidRPr="0020015C">
        <w:rPr>
          <w:rFonts w:ascii="Times New Roman" w:hAnsi="Times New Roman"/>
          <w:spacing w:val="-2"/>
          <w:sz w:val="28"/>
          <w:szCs w:val="28"/>
        </w:rPr>
        <w:t>транспортир</w:t>
      </w:r>
      <w:r w:rsidRPr="0020015C">
        <w:rPr>
          <w:rFonts w:ascii="Times New Roman" w:hAnsi="Times New Roman"/>
          <w:spacing w:val="-2"/>
          <w:sz w:val="28"/>
          <w:szCs w:val="28"/>
        </w:rPr>
        <w:t>у</w:t>
      </w:r>
      <w:r w:rsidRPr="0020015C">
        <w:rPr>
          <w:rFonts w:ascii="Times New Roman" w:hAnsi="Times New Roman"/>
          <w:spacing w:val="-2"/>
          <w:sz w:val="28"/>
          <w:szCs w:val="28"/>
        </w:rPr>
        <w:t>ют в формовочный цех и укладывают в заранее подготовленные формы. В подг</w:t>
      </w:r>
      <w:r w:rsidRPr="0020015C">
        <w:rPr>
          <w:rFonts w:ascii="Times New Roman" w:hAnsi="Times New Roman"/>
          <w:spacing w:val="-2"/>
          <w:sz w:val="28"/>
          <w:szCs w:val="28"/>
        </w:rPr>
        <w:t>о</w:t>
      </w:r>
      <w:r w:rsidRPr="0020015C">
        <w:rPr>
          <w:rFonts w:ascii="Times New Roman" w:hAnsi="Times New Roman"/>
          <w:spacing w:val="-2"/>
          <w:sz w:val="28"/>
          <w:szCs w:val="28"/>
        </w:rPr>
        <w:t>товленную форму с уложенным арматурным каркасом бетоноукладчиком подается бетонная смесь, разравнивается</w:t>
      </w:r>
      <w:r>
        <w:rPr>
          <w:rFonts w:ascii="Times New Roman" w:hAnsi="Times New Roman"/>
          <w:spacing w:val="-2"/>
          <w:sz w:val="28"/>
          <w:szCs w:val="28"/>
        </w:rPr>
        <w:t xml:space="preserve"> и трамбуется, или прессуется. </w:t>
      </w:r>
      <w:r w:rsidRPr="0020015C">
        <w:rPr>
          <w:rFonts w:ascii="Times New Roman" w:hAnsi="Times New Roman"/>
          <w:sz w:val="28"/>
          <w:szCs w:val="28"/>
        </w:rPr>
        <w:t>Из монолитного ж</w:t>
      </w:r>
      <w:r w:rsidRPr="0020015C">
        <w:rPr>
          <w:rFonts w:ascii="Times New Roman" w:hAnsi="Times New Roman"/>
          <w:sz w:val="28"/>
          <w:szCs w:val="28"/>
        </w:rPr>
        <w:t>е</w:t>
      </w:r>
      <w:r w:rsidRPr="0020015C">
        <w:rPr>
          <w:rFonts w:ascii="Times New Roman" w:hAnsi="Times New Roman"/>
          <w:sz w:val="28"/>
          <w:szCs w:val="28"/>
        </w:rPr>
        <w:t>лезобетона выполняют несущие конструкции промышленных зданий</w:t>
      </w:r>
      <w:r w:rsidRPr="0020015C">
        <w:rPr>
          <w:rFonts w:ascii="Times New Roman" w:hAnsi="Times New Roman"/>
          <w:i/>
          <w:sz w:val="28"/>
          <w:szCs w:val="28"/>
        </w:rPr>
        <w:t xml:space="preserve"> (фундаме</w:t>
      </w:r>
      <w:r w:rsidRPr="0020015C">
        <w:rPr>
          <w:rFonts w:ascii="Times New Roman" w:hAnsi="Times New Roman"/>
          <w:i/>
          <w:sz w:val="28"/>
          <w:szCs w:val="28"/>
        </w:rPr>
        <w:t>н</w:t>
      </w:r>
      <w:r w:rsidRPr="0020015C">
        <w:rPr>
          <w:rFonts w:ascii="Times New Roman" w:hAnsi="Times New Roman"/>
          <w:i/>
          <w:sz w:val="28"/>
          <w:szCs w:val="28"/>
        </w:rPr>
        <w:t xml:space="preserve">ты, колонны, подкрановые балки, покрытие и даже стены, балочные и </w:t>
      </w:r>
      <w:proofErr w:type="spellStart"/>
      <w:r w:rsidRPr="0020015C">
        <w:rPr>
          <w:rFonts w:ascii="Times New Roman" w:hAnsi="Times New Roman"/>
          <w:i/>
          <w:sz w:val="28"/>
          <w:szCs w:val="28"/>
        </w:rPr>
        <w:t>безбало</w:t>
      </w:r>
      <w:r w:rsidRPr="0020015C">
        <w:rPr>
          <w:rFonts w:ascii="Times New Roman" w:hAnsi="Times New Roman"/>
          <w:i/>
          <w:sz w:val="28"/>
          <w:szCs w:val="28"/>
        </w:rPr>
        <w:t>ч</w:t>
      </w:r>
      <w:r w:rsidRPr="0020015C">
        <w:rPr>
          <w:rFonts w:ascii="Times New Roman" w:hAnsi="Times New Roman"/>
          <w:i/>
          <w:sz w:val="28"/>
          <w:szCs w:val="28"/>
        </w:rPr>
        <w:t>ные</w:t>
      </w:r>
      <w:proofErr w:type="spellEnd"/>
      <w:r w:rsidRPr="0020015C">
        <w:rPr>
          <w:rFonts w:ascii="Times New Roman" w:hAnsi="Times New Roman"/>
          <w:i/>
          <w:sz w:val="28"/>
          <w:szCs w:val="28"/>
        </w:rPr>
        <w:t xml:space="preserve"> перекрытия),  </w:t>
      </w:r>
      <w:r w:rsidRPr="0020015C">
        <w:rPr>
          <w:rFonts w:ascii="Times New Roman" w:hAnsi="Times New Roman"/>
          <w:sz w:val="28"/>
          <w:szCs w:val="28"/>
        </w:rPr>
        <w:t>возводят жилые здания, элеваторы, бункеры, емкости и по</w:t>
      </w:r>
      <w:r w:rsidRPr="0020015C">
        <w:rPr>
          <w:rFonts w:ascii="Times New Roman" w:hAnsi="Times New Roman"/>
          <w:sz w:val="28"/>
          <w:szCs w:val="28"/>
        </w:rPr>
        <w:t>д</w:t>
      </w:r>
      <w:r w:rsidRPr="0020015C">
        <w:rPr>
          <w:rFonts w:ascii="Times New Roman" w:hAnsi="Times New Roman"/>
          <w:sz w:val="28"/>
          <w:szCs w:val="28"/>
        </w:rPr>
        <w:t xml:space="preserve">земные сооружения. </w:t>
      </w:r>
    </w:p>
    <w:p w:rsidR="00D62C9F" w:rsidRPr="00D76228" w:rsidRDefault="00D62C9F" w:rsidP="00D76228">
      <w:pPr>
        <w:widowControl w:val="0"/>
        <w:autoSpaceDE w:val="0"/>
        <w:autoSpaceDN w:val="0"/>
        <w:adjustRightInd w:val="0"/>
        <w:spacing w:after="0" w:line="240" w:lineRule="auto"/>
        <w:ind w:firstLine="454"/>
        <w:jc w:val="both"/>
        <w:rPr>
          <w:rFonts w:ascii="Times New Roman" w:hAnsi="Times New Roman"/>
          <w:spacing w:val="-2"/>
          <w:sz w:val="28"/>
          <w:szCs w:val="28"/>
        </w:rPr>
      </w:pPr>
      <w:r w:rsidRPr="0020015C">
        <w:rPr>
          <w:rFonts w:ascii="Times New Roman" w:hAnsi="Times New Roman"/>
          <w:sz w:val="28"/>
          <w:szCs w:val="28"/>
        </w:rPr>
        <w:t xml:space="preserve">Бетон выпускают различных модификаций: </w:t>
      </w:r>
      <w:r w:rsidRPr="009A0061">
        <w:rPr>
          <w:rFonts w:ascii="Times New Roman" w:hAnsi="Times New Roman"/>
          <w:i/>
          <w:sz w:val="28"/>
          <w:szCs w:val="28"/>
        </w:rPr>
        <w:t>легкий, ячеистый, напряженный, полимерный, кислотостойкий, жаропрочный и др</w:t>
      </w:r>
      <w:r w:rsidRPr="0020015C">
        <w:rPr>
          <w:rFonts w:ascii="Times New Roman" w:hAnsi="Times New Roman"/>
          <w:sz w:val="28"/>
          <w:szCs w:val="28"/>
        </w:rPr>
        <w:t>. Бетон находит применение и  в машиностроении, где из него изготавливают станины и базовые детали станков, прессов и другого оборудования, накоплен опыт в области железобетонного суд</w:t>
      </w:r>
      <w:r w:rsidRPr="0020015C">
        <w:rPr>
          <w:rFonts w:ascii="Times New Roman" w:hAnsi="Times New Roman"/>
          <w:sz w:val="28"/>
          <w:szCs w:val="28"/>
        </w:rPr>
        <w:t>о</w:t>
      </w:r>
      <w:r w:rsidRPr="0020015C">
        <w:rPr>
          <w:rFonts w:ascii="Times New Roman" w:hAnsi="Times New Roman"/>
          <w:sz w:val="28"/>
          <w:szCs w:val="28"/>
        </w:rPr>
        <w:t>строения, морских нефтяных платформ</w:t>
      </w:r>
      <w:r w:rsidRPr="0020015C">
        <w:rPr>
          <w:rFonts w:ascii="Times New Roman" w:hAnsi="Times New Roman"/>
          <w:i/>
          <w:sz w:val="28"/>
          <w:szCs w:val="28"/>
        </w:rPr>
        <w:t xml:space="preserve">. </w:t>
      </w:r>
    </w:p>
    <w:p w:rsidR="00D62C9F" w:rsidRPr="0020015C" w:rsidRDefault="00D62C9F" w:rsidP="00D07CB2">
      <w:pPr>
        <w:spacing w:after="0" w:line="240" w:lineRule="auto"/>
        <w:jc w:val="both"/>
        <w:rPr>
          <w:rFonts w:ascii="Times New Roman" w:hAnsi="Times New Roman"/>
          <w:sz w:val="28"/>
          <w:szCs w:val="28"/>
        </w:rPr>
      </w:pPr>
      <w:r w:rsidRPr="0020015C">
        <w:rPr>
          <w:rFonts w:ascii="Times New Roman" w:hAnsi="Times New Roman"/>
          <w:sz w:val="28"/>
          <w:szCs w:val="28"/>
        </w:rPr>
        <w:t xml:space="preserve">     Производство бетона по своему технологическому содержанию может быть отнесено к </w:t>
      </w:r>
      <w:r w:rsidRPr="00D76228">
        <w:rPr>
          <w:rFonts w:ascii="Times New Roman" w:hAnsi="Times New Roman"/>
          <w:i/>
          <w:sz w:val="28"/>
          <w:szCs w:val="28"/>
        </w:rPr>
        <w:t>химическому производству</w:t>
      </w:r>
      <w:r w:rsidRPr="0020015C">
        <w:rPr>
          <w:rFonts w:ascii="Times New Roman" w:hAnsi="Times New Roman"/>
          <w:sz w:val="28"/>
          <w:szCs w:val="28"/>
        </w:rPr>
        <w:t>, так как твердение бетона происходит в р</w:t>
      </w:r>
      <w:r w:rsidRPr="0020015C">
        <w:rPr>
          <w:rFonts w:ascii="Times New Roman" w:hAnsi="Times New Roman"/>
          <w:sz w:val="28"/>
          <w:szCs w:val="28"/>
        </w:rPr>
        <w:t>е</w:t>
      </w:r>
      <w:r w:rsidRPr="0020015C">
        <w:rPr>
          <w:rFonts w:ascii="Times New Roman" w:hAnsi="Times New Roman"/>
          <w:sz w:val="28"/>
          <w:szCs w:val="28"/>
        </w:rPr>
        <w:t>зультате протекания сложных химических реакций. Прочность бетона зависит от соотношения и качества используемых при этом составляющих материалов. О</w:t>
      </w:r>
      <w:r w:rsidRPr="0020015C">
        <w:rPr>
          <w:rFonts w:ascii="Times New Roman" w:hAnsi="Times New Roman"/>
          <w:sz w:val="28"/>
          <w:szCs w:val="28"/>
        </w:rPr>
        <w:t>т</w:t>
      </w:r>
      <w:r w:rsidRPr="0020015C">
        <w:rPr>
          <w:rFonts w:ascii="Times New Roman" w:hAnsi="Times New Roman"/>
          <w:sz w:val="28"/>
          <w:szCs w:val="28"/>
        </w:rPr>
        <w:t>сюда вытекает необходимость строгого контроля и свойств исходного сырья, и технологических параметров, что можно успешно решить, только применяя сре</w:t>
      </w:r>
      <w:r w:rsidRPr="0020015C">
        <w:rPr>
          <w:rFonts w:ascii="Times New Roman" w:hAnsi="Times New Roman"/>
          <w:sz w:val="28"/>
          <w:szCs w:val="28"/>
        </w:rPr>
        <w:t>д</w:t>
      </w:r>
      <w:r w:rsidRPr="0020015C">
        <w:rPr>
          <w:rFonts w:ascii="Times New Roman" w:hAnsi="Times New Roman"/>
          <w:sz w:val="28"/>
          <w:szCs w:val="28"/>
        </w:rPr>
        <w:t>ства автоматизации. Одним из основных направлений повышения эффективности бетона является его химизация, применение специальных добавок, улучшающих свойства бетона как на стадии приготовления и укладки, так и на стадии эксплу</w:t>
      </w:r>
      <w:r>
        <w:rPr>
          <w:rFonts w:ascii="Times New Roman" w:hAnsi="Times New Roman"/>
          <w:sz w:val="28"/>
          <w:szCs w:val="28"/>
        </w:rPr>
        <w:t>а</w:t>
      </w:r>
      <w:r>
        <w:rPr>
          <w:rFonts w:ascii="Times New Roman" w:hAnsi="Times New Roman"/>
          <w:sz w:val="28"/>
          <w:szCs w:val="28"/>
        </w:rPr>
        <w:t xml:space="preserve">тации. Добавки подразделяются </w:t>
      </w:r>
      <w:r w:rsidRPr="0020015C">
        <w:rPr>
          <w:rFonts w:ascii="Times New Roman" w:hAnsi="Times New Roman"/>
          <w:sz w:val="28"/>
          <w:szCs w:val="28"/>
        </w:rPr>
        <w:t>на регулирующие свойства бетонной смеси (</w:t>
      </w:r>
      <w:r w:rsidRPr="0020015C">
        <w:rPr>
          <w:rFonts w:ascii="Times New Roman" w:hAnsi="Times New Roman"/>
          <w:i/>
          <w:sz w:val="28"/>
          <w:szCs w:val="28"/>
        </w:rPr>
        <w:t>пл</w:t>
      </w:r>
      <w:r w:rsidRPr="0020015C">
        <w:rPr>
          <w:rFonts w:ascii="Times New Roman" w:hAnsi="Times New Roman"/>
          <w:i/>
          <w:sz w:val="28"/>
          <w:szCs w:val="28"/>
        </w:rPr>
        <w:t>а</w:t>
      </w:r>
      <w:r w:rsidRPr="0020015C">
        <w:rPr>
          <w:rFonts w:ascii="Times New Roman" w:hAnsi="Times New Roman"/>
          <w:i/>
          <w:sz w:val="28"/>
          <w:szCs w:val="28"/>
        </w:rPr>
        <w:t>стифицирующие, ускоряющие, замедляющие, воздухововлекающие и т. д</w:t>
      </w:r>
      <w:r w:rsidRPr="0020015C">
        <w:rPr>
          <w:rFonts w:ascii="Times New Roman" w:hAnsi="Times New Roman"/>
          <w:sz w:val="28"/>
          <w:szCs w:val="28"/>
        </w:rPr>
        <w:t>.), пов</w:t>
      </w:r>
      <w:r w:rsidRPr="0020015C">
        <w:rPr>
          <w:rFonts w:ascii="Times New Roman" w:hAnsi="Times New Roman"/>
          <w:sz w:val="28"/>
          <w:szCs w:val="28"/>
        </w:rPr>
        <w:t>ы</w:t>
      </w:r>
      <w:r w:rsidRPr="0020015C">
        <w:rPr>
          <w:rFonts w:ascii="Times New Roman" w:hAnsi="Times New Roman"/>
          <w:sz w:val="28"/>
          <w:szCs w:val="28"/>
        </w:rPr>
        <w:t xml:space="preserve">шающие механическую прочность, коррозионную стойкость, морозостойкость. </w:t>
      </w:r>
    </w:p>
    <w:p w:rsidR="00D62C9F" w:rsidRPr="0020015C" w:rsidRDefault="00D62C9F" w:rsidP="00D07CB2">
      <w:pPr>
        <w:spacing w:after="0" w:line="240" w:lineRule="auto"/>
        <w:jc w:val="both"/>
        <w:rPr>
          <w:rFonts w:ascii="Times New Roman" w:hAnsi="Times New Roman"/>
          <w:sz w:val="28"/>
          <w:szCs w:val="28"/>
        </w:rPr>
      </w:pPr>
    </w:p>
    <w:p w:rsidR="00D62C9F" w:rsidRPr="00D76228" w:rsidRDefault="00D62C9F" w:rsidP="00D76228">
      <w:pPr>
        <w:tabs>
          <w:tab w:val="right" w:leader="dot" w:pos="6521"/>
        </w:tabs>
        <w:spacing w:after="0" w:line="240" w:lineRule="auto"/>
        <w:ind w:left="1162" w:hanging="1162"/>
        <w:jc w:val="both"/>
        <w:rPr>
          <w:rFonts w:ascii="Times New Roman" w:hAnsi="Times New Roman"/>
          <w:b/>
          <w:i/>
          <w:sz w:val="28"/>
          <w:szCs w:val="28"/>
        </w:rPr>
      </w:pPr>
      <w:r>
        <w:rPr>
          <w:rFonts w:ascii="Times New Roman" w:hAnsi="Times New Roman"/>
          <w:b/>
          <w:sz w:val="28"/>
          <w:szCs w:val="28"/>
        </w:rPr>
        <w:t>Лекция 9. Информационные технологии (</w:t>
      </w:r>
      <w:r>
        <w:rPr>
          <w:rFonts w:ascii="Times New Roman" w:hAnsi="Times New Roman"/>
          <w:b/>
          <w:sz w:val="28"/>
          <w:szCs w:val="28"/>
          <w:lang w:val="en-US"/>
        </w:rPr>
        <w:t>I</w:t>
      </w:r>
      <w:r>
        <w:rPr>
          <w:rFonts w:ascii="Times New Roman" w:hAnsi="Times New Roman"/>
          <w:b/>
          <w:sz w:val="28"/>
          <w:szCs w:val="28"/>
        </w:rPr>
        <w:t xml:space="preserve">Т) в управлении организацией. </w:t>
      </w:r>
    </w:p>
    <w:p w:rsidR="00D62C9F" w:rsidRPr="00FA3A30" w:rsidRDefault="00D62C9F" w:rsidP="00437063">
      <w:pPr>
        <w:suppressAutoHyphens/>
        <w:spacing w:after="0" w:line="240" w:lineRule="auto"/>
        <w:ind w:left="360"/>
        <w:jc w:val="both"/>
        <w:rPr>
          <w:rFonts w:ascii="Times New Roman" w:hAnsi="Times New Roman"/>
          <w:b/>
          <w:i/>
          <w:sz w:val="28"/>
          <w:szCs w:val="28"/>
        </w:rPr>
      </w:pPr>
      <w:r>
        <w:rPr>
          <w:rFonts w:ascii="Times New Roman" w:hAnsi="Times New Roman"/>
          <w:b/>
          <w:i/>
          <w:sz w:val="28"/>
          <w:szCs w:val="28"/>
        </w:rPr>
        <w:t>1.</w:t>
      </w:r>
      <w:r w:rsidRPr="00FA3A30">
        <w:rPr>
          <w:rFonts w:ascii="Times New Roman" w:hAnsi="Times New Roman"/>
          <w:b/>
          <w:i/>
          <w:sz w:val="28"/>
          <w:szCs w:val="28"/>
        </w:rPr>
        <w:t>П</w:t>
      </w:r>
      <w:r>
        <w:rPr>
          <w:rFonts w:ascii="Times New Roman" w:hAnsi="Times New Roman"/>
          <w:b/>
          <w:i/>
          <w:sz w:val="28"/>
          <w:szCs w:val="28"/>
        </w:rPr>
        <w:t>онятие информационных технологий управления.</w:t>
      </w:r>
    </w:p>
    <w:p w:rsidR="00D62C9F" w:rsidRDefault="00D62C9F" w:rsidP="005B34EC">
      <w:pPr>
        <w:spacing w:after="0" w:line="240" w:lineRule="auto"/>
        <w:ind w:firstLine="709"/>
        <w:jc w:val="both"/>
        <w:rPr>
          <w:rFonts w:ascii="Times New Roman" w:hAnsi="Times New Roman"/>
          <w:sz w:val="28"/>
          <w:szCs w:val="28"/>
        </w:rPr>
      </w:pPr>
      <w:r w:rsidRPr="00524B20">
        <w:rPr>
          <w:rFonts w:ascii="Times New Roman" w:hAnsi="Times New Roman"/>
          <w:sz w:val="28"/>
          <w:szCs w:val="28"/>
        </w:rPr>
        <w:t>Развитие рыночных отношений привело к появлению новых видов пре</w:t>
      </w:r>
      <w:r w:rsidRPr="00524B20">
        <w:rPr>
          <w:rFonts w:ascii="Times New Roman" w:hAnsi="Times New Roman"/>
          <w:sz w:val="28"/>
          <w:szCs w:val="28"/>
        </w:rPr>
        <w:t>д</w:t>
      </w:r>
      <w:r w:rsidRPr="00524B20">
        <w:rPr>
          <w:rFonts w:ascii="Times New Roman" w:hAnsi="Times New Roman"/>
          <w:sz w:val="28"/>
          <w:szCs w:val="28"/>
        </w:rPr>
        <w:t>принимательской деятельности  и,   прежде  всего,  к созданию фирм, занятых ин</w:t>
      </w:r>
      <w:r>
        <w:rPr>
          <w:rFonts w:ascii="Times New Roman" w:hAnsi="Times New Roman"/>
          <w:sz w:val="28"/>
          <w:szCs w:val="28"/>
        </w:rPr>
        <w:t>формационным бизнесом, разработ</w:t>
      </w:r>
      <w:r w:rsidRPr="00524B20">
        <w:rPr>
          <w:rFonts w:ascii="Times New Roman" w:hAnsi="Times New Roman"/>
          <w:sz w:val="28"/>
          <w:szCs w:val="28"/>
        </w:rPr>
        <w:t>кой информационных технологий, их с</w:t>
      </w:r>
      <w:r w:rsidRPr="00524B20">
        <w:rPr>
          <w:rFonts w:ascii="Times New Roman" w:hAnsi="Times New Roman"/>
          <w:sz w:val="28"/>
          <w:szCs w:val="28"/>
        </w:rPr>
        <w:t>о</w:t>
      </w:r>
      <w:r w:rsidRPr="00524B20">
        <w:rPr>
          <w:rFonts w:ascii="Times New Roman" w:hAnsi="Times New Roman"/>
          <w:sz w:val="28"/>
          <w:szCs w:val="28"/>
        </w:rPr>
        <w:t>вершенствованием, распространением компонентов автоматизированных инфо</w:t>
      </w:r>
      <w:r w:rsidRPr="00524B20">
        <w:rPr>
          <w:rFonts w:ascii="Times New Roman" w:hAnsi="Times New Roman"/>
          <w:sz w:val="28"/>
          <w:szCs w:val="28"/>
        </w:rPr>
        <w:t>р</w:t>
      </w:r>
      <w:r w:rsidRPr="00524B20">
        <w:rPr>
          <w:rFonts w:ascii="Times New Roman" w:hAnsi="Times New Roman"/>
          <w:sz w:val="28"/>
          <w:szCs w:val="28"/>
        </w:rPr>
        <w:t>мационных технологий, в частности программных продуктов, автоматизи</w:t>
      </w:r>
      <w:r>
        <w:rPr>
          <w:rFonts w:ascii="Times New Roman" w:hAnsi="Times New Roman"/>
          <w:sz w:val="28"/>
          <w:szCs w:val="28"/>
        </w:rPr>
        <w:t>рующих информационные и вычисли</w:t>
      </w:r>
      <w:r w:rsidRPr="00524B20">
        <w:rPr>
          <w:rFonts w:ascii="Times New Roman" w:hAnsi="Times New Roman"/>
          <w:sz w:val="28"/>
          <w:szCs w:val="28"/>
        </w:rPr>
        <w:t>тельные процессы. К их числу относят также вычи</w:t>
      </w:r>
      <w:r w:rsidRPr="00524B20">
        <w:rPr>
          <w:rFonts w:ascii="Times New Roman" w:hAnsi="Times New Roman"/>
          <w:sz w:val="28"/>
          <w:szCs w:val="28"/>
        </w:rPr>
        <w:t>с</w:t>
      </w:r>
      <w:r w:rsidRPr="00524B20">
        <w:rPr>
          <w:rFonts w:ascii="Times New Roman" w:hAnsi="Times New Roman"/>
          <w:sz w:val="28"/>
          <w:szCs w:val="28"/>
        </w:rPr>
        <w:t>лительную технику, средства коммуника</w:t>
      </w:r>
      <w:r>
        <w:rPr>
          <w:rFonts w:ascii="Times New Roman" w:hAnsi="Times New Roman"/>
          <w:sz w:val="28"/>
          <w:szCs w:val="28"/>
        </w:rPr>
        <w:t>ций, офисное оборудование и спе</w:t>
      </w:r>
      <w:r w:rsidRPr="00524B20">
        <w:rPr>
          <w:rFonts w:ascii="Times New Roman" w:hAnsi="Times New Roman"/>
          <w:sz w:val="28"/>
          <w:szCs w:val="28"/>
        </w:rPr>
        <w:t>циф</w:t>
      </w:r>
      <w:r w:rsidRPr="00524B20">
        <w:rPr>
          <w:rFonts w:ascii="Times New Roman" w:hAnsi="Times New Roman"/>
          <w:sz w:val="28"/>
          <w:szCs w:val="28"/>
        </w:rPr>
        <w:t>и</w:t>
      </w:r>
      <w:r w:rsidRPr="00524B20">
        <w:rPr>
          <w:rFonts w:ascii="Times New Roman" w:hAnsi="Times New Roman"/>
          <w:sz w:val="28"/>
          <w:szCs w:val="28"/>
        </w:rPr>
        <w:t>ческие виды услуг — ин</w:t>
      </w:r>
      <w:r>
        <w:rPr>
          <w:rFonts w:ascii="Times New Roman" w:hAnsi="Times New Roman"/>
          <w:sz w:val="28"/>
          <w:szCs w:val="28"/>
        </w:rPr>
        <w:t>формационное, техническое и кон</w:t>
      </w:r>
      <w:r w:rsidRPr="00524B20">
        <w:rPr>
          <w:rFonts w:ascii="Times New Roman" w:hAnsi="Times New Roman"/>
          <w:sz w:val="28"/>
          <w:szCs w:val="28"/>
        </w:rPr>
        <w:t>сультационное обсл</w:t>
      </w:r>
      <w:r w:rsidRPr="00524B20">
        <w:rPr>
          <w:rFonts w:ascii="Times New Roman" w:hAnsi="Times New Roman"/>
          <w:sz w:val="28"/>
          <w:szCs w:val="28"/>
        </w:rPr>
        <w:t>у</w:t>
      </w:r>
      <w:r w:rsidRPr="00524B20">
        <w:rPr>
          <w:rFonts w:ascii="Times New Roman" w:hAnsi="Times New Roman"/>
          <w:sz w:val="28"/>
          <w:szCs w:val="28"/>
        </w:rPr>
        <w:t xml:space="preserve">живание, обучение и т.п. </w:t>
      </w:r>
    </w:p>
    <w:p w:rsidR="00D62C9F" w:rsidRPr="005B34EC" w:rsidRDefault="00D62C9F" w:rsidP="005B34EC">
      <w:pPr>
        <w:spacing w:after="0" w:line="240" w:lineRule="auto"/>
        <w:ind w:firstLine="709"/>
        <w:jc w:val="both"/>
        <w:rPr>
          <w:rFonts w:ascii="Times New Roman" w:hAnsi="Times New Roman"/>
          <w:sz w:val="28"/>
          <w:szCs w:val="28"/>
        </w:rPr>
      </w:pPr>
      <w:r w:rsidRPr="00524B20">
        <w:rPr>
          <w:rFonts w:ascii="Times New Roman" w:hAnsi="Times New Roman"/>
          <w:sz w:val="28"/>
          <w:szCs w:val="28"/>
        </w:rPr>
        <w:t>Цель технологии материального производства – выпуск продукции, удовл</w:t>
      </w:r>
      <w:r w:rsidRPr="00524B20">
        <w:rPr>
          <w:rFonts w:ascii="Times New Roman" w:hAnsi="Times New Roman"/>
          <w:sz w:val="28"/>
          <w:szCs w:val="28"/>
        </w:rPr>
        <w:t>е</w:t>
      </w:r>
      <w:r w:rsidRPr="00524B20">
        <w:rPr>
          <w:rFonts w:ascii="Times New Roman" w:hAnsi="Times New Roman"/>
          <w:sz w:val="28"/>
          <w:szCs w:val="28"/>
        </w:rPr>
        <w:t>творяющей потребности человека или системы.</w:t>
      </w:r>
      <w:r w:rsidR="009C0818">
        <w:rPr>
          <w:rFonts w:ascii="Times New Roman" w:hAnsi="Times New Roman"/>
          <w:sz w:val="28"/>
          <w:szCs w:val="28"/>
        </w:rPr>
        <w:t xml:space="preserve"> </w:t>
      </w:r>
      <w:r>
        <w:rPr>
          <w:rFonts w:ascii="Times New Roman" w:hAnsi="Times New Roman"/>
          <w:sz w:val="28"/>
          <w:szCs w:val="28"/>
        </w:rPr>
        <w:t xml:space="preserve">Как мы отмечали ранее, любую технологию следует рассматривать как </w:t>
      </w:r>
      <w:r w:rsidRPr="005B34EC">
        <w:rPr>
          <w:rFonts w:ascii="Times New Roman" w:hAnsi="Times New Roman"/>
          <w:i/>
          <w:sz w:val="28"/>
          <w:szCs w:val="28"/>
        </w:rPr>
        <w:t>процесс,</w:t>
      </w:r>
      <w:r>
        <w:rPr>
          <w:rFonts w:ascii="Times New Roman" w:hAnsi="Times New Roman"/>
          <w:sz w:val="28"/>
          <w:szCs w:val="28"/>
        </w:rPr>
        <w:t xml:space="preserve"> т. е. </w:t>
      </w:r>
      <w:r w:rsidRPr="0029287A">
        <w:rPr>
          <w:rFonts w:ascii="Times New Roman" w:hAnsi="Times New Roman"/>
          <w:sz w:val="28"/>
          <w:szCs w:val="28"/>
        </w:rPr>
        <w:t xml:space="preserve"> определенную совокупность действий, направленных н</w:t>
      </w:r>
      <w:r>
        <w:rPr>
          <w:rFonts w:ascii="Times New Roman" w:hAnsi="Times New Roman"/>
          <w:sz w:val="28"/>
          <w:szCs w:val="28"/>
        </w:rPr>
        <w:t xml:space="preserve">а достижение поставленной цели. </w:t>
      </w:r>
      <w:r w:rsidRPr="0029287A">
        <w:rPr>
          <w:rFonts w:ascii="Times New Roman" w:hAnsi="Times New Roman"/>
          <w:sz w:val="28"/>
          <w:szCs w:val="28"/>
        </w:rPr>
        <w:t xml:space="preserve">Под </w:t>
      </w:r>
      <w:r w:rsidRPr="00D76228">
        <w:rPr>
          <w:rFonts w:ascii="Times New Roman" w:hAnsi="Times New Roman"/>
          <w:i/>
          <w:sz w:val="28"/>
          <w:szCs w:val="28"/>
        </w:rPr>
        <w:t xml:space="preserve">технологией </w:t>
      </w:r>
      <w:r w:rsidRPr="00D76228">
        <w:rPr>
          <w:rFonts w:ascii="Times New Roman" w:hAnsi="Times New Roman"/>
          <w:i/>
          <w:sz w:val="28"/>
          <w:szCs w:val="28"/>
        </w:rPr>
        <w:lastRenderedPageBreak/>
        <w:t xml:space="preserve">материального производства </w:t>
      </w:r>
      <w:r w:rsidRPr="0029287A">
        <w:rPr>
          <w:rFonts w:ascii="Times New Roman" w:hAnsi="Times New Roman"/>
          <w:sz w:val="28"/>
          <w:szCs w:val="28"/>
        </w:rPr>
        <w:t>понимают процесс, определяемый совокупностью средств и методов обработки, изготовления, изменения состояния, свойств, фо</w:t>
      </w:r>
      <w:r w:rsidRPr="0029287A">
        <w:rPr>
          <w:rFonts w:ascii="Times New Roman" w:hAnsi="Times New Roman"/>
          <w:sz w:val="28"/>
          <w:szCs w:val="28"/>
        </w:rPr>
        <w:t>р</w:t>
      </w:r>
      <w:r w:rsidRPr="0029287A">
        <w:rPr>
          <w:rFonts w:ascii="Times New Roman" w:hAnsi="Times New Roman"/>
          <w:sz w:val="28"/>
          <w:szCs w:val="28"/>
        </w:rPr>
        <w:t>мы сырья и материала.</w:t>
      </w:r>
      <w:r w:rsidR="009C0818">
        <w:rPr>
          <w:rFonts w:ascii="Times New Roman" w:hAnsi="Times New Roman"/>
          <w:sz w:val="28"/>
          <w:szCs w:val="28"/>
        </w:rPr>
        <w:t xml:space="preserve"> </w:t>
      </w:r>
      <w:r w:rsidRPr="009141B5">
        <w:rPr>
          <w:rFonts w:ascii="Times New Roman" w:hAnsi="Times New Roman"/>
          <w:i/>
          <w:sz w:val="28"/>
          <w:szCs w:val="28"/>
        </w:rPr>
        <w:t>Информационная технология</w:t>
      </w:r>
      <w:r w:rsidRPr="00353C96">
        <w:rPr>
          <w:rFonts w:ascii="Times New Roman" w:hAnsi="Times New Roman"/>
          <w:sz w:val="28"/>
          <w:szCs w:val="28"/>
        </w:rPr>
        <w:t xml:space="preserve"> – процесс, использующий совокупность средств и методов сбора, обработки и передачи данных (</w:t>
      </w:r>
      <w:r>
        <w:rPr>
          <w:rFonts w:ascii="Times New Roman" w:hAnsi="Times New Roman"/>
          <w:i/>
          <w:sz w:val="28"/>
          <w:szCs w:val="28"/>
        </w:rPr>
        <w:t>первичная информация</w:t>
      </w:r>
      <w:r w:rsidRPr="0029287A">
        <w:rPr>
          <w:rFonts w:ascii="Times New Roman" w:hAnsi="Times New Roman"/>
          <w:i/>
          <w:sz w:val="28"/>
          <w:szCs w:val="28"/>
        </w:rPr>
        <w:t>)</w:t>
      </w:r>
      <w:r w:rsidRPr="00353C96">
        <w:rPr>
          <w:rFonts w:ascii="Times New Roman" w:hAnsi="Times New Roman"/>
          <w:sz w:val="28"/>
          <w:szCs w:val="28"/>
        </w:rPr>
        <w:t xml:space="preserve"> для получения информации нового качества о состоянии объекта, процесса или явления (</w:t>
      </w:r>
      <w:r>
        <w:rPr>
          <w:rFonts w:ascii="Times New Roman" w:hAnsi="Times New Roman"/>
          <w:i/>
          <w:sz w:val="28"/>
          <w:szCs w:val="28"/>
        </w:rPr>
        <w:t>информационной продукт</w:t>
      </w:r>
      <w:r w:rsidRPr="0029287A">
        <w:rPr>
          <w:rFonts w:ascii="Times New Roman" w:hAnsi="Times New Roman"/>
          <w:i/>
          <w:sz w:val="28"/>
          <w:szCs w:val="28"/>
        </w:rPr>
        <w:t>).</w:t>
      </w:r>
    </w:p>
    <w:p w:rsidR="00D62C9F" w:rsidRPr="00353C96" w:rsidRDefault="00D62C9F" w:rsidP="00437063">
      <w:pPr>
        <w:spacing w:after="0" w:line="240" w:lineRule="auto"/>
        <w:ind w:firstLine="709"/>
        <w:jc w:val="both"/>
        <w:rPr>
          <w:rFonts w:ascii="Times New Roman" w:hAnsi="Times New Roman"/>
          <w:sz w:val="28"/>
          <w:szCs w:val="28"/>
        </w:rPr>
      </w:pPr>
    </w:p>
    <w:p w:rsidR="00D62C9F" w:rsidRPr="00353C96" w:rsidRDefault="00D4098C" w:rsidP="00437063">
      <w:pPr>
        <w:spacing w:after="0" w:line="240" w:lineRule="auto"/>
        <w:ind w:firstLine="709"/>
        <w:jc w:val="both"/>
        <w:rPr>
          <w:rFonts w:ascii="Times New Roman" w:hAnsi="Times New Roman"/>
          <w:sz w:val="28"/>
          <w:szCs w:val="28"/>
        </w:rPr>
      </w:pPr>
      <w:r>
        <w:rPr>
          <w:noProof/>
          <w:lang w:eastAsia="ru-RU"/>
        </w:rPr>
        <w:pict>
          <v:group id="Группа 10306" o:spid="_x0000_s1108" style="position:absolute;left:0;text-align:left;margin-left:52.1pt;margin-top:15.5pt;width:348.75pt;height:67.5pt;z-index:251666944" coordorigin="2745,6420" coordsize="697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">
            <v:rect id="Rectangle 51" o:spid="_x0000_s1109" style="position:absolute;left:4245;top:6480;width:2820;height:6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iOMMA&#10;AADeAAAADwAAAGRycy9kb3ducmV2LnhtbERPTYvCMBC9L/gfwgje1mQVdrUaRRRlPWq9eBubsa3b&#10;TEoTte6v3wgL3ubxPmc6b20lbtT40rGGj74CQZw5U3Ku4ZCu30cgfEA2WDkmDQ/yMJ913qaYGHfn&#10;Hd32IRcxhH2CGooQ6kRKnxVk0fddTRy5s2sshgibXJoG7zHcVnKg1Ke0WHJsKLCmZUHZz/5qNZzK&#10;wQF/d+lG2fF6GLZterkeV1r3uu1iAiJQG17if/e3ifPVUH3B8514g5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liOMMAAADeAAAADwAAAAAAAAAAAAAAAACYAgAAZHJzL2Rv&#10;d25yZXYueG1sUEsFBgAAAAAEAAQA9QAAAIgDAAAAAA==&#10;">
              <v:textbox>
                <w:txbxContent>
                  <w:p w:rsidR="00351BFA" w:rsidRPr="0029287A" w:rsidRDefault="00351BFA" w:rsidP="00437063">
                    <w:pPr>
                      <w:jc w:val="center"/>
                      <w:rPr>
                        <w:b/>
                      </w:rPr>
                    </w:pPr>
                    <w:r w:rsidRPr="0029287A">
                      <w:rPr>
                        <w:b/>
                      </w:rPr>
                      <w:t>Информационная  техн</w:t>
                    </w:r>
                    <w:r w:rsidRPr="0029287A">
                      <w:rPr>
                        <w:b/>
                      </w:rPr>
                      <w:t>о</w:t>
                    </w:r>
                    <w:r w:rsidRPr="0029287A">
                      <w:rPr>
                        <w:b/>
                      </w:rPr>
                      <w:t>логия</w:t>
                    </w:r>
                  </w:p>
                </w:txbxContent>
              </v:textbox>
            </v:rect>
            <v:line id="Line 52" o:spid="_x0000_s1110" style="position:absolute;visibility:visible" from="3015,6810" to="4215,6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qzh8YAAADeAAAADwAAAGRycy9kb3ducmV2LnhtbESPQUsDMRCF74L/IYzgzSZVsO22aREX&#10;wYMKbcXzdDNuFjeTZRO38d87B8HbDO/Ne99sdiX0aqIxdZEtzGcGFHETXcethffj080SVMrIDvvI&#10;ZOGHEuy2lxcbrFw8856mQ26VhHCq0ILPeai0To2ngGkWB2LRPuMYMMs6ttqNeJbw0OtbY+51wI6l&#10;weNAj56ar8N3sLDw9V4vdP1yfKunbr4qr+XjtLL2+qo8rEFlKvnf/Hf97ATf3BnhlXdkBr3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s4fGAAAA3gAAAA8AAAAAAAAA&#10;AAAAAAAAoQIAAGRycy9kb3ducmV2LnhtbFBLBQYAAAAABAAEAPkAAACUAwAAAAA=&#10;">
              <v:stroke endarrow="block"/>
            </v:line>
            <v:line id="Line 53" o:spid="_x0000_s1111" style="position:absolute;visibility:visible" from="7080,6795" to="8280,6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YWHMQAAADeAAAADwAAAGRycy9kb3ducmV2LnhtbERPS0sDMRC+C/6HMII3m7RC626bFnER&#10;PKjQBz1PN+NmcTNZNuk2/vtGELzNx/ec1Sa5Tow0hNazhulEgSCuvWm50XDYvz48gQgR2WDnmTT8&#10;UIDN+vZmhaXxF97SuIuNyCEcStRgY+xLKUNtyWGY+J44c19+cBgzHBppBrzkcNfJmVJz6bDl3GCx&#10;pxdL9ffu7DQsbLWVC1m97z+rsZ0W6SMdT4XW93fpeQkiUor/4j/3m8nz1aMq4PedfIN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lhYcxAAAAN4AAAAPAAAAAAAAAAAA&#10;AAAAAKECAABkcnMvZG93bnJldi54bWxQSwUGAAAAAAQABAD5AAAAkgMAAAAA&#10;">
              <v:stroke endarrow="block"/>
            </v:line>
            <v:shape id="Text Box 54" o:spid="_x0000_s1112" type="#_x0000_t202" style="position:absolute;left:2745;top:6450;width:1260;height: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G6MYA&#10;AADeAAAADwAAAGRycy9kb3ducmV2LnhtbESPT2vCQBDF70K/wzIFb7qrVmlTVymK4Kmi/QO9Ddkx&#10;Cc3Ohuxq0m/fOQjeZpg3773fct37Wl2pjVVgC5OxAUWcB1dxYeHzYzd6BhUTssM6MFn4owjr1cNg&#10;iZkLHR/pekqFEhOOGVooU2oyrWNeksc4Dg2x3M6h9ZhkbQvtWuzE3Nd6asxCe6xYEkpsaFNS/nu6&#10;eAtf7+ef7ydzKLZ+3nShN5r9i7Z2+Ni/vYJK1Ke7+Pa9d1LfzCYCIDgyg17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CG6MYAAADeAAAADwAAAAAAAAAAAAAAAACYAgAAZHJz&#10;L2Rvd25yZXYueG1sUEsFBgAAAAAEAAQA9QAAAIsDAAAAAA==&#10;" filled="f" stroked="f">
              <v:textbox>
                <w:txbxContent>
                  <w:p w:rsidR="00351BFA" w:rsidRPr="0029287A" w:rsidRDefault="00351BFA" w:rsidP="00437063">
                    <w:pPr>
                      <w:rPr>
                        <w:b/>
                      </w:rPr>
                    </w:pPr>
                    <w:r w:rsidRPr="0029287A">
                      <w:rPr>
                        <w:b/>
                      </w:rPr>
                      <w:t>данные</w:t>
                    </w:r>
                  </w:p>
                </w:txbxContent>
              </v:textbox>
            </v:shape>
            <v:shape id="Text Box 55" o:spid="_x0000_s1113" type="#_x0000_t202" style="position:absolute;left:7185;top:6420;width:2535;height:7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jc8MA&#10;AADeAAAADwAAAGRycy9kb3ducmV2LnhtbERPS2vCQBC+F/wPywje6m60FRtdRRShJ4uPFnobsmMS&#10;zM6G7Griv3eFQm/z8T1nvuxsJW7U+NKxhmSoQBBnzpScazgdt69TED4gG6wck4Y7eVguei9zTI1r&#10;eU+3Q8hFDGGfooYihDqV0mcFWfRDVxNH7uwaiyHCJpemwTaG20qOlJpIiyXHhgJrWheUXQ5Xq+F7&#10;d/79eVNf+ca+163rlGT7IbUe9LvVDESgLvyL/9yfJs5X4ySB5zvxBr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jc8MAAADeAAAADwAAAAAAAAAAAAAAAACYAgAAZHJzL2Rv&#10;d25yZXYueG1sUEsFBgAAAAAEAAQA9QAAAIgDAAAAAA==&#10;" filled="f" stroked="f">
              <v:textbox>
                <w:txbxContent>
                  <w:p w:rsidR="00351BFA" w:rsidRPr="0029287A" w:rsidRDefault="00351BFA" w:rsidP="00437063">
                    <w:pPr>
                      <w:jc w:val="center"/>
                      <w:rPr>
                        <w:b/>
                      </w:rPr>
                    </w:pPr>
                    <w:r w:rsidRPr="0029287A">
                      <w:rPr>
                        <w:b/>
                      </w:rPr>
                      <w:t>информационный продукт</w:t>
                    </w:r>
                  </w:p>
                </w:txbxContent>
              </v:textbox>
            </v:shape>
          </v:group>
        </w:pict>
      </w:r>
    </w:p>
    <w:p w:rsidR="00D62C9F" w:rsidRDefault="00D62C9F" w:rsidP="00437063">
      <w:pPr>
        <w:spacing w:after="0" w:line="240" w:lineRule="auto"/>
        <w:ind w:firstLine="709"/>
        <w:jc w:val="both"/>
        <w:rPr>
          <w:rFonts w:ascii="Times New Roman" w:hAnsi="Times New Roman"/>
          <w:sz w:val="28"/>
          <w:szCs w:val="28"/>
        </w:rPr>
      </w:pPr>
    </w:p>
    <w:p w:rsidR="00D62C9F" w:rsidRDefault="00D62C9F" w:rsidP="00437063">
      <w:pPr>
        <w:spacing w:after="0" w:line="240" w:lineRule="auto"/>
        <w:ind w:firstLine="709"/>
        <w:jc w:val="both"/>
        <w:rPr>
          <w:rFonts w:ascii="Times New Roman" w:hAnsi="Times New Roman"/>
          <w:sz w:val="28"/>
          <w:szCs w:val="28"/>
        </w:rPr>
      </w:pPr>
    </w:p>
    <w:p w:rsidR="00D62C9F" w:rsidRDefault="00D62C9F" w:rsidP="00437063">
      <w:pPr>
        <w:spacing w:after="0" w:line="240" w:lineRule="auto"/>
        <w:ind w:firstLine="709"/>
        <w:jc w:val="both"/>
        <w:rPr>
          <w:rFonts w:ascii="Times New Roman" w:hAnsi="Times New Roman"/>
          <w:sz w:val="28"/>
          <w:szCs w:val="28"/>
        </w:rPr>
      </w:pPr>
    </w:p>
    <w:p w:rsidR="00D62C9F" w:rsidRDefault="00D62C9F" w:rsidP="00437063">
      <w:pPr>
        <w:spacing w:after="0" w:line="240" w:lineRule="auto"/>
        <w:ind w:firstLine="709"/>
        <w:jc w:val="both"/>
        <w:rPr>
          <w:rFonts w:ascii="Times New Roman" w:hAnsi="Times New Roman"/>
          <w:sz w:val="28"/>
          <w:szCs w:val="28"/>
        </w:rPr>
      </w:pPr>
    </w:p>
    <w:p w:rsidR="00D62C9F" w:rsidRDefault="00D62C9F" w:rsidP="00437063">
      <w:pPr>
        <w:spacing w:after="0" w:line="240" w:lineRule="auto"/>
        <w:ind w:firstLine="709"/>
        <w:jc w:val="both"/>
        <w:rPr>
          <w:rFonts w:ascii="Times New Roman" w:hAnsi="Times New Roman"/>
          <w:sz w:val="28"/>
          <w:szCs w:val="28"/>
        </w:rPr>
      </w:pPr>
    </w:p>
    <w:p w:rsidR="00D62C9F" w:rsidRPr="005B34EC" w:rsidRDefault="00D62C9F" w:rsidP="00437063">
      <w:pPr>
        <w:spacing w:after="0" w:line="240" w:lineRule="auto"/>
        <w:ind w:firstLine="709"/>
        <w:jc w:val="both"/>
        <w:rPr>
          <w:rFonts w:ascii="Times New Roman" w:hAnsi="Times New Roman"/>
          <w:i/>
          <w:sz w:val="28"/>
          <w:szCs w:val="28"/>
        </w:rPr>
      </w:pPr>
      <w:r w:rsidRPr="00D76228">
        <w:rPr>
          <w:rFonts w:ascii="Times New Roman" w:hAnsi="Times New Roman"/>
          <w:sz w:val="28"/>
          <w:szCs w:val="28"/>
        </w:rPr>
        <w:t>Рисунок 9.1. Схема функционирования  информационных технологий</w:t>
      </w:r>
      <w:r w:rsidRPr="005B34EC">
        <w:rPr>
          <w:rFonts w:ascii="Times New Roman" w:hAnsi="Times New Roman"/>
          <w:i/>
          <w:sz w:val="28"/>
          <w:szCs w:val="28"/>
        </w:rPr>
        <w:t>.</w:t>
      </w:r>
    </w:p>
    <w:p w:rsidR="00D62C9F" w:rsidRPr="00FA3A30" w:rsidRDefault="00D62C9F" w:rsidP="005B34EC">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Цель информационной технологии</w:t>
      </w:r>
      <w:r w:rsidRPr="009141B5">
        <w:rPr>
          <w:rFonts w:ascii="Times New Roman" w:hAnsi="Times New Roman"/>
          <w:sz w:val="28"/>
          <w:szCs w:val="28"/>
        </w:rPr>
        <w:t xml:space="preserve"> –</w:t>
      </w:r>
      <w:r w:rsidRPr="002D4701">
        <w:rPr>
          <w:rFonts w:ascii="Times New Roman" w:hAnsi="Times New Roman"/>
          <w:sz w:val="28"/>
          <w:szCs w:val="28"/>
        </w:rPr>
        <w:t xml:space="preserve"> производство информации для её ан</w:t>
      </w:r>
      <w:r w:rsidRPr="002D4701">
        <w:rPr>
          <w:rFonts w:ascii="Times New Roman" w:hAnsi="Times New Roman"/>
          <w:sz w:val="28"/>
          <w:szCs w:val="28"/>
        </w:rPr>
        <w:t>а</w:t>
      </w:r>
      <w:r w:rsidRPr="002D4701">
        <w:rPr>
          <w:rFonts w:ascii="Times New Roman" w:hAnsi="Times New Roman"/>
          <w:sz w:val="28"/>
          <w:szCs w:val="28"/>
        </w:rPr>
        <w:t>лиза человеком и принятия на его основе решения по выполнению какого-либо действия.</w:t>
      </w:r>
      <w:r w:rsidR="009C0818">
        <w:rPr>
          <w:rFonts w:ascii="Times New Roman" w:hAnsi="Times New Roman"/>
          <w:sz w:val="28"/>
          <w:szCs w:val="28"/>
        </w:rPr>
        <w:t xml:space="preserve"> </w:t>
      </w:r>
      <w:r>
        <w:rPr>
          <w:rFonts w:ascii="Times New Roman" w:hAnsi="Times New Roman"/>
          <w:sz w:val="28"/>
          <w:szCs w:val="28"/>
        </w:rPr>
        <w:t xml:space="preserve">Следует отметить, что информационные технологии в реальном секторе экономики тесно связаны с управлением предприятием. </w:t>
      </w:r>
      <w:r w:rsidRPr="00FA3A30">
        <w:rPr>
          <w:rFonts w:ascii="Times New Roman" w:hAnsi="Times New Roman"/>
          <w:sz w:val="28"/>
          <w:szCs w:val="28"/>
        </w:rPr>
        <w:t xml:space="preserve">Целью </w:t>
      </w:r>
      <w:r w:rsidRPr="00D76228">
        <w:rPr>
          <w:rFonts w:ascii="Times New Roman" w:hAnsi="Times New Roman"/>
          <w:i/>
          <w:sz w:val="28"/>
          <w:szCs w:val="28"/>
        </w:rPr>
        <w:t>"Управления"</w:t>
      </w:r>
      <w:r w:rsidRPr="00FA3A30">
        <w:rPr>
          <w:rFonts w:ascii="Times New Roman" w:hAnsi="Times New Roman"/>
          <w:sz w:val="28"/>
          <w:szCs w:val="28"/>
        </w:rPr>
        <w:t xml:space="preserve"> я</w:t>
      </w:r>
      <w:r w:rsidRPr="00FA3A30">
        <w:rPr>
          <w:rFonts w:ascii="Times New Roman" w:hAnsi="Times New Roman"/>
          <w:sz w:val="28"/>
          <w:szCs w:val="28"/>
        </w:rPr>
        <w:t>в</w:t>
      </w:r>
      <w:r w:rsidRPr="00FA3A30">
        <w:rPr>
          <w:rFonts w:ascii="Times New Roman" w:hAnsi="Times New Roman"/>
          <w:sz w:val="28"/>
          <w:szCs w:val="28"/>
        </w:rPr>
        <w:t>ляется повыше</w:t>
      </w:r>
      <w:r>
        <w:rPr>
          <w:rFonts w:ascii="Times New Roman" w:hAnsi="Times New Roman"/>
          <w:sz w:val="28"/>
          <w:szCs w:val="28"/>
        </w:rPr>
        <w:t>ние эффективности функционирова</w:t>
      </w:r>
      <w:r w:rsidRPr="00FA3A30">
        <w:rPr>
          <w:rFonts w:ascii="Times New Roman" w:hAnsi="Times New Roman"/>
          <w:sz w:val="28"/>
          <w:szCs w:val="28"/>
        </w:rPr>
        <w:t>ния подраздел</w:t>
      </w:r>
      <w:r>
        <w:rPr>
          <w:rFonts w:ascii="Times New Roman" w:hAnsi="Times New Roman"/>
          <w:sz w:val="28"/>
          <w:szCs w:val="28"/>
        </w:rPr>
        <w:t>ений, предпри</w:t>
      </w:r>
      <w:r>
        <w:rPr>
          <w:rFonts w:ascii="Times New Roman" w:hAnsi="Times New Roman"/>
          <w:sz w:val="28"/>
          <w:szCs w:val="28"/>
        </w:rPr>
        <w:t>я</w:t>
      </w:r>
      <w:r>
        <w:rPr>
          <w:rFonts w:ascii="Times New Roman" w:hAnsi="Times New Roman"/>
          <w:sz w:val="28"/>
          <w:szCs w:val="28"/>
        </w:rPr>
        <w:t>тий, организаций.</w:t>
      </w:r>
      <w:r w:rsidR="009C0818">
        <w:rPr>
          <w:rFonts w:ascii="Times New Roman" w:hAnsi="Times New Roman"/>
          <w:sz w:val="28"/>
          <w:szCs w:val="28"/>
        </w:rPr>
        <w:t xml:space="preserve"> </w:t>
      </w:r>
      <w:r>
        <w:rPr>
          <w:rFonts w:ascii="Times New Roman" w:hAnsi="Times New Roman"/>
          <w:sz w:val="28"/>
          <w:szCs w:val="28"/>
        </w:rPr>
        <w:t>В связи с этим, следует несколько уточнить понятие информ</w:t>
      </w:r>
      <w:r>
        <w:rPr>
          <w:rFonts w:ascii="Times New Roman" w:hAnsi="Times New Roman"/>
          <w:sz w:val="28"/>
          <w:szCs w:val="28"/>
        </w:rPr>
        <w:t>а</w:t>
      </w:r>
      <w:r>
        <w:rPr>
          <w:rFonts w:ascii="Times New Roman" w:hAnsi="Times New Roman"/>
          <w:sz w:val="28"/>
          <w:szCs w:val="28"/>
        </w:rPr>
        <w:t>ционной технологии с точки зрения   совокупности</w:t>
      </w:r>
      <w:r w:rsidRPr="00FA3A30">
        <w:rPr>
          <w:rFonts w:ascii="Times New Roman" w:hAnsi="Times New Roman"/>
          <w:sz w:val="28"/>
          <w:szCs w:val="28"/>
        </w:rPr>
        <w:t xml:space="preserve"> программно-аппаратных средств и систем, обеспечивающих комплексное и эффекти</w:t>
      </w:r>
      <w:r>
        <w:rPr>
          <w:rFonts w:ascii="Times New Roman" w:hAnsi="Times New Roman"/>
          <w:sz w:val="28"/>
          <w:szCs w:val="28"/>
        </w:rPr>
        <w:t>вное решение разн</w:t>
      </w:r>
      <w:r>
        <w:rPr>
          <w:rFonts w:ascii="Times New Roman" w:hAnsi="Times New Roman"/>
          <w:sz w:val="28"/>
          <w:szCs w:val="28"/>
        </w:rPr>
        <w:t>о</w:t>
      </w:r>
      <w:r>
        <w:rPr>
          <w:rFonts w:ascii="Times New Roman" w:hAnsi="Times New Roman"/>
          <w:sz w:val="28"/>
          <w:szCs w:val="28"/>
        </w:rPr>
        <w:t xml:space="preserve">родных задач, стоящих перед организацией. </w:t>
      </w:r>
      <w:r w:rsidRPr="009141B5">
        <w:rPr>
          <w:rFonts w:ascii="Times New Roman" w:hAnsi="Times New Roman"/>
          <w:i/>
          <w:sz w:val="28"/>
          <w:szCs w:val="28"/>
        </w:rPr>
        <w:t>Информационные технологии упра</w:t>
      </w:r>
      <w:r w:rsidRPr="009141B5">
        <w:rPr>
          <w:rFonts w:ascii="Times New Roman" w:hAnsi="Times New Roman"/>
          <w:i/>
          <w:sz w:val="28"/>
          <w:szCs w:val="28"/>
        </w:rPr>
        <w:t>в</w:t>
      </w:r>
      <w:r w:rsidRPr="009141B5">
        <w:rPr>
          <w:rFonts w:ascii="Times New Roman" w:hAnsi="Times New Roman"/>
          <w:i/>
          <w:sz w:val="28"/>
          <w:szCs w:val="28"/>
        </w:rPr>
        <w:t>ления</w:t>
      </w:r>
      <w:r>
        <w:rPr>
          <w:rFonts w:ascii="Times New Roman" w:hAnsi="Times New Roman"/>
          <w:sz w:val="28"/>
          <w:szCs w:val="28"/>
        </w:rPr>
        <w:t xml:space="preserve"> - это методы и способы взаи</w:t>
      </w:r>
      <w:r w:rsidRPr="00FA3A30">
        <w:rPr>
          <w:rFonts w:ascii="Times New Roman" w:hAnsi="Times New Roman"/>
          <w:sz w:val="28"/>
          <w:szCs w:val="28"/>
        </w:rPr>
        <w:t>модействия управляющей и у</w:t>
      </w:r>
      <w:r>
        <w:rPr>
          <w:rFonts w:ascii="Times New Roman" w:hAnsi="Times New Roman"/>
          <w:sz w:val="28"/>
          <w:szCs w:val="28"/>
        </w:rPr>
        <w:t>правляемой по</w:t>
      </w:r>
      <w:r>
        <w:rPr>
          <w:rFonts w:ascii="Times New Roman" w:hAnsi="Times New Roman"/>
          <w:sz w:val="28"/>
          <w:szCs w:val="28"/>
        </w:rPr>
        <w:t>д</w:t>
      </w:r>
      <w:r>
        <w:rPr>
          <w:rFonts w:ascii="Times New Roman" w:hAnsi="Times New Roman"/>
          <w:sz w:val="28"/>
          <w:szCs w:val="28"/>
        </w:rPr>
        <w:t>систем производст</w:t>
      </w:r>
      <w:r w:rsidRPr="00FA3A30">
        <w:rPr>
          <w:rFonts w:ascii="Times New Roman" w:hAnsi="Times New Roman"/>
          <w:sz w:val="28"/>
          <w:szCs w:val="28"/>
        </w:rPr>
        <w:t>ва на основе использования современного инструментария.</w:t>
      </w:r>
    </w:p>
    <w:p w:rsidR="00D62C9F" w:rsidRPr="00FA3A30" w:rsidRDefault="00D62C9F" w:rsidP="00437063">
      <w:pPr>
        <w:spacing w:after="0" w:line="240" w:lineRule="auto"/>
        <w:ind w:firstLine="709"/>
        <w:jc w:val="both"/>
        <w:rPr>
          <w:rFonts w:ascii="Times New Roman" w:hAnsi="Times New Roman"/>
          <w:sz w:val="28"/>
          <w:szCs w:val="28"/>
        </w:rPr>
      </w:pPr>
      <w:r w:rsidRPr="00FA3A30">
        <w:rPr>
          <w:rFonts w:ascii="Times New Roman" w:hAnsi="Times New Roman"/>
          <w:sz w:val="28"/>
          <w:szCs w:val="28"/>
        </w:rPr>
        <w:t>Современный инструментарий для управления единым информационным полем во всём жизненном цикле сущест</w:t>
      </w:r>
      <w:r>
        <w:rPr>
          <w:rFonts w:ascii="Times New Roman" w:hAnsi="Times New Roman"/>
          <w:sz w:val="28"/>
          <w:szCs w:val="28"/>
        </w:rPr>
        <w:t>вования организации состоит из:</w:t>
      </w:r>
    </w:p>
    <w:p w:rsidR="00D62C9F" w:rsidRPr="00FA3A30" w:rsidRDefault="00D62C9F" w:rsidP="00437063">
      <w:pPr>
        <w:spacing w:after="0" w:line="240" w:lineRule="auto"/>
        <w:ind w:firstLine="709"/>
        <w:jc w:val="both"/>
        <w:rPr>
          <w:rFonts w:ascii="Times New Roman" w:hAnsi="Times New Roman"/>
          <w:sz w:val="28"/>
          <w:szCs w:val="28"/>
        </w:rPr>
      </w:pPr>
      <w:r w:rsidRPr="007132EB">
        <w:rPr>
          <w:rFonts w:ascii="Times New Roman" w:hAnsi="Times New Roman"/>
          <w:sz w:val="28"/>
          <w:szCs w:val="28"/>
        </w:rPr>
        <w:t xml:space="preserve">■  </w:t>
      </w:r>
      <w:r w:rsidRPr="00FA3A30">
        <w:rPr>
          <w:rFonts w:ascii="Times New Roman" w:hAnsi="Times New Roman"/>
          <w:sz w:val="28"/>
          <w:szCs w:val="28"/>
        </w:rPr>
        <w:t>элект</w:t>
      </w:r>
      <w:r>
        <w:rPr>
          <w:rFonts w:ascii="Times New Roman" w:hAnsi="Times New Roman"/>
          <w:sz w:val="28"/>
          <w:szCs w:val="28"/>
        </w:rPr>
        <w:t>ронно-вычислительных машин</w:t>
      </w:r>
      <w:r w:rsidRPr="00FA3A30">
        <w:rPr>
          <w:rFonts w:ascii="Times New Roman" w:hAnsi="Times New Roman"/>
          <w:sz w:val="28"/>
          <w:szCs w:val="28"/>
        </w:rPr>
        <w:t>,</w:t>
      </w:r>
    </w:p>
    <w:p w:rsidR="00D62C9F" w:rsidRPr="00FA3A30" w:rsidRDefault="00D62C9F" w:rsidP="00437063">
      <w:pPr>
        <w:spacing w:after="0" w:line="240" w:lineRule="auto"/>
        <w:ind w:firstLine="709"/>
        <w:jc w:val="both"/>
        <w:rPr>
          <w:rFonts w:ascii="Times New Roman" w:hAnsi="Times New Roman"/>
          <w:sz w:val="28"/>
          <w:szCs w:val="28"/>
        </w:rPr>
      </w:pPr>
      <w:r w:rsidRPr="005B34EC">
        <w:rPr>
          <w:rFonts w:ascii="Times New Roman" w:hAnsi="Times New Roman"/>
          <w:sz w:val="28"/>
          <w:szCs w:val="28"/>
        </w:rPr>
        <w:t xml:space="preserve">■  </w:t>
      </w:r>
      <w:r>
        <w:rPr>
          <w:rFonts w:ascii="Times New Roman" w:hAnsi="Times New Roman"/>
          <w:sz w:val="28"/>
          <w:szCs w:val="28"/>
        </w:rPr>
        <w:t>систем</w:t>
      </w:r>
      <w:r w:rsidRPr="00FA3A30">
        <w:rPr>
          <w:rFonts w:ascii="Times New Roman" w:hAnsi="Times New Roman"/>
          <w:sz w:val="28"/>
          <w:szCs w:val="28"/>
        </w:rPr>
        <w:t xml:space="preserve"> коммуникаций и вычислительных систем,</w:t>
      </w:r>
    </w:p>
    <w:p w:rsidR="00D62C9F" w:rsidRPr="00FA3A30" w:rsidRDefault="00D62C9F" w:rsidP="00437063">
      <w:pPr>
        <w:spacing w:after="0" w:line="240" w:lineRule="auto"/>
        <w:ind w:firstLine="709"/>
        <w:jc w:val="both"/>
        <w:rPr>
          <w:rFonts w:ascii="Times New Roman" w:hAnsi="Times New Roman"/>
          <w:sz w:val="28"/>
          <w:szCs w:val="28"/>
        </w:rPr>
      </w:pPr>
      <w:r w:rsidRPr="005B34EC">
        <w:rPr>
          <w:rFonts w:ascii="Times New Roman" w:hAnsi="Times New Roman"/>
          <w:sz w:val="28"/>
          <w:szCs w:val="28"/>
        </w:rPr>
        <w:t xml:space="preserve">■  </w:t>
      </w:r>
      <w:r>
        <w:rPr>
          <w:rFonts w:ascii="Times New Roman" w:hAnsi="Times New Roman"/>
          <w:sz w:val="28"/>
          <w:szCs w:val="28"/>
        </w:rPr>
        <w:t>банков</w:t>
      </w:r>
      <w:r w:rsidRPr="00FA3A30">
        <w:rPr>
          <w:rFonts w:ascii="Times New Roman" w:hAnsi="Times New Roman"/>
          <w:sz w:val="28"/>
          <w:szCs w:val="28"/>
        </w:rPr>
        <w:t xml:space="preserve"> данных и знаний,</w:t>
      </w:r>
    </w:p>
    <w:p w:rsidR="00D62C9F" w:rsidRPr="00FA3A30" w:rsidRDefault="00D62C9F" w:rsidP="00437063">
      <w:pPr>
        <w:spacing w:after="0" w:line="240" w:lineRule="auto"/>
        <w:ind w:firstLine="709"/>
        <w:jc w:val="both"/>
        <w:rPr>
          <w:rFonts w:ascii="Times New Roman" w:hAnsi="Times New Roman"/>
          <w:sz w:val="28"/>
          <w:szCs w:val="28"/>
        </w:rPr>
      </w:pPr>
      <w:r w:rsidRPr="005B34EC">
        <w:rPr>
          <w:rFonts w:ascii="Times New Roman" w:hAnsi="Times New Roman"/>
          <w:sz w:val="28"/>
          <w:szCs w:val="28"/>
        </w:rPr>
        <w:t xml:space="preserve">■  </w:t>
      </w:r>
      <w:r w:rsidRPr="00FA3A30">
        <w:rPr>
          <w:rFonts w:ascii="Times New Roman" w:hAnsi="Times New Roman"/>
          <w:sz w:val="28"/>
          <w:szCs w:val="28"/>
        </w:rPr>
        <w:t>пр</w:t>
      </w:r>
      <w:r>
        <w:rPr>
          <w:rFonts w:ascii="Times New Roman" w:hAnsi="Times New Roman"/>
          <w:sz w:val="28"/>
          <w:szCs w:val="28"/>
        </w:rPr>
        <w:t>ограммно-информационные средств</w:t>
      </w:r>
      <w:r w:rsidRPr="00FA3A30">
        <w:rPr>
          <w:rFonts w:ascii="Times New Roman" w:hAnsi="Times New Roman"/>
          <w:sz w:val="28"/>
          <w:szCs w:val="28"/>
        </w:rPr>
        <w:t>,</w:t>
      </w:r>
    </w:p>
    <w:p w:rsidR="00D62C9F" w:rsidRPr="00FA3A30" w:rsidRDefault="00D62C9F" w:rsidP="00437063">
      <w:pPr>
        <w:spacing w:after="0" w:line="240" w:lineRule="auto"/>
        <w:ind w:firstLine="709"/>
        <w:jc w:val="both"/>
        <w:rPr>
          <w:rFonts w:ascii="Times New Roman" w:hAnsi="Times New Roman"/>
          <w:sz w:val="28"/>
          <w:szCs w:val="28"/>
        </w:rPr>
      </w:pPr>
      <w:r w:rsidRPr="005B34EC">
        <w:rPr>
          <w:rFonts w:ascii="Times New Roman" w:hAnsi="Times New Roman"/>
          <w:sz w:val="28"/>
          <w:szCs w:val="28"/>
        </w:rPr>
        <w:t xml:space="preserve">■  </w:t>
      </w:r>
      <w:r>
        <w:rPr>
          <w:rFonts w:ascii="Times New Roman" w:hAnsi="Times New Roman"/>
          <w:sz w:val="28"/>
          <w:szCs w:val="28"/>
        </w:rPr>
        <w:t>экономико-математических методов и моделей</w:t>
      </w:r>
      <w:r w:rsidRPr="00FA3A30">
        <w:rPr>
          <w:rFonts w:ascii="Times New Roman" w:hAnsi="Times New Roman"/>
          <w:sz w:val="28"/>
          <w:szCs w:val="28"/>
        </w:rPr>
        <w:t>,</w:t>
      </w:r>
    </w:p>
    <w:p w:rsidR="00D62C9F" w:rsidRPr="00353C96" w:rsidRDefault="00D62C9F" w:rsidP="00437063">
      <w:pPr>
        <w:spacing w:after="0" w:line="240" w:lineRule="auto"/>
        <w:ind w:firstLine="709"/>
        <w:jc w:val="both"/>
        <w:rPr>
          <w:rFonts w:ascii="Times New Roman" w:hAnsi="Times New Roman"/>
          <w:sz w:val="28"/>
          <w:szCs w:val="28"/>
        </w:rPr>
      </w:pPr>
      <w:r w:rsidRPr="005B34EC">
        <w:rPr>
          <w:rFonts w:ascii="Times New Roman" w:hAnsi="Times New Roman"/>
          <w:sz w:val="28"/>
          <w:szCs w:val="28"/>
        </w:rPr>
        <w:t xml:space="preserve">■  </w:t>
      </w:r>
      <w:r>
        <w:rPr>
          <w:rFonts w:ascii="Times New Roman" w:hAnsi="Times New Roman"/>
          <w:sz w:val="28"/>
          <w:szCs w:val="28"/>
        </w:rPr>
        <w:t>экспертных систем</w:t>
      </w:r>
      <w:r w:rsidRPr="00FA3A30">
        <w:rPr>
          <w:rFonts w:ascii="Times New Roman" w:hAnsi="Times New Roman"/>
          <w:sz w:val="28"/>
          <w:szCs w:val="28"/>
        </w:rPr>
        <w:t>.</w:t>
      </w:r>
    </w:p>
    <w:p w:rsidR="00D62C9F" w:rsidRPr="003865C8" w:rsidRDefault="00D62C9F" w:rsidP="003865C8">
      <w:pPr>
        <w:spacing w:after="0" w:line="240" w:lineRule="auto"/>
        <w:ind w:firstLine="709"/>
        <w:jc w:val="both"/>
        <w:rPr>
          <w:rFonts w:ascii="Times New Roman" w:hAnsi="Times New Roman"/>
          <w:b/>
          <w:i/>
          <w:sz w:val="28"/>
          <w:szCs w:val="28"/>
        </w:rPr>
      </w:pPr>
      <w:r w:rsidRPr="00353C96">
        <w:rPr>
          <w:rFonts w:ascii="Times New Roman" w:hAnsi="Times New Roman"/>
          <w:sz w:val="28"/>
          <w:szCs w:val="28"/>
        </w:rPr>
        <w:t xml:space="preserve">Наряду с термином  </w:t>
      </w:r>
      <w:r w:rsidRPr="009141B5">
        <w:rPr>
          <w:rFonts w:ascii="Times New Roman" w:hAnsi="Times New Roman"/>
          <w:sz w:val="28"/>
          <w:szCs w:val="28"/>
        </w:rPr>
        <w:t>информационная технология</w:t>
      </w:r>
      <w:r w:rsidR="009C0818">
        <w:rPr>
          <w:rFonts w:ascii="Times New Roman" w:hAnsi="Times New Roman"/>
          <w:sz w:val="28"/>
          <w:szCs w:val="28"/>
        </w:rPr>
        <w:t xml:space="preserve"> </w:t>
      </w:r>
      <w:r w:rsidRPr="00353C96">
        <w:rPr>
          <w:rFonts w:ascii="Times New Roman" w:hAnsi="Times New Roman"/>
          <w:sz w:val="28"/>
          <w:szCs w:val="28"/>
        </w:rPr>
        <w:t>применяется</w:t>
      </w:r>
      <w:r w:rsidR="009C0818">
        <w:rPr>
          <w:rFonts w:ascii="Times New Roman" w:hAnsi="Times New Roman"/>
          <w:sz w:val="28"/>
          <w:szCs w:val="28"/>
        </w:rPr>
        <w:t xml:space="preserve"> </w:t>
      </w:r>
      <w:r w:rsidRPr="00353C96">
        <w:rPr>
          <w:rFonts w:ascii="Times New Roman" w:hAnsi="Times New Roman"/>
          <w:sz w:val="28"/>
          <w:szCs w:val="28"/>
        </w:rPr>
        <w:t>термин</w:t>
      </w:r>
      <w:r w:rsidR="009C0818">
        <w:rPr>
          <w:rFonts w:ascii="Times New Roman" w:hAnsi="Times New Roman"/>
          <w:sz w:val="28"/>
          <w:szCs w:val="28"/>
        </w:rPr>
        <w:t xml:space="preserve"> </w:t>
      </w:r>
      <w:r w:rsidRPr="009141B5">
        <w:rPr>
          <w:rFonts w:ascii="Times New Roman" w:hAnsi="Times New Roman"/>
          <w:i/>
          <w:sz w:val="28"/>
          <w:szCs w:val="28"/>
        </w:rPr>
        <w:t>а</w:t>
      </w:r>
      <w:r w:rsidRPr="009141B5">
        <w:rPr>
          <w:rFonts w:ascii="Times New Roman" w:hAnsi="Times New Roman"/>
          <w:i/>
          <w:sz w:val="28"/>
          <w:szCs w:val="28"/>
        </w:rPr>
        <w:t>в</w:t>
      </w:r>
      <w:r w:rsidRPr="009141B5">
        <w:rPr>
          <w:rFonts w:ascii="Times New Roman" w:hAnsi="Times New Roman"/>
          <w:i/>
          <w:sz w:val="28"/>
          <w:szCs w:val="28"/>
        </w:rPr>
        <w:t>томатизированная информационная технология</w:t>
      </w:r>
      <w:r>
        <w:rPr>
          <w:rFonts w:ascii="Times New Roman" w:hAnsi="Times New Roman"/>
          <w:i/>
          <w:sz w:val="28"/>
          <w:szCs w:val="28"/>
        </w:rPr>
        <w:t>(</w:t>
      </w:r>
      <w:proofErr w:type="gramStart"/>
      <w:r>
        <w:rPr>
          <w:rFonts w:ascii="Times New Roman" w:hAnsi="Times New Roman"/>
          <w:i/>
          <w:sz w:val="28"/>
          <w:szCs w:val="28"/>
          <w:lang w:val="en-US"/>
        </w:rPr>
        <w:t>A</w:t>
      </w:r>
      <w:proofErr w:type="gramEnd"/>
      <w:r>
        <w:rPr>
          <w:rFonts w:ascii="Times New Roman" w:hAnsi="Times New Roman"/>
          <w:i/>
          <w:sz w:val="28"/>
          <w:szCs w:val="28"/>
        </w:rPr>
        <w:t>И</w:t>
      </w:r>
      <w:r w:rsidRPr="009141B5">
        <w:rPr>
          <w:rFonts w:ascii="Times New Roman" w:hAnsi="Times New Roman"/>
          <w:i/>
          <w:sz w:val="28"/>
          <w:szCs w:val="28"/>
        </w:rPr>
        <w:t xml:space="preserve">Т). </w:t>
      </w:r>
      <w:r w:rsidRPr="009141B5">
        <w:rPr>
          <w:rFonts w:ascii="Times New Roman" w:hAnsi="Times New Roman"/>
          <w:sz w:val="28"/>
          <w:szCs w:val="28"/>
        </w:rPr>
        <w:t>Автоматизированная и</w:t>
      </w:r>
      <w:r w:rsidRPr="009141B5">
        <w:rPr>
          <w:rFonts w:ascii="Times New Roman" w:hAnsi="Times New Roman"/>
          <w:sz w:val="28"/>
          <w:szCs w:val="28"/>
        </w:rPr>
        <w:t>н</w:t>
      </w:r>
      <w:r w:rsidRPr="009141B5">
        <w:rPr>
          <w:rFonts w:ascii="Times New Roman" w:hAnsi="Times New Roman"/>
          <w:sz w:val="28"/>
          <w:szCs w:val="28"/>
        </w:rPr>
        <w:t>формационная технология—</w:t>
      </w:r>
      <w:r w:rsidRPr="00353C96">
        <w:rPr>
          <w:rFonts w:ascii="Times New Roman" w:hAnsi="Times New Roman"/>
          <w:sz w:val="28"/>
          <w:szCs w:val="28"/>
        </w:rPr>
        <w:t xml:space="preserve"> сис</w:t>
      </w:r>
      <w:r w:rsidRPr="00353C96">
        <w:rPr>
          <w:rFonts w:ascii="Times New Roman" w:hAnsi="Times New Roman"/>
          <w:sz w:val="28"/>
          <w:szCs w:val="28"/>
        </w:rPr>
        <w:softHyphen/>
        <w:t>темно организованная для решения задач упра</w:t>
      </w:r>
      <w:r w:rsidRPr="00353C96">
        <w:rPr>
          <w:rFonts w:ascii="Times New Roman" w:hAnsi="Times New Roman"/>
          <w:sz w:val="28"/>
          <w:szCs w:val="28"/>
        </w:rPr>
        <w:t>в</w:t>
      </w:r>
      <w:r w:rsidRPr="00353C96">
        <w:rPr>
          <w:rFonts w:ascii="Times New Roman" w:hAnsi="Times New Roman"/>
          <w:sz w:val="28"/>
          <w:szCs w:val="28"/>
        </w:rPr>
        <w:t>ления совокупность методов и средств реализации операций сбора, регистрации, передачи, накопления, поиска, обработки и защиты информации на базе приме</w:t>
      </w:r>
      <w:r w:rsidRPr="00353C96">
        <w:rPr>
          <w:rFonts w:ascii="Times New Roman" w:hAnsi="Times New Roman"/>
          <w:sz w:val="28"/>
          <w:szCs w:val="28"/>
        </w:rPr>
        <w:softHyphen/>
        <w:t>нения развитого программного обеспечения, используемых средств вы</w:t>
      </w:r>
      <w:r w:rsidRPr="00353C96">
        <w:rPr>
          <w:rFonts w:ascii="Times New Roman" w:hAnsi="Times New Roman"/>
          <w:sz w:val="28"/>
          <w:szCs w:val="28"/>
        </w:rPr>
        <w:softHyphen/>
        <w:t>числительной техники и связи, а также способов, с помощью кото</w:t>
      </w:r>
      <w:r w:rsidRPr="00353C96">
        <w:rPr>
          <w:rFonts w:ascii="Times New Roman" w:hAnsi="Times New Roman"/>
          <w:sz w:val="28"/>
          <w:szCs w:val="28"/>
        </w:rPr>
        <w:softHyphen/>
        <w:t>рого информ</w:t>
      </w:r>
      <w:r w:rsidRPr="00353C96">
        <w:rPr>
          <w:rFonts w:ascii="Times New Roman" w:hAnsi="Times New Roman"/>
          <w:sz w:val="28"/>
          <w:szCs w:val="28"/>
        </w:rPr>
        <w:t>а</w:t>
      </w:r>
      <w:r w:rsidRPr="00353C96">
        <w:rPr>
          <w:rFonts w:ascii="Times New Roman" w:hAnsi="Times New Roman"/>
          <w:sz w:val="28"/>
          <w:szCs w:val="28"/>
        </w:rPr>
        <w:t xml:space="preserve">ция предлагается клиентам. </w:t>
      </w:r>
      <w:r w:rsidRPr="009141B5">
        <w:rPr>
          <w:rFonts w:ascii="Times New Roman" w:hAnsi="Times New Roman"/>
          <w:i/>
          <w:sz w:val="28"/>
          <w:szCs w:val="28"/>
        </w:rPr>
        <w:t>Новая информационная технология</w:t>
      </w:r>
      <w:r w:rsidRPr="00353C96">
        <w:rPr>
          <w:rFonts w:ascii="Times New Roman" w:hAnsi="Times New Roman"/>
          <w:sz w:val="28"/>
          <w:szCs w:val="28"/>
        </w:rPr>
        <w:t xml:space="preserve"> – информацио</w:t>
      </w:r>
      <w:r w:rsidRPr="00353C96">
        <w:rPr>
          <w:rFonts w:ascii="Times New Roman" w:hAnsi="Times New Roman"/>
          <w:sz w:val="28"/>
          <w:szCs w:val="28"/>
        </w:rPr>
        <w:t>н</w:t>
      </w:r>
      <w:r w:rsidRPr="00353C96">
        <w:rPr>
          <w:rFonts w:ascii="Times New Roman" w:hAnsi="Times New Roman"/>
          <w:sz w:val="28"/>
          <w:szCs w:val="28"/>
        </w:rPr>
        <w:t>ная технология с «дружественным» интерфейсом работы пользователя,  испол</w:t>
      </w:r>
      <w:r w:rsidRPr="00353C96">
        <w:rPr>
          <w:rFonts w:ascii="Times New Roman" w:hAnsi="Times New Roman"/>
          <w:sz w:val="28"/>
          <w:szCs w:val="28"/>
        </w:rPr>
        <w:t>ь</w:t>
      </w:r>
      <w:r w:rsidRPr="00353C96">
        <w:rPr>
          <w:rFonts w:ascii="Times New Roman" w:hAnsi="Times New Roman"/>
          <w:sz w:val="28"/>
          <w:szCs w:val="28"/>
        </w:rPr>
        <w:t>зующая персональные компьютеры и телекоммуникационные средства.</w:t>
      </w:r>
    </w:p>
    <w:p w:rsidR="00D62C9F" w:rsidRPr="00353C96" w:rsidRDefault="00D62C9F" w:rsidP="003865C8">
      <w:pPr>
        <w:tabs>
          <w:tab w:val="left" w:pos="11460"/>
        </w:tabs>
        <w:spacing w:after="0" w:line="240" w:lineRule="auto"/>
        <w:ind w:firstLine="709"/>
        <w:jc w:val="both"/>
        <w:rPr>
          <w:rFonts w:ascii="Times New Roman" w:hAnsi="Times New Roman"/>
          <w:sz w:val="28"/>
          <w:szCs w:val="28"/>
        </w:rPr>
      </w:pPr>
      <w:r w:rsidRPr="00353C96">
        <w:rPr>
          <w:rFonts w:ascii="Times New Roman" w:hAnsi="Times New Roman"/>
          <w:sz w:val="28"/>
          <w:szCs w:val="28"/>
        </w:rPr>
        <w:t>Три основных принципа новой (компьютерной) информационной технол</w:t>
      </w:r>
      <w:r w:rsidRPr="00353C96">
        <w:rPr>
          <w:rFonts w:ascii="Times New Roman" w:hAnsi="Times New Roman"/>
          <w:sz w:val="28"/>
          <w:szCs w:val="28"/>
        </w:rPr>
        <w:t>о</w:t>
      </w:r>
      <w:r w:rsidRPr="00353C96">
        <w:rPr>
          <w:rFonts w:ascii="Times New Roman" w:hAnsi="Times New Roman"/>
          <w:sz w:val="28"/>
          <w:szCs w:val="28"/>
        </w:rPr>
        <w:t>гии:</w:t>
      </w:r>
      <w:r>
        <w:rPr>
          <w:rFonts w:ascii="Times New Roman" w:hAnsi="Times New Roman"/>
          <w:sz w:val="28"/>
          <w:szCs w:val="28"/>
        </w:rPr>
        <w:tab/>
      </w:r>
    </w:p>
    <w:p w:rsidR="00D62C9F" w:rsidRPr="002D4701" w:rsidRDefault="00D62C9F" w:rsidP="00437063">
      <w:pPr>
        <w:spacing w:after="0" w:line="240" w:lineRule="auto"/>
        <w:ind w:firstLine="709"/>
        <w:jc w:val="both"/>
        <w:rPr>
          <w:rFonts w:ascii="Times New Roman" w:hAnsi="Times New Roman"/>
          <w:i/>
          <w:sz w:val="28"/>
          <w:szCs w:val="28"/>
        </w:rPr>
      </w:pPr>
      <w:r w:rsidRPr="002D4701">
        <w:rPr>
          <w:rFonts w:ascii="Times New Roman" w:hAnsi="Times New Roman"/>
          <w:i/>
          <w:sz w:val="28"/>
          <w:szCs w:val="28"/>
        </w:rPr>
        <w:lastRenderedPageBreak/>
        <w:t>а) интерактивный (диалоговый) режим работы с компьютером;</w:t>
      </w:r>
    </w:p>
    <w:p w:rsidR="00D62C9F" w:rsidRPr="002D4701" w:rsidRDefault="00D62C9F" w:rsidP="00437063">
      <w:pPr>
        <w:spacing w:after="0" w:line="240" w:lineRule="auto"/>
        <w:ind w:firstLine="709"/>
        <w:jc w:val="both"/>
        <w:rPr>
          <w:rFonts w:ascii="Times New Roman" w:hAnsi="Times New Roman"/>
          <w:i/>
          <w:sz w:val="28"/>
          <w:szCs w:val="28"/>
        </w:rPr>
      </w:pPr>
      <w:r w:rsidRPr="002D4701">
        <w:rPr>
          <w:rFonts w:ascii="Times New Roman" w:hAnsi="Times New Roman"/>
          <w:i/>
          <w:sz w:val="28"/>
          <w:szCs w:val="28"/>
        </w:rPr>
        <w:t>б) интегрированность (стыковка, взаимосвязь) с другими программными продуктами;</w:t>
      </w:r>
    </w:p>
    <w:p w:rsidR="00D62C9F" w:rsidRDefault="00D62C9F" w:rsidP="00524B20">
      <w:pPr>
        <w:spacing w:after="0" w:line="240" w:lineRule="auto"/>
        <w:ind w:firstLine="709"/>
        <w:jc w:val="both"/>
        <w:rPr>
          <w:rFonts w:ascii="Times New Roman" w:hAnsi="Times New Roman"/>
          <w:i/>
          <w:sz w:val="28"/>
          <w:szCs w:val="28"/>
        </w:rPr>
      </w:pPr>
      <w:r w:rsidRPr="002D4701">
        <w:rPr>
          <w:rFonts w:ascii="Times New Roman" w:hAnsi="Times New Roman"/>
          <w:i/>
          <w:sz w:val="28"/>
          <w:szCs w:val="28"/>
        </w:rPr>
        <w:t xml:space="preserve">в) гибкость процесса изменения как данных, так и постановок задач. </w:t>
      </w:r>
    </w:p>
    <w:p w:rsidR="00D62C9F" w:rsidRPr="00524B20" w:rsidRDefault="00D62C9F" w:rsidP="00524B20">
      <w:pPr>
        <w:spacing w:after="0" w:line="240" w:lineRule="auto"/>
        <w:ind w:firstLine="709"/>
        <w:jc w:val="both"/>
        <w:rPr>
          <w:rFonts w:ascii="Times New Roman" w:hAnsi="Times New Roman"/>
          <w:i/>
          <w:sz w:val="28"/>
          <w:szCs w:val="28"/>
        </w:rPr>
      </w:pPr>
      <w:r>
        <w:rPr>
          <w:rFonts w:ascii="Times New Roman" w:hAnsi="Times New Roman"/>
          <w:b/>
          <w:i/>
          <w:sz w:val="28"/>
          <w:szCs w:val="28"/>
        </w:rPr>
        <w:t xml:space="preserve">       9.2</w:t>
      </w:r>
      <w:r w:rsidRPr="002D4701">
        <w:rPr>
          <w:rFonts w:ascii="Times New Roman" w:hAnsi="Times New Roman"/>
          <w:b/>
          <w:i/>
          <w:sz w:val="28"/>
          <w:szCs w:val="28"/>
        </w:rPr>
        <w:t>.</w:t>
      </w:r>
      <w:r w:rsidRPr="002D4701">
        <w:rPr>
          <w:rFonts w:ascii="Times New Roman" w:hAnsi="Times New Roman"/>
          <w:b/>
          <w:i/>
          <w:sz w:val="28"/>
          <w:szCs w:val="28"/>
        </w:rPr>
        <w:tab/>
        <w:t>Виды информационных  технологий</w:t>
      </w:r>
      <w:r>
        <w:rPr>
          <w:rFonts w:ascii="Times New Roman" w:hAnsi="Times New Roman"/>
          <w:sz w:val="28"/>
          <w:szCs w:val="28"/>
        </w:rPr>
        <w:t>.</w:t>
      </w:r>
    </w:p>
    <w:p w:rsidR="00D62C9F" w:rsidRPr="00353C96" w:rsidRDefault="00D62C9F" w:rsidP="00437063">
      <w:pPr>
        <w:spacing w:after="0" w:line="240" w:lineRule="auto"/>
        <w:jc w:val="both"/>
        <w:rPr>
          <w:rFonts w:ascii="Times New Roman" w:hAnsi="Times New Roman"/>
          <w:sz w:val="28"/>
          <w:szCs w:val="28"/>
        </w:rPr>
      </w:pPr>
      <w:r w:rsidRPr="00353C96">
        <w:rPr>
          <w:rFonts w:ascii="Times New Roman" w:hAnsi="Times New Roman"/>
          <w:sz w:val="28"/>
          <w:szCs w:val="28"/>
        </w:rPr>
        <w:t>Различают следующие  виды информационных  технологий:</w:t>
      </w:r>
    </w:p>
    <w:p w:rsidR="00D62C9F" w:rsidRPr="002D4701" w:rsidRDefault="00D62C9F" w:rsidP="00524B20">
      <w:pPr>
        <w:spacing w:after="0" w:line="240" w:lineRule="auto"/>
        <w:ind w:left="1429"/>
        <w:jc w:val="both"/>
        <w:rPr>
          <w:rFonts w:ascii="Times New Roman" w:hAnsi="Times New Roman"/>
          <w:i/>
          <w:sz w:val="28"/>
          <w:szCs w:val="28"/>
        </w:rPr>
      </w:pPr>
      <w:r w:rsidRPr="00524B20">
        <w:rPr>
          <w:rFonts w:ascii="Times New Roman" w:hAnsi="Times New Roman"/>
          <w:i/>
          <w:sz w:val="28"/>
          <w:szCs w:val="28"/>
        </w:rPr>
        <w:t>■</w:t>
      </w:r>
      <w:r w:rsidRPr="002D4701">
        <w:rPr>
          <w:rFonts w:ascii="Times New Roman" w:hAnsi="Times New Roman"/>
          <w:i/>
          <w:sz w:val="28"/>
          <w:szCs w:val="28"/>
        </w:rPr>
        <w:t>Информационная технология обработки данных.</w:t>
      </w:r>
    </w:p>
    <w:p w:rsidR="00D62C9F" w:rsidRPr="002D4701" w:rsidRDefault="00D62C9F" w:rsidP="00524B20">
      <w:pPr>
        <w:spacing w:after="0" w:line="240" w:lineRule="auto"/>
        <w:ind w:left="1429"/>
        <w:jc w:val="both"/>
        <w:rPr>
          <w:rFonts w:ascii="Times New Roman" w:hAnsi="Times New Roman"/>
          <w:i/>
          <w:sz w:val="28"/>
          <w:szCs w:val="28"/>
        </w:rPr>
      </w:pPr>
      <w:r w:rsidRPr="00524B20">
        <w:rPr>
          <w:rFonts w:ascii="Times New Roman" w:hAnsi="Times New Roman"/>
          <w:i/>
          <w:sz w:val="28"/>
          <w:szCs w:val="28"/>
        </w:rPr>
        <w:t>■</w:t>
      </w:r>
      <w:r w:rsidRPr="002D4701">
        <w:rPr>
          <w:rFonts w:ascii="Times New Roman" w:hAnsi="Times New Roman"/>
          <w:i/>
          <w:sz w:val="28"/>
          <w:szCs w:val="28"/>
        </w:rPr>
        <w:t>Информационная технология управления.</w:t>
      </w:r>
    </w:p>
    <w:p w:rsidR="00D62C9F" w:rsidRPr="002D4701" w:rsidRDefault="00D62C9F" w:rsidP="00524B20">
      <w:pPr>
        <w:spacing w:after="0" w:line="240" w:lineRule="auto"/>
        <w:ind w:left="1429"/>
        <w:jc w:val="both"/>
        <w:rPr>
          <w:rFonts w:ascii="Times New Roman" w:hAnsi="Times New Roman"/>
          <w:i/>
          <w:sz w:val="28"/>
          <w:szCs w:val="28"/>
        </w:rPr>
      </w:pPr>
      <w:r w:rsidRPr="00524B20">
        <w:rPr>
          <w:rFonts w:ascii="Times New Roman" w:hAnsi="Times New Roman"/>
          <w:i/>
          <w:sz w:val="28"/>
          <w:szCs w:val="28"/>
        </w:rPr>
        <w:t>■</w:t>
      </w:r>
      <w:r w:rsidRPr="002D4701">
        <w:rPr>
          <w:rFonts w:ascii="Times New Roman" w:hAnsi="Times New Roman"/>
          <w:i/>
          <w:sz w:val="28"/>
          <w:szCs w:val="28"/>
        </w:rPr>
        <w:t>Автоматизация офиса.</w:t>
      </w:r>
    </w:p>
    <w:p w:rsidR="00D62C9F" w:rsidRPr="00353C96" w:rsidRDefault="00D62C9F" w:rsidP="00524B20">
      <w:pPr>
        <w:spacing w:after="0" w:line="240" w:lineRule="auto"/>
        <w:ind w:left="1429"/>
        <w:jc w:val="both"/>
        <w:rPr>
          <w:rFonts w:ascii="Times New Roman" w:hAnsi="Times New Roman"/>
          <w:sz w:val="28"/>
          <w:szCs w:val="28"/>
        </w:rPr>
      </w:pPr>
      <w:r w:rsidRPr="00524B20">
        <w:rPr>
          <w:rFonts w:ascii="Times New Roman" w:hAnsi="Times New Roman"/>
          <w:i/>
          <w:sz w:val="28"/>
          <w:szCs w:val="28"/>
        </w:rPr>
        <w:t>■</w:t>
      </w:r>
      <w:r w:rsidRPr="002D4701">
        <w:rPr>
          <w:rFonts w:ascii="Times New Roman" w:hAnsi="Times New Roman"/>
          <w:i/>
          <w:sz w:val="28"/>
          <w:szCs w:val="28"/>
        </w:rPr>
        <w:t>Информационная технология  поддержки принятия решений</w:t>
      </w:r>
      <w:r w:rsidRPr="00353C96">
        <w:rPr>
          <w:rFonts w:ascii="Times New Roman" w:hAnsi="Times New Roman"/>
          <w:sz w:val="28"/>
          <w:szCs w:val="28"/>
        </w:rPr>
        <w:t>.</w:t>
      </w:r>
    </w:p>
    <w:p w:rsidR="00D62C9F" w:rsidRPr="003865C8" w:rsidRDefault="00D62C9F" w:rsidP="003865C8">
      <w:pPr>
        <w:spacing w:after="0" w:line="240" w:lineRule="auto"/>
        <w:ind w:left="1429"/>
        <w:jc w:val="both"/>
        <w:rPr>
          <w:rFonts w:ascii="Times New Roman" w:hAnsi="Times New Roman"/>
          <w:sz w:val="28"/>
          <w:szCs w:val="28"/>
        </w:rPr>
      </w:pPr>
      <w:r w:rsidRPr="008E208E">
        <w:rPr>
          <w:rFonts w:ascii="Times New Roman" w:hAnsi="Times New Roman"/>
          <w:i/>
          <w:sz w:val="28"/>
          <w:szCs w:val="28"/>
        </w:rPr>
        <w:t>■</w:t>
      </w:r>
      <w:r w:rsidRPr="002D4701">
        <w:rPr>
          <w:rFonts w:ascii="Times New Roman" w:hAnsi="Times New Roman"/>
          <w:i/>
          <w:sz w:val="28"/>
          <w:szCs w:val="28"/>
        </w:rPr>
        <w:t>Информационная  технология  экспертных систем</w:t>
      </w:r>
      <w:r w:rsidRPr="00353C96">
        <w:rPr>
          <w:rFonts w:ascii="Times New Roman" w:hAnsi="Times New Roman"/>
          <w:sz w:val="28"/>
          <w:szCs w:val="28"/>
        </w:rPr>
        <w:t>.</w:t>
      </w:r>
    </w:p>
    <w:p w:rsidR="00D62C9F" w:rsidRPr="00353C96" w:rsidRDefault="00D62C9F" w:rsidP="00437063">
      <w:pPr>
        <w:spacing w:after="0" w:line="240" w:lineRule="auto"/>
        <w:ind w:firstLine="709"/>
        <w:jc w:val="both"/>
        <w:rPr>
          <w:rFonts w:ascii="Times New Roman" w:hAnsi="Times New Roman"/>
          <w:i/>
          <w:sz w:val="28"/>
          <w:szCs w:val="28"/>
        </w:rPr>
      </w:pPr>
      <w:r w:rsidRPr="009141B5">
        <w:rPr>
          <w:rFonts w:ascii="Times New Roman" w:hAnsi="Times New Roman"/>
          <w:i/>
          <w:sz w:val="28"/>
          <w:szCs w:val="28"/>
        </w:rPr>
        <w:t>9.2.1.Информационная технология обработки данных</w:t>
      </w:r>
      <w:r w:rsidRPr="00353C96">
        <w:rPr>
          <w:rFonts w:ascii="Times New Roman" w:hAnsi="Times New Roman"/>
          <w:sz w:val="28"/>
          <w:szCs w:val="28"/>
        </w:rPr>
        <w:t xml:space="preserve"> предназначена для решения хорошо структурированных задач, по которым имеются необходимые входные данные и известны алгоритмы и другие стандартные процедуры их обр</w:t>
      </w:r>
      <w:r w:rsidRPr="00353C96">
        <w:rPr>
          <w:rFonts w:ascii="Times New Roman" w:hAnsi="Times New Roman"/>
          <w:sz w:val="28"/>
          <w:szCs w:val="28"/>
        </w:rPr>
        <w:t>а</w:t>
      </w:r>
      <w:r w:rsidRPr="00353C96">
        <w:rPr>
          <w:rFonts w:ascii="Times New Roman" w:hAnsi="Times New Roman"/>
          <w:sz w:val="28"/>
          <w:szCs w:val="28"/>
        </w:rPr>
        <w:t>ботки. Эта технология применяется на уровне операционной деятельности перс</w:t>
      </w:r>
      <w:r w:rsidRPr="00353C96">
        <w:rPr>
          <w:rFonts w:ascii="Times New Roman" w:hAnsi="Times New Roman"/>
          <w:sz w:val="28"/>
          <w:szCs w:val="28"/>
        </w:rPr>
        <w:t>о</w:t>
      </w:r>
      <w:r w:rsidRPr="00353C96">
        <w:rPr>
          <w:rFonts w:ascii="Times New Roman" w:hAnsi="Times New Roman"/>
          <w:sz w:val="28"/>
          <w:szCs w:val="28"/>
        </w:rPr>
        <w:t>нала невысокой квалификации в целях автоматизации некоторых рутинных п</w:t>
      </w:r>
      <w:r w:rsidRPr="00353C96">
        <w:rPr>
          <w:rFonts w:ascii="Times New Roman" w:hAnsi="Times New Roman"/>
          <w:sz w:val="28"/>
          <w:szCs w:val="28"/>
        </w:rPr>
        <w:t>о</w:t>
      </w:r>
      <w:r w:rsidRPr="00353C96">
        <w:rPr>
          <w:rFonts w:ascii="Times New Roman" w:hAnsi="Times New Roman"/>
          <w:sz w:val="28"/>
          <w:szCs w:val="28"/>
        </w:rPr>
        <w:t>стоянно повторяющихся операций управленческого труда.</w:t>
      </w:r>
    </w:p>
    <w:p w:rsidR="00D62C9F" w:rsidRPr="00353C96" w:rsidRDefault="00D62C9F" w:rsidP="00437063">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1.Сбор данных.</w:t>
      </w:r>
      <w:r w:rsidRPr="00353C96">
        <w:rPr>
          <w:rFonts w:ascii="Times New Roman" w:hAnsi="Times New Roman"/>
          <w:sz w:val="28"/>
          <w:szCs w:val="28"/>
        </w:rPr>
        <w:t xml:space="preserve"> По мере того как фирма производит продукцию или услуги, каждое её действие сопровождается с</w:t>
      </w:r>
      <w:r>
        <w:rPr>
          <w:rFonts w:ascii="Times New Roman" w:hAnsi="Times New Roman"/>
          <w:sz w:val="28"/>
          <w:szCs w:val="28"/>
        </w:rPr>
        <w:t>оответствующими записями данных, кот</w:t>
      </w:r>
      <w:r>
        <w:rPr>
          <w:rFonts w:ascii="Times New Roman" w:hAnsi="Times New Roman"/>
          <w:sz w:val="28"/>
          <w:szCs w:val="28"/>
        </w:rPr>
        <w:t>о</w:t>
      </w:r>
      <w:r>
        <w:rPr>
          <w:rFonts w:ascii="Times New Roman" w:hAnsi="Times New Roman"/>
          <w:sz w:val="28"/>
          <w:szCs w:val="28"/>
        </w:rPr>
        <w:t>рые поступают из внешнего окружения организации.</w:t>
      </w:r>
    </w:p>
    <w:p w:rsidR="00D62C9F" w:rsidRPr="00353C96" w:rsidRDefault="00D62C9F" w:rsidP="00437063">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2.Обработка данных</w:t>
      </w:r>
      <w:r w:rsidRPr="002D4701">
        <w:rPr>
          <w:rFonts w:ascii="Times New Roman" w:hAnsi="Times New Roman"/>
          <w:b/>
          <w:i/>
          <w:sz w:val="28"/>
          <w:szCs w:val="28"/>
        </w:rPr>
        <w:t>.</w:t>
      </w:r>
      <w:r w:rsidRPr="00353C96">
        <w:rPr>
          <w:rFonts w:ascii="Times New Roman" w:hAnsi="Times New Roman"/>
          <w:sz w:val="28"/>
          <w:szCs w:val="28"/>
        </w:rPr>
        <w:t xml:space="preserve"> Дл</w:t>
      </w:r>
      <w:r>
        <w:rPr>
          <w:rFonts w:ascii="Times New Roman" w:hAnsi="Times New Roman"/>
          <w:sz w:val="28"/>
          <w:szCs w:val="28"/>
        </w:rPr>
        <w:t>я создания</w:t>
      </w:r>
      <w:r w:rsidRPr="00353C96">
        <w:rPr>
          <w:rFonts w:ascii="Times New Roman" w:hAnsi="Times New Roman"/>
          <w:sz w:val="28"/>
          <w:szCs w:val="28"/>
        </w:rPr>
        <w:t xml:space="preserve"> информации, отражающей деятельность фирмы, используются следующие типовые операции:</w:t>
      </w:r>
    </w:p>
    <w:p w:rsidR="00D62C9F" w:rsidRPr="00353C96" w:rsidRDefault="00D62C9F" w:rsidP="003865C8">
      <w:pPr>
        <w:tabs>
          <w:tab w:val="left" w:pos="993"/>
          <w:tab w:val="left" w:pos="1276"/>
        </w:tabs>
        <w:suppressAutoHyphens/>
        <w:spacing w:after="0" w:line="240" w:lineRule="auto"/>
        <w:ind w:left="36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классификация и группировка</w:t>
      </w:r>
      <w:r>
        <w:rPr>
          <w:rFonts w:ascii="Times New Roman" w:hAnsi="Times New Roman"/>
          <w:sz w:val="28"/>
          <w:szCs w:val="28"/>
        </w:rPr>
        <w:t xml:space="preserve"> первичной информации</w:t>
      </w:r>
      <w:r w:rsidRPr="00353C96">
        <w:rPr>
          <w:rFonts w:ascii="Times New Roman" w:hAnsi="Times New Roman"/>
          <w:sz w:val="28"/>
          <w:szCs w:val="28"/>
        </w:rPr>
        <w:t>;</w:t>
      </w:r>
    </w:p>
    <w:p w:rsidR="00D62C9F" w:rsidRPr="00353C96" w:rsidRDefault="00D62C9F" w:rsidP="003865C8">
      <w:pPr>
        <w:tabs>
          <w:tab w:val="left" w:pos="993"/>
          <w:tab w:val="left" w:pos="1276"/>
        </w:tabs>
        <w:suppressAutoHyphens/>
        <w:spacing w:after="0" w:line="240" w:lineRule="auto"/>
        <w:ind w:left="36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сортировка, с помощью которой упорядочивается последовательность записей;</w:t>
      </w:r>
    </w:p>
    <w:p w:rsidR="00D62C9F" w:rsidRPr="00353C96" w:rsidRDefault="00D62C9F" w:rsidP="003865C8">
      <w:pPr>
        <w:tabs>
          <w:tab w:val="left" w:pos="993"/>
          <w:tab w:val="left" w:pos="1276"/>
        </w:tabs>
        <w:suppressAutoHyphens/>
        <w:spacing w:after="0" w:line="240" w:lineRule="auto"/>
        <w:ind w:left="36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вычисления, включающие арифметические и логические операции, эти операции, выполняемые на</w:t>
      </w:r>
      <w:r>
        <w:rPr>
          <w:rFonts w:ascii="Times New Roman" w:hAnsi="Times New Roman"/>
          <w:sz w:val="28"/>
          <w:szCs w:val="28"/>
        </w:rPr>
        <w:t>д</w:t>
      </w:r>
      <w:r w:rsidRPr="00353C96">
        <w:rPr>
          <w:rFonts w:ascii="Times New Roman" w:hAnsi="Times New Roman"/>
          <w:sz w:val="28"/>
          <w:szCs w:val="28"/>
        </w:rPr>
        <w:t xml:space="preserve"> данными, дают возможность получать новые данные;</w:t>
      </w:r>
    </w:p>
    <w:p w:rsidR="00D62C9F" w:rsidRPr="00353C96" w:rsidRDefault="00D62C9F" w:rsidP="003865C8">
      <w:pPr>
        <w:tabs>
          <w:tab w:val="left" w:pos="993"/>
          <w:tab w:val="left" w:pos="1276"/>
        </w:tabs>
        <w:suppressAutoHyphens/>
        <w:spacing w:after="0" w:line="240" w:lineRule="auto"/>
        <w:ind w:left="36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укр</w:t>
      </w:r>
      <w:r>
        <w:rPr>
          <w:rFonts w:ascii="Times New Roman" w:hAnsi="Times New Roman"/>
          <w:sz w:val="28"/>
          <w:szCs w:val="28"/>
        </w:rPr>
        <w:t xml:space="preserve">упнение </w:t>
      </w:r>
      <w:r w:rsidRPr="00353C96">
        <w:rPr>
          <w:rFonts w:ascii="Times New Roman" w:hAnsi="Times New Roman"/>
          <w:sz w:val="28"/>
          <w:szCs w:val="28"/>
        </w:rPr>
        <w:t>или агрегирование</w:t>
      </w:r>
      <w:r>
        <w:rPr>
          <w:rFonts w:ascii="Times New Roman" w:hAnsi="Times New Roman"/>
          <w:sz w:val="28"/>
          <w:szCs w:val="28"/>
        </w:rPr>
        <w:t xml:space="preserve"> информации</w:t>
      </w:r>
      <w:r w:rsidRPr="00353C96">
        <w:rPr>
          <w:rFonts w:ascii="Times New Roman" w:hAnsi="Times New Roman"/>
          <w:sz w:val="28"/>
          <w:szCs w:val="28"/>
        </w:rPr>
        <w:t>, служащее для уменьшения количества данных и реализуемое в форме расчетов итоговых или средних значений.</w:t>
      </w:r>
    </w:p>
    <w:p w:rsidR="00D62C9F" w:rsidRPr="00353C96" w:rsidRDefault="00D62C9F" w:rsidP="00437063">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3.Хранение данных</w:t>
      </w:r>
      <w:r w:rsidRPr="009141B5">
        <w:rPr>
          <w:rFonts w:ascii="Times New Roman" w:hAnsi="Times New Roman"/>
          <w:sz w:val="28"/>
          <w:szCs w:val="28"/>
        </w:rPr>
        <w:t>.</w:t>
      </w:r>
      <w:r w:rsidRPr="00353C96">
        <w:rPr>
          <w:rFonts w:ascii="Times New Roman" w:hAnsi="Times New Roman"/>
          <w:sz w:val="28"/>
          <w:szCs w:val="28"/>
        </w:rPr>
        <w:t xml:space="preserve"> Многие данные на уровне операционной деятельности необходимо сохранять для последующего использования либо здесь же, либо на другом уровне. Для их</w:t>
      </w:r>
      <w:r>
        <w:rPr>
          <w:rFonts w:ascii="Times New Roman" w:hAnsi="Times New Roman"/>
          <w:sz w:val="28"/>
          <w:szCs w:val="28"/>
        </w:rPr>
        <w:t xml:space="preserve"> хранения создаются базы данных.</w:t>
      </w:r>
    </w:p>
    <w:p w:rsidR="00D62C9F" w:rsidRPr="00353C96" w:rsidRDefault="00D62C9F" w:rsidP="00437063">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4.Создание отчетов(документов</w:t>
      </w:r>
      <w:r w:rsidRPr="00353C96">
        <w:rPr>
          <w:rFonts w:ascii="Times New Roman" w:hAnsi="Times New Roman"/>
          <w:i/>
          <w:sz w:val="28"/>
          <w:szCs w:val="28"/>
        </w:rPr>
        <w:t>).</w:t>
      </w:r>
      <w:r w:rsidRPr="00353C96">
        <w:rPr>
          <w:rFonts w:ascii="Times New Roman" w:hAnsi="Times New Roman"/>
          <w:sz w:val="28"/>
          <w:szCs w:val="28"/>
        </w:rPr>
        <w:t xml:space="preserve"> В информационной технологии обрабо</w:t>
      </w:r>
      <w:r w:rsidRPr="00353C96">
        <w:rPr>
          <w:rFonts w:ascii="Times New Roman" w:hAnsi="Times New Roman"/>
          <w:sz w:val="28"/>
          <w:szCs w:val="28"/>
        </w:rPr>
        <w:t>т</w:t>
      </w:r>
      <w:r w:rsidRPr="00353C96">
        <w:rPr>
          <w:rFonts w:ascii="Times New Roman" w:hAnsi="Times New Roman"/>
          <w:sz w:val="28"/>
          <w:szCs w:val="28"/>
        </w:rPr>
        <w:t>ки данных необходимо создавать документы для руководства и работников фи</w:t>
      </w:r>
      <w:r w:rsidRPr="00353C96">
        <w:rPr>
          <w:rFonts w:ascii="Times New Roman" w:hAnsi="Times New Roman"/>
          <w:sz w:val="28"/>
          <w:szCs w:val="28"/>
        </w:rPr>
        <w:t>р</w:t>
      </w:r>
      <w:r w:rsidRPr="00353C96">
        <w:rPr>
          <w:rFonts w:ascii="Times New Roman" w:hAnsi="Times New Roman"/>
          <w:sz w:val="28"/>
          <w:szCs w:val="28"/>
        </w:rPr>
        <w:t>мы, а также для внешних партнеров. При этом документы могут создаваться как по запросу или в связи с проведенной фирмой операцией, так и периодически в конце каждого месяца, квартала или года.</w:t>
      </w:r>
    </w:p>
    <w:p w:rsidR="00D62C9F" w:rsidRPr="00353C96" w:rsidRDefault="00D62C9F" w:rsidP="008E208E">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9.2.2. Информационная  технология управления</w:t>
      </w:r>
      <w:r w:rsidR="009C0818">
        <w:rPr>
          <w:rFonts w:ascii="Times New Roman" w:hAnsi="Times New Roman"/>
          <w:i/>
          <w:sz w:val="28"/>
          <w:szCs w:val="28"/>
        </w:rPr>
        <w:t xml:space="preserve"> </w:t>
      </w:r>
      <w:r w:rsidRPr="00F82CC5">
        <w:rPr>
          <w:rFonts w:ascii="Times New Roman" w:hAnsi="Times New Roman"/>
          <w:sz w:val="28"/>
          <w:szCs w:val="28"/>
        </w:rPr>
        <w:t>создается с целью</w:t>
      </w:r>
      <w:r w:rsidRPr="00353C96">
        <w:rPr>
          <w:rFonts w:ascii="Times New Roman" w:hAnsi="Times New Roman"/>
          <w:sz w:val="28"/>
          <w:szCs w:val="28"/>
        </w:rPr>
        <w:t xml:space="preserve"> удовл</w:t>
      </w:r>
      <w:r w:rsidRPr="00353C96">
        <w:rPr>
          <w:rFonts w:ascii="Times New Roman" w:hAnsi="Times New Roman"/>
          <w:sz w:val="28"/>
          <w:szCs w:val="28"/>
        </w:rPr>
        <w:t>е</w:t>
      </w:r>
      <w:r w:rsidRPr="00353C96">
        <w:rPr>
          <w:rFonts w:ascii="Times New Roman" w:hAnsi="Times New Roman"/>
          <w:sz w:val="28"/>
          <w:szCs w:val="28"/>
        </w:rPr>
        <w:t>творение информационных потребностей всех без исключения сотрудников фи</w:t>
      </w:r>
      <w:r w:rsidRPr="00353C96">
        <w:rPr>
          <w:rFonts w:ascii="Times New Roman" w:hAnsi="Times New Roman"/>
          <w:sz w:val="28"/>
          <w:szCs w:val="28"/>
        </w:rPr>
        <w:t>р</w:t>
      </w:r>
      <w:r w:rsidRPr="00353C96">
        <w:rPr>
          <w:rFonts w:ascii="Times New Roman" w:hAnsi="Times New Roman"/>
          <w:sz w:val="28"/>
          <w:szCs w:val="28"/>
        </w:rPr>
        <w:t>мы, имеющих дело с принятием решений. Она может быть поле</w:t>
      </w:r>
      <w:r>
        <w:rPr>
          <w:rFonts w:ascii="Times New Roman" w:hAnsi="Times New Roman"/>
          <w:sz w:val="28"/>
          <w:szCs w:val="28"/>
        </w:rPr>
        <w:t>зна на любом уровне управления.</w:t>
      </w:r>
      <w:r w:rsidR="009C0818">
        <w:rPr>
          <w:rFonts w:ascii="Times New Roman" w:hAnsi="Times New Roman"/>
          <w:sz w:val="28"/>
          <w:szCs w:val="28"/>
        </w:rPr>
        <w:t xml:space="preserve"> </w:t>
      </w:r>
      <w:r w:rsidRPr="00353C96">
        <w:rPr>
          <w:rFonts w:ascii="Times New Roman" w:hAnsi="Times New Roman"/>
          <w:sz w:val="28"/>
          <w:szCs w:val="28"/>
        </w:rPr>
        <w:t>Эта технология ориентирована на работу в среде информац</w:t>
      </w:r>
      <w:r w:rsidRPr="00353C96">
        <w:rPr>
          <w:rFonts w:ascii="Times New Roman" w:hAnsi="Times New Roman"/>
          <w:sz w:val="28"/>
          <w:szCs w:val="28"/>
        </w:rPr>
        <w:t>и</w:t>
      </w:r>
      <w:r w:rsidRPr="00353C96">
        <w:rPr>
          <w:rFonts w:ascii="Times New Roman" w:hAnsi="Times New Roman"/>
          <w:sz w:val="28"/>
          <w:szCs w:val="28"/>
        </w:rPr>
        <w:t>онной системы управления и используется при худшей структурированности р</w:t>
      </w:r>
      <w:r w:rsidRPr="00353C96">
        <w:rPr>
          <w:rFonts w:ascii="Times New Roman" w:hAnsi="Times New Roman"/>
          <w:sz w:val="28"/>
          <w:szCs w:val="28"/>
        </w:rPr>
        <w:t>е</w:t>
      </w:r>
      <w:r w:rsidRPr="00353C96">
        <w:rPr>
          <w:rFonts w:ascii="Times New Roman" w:hAnsi="Times New Roman"/>
          <w:sz w:val="28"/>
          <w:szCs w:val="28"/>
        </w:rPr>
        <w:t>шаемых задач, если их сравнить с задачами, решаемыми с помощью информац</w:t>
      </w:r>
      <w:r w:rsidRPr="00353C96">
        <w:rPr>
          <w:rFonts w:ascii="Times New Roman" w:hAnsi="Times New Roman"/>
          <w:sz w:val="28"/>
          <w:szCs w:val="28"/>
        </w:rPr>
        <w:t>и</w:t>
      </w:r>
      <w:r w:rsidRPr="00353C96">
        <w:rPr>
          <w:rFonts w:ascii="Times New Roman" w:hAnsi="Times New Roman"/>
          <w:sz w:val="28"/>
          <w:szCs w:val="28"/>
        </w:rPr>
        <w:lastRenderedPageBreak/>
        <w:t>онной технологии обработки данных.</w:t>
      </w:r>
      <w:r>
        <w:rPr>
          <w:rFonts w:ascii="Times New Roman" w:hAnsi="Times New Roman"/>
          <w:sz w:val="28"/>
          <w:szCs w:val="28"/>
        </w:rPr>
        <w:t xml:space="preserve"> Технологическая цепочка действий с пост</w:t>
      </w:r>
      <w:r>
        <w:rPr>
          <w:rFonts w:ascii="Times New Roman" w:hAnsi="Times New Roman"/>
          <w:sz w:val="28"/>
          <w:szCs w:val="28"/>
        </w:rPr>
        <w:t>у</w:t>
      </w:r>
      <w:r>
        <w:rPr>
          <w:rFonts w:ascii="Times New Roman" w:hAnsi="Times New Roman"/>
          <w:sz w:val="28"/>
          <w:szCs w:val="28"/>
        </w:rPr>
        <w:t>пающей информацией и созданием информационного продукта выглядит след</w:t>
      </w:r>
      <w:r>
        <w:rPr>
          <w:rFonts w:ascii="Times New Roman" w:hAnsi="Times New Roman"/>
          <w:sz w:val="28"/>
          <w:szCs w:val="28"/>
        </w:rPr>
        <w:t>у</w:t>
      </w:r>
      <w:r>
        <w:rPr>
          <w:rFonts w:ascii="Times New Roman" w:hAnsi="Times New Roman"/>
          <w:sz w:val="28"/>
          <w:szCs w:val="28"/>
        </w:rPr>
        <w:t>ющим образом.</w:t>
      </w:r>
    </w:p>
    <w:p w:rsidR="00D62C9F" w:rsidRPr="00353C96" w:rsidRDefault="00D62C9F" w:rsidP="008E208E">
      <w:pPr>
        <w:spacing w:after="0" w:line="240" w:lineRule="auto"/>
        <w:ind w:firstLine="709"/>
        <w:jc w:val="both"/>
        <w:rPr>
          <w:rFonts w:ascii="Times New Roman" w:hAnsi="Times New Roman"/>
          <w:sz w:val="28"/>
          <w:szCs w:val="28"/>
        </w:rPr>
      </w:pPr>
      <w:r w:rsidRPr="00353C96">
        <w:rPr>
          <w:rFonts w:ascii="Times New Roman" w:hAnsi="Times New Roman"/>
          <w:sz w:val="28"/>
          <w:szCs w:val="28"/>
        </w:rPr>
        <w:t>Входная информация поступает из систем операционного уровня. Выходная информация формируется в виде управленческих отчетов в удобном для принятия решения виде. Содержимое базы данных при помощи соответствующего пр</w:t>
      </w:r>
      <w:r w:rsidRPr="00353C96">
        <w:rPr>
          <w:rFonts w:ascii="Times New Roman" w:hAnsi="Times New Roman"/>
          <w:sz w:val="28"/>
          <w:szCs w:val="28"/>
        </w:rPr>
        <w:t>о</w:t>
      </w:r>
      <w:r w:rsidRPr="00353C96">
        <w:rPr>
          <w:rFonts w:ascii="Times New Roman" w:hAnsi="Times New Roman"/>
          <w:sz w:val="28"/>
          <w:szCs w:val="28"/>
        </w:rPr>
        <w:t xml:space="preserve">граммного обеспечения преобразуется в периодические и специальные отчеты, поступающие к специалистам, участвующим в </w:t>
      </w:r>
      <w:r>
        <w:rPr>
          <w:rFonts w:ascii="Times New Roman" w:hAnsi="Times New Roman"/>
          <w:sz w:val="28"/>
          <w:szCs w:val="28"/>
        </w:rPr>
        <w:t xml:space="preserve">принятии решений в организации. </w:t>
      </w:r>
      <w:r w:rsidRPr="00353C96">
        <w:rPr>
          <w:rFonts w:ascii="Times New Roman" w:hAnsi="Times New Roman"/>
          <w:sz w:val="28"/>
          <w:szCs w:val="28"/>
        </w:rPr>
        <w:t>База данных, используемая для получения указанной информации, должна сост</w:t>
      </w:r>
      <w:r w:rsidRPr="00353C96">
        <w:rPr>
          <w:rFonts w:ascii="Times New Roman" w:hAnsi="Times New Roman"/>
          <w:sz w:val="28"/>
          <w:szCs w:val="28"/>
        </w:rPr>
        <w:t>о</w:t>
      </w:r>
      <w:r w:rsidRPr="00353C96">
        <w:rPr>
          <w:rFonts w:ascii="Times New Roman" w:hAnsi="Times New Roman"/>
          <w:sz w:val="28"/>
          <w:szCs w:val="28"/>
        </w:rPr>
        <w:t>ять из двух элементов:</w:t>
      </w:r>
    </w:p>
    <w:p w:rsidR="00D62C9F" w:rsidRPr="00353C96" w:rsidRDefault="00D62C9F" w:rsidP="003865C8">
      <w:pPr>
        <w:tabs>
          <w:tab w:val="left" w:pos="1080"/>
        </w:tabs>
        <w:suppressAutoHyphens/>
        <w:spacing w:after="0" w:line="240" w:lineRule="auto"/>
        <w:ind w:left="108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данных, накапливаемых на основе оценки ситуации;</w:t>
      </w:r>
    </w:p>
    <w:p w:rsidR="00D62C9F" w:rsidRPr="00353C96" w:rsidRDefault="00D62C9F" w:rsidP="00437063">
      <w:pPr>
        <w:spacing w:after="0" w:line="240" w:lineRule="auto"/>
        <w:ind w:firstLine="709"/>
        <w:jc w:val="both"/>
        <w:rPr>
          <w:rFonts w:ascii="Times New Roman" w:hAnsi="Times New Roman"/>
          <w:sz w:val="28"/>
          <w:szCs w:val="28"/>
        </w:rPr>
      </w:pPr>
      <w:r w:rsidRPr="003865C8">
        <w:rPr>
          <w:rFonts w:ascii="Times New Roman" w:hAnsi="Times New Roman"/>
          <w:sz w:val="28"/>
          <w:szCs w:val="28"/>
        </w:rPr>
        <w:t xml:space="preserve">■ </w:t>
      </w:r>
      <w:r>
        <w:rPr>
          <w:rFonts w:ascii="Times New Roman" w:hAnsi="Times New Roman"/>
          <w:sz w:val="28"/>
          <w:szCs w:val="28"/>
        </w:rPr>
        <w:t xml:space="preserve"> нормативной документации</w:t>
      </w:r>
      <w:r w:rsidRPr="00353C96">
        <w:rPr>
          <w:rFonts w:ascii="Times New Roman" w:hAnsi="Times New Roman"/>
          <w:sz w:val="28"/>
          <w:szCs w:val="28"/>
        </w:rPr>
        <w:t xml:space="preserve">.  </w:t>
      </w:r>
    </w:p>
    <w:p w:rsidR="00D62C9F" w:rsidRPr="00353C96" w:rsidRDefault="00D62C9F" w:rsidP="00437063">
      <w:pPr>
        <w:spacing w:after="0" w:line="240" w:lineRule="auto"/>
        <w:ind w:firstLine="709"/>
        <w:jc w:val="both"/>
        <w:rPr>
          <w:rFonts w:ascii="Times New Roman" w:hAnsi="Times New Roman"/>
          <w:sz w:val="28"/>
          <w:szCs w:val="28"/>
        </w:rPr>
      </w:pPr>
      <w:r w:rsidRPr="009141B5">
        <w:rPr>
          <w:rFonts w:ascii="Times New Roman" w:hAnsi="Times New Roman"/>
          <w:i/>
          <w:sz w:val="28"/>
          <w:szCs w:val="28"/>
        </w:rPr>
        <w:t>9.2.3. Информационная технология автоматизированного офиса</w:t>
      </w:r>
      <w:r w:rsidRPr="00353C96">
        <w:rPr>
          <w:rFonts w:ascii="Times New Roman" w:hAnsi="Times New Roman"/>
          <w:sz w:val="28"/>
          <w:szCs w:val="28"/>
        </w:rPr>
        <w:t>– орган</w:t>
      </w:r>
      <w:r w:rsidRPr="00353C96">
        <w:rPr>
          <w:rFonts w:ascii="Times New Roman" w:hAnsi="Times New Roman"/>
          <w:sz w:val="28"/>
          <w:szCs w:val="28"/>
        </w:rPr>
        <w:t>и</w:t>
      </w:r>
      <w:r w:rsidRPr="00353C96">
        <w:rPr>
          <w:rFonts w:ascii="Times New Roman" w:hAnsi="Times New Roman"/>
          <w:sz w:val="28"/>
          <w:szCs w:val="28"/>
        </w:rPr>
        <w:t>зация и поддержка коммуникационных процессов как внутри организации, так и с внешней средой на базе компьютерных сетей и других современных средств п</w:t>
      </w:r>
      <w:r w:rsidRPr="00353C96">
        <w:rPr>
          <w:rFonts w:ascii="Times New Roman" w:hAnsi="Times New Roman"/>
          <w:sz w:val="28"/>
          <w:szCs w:val="28"/>
        </w:rPr>
        <w:t>е</w:t>
      </w:r>
      <w:r w:rsidRPr="00353C96">
        <w:rPr>
          <w:rFonts w:ascii="Times New Roman" w:hAnsi="Times New Roman"/>
          <w:sz w:val="28"/>
          <w:szCs w:val="28"/>
        </w:rPr>
        <w:t>редачи и работы с информацией.</w:t>
      </w:r>
    </w:p>
    <w:p w:rsidR="00D62C9F" w:rsidRDefault="00D62C9F" w:rsidP="00437063">
      <w:pPr>
        <w:spacing w:after="0" w:line="240" w:lineRule="auto"/>
        <w:ind w:firstLine="709"/>
        <w:jc w:val="both"/>
        <w:rPr>
          <w:rFonts w:ascii="Times New Roman" w:hAnsi="Times New Roman"/>
          <w:sz w:val="28"/>
          <w:szCs w:val="28"/>
        </w:rPr>
      </w:pPr>
      <w:r w:rsidRPr="00353C96">
        <w:rPr>
          <w:rFonts w:ascii="Times New Roman" w:hAnsi="Times New Roman"/>
          <w:sz w:val="28"/>
          <w:szCs w:val="28"/>
        </w:rPr>
        <w:t>Офисные автоматизированные технологии используются управленцами, специалистами, секретарями и конторскими служащими, особенно они привлек</w:t>
      </w:r>
      <w:r w:rsidRPr="00353C96">
        <w:rPr>
          <w:rFonts w:ascii="Times New Roman" w:hAnsi="Times New Roman"/>
          <w:sz w:val="28"/>
          <w:szCs w:val="28"/>
        </w:rPr>
        <w:t>а</w:t>
      </w:r>
      <w:r w:rsidRPr="00353C96">
        <w:rPr>
          <w:rFonts w:ascii="Times New Roman" w:hAnsi="Times New Roman"/>
          <w:sz w:val="28"/>
          <w:szCs w:val="28"/>
        </w:rPr>
        <w:t>тельны для группового решения проблем. В настоящее время известно несколько десятков программных продуктов для компьютеров и некомпьютерных технич</w:t>
      </w:r>
      <w:r w:rsidRPr="00353C96">
        <w:rPr>
          <w:rFonts w:ascii="Times New Roman" w:hAnsi="Times New Roman"/>
          <w:sz w:val="28"/>
          <w:szCs w:val="28"/>
        </w:rPr>
        <w:t>е</w:t>
      </w:r>
      <w:r w:rsidRPr="00353C96">
        <w:rPr>
          <w:rFonts w:ascii="Times New Roman" w:hAnsi="Times New Roman"/>
          <w:sz w:val="28"/>
          <w:szCs w:val="28"/>
        </w:rPr>
        <w:t>ских средств, обеспечивающих технологию автоматизации офиса: текстовый пр</w:t>
      </w:r>
      <w:r w:rsidRPr="00353C96">
        <w:rPr>
          <w:rFonts w:ascii="Times New Roman" w:hAnsi="Times New Roman"/>
          <w:sz w:val="28"/>
          <w:szCs w:val="28"/>
        </w:rPr>
        <w:t>о</w:t>
      </w:r>
      <w:r w:rsidRPr="00353C96">
        <w:rPr>
          <w:rFonts w:ascii="Times New Roman" w:hAnsi="Times New Roman"/>
          <w:sz w:val="28"/>
          <w:szCs w:val="28"/>
        </w:rPr>
        <w:t xml:space="preserve">цессор, табличный процессор, электронная почта, электронный календарь, </w:t>
      </w:r>
      <w:proofErr w:type="spellStart"/>
      <w:r w:rsidRPr="00353C96">
        <w:rPr>
          <w:rFonts w:ascii="Times New Roman" w:hAnsi="Times New Roman"/>
          <w:sz w:val="28"/>
          <w:szCs w:val="28"/>
        </w:rPr>
        <w:t>ауди</w:t>
      </w:r>
      <w:r w:rsidRPr="00353C96">
        <w:rPr>
          <w:rFonts w:ascii="Times New Roman" w:hAnsi="Times New Roman"/>
          <w:sz w:val="28"/>
          <w:szCs w:val="28"/>
        </w:rPr>
        <w:t>о</w:t>
      </w:r>
      <w:r w:rsidRPr="00353C96">
        <w:rPr>
          <w:rFonts w:ascii="Times New Roman" w:hAnsi="Times New Roman"/>
          <w:sz w:val="28"/>
          <w:szCs w:val="28"/>
        </w:rPr>
        <w:t>почта</w:t>
      </w:r>
      <w:proofErr w:type="spellEnd"/>
      <w:r w:rsidRPr="00353C96">
        <w:rPr>
          <w:rFonts w:ascii="Times New Roman" w:hAnsi="Times New Roman"/>
          <w:sz w:val="28"/>
          <w:szCs w:val="28"/>
        </w:rPr>
        <w:t>, компьютерные и телекоммуникации, видеотекст, хранение изображений, а также специализированные программы управленческой деятельности: ведения документов, контроля за исполнением приказов и т.д. Также широко использую</w:t>
      </w:r>
      <w:r w:rsidRPr="00353C96">
        <w:rPr>
          <w:rFonts w:ascii="Times New Roman" w:hAnsi="Times New Roman"/>
          <w:sz w:val="28"/>
          <w:szCs w:val="28"/>
        </w:rPr>
        <w:t>т</w:t>
      </w:r>
      <w:r w:rsidRPr="00353C96">
        <w:rPr>
          <w:rFonts w:ascii="Times New Roman" w:hAnsi="Times New Roman"/>
          <w:sz w:val="28"/>
          <w:szCs w:val="28"/>
        </w:rPr>
        <w:t>ся некомпьютерные средства: аудио- и видеоконференции, факсимильная связь, ксерокс и другие средства оргтехники.</w:t>
      </w:r>
    </w:p>
    <w:p w:rsidR="00D62C9F" w:rsidRPr="009141B5" w:rsidRDefault="009C0818" w:rsidP="008E208E">
      <w:pPr>
        <w:spacing w:after="0" w:line="240" w:lineRule="auto"/>
        <w:jc w:val="both"/>
        <w:rPr>
          <w:rFonts w:ascii="Times New Roman" w:hAnsi="Times New Roman"/>
          <w:i/>
          <w:sz w:val="28"/>
          <w:szCs w:val="28"/>
        </w:rPr>
      </w:pPr>
      <w:r>
        <w:rPr>
          <w:rFonts w:ascii="Times New Roman" w:hAnsi="Times New Roman"/>
          <w:i/>
          <w:sz w:val="28"/>
          <w:szCs w:val="28"/>
        </w:rPr>
        <w:t xml:space="preserve">           </w:t>
      </w:r>
      <w:r w:rsidR="00D62C9F" w:rsidRPr="009141B5">
        <w:rPr>
          <w:rFonts w:ascii="Times New Roman" w:hAnsi="Times New Roman"/>
          <w:i/>
          <w:sz w:val="28"/>
          <w:szCs w:val="28"/>
        </w:rPr>
        <w:t>9.2.4. Информационная технология поддержки принятия решений.</w:t>
      </w:r>
    </w:p>
    <w:p w:rsidR="00D62C9F" w:rsidRPr="00F82CC5" w:rsidRDefault="00D62C9F" w:rsidP="00437063">
      <w:pPr>
        <w:spacing w:after="0" w:line="240" w:lineRule="auto"/>
        <w:ind w:firstLine="709"/>
        <w:jc w:val="both"/>
        <w:rPr>
          <w:rFonts w:ascii="Times New Roman" w:hAnsi="Times New Roman"/>
          <w:sz w:val="28"/>
          <w:szCs w:val="28"/>
        </w:rPr>
      </w:pPr>
      <w:r w:rsidRPr="00F82CC5">
        <w:rPr>
          <w:rFonts w:ascii="Times New Roman" w:hAnsi="Times New Roman"/>
          <w:sz w:val="28"/>
          <w:szCs w:val="28"/>
        </w:rPr>
        <w:t>Главной особенностью информационной технологии поддержки принятия решений является качественно новый метод организации взаимодействия челов</w:t>
      </w:r>
      <w:r w:rsidRPr="00F82CC5">
        <w:rPr>
          <w:rFonts w:ascii="Times New Roman" w:hAnsi="Times New Roman"/>
          <w:sz w:val="28"/>
          <w:szCs w:val="28"/>
        </w:rPr>
        <w:t>е</w:t>
      </w:r>
      <w:r w:rsidRPr="00F82CC5">
        <w:rPr>
          <w:rFonts w:ascii="Times New Roman" w:hAnsi="Times New Roman"/>
          <w:sz w:val="28"/>
          <w:szCs w:val="28"/>
        </w:rPr>
        <w:t xml:space="preserve">ка и компьютера. </w:t>
      </w:r>
      <w:r w:rsidR="009C0818">
        <w:rPr>
          <w:rFonts w:ascii="Times New Roman" w:hAnsi="Times New Roman"/>
          <w:sz w:val="28"/>
          <w:szCs w:val="28"/>
        </w:rPr>
        <w:t>(Рис . 9.2).</w:t>
      </w:r>
    </w:p>
    <w:p w:rsidR="00D62C9F" w:rsidRPr="00353C96" w:rsidRDefault="00D4098C" w:rsidP="00437063">
      <w:pPr>
        <w:spacing w:after="0" w:line="240" w:lineRule="auto"/>
        <w:jc w:val="both"/>
        <w:rPr>
          <w:rFonts w:ascii="Times New Roman" w:hAnsi="Times New Roman"/>
          <w:sz w:val="28"/>
          <w:szCs w:val="28"/>
        </w:rPr>
      </w:pPr>
      <w:r>
        <w:rPr>
          <w:noProof/>
          <w:lang w:eastAsia="ru-RU"/>
        </w:rPr>
        <w:pict>
          <v:group id="Группа 10312" o:spid="_x0000_s1114" style="position:absolute;left:0;text-align:left;margin-left:26.75pt;margin-top:3.35pt;width:396.05pt;height:87.75pt;z-index:251665920;mso-wrap-distance-left:0;mso-wrap-distance-right:0" coordorigin="540,199" coordsize="7920,1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">
            <v:shape id="Text Box 42" o:spid="_x0000_s1115" type="#_x0000_t202" style="position:absolute;left:540;top:199;width:2339;height: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8UA&#10;AADeAAAADwAAAGRycy9kb3ducmV2LnhtbERPzWrCQBC+C32HZQq91V2V1hKzikiF0h6C0QeYZsck&#10;JDsbsluT9um7guBtPr7fSTejbcWFel871jCbKhDEhTM1lxpOx/3zGwgfkA22jknDL3nYrB8mKSbG&#10;DXygSx5KEUPYJ6ihCqFLpPRFRRb91HXEkTu73mKIsC+l6XGI4baVc6VepcWaY0OFHe0qKpr8x2rw&#10;Lvse/ubL3H69qM/3Y5Nl9T7T+ulx3K5ABBrDXXxzf5g4Xy1mC7i+E2+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DT/xQAAAN4AAAAPAAAAAAAAAAAAAAAAAJgCAABkcnMv&#10;ZG93bnJldi54bWxQSwUGAAAAAAQABAD1AAAAigMAAAAA&#10;" strokeweight=".26mm">
              <v:textbox>
                <w:txbxContent>
                  <w:p w:rsidR="00351BFA" w:rsidRPr="00B71339" w:rsidRDefault="00351BFA" w:rsidP="00437063">
                    <w:pPr>
                      <w:spacing w:after="0" w:line="240" w:lineRule="auto"/>
                      <w:rPr>
                        <w:b/>
                      </w:rPr>
                    </w:pPr>
                    <w:r w:rsidRPr="00B71339">
                      <w:rPr>
                        <w:b/>
                      </w:rPr>
                      <w:t>Система поддержки</w:t>
                    </w:r>
                  </w:p>
                  <w:p w:rsidR="00351BFA" w:rsidRPr="00B71339" w:rsidRDefault="00351BFA" w:rsidP="00437063">
                    <w:pPr>
                      <w:spacing w:after="0" w:line="240" w:lineRule="auto"/>
                      <w:rPr>
                        <w:b/>
                      </w:rPr>
                    </w:pPr>
                    <w:r w:rsidRPr="00B71339">
                      <w:rPr>
                        <w:b/>
                      </w:rPr>
                      <w:t xml:space="preserve"> принятия решений</w:t>
                    </w:r>
                  </w:p>
                </w:txbxContent>
              </v:textbox>
            </v:shape>
            <v:shape id="Text Box 43" o:spid="_x0000_s1116" type="#_x0000_t202" style="position:absolute;left:3060;top:199;width:2339;height:3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2si8UA&#10;AADeAAAADwAAAGRycy9kb3ducmV2LnhtbERP22rCQBB9L/Qflin4Vne9tJXoKiIK0j6Exn7AmB2T&#10;YHY2ZFcT/fpuoeDbHM51Fqve1uJKra8caxgNFQji3JmKCw0/h93rDIQPyAZrx6ThRh5Wy+enBSbG&#10;dfxN1ywUIoawT1BDGUKTSOnzkiz6oWuII3dyrcUQYVtI02IXw20tx0q9S4sVx4YSG9qUlJ+zi9Xg&#10;XXrs7uOPzH69qc/t4Zym1S7VevDSr+cgAvXhIf53702cryajKfy9E2+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ayLxQAAAN4AAAAPAAAAAAAAAAAAAAAAAJgCAABkcnMv&#10;ZG93bnJldi54bWxQSwUGAAAAAAQABAD1AAAAigMAAAAA&#10;" strokeweight=".26mm">
              <v:textbox>
                <w:txbxContent>
                  <w:p w:rsidR="00351BFA" w:rsidRPr="00B71339" w:rsidRDefault="00351BFA" w:rsidP="00437063">
                    <w:pPr>
                      <w:rPr>
                        <w:b/>
                      </w:rPr>
                    </w:pPr>
                    <w:r w:rsidRPr="00B71339">
                      <w:rPr>
                        <w:b/>
                      </w:rPr>
                      <w:t>Вариант вычислений</w:t>
                    </w:r>
                  </w:p>
                </w:txbxContent>
              </v:textbox>
            </v:shape>
            <v:shape id="Text Box 44" o:spid="_x0000_s1117" type="#_x0000_t202" style="position:absolute;left:5761;top:199;width:2699;height:7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EJEMUA&#10;AADeAAAADwAAAGRycy9kb3ducmV2LnhtbERPzWrCQBC+C32HZQq96a4WtcSsIlKhtIdg9AGm2TEJ&#10;yc6G7NakffpuoeBtPr7fSXejbcWNel871jCfKRDEhTM1lxou5+P0BYQPyAZbx6Thmzzstg+TFBPj&#10;Bj7RLQ+liCHsE9RQhdAlUvqiIot+5jriyF1dbzFE2JfS9DjEcNvKhVIrabHm2FBhR4eKiib/shq8&#10;yz6Hn8U6tx9L9f56brKsPmZaPz2O+w2IQGO4i//dbybOV8/zJfy9E2+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QkQxQAAAN4AAAAPAAAAAAAAAAAAAAAAAJgCAABkcnMv&#10;ZG93bnJldi54bWxQSwUGAAAAAAQABAD1AAAAigMAAAAA&#10;" strokeweight=".26mm">
              <v:textbox>
                <w:txbxContent>
                  <w:p w:rsidR="00351BFA" w:rsidRPr="00B71339" w:rsidRDefault="00351BFA" w:rsidP="00437063">
                    <w:pPr>
                      <w:jc w:val="center"/>
                      <w:rPr>
                        <w:b/>
                      </w:rPr>
                    </w:pPr>
                    <w:r w:rsidRPr="00B71339">
                      <w:rPr>
                        <w:b/>
                      </w:rPr>
                      <w:t>Человек, принимающий решения</w:t>
                    </w:r>
                  </w:p>
                </w:txbxContent>
              </v:textbox>
            </v:shape>
            <v:shape id="Text Box 45" o:spid="_x0000_s1118" type="#_x0000_t202" style="position:absolute;left:2700;top:1459;width:3599;height:3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OXZ8UA&#10;AADeAAAADwAAAGRycy9kb3ducmV2LnhtbERPzWrCQBC+F/oOyxR6010t1RKzikiFYg/B6ANMs2MS&#10;kp0N2a1JffpuQehtPr7fSTejbcWVel871jCbKhDEhTM1lxrOp/3kDYQPyAZbx6Thhzxs1o8PKSbG&#10;DXykax5KEUPYJ6ihCqFLpPRFRRb91HXEkbu43mKIsC+l6XGI4baVc6UW0mLNsaHCjnYVFU3+bTV4&#10;l30Nt/kyt5+v6vB+arKs3mdaPz+N2xWIQGP4F9/dHybOVy+zBfy9E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U5dnxQAAAN4AAAAPAAAAAAAAAAAAAAAAAJgCAABkcnMv&#10;ZG93bnJldi54bWxQSwUGAAAAAAQABAD1AAAAigMAAAAA&#10;" strokeweight=".26mm">
              <v:textbox>
                <w:txbxContent>
                  <w:p w:rsidR="00351BFA" w:rsidRPr="00B71339" w:rsidRDefault="00351BFA" w:rsidP="00437063">
                    <w:pPr>
                      <w:rPr>
                        <w:b/>
                      </w:rPr>
                    </w:pPr>
                    <w:r w:rsidRPr="00B71339">
                      <w:rPr>
                        <w:b/>
                      </w:rPr>
                      <w:t>Введение новых исходных да</w:t>
                    </w:r>
                    <w:r w:rsidRPr="00B71339">
                      <w:rPr>
                        <w:b/>
                      </w:rPr>
                      <w:t>н</w:t>
                    </w:r>
                    <w:r w:rsidRPr="00B71339">
                      <w:rPr>
                        <w:b/>
                      </w:rPr>
                      <w:t>ных</w:t>
                    </w:r>
                  </w:p>
                </w:txbxContent>
              </v:textbox>
            </v:shape>
            <v:line id="Line 46" o:spid="_x0000_s1119" style="position:absolute;visibility:visible" from="2881,559" to="5760,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VAS8QAAADeAAAADwAAAGRycy9kb3ducmV2LnhtbERPS2sCMRC+F/wPYQRvNavWB6tRpA8o&#10;9SA+Lt6Gzbi7uJksSXTTf98UCr3Nx/ec1SaaRjzI+dqygtEwA0FcWF1zqeB8+nhegPABWWNjmRR8&#10;k4fNuve0wlzbjg/0OIZSpBD2OSqoQmhzKX1RkUE/tC1x4q7WGQwJulJqh10KN40cZ9lMGqw5NVTY&#10;0mtFxe14Nwpe9vEt0m4y5e7rUjZx6vbdu1Nq0I/bJYhAMfyL/9yfOs3PJqM5/L6Tbp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RUBLxAAAAN4AAAAPAAAAAAAAAAAA&#10;AAAAAKECAABkcnMvZG93bnJldi54bWxQSwUGAAAAAAQABAD5AAAAkgMAAAAA&#10;" strokeweight=".26mm">
              <v:stroke endarrow="block" joinstyle="miter"/>
            </v:line>
            <v:line id="Line 47" o:spid="_x0000_s1120" style="position:absolute;visibility:visible" from="7201,919" to="7201,1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sOsUAAADeAAAADwAAAGRycy9kb3ducmV2LnhtbESPQU/DMAyF70j8h8hI3FgyqCYoyyZA&#10;MG0SFwY/wGpMU9E4bRPW7t/Ph0m72XrP731erqfQqgMNqYlsYT4zoIir6BquLfx8f9w9gkoZ2WEb&#10;mSwcKcF6dX21xNLFkb/osM+1khBOJVrwOXel1qnyFDDNYkcs2m8cAmZZh1q7AUcJD62+N2ahAzYs&#10;DR47evNU/e3/gwX9Xjz1he/H4rWnTyxMFXebZO3tzfTyDCrTlC/m8/XWCb55mAuvvCMz6NU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sOsUAAADeAAAADwAAAAAAAAAA&#10;AAAAAAChAgAAZHJzL2Rvd25yZXYueG1sUEsFBgAAAAAEAAQA+QAAAJMDAAAAAA==&#10;" strokeweight=".26mm">
              <v:stroke joinstyle="miter"/>
            </v:line>
            <v:line id="Line 48" o:spid="_x0000_s1121" style="position:absolute;visibility:visible" from="1980,1459" to="7199,1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NJocMAAADeAAAADwAAAGRycy9kb3ducmV2LnhtbERP3WrCMBS+H/gO4QjezUQtY3ZGUdnE&#10;wW7m9gCH5tgUm5O2yWz39kYY7O58fL9ntRlcLa7UhcqzhtlUgSAuvKm41PD99fb4DCJEZIO1Z9Lw&#10;SwE269HDCnPje/6k6ymWIoVwyFGDjbHJpQyFJYdh6hvixJ195zAm2JXSdNincFfLuVJP0mHFqcFi&#10;Q3tLxeX04zTI12zZZrbts11LH5ipwr8fgtaT8bB9ARFpiP/iP/fRpPlqMVvC/Z10g1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TSaHDAAAA3gAAAA8AAAAAAAAAAAAA&#10;AAAAoQIAAGRycy9kb3ducmV2LnhtbFBLBQYAAAAABAAEAPkAAACRAwAAAAA=&#10;" strokeweight=".26mm">
              <v:stroke joinstyle="miter"/>
            </v:line>
            <v:line id="Line 49" o:spid="_x0000_s1122" style="position:absolute;flip:y;visibility:visible" from="1980,919" to="1980,1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6V5sUAAADeAAAADwAAAGRycy9kb3ducmV2LnhtbESPQU/DMAyF70j7D5GRdmMJRUJTWTaN&#10;iYndEKXibDWmLW2cKglb9+/xAYmbLT+/977NbvajOlNMfWAL9ysDirgJrufWQv1xvFuDShnZ4RiY&#10;LFwpwW67uNlg6cKF3+lc5VaJCacSLXQ5T6XWqenIY1qFiVhuXyF6zLLGVruIFzH3oy6MedQee5aE&#10;Dic6dNQM1Y+3EPbPvh4/v6u34VivX+erKeLwYu3ydt4/gco053/x3/fJSX3zUAiA4MgMevs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6V5sUAAADeAAAADwAAAAAAAAAA&#10;AAAAAAChAgAAZHJzL2Rvd25yZXYueG1sUEsFBgAAAAAEAAQA+QAAAJMDAAAAAA==&#10;" strokeweight=".26mm">
              <v:stroke endarrow="block" joinstyle="miter"/>
            </v:line>
          </v:group>
        </w:pict>
      </w:r>
    </w:p>
    <w:p w:rsidR="00D62C9F" w:rsidRPr="00353C96" w:rsidRDefault="00D62C9F" w:rsidP="00437063">
      <w:pPr>
        <w:spacing w:after="0" w:line="240" w:lineRule="auto"/>
        <w:jc w:val="both"/>
        <w:rPr>
          <w:rFonts w:ascii="Times New Roman" w:hAnsi="Times New Roman"/>
          <w:sz w:val="28"/>
          <w:szCs w:val="28"/>
        </w:rPr>
      </w:pPr>
    </w:p>
    <w:p w:rsidR="00D62C9F" w:rsidRPr="00353C96" w:rsidRDefault="00D62C9F" w:rsidP="00437063">
      <w:pPr>
        <w:spacing w:after="0" w:line="240" w:lineRule="auto"/>
        <w:jc w:val="both"/>
        <w:rPr>
          <w:rFonts w:ascii="Times New Roman" w:hAnsi="Times New Roman"/>
          <w:sz w:val="28"/>
          <w:szCs w:val="28"/>
        </w:rPr>
      </w:pPr>
    </w:p>
    <w:p w:rsidR="00D62C9F" w:rsidRPr="00353C96" w:rsidRDefault="00D62C9F" w:rsidP="00437063">
      <w:pPr>
        <w:spacing w:after="0" w:line="240" w:lineRule="auto"/>
        <w:jc w:val="both"/>
        <w:rPr>
          <w:rFonts w:ascii="Times New Roman" w:hAnsi="Times New Roman"/>
          <w:sz w:val="28"/>
          <w:szCs w:val="28"/>
        </w:rPr>
      </w:pPr>
    </w:p>
    <w:p w:rsidR="00D62C9F" w:rsidRPr="00353C96" w:rsidRDefault="00D62C9F" w:rsidP="00437063">
      <w:pPr>
        <w:spacing w:after="0" w:line="240" w:lineRule="auto"/>
        <w:jc w:val="both"/>
        <w:rPr>
          <w:rFonts w:ascii="Times New Roman" w:hAnsi="Times New Roman"/>
          <w:sz w:val="28"/>
          <w:szCs w:val="28"/>
        </w:rPr>
      </w:pPr>
    </w:p>
    <w:p w:rsidR="00D62C9F" w:rsidRDefault="00D62C9F" w:rsidP="00437063">
      <w:pPr>
        <w:spacing w:after="0" w:line="240" w:lineRule="auto"/>
        <w:jc w:val="both"/>
        <w:rPr>
          <w:rFonts w:ascii="Times New Roman" w:hAnsi="Times New Roman"/>
          <w:sz w:val="28"/>
          <w:szCs w:val="28"/>
        </w:rPr>
      </w:pPr>
    </w:p>
    <w:p w:rsidR="00D62C9F" w:rsidRDefault="00D62C9F" w:rsidP="00437063">
      <w:pPr>
        <w:spacing w:after="0" w:line="240" w:lineRule="auto"/>
        <w:jc w:val="both"/>
        <w:rPr>
          <w:rFonts w:ascii="Times New Roman" w:hAnsi="Times New Roman"/>
          <w:sz w:val="28"/>
          <w:szCs w:val="28"/>
        </w:rPr>
      </w:pPr>
    </w:p>
    <w:p w:rsidR="00D62C9F" w:rsidRPr="00A65AA1" w:rsidRDefault="00D62C9F" w:rsidP="00437063">
      <w:pPr>
        <w:spacing w:after="0" w:line="240" w:lineRule="auto"/>
        <w:jc w:val="both"/>
        <w:rPr>
          <w:rFonts w:ascii="Times New Roman" w:hAnsi="Times New Roman"/>
          <w:sz w:val="28"/>
          <w:szCs w:val="28"/>
        </w:rPr>
      </w:pPr>
      <w:r w:rsidRPr="00A65AA1">
        <w:rPr>
          <w:rFonts w:ascii="Times New Roman" w:hAnsi="Times New Roman"/>
          <w:sz w:val="28"/>
          <w:szCs w:val="28"/>
        </w:rPr>
        <w:t>Рисунок 9. 2  Информационная технология поддержки принятия решения как и</w:t>
      </w:r>
      <w:r w:rsidRPr="00A65AA1">
        <w:rPr>
          <w:rFonts w:ascii="Times New Roman" w:hAnsi="Times New Roman"/>
          <w:sz w:val="28"/>
          <w:szCs w:val="28"/>
        </w:rPr>
        <w:t>н</w:t>
      </w:r>
      <w:r w:rsidRPr="00A65AA1">
        <w:rPr>
          <w:rFonts w:ascii="Times New Roman" w:hAnsi="Times New Roman"/>
          <w:sz w:val="28"/>
          <w:szCs w:val="28"/>
        </w:rPr>
        <w:t>теграционный процесс.</w:t>
      </w:r>
    </w:p>
    <w:p w:rsidR="009C0818" w:rsidRPr="00F82CC5" w:rsidRDefault="00D62C9F" w:rsidP="009C0818">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9C0818" w:rsidRPr="00F82CC5">
        <w:rPr>
          <w:rFonts w:ascii="Times New Roman" w:hAnsi="Times New Roman"/>
          <w:sz w:val="28"/>
          <w:szCs w:val="28"/>
        </w:rPr>
        <w:t>Выработка решения, что является основной целью этой технологии</w:t>
      </w:r>
      <w:r w:rsidR="009C0818">
        <w:rPr>
          <w:rFonts w:ascii="Times New Roman" w:hAnsi="Times New Roman"/>
          <w:sz w:val="28"/>
          <w:szCs w:val="28"/>
        </w:rPr>
        <w:t>,</w:t>
      </w:r>
      <w:r w:rsidR="009C0818" w:rsidRPr="00F82CC5">
        <w:rPr>
          <w:rFonts w:ascii="Times New Roman" w:hAnsi="Times New Roman"/>
          <w:sz w:val="28"/>
          <w:szCs w:val="28"/>
        </w:rPr>
        <w:t xml:space="preserve"> пр</w:t>
      </w:r>
      <w:r w:rsidR="009C0818" w:rsidRPr="00F82CC5">
        <w:rPr>
          <w:rFonts w:ascii="Times New Roman" w:hAnsi="Times New Roman"/>
          <w:sz w:val="28"/>
          <w:szCs w:val="28"/>
        </w:rPr>
        <w:t>о</w:t>
      </w:r>
      <w:r w:rsidR="009C0818" w:rsidRPr="00F82CC5">
        <w:rPr>
          <w:rFonts w:ascii="Times New Roman" w:hAnsi="Times New Roman"/>
          <w:sz w:val="28"/>
          <w:szCs w:val="28"/>
        </w:rPr>
        <w:t xml:space="preserve">исходит в результате итерационного </w:t>
      </w:r>
      <w:r w:rsidR="009C0818">
        <w:rPr>
          <w:rFonts w:ascii="Times New Roman" w:hAnsi="Times New Roman"/>
          <w:sz w:val="28"/>
          <w:szCs w:val="28"/>
        </w:rPr>
        <w:t>процесса</w:t>
      </w:r>
      <w:r w:rsidR="009C0818" w:rsidRPr="00F82CC5">
        <w:rPr>
          <w:rFonts w:ascii="Times New Roman" w:hAnsi="Times New Roman"/>
          <w:sz w:val="28"/>
          <w:szCs w:val="28"/>
        </w:rPr>
        <w:t>, в котором участвуют:</w:t>
      </w:r>
    </w:p>
    <w:p w:rsidR="009C0818" w:rsidRPr="00F82CC5" w:rsidRDefault="009C0818" w:rsidP="009C0818">
      <w:pPr>
        <w:spacing w:after="0" w:line="240" w:lineRule="auto"/>
        <w:ind w:firstLine="709"/>
        <w:jc w:val="both"/>
        <w:rPr>
          <w:rFonts w:ascii="Times New Roman" w:hAnsi="Times New Roman"/>
          <w:sz w:val="28"/>
          <w:szCs w:val="28"/>
        </w:rPr>
      </w:pPr>
      <w:r w:rsidRPr="003865C8">
        <w:rPr>
          <w:rFonts w:ascii="Times New Roman" w:hAnsi="Times New Roman"/>
          <w:sz w:val="28"/>
          <w:szCs w:val="28"/>
        </w:rPr>
        <w:t xml:space="preserve">■ </w:t>
      </w:r>
      <w:r w:rsidRPr="00F82CC5">
        <w:rPr>
          <w:rFonts w:ascii="Times New Roman" w:hAnsi="Times New Roman"/>
          <w:sz w:val="28"/>
          <w:szCs w:val="28"/>
        </w:rPr>
        <w:t>система поддержки принятия решений в роли вычислительного звена и объекта управления;</w:t>
      </w:r>
    </w:p>
    <w:p w:rsidR="009C0818" w:rsidRDefault="009C0818" w:rsidP="009C0818">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 </w:t>
      </w:r>
      <w:r w:rsidRPr="00F82CC5">
        <w:rPr>
          <w:rFonts w:ascii="Times New Roman" w:hAnsi="Times New Roman"/>
          <w:sz w:val="28"/>
          <w:szCs w:val="28"/>
        </w:rPr>
        <w:t>человек как управляющее звено, задающее входные данные и оценива</w:t>
      </w:r>
      <w:r w:rsidRPr="00F82CC5">
        <w:rPr>
          <w:rFonts w:ascii="Times New Roman" w:hAnsi="Times New Roman"/>
          <w:sz w:val="28"/>
          <w:szCs w:val="28"/>
        </w:rPr>
        <w:t>ю</w:t>
      </w:r>
      <w:r w:rsidRPr="00F82CC5">
        <w:rPr>
          <w:rFonts w:ascii="Times New Roman" w:hAnsi="Times New Roman"/>
          <w:sz w:val="28"/>
          <w:szCs w:val="28"/>
        </w:rPr>
        <w:t>щее полученный результат вычислений на компьютере</w:t>
      </w:r>
    </w:p>
    <w:p w:rsidR="00D62C9F" w:rsidRPr="00353C96" w:rsidRDefault="009C0818"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Pr>
          <w:rFonts w:ascii="Times New Roman" w:hAnsi="Times New Roman"/>
          <w:sz w:val="28"/>
          <w:szCs w:val="28"/>
        </w:rPr>
        <w:t xml:space="preserve"> Следует </w:t>
      </w:r>
      <w:r w:rsidR="00D62C9F" w:rsidRPr="00353C96">
        <w:rPr>
          <w:rFonts w:ascii="Times New Roman" w:hAnsi="Times New Roman"/>
          <w:sz w:val="28"/>
          <w:szCs w:val="28"/>
        </w:rPr>
        <w:t xml:space="preserve"> указать ряд отличительных </w:t>
      </w:r>
      <w:proofErr w:type="gramStart"/>
      <w:r w:rsidR="00D62C9F" w:rsidRPr="00353C96">
        <w:rPr>
          <w:rFonts w:ascii="Times New Roman" w:hAnsi="Times New Roman"/>
          <w:sz w:val="28"/>
          <w:szCs w:val="28"/>
        </w:rPr>
        <w:t>характеристик информационной технол</w:t>
      </w:r>
      <w:r w:rsidR="00D62C9F" w:rsidRPr="00353C96">
        <w:rPr>
          <w:rFonts w:ascii="Times New Roman" w:hAnsi="Times New Roman"/>
          <w:sz w:val="28"/>
          <w:szCs w:val="28"/>
        </w:rPr>
        <w:t>о</w:t>
      </w:r>
      <w:r w:rsidR="00D62C9F" w:rsidRPr="00353C96">
        <w:rPr>
          <w:rFonts w:ascii="Times New Roman" w:hAnsi="Times New Roman"/>
          <w:sz w:val="28"/>
          <w:szCs w:val="28"/>
        </w:rPr>
        <w:t>гии поддержки принятия решений</w:t>
      </w:r>
      <w:proofErr w:type="gramEnd"/>
      <w:r w:rsidR="00D62C9F" w:rsidRPr="00353C96">
        <w:rPr>
          <w:rFonts w:ascii="Times New Roman" w:hAnsi="Times New Roman"/>
          <w:sz w:val="28"/>
          <w:szCs w:val="28"/>
        </w:rPr>
        <w:t>:</w:t>
      </w:r>
    </w:p>
    <w:p w:rsidR="00D62C9F" w:rsidRPr="00353C96" w:rsidRDefault="00D62C9F" w:rsidP="003865C8">
      <w:pPr>
        <w:suppressAutoHyphens/>
        <w:spacing w:after="0" w:line="240" w:lineRule="auto"/>
        <w:ind w:left="360"/>
        <w:jc w:val="both"/>
        <w:rPr>
          <w:rFonts w:ascii="Times New Roman" w:hAnsi="Times New Roman"/>
          <w:sz w:val="28"/>
          <w:szCs w:val="28"/>
        </w:rPr>
      </w:pPr>
      <w:r w:rsidRPr="003865C8">
        <w:rPr>
          <w:rFonts w:ascii="Times New Roman" w:hAnsi="Times New Roman"/>
          <w:sz w:val="28"/>
          <w:szCs w:val="28"/>
        </w:rPr>
        <w:t xml:space="preserve">■ </w:t>
      </w:r>
      <w:r w:rsidRPr="00353C96">
        <w:rPr>
          <w:rFonts w:ascii="Times New Roman" w:hAnsi="Times New Roman"/>
          <w:sz w:val="28"/>
          <w:szCs w:val="28"/>
        </w:rPr>
        <w:t>ориентация на р</w:t>
      </w:r>
      <w:r>
        <w:rPr>
          <w:rFonts w:ascii="Times New Roman" w:hAnsi="Times New Roman"/>
          <w:sz w:val="28"/>
          <w:szCs w:val="28"/>
        </w:rPr>
        <w:t>ешение формализованных</w:t>
      </w:r>
      <w:r w:rsidRPr="00353C96">
        <w:rPr>
          <w:rFonts w:ascii="Times New Roman" w:hAnsi="Times New Roman"/>
          <w:sz w:val="28"/>
          <w:szCs w:val="28"/>
        </w:rPr>
        <w:t xml:space="preserve"> задач;</w:t>
      </w:r>
    </w:p>
    <w:p w:rsidR="00D62C9F" w:rsidRPr="00353C96" w:rsidRDefault="00D62C9F" w:rsidP="00F619D2">
      <w:pPr>
        <w:suppressAutoHyphens/>
        <w:spacing w:after="0" w:line="240" w:lineRule="auto"/>
        <w:jc w:val="both"/>
        <w:rPr>
          <w:rFonts w:ascii="Times New Roman" w:hAnsi="Times New Roman"/>
          <w:sz w:val="28"/>
          <w:szCs w:val="28"/>
        </w:rPr>
      </w:pPr>
      <w:r w:rsidRPr="00F619D2">
        <w:rPr>
          <w:rFonts w:ascii="Times New Roman" w:hAnsi="Times New Roman"/>
          <w:sz w:val="28"/>
          <w:szCs w:val="28"/>
        </w:rPr>
        <w:t xml:space="preserve">■ </w:t>
      </w:r>
      <w:r w:rsidRPr="00353C96">
        <w:rPr>
          <w:rFonts w:ascii="Times New Roman" w:hAnsi="Times New Roman"/>
          <w:sz w:val="28"/>
          <w:szCs w:val="28"/>
        </w:rPr>
        <w:t>сочетание традиционных методов доступа и обработки компьютерных данных с возможностями математических моделей и методами решения задач на их основе;</w:t>
      </w:r>
    </w:p>
    <w:p w:rsidR="00D62C9F" w:rsidRDefault="00D62C9F" w:rsidP="00F619D2">
      <w:pPr>
        <w:suppressAutoHyphens/>
        <w:spacing w:after="0" w:line="240" w:lineRule="auto"/>
        <w:ind w:left="360"/>
        <w:jc w:val="both"/>
        <w:rPr>
          <w:rFonts w:ascii="Times New Roman" w:hAnsi="Times New Roman"/>
          <w:sz w:val="28"/>
          <w:szCs w:val="28"/>
        </w:rPr>
      </w:pPr>
      <w:r w:rsidRPr="00F619D2">
        <w:rPr>
          <w:rFonts w:ascii="Times New Roman" w:hAnsi="Times New Roman"/>
          <w:sz w:val="28"/>
          <w:szCs w:val="28"/>
        </w:rPr>
        <w:t xml:space="preserve">■ </w:t>
      </w:r>
      <w:r w:rsidRPr="00353C96">
        <w:rPr>
          <w:rFonts w:ascii="Times New Roman" w:hAnsi="Times New Roman"/>
          <w:sz w:val="28"/>
          <w:szCs w:val="28"/>
        </w:rPr>
        <w:t xml:space="preserve">направленность на </w:t>
      </w:r>
      <w:r w:rsidRPr="00F619D2">
        <w:rPr>
          <w:rFonts w:ascii="Times New Roman" w:hAnsi="Times New Roman"/>
          <w:i/>
          <w:sz w:val="28"/>
          <w:szCs w:val="28"/>
        </w:rPr>
        <w:t>непрофессионального</w:t>
      </w:r>
      <w:r>
        <w:rPr>
          <w:rFonts w:ascii="Times New Roman" w:hAnsi="Times New Roman"/>
          <w:sz w:val="28"/>
          <w:szCs w:val="28"/>
        </w:rPr>
        <w:t xml:space="preserve"> пользователя компьютера;</w:t>
      </w:r>
    </w:p>
    <w:p w:rsidR="00D62C9F" w:rsidRPr="00353C96" w:rsidRDefault="00D62C9F" w:rsidP="00F619D2">
      <w:pPr>
        <w:suppressAutoHyphens/>
        <w:spacing w:after="0" w:line="240" w:lineRule="auto"/>
        <w:ind w:left="360"/>
        <w:jc w:val="both"/>
        <w:rPr>
          <w:rFonts w:ascii="Times New Roman" w:hAnsi="Times New Roman"/>
          <w:sz w:val="28"/>
          <w:szCs w:val="28"/>
        </w:rPr>
      </w:pPr>
      <w:r w:rsidRPr="00F619D2">
        <w:rPr>
          <w:rFonts w:ascii="Times New Roman" w:hAnsi="Times New Roman"/>
          <w:sz w:val="28"/>
          <w:szCs w:val="28"/>
        </w:rPr>
        <w:t xml:space="preserve">■ </w:t>
      </w:r>
      <w:r w:rsidRPr="00353C96">
        <w:rPr>
          <w:rFonts w:ascii="Times New Roman" w:hAnsi="Times New Roman"/>
          <w:sz w:val="28"/>
          <w:szCs w:val="28"/>
        </w:rPr>
        <w:t>высокая адаптивность, обеспечивающая возможность приспосабливаться к особенностям имеющегося технического и программного обеспечения, а также требованиям пользователя.</w:t>
      </w:r>
    </w:p>
    <w:p w:rsidR="00D62C9F" w:rsidRDefault="00D62C9F" w:rsidP="00437063">
      <w:pPr>
        <w:spacing w:after="0" w:line="240" w:lineRule="auto"/>
        <w:ind w:firstLine="708"/>
        <w:jc w:val="both"/>
        <w:rPr>
          <w:rFonts w:ascii="Times New Roman" w:hAnsi="Times New Roman"/>
          <w:sz w:val="28"/>
          <w:szCs w:val="28"/>
        </w:rPr>
      </w:pPr>
      <w:r w:rsidRPr="00353C96">
        <w:rPr>
          <w:rFonts w:ascii="Times New Roman" w:hAnsi="Times New Roman"/>
          <w:sz w:val="28"/>
          <w:szCs w:val="28"/>
        </w:rPr>
        <w:t>Информационная технология поддержки принятия решений может испол</w:t>
      </w:r>
      <w:r w:rsidRPr="00353C96">
        <w:rPr>
          <w:rFonts w:ascii="Times New Roman" w:hAnsi="Times New Roman"/>
          <w:sz w:val="28"/>
          <w:szCs w:val="28"/>
        </w:rPr>
        <w:t>ь</w:t>
      </w:r>
      <w:r w:rsidRPr="00353C96">
        <w:rPr>
          <w:rFonts w:ascii="Times New Roman" w:hAnsi="Times New Roman"/>
          <w:sz w:val="28"/>
          <w:szCs w:val="28"/>
        </w:rPr>
        <w:t>зоваться на  любом уровне управления. Поэтому важной функцией и систем, и технологий является координация лиц, принимающих решения</w:t>
      </w:r>
      <w:r>
        <w:rPr>
          <w:rFonts w:ascii="Times New Roman" w:hAnsi="Times New Roman"/>
          <w:sz w:val="28"/>
          <w:szCs w:val="28"/>
        </w:rPr>
        <w:t>,</w:t>
      </w:r>
      <w:r w:rsidRPr="00353C96">
        <w:rPr>
          <w:rFonts w:ascii="Times New Roman" w:hAnsi="Times New Roman"/>
          <w:sz w:val="28"/>
          <w:szCs w:val="28"/>
        </w:rPr>
        <w:t xml:space="preserve"> как на разных уровнях управления, так и на одном уровне. </w:t>
      </w:r>
    </w:p>
    <w:p w:rsidR="00D62C9F" w:rsidRPr="009141B5" w:rsidRDefault="009C0818"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9141B5">
        <w:rPr>
          <w:rFonts w:ascii="Times New Roman" w:hAnsi="Times New Roman"/>
          <w:sz w:val="28"/>
          <w:szCs w:val="28"/>
        </w:rPr>
        <w:t>9.3.4.</w:t>
      </w:r>
      <w:r w:rsidR="00D62C9F" w:rsidRPr="009141B5">
        <w:rPr>
          <w:rFonts w:ascii="Times New Roman" w:hAnsi="Times New Roman"/>
          <w:i/>
          <w:sz w:val="28"/>
          <w:szCs w:val="28"/>
        </w:rPr>
        <w:t xml:space="preserve"> Информационная  технология  экспертных систем</w:t>
      </w:r>
      <w:r w:rsidR="00D62C9F" w:rsidRPr="009141B5">
        <w:rPr>
          <w:rFonts w:ascii="Times New Roman" w:hAnsi="Times New Roman"/>
          <w:sz w:val="28"/>
          <w:szCs w:val="28"/>
        </w:rPr>
        <w:t>.</w:t>
      </w:r>
    </w:p>
    <w:p w:rsidR="00D62C9F" w:rsidRPr="00353C96" w:rsidRDefault="00D62C9F" w:rsidP="00437063">
      <w:pPr>
        <w:spacing w:after="0" w:line="240" w:lineRule="auto"/>
        <w:ind w:firstLine="708"/>
        <w:jc w:val="both"/>
        <w:rPr>
          <w:rFonts w:ascii="Times New Roman" w:hAnsi="Times New Roman"/>
          <w:sz w:val="28"/>
          <w:szCs w:val="28"/>
        </w:rPr>
      </w:pPr>
      <w:r w:rsidRPr="00353C96">
        <w:rPr>
          <w:rFonts w:ascii="Times New Roman" w:hAnsi="Times New Roman"/>
          <w:sz w:val="28"/>
          <w:szCs w:val="28"/>
        </w:rPr>
        <w:t>Наибольший прогресс среди компьютерных информационных систем отм</w:t>
      </w:r>
      <w:r w:rsidRPr="00353C96">
        <w:rPr>
          <w:rFonts w:ascii="Times New Roman" w:hAnsi="Times New Roman"/>
          <w:sz w:val="28"/>
          <w:szCs w:val="28"/>
        </w:rPr>
        <w:t>е</w:t>
      </w:r>
      <w:r w:rsidRPr="00353C96">
        <w:rPr>
          <w:rFonts w:ascii="Times New Roman" w:hAnsi="Times New Roman"/>
          <w:sz w:val="28"/>
          <w:szCs w:val="28"/>
        </w:rPr>
        <w:t xml:space="preserve">чен в области разработки </w:t>
      </w:r>
      <w:r w:rsidRPr="009141B5">
        <w:rPr>
          <w:rFonts w:ascii="Times New Roman" w:hAnsi="Times New Roman"/>
          <w:i/>
          <w:sz w:val="28"/>
          <w:szCs w:val="28"/>
        </w:rPr>
        <w:t>экспертных систем,</w:t>
      </w:r>
      <w:r w:rsidRPr="00353C96">
        <w:rPr>
          <w:rFonts w:ascii="Times New Roman" w:hAnsi="Times New Roman"/>
          <w:sz w:val="28"/>
          <w:szCs w:val="28"/>
        </w:rPr>
        <w:t xml:space="preserve"> основанных на использовании и</w:t>
      </w:r>
      <w:r w:rsidRPr="00353C96">
        <w:rPr>
          <w:rFonts w:ascii="Times New Roman" w:hAnsi="Times New Roman"/>
          <w:sz w:val="28"/>
          <w:szCs w:val="28"/>
        </w:rPr>
        <w:t>с</w:t>
      </w:r>
      <w:r w:rsidRPr="00353C96">
        <w:rPr>
          <w:rFonts w:ascii="Times New Roman" w:hAnsi="Times New Roman"/>
          <w:sz w:val="28"/>
          <w:szCs w:val="28"/>
        </w:rPr>
        <w:t>кусственного интеллекта.  Экспертные системы дают возможность менеджеру или специалисту получать консультации экспертов по любым проблемам, о кот</w:t>
      </w:r>
      <w:r w:rsidRPr="00353C96">
        <w:rPr>
          <w:rFonts w:ascii="Times New Roman" w:hAnsi="Times New Roman"/>
          <w:sz w:val="28"/>
          <w:szCs w:val="28"/>
        </w:rPr>
        <w:t>о</w:t>
      </w:r>
      <w:r w:rsidRPr="00353C96">
        <w:rPr>
          <w:rFonts w:ascii="Times New Roman" w:hAnsi="Times New Roman"/>
          <w:sz w:val="28"/>
          <w:szCs w:val="28"/>
        </w:rPr>
        <w:t xml:space="preserve">рых этими системами накоплены знания. </w:t>
      </w:r>
    </w:p>
    <w:p w:rsidR="00D62C9F" w:rsidRPr="00353C96" w:rsidRDefault="00D62C9F" w:rsidP="00437063">
      <w:pPr>
        <w:spacing w:after="0" w:line="240" w:lineRule="auto"/>
        <w:ind w:firstLine="708"/>
        <w:jc w:val="both"/>
        <w:rPr>
          <w:rFonts w:ascii="Times New Roman" w:hAnsi="Times New Roman"/>
          <w:sz w:val="28"/>
          <w:szCs w:val="28"/>
        </w:rPr>
      </w:pPr>
      <w:r w:rsidRPr="00353C96">
        <w:rPr>
          <w:rFonts w:ascii="Times New Roman" w:hAnsi="Times New Roman"/>
          <w:sz w:val="28"/>
          <w:szCs w:val="28"/>
        </w:rPr>
        <w:t>Сходство информационных  технологий, используемых в экспертных с</w:t>
      </w:r>
      <w:r w:rsidRPr="00353C96">
        <w:rPr>
          <w:rFonts w:ascii="Times New Roman" w:hAnsi="Times New Roman"/>
          <w:sz w:val="28"/>
          <w:szCs w:val="28"/>
        </w:rPr>
        <w:t>и</w:t>
      </w:r>
      <w:r w:rsidRPr="00353C96">
        <w:rPr>
          <w:rFonts w:ascii="Times New Roman" w:hAnsi="Times New Roman"/>
          <w:sz w:val="28"/>
          <w:szCs w:val="28"/>
        </w:rPr>
        <w:t>стемах и системах поддержки принятия решений, состоит в том, что обе они обеспечивают высокий уровень поддержки принятия решений. Однако имеются три существенных различия:</w:t>
      </w:r>
    </w:p>
    <w:p w:rsidR="00D62C9F" w:rsidRPr="00353C96" w:rsidRDefault="00D62C9F" w:rsidP="00F619D2">
      <w:pPr>
        <w:suppressAutoHyphens/>
        <w:spacing w:after="0" w:line="240" w:lineRule="auto"/>
        <w:jc w:val="both"/>
        <w:rPr>
          <w:rFonts w:ascii="Times New Roman" w:hAnsi="Times New Roman"/>
          <w:sz w:val="28"/>
          <w:szCs w:val="28"/>
        </w:rPr>
      </w:pPr>
      <w:r w:rsidRPr="00F619D2">
        <w:rPr>
          <w:rFonts w:ascii="Times New Roman" w:hAnsi="Times New Roman"/>
          <w:sz w:val="28"/>
          <w:szCs w:val="28"/>
        </w:rPr>
        <w:t xml:space="preserve">■ </w:t>
      </w:r>
      <w:r w:rsidRPr="00353C96">
        <w:rPr>
          <w:rFonts w:ascii="Times New Roman" w:hAnsi="Times New Roman"/>
          <w:sz w:val="28"/>
          <w:szCs w:val="28"/>
        </w:rPr>
        <w:t>решение проблемы в рамках систем поддержки принятия решений отражает уровень её понимания пользователем и его возможности получить и осмыслить решение. Технология экспертных систем, наоборот, предлагает пользователю принять решение</w:t>
      </w:r>
      <w:r>
        <w:rPr>
          <w:rFonts w:ascii="Times New Roman" w:hAnsi="Times New Roman"/>
          <w:sz w:val="28"/>
          <w:szCs w:val="28"/>
        </w:rPr>
        <w:t>, превосходящее его возможности,</w:t>
      </w:r>
    </w:p>
    <w:p w:rsidR="00D62C9F" w:rsidRDefault="00D62C9F" w:rsidP="00F619D2">
      <w:pPr>
        <w:suppressAutoHyphens/>
        <w:spacing w:after="0" w:line="240" w:lineRule="auto"/>
        <w:ind w:left="720"/>
        <w:jc w:val="both"/>
        <w:rPr>
          <w:rFonts w:ascii="Times New Roman" w:hAnsi="Times New Roman"/>
          <w:sz w:val="28"/>
          <w:szCs w:val="28"/>
        </w:rPr>
      </w:pPr>
      <w:r w:rsidRPr="00F619D2">
        <w:rPr>
          <w:rFonts w:ascii="Times New Roman" w:hAnsi="Times New Roman"/>
          <w:sz w:val="28"/>
          <w:szCs w:val="28"/>
        </w:rPr>
        <w:t xml:space="preserve">■ </w:t>
      </w:r>
      <w:r>
        <w:rPr>
          <w:rFonts w:ascii="Times New Roman" w:hAnsi="Times New Roman"/>
          <w:sz w:val="28"/>
          <w:szCs w:val="28"/>
        </w:rPr>
        <w:t xml:space="preserve"> способность</w:t>
      </w:r>
      <w:r w:rsidRPr="00353C96">
        <w:rPr>
          <w:rFonts w:ascii="Times New Roman" w:hAnsi="Times New Roman"/>
          <w:sz w:val="28"/>
          <w:szCs w:val="28"/>
        </w:rPr>
        <w:t xml:space="preserve"> экспертных систем пояснить свои рассужден</w:t>
      </w:r>
      <w:r>
        <w:rPr>
          <w:rFonts w:ascii="Times New Roman" w:hAnsi="Times New Roman"/>
          <w:sz w:val="28"/>
          <w:szCs w:val="28"/>
        </w:rPr>
        <w:t>ия в процессе получения решения,</w:t>
      </w:r>
    </w:p>
    <w:p w:rsidR="00D62C9F" w:rsidRPr="00A65AA1" w:rsidRDefault="00D62C9F" w:rsidP="00A65AA1">
      <w:pPr>
        <w:suppressAutoHyphens/>
        <w:spacing w:after="0" w:line="240" w:lineRule="auto"/>
        <w:jc w:val="both"/>
        <w:rPr>
          <w:rFonts w:ascii="Times New Roman" w:hAnsi="Times New Roman"/>
          <w:sz w:val="28"/>
          <w:szCs w:val="28"/>
        </w:rPr>
      </w:pPr>
      <w:r w:rsidRPr="00F619D2">
        <w:rPr>
          <w:rFonts w:ascii="Times New Roman" w:hAnsi="Times New Roman"/>
          <w:sz w:val="28"/>
          <w:szCs w:val="28"/>
        </w:rPr>
        <w:t xml:space="preserve"> ■ </w:t>
      </w:r>
      <w:r>
        <w:rPr>
          <w:rFonts w:ascii="Times New Roman" w:hAnsi="Times New Roman"/>
          <w:sz w:val="28"/>
          <w:szCs w:val="28"/>
        </w:rPr>
        <w:t>экспертные системы связаны</w:t>
      </w:r>
      <w:r w:rsidRPr="00353C96">
        <w:rPr>
          <w:rFonts w:ascii="Times New Roman" w:hAnsi="Times New Roman"/>
          <w:sz w:val="28"/>
          <w:szCs w:val="28"/>
        </w:rPr>
        <w:t xml:space="preserve"> с использованием нового компонента ин</w:t>
      </w:r>
      <w:r>
        <w:rPr>
          <w:rFonts w:ascii="Times New Roman" w:hAnsi="Times New Roman"/>
          <w:sz w:val="28"/>
          <w:szCs w:val="28"/>
        </w:rPr>
        <w:t>формационной технологии –знаний.</w:t>
      </w:r>
    </w:p>
    <w:p w:rsidR="00D62C9F" w:rsidRPr="00A65AA1" w:rsidRDefault="009C0818" w:rsidP="00A65AA1">
      <w:pPr>
        <w:spacing w:after="0" w:line="240" w:lineRule="auto"/>
        <w:jc w:val="both"/>
        <w:rPr>
          <w:rFonts w:ascii="Times New Roman" w:hAnsi="Times New Roman"/>
          <w:b/>
          <w:i/>
          <w:sz w:val="28"/>
          <w:szCs w:val="28"/>
        </w:rPr>
      </w:pPr>
      <w:r>
        <w:rPr>
          <w:rFonts w:ascii="Times New Roman" w:hAnsi="Times New Roman"/>
          <w:b/>
          <w:i/>
          <w:sz w:val="28"/>
          <w:szCs w:val="28"/>
        </w:rPr>
        <w:t xml:space="preserve">     </w:t>
      </w:r>
      <w:r w:rsidR="00D62C9F" w:rsidRPr="00A65AA1">
        <w:rPr>
          <w:rFonts w:ascii="Times New Roman" w:hAnsi="Times New Roman"/>
          <w:b/>
          <w:i/>
          <w:sz w:val="28"/>
          <w:szCs w:val="28"/>
        </w:rPr>
        <w:t xml:space="preserve">9.4.Информационные системы  автоматизации управления предприятием. </w:t>
      </w:r>
    </w:p>
    <w:p w:rsidR="00D62C9F" w:rsidRPr="009141B5" w:rsidRDefault="00D62C9F" w:rsidP="00437063">
      <w:pPr>
        <w:pStyle w:val="a7"/>
        <w:spacing w:after="0" w:line="240" w:lineRule="auto"/>
        <w:jc w:val="both"/>
        <w:rPr>
          <w:rFonts w:ascii="Times New Roman" w:hAnsi="Times New Roman"/>
          <w:i/>
          <w:sz w:val="28"/>
          <w:szCs w:val="28"/>
        </w:rPr>
      </w:pPr>
      <w:r w:rsidRPr="009141B5">
        <w:rPr>
          <w:rFonts w:ascii="Times New Roman" w:hAnsi="Times New Roman"/>
          <w:i/>
          <w:sz w:val="28"/>
          <w:szCs w:val="28"/>
        </w:rPr>
        <w:t>9.4.1. Системы начального уровня.</w:t>
      </w:r>
    </w:p>
    <w:p w:rsidR="00D62C9F" w:rsidRPr="00D12BC8" w:rsidRDefault="00D62C9F" w:rsidP="00437063">
      <w:pPr>
        <w:spacing w:after="0" w:line="240" w:lineRule="auto"/>
        <w:jc w:val="both"/>
        <w:rPr>
          <w:rFonts w:ascii="Times New Roman" w:hAnsi="Times New Roman"/>
          <w:sz w:val="28"/>
          <w:szCs w:val="28"/>
        </w:rPr>
      </w:pPr>
      <w:r w:rsidRPr="00D12BC8">
        <w:rPr>
          <w:rFonts w:ascii="Times New Roman" w:hAnsi="Times New Roman"/>
          <w:sz w:val="28"/>
          <w:szCs w:val="28"/>
        </w:rPr>
        <w:t>Системы начального уровня широко распространены среди предприятий небол</w:t>
      </w:r>
      <w:r w:rsidRPr="00D12BC8">
        <w:rPr>
          <w:rFonts w:ascii="Times New Roman" w:hAnsi="Times New Roman"/>
          <w:sz w:val="28"/>
          <w:szCs w:val="28"/>
        </w:rPr>
        <w:t>ь</w:t>
      </w:r>
      <w:r w:rsidRPr="00D12BC8">
        <w:rPr>
          <w:rFonts w:ascii="Times New Roman" w:hAnsi="Times New Roman"/>
          <w:sz w:val="28"/>
          <w:szCs w:val="28"/>
        </w:rPr>
        <w:t>шого размера, которые успешно используют их в своей повседневной деятельн</w:t>
      </w:r>
      <w:r w:rsidRPr="00D12BC8">
        <w:rPr>
          <w:rFonts w:ascii="Times New Roman" w:hAnsi="Times New Roman"/>
          <w:sz w:val="28"/>
          <w:szCs w:val="28"/>
        </w:rPr>
        <w:t>о</w:t>
      </w:r>
      <w:r w:rsidRPr="00D12BC8">
        <w:rPr>
          <w:rFonts w:ascii="Times New Roman" w:hAnsi="Times New Roman"/>
          <w:sz w:val="28"/>
          <w:szCs w:val="28"/>
        </w:rPr>
        <w:t>сти. Отличительной чертой таких информационных систем является ограниче</w:t>
      </w:r>
      <w:r w:rsidRPr="00D12BC8">
        <w:rPr>
          <w:rFonts w:ascii="Times New Roman" w:hAnsi="Times New Roman"/>
          <w:sz w:val="28"/>
          <w:szCs w:val="28"/>
        </w:rPr>
        <w:t>н</w:t>
      </w:r>
      <w:r w:rsidRPr="00D12BC8">
        <w:rPr>
          <w:rFonts w:ascii="Times New Roman" w:hAnsi="Times New Roman"/>
          <w:sz w:val="28"/>
          <w:szCs w:val="28"/>
        </w:rPr>
        <w:t xml:space="preserve">ный охват </w:t>
      </w:r>
      <w:r w:rsidRPr="00F619D2">
        <w:rPr>
          <w:rFonts w:ascii="Times New Roman" w:hAnsi="Times New Roman"/>
          <w:i/>
          <w:sz w:val="28"/>
          <w:szCs w:val="28"/>
        </w:rPr>
        <w:t>бизнес-процессов</w:t>
      </w:r>
      <w:r w:rsidRPr="00D12BC8">
        <w:rPr>
          <w:rFonts w:ascii="Times New Roman" w:hAnsi="Times New Roman"/>
          <w:sz w:val="28"/>
          <w:szCs w:val="28"/>
        </w:rPr>
        <w:t xml:space="preserve"> предприятия. Программные продукты данного класса могут сильно отличаться друг от друга по целевому назначению: сюда можно о</w:t>
      </w:r>
      <w:r w:rsidRPr="00D12BC8">
        <w:rPr>
          <w:rFonts w:ascii="Times New Roman" w:hAnsi="Times New Roman"/>
          <w:sz w:val="28"/>
          <w:szCs w:val="28"/>
        </w:rPr>
        <w:t>т</w:t>
      </w:r>
      <w:r w:rsidRPr="00D12BC8">
        <w:rPr>
          <w:rFonts w:ascii="Times New Roman" w:hAnsi="Times New Roman"/>
          <w:sz w:val="28"/>
          <w:szCs w:val="28"/>
        </w:rPr>
        <w:t xml:space="preserve">нести как бухгалтерские, так </w:t>
      </w:r>
      <w:r>
        <w:rPr>
          <w:rFonts w:ascii="Times New Roman" w:hAnsi="Times New Roman"/>
          <w:sz w:val="28"/>
          <w:szCs w:val="28"/>
        </w:rPr>
        <w:t>и складские и торговые системы. Э</w:t>
      </w:r>
      <w:r w:rsidRPr="00D12BC8">
        <w:rPr>
          <w:rFonts w:ascii="Times New Roman" w:hAnsi="Times New Roman"/>
          <w:sz w:val="28"/>
          <w:szCs w:val="28"/>
        </w:rPr>
        <w:t>ти систе</w:t>
      </w:r>
      <w:r>
        <w:rPr>
          <w:rFonts w:ascii="Times New Roman" w:hAnsi="Times New Roman"/>
          <w:sz w:val="28"/>
          <w:szCs w:val="28"/>
        </w:rPr>
        <w:t>мы им</w:t>
      </w:r>
      <w:r>
        <w:rPr>
          <w:rFonts w:ascii="Times New Roman" w:hAnsi="Times New Roman"/>
          <w:sz w:val="28"/>
          <w:szCs w:val="28"/>
        </w:rPr>
        <w:t>е</w:t>
      </w:r>
      <w:r>
        <w:rPr>
          <w:rFonts w:ascii="Times New Roman" w:hAnsi="Times New Roman"/>
          <w:sz w:val="28"/>
          <w:szCs w:val="28"/>
        </w:rPr>
        <w:t xml:space="preserve">ют ряд </w:t>
      </w:r>
      <w:r w:rsidRPr="00D12BC8">
        <w:rPr>
          <w:rFonts w:ascii="Times New Roman" w:hAnsi="Times New Roman"/>
          <w:sz w:val="28"/>
          <w:szCs w:val="28"/>
        </w:rPr>
        <w:t xml:space="preserve"> общих черт:</w:t>
      </w:r>
    </w:p>
    <w:p w:rsidR="00D62C9F" w:rsidRPr="00D12BC8" w:rsidRDefault="00D62C9F" w:rsidP="00437063">
      <w:pPr>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невысокая требовательность к выделяемым ресурсам. Системы данного класса могут работать под управлением современных промышленных СУБД, однако м</w:t>
      </w:r>
      <w:r w:rsidRPr="00D12BC8">
        <w:rPr>
          <w:rFonts w:ascii="Times New Roman" w:hAnsi="Times New Roman"/>
          <w:sz w:val="28"/>
          <w:szCs w:val="28"/>
        </w:rPr>
        <w:t>о</w:t>
      </w:r>
      <w:r w:rsidRPr="00D12BC8">
        <w:rPr>
          <w:rFonts w:ascii="Times New Roman" w:hAnsi="Times New Roman"/>
          <w:sz w:val="28"/>
          <w:szCs w:val="28"/>
        </w:rPr>
        <w:lastRenderedPageBreak/>
        <w:t>гут эксплуатироваться и на небольших предприятиях. Количество возможных пользователей такой системы колеблется от 1 до нескольких десятков.</w:t>
      </w:r>
    </w:p>
    <w:p w:rsidR="00D62C9F" w:rsidRPr="00D12BC8" w:rsidRDefault="00D62C9F" w:rsidP="00437063">
      <w:pPr>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подразумевается, что пользователь может приобрести, установить и начать эк</w:t>
      </w:r>
      <w:r w:rsidRPr="00D12BC8">
        <w:rPr>
          <w:rFonts w:ascii="Times New Roman" w:hAnsi="Times New Roman"/>
          <w:sz w:val="28"/>
          <w:szCs w:val="28"/>
        </w:rPr>
        <w:t>с</w:t>
      </w:r>
      <w:r w:rsidRPr="00D12BC8">
        <w:rPr>
          <w:rFonts w:ascii="Times New Roman" w:hAnsi="Times New Roman"/>
          <w:sz w:val="28"/>
          <w:szCs w:val="28"/>
        </w:rPr>
        <w:t xml:space="preserve">плуатацию самостоятельно, однако разработчики стараются делать программы с как можно более широкими возможностями, что позволяет интегрировать такие системы с другими системами этого и более высокого классов. </w:t>
      </w:r>
    </w:p>
    <w:p w:rsidR="00D62C9F" w:rsidRPr="009141B5" w:rsidRDefault="00D62C9F" w:rsidP="00437063">
      <w:pPr>
        <w:pStyle w:val="a7"/>
        <w:spacing w:after="0" w:line="240" w:lineRule="auto"/>
        <w:jc w:val="both"/>
        <w:rPr>
          <w:rFonts w:ascii="Times New Roman" w:hAnsi="Times New Roman"/>
          <w:i/>
          <w:sz w:val="28"/>
          <w:szCs w:val="28"/>
        </w:rPr>
      </w:pPr>
      <w:r w:rsidRPr="009141B5">
        <w:rPr>
          <w:rFonts w:ascii="Times New Roman" w:hAnsi="Times New Roman"/>
          <w:i/>
          <w:sz w:val="28"/>
          <w:szCs w:val="28"/>
        </w:rPr>
        <w:t>9.4.2. Системы среднего уровня.</w:t>
      </w:r>
    </w:p>
    <w:p w:rsidR="00D62C9F" w:rsidRPr="00D12BC8" w:rsidRDefault="00D62C9F" w:rsidP="00437063">
      <w:pPr>
        <w:spacing w:after="0" w:line="240" w:lineRule="auto"/>
        <w:jc w:val="both"/>
        <w:rPr>
          <w:rFonts w:ascii="Times New Roman" w:hAnsi="Times New Roman"/>
          <w:sz w:val="28"/>
          <w:szCs w:val="28"/>
        </w:rPr>
      </w:pPr>
      <w:r w:rsidRPr="00D12BC8">
        <w:rPr>
          <w:rFonts w:ascii="Times New Roman" w:hAnsi="Times New Roman"/>
          <w:sz w:val="28"/>
          <w:szCs w:val="28"/>
        </w:rPr>
        <w:t>Появление систем среднего уровня обусловлено потребностью в программном продукте с более широкими возможностями, нежели системы начального уровня. Таким образом, некоторые производители на основе современных способов и средств разработки создали готовые решения для довольно широкого круга п</w:t>
      </w:r>
      <w:r w:rsidRPr="00D12BC8">
        <w:rPr>
          <w:rFonts w:ascii="Times New Roman" w:hAnsi="Times New Roman"/>
          <w:sz w:val="28"/>
          <w:szCs w:val="28"/>
        </w:rPr>
        <w:t>о</w:t>
      </w:r>
      <w:r w:rsidRPr="00D12BC8">
        <w:rPr>
          <w:rFonts w:ascii="Times New Roman" w:hAnsi="Times New Roman"/>
          <w:sz w:val="28"/>
          <w:szCs w:val="28"/>
        </w:rPr>
        <w:t>требностей предприятия. В состав таких систем обычно входят следующие по</w:t>
      </w:r>
      <w:r w:rsidRPr="00D12BC8">
        <w:rPr>
          <w:rFonts w:ascii="Times New Roman" w:hAnsi="Times New Roman"/>
          <w:sz w:val="28"/>
          <w:szCs w:val="28"/>
        </w:rPr>
        <w:t>д</w:t>
      </w:r>
      <w:r w:rsidRPr="00D12BC8">
        <w:rPr>
          <w:rFonts w:ascii="Times New Roman" w:hAnsi="Times New Roman"/>
          <w:sz w:val="28"/>
          <w:szCs w:val="28"/>
        </w:rPr>
        <w:t>системы:</w:t>
      </w:r>
    </w:p>
    <w:p w:rsidR="00D62C9F" w:rsidRPr="00D12BC8" w:rsidRDefault="00D62C9F" w:rsidP="00437063">
      <w:pPr>
        <w:pStyle w:val="a7"/>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бухгалтерский учет</w:t>
      </w:r>
      <w:r>
        <w:rPr>
          <w:rFonts w:ascii="Times New Roman" w:hAnsi="Times New Roman"/>
          <w:sz w:val="28"/>
          <w:szCs w:val="28"/>
        </w:rPr>
        <w:t>;</w:t>
      </w:r>
    </w:p>
    <w:p w:rsidR="00D62C9F" w:rsidRPr="00D12BC8" w:rsidRDefault="00D62C9F" w:rsidP="00437063">
      <w:pPr>
        <w:pStyle w:val="a7"/>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управление производством</w:t>
      </w:r>
      <w:r>
        <w:rPr>
          <w:rFonts w:ascii="Times New Roman" w:hAnsi="Times New Roman"/>
          <w:sz w:val="28"/>
          <w:szCs w:val="28"/>
        </w:rPr>
        <w:t>;</w:t>
      </w:r>
    </w:p>
    <w:p w:rsidR="00D62C9F" w:rsidRPr="00D12BC8" w:rsidRDefault="00D62C9F" w:rsidP="00437063">
      <w:pPr>
        <w:pStyle w:val="a7"/>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материально-техническое снабжение и сбыт</w:t>
      </w:r>
      <w:r>
        <w:rPr>
          <w:rFonts w:ascii="Times New Roman" w:hAnsi="Times New Roman"/>
          <w:sz w:val="28"/>
          <w:szCs w:val="28"/>
        </w:rPr>
        <w:t>;</w:t>
      </w:r>
    </w:p>
    <w:p w:rsidR="00D62C9F" w:rsidRPr="00D12BC8" w:rsidRDefault="00D62C9F" w:rsidP="00437063">
      <w:pPr>
        <w:pStyle w:val="a7"/>
        <w:spacing w:after="0" w:line="240" w:lineRule="auto"/>
        <w:jc w:val="both"/>
        <w:rPr>
          <w:rFonts w:ascii="Times New Roman" w:hAnsi="Times New Roman"/>
          <w:sz w:val="28"/>
          <w:szCs w:val="28"/>
        </w:rPr>
      </w:pPr>
      <w:r w:rsidRPr="00F619D2">
        <w:rPr>
          <w:rFonts w:ascii="Times New Roman" w:hAnsi="Times New Roman"/>
          <w:sz w:val="28"/>
          <w:szCs w:val="28"/>
        </w:rPr>
        <w:t>■</w:t>
      </w:r>
      <w:r w:rsidRPr="00D12BC8">
        <w:rPr>
          <w:rFonts w:ascii="Times New Roman" w:hAnsi="Times New Roman"/>
          <w:sz w:val="28"/>
          <w:szCs w:val="28"/>
        </w:rPr>
        <w:t>планирование</w:t>
      </w:r>
      <w:r>
        <w:rPr>
          <w:rFonts w:ascii="Times New Roman" w:hAnsi="Times New Roman"/>
          <w:sz w:val="28"/>
          <w:szCs w:val="28"/>
        </w:rPr>
        <w:t>;</w:t>
      </w:r>
    </w:p>
    <w:p w:rsidR="00D62C9F" w:rsidRPr="00D12BC8" w:rsidRDefault="00D62C9F" w:rsidP="00437063">
      <w:pPr>
        <w:pStyle w:val="a7"/>
        <w:spacing w:after="0" w:line="240" w:lineRule="auto"/>
        <w:jc w:val="both"/>
        <w:rPr>
          <w:rFonts w:ascii="Times New Roman" w:hAnsi="Times New Roman"/>
          <w:sz w:val="28"/>
          <w:szCs w:val="28"/>
        </w:rPr>
      </w:pPr>
      <w:r w:rsidRPr="009141B5">
        <w:rPr>
          <w:rFonts w:ascii="Times New Roman" w:hAnsi="Times New Roman"/>
          <w:sz w:val="28"/>
          <w:szCs w:val="28"/>
        </w:rPr>
        <w:t>■</w:t>
      </w:r>
      <w:r w:rsidRPr="00D12BC8">
        <w:rPr>
          <w:rFonts w:ascii="Times New Roman" w:hAnsi="Times New Roman"/>
          <w:sz w:val="28"/>
          <w:szCs w:val="28"/>
        </w:rPr>
        <w:t>производство.</w:t>
      </w:r>
    </w:p>
    <w:p w:rsidR="00D62C9F" w:rsidRPr="00D12BC8" w:rsidRDefault="00D62C9F" w:rsidP="00437063">
      <w:pPr>
        <w:spacing w:after="0" w:line="240" w:lineRule="auto"/>
        <w:jc w:val="both"/>
        <w:rPr>
          <w:rFonts w:ascii="Times New Roman" w:hAnsi="Times New Roman"/>
          <w:sz w:val="28"/>
          <w:szCs w:val="28"/>
        </w:rPr>
      </w:pPr>
      <w:r w:rsidRPr="00D12BC8">
        <w:rPr>
          <w:rFonts w:ascii="Times New Roman" w:hAnsi="Times New Roman"/>
          <w:sz w:val="28"/>
          <w:szCs w:val="28"/>
        </w:rPr>
        <w:t>Несмотря на способность таких систем вести учет практически по всем направл</w:t>
      </w:r>
      <w:r w:rsidRPr="00D12BC8">
        <w:rPr>
          <w:rFonts w:ascii="Times New Roman" w:hAnsi="Times New Roman"/>
          <w:sz w:val="28"/>
          <w:szCs w:val="28"/>
        </w:rPr>
        <w:t>е</w:t>
      </w:r>
      <w:r w:rsidRPr="00D12BC8">
        <w:rPr>
          <w:rFonts w:ascii="Times New Roman" w:hAnsi="Times New Roman"/>
          <w:sz w:val="28"/>
          <w:szCs w:val="28"/>
        </w:rPr>
        <w:t>ниям деятельности предприятия, некоторые подсистемы реализованы в них в весьма усеченном виде. Тем не менее, количество различных параметров настройки у такой системы достигает значительного числа, что приводит потр</w:t>
      </w:r>
      <w:r w:rsidRPr="00D12BC8">
        <w:rPr>
          <w:rFonts w:ascii="Times New Roman" w:hAnsi="Times New Roman"/>
          <w:sz w:val="28"/>
          <w:szCs w:val="28"/>
        </w:rPr>
        <w:t>е</w:t>
      </w:r>
      <w:r w:rsidRPr="00D12BC8">
        <w:rPr>
          <w:rFonts w:ascii="Times New Roman" w:hAnsi="Times New Roman"/>
          <w:sz w:val="28"/>
          <w:szCs w:val="28"/>
        </w:rPr>
        <w:t>бителя к неспособности самостоятельно установить продукт. Зачастую, большую часть стоимости программного продукта среднего уровня составляют услуги по установке и настройке системы, сервисное обслуживание. Дороговизна таких с</w:t>
      </w:r>
      <w:r w:rsidRPr="00D12BC8">
        <w:rPr>
          <w:rFonts w:ascii="Times New Roman" w:hAnsi="Times New Roman"/>
          <w:sz w:val="28"/>
          <w:szCs w:val="28"/>
        </w:rPr>
        <w:t>и</w:t>
      </w:r>
      <w:r w:rsidRPr="00D12BC8">
        <w:rPr>
          <w:rFonts w:ascii="Times New Roman" w:hAnsi="Times New Roman"/>
          <w:sz w:val="28"/>
          <w:szCs w:val="28"/>
        </w:rPr>
        <w:t>стем делает их недоступными для небольших фирм.</w:t>
      </w:r>
      <w:r w:rsidR="00EB0D55">
        <w:rPr>
          <w:rFonts w:ascii="Times New Roman" w:hAnsi="Times New Roman"/>
          <w:sz w:val="28"/>
          <w:szCs w:val="28"/>
        </w:rPr>
        <w:t xml:space="preserve"> </w:t>
      </w:r>
      <w:r w:rsidRPr="00D12BC8">
        <w:rPr>
          <w:rFonts w:ascii="Times New Roman" w:hAnsi="Times New Roman"/>
          <w:sz w:val="28"/>
          <w:szCs w:val="28"/>
        </w:rPr>
        <w:t>Немаловажным минусом п</w:t>
      </w:r>
      <w:r w:rsidRPr="00D12BC8">
        <w:rPr>
          <w:rFonts w:ascii="Times New Roman" w:hAnsi="Times New Roman"/>
          <w:sz w:val="28"/>
          <w:szCs w:val="28"/>
        </w:rPr>
        <w:t>о</w:t>
      </w:r>
      <w:r w:rsidRPr="00D12BC8">
        <w:rPr>
          <w:rFonts w:ascii="Times New Roman" w:hAnsi="Times New Roman"/>
          <w:sz w:val="28"/>
          <w:szCs w:val="28"/>
        </w:rPr>
        <w:t>добной системы является то, что успех внедрения системы среднего уровня во многом зависит от качества выполнения анализа деятельности предприятия.</w:t>
      </w:r>
    </w:p>
    <w:p w:rsidR="00D62C9F" w:rsidRPr="00D12BC8" w:rsidRDefault="00D62C9F" w:rsidP="00437063">
      <w:pPr>
        <w:pStyle w:val="a7"/>
        <w:spacing w:after="0" w:line="240" w:lineRule="auto"/>
        <w:jc w:val="both"/>
        <w:rPr>
          <w:rFonts w:ascii="Times New Roman" w:hAnsi="Times New Roman"/>
          <w:i/>
          <w:sz w:val="28"/>
          <w:szCs w:val="28"/>
        </w:rPr>
      </w:pPr>
      <w:r>
        <w:rPr>
          <w:rFonts w:ascii="Times New Roman" w:hAnsi="Times New Roman"/>
          <w:i/>
          <w:sz w:val="28"/>
          <w:szCs w:val="28"/>
        </w:rPr>
        <w:t>9.</w:t>
      </w:r>
      <w:r w:rsidRPr="00D12BC8">
        <w:rPr>
          <w:rFonts w:ascii="Times New Roman" w:hAnsi="Times New Roman"/>
          <w:i/>
          <w:sz w:val="28"/>
          <w:szCs w:val="28"/>
        </w:rPr>
        <w:t>4</w:t>
      </w:r>
      <w:r>
        <w:rPr>
          <w:rFonts w:ascii="Times New Roman" w:hAnsi="Times New Roman"/>
          <w:i/>
          <w:sz w:val="28"/>
          <w:szCs w:val="28"/>
        </w:rPr>
        <w:t>.3. Системы высшего класса.</w:t>
      </w:r>
    </w:p>
    <w:p w:rsidR="00D62C9F" w:rsidRPr="00D12BC8" w:rsidRDefault="00D62C9F" w:rsidP="00437063">
      <w:pPr>
        <w:spacing w:after="0" w:line="240" w:lineRule="auto"/>
        <w:jc w:val="both"/>
        <w:rPr>
          <w:rFonts w:ascii="Times New Roman" w:hAnsi="Times New Roman"/>
          <w:sz w:val="28"/>
          <w:szCs w:val="28"/>
        </w:rPr>
      </w:pPr>
      <w:r w:rsidRPr="00D12BC8">
        <w:rPr>
          <w:rFonts w:ascii="Times New Roman" w:hAnsi="Times New Roman"/>
          <w:sz w:val="28"/>
          <w:szCs w:val="28"/>
        </w:rPr>
        <w:t>Современные версии систем высшего уровня обеспечивают планирование и управление всеми ресурсами организации. Количество различных параметров настроек достигает десятков тысяч. Однако одновременно возрастает и стоимость внедрения подобной системы.</w:t>
      </w:r>
      <w:r w:rsidR="009C0818">
        <w:rPr>
          <w:rFonts w:ascii="Times New Roman" w:hAnsi="Times New Roman"/>
          <w:sz w:val="28"/>
          <w:szCs w:val="28"/>
        </w:rPr>
        <w:t xml:space="preserve"> </w:t>
      </w:r>
      <w:r w:rsidRPr="00D12BC8">
        <w:rPr>
          <w:rFonts w:ascii="Times New Roman" w:hAnsi="Times New Roman"/>
          <w:sz w:val="28"/>
          <w:szCs w:val="28"/>
        </w:rPr>
        <w:t>Следует также учитывать следующий набор мин</w:t>
      </w:r>
      <w:r w:rsidRPr="00D12BC8">
        <w:rPr>
          <w:rFonts w:ascii="Times New Roman" w:hAnsi="Times New Roman"/>
          <w:sz w:val="28"/>
          <w:szCs w:val="28"/>
        </w:rPr>
        <w:t>у</w:t>
      </w:r>
      <w:r w:rsidRPr="00D12BC8">
        <w:rPr>
          <w:rFonts w:ascii="Times New Roman" w:hAnsi="Times New Roman"/>
          <w:sz w:val="28"/>
          <w:szCs w:val="28"/>
        </w:rPr>
        <w:t xml:space="preserve">сов, возникающих </w:t>
      </w:r>
      <w:proofErr w:type="gramStart"/>
      <w:r w:rsidRPr="00D12BC8">
        <w:rPr>
          <w:rFonts w:ascii="Times New Roman" w:hAnsi="Times New Roman"/>
          <w:sz w:val="28"/>
          <w:szCs w:val="28"/>
        </w:rPr>
        <w:t>при</w:t>
      </w:r>
      <w:proofErr w:type="gramEnd"/>
      <w:r w:rsidRPr="00D12BC8">
        <w:rPr>
          <w:rFonts w:ascii="Times New Roman" w:hAnsi="Times New Roman"/>
          <w:sz w:val="28"/>
          <w:szCs w:val="28"/>
        </w:rPr>
        <w:t xml:space="preserve"> введение в строй подобной системы:</w:t>
      </w:r>
    </w:p>
    <w:p w:rsidR="00D62C9F" w:rsidRPr="00D12BC8" w:rsidRDefault="00D62C9F" w:rsidP="00437063">
      <w:pPr>
        <w:spacing w:after="0" w:line="240" w:lineRule="auto"/>
        <w:jc w:val="both"/>
        <w:rPr>
          <w:rFonts w:ascii="Times New Roman" w:hAnsi="Times New Roman"/>
          <w:sz w:val="28"/>
          <w:szCs w:val="28"/>
        </w:rPr>
      </w:pPr>
      <w:r w:rsidRPr="009141B5">
        <w:rPr>
          <w:rFonts w:ascii="Times New Roman" w:hAnsi="Times New Roman"/>
          <w:sz w:val="28"/>
          <w:szCs w:val="28"/>
        </w:rPr>
        <w:t>■</w:t>
      </w:r>
      <w:r w:rsidRPr="00D12BC8">
        <w:rPr>
          <w:rFonts w:ascii="Times New Roman" w:hAnsi="Times New Roman"/>
          <w:sz w:val="28"/>
          <w:szCs w:val="28"/>
        </w:rPr>
        <w:t>может потребоваться привлечение внешних консультантов, что приведет к зн</w:t>
      </w:r>
      <w:r w:rsidRPr="00D12BC8">
        <w:rPr>
          <w:rFonts w:ascii="Times New Roman" w:hAnsi="Times New Roman"/>
          <w:sz w:val="28"/>
          <w:szCs w:val="28"/>
        </w:rPr>
        <w:t>а</w:t>
      </w:r>
      <w:r w:rsidRPr="00D12BC8">
        <w:rPr>
          <w:rFonts w:ascii="Times New Roman" w:hAnsi="Times New Roman"/>
          <w:sz w:val="28"/>
          <w:szCs w:val="28"/>
        </w:rPr>
        <w:t>чительному росту затрат;</w:t>
      </w:r>
    </w:p>
    <w:p w:rsidR="00D62C9F" w:rsidRPr="00D12BC8" w:rsidRDefault="00D62C9F" w:rsidP="00437063">
      <w:pPr>
        <w:spacing w:after="0" w:line="240" w:lineRule="auto"/>
        <w:jc w:val="both"/>
        <w:rPr>
          <w:rFonts w:ascii="Times New Roman" w:hAnsi="Times New Roman"/>
          <w:sz w:val="28"/>
          <w:szCs w:val="28"/>
        </w:rPr>
      </w:pPr>
      <w:r w:rsidRPr="009141B5">
        <w:rPr>
          <w:rFonts w:ascii="Times New Roman" w:hAnsi="Times New Roman"/>
          <w:sz w:val="28"/>
          <w:szCs w:val="28"/>
        </w:rPr>
        <w:t>■</w:t>
      </w:r>
      <w:r w:rsidRPr="00D12BC8">
        <w:rPr>
          <w:rFonts w:ascii="Times New Roman" w:hAnsi="Times New Roman"/>
          <w:sz w:val="28"/>
          <w:szCs w:val="28"/>
        </w:rPr>
        <w:t>внедрение сложной системы зачастую требует некоторой реорганизации де</w:t>
      </w:r>
      <w:r w:rsidRPr="00D12BC8">
        <w:rPr>
          <w:rFonts w:ascii="Times New Roman" w:hAnsi="Times New Roman"/>
          <w:sz w:val="28"/>
          <w:szCs w:val="28"/>
        </w:rPr>
        <w:t>я</w:t>
      </w:r>
      <w:r w:rsidRPr="00D12BC8">
        <w:rPr>
          <w:rFonts w:ascii="Times New Roman" w:hAnsi="Times New Roman"/>
          <w:sz w:val="28"/>
          <w:szCs w:val="28"/>
        </w:rPr>
        <w:t>тельности;</w:t>
      </w:r>
    </w:p>
    <w:p w:rsidR="00D62C9F" w:rsidRDefault="00D62C9F" w:rsidP="00437063">
      <w:pPr>
        <w:spacing w:after="0" w:line="240" w:lineRule="auto"/>
        <w:jc w:val="both"/>
        <w:rPr>
          <w:rFonts w:ascii="Times New Roman" w:hAnsi="Times New Roman"/>
          <w:sz w:val="28"/>
          <w:szCs w:val="28"/>
        </w:rPr>
      </w:pPr>
      <w:r w:rsidRPr="009141B5">
        <w:rPr>
          <w:rFonts w:ascii="Times New Roman" w:hAnsi="Times New Roman"/>
          <w:sz w:val="28"/>
          <w:szCs w:val="28"/>
        </w:rPr>
        <w:t>■</w:t>
      </w:r>
      <w:r w:rsidRPr="00D12BC8">
        <w:rPr>
          <w:rFonts w:ascii="Times New Roman" w:hAnsi="Times New Roman"/>
          <w:sz w:val="28"/>
          <w:szCs w:val="28"/>
        </w:rPr>
        <w:t xml:space="preserve">необходимо наличие специального подразделения, которое бы перенастраивало </w:t>
      </w:r>
      <w:r>
        <w:rPr>
          <w:rFonts w:ascii="Times New Roman" w:hAnsi="Times New Roman"/>
          <w:sz w:val="28"/>
          <w:szCs w:val="28"/>
        </w:rPr>
        <w:t>систему под требования бизнеса.</w:t>
      </w:r>
    </w:p>
    <w:p w:rsidR="00D62C9F"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Для информационных систем</w:t>
      </w:r>
      <w:r w:rsidRPr="00A934D0">
        <w:rPr>
          <w:rFonts w:ascii="Times New Roman" w:hAnsi="Times New Roman"/>
          <w:sz w:val="28"/>
          <w:szCs w:val="28"/>
        </w:rPr>
        <w:t xml:space="preserve">  автома</w:t>
      </w:r>
      <w:r>
        <w:rPr>
          <w:rFonts w:ascii="Times New Roman" w:hAnsi="Times New Roman"/>
          <w:sz w:val="28"/>
          <w:szCs w:val="28"/>
        </w:rPr>
        <w:t>тизации управления предприятием можно установить определенную иерархию:</w:t>
      </w:r>
    </w:p>
    <w:p w:rsidR="00EB0D55" w:rsidRDefault="00D62C9F" w:rsidP="00EB0D55">
      <w:pPr>
        <w:spacing w:after="0" w:line="240" w:lineRule="auto"/>
        <w:jc w:val="both"/>
        <w:rPr>
          <w:rFonts w:ascii="Times New Roman" w:hAnsi="Times New Roman"/>
          <w:sz w:val="28"/>
          <w:szCs w:val="28"/>
        </w:rPr>
      </w:pPr>
      <w:r>
        <w:rPr>
          <w:rFonts w:ascii="Times New Roman" w:hAnsi="Times New Roman"/>
          <w:i/>
          <w:sz w:val="28"/>
          <w:szCs w:val="28"/>
        </w:rPr>
        <w:t>1.</w:t>
      </w:r>
      <w:r w:rsidR="00EB0D55">
        <w:rPr>
          <w:rFonts w:ascii="Times New Roman" w:hAnsi="Times New Roman"/>
          <w:i/>
          <w:sz w:val="28"/>
          <w:szCs w:val="28"/>
        </w:rPr>
        <w:t>Транз</w:t>
      </w:r>
      <w:r w:rsidRPr="009141B5">
        <w:rPr>
          <w:rFonts w:ascii="Times New Roman" w:hAnsi="Times New Roman"/>
          <w:i/>
          <w:sz w:val="28"/>
          <w:szCs w:val="28"/>
        </w:rPr>
        <w:t>акционные системы</w:t>
      </w:r>
      <w:r w:rsidR="00EB0D55">
        <w:rPr>
          <w:rFonts w:ascii="Times New Roman" w:hAnsi="Times New Roman"/>
          <w:i/>
          <w:sz w:val="28"/>
          <w:szCs w:val="28"/>
        </w:rPr>
        <w:t>.</w:t>
      </w:r>
      <w:r w:rsidR="00EB0D55" w:rsidRPr="00EB0D55">
        <w:rPr>
          <w:rFonts w:ascii="Times New Roman" w:hAnsi="Times New Roman"/>
          <w:sz w:val="28"/>
          <w:szCs w:val="28"/>
        </w:rPr>
        <w:t xml:space="preserve"> </w:t>
      </w:r>
      <w:r w:rsidR="00EB0D55" w:rsidRPr="009141B5">
        <w:rPr>
          <w:rFonts w:ascii="Times New Roman" w:hAnsi="Times New Roman"/>
          <w:sz w:val="28"/>
          <w:szCs w:val="28"/>
        </w:rPr>
        <w:t xml:space="preserve">Все эти системы имеют общую черту: они являются </w:t>
      </w:r>
      <w:r w:rsidR="00EB0D55">
        <w:rPr>
          <w:rFonts w:ascii="Times New Roman" w:hAnsi="Times New Roman"/>
          <w:i/>
          <w:sz w:val="28"/>
          <w:szCs w:val="28"/>
        </w:rPr>
        <w:t>транз</w:t>
      </w:r>
      <w:r w:rsidR="00EB0D55" w:rsidRPr="009141B5">
        <w:rPr>
          <w:rFonts w:ascii="Times New Roman" w:hAnsi="Times New Roman"/>
          <w:i/>
          <w:sz w:val="28"/>
          <w:szCs w:val="28"/>
        </w:rPr>
        <w:t>акционными,</w:t>
      </w:r>
      <w:r w:rsidR="00EB0D55" w:rsidRPr="009141B5">
        <w:rPr>
          <w:rFonts w:ascii="Times New Roman" w:hAnsi="Times New Roman"/>
          <w:sz w:val="28"/>
          <w:szCs w:val="28"/>
        </w:rPr>
        <w:t xml:space="preserve"> т.е. предназначенными для обр</w:t>
      </w:r>
      <w:r w:rsidR="00EB0D55">
        <w:rPr>
          <w:rFonts w:ascii="Times New Roman" w:hAnsi="Times New Roman"/>
          <w:sz w:val="28"/>
          <w:szCs w:val="28"/>
        </w:rPr>
        <w:t>аботки отдельных операций (транз</w:t>
      </w:r>
      <w:r w:rsidR="00EB0D55" w:rsidRPr="009141B5">
        <w:rPr>
          <w:rFonts w:ascii="Times New Roman" w:hAnsi="Times New Roman"/>
          <w:sz w:val="28"/>
          <w:szCs w:val="28"/>
        </w:rPr>
        <w:t>акций).</w:t>
      </w:r>
      <w:r w:rsidR="00EB0D55">
        <w:rPr>
          <w:rFonts w:ascii="Times New Roman" w:hAnsi="Times New Roman"/>
          <w:sz w:val="28"/>
          <w:szCs w:val="28"/>
        </w:rPr>
        <w:t xml:space="preserve"> </w:t>
      </w:r>
      <w:r w:rsidR="00EB0D55" w:rsidRPr="000051CB">
        <w:rPr>
          <w:rFonts w:ascii="Times New Roman" w:hAnsi="Times New Roman"/>
          <w:sz w:val="28"/>
          <w:szCs w:val="28"/>
        </w:rPr>
        <w:t>К тран</w:t>
      </w:r>
      <w:r w:rsidR="00EB0D55">
        <w:rPr>
          <w:rFonts w:ascii="Times New Roman" w:hAnsi="Times New Roman"/>
          <w:sz w:val="28"/>
          <w:szCs w:val="28"/>
        </w:rPr>
        <w:t>з</w:t>
      </w:r>
      <w:r w:rsidR="00EB0D55" w:rsidRPr="000051CB">
        <w:rPr>
          <w:rFonts w:ascii="Times New Roman" w:hAnsi="Times New Roman"/>
          <w:sz w:val="28"/>
          <w:szCs w:val="28"/>
        </w:rPr>
        <w:t>акционным системам относятся системы управления ресу</w:t>
      </w:r>
      <w:r w:rsidR="00EB0D55" w:rsidRPr="000051CB">
        <w:rPr>
          <w:rFonts w:ascii="Times New Roman" w:hAnsi="Times New Roman"/>
          <w:sz w:val="28"/>
          <w:szCs w:val="28"/>
        </w:rPr>
        <w:t>р</w:t>
      </w:r>
      <w:r w:rsidR="00EB0D55" w:rsidRPr="000051CB">
        <w:rPr>
          <w:rFonts w:ascii="Times New Roman" w:hAnsi="Times New Roman"/>
          <w:sz w:val="28"/>
          <w:szCs w:val="28"/>
        </w:rPr>
        <w:lastRenderedPageBreak/>
        <w:t>сами предприятий (</w:t>
      </w:r>
      <w:r w:rsidR="00EB0D55" w:rsidRPr="000051CB">
        <w:rPr>
          <w:rFonts w:ascii="Times New Roman" w:hAnsi="Times New Roman"/>
          <w:i/>
          <w:sz w:val="28"/>
          <w:szCs w:val="28"/>
        </w:rPr>
        <w:t>ERP-системы</w:t>
      </w:r>
      <w:r w:rsidR="00EB0D55">
        <w:rPr>
          <w:rFonts w:ascii="Times New Roman" w:hAnsi="Times New Roman"/>
          <w:sz w:val="28"/>
          <w:szCs w:val="28"/>
        </w:rPr>
        <w:t xml:space="preserve">), </w:t>
      </w:r>
      <w:r w:rsidR="00EB0D55" w:rsidRPr="000051CB">
        <w:rPr>
          <w:rFonts w:ascii="Times New Roman" w:hAnsi="Times New Roman"/>
          <w:sz w:val="28"/>
          <w:szCs w:val="28"/>
        </w:rPr>
        <w:t xml:space="preserve"> автоматизированные банковские системы (</w:t>
      </w:r>
      <w:r w:rsidR="00EB0D55" w:rsidRPr="000051CB">
        <w:rPr>
          <w:rFonts w:ascii="Times New Roman" w:hAnsi="Times New Roman"/>
          <w:i/>
          <w:sz w:val="28"/>
          <w:szCs w:val="28"/>
        </w:rPr>
        <w:t>АБС</w:t>
      </w:r>
      <w:r w:rsidR="00EB0D55">
        <w:rPr>
          <w:rFonts w:ascii="Times New Roman" w:hAnsi="Times New Roman"/>
          <w:sz w:val="28"/>
          <w:szCs w:val="28"/>
        </w:rPr>
        <w:t xml:space="preserve">), </w:t>
      </w:r>
      <w:proofErr w:type="spellStart"/>
      <w:r w:rsidR="00EB0D55" w:rsidRPr="009141B5">
        <w:rPr>
          <w:rFonts w:ascii="Times New Roman" w:hAnsi="Times New Roman"/>
          <w:i/>
          <w:sz w:val="28"/>
          <w:szCs w:val="28"/>
        </w:rPr>
        <w:t>биллинговые</w:t>
      </w:r>
      <w:proofErr w:type="spellEnd"/>
      <w:r w:rsidR="00EB0D55" w:rsidRPr="000051CB">
        <w:rPr>
          <w:rFonts w:ascii="Times New Roman" w:hAnsi="Times New Roman"/>
          <w:sz w:val="28"/>
          <w:szCs w:val="28"/>
        </w:rPr>
        <w:t xml:space="preserve"> системы, </w:t>
      </w:r>
      <w:r w:rsidR="00EB0D55" w:rsidRPr="009141B5">
        <w:rPr>
          <w:rFonts w:ascii="Times New Roman" w:hAnsi="Times New Roman"/>
          <w:i/>
          <w:sz w:val="28"/>
          <w:szCs w:val="28"/>
        </w:rPr>
        <w:t>учетные приложения</w:t>
      </w:r>
      <w:r w:rsidR="00EB0D55" w:rsidRPr="000051CB">
        <w:rPr>
          <w:rFonts w:ascii="Times New Roman" w:hAnsi="Times New Roman"/>
          <w:sz w:val="28"/>
          <w:szCs w:val="28"/>
        </w:rPr>
        <w:t xml:space="preserve"> и некоторые другие.</w:t>
      </w:r>
      <w:r w:rsidR="00EB0D55">
        <w:rPr>
          <w:rFonts w:ascii="Times New Roman" w:hAnsi="Times New Roman"/>
          <w:sz w:val="28"/>
          <w:szCs w:val="28"/>
        </w:rPr>
        <w:t xml:space="preserve"> Некот</w:t>
      </w:r>
      <w:r w:rsidR="00EB0D55">
        <w:rPr>
          <w:rFonts w:ascii="Times New Roman" w:hAnsi="Times New Roman"/>
          <w:sz w:val="28"/>
          <w:szCs w:val="28"/>
        </w:rPr>
        <w:t>о</w:t>
      </w:r>
      <w:r w:rsidR="00EB0D55">
        <w:rPr>
          <w:rFonts w:ascii="Times New Roman" w:hAnsi="Times New Roman"/>
          <w:sz w:val="28"/>
          <w:szCs w:val="28"/>
        </w:rPr>
        <w:t>рые из транз</w:t>
      </w:r>
      <w:r w:rsidR="00EB0D55" w:rsidRPr="000051CB">
        <w:rPr>
          <w:rFonts w:ascii="Times New Roman" w:hAnsi="Times New Roman"/>
          <w:sz w:val="28"/>
          <w:szCs w:val="28"/>
        </w:rPr>
        <w:t>акционных систем комплексны и состоят из отдельных модулей. Например, модульная структура свойственна ERP-системам, основная задача к</w:t>
      </w:r>
      <w:r w:rsidR="00EB0D55" w:rsidRPr="000051CB">
        <w:rPr>
          <w:rFonts w:ascii="Times New Roman" w:hAnsi="Times New Roman"/>
          <w:sz w:val="28"/>
          <w:szCs w:val="28"/>
        </w:rPr>
        <w:t>о</w:t>
      </w:r>
      <w:r w:rsidR="00EB0D55" w:rsidRPr="000051CB">
        <w:rPr>
          <w:rFonts w:ascii="Times New Roman" w:hAnsi="Times New Roman"/>
          <w:sz w:val="28"/>
          <w:szCs w:val="28"/>
        </w:rPr>
        <w:t>торых</w:t>
      </w:r>
      <w:r w:rsidR="00EB0D55">
        <w:rPr>
          <w:rFonts w:ascii="Times New Roman" w:hAnsi="Times New Roman"/>
          <w:sz w:val="28"/>
          <w:szCs w:val="28"/>
        </w:rPr>
        <w:t xml:space="preserve"> заключается в объединении  различных служб</w:t>
      </w:r>
      <w:r w:rsidR="00EB0D55" w:rsidRPr="000051CB">
        <w:rPr>
          <w:rFonts w:ascii="Times New Roman" w:hAnsi="Times New Roman"/>
          <w:sz w:val="28"/>
          <w:szCs w:val="28"/>
        </w:rPr>
        <w:t xml:space="preserve"> предприятия в единый управленческий</w:t>
      </w:r>
      <w:r w:rsidR="00EB0D55">
        <w:rPr>
          <w:rFonts w:ascii="Times New Roman" w:hAnsi="Times New Roman"/>
          <w:sz w:val="28"/>
          <w:szCs w:val="28"/>
        </w:rPr>
        <w:t xml:space="preserve"> контур</w:t>
      </w:r>
      <w:proofErr w:type="gramStart"/>
      <w:r w:rsidR="00EB0D55">
        <w:rPr>
          <w:rFonts w:ascii="Times New Roman" w:hAnsi="Times New Roman"/>
          <w:sz w:val="28"/>
          <w:szCs w:val="28"/>
        </w:rPr>
        <w:t xml:space="preserve"> </w:t>
      </w:r>
      <w:r w:rsidR="00EB0D55" w:rsidRPr="000051CB">
        <w:rPr>
          <w:rFonts w:ascii="Times New Roman" w:hAnsi="Times New Roman"/>
          <w:sz w:val="28"/>
          <w:szCs w:val="28"/>
        </w:rPr>
        <w:t>.</w:t>
      </w:r>
      <w:proofErr w:type="gramEnd"/>
      <w:r w:rsidR="00EB0D55" w:rsidRPr="000051CB">
        <w:rPr>
          <w:rFonts w:ascii="Times New Roman" w:hAnsi="Times New Roman"/>
          <w:sz w:val="28"/>
          <w:szCs w:val="28"/>
        </w:rPr>
        <w:t xml:space="preserve"> Кроме того, такие системы всегда имеют набор фина</w:t>
      </w:r>
      <w:r w:rsidR="00EB0D55" w:rsidRPr="000051CB">
        <w:rPr>
          <w:rFonts w:ascii="Times New Roman" w:hAnsi="Times New Roman"/>
          <w:sz w:val="28"/>
          <w:szCs w:val="28"/>
        </w:rPr>
        <w:t>н</w:t>
      </w:r>
      <w:r w:rsidR="00EB0D55" w:rsidRPr="000051CB">
        <w:rPr>
          <w:rFonts w:ascii="Times New Roman" w:hAnsi="Times New Roman"/>
          <w:sz w:val="28"/>
          <w:szCs w:val="28"/>
        </w:rPr>
        <w:t xml:space="preserve">совых и учетных функций. </w:t>
      </w:r>
      <w:r w:rsidR="00EB0D55" w:rsidRPr="00A934D0">
        <w:rPr>
          <w:rFonts w:ascii="Times New Roman" w:hAnsi="Times New Roman"/>
          <w:sz w:val="28"/>
          <w:szCs w:val="28"/>
        </w:rPr>
        <w:t>Поэто</w:t>
      </w:r>
      <w:r w:rsidR="00EB0D55">
        <w:rPr>
          <w:rFonts w:ascii="Times New Roman" w:hAnsi="Times New Roman"/>
          <w:sz w:val="28"/>
          <w:szCs w:val="28"/>
        </w:rPr>
        <w:t>му транз</w:t>
      </w:r>
      <w:r w:rsidR="00EB0D55" w:rsidRPr="00A934D0">
        <w:rPr>
          <w:rFonts w:ascii="Times New Roman" w:hAnsi="Times New Roman"/>
          <w:sz w:val="28"/>
          <w:szCs w:val="28"/>
        </w:rPr>
        <w:t>акционные системы представляют с</w:t>
      </w:r>
      <w:r w:rsidR="00EB0D55" w:rsidRPr="00A934D0">
        <w:rPr>
          <w:rFonts w:ascii="Times New Roman" w:hAnsi="Times New Roman"/>
          <w:sz w:val="28"/>
          <w:szCs w:val="28"/>
        </w:rPr>
        <w:t>о</w:t>
      </w:r>
      <w:r w:rsidR="00EB0D55" w:rsidRPr="00A934D0">
        <w:rPr>
          <w:rFonts w:ascii="Times New Roman" w:hAnsi="Times New Roman"/>
          <w:sz w:val="28"/>
          <w:szCs w:val="28"/>
        </w:rPr>
        <w:t>бой источники первичной информации, используемой для последующей аналит</w:t>
      </w:r>
      <w:r w:rsidR="00EB0D55" w:rsidRPr="00A934D0">
        <w:rPr>
          <w:rFonts w:ascii="Times New Roman" w:hAnsi="Times New Roman"/>
          <w:sz w:val="28"/>
          <w:szCs w:val="28"/>
        </w:rPr>
        <w:t>и</w:t>
      </w:r>
      <w:r w:rsidR="00EB0D55" w:rsidRPr="00A934D0">
        <w:rPr>
          <w:rFonts w:ascii="Times New Roman" w:hAnsi="Times New Roman"/>
          <w:sz w:val="28"/>
          <w:szCs w:val="28"/>
        </w:rPr>
        <w:t>ческой обработки.</w:t>
      </w:r>
      <w:r w:rsidR="00EB0D55" w:rsidRPr="000051CB">
        <w:rPr>
          <w:rFonts w:ascii="Times New Roman" w:hAnsi="Times New Roman"/>
          <w:sz w:val="28"/>
          <w:szCs w:val="28"/>
        </w:rPr>
        <w:t xml:space="preserve"> </w:t>
      </w:r>
      <w:r w:rsidR="00EB0D55">
        <w:rPr>
          <w:rFonts w:ascii="Times New Roman" w:hAnsi="Times New Roman"/>
          <w:sz w:val="28"/>
          <w:szCs w:val="28"/>
        </w:rPr>
        <w:t xml:space="preserve">   </w:t>
      </w:r>
    </w:p>
    <w:p w:rsidR="00EB0D55" w:rsidRPr="000051CB" w:rsidRDefault="00EB0D55" w:rsidP="00EB0D55">
      <w:pPr>
        <w:spacing w:after="0" w:line="240" w:lineRule="auto"/>
        <w:jc w:val="both"/>
        <w:rPr>
          <w:rFonts w:ascii="Times New Roman" w:hAnsi="Times New Roman"/>
          <w:sz w:val="28"/>
          <w:szCs w:val="28"/>
        </w:rPr>
      </w:pPr>
      <w:r>
        <w:rPr>
          <w:rFonts w:ascii="Times New Roman" w:hAnsi="Times New Roman"/>
          <w:sz w:val="28"/>
          <w:szCs w:val="28"/>
        </w:rPr>
        <w:t xml:space="preserve">     Данные из транз</w:t>
      </w:r>
      <w:r w:rsidRPr="000051CB">
        <w:rPr>
          <w:rFonts w:ascii="Times New Roman" w:hAnsi="Times New Roman"/>
          <w:sz w:val="28"/>
          <w:szCs w:val="28"/>
        </w:rPr>
        <w:t xml:space="preserve">акционных источников требуется собрать, структурировать и представить в виде, удобном для принятия решений. Сами </w:t>
      </w:r>
      <w:r>
        <w:rPr>
          <w:rFonts w:ascii="Times New Roman" w:hAnsi="Times New Roman"/>
          <w:sz w:val="28"/>
          <w:szCs w:val="28"/>
        </w:rPr>
        <w:t>транз</w:t>
      </w:r>
      <w:r w:rsidRPr="000051CB">
        <w:rPr>
          <w:rFonts w:ascii="Times New Roman" w:hAnsi="Times New Roman"/>
          <w:sz w:val="28"/>
          <w:szCs w:val="28"/>
        </w:rPr>
        <w:t>акционные с</w:t>
      </w:r>
      <w:r w:rsidRPr="000051CB">
        <w:rPr>
          <w:rFonts w:ascii="Times New Roman" w:hAnsi="Times New Roman"/>
          <w:sz w:val="28"/>
          <w:szCs w:val="28"/>
        </w:rPr>
        <w:t>и</w:t>
      </w:r>
      <w:r w:rsidRPr="000051CB">
        <w:rPr>
          <w:rFonts w:ascii="Times New Roman" w:hAnsi="Times New Roman"/>
          <w:sz w:val="28"/>
          <w:szCs w:val="28"/>
        </w:rPr>
        <w:t xml:space="preserve">стемы тоже содержат некоторые аналитические возможности, но эти функции скорее носят вспомогательный характер и существенно уступают аналогичным возможностям аналитических </w:t>
      </w:r>
      <w:r>
        <w:rPr>
          <w:rFonts w:ascii="Times New Roman" w:hAnsi="Times New Roman"/>
          <w:sz w:val="28"/>
          <w:szCs w:val="28"/>
        </w:rPr>
        <w:t>систем. Тем не менее, роль транз</w:t>
      </w:r>
      <w:r w:rsidRPr="000051CB">
        <w:rPr>
          <w:rFonts w:ascii="Times New Roman" w:hAnsi="Times New Roman"/>
          <w:sz w:val="28"/>
          <w:szCs w:val="28"/>
        </w:rPr>
        <w:t xml:space="preserve">акционных систем для решения задач </w:t>
      </w:r>
      <w:proofErr w:type="gramStart"/>
      <w:r w:rsidRPr="000051CB">
        <w:rPr>
          <w:rFonts w:ascii="Times New Roman" w:hAnsi="Times New Roman"/>
          <w:sz w:val="28"/>
          <w:szCs w:val="28"/>
        </w:rPr>
        <w:t>бизнес-аналитики</w:t>
      </w:r>
      <w:proofErr w:type="gramEnd"/>
      <w:r w:rsidRPr="000051CB">
        <w:rPr>
          <w:rFonts w:ascii="Times New Roman" w:hAnsi="Times New Roman"/>
          <w:sz w:val="28"/>
          <w:szCs w:val="28"/>
        </w:rPr>
        <w:t xml:space="preserve"> крайне важна, поскольку именно они явл</w:t>
      </w:r>
      <w:r w:rsidRPr="000051CB">
        <w:rPr>
          <w:rFonts w:ascii="Times New Roman" w:hAnsi="Times New Roman"/>
          <w:sz w:val="28"/>
          <w:szCs w:val="28"/>
        </w:rPr>
        <w:t>я</w:t>
      </w:r>
      <w:r w:rsidRPr="000051CB">
        <w:rPr>
          <w:rFonts w:ascii="Times New Roman" w:hAnsi="Times New Roman"/>
          <w:sz w:val="28"/>
          <w:szCs w:val="28"/>
        </w:rPr>
        <w:t>ются поставщиками информации для систем бизнес-интеллекта и аналитических приложений.</w:t>
      </w:r>
    </w:p>
    <w:p w:rsidR="00D62C9F" w:rsidRPr="00EB0D55" w:rsidRDefault="00D62C9F" w:rsidP="00E6735E">
      <w:pPr>
        <w:spacing w:after="0" w:line="240" w:lineRule="auto"/>
        <w:jc w:val="both"/>
        <w:rPr>
          <w:rFonts w:ascii="Times New Roman" w:hAnsi="Times New Roman"/>
          <w:sz w:val="28"/>
          <w:szCs w:val="28"/>
        </w:rPr>
      </w:pPr>
      <w:r>
        <w:rPr>
          <w:rFonts w:ascii="Times New Roman" w:hAnsi="Times New Roman"/>
          <w:i/>
          <w:sz w:val="28"/>
          <w:szCs w:val="28"/>
        </w:rPr>
        <w:t xml:space="preserve">     2.</w:t>
      </w:r>
      <w:r w:rsidRPr="00E6735E">
        <w:rPr>
          <w:rFonts w:ascii="Times New Roman" w:hAnsi="Times New Roman"/>
          <w:i/>
          <w:sz w:val="28"/>
          <w:szCs w:val="28"/>
        </w:rPr>
        <w:t xml:space="preserve">Системы </w:t>
      </w:r>
      <w:proofErr w:type="gramStart"/>
      <w:r w:rsidRPr="00E6735E">
        <w:rPr>
          <w:rFonts w:ascii="Times New Roman" w:hAnsi="Times New Roman"/>
          <w:i/>
          <w:sz w:val="28"/>
          <w:szCs w:val="28"/>
        </w:rPr>
        <w:t>бизнес-интеллекта</w:t>
      </w:r>
      <w:proofErr w:type="gramEnd"/>
      <w:r w:rsidRPr="00E6735E">
        <w:rPr>
          <w:rFonts w:ascii="Times New Roman" w:hAnsi="Times New Roman"/>
          <w:i/>
          <w:sz w:val="28"/>
          <w:szCs w:val="28"/>
        </w:rPr>
        <w:t>.</w:t>
      </w:r>
    </w:p>
    <w:p w:rsidR="00D62C9F" w:rsidRPr="000051CB" w:rsidRDefault="00D62C9F" w:rsidP="00437063">
      <w:pPr>
        <w:spacing w:after="0" w:line="240" w:lineRule="auto"/>
        <w:jc w:val="both"/>
        <w:rPr>
          <w:rFonts w:ascii="Times New Roman" w:hAnsi="Times New Roman"/>
          <w:sz w:val="28"/>
          <w:szCs w:val="28"/>
        </w:rPr>
      </w:pPr>
      <w:r w:rsidRPr="000051CB">
        <w:rPr>
          <w:rFonts w:ascii="Times New Roman" w:hAnsi="Times New Roman"/>
          <w:sz w:val="28"/>
          <w:szCs w:val="28"/>
        </w:rPr>
        <w:t xml:space="preserve">Понятие систем </w:t>
      </w:r>
      <w:proofErr w:type="gramStart"/>
      <w:r w:rsidRPr="000051CB">
        <w:rPr>
          <w:rFonts w:ascii="Times New Roman" w:hAnsi="Times New Roman"/>
          <w:sz w:val="28"/>
          <w:szCs w:val="28"/>
        </w:rPr>
        <w:t>бизнес-интеллекта</w:t>
      </w:r>
      <w:proofErr w:type="gramEnd"/>
      <w:r w:rsidRPr="000051CB">
        <w:rPr>
          <w:rFonts w:ascii="Times New Roman" w:hAnsi="Times New Roman"/>
          <w:sz w:val="28"/>
          <w:szCs w:val="28"/>
        </w:rPr>
        <w:t xml:space="preserve"> (</w:t>
      </w:r>
      <w:proofErr w:type="spellStart"/>
      <w:r w:rsidRPr="000051CB">
        <w:rPr>
          <w:rFonts w:ascii="Times New Roman" w:hAnsi="Times New Roman"/>
          <w:i/>
          <w:sz w:val="28"/>
          <w:szCs w:val="28"/>
        </w:rPr>
        <w:t>Business</w:t>
      </w:r>
      <w:proofErr w:type="spellEnd"/>
      <w:r w:rsidR="00EB0D55">
        <w:rPr>
          <w:rFonts w:ascii="Times New Roman" w:hAnsi="Times New Roman"/>
          <w:i/>
          <w:sz w:val="28"/>
          <w:szCs w:val="28"/>
        </w:rPr>
        <w:t xml:space="preserve"> </w:t>
      </w:r>
      <w:proofErr w:type="spellStart"/>
      <w:r w:rsidRPr="000051CB">
        <w:rPr>
          <w:rFonts w:ascii="Times New Roman" w:hAnsi="Times New Roman"/>
          <w:i/>
          <w:sz w:val="28"/>
          <w:szCs w:val="28"/>
        </w:rPr>
        <w:t>Intelligence</w:t>
      </w:r>
      <w:proofErr w:type="spellEnd"/>
      <w:r w:rsidRPr="000051CB">
        <w:rPr>
          <w:rFonts w:ascii="Times New Roman" w:hAnsi="Times New Roman"/>
          <w:i/>
          <w:sz w:val="28"/>
          <w:szCs w:val="28"/>
        </w:rPr>
        <w:t>, BI</w:t>
      </w:r>
      <w:r w:rsidRPr="000051CB">
        <w:rPr>
          <w:rFonts w:ascii="Times New Roman" w:hAnsi="Times New Roman"/>
          <w:sz w:val="28"/>
          <w:szCs w:val="28"/>
        </w:rPr>
        <w:t>) является довольно емким и объединяет различные средства анализа и обработки данных масштаба предприятия. Среди BI-систем можно выделить такие составляющие, как хран</w:t>
      </w:r>
      <w:r w:rsidRPr="000051CB">
        <w:rPr>
          <w:rFonts w:ascii="Times New Roman" w:hAnsi="Times New Roman"/>
          <w:sz w:val="28"/>
          <w:szCs w:val="28"/>
        </w:rPr>
        <w:t>и</w:t>
      </w:r>
      <w:r w:rsidRPr="000051CB">
        <w:rPr>
          <w:rFonts w:ascii="Times New Roman" w:hAnsi="Times New Roman"/>
          <w:sz w:val="28"/>
          <w:szCs w:val="28"/>
        </w:rPr>
        <w:t>лища и витрины данных, инструменты оперативной аналитической обработки (</w:t>
      </w:r>
      <w:r w:rsidRPr="000051CB">
        <w:rPr>
          <w:rFonts w:ascii="Times New Roman" w:hAnsi="Times New Roman"/>
          <w:i/>
          <w:sz w:val="28"/>
          <w:szCs w:val="28"/>
        </w:rPr>
        <w:t>OLAP-системы</w:t>
      </w:r>
      <w:r>
        <w:rPr>
          <w:rFonts w:ascii="Times New Roman" w:hAnsi="Times New Roman"/>
          <w:i/>
          <w:sz w:val="28"/>
          <w:szCs w:val="28"/>
        </w:rPr>
        <w:t xml:space="preserve">, </w:t>
      </w:r>
      <w:proofErr w:type="spellStart"/>
      <w:r w:rsidRPr="000051CB">
        <w:rPr>
          <w:rFonts w:ascii="Times New Roman" w:hAnsi="Times New Roman"/>
          <w:i/>
          <w:sz w:val="28"/>
          <w:szCs w:val="28"/>
        </w:rPr>
        <w:t>On-Line</w:t>
      </w:r>
      <w:proofErr w:type="spellEnd"/>
      <w:r w:rsidR="00EB0D55">
        <w:rPr>
          <w:rFonts w:ascii="Times New Roman" w:hAnsi="Times New Roman"/>
          <w:i/>
          <w:sz w:val="28"/>
          <w:szCs w:val="28"/>
        </w:rPr>
        <w:t xml:space="preserve"> </w:t>
      </w:r>
      <w:proofErr w:type="spellStart"/>
      <w:r w:rsidRPr="000051CB">
        <w:rPr>
          <w:rFonts w:ascii="Times New Roman" w:hAnsi="Times New Roman"/>
          <w:i/>
          <w:sz w:val="28"/>
          <w:szCs w:val="28"/>
        </w:rPr>
        <w:t>Analytical</w:t>
      </w:r>
      <w:proofErr w:type="spellEnd"/>
      <w:r w:rsidR="00EB0D55">
        <w:rPr>
          <w:rFonts w:ascii="Times New Roman" w:hAnsi="Times New Roman"/>
          <w:i/>
          <w:sz w:val="28"/>
          <w:szCs w:val="28"/>
        </w:rPr>
        <w:t xml:space="preserve"> </w:t>
      </w:r>
      <w:proofErr w:type="spellStart"/>
      <w:r w:rsidRPr="000051CB">
        <w:rPr>
          <w:rFonts w:ascii="Times New Roman" w:hAnsi="Times New Roman"/>
          <w:i/>
          <w:sz w:val="28"/>
          <w:szCs w:val="28"/>
        </w:rPr>
        <w:t>Processing</w:t>
      </w:r>
      <w:proofErr w:type="spellEnd"/>
      <w:r w:rsidRPr="000051CB">
        <w:rPr>
          <w:rFonts w:ascii="Times New Roman" w:hAnsi="Times New Roman"/>
          <w:sz w:val="28"/>
          <w:szCs w:val="28"/>
        </w:rPr>
        <w:t>), средства обнаружения знаний, а также средства формирования запросов и построения отчетов.</w:t>
      </w:r>
    </w:p>
    <w:p w:rsidR="00D62C9F" w:rsidRPr="000051CB"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051CB">
        <w:rPr>
          <w:rFonts w:ascii="Times New Roman" w:hAnsi="Times New Roman"/>
          <w:sz w:val="28"/>
          <w:szCs w:val="28"/>
        </w:rPr>
        <w:t>Важную роль среди BI-</w:t>
      </w:r>
      <w:r>
        <w:rPr>
          <w:rFonts w:ascii="Times New Roman" w:hAnsi="Times New Roman"/>
          <w:sz w:val="28"/>
          <w:szCs w:val="28"/>
        </w:rPr>
        <w:t>систем играют хранилища данных</w:t>
      </w:r>
      <w:proofErr w:type="gramStart"/>
      <w:r>
        <w:rPr>
          <w:rFonts w:ascii="Times New Roman" w:hAnsi="Times New Roman"/>
          <w:sz w:val="28"/>
          <w:szCs w:val="28"/>
        </w:rPr>
        <w:t xml:space="preserve"> </w:t>
      </w:r>
      <w:r w:rsidR="00D62C9F" w:rsidRPr="000051CB">
        <w:rPr>
          <w:rFonts w:ascii="Times New Roman" w:hAnsi="Times New Roman"/>
          <w:i/>
          <w:sz w:val="28"/>
          <w:szCs w:val="28"/>
        </w:rPr>
        <w:t>,</w:t>
      </w:r>
      <w:proofErr w:type="gramEnd"/>
      <w:r w:rsidR="00D62C9F" w:rsidRPr="000051CB">
        <w:rPr>
          <w:rFonts w:ascii="Times New Roman" w:hAnsi="Times New Roman"/>
          <w:sz w:val="28"/>
          <w:szCs w:val="28"/>
        </w:rPr>
        <w:t xml:space="preserve"> обеспечивающие сбор, упорядочение и хранение больших объемов информации, полученной из разных источников. Ценность хранилищ данных заключается в том, что они пре</w:t>
      </w:r>
      <w:r w:rsidR="00D62C9F" w:rsidRPr="000051CB">
        <w:rPr>
          <w:rFonts w:ascii="Times New Roman" w:hAnsi="Times New Roman"/>
          <w:sz w:val="28"/>
          <w:szCs w:val="28"/>
        </w:rPr>
        <w:t>д</w:t>
      </w:r>
      <w:r w:rsidR="00D62C9F" w:rsidRPr="000051CB">
        <w:rPr>
          <w:rFonts w:ascii="Times New Roman" w:hAnsi="Times New Roman"/>
          <w:sz w:val="28"/>
          <w:szCs w:val="28"/>
        </w:rPr>
        <w:t>ставляют собой крупные базы данных масштаба предприятия, которые содержат определенную информацию и обеспечивают ее оперативное представление в в</w:t>
      </w:r>
      <w:r w:rsidR="00D62C9F" w:rsidRPr="000051CB">
        <w:rPr>
          <w:rFonts w:ascii="Times New Roman" w:hAnsi="Times New Roman"/>
          <w:sz w:val="28"/>
          <w:szCs w:val="28"/>
        </w:rPr>
        <w:t>и</w:t>
      </w:r>
      <w:r w:rsidR="00D62C9F" w:rsidRPr="000051CB">
        <w:rPr>
          <w:rFonts w:ascii="Times New Roman" w:hAnsi="Times New Roman"/>
          <w:sz w:val="28"/>
          <w:szCs w:val="28"/>
        </w:rPr>
        <w:t>де, удобном для пользователя или для дальнейшей обработки другими аналитич</w:t>
      </w:r>
      <w:r w:rsidR="00D62C9F" w:rsidRPr="000051CB">
        <w:rPr>
          <w:rFonts w:ascii="Times New Roman" w:hAnsi="Times New Roman"/>
          <w:sz w:val="28"/>
          <w:szCs w:val="28"/>
        </w:rPr>
        <w:t>е</w:t>
      </w:r>
      <w:r w:rsidR="00D62C9F" w:rsidRPr="000051CB">
        <w:rPr>
          <w:rFonts w:ascii="Times New Roman" w:hAnsi="Times New Roman"/>
          <w:sz w:val="28"/>
          <w:szCs w:val="28"/>
        </w:rPr>
        <w:t>скими системами.</w:t>
      </w:r>
    </w:p>
    <w:p w:rsidR="00D62C9F" w:rsidRPr="000051CB"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Витрины данных</w:t>
      </w:r>
      <w:proofErr w:type="gramStart"/>
      <w:r>
        <w:rPr>
          <w:rFonts w:ascii="Times New Roman" w:hAnsi="Times New Roman"/>
          <w:sz w:val="28"/>
          <w:szCs w:val="28"/>
        </w:rPr>
        <w:t xml:space="preserve"> </w:t>
      </w:r>
      <w:r w:rsidR="00D62C9F" w:rsidRPr="000051CB">
        <w:rPr>
          <w:rFonts w:ascii="Times New Roman" w:hAnsi="Times New Roman"/>
          <w:sz w:val="28"/>
          <w:szCs w:val="28"/>
        </w:rPr>
        <w:t>,</w:t>
      </w:r>
      <w:proofErr w:type="gramEnd"/>
      <w:r w:rsidR="00D62C9F" w:rsidRPr="000051CB">
        <w:rPr>
          <w:rFonts w:ascii="Times New Roman" w:hAnsi="Times New Roman"/>
          <w:sz w:val="28"/>
          <w:szCs w:val="28"/>
        </w:rPr>
        <w:t xml:space="preserve"> как и хранилища, представляют собой структурированные информационные массивы, но их отличие состоит в том, что витрины данных в еще большей степени являются предметно-ориентированными. Как правило, ви</w:t>
      </w:r>
      <w:r w:rsidR="00D62C9F" w:rsidRPr="000051CB">
        <w:rPr>
          <w:rFonts w:ascii="Times New Roman" w:hAnsi="Times New Roman"/>
          <w:sz w:val="28"/>
          <w:szCs w:val="28"/>
        </w:rPr>
        <w:t>т</w:t>
      </w:r>
      <w:r w:rsidR="00D62C9F" w:rsidRPr="000051CB">
        <w:rPr>
          <w:rFonts w:ascii="Times New Roman" w:hAnsi="Times New Roman"/>
          <w:sz w:val="28"/>
          <w:szCs w:val="28"/>
        </w:rPr>
        <w:t>рина содержит информацию, относящуюся к какому-либо определенному пре</w:t>
      </w:r>
      <w:r w:rsidR="00D62C9F" w:rsidRPr="000051CB">
        <w:rPr>
          <w:rFonts w:ascii="Times New Roman" w:hAnsi="Times New Roman"/>
          <w:sz w:val="28"/>
          <w:szCs w:val="28"/>
        </w:rPr>
        <w:t>д</w:t>
      </w:r>
      <w:r w:rsidR="00D62C9F" w:rsidRPr="000051CB">
        <w:rPr>
          <w:rFonts w:ascii="Times New Roman" w:hAnsi="Times New Roman"/>
          <w:sz w:val="28"/>
          <w:szCs w:val="28"/>
        </w:rPr>
        <w:t>метному направлению деятельности организации. Поэтому информация в витр</w:t>
      </w:r>
      <w:r w:rsidR="00D62C9F" w:rsidRPr="000051CB">
        <w:rPr>
          <w:rFonts w:ascii="Times New Roman" w:hAnsi="Times New Roman"/>
          <w:sz w:val="28"/>
          <w:szCs w:val="28"/>
        </w:rPr>
        <w:t>и</w:t>
      </w:r>
      <w:r w:rsidR="00D62C9F" w:rsidRPr="000051CB">
        <w:rPr>
          <w:rFonts w:ascii="Times New Roman" w:hAnsi="Times New Roman"/>
          <w:sz w:val="28"/>
          <w:szCs w:val="28"/>
        </w:rPr>
        <w:t>нах данных хранится в специальном виде, наиболее подходящем для решения конкретных аналитических задач или обработки запросов определенной группы аналитиков.</w:t>
      </w:r>
    </w:p>
    <w:p w:rsidR="00D62C9F" w:rsidRPr="000051CB"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051CB">
        <w:rPr>
          <w:rFonts w:ascii="Times New Roman" w:hAnsi="Times New Roman"/>
          <w:sz w:val="28"/>
          <w:szCs w:val="28"/>
        </w:rPr>
        <w:t>Что касается систем аналитической обработки данных в режиме реал</w:t>
      </w:r>
      <w:r w:rsidR="00D62C9F">
        <w:rPr>
          <w:rFonts w:ascii="Times New Roman" w:hAnsi="Times New Roman"/>
          <w:sz w:val="28"/>
          <w:szCs w:val="28"/>
        </w:rPr>
        <w:t>ьного времени, или OLAP-систем</w:t>
      </w:r>
      <w:r w:rsidR="00D62C9F" w:rsidRPr="000051CB">
        <w:rPr>
          <w:rFonts w:ascii="Times New Roman" w:hAnsi="Times New Roman"/>
          <w:sz w:val="28"/>
          <w:szCs w:val="28"/>
        </w:rPr>
        <w:t>, то их особенность состоит в многомерности хранения данных (в отличие от реляционных таблиц), а также в пред</w:t>
      </w:r>
      <w:r w:rsidR="00D62C9F">
        <w:rPr>
          <w:rFonts w:ascii="Times New Roman" w:hAnsi="Times New Roman"/>
          <w:sz w:val="28"/>
          <w:szCs w:val="28"/>
        </w:rPr>
        <w:t xml:space="preserve">варительном </w:t>
      </w:r>
      <w:r w:rsidR="00D62C9F" w:rsidRPr="000051CB">
        <w:rPr>
          <w:rFonts w:ascii="Times New Roman" w:hAnsi="Times New Roman"/>
          <w:sz w:val="28"/>
          <w:szCs w:val="28"/>
        </w:rPr>
        <w:t>расчете агрегированных значений. Это дает пользователю возможность стр</w:t>
      </w:r>
      <w:r w:rsidR="00D62C9F">
        <w:rPr>
          <w:rFonts w:ascii="Times New Roman" w:hAnsi="Times New Roman"/>
          <w:sz w:val="28"/>
          <w:szCs w:val="28"/>
        </w:rPr>
        <w:t>оить опер</w:t>
      </w:r>
      <w:r w:rsidR="00D62C9F">
        <w:rPr>
          <w:rFonts w:ascii="Times New Roman" w:hAnsi="Times New Roman"/>
          <w:sz w:val="28"/>
          <w:szCs w:val="28"/>
        </w:rPr>
        <w:t>а</w:t>
      </w:r>
      <w:r w:rsidR="00D62C9F">
        <w:rPr>
          <w:rFonts w:ascii="Times New Roman" w:hAnsi="Times New Roman"/>
          <w:sz w:val="28"/>
          <w:szCs w:val="28"/>
        </w:rPr>
        <w:t>тивные нерегламентиро</w:t>
      </w:r>
      <w:r w:rsidR="00D62C9F" w:rsidRPr="000051CB">
        <w:rPr>
          <w:rFonts w:ascii="Times New Roman" w:hAnsi="Times New Roman"/>
          <w:sz w:val="28"/>
          <w:szCs w:val="28"/>
        </w:rPr>
        <w:t>ванные запросы к данным, используя ряд аналитических направлений. Кроме того, для OLAP-систем характерна предметная (а не техн</w:t>
      </w:r>
      <w:r w:rsidR="00D62C9F" w:rsidRPr="000051CB">
        <w:rPr>
          <w:rFonts w:ascii="Times New Roman" w:hAnsi="Times New Roman"/>
          <w:sz w:val="28"/>
          <w:szCs w:val="28"/>
        </w:rPr>
        <w:t>и</w:t>
      </w:r>
      <w:r w:rsidR="00D62C9F" w:rsidRPr="000051CB">
        <w:rPr>
          <w:rFonts w:ascii="Times New Roman" w:hAnsi="Times New Roman"/>
          <w:sz w:val="28"/>
          <w:szCs w:val="28"/>
        </w:rPr>
        <w:lastRenderedPageBreak/>
        <w:t>ческая) структурированность информации, позволяющая пользователю оперир</w:t>
      </w:r>
      <w:r w:rsidR="00D62C9F" w:rsidRPr="000051CB">
        <w:rPr>
          <w:rFonts w:ascii="Times New Roman" w:hAnsi="Times New Roman"/>
          <w:sz w:val="28"/>
          <w:szCs w:val="28"/>
        </w:rPr>
        <w:t>о</w:t>
      </w:r>
      <w:r w:rsidR="00D62C9F" w:rsidRPr="000051CB">
        <w:rPr>
          <w:rFonts w:ascii="Times New Roman" w:hAnsi="Times New Roman"/>
          <w:sz w:val="28"/>
          <w:szCs w:val="28"/>
        </w:rPr>
        <w:t>вать привычными экономическими категориями и понятиями.</w:t>
      </w:r>
    </w:p>
    <w:p w:rsidR="00D62C9F" w:rsidRPr="000051CB"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051CB">
        <w:rPr>
          <w:rFonts w:ascii="Times New Roman" w:hAnsi="Times New Roman"/>
          <w:sz w:val="28"/>
          <w:szCs w:val="28"/>
        </w:rPr>
        <w:t>Еще одним элементом BI-платформы, который часто выделяют в отдельную категорию, являются средства обнаружения знаний</w:t>
      </w:r>
      <w:proofErr w:type="gramStart"/>
      <w:r w:rsidR="00D62C9F" w:rsidRPr="000051CB">
        <w:rPr>
          <w:rFonts w:ascii="Times New Roman" w:hAnsi="Times New Roman"/>
          <w:sz w:val="28"/>
          <w:szCs w:val="28"/>
        </w:rPr>
        <w:t xml:space="preserve"> </w:t>
      </w:r>
      <w:r w:rsidR="00D62C9F" w:rsidRPr="000051CB">
        <w:rPr>
          <w:rFonts w:ascii="Times New Roman" w:hAnsi="Times New Roman"/>
          <w:i/>
          <w:sz w:val="28"/>
          <w:szCs w:val="28"/>
        </w:rPr>
        <w:t>.</w:t>
      </w:r>
      <w:proofErr w:type="gramEnd"/>
      <w:r w:rsidR="00D62C9F" w:rsidRPr="000051CB">
        <w:rPr>
          <w:rFonts w:ascii="Times New Roman" w:hAnsi="Times New Roman"/>
          <w:sz w:val="28"/>
          <w:szCs w:val="28"/>
        </w:rPr>
        <w:t xml:space="preserve"> В деятельности систем обн</w:t>
      </w:r>
      <w:r w:rsidR="00D62C9F" w:rsidRPr="000051CB">
        <w:rPr>
          <w:rFonts w:ascii="Times New Roman" w:hAnsi="Times New Roman"/>
          <w:sz w:val="28"/>
          <w:szCs w:val="28"/>
        </w:rPr>
        <w:t>а</w:t>
      </w:r>
      <w:r w:rsidR="00D62C9F" w:rsidRPr="000051CB">
        <w:rPr>
          <w:rFonts w:ascii="Times New Roman" w:hAnsi="Times New Roman"/>
          <w:sz w:val="28"/>
          <w:szCs w:val="28"/>
        </w:rPr>
        <w:t>ружения знаний используются такие методы анализа данных, как фильтрация, д</w:t>
      </w:r>
      <w:r w:rsidR="00D62C9F" w:rsidRPr="000051CB">
        <w:rPr>
          <w:rFonts w:ascii="Times New Roman" w:hAnsi="Times New Roman"/>
          <w:sz w:val="28"/>
          <w:szCs w:val="28"/>
        </w:rPr>
        <w:t>е</w:t>
      </w:r>
      <w:r w:rsidR="00D62C9F" w:rsidRPr="000051CB">
        <w:rPr>
          <w:rFonts w:ascii="Times New Roman" w:hAnsi="Times New Roman"/>
          <w:sz w:val="28"/>
          <w:szCs w:val="28"/>
        </w:rPr>
        <w:t>ревья решений, ассоциативные правила, генетические алгоритмы, нейронн</w:t>
      </w:r>
      <w:r>
        <w:rPr>
          <w:rFonts w:ascii="Times New Roman" w:hAnsi="Times New Roman"/>
          <w:sz w:val="28"/>
          <w:szCs w:val="28"/>
        </w:rPr>
        <w:t>ые с</w:t>
      </w:r>
      <w:r>
        <w:rPr>
          <w:rFonts w:ascii="Times New Roman" w:hAnsi="Times New Roman"/>
          <w:sz w:val="28"/>
          <w:szCs w:val="28"/>
        </w:rPr>
        <w:t>е</w:t>
      </w:r>
      <w:r>
        <w:rPr>
          <w:rFonts w:ascii="Times New Roman" w:hAnsi="Times New Roman"/>
          <w:sz w:val="28"/>
          <w:szCs w:val="28"/>
        </w:rPr>
        <w:t xml:space="preserve">ти, статистический анализ.  </w:t>
      </w:r>
      <w:r w:rsidR="00D62C9F" w:rsidRPr="000051CB">
        <w:rPr>
          <w:rFonts w:ascii="Times New Roman" w:hAnsi="Times New Roman"/>
          <w:sz w:val="28"/>
          <w:szCs w:val="28"/>
        </w:rPr>
        <w:t>Наконец, к числу BI-систем относятся средства фо</w:t>
      </w:r>
      <w:r w:rsidR="00D62C9F" w:rsidRPr="000051CB">
        <w:rPr>
          <w:rFonts w:ascii="Times New Roman" w:hAnsi="Times New Roman"/>
          <w:sz w:val="28"/>
          <w:szCs w:val="28"/>
        </w:rPr>
        <w:t>р</w:t>
      </w:r>
      <w:r w:rsidR="00D62C9F" w:rsidRPr="000051CB">
        <w:rPr>
          <w:rFonts w:ascii="Times New Roman" w:hAnsi="Times New Roman"/>
          <w:sz w:val="28"/>
          <w:szCs w:val="28"/>
        </w:rPr>
        <w:t>мирования запросов и постро</w:t>
      </w:r>
      <w:r>
        <w:rPr>
          <w:rFonts w:ascii="Times New Roman" w:hAnsi="Times New Roman"/>
          <w:sz w:val="28"/>
          <w:szCs w:val="28"/>
        </w:rPr>
        <w:t>ения отчетов</w:t>
      </w:r>
      <w:proofErr w:type="gramStart"/>
      <w:r>
        <w:rPr>
          <w:rFonts w:ascii="Times New Roman" w:hAnsi="Times New Roman"/>
          <w:sz w:val="28"/>
          <w:szCs w:val="28"/>
        </w:rPr>
        <w:t xml:space="preserve"> </w:t>
      </w:r>
      <w:r w:rsidR="00D62C9F" w:rsidRPr="000051CB">
        <w:rPr>
          <w:rFonts w:ascii="Times New Roman" w:hAnsi="Times New Roman"/>
          <w:sz w:val="28"/>
          <w:szCs w:val="28"/>
        </w:rPr>
        <w:t>.</w:t>
      </w:r>
      <w:proofErr w:type="gramEnd"/>
      <w:r w:rsidR="00D62C9F" w:rsidRPr="000051CB">
        <w:rPr>
          <w:rFonts w:ascii="Times New Roman" w:hAnsi="Times New Roman"/>
          <w:sz w:val="28"/>
          <w:szCs w:val="28"/>
        </w:rPr>
        <w:t xml:space="preserve"> Такие системы обеспечивают постр</w:t>
      </w:r>
      <w:r w:rsidR="00D62C9F" w:rsidRPr="000051CB">
        <w:rPr>
          <w:rFonts w:ascii="Times New Roman" w:hAnsi="Times New Roman"/>
          <w:sz w:val="28"/>
          <w:szCs w:val="28"/>
        </w:rPr>
        <w:t>о</w:t>
      </w:r>
      <w:r w:rsidR="00D62C9F" w:rsidRPr="000051CB">
        <w:rPr>
          <w:rFonts w:ascii="Times New Roman" w:hAnsi="Times New Roman"/>
          <w:sz w:val="28"/>
          <w:szCs w:val="28"/>
        </w:rPr>
        <w:t>ение запросов к информационно-аналитическим системам в пользовательских терминах, с возможной интеграцией данных из разных источников, а также пр</w:t>
      </w:r>
      <w:r w:rsidR="00D62C9F" w:rsidRPr="000051CB">
        <w:rPr>
          <w:rFonts w:ascii="Times New Roman" w:hAnsi="Times New Roman"/>
          <w:sz w:val="28"/>
          <w:szCs w:val="28"/>
        </w:rPr>
        <w:t>о</w:t>
      </w:r>
      <w:r w:rsidR="00D62C9F" w:rsidRPr="000051CB">
        <w:rPr>
          <w:rFonts w:ascii="Times New Roman" w:hAnsi="Times New Roman"/>
          <w:sz w:val="28"/>
          <w:szCs w:val="28"/>
        </w:rPr>
        <w:t>смотр информации с возможностью ее детализации и агрегирования, построение отчетов и их печать.</w:t>
      </w:r>
    </w:p>
    <w:p w:rsidR="00D62C9F" w:rsidRPr="00A934D0" w:rsidRDefault="00EB0D55" w:rsidP="00437063">
      <w:pPr>
        <w:spacing w:after="0" w:line="240" w:lineRule="auto"/>
        <w:jc w:val="both"/>
        <w:rPr>
          <w:rFonts w:ascii="Times New Roman" w:hAnsi="Times New Roman"/>
          <w:i/>
          <w:sz w:val="28"/>
          <w:szCs w:val="28"/>
        </w:rPr>
      </w:pPr>
      <w:r>
        <w:rPr>
          <w:rFonts w:ascii="Times New Roman" w:hAnsi="Times New Roman"/>
          <w:i/>
          <w:sz w:val="28"/>
          <w:szCs w:val="28"/>
        </w:rPr>
        <w:t xml:space="preserve">          </w:t>
      </w:r>
      <w:r w:rsidR="00D62C9F" w:rsidRPr="00A934D0">
        <w:rPr>
          <w:rFonts w:ascii="Times New Roman" w:hAnsi="Times New Roman"/>
          <w:i/>
          <w:sz w:val="28"/>
          <w:szCs w:val="28"/>
        </w:rPr>
        <w:t>3.Аналитические приложения</w:t>
      </w:r>
    </w:p>
    <w:p w:rsidR="00D62C9F" w:rsidRPr="000051CB"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051CB">
        <w:rPr>
          <w:rFonts w:ascii="Times New Roman" w:hAnsi="Times New Roman"/>
          <w:sz w:val="28"/>
          <w:szCs w:val="28"/>
        </w:rPr>
        <w:t xml:space="preserve">Аналитические приложения </w:t>
      </w:r>
      <w:r>
        <w:rPr>
          <w:rFonts w:ascii="Times New Roman" w:hAnsi="Times New Roman"/>
          <w:sz w:val="28"/>
          <w:szCs w:val="28"/>
        </w:rPr>
        <w:t xml:space="preserve"> кардинально отличаются от транз</w:t>
      </w:r>
      <w:r w:rsidR="00D62C9F" w:rsidRPr="000051CB">
        <w:rPr>
          <w:rFonts w:ascii="Times New Roman" w:hAnsi="Times New Roman"/>
          <w:sz w:val="28"/>
          <w:szCs w:val="28"/>
        </w:rPr>
        <w:t>акционных с</w:t>
      </w:r>
      <w:r w:rsidR="00D62C9F" w:rsidRPr="000051CB">
        <w:rPr>
          <w:rFonts w:ascii="Times New Roman" w:hAnsi="Times New Roman"/>
          <w:sz w:val="28"/>
          <w:szCs w:val="28"/>
        </w:rPr>
        <w:t>и</w:t>
      </w:r>
      <w:r w:rsidR="00D62C9F" w:rsidRPr="000051CB">
        <w:rPr>
          <w:rFonts w:ascii="Times New Roman" w:hAnsi="Times New Roman"/>
          <w:sz w:val="28"/>
          <w:szCs w:val="28"/>
        </w:rPr>
        <w:t>стем, поскольку они ориентированы не на обработку отдельных операций, а на анализ агрегированной информации. Для того чтобы информационная система могла считаться аналитическим приложением, она должна удовлетворять след</w:t>
      </w:r>
      <w:r w:rsidR="00D62C9F" w:rsidRPr="000051CB">
        <w:rPr>
          <w:rFonts w:ascii="Times New Roman" w:hAnsi="Times New Roman"/>
          <w:sz w:val="28"/>
          <w:szCs w:val="28"/>
        </w:rPr>
        <w:t>у</w:t>
      </w:r>
      <w:r w:rsidR="00D62C9F" w:rsidRPr="000051CB">
        <w:rPr>
          <w:rFonts w:ascii="Times New Roman" w:hAnsi="Times New Roman"/>
          <w:sz w:val="28"/>
          <w:szCs w:val="28"/>
        </w:rPr>
        <w:t>ющим кри</w:t>
      </w:r>
      <w:r w:rsidR="00D62C9F">
        <w:rPr>
          <w:rFonts w:ascii="Times New Roman" w:hAnsi="Times New Roman"/>
          <w:sz w:val="28"/>
          <w:szCs w:val="28"/>
        </w:rPr>
        <w:t>териям</w:t>
      </w:r>
      <w:r w:rsidR="00D62C9F" w:rsidRPr="000051CB">
        <w:rPr>
          <w:rFonts w:ascii="Times New Roman" w:hAnsi="Times New Roman"/>
          <w:sz w:val="28"/>
          <w:szCs w:val="28"/>
        </w:rPr>
        <w:t>:</w:t>
      </w:r>
    </w:p>
    <w:p w:rsidR="00D62C9F" w:rsidRPr="000051CB" w:rsidRDefault="00D62C9F" w:rsidP="00437063">
      <w:pPr>
        <w:spacing w:after="0" w:line="240" w:lineRule="auto"/>
        <w:jc w:val="both"/>
        <w:rPr>
          <w:rFonts w:ascii="Times New Roman" w:hAnsi="Times New Roman"/>
          <w:sz w:val="28"/>
          <w:szCs w:val="28"/>
        </w:rPr>
      </w:pPr>
      <w:r w:rsidRPr="00A934D0">
        <w:rPr>
          <w:rFonts w:ascii="Times New Roman" w:hAnsi="Times New Roman"/>
          <w:sz w:val="28"/>
          <w:szCs w:val="28"/>
        </w:rPr>
        <w:t>■</w:t>
      </w:r>
      <w:r w:rsidRPr="000051CB">
        <w:rPr>
          <w:rFonts w:ascii="Times New Roman" w:hAnsi="Times New Roman"/>
          <w:sz w:val="28"/>
          <w:szCs w:val="28"/>
        </w:rPr>
        <w:tab/>
        <w:t>она должна позволять структурировать и автоматизировать процессы, сп</w:t>
      </w:r>
      <w:r w:rsidRPr="000051CB">
        <w:rPr>
          <w:rFonts w:ascii="Times New Roman" w:hAnsi="Times New Roman"/>
          <w:sz w:val="28"/>
          <w:szCs w:val="28"/>
        </w:rPr>
        <w:t>о</w:t>
      </w:r>
      <w:r w:rsidRPr="000051CB">
        <w:rPr>
          <w:rFonts w:ascii="Times New Roman" w:hAnsi="Times New Roman"/>
          <w:sz w:val="28"/>
          <w:szCs w:val="28"/>
        </w:rPr>
        <w:t>собствующие повышению качества управленческой информации, что, в свою очередь, приводит к повышению качества принятия решений. Это достигается п</w:t>
      </w:r>
      <w:r w:rsidRPr="000051CB">
        <w:rPr>
          <w:rFonts w:ascii="Times New Roman" w:hAnsi="Times New Roman"/>
          <w:sz w:val="28"/>
          <w:szCs w:val="28"/>
        </w:rPr>
        <w:t>у</w:t>
      </w:r>
      <w:r w:rsidRPr="000051CB">
        <w:rPr>
          <w:rFonts w:ascii="Times New Roman" w:hAnsi="Times New Roman"/>
          <w:sz w:val="28"/>
          <w:szCs w:val="28"/>
        </w:rPr>
        <w:t>тем применения правил, процедур и технологий, основанных на соответствующей методологии и направленных на решение определенных бизнес-проблем;</w:t>
      </w:r>
    </w:p>
    <w:p w:rsidR="00D62C9F" w:rsidRPr="000051CB" w:rsidRDefault="00D62C9F" w:rsidP="00437063">
      <w:pPr>
        <w:spacing w:after="0" w:line="240" w:lineRule="auto"/>
        <w:jc w:val="both"/>
        <w:rPr>
          <w:rFonts w:ascii="Times New Roman" w:hAnsi="Times New Roman"/>
          <w:sz w:val="28"/>
          <w:szCs w:val="28"/>
        </w:rPr>
      </w:pPr>
      <w:r w:rsidRPr="00A934D0">
        <w:rPr>
          <w:rFonts w:ascii="Times New Roman" w:hAnsi="Times New Roman"/>
          <w:sz w:val="28"/>
          <w:szCs w:val="28"/>
        </w:rPr>
        <w:t>■</w:t>
      </w:r>
      <w:r w:rsidRPr="000051CB">
        <w:rPr>
          <w:rFonts w:ascii="Times New Roman" w:hAnsi="Times New Roman"/>
          <w:sz w:val="28"/>
          <w:szCs w:val="28"/>
        </w:rPr>
        <w:tab/>
        <w:t>она должна поддерживать аналитические функции, т.е. операции по анализу данных, полученных из самых разных источников - внутренних или внешних, финансовых или операционных;</w:t>
      </w:r>
    </w:p>
    <w:p w:rsidR="00D62C9F" w:rsidRPr="000051CB" w:rsidRDefault="00D62C9F" w:rsidP="00437063">
      <w:pPr>
        <w:spacing w:after="0" w:line="240" w:lineRule="auto"/>
        <w:jc w:val="both"/>
        <w:rPr>
          <w:rFonts w:ascii="Times New Roman" w:hAnsi="Times New Roman"/>
          <w:sz w:val="28"/>
          <w:szCs w:val="28"/>
        </w:rPr>
      </w:pPr>
      <w:r w:rsidRPr="00A934D0">
        <w:rPr>
          <w:rFonts w:ascii="Times New Roman" w:hAnsi="Times New Roman"/>
          <w:sz w:val="28"/>
          <w:szCs w:val="28"/>
        </w:rPr>
        <w:t>■</w:t>
      </w:r>
      <w:r w:rsidRPr="000051CB">
        <w:rPr>
          <w:rFonts w:ascii="Times New Roman" w:hAnsi="Times New Roman"/>
          <w:sz w:val="28"/>
          <w:szCs w:val="28"/>
        </w:rPr>
        <w:tab/>
        <w:t>это должен быть самостоятельный программный продукт, функциониру</w:t>
      </w:r>
      <w:r w:rsidRPr="000051CB">
        <w:rPr>
          <w:rFonts w:ascii="Times New Roman" w:hAnsi="Times New Roman"/>
          <w:sz w:val="28"/>
          <w:szCs w:val="28"/>
        </w:rPr>
        <w:t>ю</w:t>
      </w:r>
      <w:r>
        <w:rPr>
          <w:rFonts w:ascii="Times New Roman" w:hAnsi="Times New Roman"/>
          <w:sz w:val="28"/>
          <w:szCs w:val="28"/>
        </w:rPr>
        <w:t>щий независимо от транз</w:t>
      </w:r>
      <w:r w:rsidRPr="000051CB">
        <w:rPr>
          <w:rFonts w:ascii="Times New Roman" w:hAnsi="Times New Roman"/>
          <w:sz w:val="28"/>
          <w:szCs w:val="28"/>
        </w:rPr>
        <w:t>акционных систем, но в то же время способный взаим</w:t>
      </w:r>
      <w:r w:rsidRPr="000051CB">
        <w:rPr>
          <w:rFonts w:ascii="Times New Roman" w:hAnsi="Times New Roman"/>
          <w:sz w:val="28"/>
          <w:szCs w:val="28"/>
        </w:rPr>
        <w:t>о</w:t>
      </w:r>
      <w:r w:rsidRPr="000051CB">
        <w:rPr>
          <w:rFonts w:ascii="Times New Roman" w:hAnsi="Times New Roman"/>
          <w:sz w:val="28"/>
          <w:szCs w:val="28"/>
        </w:rPr>
        <w:t xml:space="preserve">действовать с ними "в обе стороны" - как </w:t>
      </w:r>
      <w:r>
        <w:rPr>
          <w:rFonts w:ascii="Times New Roman" w:hAnsi="Times New Roman"/>
          <w:sz w:val="28"/>
          <w:szCs w:val="28"/>
        </w:rPr>
        <w:t>в части получения исходных транз</w:t>
      </w:r>
      <w:r w:rsidRPr="000051CB">
        <w:rPr>
          <w:rFonts w:ascii="Times New Roman" w:hAnsi="Times New Roman"/>
          <w:sz w:val="28"/>
          <w:szCs w:val="28"/>
        </w:rPr>
        <w:t>акц</w:t>
      </w:r>
      <w:r w:rsidRPr="000051CB">
        <w:rPr>
          <w:rFonts w:ascii="Times New Roman" w:hAnsi="Times New Roman"/>
          <w:sz w:val="28"/>
          <w:szCs w:val="28"/>
        </w:rPr>
        <w:t>и</w:t>
      </w:r>
      <w:r w:rsidRPr="000051CB">
        <w:rPr>
          <w:rFonts w:ascii="Times New Roman" w:hAnsi="Times New Roman"/>
          <w:sz w:val="28"/>
          <w:szCs w:val="28"/>
        </w:rPr>
        <w:t>онных данных, так и в части обратной передачи результатов их обработки.</w:t>
      </w:r>
    </w:p>
    <w:p w:rsidR="00D62C9F" w:rsidRPr="000051CB" w:rsidRDefault="00D62C9F" w:rsidP="00437063">
      <w:pPr>
        <w:spacing w:after="0" w:line="240" w:lineRule="auto"/>
        <w:jc w:val="both"/>
        <w:rPr>
          <w:rFonts w:ascii="Times New Roman" w:hAnsi="Times New Roman"/>
          <w:sz w:val="28"/>
          <w:szCs w:val="28"/>
        </w:rPr>
      </w:pPr>
      <w:r w:rsidRPr="000051CB">
        <w:rPr>
          <w:rFonts w:ascii="Times New Roman" w:hAnsi="Times New Roman"/>
          <w:sz w:val="28"/>
          <w:szCs w:val="28"/>
        </w:rPr>
        <w:t>С точки зрения предметной специализации аналитические приложения предн</w:t>
      </w:r>
      <w:r w:rsidRPr="000051CB">
        <w:rPr>
          <w:rFonts w:ascii="Times New Roman" w:hAnsi="Times New Roman"/>
          <w:sz w:val="28"/>
          <w:szCs w:val="28"/>
        </w:rPr>
        <w:t>а</w:t>
      </w:r>
      <w:r w:rsidRPr="000051CB">
        <w:rPr>
          <w:rFonts w:ascii="Times New Roman" w:hAnsi="Times New Roman"/>
          <w:sz w:val="28"/>
          <w:szCs w:val="28"/>
        </w:rPr>
        <w:t>значены для определенных аналитических бизнес-процессов, в то время как сре</w:t>
      </w:r>
      <w:r w:rsidRPr="000051CB">
        <w:rPr>
          <w:rFonts w:ascii="Times New Roman" w:hAnsi="Times New Roman"/>
          <w:sz w:val="28"/>
          <w:szCs w:val="28"/>
        </w:rPr>
        <w:t>д</w:t>
      </w:r>
      <w:r w:rsidRPr="000051CB">
        <w:rPr>
          <w:rFonts w:ascii="Times New Roman" w:hAnsi="Times New Roman"/>
          <w:sz w:val="28"/>
          <w:szCs w:val="28"/>
        </w:rPr>
        <w:t>ства бизнес-интеллекта имеют более общие функции. С некоторой долей усло</w:t>
      </w:r>
      <w:r w:rsidRPr="000051CB">
        <w:rPr>
          <w:rFonts w:ascii="Times New Roman" w:hAnsi="Times New Roman"/>
          <w:sz w:val="28"/>
          <w:szCs w:val="28"/>
        </w:rPr>
        <w:t>в</w:t>
      </w:r>
      <w:r w:rsidRPr="000051CB">
        <w:rPr>
          <w:rFonts w:ascii="Times New Roman" w:hAnsi="Times New Roman"/>
          <w:sz w:val="28"/>
          <w:szCs w:val="28"/>
        </w:rPr>
        <w:t>ности можно сказать, что с аналитическими приложениями работают конечные пользователи-аналитики, а BI-системы используются техническими специалист</w:t>
      </w:r>
      <w:r w:rsidRPr="000051CB">
        <w:rPr>
          <w:rFonts w:ascii="Times New Roman" w:hAnsi="Times New Roman"/>
          <w:sz w:val="28"/>
          <w:szCs w:val="28"/>
        </w:rPr>
        <w:t>а</w:t>
      </w:r>
      <w:r w:rsidRPr="000051CB">
        <w:rPr>
          <w:rFonts w:ascii="Times New Roman" w:hAnsi="Times New Roman"/>
          <w:sz w:val="28"/>
          <w:szCs w:val="28"/>
        </w:rPr>
        <w:t>ми в качестве инструмента для создания аналитических прило</w:t>
      </w:r>
      <w:r>
        <w:rPr>
          <w:rFonts w:ascii="Times New Roman" w:hAnsi="Times New Roman"/>
          <w:sz w:val="28"/>
          <w:szCs w:val="28"/>
        </w:rPr>
        <w:t>жений для тех же пользователей.</w:t>
      </w:r>
      <w:r w:rsidR="00EB0D55">
        <w:rPr>
          <w:rFonts w:ascii="Times New Roman" w:hAnsi="Times New Roman"/>
          <w:sz w:val="28"/>
          <w:szCs w:val="28"/>
        </w:rPr>
        <w:t xml:space="preserve"> </w:t>
      </w:r>
      <w:r w:rsidRPr="000051CB">
        <w:rPr>
          <w:rFonts w:ascii="Times New Roman" w:hAnsi="Times New Roman"/>
          <w:sz w:val="28"/>
          <w:szCs w:val="28"/>
        </w:rPr>
        <w:t>С точки зрения сегментации рынок аналитических приложений может быть структурирован в зависимости от вида аналитических процессов (например, маркетинг, операционное планирование, бюджетирование, консолид</w:t>
      </w:r>
      <w:r w:rsidRPr="000051CB">
        <w:rPr>
          <w:rFonts w:ascii="Times New Roman" w:hAnsi="Times New Roman"/>
          <w:sz w:val="28"/>
          <w:szCs w:val="28"/>
        </w:rPr>
        <w:t>а</w:t>
      </w:r>
      <w:r w:rsidRPr="000051CB">
        <w:rPr>
          <w:rFonts w:ascii="Times New Roman" w:hAnsi="Times New Roman"/>
          <w:sz w:val="28"/>
          <w:szCs w:val="28"/>
        </w:rPr>
        <w:t>ция финансовой отчетности), в то время как рынок средств бизнес-интеллекта может быть сегментирован в зависимости от типа архитектуры каждо</w:t>
      </w:r>
      <w:r w:rsidR="00EB0D55">
        <w:rPr>
          <w:rFonts w:ascii="Times New Roman" w:hAnsi="Times New Roman"/>
          <w:sz w:val="28"/>
          <w:szCs w:val="28"/>
        </w:rPr>
        <w:t>й из систем (</w:t>
      </w:r>
      <w:r>
        <w:rPr>
          <w:rFonts w:ascii="Times New Roman" w:hAnsi="Times New Roman"/>
          <w:sz w:val="28"/>
          <w:szCs w:val="28"/>
        </w:rPr>
        <w:t>OLAP-системы)</w:t>
      </w:r>
      <w:proofErr w:type="gramStart"/>
      <w:r>
        <w:rPr>
          <w:rFonts w:ascii="Times New Roman" w:hAnsi="Times New Roman"/>
          <w:sz w:val="28"/>
          <w:szCs w:val="28"/>
        </w:rPr>
        <w:t>.</w:t>
      </w:r>
      <w:r w:rsidRPr="000051CB">
        <w:rPr>
          <w:rFonts w:ascii="Times New Roman" w:hAnsi="Times New Roman"/>
          <w:sz w:val="28"/>
          <w:szCs w:val="28"/>
        </w:rPr>
        <w:t>С</w:t>
      </w:r>
      <w:proofErr w:type="gramEnd"/>
      <w:r w:rsidRPr="000051CB">
        <w:rPr>
          <w:rFonts w:ascii="Times New Roman" w:hAnsi="Times New Roman"/>
          <w:sz w:val="28"/>
          <w:szCs w:val="28"/>
        </w:rPr>
        <w:t xml:space="preserve"> точки зрения структуры аналитические приложения помогают пользователям координировать бизнес-процессы и получать определенный р</w:t>
      </w:r>
      <w:r w:rsidRPr="000051CB">
        <w:rPr>
          <w:rFonts w:ascii="Times New Roman" w:hAnsi="Times New Roman"/>
          <w:sz w:val="28"/>
          <w:szCs w:val="28"/>
        </w:rPr>
        <w:t>е</w:t>
      </w:r>
      <w:r w:rsidRPr="000051CB">
        <w:rPr>
          <w:rFonts w:ascii="Times New Roman" w:hAnsi="Times New Roman"/>
          <w:sz w:val="28"/>
          <w:szCs w:val="28"/>
        </w:rPr>
        <w:t xml:space="preserve">зультат (например, разработанный бюджет или оценку деятельности основных поставщиков), в то время как средства </w:t>
      </w:r>
      <w:proofErr w:type="gramStart"/>
      <w:r w:rsidRPr="000051CB">
        <w:rPr>
          <w:rFonts w:ascii="Times New Roman" w:hAnsi="Times New Roman"/>
          <w:sz w:val="28"/>
          <w:szCs w:val="28"/>
        </w:rPr>
        <w:t>бизнес-интеллекта</w:t>
      </w:r>
      <w:proofErr w:type="gramEnd"/>
      <w:r w:rsidRPr="000051CB">
        <w:rPr>
          <w:rFonts w:ascii="Times New Roman" w:hAnsi="Times New Roman"/>
          <w:sz w:val="28"/>
          <w:szCs w:val="28"/>
        </w:rPr>
        <w:t xml:space="preserve"> поддерживают фун</w:t>
      </w:r>
      <w:r w:rsidRPr="000051CB">
        <w:rPr>
          <w:rFonts w:ascii="Times New Roman" w:hAnsi="Times New Roman"/>
          <w:sz w:val="28"/>
          <w:szCs w:val="28"/>
        </w:rPr>
        <w:t>к</w:t>
      </w:r>
      <w:r w:rsidRPr="000051CB">
        <w:rPr>
          <w:rFonts w:ascii="Times New Roman" w:hAnsi="Times New Roman"/>
          <w:sz w:val="28"/>
          <w:szCs w:val="28"/>
        </w:rPr>
        <w:lastRenderedPageBreak/>
        <w:t>ции, которые заранее в системе не предопределены (построение пользовательских запросов, проведение специализированного анализа и др.).</w:t>
      </w:r>
    </w:p>
    <w:p w:rsidR="00D62C9F" w:rsidRDefault="00D62C9F" w:rsidP="00437063">
      <w:pPr>
        <w:spacing w:after="0" w:line="240" w:lineRule="auto"/>
        <w:jc w:val="both"/>
        <w:rPr>
          <w:rFonts w:ascii="Times New Roman" w:hAnsi="Times New Roman"/>
          <w:sz w:val="28"/>
          <w:szCs w:val="28"/>
        </w:rPr>
      </w:pPr>
      <w:r w:rsidRPr="000051CB">
        <w:rPr>
          <w:rFonts w:ascii="Times New Roman" w:hAnsi="Times New Roman"/>
          <w:sz w:val="28"/>
          <w:szCs w:val="28"/>
        </w:rPr>
        <w:t>В то же время развитие аналитических приложений и систем бизнес-интеллекта тесно взаимосвязано. Аналитические приложения способствуют увеличению чи</w:t>
      </w:r>
      <w:r w:rsidRPr="000051CB">
        <w:rPr>
          <w:rFonts w:ascii="Times New Roman" w:hAnsi="Times New Roman"/>
          <w:sz w:val="28"/>
          <w:szCs w:val="28"/>
        </w:rPr>
        <w:t>с</w:t>
      </w:r>
      <w:r w:rsidRPr="000051CB">
        <w:rPr>
          <w:rFonts w:ascii="Times New Roman" w:hAnsi="Times New Roman"/>
          <w:sz w:val="28"/>
          <w:szCs w:val="28"/>
        </w:rPr>
        <w:t>ла пользователей BI-систем, поскольку именно BI-технологии лежат в основе многих готовых предметно-ориентированных аналитических приложений. В то же время было бы неверным считать, что аналитические приложения могут по</w:t>
      </w:r>
      <w:r w:rsidRPr="000051CB">
        <w:rPr>
          <w:rFonts w:ascii="Times New Roman" w:hAnsi="Times New Roman"/>
          <w:sz w:val="28"/>
          <w:szCs w:val="28"/>
        </w:rPr>
        <w:t>л</w:t>
      </w:r>
      <w:r w:rsidRPr="000051CB">
        <w:rPr>
          <w:rFonts w:ascii="Times New Roman" w:hAnsi="Times New Roman"/>
          <w:sz w:val="28"/>
          <w:szCs w:val="28"/>
        </w:rPr>
        <w:t>ностью заменить BI-системы: потребность в настраиваемых программных пр</w:t>
      </w:r>
      <w:r w:rsidRPr="000051CB">
        <w:rPr>
          <w:rFonts w:ascii="Times New Roman" w:hAnsi="Times New Roman"/>
          <w:sz w:val="28"/>
          <w:szCs w:val="28"/>
        </w:rPr>
        <w:t>о</w:t>
      </w:r>
      <w:r w:rsidRPr="000051CB">
        <w:rPr>
          <w:rFonts w:ascii="Times New Roman" w:hAnsi="Times New Roman"/>
          <w:sz w:val="28"/>
          <w:szCs w:val="28"/>
        </w:rPr>
        <w:t>дуктах, выполняющих специфические функции, не только существует, но и будет расти по мере возникновения новых типов</w:t>
      </w:r>
    </w:p>
    <w:p w:rsidR="00D62C9F" w:rsidRPr="00A65AA1" w:rsidRDefault="00D62C9F" w:rsidP="00A65AA1">
      <w:pPr>
        <w:spacing w:after="0" w:line="240" w:lineRule="auto"/>
        <w:jc w:val="both"/>
        <w:rPr>
          <w:rFonts w:ascii="Times New Roman" w:hAnsi="Times New Roman"/>
          <w:sz w:val="28"/>
          <w:szCs w:val="28"/>
        </w:rPr>
      </w:pPr>
      <w:r>
        <w:rPr>
          <w:rFonts w:ascii="Times New Roman" w:hAnsi="Times New Roman"/>
          <w:b/>
          <w:i/>
          <w:sz w:val="28"/>
          <w:szCs w:val="28"/>
        </w:rPr>
        <w:t xml:space="preserve">       9.5.</w:t>
      </w:r>
      <w:r w:rsidRPr="00A65AA1">
        <w:rPr>
          <w:rFonts w:ascii="Times New Roman" w:hAnsi="Times New Roman"/>
          <w:b/>
          <w:i/>
          <w:sz w:val="28"/>
          <w:szCs w:val="28"/>
        </w:rPr>
        <w:t>Автоматизированные  информационные  технологии управления пр</w:t>
      </w:r>
      <w:r w:rsidRPr="00A65AA1">
        <w:rPr>
          <w:rFonts w:ascii="Times New Roman" w:hAnsi="Times New Roman"/>
          <w:b/>
          <w:i/>
          <w:sz w:val="28"/>
          <w:szCs w:val="28"/>
        </w:rPr>
        <w:t>о</w:t>
      </w:r>
      <w:r w:rsidRPr="00A65AA1">
        <w:rPr>
          <w:rFonts w:ascii="Times New Roman" w:hAnsi="Times New Roman"/>
          <w:b/>
          <w:i/>
          <w:sz w:val="28"/>
          <w:szCs w:val="28"/>
        </w:rPr>
        <w:t>изводством</w:t>
      </w:r>
      <w:r w:rsidRPr="00A65AA1">
        <w:rPr>
          <w:rFonts w:ascii="Times New Roman" w:hAnsi="Times New Roman"/>
          <w:sz w:val="28"/>
          <w:szCs w:val="28"/>
        </w:rPr>
        <w:t>.</w:t>
      </w:r>
    </w:p>
    <w:p w:rsidR="00D62C9F" w:rsidRPr="005C5099" w:rsidRDefault="00D62C9F" w:rsidP="005C5099">
      <w:pPr>
        <w:spacing w:after="0" w:line="240" w:lineRule="auto"/>
        <w:jc w:val="both"/>
        <w:rPr>
          <w:rFonts w:ascii="Times New Roman" w:hAnsi="Times New Roman"/>
          <w:sz w:val="28"/>
          <w:szCs w:val="28"/>
        </w:rPr>
      </w:pPr>
      <w:r w:rsidRPr="005C5099">
        <w:rPr>
          <w:rFonts w:ascii="Times New Roman" w:hAnsi="Times New Roman"/>
          <w:sz w:val="28"/>
          <w:szCs w:val="28"/>
        </w:rPr>
        <w:t>Предприятие, т.е. производственная система, производящая продукты, рассматр</w:t>
      </w:r>
      <w:r w:rsidRPr="005C5099">
        <w:rPr>
          <w:rFonts w:ascii="Times New Roman" w:hAnsi="Times New Roman"/>
          <w:sz w:val="28"/>
          <w:szCs w:val="28"/>
        </w:rPr>
        <w:t>и</w:t>
      </w:r>
      <w:r w:rsidRPr="005C5099">
        <w:rPr>
          <w:rFonts w:ascii="Times New Roman" w:hAnsi="Times New Roman"/>
          <w:sz w:val="28"/>
          <w:szCs w:val="28"/>
        </w:rPr>
        <w:t xml:space="preserve">вается как совокупность </w:t>
      </w:r>
      <w:r w:rsidRPr="005C5099">
        <w:rPr>
          <w:rFonts w:ascii="Times New Roman" w:hAnsi="Times New Roman"/>
          <w:i/>
          <w:sz w:val="28"/>
          <w:szCs w:val="28"/>
        </w:rPr>
        <w:t>бизнес-процессов</w:t>
      </w:r>
      <w:r>
        <w:rPr>
          <w:rFonts w:ascii="Times New Roman" w:hAnsi="Times New Roman"/>
          <w:sz w:val="28"/>
          <w:szCs w:val="28"/>
        </w:rPr>
        <w:t xml:space="preserve">. </w:t>
      </w:r>
      <w:r w:rsidRPr="005C5099">
        <w:rPr>
          <w:rFonts w:ascii="Times New Roman" w:hAnsi="Times New Roman"/>
          <w:sz w:val="28"/>
          <w:szCs w:val="28"/>
        </w:rPr>
        <w:t>"</w:t>
      </w:r>
      <w:r w:rsidRPr="005C5099">
        <w:rPr>
          <w:rFonts w:ascii="Times New Roman" w:hAnsi="Times New Roman"/>
          <w:i/>
          <w:sz w:val="28"/>
          <w:szCs w:val="28"/>
        </w:rPr>
        <w:t>Бизнес-процессы</w:t>
      </w:r>
      <w:r>
        <w:rPr>
          <w:rFonts w:ascii="Times New Roman" w:hAnsi="Times New Roman"/>
          <w:sz w:val="28"/>
          <w:szCs w:val="28"/>
        </w:rPr>
        <w:t xml:space="preserve">, </w:t>
      </w:r>
      <w:r w:rsidRPr="005C5099">
        <w:rPr>
          <w:rFonts w:ascii="Times New Roman" w:hAnsi="Times New Roman"/>
          <w:i/>
          <w:sz w:val="28"/>
          <w:szCs w:val="28"/>
        </w:rPr>
        <w:t>организационно-производственные процессы</w:t>
      </w:r>
      <w:r w:rsidRPr="005C5099">
        <w:rPr>
          <w:rFonts w:ascii="Times New Roman" w:hAnsi="Times New Roman"/>
          <w:sz w:val="28"/>
          <w:szCs w:val="28"/>
        </w:rPr>
        <w:t>" - это логические серии взаимозависимых действий, которые используют ресурсы предприятия для создания или получения в обозр</w:t>
      </w:r>
      <w:r w:rsidRPr="005C5099">
        <w:rPr>
          <w:rFonts w:ascii="Times New Roman" w:hAnsi="Times New Roman"/>
          <w:sz w:val="28"/>
          <w:szCs w:val="28"/>
        </w:rPr>
        <w:t>и</w:t>
      </w:r>
      <w:r w:rsidRPr="005C5099">
        <w:rPr>
          <w:rFonts w:ascii="Times New Roman" w:hAnsi="Times New Roman"/>
          <w:sz w:val="28"/>
          <w:szCs w:val="28"/>
        </w:rPr>
        <w:t>мом будущем полезного для заказчика выхода, такого к</w:t>
      </w:r>
      <w:r>
        <w:rPr>
          <w:rFonts w:ascii="Times New Roman" w:hAnsi="Times New Roman"/>
          <w:sz w:val="28"/>
          <w:szCs w:val="28"/>
        </w:rPr>
        <w:t>ак Продукт или Услуга</w:t>
      </w:r>
      <w:r w:rsidRPr="005C5099">
        <w:rPr>
          <w:rFonts w:ascii="Times New Roman" w:hAnsi="Times New Roman"/>
          <w:sz w:val="28"/>
          <w:szCs w:val="28"/>
        </w:rPr>
        <w:t>.</w:t>
      </w:r>
      <w:r w:rsidR="00EB0D55">
        <w:rPr>
          <w:rFonts w:ascii="Times New Roman" w:hAnsi="Times New Roman"/>
          <w:sz w:val="28"/>
          <w:szCs w:val="28"/>
        </w:rPr>
        <w:t xml:space="preserve"> </w:t>
      </w:r>
      <w:r w:rsidRPr="005C5099">
        <w:rPr>
          <w:rFonts w:ascii="Times New Roman" w:hAnsi="Times New Roman"/>
          <w:sz w:val="28"/>
          <w:szCs w:val="28"/>
        </w:rPr>
        <w:t>Примеры бизнес-процессов: оформление отгрузки готовой продукции, закупка оборудования, обеспечение производства необходимыми материалами, учет п</w:t>
      </w:r>
      <w:r w:rsidRPr="005C5099">
        <w:rPr>
          <w:rFonts w:ascii="Times New Roman" w:hAnsi="Times New Roman"/>
          <w:sz w:val="28"/>
          <w:szCs w:val="28"/>
        </w:rPr>
        <w:t>о</w:t>
      </w:r>
      <w:r w:rsidRPr="005C5099">
        <w:rPr>
          <w:rFonts w:ascii="Times New Roman" w:hAnsi="Times New Roman"/>
          <w:sz w:val="28"/>
          <w:szCs w:val="28"/>
        </w:rPr>
        <w:t>ставок по предоплате, проведение взаимозачета и т.д.</w:t>
      </w:r>
    </w:p>
    <w:p w:rsidR="00D62C9F" w:rsidRPr="005C5099" w:rsidRDefault="00D62C9F" w:rsidP="005C5099">
      <w:pPr>
        <w:spacing w:after="0" w:line="240" w:lineRule="auto"/>
        <w:jc w:val="both"/>
        <w:rPr>
          <w:rFonts w:ascii="Times New Roman" w:hAnsi="Times New Roman"/>
          <w:sz w:val="28"/>
          <w:szCs w:val="28"/>
        </w:rPr>
      </w:pPr>
      <w:r w:rsidRPr="005C5099">
        <w:rPr>
          <w:rFonts w:ascii="Times New Roman" w:hAnsi="Times New Roman"/>
          <w:sz w:val="28"/>
          <w:szCs w:val="28"/>
        </w:rPr>
        <w:t>С точки зрения охвата бизнес-пр</w:t>
      </w:r>
      <w:r>
        <w:rPr>
          <w:rFonts w:ascii="Times New Roman" w:hAnsi="Times New Roman"/>
          <w:sz w:val="28"/>
          <w:szCs w:val="28"/>
        </w:rPr>
        <w:t>оцессов автоматизиро</w:t>
      </w:r>
      <w:r w:rsidRPr="005C5099">
        <w:rPr>
          <w:rFonts w:ascii="Times New Roman" w:hAnsi="Times New Roman"/>
          <w:sz w:val="28"/>
          <w:szCs w:val="28"/>
        </w:rPr>
        <w:t>ванные системы управл</w:t>
      </w:r>
      <w:r w:rsidRPr="005C5099">
        <w:rPr>
          <w:rFonts w:ascii="Times New Roman" w:hAnsi="Times New Roman"/>
          <w:sz w:val="28"/>
          <w:szCs w:val="28"/>
        </w:rPr>
        <w:t>е</w:t>
      </w:r>
      <w:r w:rsidRPr="005C5099">
        <w:rPr>
          <w:rFonts w:ascii="Times New Roman" w:hAnsi="Times New Roman"/>
          <w:sz w:val="28"/>
          <w:szCs w:val="28"/>
        </w:rPr>
        <w:t>ния предприятием (АСУП) можно разделить на три класса:</w:t>
      </w:r>
    </w:p>
    <w:p w:rsidR="00D62C9F" w:rsidRPr="005C5099" w:rsidRDefault="00D62C9F" w:rsidP="005C5099">
      <w:pPr>
        <w:spacing w:after="0" w:line="240" w:lineRule="auto"/>
        <w:jc w:val="both"/>
        <w:rPr>
          <w:rFonts w:ascii="Times New Roman" w:hAnsi="Times New Roman"/>
          <w:sz w:val="28"/>
          <w:szCs w:val="28"/>
        </w:rPr>
      </w:pPr>
      <w:r w:rsidRPr="005C5099">
        <w:rPr>
          <w:rFonts w:ascii="Times New Roman" w:hAnsi="Times New Roman"/>
          <w:sz w:val="28"/>
          <w:szCs w:val="28"/>
        </w:rPr>
        <w:t>1)</w:t>
      </w:r>
      <w:r w:rsidRPr="005C5099">
        <w:rPr>
          <w:rFonts w:ascii="Times New Roman" w:hAnsi="Times New Roman"/>
          <w:sz w:val="28"/>
          <w:szCs w:val="28"/>
        </w:rPr>
        <w:tab/>
        <w:t>комплекс автома</w:t>
      </w:r>
      <w:r>
        <w:rPr>
          <w:rFonts w:ascii="Times New Roman" w:hAnsi="Times New Roman"/>
          <w:sz w:val="28"/>
          <w:szCs w:val="28"/>
        </w:rPr>
        <w:t>тизированных рабочих мест (АРМ</w:t>
      </w:r>
      <w:r w:rsidRPr="005C5099">
        <w:rPr>
          <w:rFonts w:ascii="Times New Roman" w:hAnsi="Times New Roman"/>
          <w:sz w:val="28"/>
          <w:szCs w:val="28"/>
        </w:rPr>
        <w:t>);</w:t>
      </w:r>
    </w:p>
    <w:p w:rsidR="00D62C9F" w:rsidRPr="005C5099" w:rsidRDefault="00D62C9F" w:rsidP="005C5099">
      <w:pPr>
        <w:spacing w:after="0" w:line="240" w:lineRule="auto"/>
        <w:jc w:val="both"/>
        <w:rPr>
          <w:rFonts w:ascii="Times New Roman" w:hAnsi="Times New Roman"/>
          <w:sz w:val="28"/>
          <w:szCs w:val="28"/>
        </w:rPr>
      </w:pPr>
      <w:r w:rsidRPr="005C5099">
        <w:rPr>
          <w:rFonts w:ascii="Times New Roman" w:hAnsi="Times New Roman"/>
          <w:sz w:val="28"/>
          <w:szCs w:val="28"/>
        </w:rPr>
        <w:t>2)</w:t>
      </w:r>
      <w:r w:rsidRPr="005C5099">
        <w:rPr>
          <w:rFonts w:ascii="Times New Roman" w:hAnsi="Times New Roman"/>
          <w:sz w:val="28"/>
          <w:szCs w:val="28"/>
        </w:rPr>
        <w:tab/>
        <w:t>ограниченно-интегрированные автоматизированные системы;</w:t>
      </w:r>
    </w:p>
    <w:p w:rsidR="00D62C9F" w:rsidRPr="005C5099" w:rsidRDefault="00D62C9F" w:rsidP="005C5099">
      <w:pPr>
        <w:spacing w:after="0" w:line="240" w:lineRule="auto"/>
        <w:jc w:val="both"/>
        <w:rPr>
          <w:rFonts w:ascii="Times New Roman" w:hAnsi="Times New Roman"/>
          <w:sz w:val="28"/>
          <w:szCs w:val="28"/>
        </w:rPr>
      </w:pPr>
      <w:r w:rsidRPr="005C5099">
        <w:rPr>
          <w:rFonts w:ascii="Times New Roman" w:hAnsi="Times New Roman"/>
          <w:sz w:val="28"/>
          <w:szCs w:val="28"/>
        </w:rPr>
        <w:t>3)</w:t>
      </w:r>
      <w:r w:rsidRPr="005C5099">
        <w:rPr>
          <w:rFonts w:ascii="Times New Roman" w:hAnsi="Times New Roman"/>
          <w:sz w:val="28"/>
          <w:szCs w:val="28"/>
        </w:rPr>
        <w:tab/>
        <w:t>компьютерные интегрированные системы (КИС).</w:t>
      </w:r>
    </w:p>
    <w:p w:rsidR="00D62C9F" w:rsidRPr="007E7610" w:rsidRDefault="00EB0D55" w:rsidP="005C5099">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5C5099">
        <w:rPr>
          <w:rFonts w:ascii="Times New Roman" w:hAnsi="Times New Roman"/>
          <w:sz w:val="28"/>
          <w:szCs w:val="28"/>
        </w:rPr>
        <w:t>К первому из указан</w:t>
      </w:r>
      <w:r w:rsidR="00D62C9F">
        <w:rPr>
          <w:rFonts w:ascii="Times New Roman" w:hAnsi="Times New Roman"/>
          <w:sz w:val="28"/>
          <w:szCs w:val="28"/>
        </w:rPr>
        <w:t>ных классов мы относим АСУП, со</w:t>
      </w:r>
      <w:r w:rsidR="00D62C9F" w:rsidRPr="005C5099">
        <w:rPr>
          <w:rFonts w:ascii="Times New Roman" w:hAnsi="Times New Roman"/>
          <w:sz w:val="28"/>
          <w:szCs w:val="28"/>
        </w:rPr>
        <w:t>зданные на основе о</w:t>
      </w:r>
      <w:r w:rsidR="00D62C9F" w:rsidRPr="005C5099">
        <w:rPr>
          <w:rFonts w:ascii="Times New Roman" w:hAnsi="Times New Roman"/>
          <w:sz w:val="28"/>
          <w:szCs w:val="28"/>
        </w:rPr>
        <w:t>т</w:t>
      </w:r>
      <w:r w:rsidR="00D62C9F" w:rsidRPr="005C5099">
        <w:rPr>
          <w:rFonts w:ascii="Times New Roman" w:hAnsi="Times New Roman"/>
          <w:sz w:val="28"/>
          <w:szCs w:val="28"/>
        </w:rPr>
        <w:t>дельных АРМов специалистов, которые спроектированы для автоматизации "к</w:t>
      </w:r>
      <w:r w:rsidR="00D62C9F" w:rsidRPr="005C5099">
        <w:rPr>
          <w:rFonts w:ascii="Times New Roman" w:hAnsi="Times New Roman"/>
          <w:sz w:val="28"/>
          <w:szCs w:val="28"/>
        </w:rPr>
        <w:t>о</w:t>
      </w:r>
      <w:r w:rsidR="00D62C9F" w:rsidRPr="005C5099">
        <w:rPr>
          <w:rFonts w:ascii="Times New Roman" w:hAnsi="Times New Roman"/>
          <w:sz w:val="28"/>
          <w:szCs w:val="28"/>
        </w:rPr>
        <w:t>ротких" бизнес-процессов  (</w:t>
      </w:r>
      <w:r w:rsidR="00D62C9F" w:rsidRPr="005C5099">
        <w:rPr>
          <w:rFonts w:ascii="Times New Roman" w:hAnsi="Times New Roman"/>
          <w:i/>
          <w:sz w:val="28"/>
          <w:szCs w:val="28"/>
        </w:rPr>
        <w:t>расчет зарплаты в бухгалтерии, учет движения те</w:t>
      </w:r>
      <w:r w:rsidR="00D62C9F" w:rsidRPr="005C5099">
        <w:rPr>
          <w:rFonts w:ascii="Times New Roman" w:hAnsi="Times New Roman"/>
          <w:i/>
          <w:sz w:val="28"/>
          <w:szCs w:val="28"/>
        </w:rPr>
        <w:t>х</w:t>
      </w:r>
      <w:r w:rsidR="00D62C9F" w:rsidRPr="005C5099">
        <w:rPr>
          <w:rFonts w:ascii="Times New Roman" w:hAnsi="Times New Roman"/>
          <w:i/>
          <w:sz w:val="28"/>
          <w:szCs w:val="28"/>
        </w:rPr>
        <w:t>н</w:t>
      </w:r>
      <w:r w:rsidR="00D62C9F">
        <w:rPr>
          <w:rFonts w:ascii="Times New Roman" w:hAnsi="Times New Roman"/>
          <w:i/>
          <w:sz w:val="28"/>
          <w:szCs w:val="28"/>
        </w:rPr>
        <w:t xml:space="preserve">ико-материальных ценностей </w:t>
      </w:r>
      <w:r w:rsidR="00D62C9F" w:rsidRPr="005C5099">
        <w:rPr>
          <w:rFonts w:ascii="Times New Roman" w:hAnsi="Times New Roman"/>
          <w:i/>
          <w:sz w:val="28"/>
          <w:szCs w:val="28"/>
        </w:rPr>
        <w:t xml:space="preserve"> на складе, учет движения</w:t>
      </w:r>
      <w:r>
        <w:rPr>
          <w:rFonts w:ascii="Times New Roman" w:hAnsi="Times New Roman"/>
          <w:i/>
          <w:sz w:val="28"/>
          <w:szCs w:val="28"/>
        </w:rPr>
        <w:t xml:space="preserve"> </w:t>
      </w:r>
      <w:r w:rsidR="00D62C9F" w:rsidRPr="005C5099">
        <w:rPr>
          <w:rFonts w:ascii="Times New Roman" w:hAnsi="Times New Roman"/>
          <w:i/>
          <w:sz w:val="28"/>
          <w:szCs w:val="28"/>
        </w:rPr>
        <w:t xml:space="preserve">средств на расчетном счете предприятия  и т.д.). </w:t>
      </w:r>
      <w:r w:rsidR="00D62C9F" w:rsidRPr="007E7610">
        <w:rPr>
          <w:rFonts w:ascii="Times New Roman" w:hAnsi="Times New Roman"/>
          <w:sz w:val="28"/>
          <w:szCs w:val="28"/>
        </w:rPr>
        <w:t>Как правило, проектирование таких АРМ, а</w:t>
      </w:r>
      <w:r w:rsidR="00D62C9F">
        <w:rPr>
          <w:rFonts w:ascii="Times New Roman" w:hAnsi="Times New Roman"/>
          <w:sz w:val="28"/>
          <w:szCs w:val="28"/>
        </w:rPr>
        <w:t xml:space="preserve"> точнее, комплексов АРМ произво</w:t>
      </w:r>
      <w:r w:rsidR="00D62C9F" w:rsidRPr="007E7610">
        <w:rPr>
          <w:rFonts w:ascii="Times New Roman" w:hAnsi="Times New Roman"/>
          <w:sz w:val="28"/>
          <w:szCs w:val="28"/>
        </w:rPr>
        <w:t>дится в разное время и с разным качеством. В основе указанных проектов лежат либо результаты обследования информационных пот</w:t>
      </w:r>
      <w:r w:rsidR="00D62C9F" w:rsidRPr="007E7610">
        <w:rPr>
          <w:rFonts w:ascii="Times New Roman" w:hAnsi="Times New Roman"/>
          <w:sz w:val="28"/>
          <w:szCs w:val="28"/>
        </w:rPr>
        <w:t>о</w:t>
      </w:r>
      <w:r w:rsidR="00D62C9F" w:rsidRPr="007E7610">
        <w:rPr>
          <w:rFonts w:ascii="Times New Roman" w:hAnsi="Times New Roman"/>
          <w:sz w:val="28"/>
          <w:szCs w:val="28"/>
        </w:rPr>
        <w:t>ков в отдельных подразделениях предприятия, либо ранее внедренные на других предприятиях программные комплексы разработчиков.</w:t>
      </w:r>
    </w:p>
    <w:p w:rsidR="00D62C9F" w:rsidRPr="007E7610" w:rsidRDefault="00EB0D55" w:rsidP="005C5099">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7E7610">
        <w:rPr>
          <w:rFonts w:ascii="Times New Roman" w:hAnsi="Times New Roman"/>
          <w:sz w:val="28"/>
          <w:szCs w:val="28"/>
        </w:rPr>
        <w:t>Ко второму классу относятся системы, автоматизирующие крупные бизнес процессы предприятия (</w:t>
      </w:r>
      <w:r w:rsidR="00D62C9F" w:rsidRPr="007E7610">
        <w:rPr>
          <w:rFonts w:ascii="Times New Roman" w:hAnsi="Times New Roman"/>
          <w:i/>
          <w:sz w:val="28"/>
          <w:szCs w:val="28"/>
        </w:rPr>
        <w:t>сбыт, снабжение, баланс, планирование основного прои</w:t>
      </w:r>
      <w:r w:rsidR="00D62C9F" w:rsidRPr="007E7610">
        <w:rPr>
          <w:rFonts w:ascii="Times New Roman" w:hAnsi="Times New Roman"/>
          <w:i/>
          <w:sz w:val="28"/>
          <w:szCs w:val="28"/>
        </w:rPr>
        <w:t>з</w:t>
      </w:r>
      <w:r w:rsidR="00D62C9F" w:rsidRPr="007E7610">
        <w:rPr>
          <w:rFonts w:ascii="Times New Roman" w:hAnsi="Times New Roman"/>
          <w:i/>
          <w:sz w:val="28"/>
          <w:szCs w:val="28"/>
        </w:rPr>
        <w:t>водства, финансово-экономическое планирование и т.д.).</w:t>
      </w:r>
      <w:r w:rsidR="00D62C9F">
        <w:rPr>
          <w:rFonts w:ascii="Times New Roman" w:hAnsi="Times New Roman"/>
          <w:sz w:val="28"/>
          <w:szCs w:val="28"/>
        </w:rPr>
        <w:t xml:space="preserve"> Другими словами, огр</w:t>
      </w:r>
      <w:r w:rsidR="00D62C9F">
        <w:rPr>
          <w:rFonts w:ascii="Times New Roman" w:hAnsi="Times New Roman"/>
          <w:sz w:val="28"/>
          <w:szCs w:val="28"/>
        </w:rPr>
        <w:t>а</w:t>
      </w:r>
      <w:r w:rsidR="00D62C9F">
        <w:rPr>
          <w:rFonts w:ascii="Times New Roman" w:hAnsi="Times New Roman"/>
          <w:sz w:val="28"/>
          <w:szCs w:val="28"/>
        </w:rPr>
        <w:t>ни</w:t>
      </w:r>
      <w:r w:rsidR="00D62C9F" w:rsidRPr="007E7610">
        <w:rPr>
          <w:rFonts w:ascii="Times New Roman" w:hAnsi="Times New Roman"/>
          <w:sz w:val="28"/>
          <w:szCs w:val="28"/>
        </w:rPr>
        <w:t>ченно-интегрированные автоматизированные системы нацелены на объекты автоматизации пр</w:t>
      </w:r>
      <w:r w:rsidR="00D62C9F">
        <w:rPr>
          <w:rFonts w:ascii="Times New Roman" w:hAnsi="Times New Roman"/>
          <w:sz w:val="28"/>
          <w:szCs w:val="28"/>
        </w:rPr>
        <w:t>едприятия. В основе проекта рас</w:t>
      </w:r>
      <w:r w:rsidR="00D62C9F" w:rsidRPr="007E7610">
        <w:rPr>
          <w:rFonts w:ascii="Times New Roman" w:hAnsi="Times New Roman"/>
          <w:sz w:val="28"/>
          <w:szCs w:val="28"/>
        </w:rPr>
        <w:t>сматриваемого класса систем</w:t>
      </w:r>
      <w:r w:rsidR="00D62C9F">
        <w:rPr>
          <w:rFonts w:ascii="Times New Roman" w:hAnsi="Times New Roman"/>
          <w:sz w:val="28"/>
          <w:szCs w:val="28"/>
        </w:rPr>
        <w:t xml:space="preserve"> лежат модели объектов автомати</w:t>
      </w:r>
      <w:r w:rsidR="00D62C9F" w:rsidRPr="007E7610">
        <w:rPr>
          <w:rFonts w:ascii="Times New Roman" w:hAnsi="Times New Roman"/>
          <w:sz w:val="28"/>
          <w:szCs w:val="28"/>
        </w:rPr>
        <w:t>зации предприятия, составл</w:t>
      </w:r>
      <w:r w:rsidR="00D62C9F">
        <w:rPr>
          <w:rFonts w:ascii="Times New Roman" w:hAnsi="Times New Roman"/>
          <w:sz w:val="28"/>
          <w:szCs w:val="28"/>
        </w:rPr>
        <w:t>яемые крупными фирмами. Примера</w:t>
      </w:r>
      <w:r w:rsidR="00D62C9F" w:rsidRPr="007E7610">
        <w:rPr>
          <w:rFonts w:ascii="Times New Roman" w:hAnsi="Times New Roman"/>
          <w:sz w:val="28"/>
          <w:szCs w:val="28"/>
        </w:rPr>
        <w:t xml:space="preserve">ми могут являться </w:t>
      </w:r>
      <w:r w:rsidR="00D62C9F" w:rsidRPr="007E7610">
        <w:rPr>
          <w:rFonts w:ascii="Times New Roman" w:hAnsi="Times New Roman"/>
          <w:i/>
          <w:sz w:val="28"/>
          <w:szCs w:val="28"/>
        </w:rPr>
        <w:t>продукты фирмы "1С".</w:t>
      </w:r>
      <w:r w:rsidR="00D62C9F" w:rsidRPr="007E7610">
        <w:rPr>
          <w:rFonts w:ascii="Times New Roman" w:hAnsi="Times New Roman"/>
          <w:sz w:val="28"/>
          <w:szCs w:val="28"/>
        </w:rPr>
        <w:t xml:space="preserve"> Такие системы имеют аппарат настроек, позволяющ</w:t>
      </w:r>
      <w:r w:rsidR="00D62C9F">
        <w:rPr>
          <w:rFonts w:ascii="Times New Roman" w:hAnsi="Times New Roman"/>
          <w:sz w:val="28"/>
          <w:szCs w:val="28"/>
        </w:rPr>
        <w:t>ий адаптировать систему к реаль</w:t>
      </w:r>
      <w:r w:rsidR="00D62C9F" w:rsidRPr="007E7610">
        <w:rPr>
          <w:rFonts w:ascii="Times New Roman" w:hAnsi="Times New Roman"/>
          <w:sz w:val="28"/>
          <w:szCs w:val="28"/>
        </w:rPr>
        <w:t>ным услов</w:t>
      </w:r>
      <w:r w:rsidR="00D62C9F" w:rsidRPr="007E7610">
        <w:rPr>
          <w:rFonts w:ascii="Times New Roman" w:hAnsi="Times New Roman"/>
          <w:sz w:val="28"/>
          <w:szCs w:val="28"/>
        </w:rPr>
        <w:t>и</w:t>
      </w:r>
      <w:r w:rsidR="00D62C9F" w:rsidRPr="007E7610">
        <w:rPr>
          <w:rFonts w:ascii="Times New Roman" w:hAnsi="Times New Roman"/>
          <w:sz w:val="28"/>
          <w:szCs w:val="28"/>
        </w:rPr>
        <w:t>ям практически любого конкретного предприятия.</w:t>
      </w:r>
    </w:p>
    <w:p w:rsidR="00D62C9F" w:rsidRPr="005C5099" w:rsidRDefault="00EB0D55" w:rsidP="007E7610">
      <w:pPr>
        <w:spacing w:after="0" w:line="240" w:lineRule="auto"/>
        <w:rPr>
          <w:rFonts w:ascii="Times New Roman" w:hAnsi="Times New Roman"/>
          <w:i/>
          <w:sz w:val="28"/>
          <w:szCs w:val="28"/>
        </w:rPr>
      </w:pPr>
      <w:r>
        <w:rPr>
          <w:rFonts w:ascii="Times New Roman" w:hAnsi="Times New Roman"/>
          <w:sz w:val="28"/>
          <w:szCs w:val="28"/>
        </w:rPr>
        <w:t xml:space="preserve">       </w:t>
      </w:r>
      <w:r w:rsidR="00D62C9F" w:rsidRPr="007E7610">
        <w:rPr>
          <w:rFonts w:ascii="Times New Roman" w:hAnsi="Times New Roman"/>
          <w:sz w:val="28"/>
          <w:szCs w:val="28"/>
        </w:rPr>
        <w:t>К третьему классу отно</w:t>
      </w:r>
      <w:r w:rsidR="00D62C9F">
        <w:rPr>
          <w:rFonts w:ascii="Times New Roman" w:hAnsi="Times New Roman"/>
          <w:sz w:val="28"/>
          <w:szCs w:val="28"/>
        </w:rPr>
        <w:t>сятся компьютерные интегрирован</w:t>
      </w:r>
      <w:r w:rsidR="00D62C9F" w:rsidRPr="007E7610">
        <w:rPr>
          <w:rFonts w:ascii="Times New Roman" w:hAnsi="Times New Roman"/>
          <w:sz w:val="28"/>
          <w:szCs w:val="28"/>
        </w:rPr>
        <w:t xml:space="preserve">ные системы (КИС), которые еще называют </w:t>
      </w:r>
      <w:r w:rsidR="00D62C9F" w:rsidRPr="007E7610">
        <w:rPr>
          <w:rFonts w:ascii="Times New Roman" w:hAnsi="Times New Roman"/>
          <w:i/>
          <w:sz w:val="28"/>
          <w:szCs w:val="28"/>
        </w:rPr>
        <w:t>корпоративными или комплексными информац</w:t>
      </w:r>
      <w:r w:rsidR="00D62C9F" w:rsidRPr="007E7610">
        <w:rPr>
          <w:rFonts w:ascii="Times New Roman" w:hAnsi="Times New Roman"/>
          <w:i/>
          <w:sz w:val="28"/>
          <w:szCs w:val="28"/>
        </w:rPr>
        <w:t>и</w:t>
      </w:r>
      <w:r w:rsidR="00D62C9F" w:rsidRPr="007E7610">
        <w:rPr>
          <w:rFonts w:ascii="Times New Roman" w:hAnsi="Times New Roman"/>
          <w:i/>
          <w:sz w:val="28"/>
          <w:szCs w:val="28"/>
        </w:rPr>
        <w:lastRenderedPageBreak/>
        <w:t>онными системами.</w:t>
      </w:r>
      <w:r w:rsidR="00D62C9F" w:rsidRPr="007E7610">
        <w:rPr>
          <w:rFonts w:ascii="Times New Roman" w:hAnsi="Times New Roman"/>
          <w:i/>
          <w:sz w:val="28"/>
          <w:szCs w:val="28"/>
        </w:rPr>
        <w:br/>
      </w:r>
      <w:r w:rsidR="00D62C9F" w:rsidRPr="005C5099">
        <w:rPr>
          <w:rFonts w:ascii="Times New Roman" w:hAnsi="Times New Roman"/>
          <w:i/>
          <w:sz w:val="28"/>
          <w:szCs w:val="28"/>
        </w:rPr>
        <w:t>9.5.1. Автоматизированная система управления производством (АСУП) и ее о</w:t>
      </w:r>
      <w:r w:rsidR="00D62C9F" w:rsidRPr="005C5099">
        <w:rPr>
          <w:rFonts w:ascii="Times New Roman" w:hAnsi="Times New Roman"/>
          <w:i/>
          <w:sz w:val="28"/>
          <w:szCs w:val="28"/>
        </w:rPr>
        <w:t>с</w:t>
      </w:r>
      <w:r w:rsidR="00D62C9F" w:rsidRPr="005C5099">
        <w:rPr>
          <w:rFonts w:ascii="Times New Roman" w:hAnsi="Times New Roman"/>
          <w:i/>
          <w:sz w:val="28"/>
          <w:szCs w:val="28"/>
        </w:rPr>
        <w:t>новные задачи.</w:t>
      </w:r>
    </w:p>
    <w:p w:rsidR="00D62C9F" w:rsidRDefault="00D62C9F" w:rsidP="00437063">
      <w:pPr>
        <w:spacing w:after="0" w:line="240" w:lineRule="auto"/>
        <w:jc w:val="both"/>
        <w:rPr>
          <w:rFonts w:ascii="Times New Roman" w:hAnsi="Times New Roman"/>
          <w:sz w:val="28"/>
          <w:szCs w:val="28"/>
        </w:rPr>
      </w:pPr>
      <w:r>
        <w:rPr>
          <w:rFonts w:ascii="Times New Roman" w:hAnsi="Times New Roman"/>
          <w:sz w:val="28"/>
          <w:szCs w:val="28"/>
        </w:rPr>
        <w:t>Основные положения АСУП :</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производственная деятельность описывается как поток взаимосвязанных з</w:t>
      </w:r>
      <w:r w:rsidRPr="00236F15">
        <w:rPr>
          <w:rFonts w:ascii="Times New Roman" w:hAnsi="Times New Roman"/>
          <w:sz w:val="28"/>
          <w:szCs w:val="28"/>
        </w:rPr>
        <w:t>а</w:t>
      </w:r>
      <w:r w:rsidRPr="00236F15">
        <w:rPr>
          <w:rFonts w:ascii="Times New Roman" w:hAnsi="Times New Roman"/>
          <w:sz w:val="28"/>
          <w:szCs w:val="28"/>
        </w:rPr>
        <w:t>казов;</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при выполнении заказов учитываются ограниченность ресурсов;</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обеспечивается минимизация производственных циклов и запасов;</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заказы снабжения и производства формируются на основе заказов реализ</w:t>
      </w:r>
      <w:r w:rsidRPr="00236F15">
        <w:rPr>
          <w:rFonts w:ascii="Times New Roman" w:hAnsi="Times New Roman"/>
          <w:sz w:val="28"/>
          <w:szCs w:val="28"/>
        </w:rPr>
        <w:t>а</w:t>
      </w:r>
      <w:r w:rsidRPr="00236F15">
        <w:rPr>
          <w:rFonts w:ascii="Times New Roman" w:hAnsi="Times New Roman"/>
          <w:sz w:val="28"/>
          <w:szCs w:val="28"/>
        </w:rPr>
        <w:t>ции и производственных графиков;</w:t>
      </w:r>
    </w:p>
    <w:p w:rsidR="00D62C9F"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выполнение заказа совершается к тому моменту, когда он необходим.</w:t>
      </w:r>
    </w:p>
    <w:p w:rsidR="00D62C9F" w:rsidRDefault="00D62C9F" w:rsidP="00437063">
      <w:pPr>
        <w:spacing w:after="0" w:line="240" w:lineRule="auto"/>
        <w:jc w:val="both"/>
        <w:rPr>
          <w:rFonts w:ascii="Times New Roman" w:hAnsi="Times New Roman"/>
          <w:sz w:val="28"/>
          <w:szCs w:val="28"/>
        </w:rPr>
      </w:pPr>
      <w:r w:rsidRPr="00093C18">
        <w:rPr>
          <w:rFonts w:ascii="Times New Roman" w:hAnsi="Times New Roman"/>
          <w:sz w:val="28"/>
          <w:szCs w:val="28"/>
        </w:rPr>
        <w:t>Задачи системы управления предприятием</w:t>
      </w:r>
      <w:r>
        <w:rPr>
          <w:rFonts w:ascii="Times New Roman" w:hAnsi="Times New Roman"/>
          <w:sz w:val="28"/>
          <w:szCs w:val="28"/>
        </w:rPr>
        <w:t>:</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 xml:space="preserve">получение менеджерами   информации о протекании производственных и экономических процессов. </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эффективная организация  бизнес-процессов (серии взаимозависимых де</w:t>
      </w:r>
      <w:r w:rsidRPr="00236F15">
        <w:rPr>
          <w:rFonts w:ascii="Times New Roman" w:hAnsi="Times New Roman"/>
          <w:sz w:val="28"/>
          <w:szCs w:val="28"/>
        </w:rPr>
        <w:t>й</w:t>
      </w:r>
      <w:r w:rsidRPr="00236F15">
        <w:rPr>
          <w:rFonts w:ascii="Times New Roman" w:hAnsi="Times New Roman"/>
          <w:sz w:val="28"/>
          <w:szCs w:val="28"/>
        </w:rPr>
        <w:t>ствий, которые используют ресурсы предприятия для создания или получения продукта или услуги):</w:t>
      </w:r>
    </w:p>
    <w:p w:rsidR="00D62C9F"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236F15">
        <w:rPr>
          <w:rFonts w:ascii="Times New Roman" w:hAnsi="Times New Roman"/>
          <w:sz w:val="28"/>
          <w:szCs w:val="28"/>
        </w:rPr>
        <w:t>оформление отгрузки готовой продукции, закупка оборудования, обеспеч</w:t>
      </w:r>
      <w:r w:rsidRPr="00236F15">
        <w:rPr>
          <w:rFonts w:ascii="Times New Roman" w:hAnsi="Times New Roman"/>
          <w:sz w:val="28"/>
          <w:szCs w:val="28"/>
        </w:rPr>
        <w:t>е</w:t>
      </w:r>
      <w:r w:rsidRPr="00236F15">
        <w:rPr>
          <w:rFonts w:ascii="Times New Roman" w:hAnsi="Times New Roman"/>
          <w:sz w:val="28"/>
          <w:szCs w:val="28"/>
        </w:rPr>
        <w:t>ние производства необходимыми материалами, учет поставок по предоплате,</w:t>
      </w:r>
      <w:r>
        <w:rPr>
          <w:rFonts w:ascii="Times New Roman" w:hAnsi="Times New Roman"/>
          <w:sz w:val="28"/>
          <w:szCs w:val="28"/>
        </w:rPr>
        <w:t xml:space="preserve"> пр</w:t>
      </w:r>
      <w:r>
        <w:rPr>
          <w:rFonts w:ascii="Times New Roman" w:hAnsi="Times New Roman"/>
          <w:sz w:val="28"/>
          <w:szCs w:val="28"/>
        </w:rPr>
        <w:t>о</w:t>
      </w:r>
      <w:r>
        <w:rPr>
          <w:rFonts w:ascii="Times New Roman" w:hAnsi="Times New Roman"/>
          <w:sz w:val="28"/>
          <w:szCs w:val="28"/>
        </w:rPr>
        <w:t>ведение взаимозачета и т.д.</w:t>
      </w:r>
      <w:r w:rsidRPr="00236F15">
        <w:rPr>
          <w:rFonts w:ascii="Times New Roman" w:hAnsi="Times New Roman"/>
          <w:sz w:val="28"/>
          <w:szCs w:val="28"/>
        </w:rPr>
        <w:t>.</w:t>
      </w:r>
    </w:p>
    <w:p w:rsidR="00D62C9F" w:rsidRDefault="00EB0D55"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093C18">
        <w:rPr>
          <w:rFonts w:ascii="Times New Roman" w:hAnsi="Times New Roman"/>
          <w:sz w:val="28"/>
          <w:szCs w:val="28"/>
        </w:rPr>
        <w:t>Уровни автомати</w:t>
      </w:r>
      <w:r w:rsidR="00D62C9F">
        <w:rPr>
          <w:rFonts w:ascii="Times New Roman" w:hAnsi="Times New Roman"/>
          <w:sz w:val="28"/>
          <w:szCs w:val="28"/>
        </w:rPr>
        <w:t>зации промышленного предприятия:</w:t>
      </w:r>
    </w:p>
    <w:p w:rsidR="00D62C9F" w:rsidRPr="00093C18"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093C18">
        <w:rPr>
          <w:rFonts w:ascii="Times New Roman" w:hAnsi="Times New Roman"/>
          <w:sz w:val="28"/>
          <w:szCs w:val="28"/>
        </w:rPr>
        <w:t>первый уровень  АСУТП- автоматизированные системы управления техн</w:t>
      </w:r>
      <w:r w:rsidRPr="00093C18">
        <w:rPr>
          <w:rFonts w:ascii="Times New Roman" w:hAnsi="Times New Roman"/>
          <w:sz w:val="28"/>
          <w:szCs w:val="28"/>
        </w:rPr>
        <w:t>о</w:t>
      </w:r>
      <w:r w:rsidRPr="00093C18">
        <w:rPr>
          <w:rFonts w:ascii="Times New Roman" w:hAnsi="Times New Roman"/>
          <w:sz w:val="28"/>
          <w:szCs w:val="28"/>
        </w:rPr>
        <w:t>логическими процессами;</w:t>
      </w:r>
    </w:p>
    <w:p w:rsidR="00D62C9F"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093C18">
        <w:rPr>
          <w:rFonts w:ascii="Times New Roman" w:hAnsi="Times New Roman"/>
          <w:sz w:val="28"/>
          <w:szCs w:val="28"/>
        </w:rPr>
        <w:t>второй уровень  MES системы— </w:t>
      </w:r>
      <w:r w:rsidRPr="00093C18">
        <w:rPr>
          <w:rFonts w:ascii="Times New Roman" w:hAnsi="Times New Roman"/>
          <w:i/>
          <w:sz w:val="28"/>
          <w:szCs w:val="28"/>
        </w:rPr>
        <w:t>(</w:t>
      </w:r>
      <w:proofErr w:type="spellStart"/>
      <w:r w:rsidRPr="00093C18">
        <w:rPr>
          <w:rFonts w:ascii="Times New Roman" w:hAnsi="Times New Roman"/>
          <w:i/>
          <w:sz w:val="28"/>
          <w:szCs w:val="28"/>
        </w:rPr>
        <w:t>Manufacturing</w:t>
      </w:r>
      <w:proofErr w:type="spellEnd"/>
      <w:r w:rsidR="00EB0D55">
        <w:rPr>
          <w:rFonts w:ascii="Times New Roman" w:hAnsi="Times New Roman"/>
          <w:i/>
          <w:sz w:val="28"/>
          <w:szCs w:val="28"/>
        </w:rPr>
        <w:t xml:space="preserve"> </w:t>
      </w:r>
      <w:proofErr w:type="spellStart"/>
      <w:r w:rsidRPr="00093C18">
        <w:rPr>
          <w:rFonts w:ascii="Times New Roman" w:hAnsi="Times New Roman"/>
          <w:i/>
          <w:sz w:val="28"/>
          <w:szCs w:val="28"/>
        </w:rPr>
        <w:t>Execution</w:t>
      </w:r>
      <w:proofErr w:type="spellEnd"/>
      <w:r w:rsidR="00EB0D55">
        <w:rPr>
          <w:rFonts w:ascii="Times New Roman" w:hAnsi="Times New Roman"/>
          <w:i/>
          <w:sz w:val="28"/>
          <w:szCs w:val="28"/>
        </w:rPr>
        <w:t xml:space="preserve"> </w:t>
      </w:r>
      <w:proofErr w:type="spellStart"/>
      <w:r w:rsidRPr="00093C18">
        <w:rPr>
          <w:rFonts w:ascii="Times New Roman" w:hAnsi="Times New Roman"/>
          <w:i/>
          <w:sz w:val="28"/>
          <w:szCs w:val="28"/>
        </w:rPr>
        <w:t>System</w:t>
      </w:r>
      <w:proofErr w:type="spellEnd"/>
      <w:r w:rsidRPr="00093C18">
        <w:rPr>
          <w:rFonts w:ascii="Times New Roman" w:hAnsi="Times New Roman"/>
          <w:sz w:val="28"/>
          <w:szCs w:val="28"/>
        </w:rPr>
        <w:t>)  -исполнительная система производства, автоматизированная система управления производства, решают задачи синхронизации, координируют, анализируют и о</w:t>
      </w:r>
      <w:r w:rsidRPr="00093C18">
        <w:rPr>
          <w:rFonts w:ascii="Times New Roman" w:hAnsi="Times New Roman"/>
          <w:sz w:val="28"/>
          <w:szCs w:val="28"/>
        </w:rPr>
        <w:t>п</w:t>
      </w:r>
      <w:r w:rsidRPr="00093C18">
        <w:rPr>
          <w:rFonts w:ascii="Times New Roman" w:hAnsi="Times New Roman"/>
          <w:sz w:val="28"/>
          <w:szCs w:val="28"/>
        </w:rPr>
        <w:t>тимизируют выпуск продукции в рамках какого-либо производства в режиме р</w:t>
      </w:r>
      <w:r w:rsidRPr="00093C18">
        <w:rPr>
          <w:rFonts w:ascii="Times New Roman" w:hAnsi="Times New Roman"/>
          <w:sz w:val="28"/>
          <w:szCs w:val="28"/>
        </w:rPr>
        <w:t>е</w:t>
      </w:r>
      <w:r w:rsidRPr="00093C18">
        <w:rPr>
          <w:rFonts w:ascii="Times New Roman" w:hAnsi="Times New Roman"/>
          <w:sz w:val="28"/>
          <w:szCs w:val="28"/>
        </w:rPr>
        <w:t>ального времени;</w:t>
      </w:r>
    </w:p>
    <w:p w:rsidR="00D62C9F" w:rsidRPr="00093C18"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093C18">
        <w:rPr>
          <w:rFonts w:ascii="Times New Roman" w:hAnsi="Times New Roman"/>
          <w:sz w:val="28"/>
          <w:szCs w:val="28"/>
        </w:rPr>
        <w:t>третий уровень — ERP – системы (</w:t>
      </w:r>
      <w:proofErr w:type="spellStart"/>
      <w:r w:rsidRPr="00093C18">
        <w:rPr>
          <w:rFonts w:ascii="Times New Roman" w:hAnsi="Times New Roman"/>
          <w:i/>
          <w:sz w:val="28"/>
          <w:szCs w:val="28"/>
        </w:rPr>
        <w:t>Enterprise</w:t>
      </w:r>
      <w:proofErr w:type="spellEnd"/>
      <w:r w:rsidRPr="00093C18">
        <w:rPr>
          <w:rFonts w:ascii="Times New Roman" w:hAnsi="Times New Roman"/>
          <w:i/>
          <w:sz w:val="28"/>
          <w:szCs w:val="28"/>
        </w:rPr>
        <w:t> </w:t>
      </w:r>
      <w:proofErr w:type="spellStart"/>
      <w:r w:rsidRPr="00093C18">
        <w:rPr>
          <w:rFonts w:ascii="Times New Roman" w:hAnsi="Times New Roman"/>
          <w:i/>
          <w:sz w:val="28"/>
          <w:szCs w:val="28"/>
        </w:rPr>
        <w:t>Resource</w:t>
      </w:r>
      <w:proofErr w:type="spellEnd"/>
      <w:r w:rsidRPr="00093C18">
        <w:rPr>
          <w:rFonts w:ascii="Times New Roman" w:hAnsi="Times New Roman"/>
          <w:i/>
          <w:sz w:val="28"/>
          <w:szCs w:val="28"/>
        </w:rPr>
        <w:t> </w:t>
      </w:r>
      <w:proofErr w:type="spellStart"/>
      <w:r w:rsidRPr="00093C18">
        <w:rPr>
          <w:rFonts w:ascii="Times New Roman" w:hAnsi="Times New Roman"/>
          <w:i/>
          <w:sz w:val="28"/>
          <w:szCs w:val="28"/>
        </w:rPr>
        <w:t>Planning</w:t>
      </w:r>
      <w:proofErr w:type="spellEnd"/>
      <w:r w:rsidRPr="00093C18">
        <w:rPr>
          <w:rFonts w:ascii="Times New Roman" w:hAnsi="Times New Roman"/>
          <w:i/>
          <w:sz w:val="28"/>
          <w:szCs w:val="28"/>
        </w:rPr>
        <w:t>)</w:t>
      </w:r>
      <w:r w:rsidRPr="00093C18">
        <w:rPr>
          <w:rFonts w:ascii="Times New Roman" w:hAnsi="Times New Roman"/>
          <w:sz w:val="28"/>
          <w:szCs w:val="28"/>
        </w:rPr>
        <w:t>  -системы планирование ресурсов предприятия, управление финансовой и хозяйственное деятельностью предприятия. ERP-система  затрагивает основные аспекты всех элементов производственной и торговой деятельности предприятия;</w:t>
      </w:r>
    </w:p>
    <w:p w:rsidR="00D62C9F"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 xml:space="preserve">■ </w:t>
      </w:r>
      <w:r w:rsidRPr="00E6735E">
        <w:rPr>
          <w:rFonts w:ascii="Times New Roman" w:hAnsi="Times New Roman"/>
          <w:sz w:val="28"/>
          <w:szCs w:val="28"/>
        </w:rPr>
        <w:tab/>
      </w:r>
      <w:r w:rsidRPr="00093C18">
        <w:rPr>
          <w:rFonts w:ascii="Times New Roman" w:hAnsi="Times New Roman"/>
          <w:sz w:val="28"/>
          <w:szCs w:val="28"/>
        </w:rPr>
        <w:t>четвертый уровень - OLAP-системы (</w:t>
      </w:r>
      <w:proofErr w:type="spellStart"/>
      <w:r w:rsidRPr="00093C18">
        <w:rPr>
          <w:rFonts w:ascii="Times New Roman" w:hAnsi="Times New Roman"/>
          <w:i/>
          <w:sz w:val="28"/>
          <w:szCs w:val="28"/>
        </w:rPr>
        <w:t>On-Line</w:t>
      </w:r>
      <w:proofErr w:type="spellEnd"/>
      <w:r w:rsidRPr="00093C18">
        <w:rPr>
          <w:rFonts w:ascii="Times New Roman" w:hAnsi="Times New Roman"/>
          <w:i/>
          <w:sz w:val="28"/>
          <w:szCs w:val="28"/>
        </w:rPr>
        <w:t> </w:t>
      </w:r>
      <w:proofErr w:type="spellStart"/>
      <w:r w:rsidRPr="00093C18">
        <w:rPr>
          <w:rFonts w:ascii="Times New Roman" w:hAnsi="Times New Roman"/>
          <w:i/>
          <w:sz w:val="28"/>
          <w:szCs w:val="28"/>
        </w:rPr>
        <w:t>Analytic</w:t>
      </w:r>
      <w:proofErr w:type="spellEnd"/>
      <w:r w:rsidRPr="00093C18">
        <w:rPr>
          <w:rFonts w:ascii="Times New Roman" w:hAnsi="Times New Roman"/>
          <w:i/>
          <w:sz w:val="28"/>
          <w:szCs w:val="28"/>
        </w:rPr>
        <w:t> </w:t>
      </w:r>
      <w:proofErr w:type="spellStart"/>
      <w:r w:rsidRPr="00093C18">
        <w:rPr>
          <w:rFonts w:ascii="Times New Roman" w:hAnsi="Times New Roman"/>
          <w:i/>
          <w:sz w:val="28"/>
          <w:szCs w:val="28"/>
        </w:rPr>
        <w:t>Processing</w:t>
      </w:r>
      <w:proofErr w:type="spellEnd"/>
      <w:r w:rsidRPr="00093C18">
        <w:rPr>
          <w:rFonts w:ascii="Times New Roman" w:hAnsi="Times New Roman"/>
          <w:i/>
          <w:sz w:val="28"/>
          <w:szCs w:val="28"/>
        </w:rPr>
        <w:t>)</w:t>
      </w:r>
      <w:r w:rsidRPr="00093C18">
        <w:rPr>
          <w:rFonts w:ascii="Times New Roman" w:hAnsi="Times New Roman"/>
          <w:sz w:val="28"/>
          <w:szCs w:val="28"/>
        </w:rPr>
        <w:t>  -оперативный многомерный анализ данных в реальном времени, технология обр</w:t>
      </w:r>
      <w:r w:rsidRPr="00093C18">
        <w:rPr>
          <w:rFonts w:ascii="Times New Roman" w:hAnsi="Times New Roman"/>
          <w:sz w:val="28"/>
          <w:szCs w:val="28"/>
        </w:rPr>
        <w:t>а</w:t>
      </w:r>
      <w:r w:rsidRPr="00093C18">
        <w:rPr>
          <w:rFonts w:ascii="Times New Roman" w:hAnsi="Times New Roman"/>
          <w:sz w:val="28"/>
          <w:szCs w:val="28"/>
        </w:rPr>
        <w:t>ботки информации, включающая составление и динамическую публикацию отч</w:t>
      </w:r>
      <w:r w:rsidRPr="00093C18">
        <w:rPr>
          <w:rFonts w:ascii="Times New Roman" w:hAnsi="Times New Roman"/>
          <w:sz w:val="28"/>
          <w:szCs w:val="28"/>
        </w:rPr>
        <w:t>е</w:t>
      </w:r>
      <w:r w:rsidRPr="00093C18">
        <w:rPr>
          <w:rFonts w:ascii="Times New Roman" w:hAnsi="Times New Roman"/>
          <w:sz w:val="28"/>
          <w:szCs w:val="28"/>
        </w:rPr>
        <w:t>тов и документов. Служит для подготовки бизнес-отчетов по продажам, марк</w:t>
      </w:r>
      <w:r w:rsidRPr="00093C18">
        <w:rPr>
          <w:rFonts w:ascii="Times New Roman" w:hAnsi="Times New Roman"/>
          <w:sz w:val="28"/>
          <w:szCs w:val="28"/>
        </w:rPr>
        <w:t>е</w:t>
      </w:r>
      <w:r w:rsidRPr="00093C18">
        <w:rPr>
          <w:rFonts w:ascii="Times New Roman" w:hAnsi="Times New Roman"/>
          <w:sz w:val="28"/>
          <w:szCs w:val="28"/>
        </w:rPr>
        <w:t>тингу, в целях управления.</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i/>
          <w:sz w:val="28"/>
          <w:szCs w:val="28"/>
        </w:rPr>
        <w:t>Автоматизированная информационная</w:t>
      </w:r>
      <w:r w:rsidR="00EB0D55">
        <w:rPr>
          <w:rFonts w:ascii="Times New Roman" w:hAnsi="Times New Roman"/>
          <w:i/>
          <w:sz w:val="28"/>
          <w:szCs w:val="28"/>
        </w:rPr>
        <w:t xml:space="preserve"> </w:t>
      </w:r>
      <w:r w:rsidRPr="00E6735E">
        <w:rPr>
          <w:rFonts w:ascii="Times New Roman" w:hAnsi="Times New Roman"/>
          <w:i/>
          <w:sz w:val="28"/>
          <w:szCs w:val="28"/>
        </w:rPr>
        <w:t>система</w:t>
      </w:r>
      <w:r w:rsidR="00EB0D55">
        <w:rPr>
          <w:rFonts w:ascii="Times New Roman" w:hAnsi="Times New Roman"/>
          <w:i/>
          <w:sz w:val="28"/>
          <w:szCs w:val="28"/>
        </w:rPr>
        <w:t xml:space="preserve"> </w:t>
      </w:r>
      <w:r w:rsidRPr="00E6735E">
        <w:rPr>
          <w:rFonts w:ascii="Times New Roman" w:hAnsi="Times New Roman"/>
          <w:i/>
          <w:sz w:val="28"/>
          <w:szCs w:val="28"/>
        </w:rPr>
        <w:t>управления</w:t>
      </w:r>
      <w:r w:rsidRPr="00236F15">
        <w:rPr>
          <w:rFonts w:ascii="Times New Roman" w:hAnsi="Times New Roman"/>
          <w:sz w:val="28"/>
          <w:szCs w:val="28"/>
        </w:rPr>
        <w:t xml:space="preserve"> промышленного предприятия должна объединить в себе все три уровня управления </w:t>
      </w:r>
      <w:proofErr w:type="gramStart"/>
      <w:r w:rsidRPr="00236F15">
        <w:rPr>
          <w:rFonts w:ascii="Times New Roman" w:hAnsi="Times New Roman"/>
          <w:sz w:val="28"/>
          <w:szCs w:val="28"/>
        </w:rPr>
        <w:t>процессам</w:t>
      </w:r>
      <w:r>
        <w:rPr>
          <w:rFonts w:ascii="Times New Roman" w:hAnsi="Times New Roman"/>
          <w:sz w:val="28"/>
          <w:szCs w:val="28"/>
        </w:rPr>
        <w:t>и</w:t>
      </w:r>
      <w:proofErr w:type="gramEnd"/>
      <w:r>
        <w:rPr>
          <w:rFonts w:ascii="Times New Roman" w:hAnsi="Times New Roman"/>
          <w:sz w:val="28"/>
          <w:szCs w:val="28"/>
        </w:rPr>
        <w:t xml:space="preserve"> происходящими на предприятии:</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w:t>
      </w:r>
      <w:r>
        <w:rPr>
          <w:rFonts w:ascii="Times New Roman" w:hAnsi="Times New Roman"/>
          <w:sz w:val="28"/>
          <w:szCs w:val="28"/>
        </w:rPr>
        <w:tab/>
      </w:r>
      <w:r w:rsidRPr="00236F15">
        <w:rPr>
          <w:rFonts w:ascii="Times New Roman" w:hAnsi="Times New Roman"/>
          <w:sz w:val="28"/>
          <w:szCs w:val="28"/>
        </w:rPr>
        <w:t xml:space="preserve">управление бизнес процессами </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w:t>
      </w:r>
      <w:r>
        <w:rPr>
          <w:rFonts w:ascii="Times New Roman" w:hAnsi="Times New Roman"/>
          <w:sz w:val="28"/>
          <w:szCs w:val="28"/>
        </w:rPr>
        <w:tab/>
      </w:r>
      <w:r w:rsidRPr="00236F15">
        <w:rPr>
          <w:rFonts w:ascii="Times New Roman" w:hAnsi="Times New Roman"/>
          <w:sz w:val="28"/>
          <w:szCs w:val="28"/>
        </w:rPr>
        <w:t xml:space="preserve">управление проектно-конструкторскими разработками </w:t>
      </w:r>
    </w:p>
    <w:p w:rsidR="00D62C9F" w:rsidRPr="00236F15" w:rsidRDefault="00D62C9F" w:rsidP="00437063">
      <w:pPr>
        <w:spacing w:after="0" w:line="240" w:lineRule="auto"/>
        <w:jc w:val="both"/>
        <w:rPr>
          <w:rFonts w:ascii="Times New Roman" w:hAnsi="Times New Roman"/>
          <w:sz w:val="28"/>
          <w:szCs w:val="28"/>
        </w:rPr>
      </w:pPr>
      <w:r w:rsidRPr="00E6735E">
        <w:rPr>
          <w:rFonts w:ascii="Times New Roman" w:hAnsi="Times New Roman"/>
          <w:sz w:val="28"/>
          <w:szCs w:val="28"/>
        </w:rPr>
        <w:t>■</w:t>
      </w:r>
      <w:r>
        <w:rPr>
          <w:rFonts w:ascii="Times New Roman" w:hAnsi="Times New Roman"/>
          <w:sz w:val="28"/>
          <w:szCs w:val="28"/>
        </w:rPr>
        <w:tab/>
      </w:r>
      <w:r w:rsidRPr="00236F15">
        <w:rPr>
          <w:rFonts w:ascii="Times New Roman" w:hAnsi="Times New Roman"/>
          <w:sz w:val="28"/>
          <w:szCs w:val="28"/>
        </w:rPr>
        <w:t>управление технологическим процессом производства.</w:t>
      </w:r>
    </w:p>
    <w:p w:rsidR="00D62C9F" w:rsidRPr="00236F15" w:rsidRDefault="00D62C9F" w:rsidP="00437063">
      <w:pPr>
        <w:spacing w:after="0" w:line="240" w:lineRule="auto"/>
        <w:jc w:val="both"/>
        <w:rPr>
          <w:rFonts w:ascii="Times New Roman" w:hAnsi="Times New Roman"/>
          <w:sz w:val="28"/>
          <w:szCs w:val="28"/>
        </w:rPr>
      </w:pPr>
      <w:r w:rsidRPr="00236F15">
        <w:rPr>
          <w:rFonts w:ascii="Times New Roman" w:hAnsi="Times New Roman"/>
          <w:sz w:val="28"/>
          <w:szCs w:val="28"/>
        </w:rPr>
        <w:lastRenderedPageBreak/>
        <w:t>Единство информационной системы управления предприятием состоит в том, что данные, полученные или введённые на любом уровне системы, должны быть д</w:t>
      </w:r>
      <w:r w:rsidRPr="00236F15">
        <w:rPr>
          <w:rFonts w:ascii="Times New Roman" w:hAnsi="Times New Roman"/>
          <w:sz w:val="28"/>
          <w:szCs w:val="28"/>
        </w:rPr>
        <w:t>о</w:t>
      </w:r>
      <w:r w:rsidRPr="00236F15">
        <w:rPr>
          <w:rFonts w:ascii="Times New Roman" w:hAnsi="Times New Roman"/>
          <w:sz w:val="28"/>
          <w:szCs w:val="28"/>
        </w:rPr>
        <w:t xml:space="preserve">ступны всем её компонентам </w:t>
      </w:r>
      <w:r w:rsidRPr="00D052E7">
        <w:rPr>
          <w:rFonts w:ascii="Times New Roman" w:hAnsi="Times New Roman"/>
          <w:i/>
          <w:sz w:val="28"/>
          <w:szCs w:val="28"/>
        </w:rPr>
        <w:t>(принцип однократного ввода).</w:t>
      </w:r>
    </w:p>
    <w:p w:rsidR="00D62C9F" w:rsidRDefault="00D62C9F" w:rsidP="00437063">
      <w:pPr>
        <w:spacing w:after="0" w:line="240" w:lineRule="auto"/>
        <w:jc w:val="both"/>
        <w:rPr>
          <w:rFonts w:ascii="Times New Roman" w:hAnsi="Times New Roman"/>
          <w:b/>
          <w:i/>
          <w:sz w:val="28"/>
          <w:szCs w:val="28"/>
        </w:rPr>
      </w:pPr>
      <w:r>
        <w:rPr>
          <w:rFonts w:ascii="Times New Roman" w:hAnsi="Times New Roman"/>
          <w:sz w:val="28"/>
          <w:szCs w:val="28"/>
        </w:rPr>
        <w:t xml:space="preserve"> Важнейшим элементом </w:t>
      </w:r>
      <w:r w:rsidRPr="00093C18">
        <w:rPr>
          <w:rFonts w:ascii="Times New Roman" w:hAnsi="Times New Roman"/>
          <w:sz w:val="28"/>
          <w:szCs w:val="28"/>
        </w:rPr>
        <w:t xml:space="preserve"> единой информационной системы управления предпри</w:t>
      </w:r>
      <w:r w:rsidRPr="00093C18">
        <w:rPr>
          <w:rFonts w:ascii="Times New Roman" w:hAnsi="Times New Roman"/>
          <w:sz w:val="28"/>
          <w:szCs w:val="28"/>
        </w:rPr>
        <w:t>я</w:t>
      </w:r>
      <w:r w:rsidRPr="00093C18">
        <w:rPr>
          <w:rFonts w:ascii="Times New Roman" w:hAnsi="Times New Roman"/>
          <w:sz w:val="28"/>
          <w:szCs w:val="28"/>
        </w:rPr>
        <w:t xml:space="preserve">тием является система управления бизнес процессами предприятия - система класса ERP </w:t>
      </w:r>
      <w:r w:rsidRPr="00093C18">
        <w:rPr>
          <w:rFonts w:ascii="Times New Roman" w:hAnsi="Times New Roman"/>
          <w:i/>
          <w:sz w:val="28"/>
          <w:szCs w:val="28"/>
        </w:rPr>
        <w:t>(</w:t>
      </w:r>
      <w:proofErr w:type="spellStart"/>
      <w:r w:rsidRPr="00093C18">
        <w:rPr>
          <w:rFonts w:ascii="Times New Roman" w:hAnsi="Times New Roman"/>
          <w:i/>
          <w:sz w:val="28"/>
          <w:szCs w:val="28"/>
        </w:rPr>
        <w:t>Enterprise</w:t>
      </w:r>
      <w:proofErr w:type="spellEnd"/>
      <w:r w:rsidR="00EB0D55">
        <w:rPr>
          <w:rFonts w:ascii="Times New Roman" w:hAnsi="Times New Roman"/>
          <w:i/>
          <w:sz w:val="28"/>
          <w:szCs w:val="28"/>
        </w:rPr>
        <w:t xml:space="preserve"> </w:t>
      </w:r>
      <w:proofErr w:type="spellStart"/>
      <w:r w:rsidRPr="00093C18">
        <w:rPr>
          <w:rFonts w:ascii="Times New Roman" w:hAnsi="Times New Roman"/>
          <w:i/>
          <w:sz w:val="28"/>
          <w:szCs w:val="28"/>
        </w:rPr>
        <w:t>Resources</w:t>
      </w:r>
      <w:proofErr w:type="spellEnd"/>
      <w:r w:rsidR="00EB0D55">
        <w:rPr>
          <w:rFonts w:ascii="Times New Roman" w:hAnsi="Times New Roman"/>
          <w:i/>
          <w:sz w:val="28"/>
          <w:szCs w:val="28"/>
        </w:rPr>
        <w:t xml:space="preserve"> </w:t>
      </w:r>
      <w:proofErr w:type="spellStart"/>
      <w:r w:rsidRPr="00093C18">
        <w:rPr>
          <w:rFonts w:ascii="Times New Roman" w:hAnsi="Times New Roman"/>
          <w:i/>
          <w:sz w:val="28"/>
          <w:szCs w:val="28"/>
        </w:rPr>
        <w:t>Planning</w:t>
      </w:r>
      <w:proofErr w:type="spellEnd"/>
      <w:r w:rsidRPr="00093C18">
        <w:rPr>
          <w:rFonts w:ascii="Times New Roman" w:hAnsi="Times New Roman"/>
          <w:i/>
          <w:sz w:val="28"/>
          <w:szCs w:val="28"/>
        </w:rPr>
        <w:t xml:space="preserve"> - Планирование ресурсов предпри</w:t>
      </w:r>
      <w:r w:rsidRPr="00093C18">
        <w:rPr>
          <w:rFonts w:ascii="Times New Roman" w:hAnsi="Times New Roman"/>
          <w:i/>
          <w:sz w:val="28"/>
          <w:szCs w:val="28"/>
        </w:rPr>
        <w:t>я</w:t>
      </w:r>
      <w:r w:rsidRPr="00093C18">
        <w:rPr>
          <w:rFonts w:ascii="Times New Roman" w:hAnsi="Times New Roman"/>
          <w:i/>
          <w:sz w:val="28"/>
          <w:szCs w:val="28"/>
        </w:rPr>
        <w:t>тия)</w:t>
      </w:r>
      <w:proofErr w:type="gramStart"/>
      <w:r w:rsidRPr="00093C18">
        <w:rPr>
          <w:rFonts w:ascii="Times New Roman" w:hAnsi="Times New Roman"/>
          <w:i/>
          <w:sz w:val="28"/>
          <w:szCs w:val="28"/>
        </w:rPr>
        <w:t>.</w:t>
      </w:r>
      <w:r w:rsidRPr="005C5099">
        <w:rPr>
          <w:rFonts w:ascii="Times New Roman" w:hAnsi="Times New Roman"/>
          <w:i/>
          <w:sz w:val="28"/>
          <w:szCs w:val="28"/>
        </w:rPr>
        <w:t>П</w:t>
      </w:r>
      <w:proofErr w:type="gramEnd"/>
      <w:r w:rsidRPr="005C5099">
        <w:rPr>
          <w:rFonts w:ascii="Times New Roman" w:hAnsi="Times New Roman"/>
          <w:i/>
          <w:sz w:val="28"/>
          <w:szCs w:val="28"/>
        </w:rPr>
        <w:t xml:space="preserve">римерами таких систем являются SAP R/3, </w:t>
      </w:r>
      <w:proofErr w:type="spellStart"/>
      <w:r w:rsidRPr="005C5099">
        <w:rPr>
          <w:rFonts w:ascii="Times New Roman" w:hAnsi="Times New Roman"/>
          <w:i/>
          <w:sz w:val="28"/>
          <w:szCs w:val="28"/>
        </w:rPr>
        <w:t>Oracle</w:t>
      </w:r>
      <w:proofErr w:type="spellEnd"/>
      <w:r w:rsidR="00EB0D55">
        <w:rPr>
          <w:rFonts w:ascii="Times New Roman" w:hAnsi="Times New Roman"/>
          <w:i/>
          <w:sz w:val="28"/>
          <w:szCs w:val="28"/>
        </w:rPr>
        <w:t xml:space="preserve"> </w:t>
      </w:r>
      <w:proofErr w:type="spellStart"/>
      <w:r w:rsidRPr="005C5099">
        <w:rPr>
          <w:rFonts w:ascii="Times New Roman" w:hAnsi="Times New Roman"/>
          <w:i/>
          <w:sz w:val="28"/>
          <w:szCs w:val="28"/>
        </w:rPr>
        <w:t>Applica-tion</w:t>
      </w:r>
      <w:proofErr w:type="spellEnd"/>
      <w:r w:rsidRPr="005C5099">
        <w:rPr>
          <w:rFonts w:ascii="Times New Roman" w:hAnsi="Times New Roman"/>
          <w:i/>
          <w:sz w:val="28"/>
          <w:szCs w:val="28"/>
        </w:rPr>
        <w:t>, BAAN, AVALON, Конкорд, Парус, Галактика.</w:t>
      </w:r>
    </w:p>
    <w:p w:rsidR="00D62C9F" w:rsidRPr="00D052E7" w:rsidRDefault="00D62C9F" w:rsidP="00437063">
      <w:pPr>
        <w:spacing w:after="0" w:line="240" w:lineRule="auto"/>
        <w:jc w:val="both"/>
        <w:rPr>
          <w:rFonts w:ascii="Times New Roman" w:hAnsi="Times New Roman"/>
          <w:b/>
          <w:i/>
          <w:sz w:val="28"/>
          <w:szCs w:val="28"/>
        </w:rPr>
      </w:pPr>
      <w:r w:rsidRPr="005C5099">
        <w:rPr>
          <w:rFonts w:ascii="Times New Roman" w:hAnsi="Times New Roman"/>
          <w:sz w:val="28"/>
          <w:szCs w:val="28"/>
        </w:rPr>
        <w:t>ERP</w:t>
      </w:r>
      <w:r w:rsidRPr="00553C7E">
        <w:rPr>
          <w:rFonts w:ascii="Times New Roman" w:hAnsi="Times New Roman"/>
          <w:sz w:val="28"/>
          <w:szCs w:val="28"/>
        </w:rPr>
        <w:t xml:space="preserve"> система </w:t>
      </w:r>
      <w:r>
        <w:rPr>
          <w:rFonts w:ascii="Times New Roman" w:hAnsi="Times New Roman"/>
          <w:sz w:val="28"/>
          <w:szCs w:val="28"/>
        </w:rPr>
        <w:t xml:space="preserve">предназначена </w:t>
      </w:r>
      <w:r w:rsidRPr="00553C7E">
        <w:rPr>
          <w:rFonts w:ascii="Times New Roman" w:hAnsi="Times New Roman"/>
          <w:sz w:val="28"/>
          <w:szCs w:val="28"/>
        </w:rPr>
        <w:t>для идентификации и планирования всех ресурсов предприятия, которые необходимы для производства, закупки, отгрузки и учета в процессе выполнения клиентских заказов.</w:t>
      </w:r>
      <w:r w:rsidR="00EB0D55">
        <w:rPr>
          <w:rFonts w:ascii="Times New Roman" w:hAnsi="Times New Roman"/>
          <w:sz w:val="28"/>
          <w:szCs w:val="28"/>
        </w:rPr>
        <w:t xml:space="preserve"> </w:t>
      </w:r>
      <w:r w:rsidRPr="00553C7E">
        <w:rPr>
          <w:rFonts w:ascii="Times New Roman" w:hAnsi="Times New Roman"/>
          <w:sz w:val="28"/>
          <w:szCs w:val="28"/>
        </w:rPr>
        <w:t>Основным назначением ERP систем является автоматизация процессов планирования, учета и управления по осно</w:t>
      </w:r>
      <w:r w:rsidRPr="00553C7E">
        <w:rPr>
          <w:rFonts w:ascii="Times New Roman" w:hAnsi="Times New Roman"/>
          <w:sz w:val="28"/>
          <w:szCs w:val="28"/>
        </w:rPr>
        <w:t>в</w:t>
      </w:r>
      <w:r w:rsidRPr="00553C7E">
        <w:rPr>
          <w:rFonts w:ascii="Times New Roman" w:hAnsi="Times New Roman"/>
          <w:sz w:val="28"/>
          <w:szCs w:val="28"/>
        </w:rPr>
        <w:t>ным направлениям деятельности предприятия и поэтому</w:t>
      </w:r>
      <w:r>
        <w:rPr>
          <w:rFonts w:ascii="Times New Roman" w:hAnsi="Times New Roman"/>
          <w:sz w:val="28"/>
          <w:szCs w:val="28"/>
        </w:rPr>
        <w:t xml:space="preserve"> ее </w:t>
      </w:r>
      <w:r w:rsidRPr="00553C7E">
        <w:rPr>
          <w:rFonts w:ascii="Times New Roman" w:hAnsi="Times New Roman"/>
          <w:sz w:val="28"/>
          <w:szCs w:val="28"/>
        </w:rPr>
        <w:t xml:space="preserve"> в общих чертах мо</w:t>
      </w:r>
      <w:r w:rsidRPr="00553C7E">
        <w:rPr>
          <w:rFonts w:ascii="Times New Roman" w:hAnsi="Times New Roman"/>
          <w:sz w:val="28"/>
          <w:szCs w:val="28"/>
        </w:rPr>
        <w:t>ж</w:t>
      </w:r>
      <w:r w:rsidRPr="00553C7E">
        <w:rPr>
          <w:rFonts w:ascii="Times New Roman" w:hAnsi="Times New Roman"/>
          <w:sz w:val="28"/>
          <w:szCs w:val="28"/>
        </w:rPr>
        <w:t>но рассматривать как интегрированную совокупность</w:t>
      </w:r>
      <w:r>
        <w:rPr>
          <w:rFonts w:ascii="Times New Roman" w:hAnsi="Times New Roman"/>
          <w:sz w:val="28"/>
          <w:szCs w:val="28"/>
        </w:rPr>
        <w:t xml:space="preserve"> следующих основных по</w:t>
      </w:r>
      <w:r>
        <w:rPr>
          <w:rFonts w:ascii="Times New Roman" w:hAnsi="Times New Roman"/>
          <w:sz w:val="28"/>
          <w:szCs w:val="28"/>
        </w:rPr>
        <w:t>д</w:t>
      </w:r>
      <w:r>
        <w:rPr>
          <w:rFonts w:ascii="Times New Roman" w:hAnsi="Times New Roman"/>
          <w:sz w:val="28"/>
          <w:szCs w:val="28"/>
        </w:rPr>
        <w:t xml:space="preserve">систем: </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у</w:t>
      </w:r>
      <w:r w:rsidRPr="00553C7E">
        <w:rPr>
          <w:rFonts w:ascii="Times New Roman" w:hAnsi="Times New Roman"/>
          <w:sz w:val="28"/>
          <w:szCs w:val="28"/>
        </w:rPr>
        <w:t>правление финансами</w:t>
      </w:r>
      <w:r>
        <w:rPr>
          <w:rFonts w:ascii="Times New Roman" w:hAnsi="Times New Roman"/>
          <w:sz w:val="28"/>
          <w:szCs w:val="28"/>
        </w:rPr>
        <w:t>;</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у</w:t>
      </w:r>
      <w:r w:rsidRPr="00553C7E">
        <w:rPr>
          <w:rFonts w:ascii="Times New Roman" w:hAnsi="Times New Roman"/>
          <w:sz w:val="28"/>
          <w:szCs w:val="28"/>
        </w:rPr>
        <w:t>правление материальными потоками</w:t>
      </w:r>
      <w:r>
        <w:rPr>
          <w:rFonts w:ascii="Times New Roman" w:hAnsi="Times New Roman"/>
          <w:sz w:val="28"/>
          <w:szCs w:val="28"/>
        </w:rPr>
        <w:t>;</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у</w:t>
      </w:r>
      <w:r w:rsidRPr="00553C7E">
        <w:rPr>
          <w:rFonts w:ascii="Times New Roman" w:hAnsi="Times New Roman"/>
          <w:sz w:val="28"/>
          <w:szCs w:val="28"/>
        </w:rPr>
        <w:t>правление производством</w:t>
      </w:r>
      <w:r>
        <w:rPr>
          <w:rFonts w:ascii="Times New Roman" w:hAnsi="Times New Roman"/>
          <w:sz w:val="28"/>
          <w:szCs w:val="28"/>
        </w:rPr>
        <w:t>;</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у</w:t>
      </w:r>
      <w:r w:rsidRPr="00553C7E">
        <w:rPr>
          <w:rFonts w:ascii="Times New Roman" w:hAnsi="Times New Roman"/>
          <w:sz w:val="28"/>
          <w:szCs w:val="28"/>
        </w:rPr>
        <w:t>правление проектами</w:t>
      </w:r>
      <w:r>
        <w:rPr>
          <w:rFonts w:ascii="Times New Roman" w:hAnsi="Times New Roman"/>
          <w:sz w:val="28"/>
          <w:szCs w:val="28"/>
        </w:rPr>
        <w:t>;</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ab/>
        <w:t>у</w:t>
      </w:r>
      <w:r w:rsidRPr="00553C7E">
        <w:rPr>
          <w:rFonts w:ascii="Times New Roman" w:hAnsi="Times New Roman"/>
          <w:sz w:val="28"/>
          <w:szCs w:val="28"/>
        </w:rPr>
        <w:t>правление сервисным обслуживанием</w:t>
      </w:r>
      <w:r>
        <w:rPr>
          <w:rFonts w:ascii="Times New Roman" w:hAnsi="Times New Roman"/>
          <w:sz w:val="28"/>
          <w:szCs w:val="28"/>
        </w:rPr>
        <w:t>;</w:t>
      </w:r>
    </w:p>
    <w:p w:rsidR="00D62C9F" w:rsidRPr="00553C7E"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    управление качеством;</w:t>
      </w:r>
    </w:p>
    <w:p w:rsidR="00D62C9F" w:rsidRDefault="00D62C9F" w:rsidP="00437063">
      <w:pPr>
        <w:spacing w:after="0" w:line="240" w:lineRule="auto"/>
        <w:jc w:val="both"/>
        <w:rPr>
          <w:rFonts w:ascii="Times New Roman" w:hAnsi="Times New Roman"/>
          <w:sz w:val="28"/>
          <w:szCs w:val="28"/>
        </w:rPr>
      </w:pPr>
      <w:r>
        <w:rPr>
          <w:rFonts w:ascii="Times New Roman" w:hAnsi="Times New Roman"/>
          <w:sz w:val="28"/>
          <w:szCs w:val="28"/>
        </w:rPr>
        <w:t xml:space="preserve">     •    у</w:t>
      </w:r>
      <w:r w:rsidRPr="00553C7E">
        <w:rPr>
          <w:rFonts w:ascii="Times New Roman" w:hAnsi="Times New Roman"/>
          <w:sz w:val="28"/>
          <w:szCs w:val="28"/>
        </w:rPr>
        <w:t>правление персоналом</w:t>
      </w:r>
      <w:r>
        <w:rPr>
          <w:rFonts w:ascii="Times New Roman" w:hAnsi="Times New Roman"/>
          <w:sz w:val="28"/>
          <w:szCs w:val="28"/>
        </w:rPr>
        <w:t>.</w:t>
      </w:r>
    </w:p>
    <w:p w:rsidR="00D62C9F"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 xml:space="preserve">Практически все ERP-системы построены по модульному принципу, что дает предприятию возможность выбора и внедрения лишь тех модулей, которые ему действительно необходимы. Модули разных систем могут отличаться как по названиям, так и по содержанию. Тем не менее, есть некоторый набор функций, который может считаться типовым для всех программных продуктов класса ERP. </w:t>
      </w:r>
    </w:p>
    <w:p w:rsidR="00D62C9F" w:rsidRPr="00E254E4" w:rsidRDefault="00D62C9F" w:rsidP="00437063">
      <w:pPr>
        <w:spacing w:after="0" w:line="240" w:lineRule="auto"/>
        <w:jc w:val="both"/>
        <w:rPr>
          <w:rFonts w:ascii="Times New Roman" w:hAnsi="Times New Roman"/>
          <w:i/>
          <w:sz w:val="28"/>
          <w:szCs w:val="28"/>
        </w:rPr>
      </w:pPr>
      <w:r w:rsidRPr="00E254E4">
        <w:rPr>
          <w:rFonts w:ascii="Times New Roman" w:hAnsi="Times New Roman"/>
          <w:i/>
          <w:sz w:val="28"/>
          <w:szCs w:val="28"/>
        </w:rPr>
        <w:t xml:space="preserve">В качестве примера рассмотрим модуль ERP </w:t>
      </w:r>
      <w:r>
        <w:rPr>
          <w:rFonts w:ascii="Times New Roman" w:hAnsi="Times New Roman"/>
          <w:i/>
          <w:sz w:val="28"/>
          <w:szCs w:val="28"/>
        </w:rPr>
        <w:t>–</w:t>
      </w:r>
      <w:r w:rsidRPr="00E254E4">
        <w:rPr>
          <w:rFonts w:ascii="Times New Roman" w:hAnsi="Times New Roman"/>
          <w:i/>
          <w:sz w:val="28"/>
          <w:szCs w:val="28"/>
        </w:rPr>
        <w:t>системы</w:t>
      </w:r>
      <w:r>
        <w:rPr>
          <w:rFonts w:ascii="Times New Roman" w:hAnsi="Times New Roman"/>
          <w:i/>
          <w:sz w:val="28"/>
          <w:szCs w:val="28"/>
        </w:rPr>
        <w:t xml:space="preserve">, применяющийся </w:t>
      </w:r>
      <w:r w:rsidRPr="00E254E4">
        <w:rPr>
          <w:rFonts w:ascii="Times New Roman" w:hAnsi="Times New Roman"/>
          <w:i/>
          <w:sz w:val="28"/>
          <w:szCs w:val="28"/>
        </w:rPr>
        <w:t>для управление запасами и производством.</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К основным функциям ERP-систем в области управления запасами и произво</w:t>
      </w:r>
      <w:r w:rsidRPr="00553C7E">
        <w:rPr>
          <w:rFonts w:ascii="Times New Roman" w:hAnsi="Times New Roman"/>
          <w:sz w:val="28"/>
          <w:szCs w:val="28"/>
        </w:rPr>
        <w:t>д</w:t>
      </w:r>
      <w:r w:rsidRPr="00553C7E">
        <w:rPr>
          <w:rFonts w:ascii="Times New Roman" w:hAnsi="Times New Roman"/>
          <w:sz w:val="28"/>
          <w:szCs w:val="28"/>
        </w:rPr>
        <w:t>ством относятся: управление спецификациями изделий и технологиями произво</w:t>
      </w:r>
      <w:r w:rsidRPr="00553C7E">
        <w:rPr>
          <w:rFonts w:ascii="Times New Roman" w:hAnsi="Times New Roman"/>
          <w:sz w:val="28"/>
          <w:szCs w:val="28"/>
        </w:rPr>
        <w:t>д</w:t>
      </w:r>
      <w:r w:rsidRPr="00553C7E">
        <w:rPr>
          <w:rFonts w:ascii="Times New Roman" w:hAnsi="Times New Roman"/>
          <w:sz w:val="28"/>
          <w:szCs w:val="28"/>
        </w:rPr>
        <w:t>ства, планирование операций, управление продажами, управление запасами, управление закупками, управление производственными процессами.</w:t>
      </w:r>
    </w:p>
    <w:p w:rsidR="00D62C9F" w:rsidRPr="00E254E4" w:rsidRDefault="00D62C9F" w:rsidP="00437063">
      <w:pPr>
        <w:spacing w:after="0" w:line="240" w:lineRule="auto"/>
        <w:jc w:val="both"/>
        <w:rPr>
          <w:rFonts w:ascii="Times New Roman" w:hAnsi="Times New Roman"/>
          <w:i/>
          <w:sz w:val="28"/>
          <w:szCs w:val="28"/>
        </w:rPr>
      </w:pPr>
      <w:r w:rsidRPr="00E254E4">
        <w:rPr>
          <w:rFonts w:ascii="Times New Roman" w:hAnsi="Times New Roman"/>
          <w:i/>
          <w:sz w:val="28"/>
          <w:szCs w:val="28"/>
        </w:rPr>
        <w:t>1.Управление спецификациями изделий и технологиями производства</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Современное промышленное производство характеризуется наличием сложных изделий, состоящих из сотен или даже тысяч составных частей - деталей, узлов, агрегатов и т.д. Структура таких изделий может быть схематично представлена в графическом виде, когда на первом (верхнем) уровне располагается само изделие, а на нижестоящих уровнях - те агрегаты, узлы и детали, из которых это изделие состоит.</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 xml:space="preserve">Схема, отражающая состав сложного изделия, в английском языке получила название </w:t>
      </w:r>
      <w:proofErr w:type="spellStart"/>
      <w:r w:rsidRPr="00E254E4">
        <w:rPr>
          <w:rFonts w:ascii="Times New Roman" w:hAnsi="Times New Roman"/>
          <w:i/>
          <w:sz w:val="28"/>
          <w:szCs w:val="28"/>
        </w:rPr>
        <w:t>billofmaterial</w:t>
      </w:r>
      <w:proofErr w:type="spellEnd"/>
      <w:r w:rsidRPr="00E254E4">
        <w:rPr>
          <w:rFonts w:ascii="Times New Roman" w:hAnsi="Times New Roman"/>
          <w:i/>
          <w:sz w:val="28"/>
          <w:szCs w:val="28"/>
        </w:rPr>
        <w:t xml:space="preserve"> (BOM), в русском языке аналогами являются такие те</w:t>
      </w:r>
      <w:r w:rsidRPr="00E254E4">
        <w:rPr>
          <w:rFonts w:ascii="Times New Roman" w:hAnsi="Times New Roman"/>
          <w:i/>
          <w:sz w:val="28"/>
          <w:szCs w:val="28"/>
        </w:rPr>
        <w:t>р</w:t>
      </w:r>
      <w:r w:rsidRPr="00E254E4">
        <w:rPr>
          <w:rFonts w:ascii="Times New Roman" w:hAnsi="Times New Roman"/>
          <w:i/>
          <w:sz w:val="28"/>
          <w:szCs w:val="28"/>
        </w:rPr>
        <w:t>мины, как спецификация, состав изделия или рецептура</w:t>
      </w:r>
      <w:r w:rsidRPr="00553C7E">
        <w:rPr>
          <w:rFonts w:ascii="Times New Roman" w:hAnsi="Times New Roman"/>
          <w:sz w:val="28"/>
          <w:szCs w:val="28"/>
        </w:rPr>
        <w:t>. В такой схеме одна и та же деталь может присутствовать несколько раз, она может использоваться в с</w:t>
      </w:r>
      <w:r w:rsidRPr="00553C7E">
        <w:rPr>
          <w:rFonts w:ascii="Times New Roman" w:hAnsi="Times New Roman"/>
          <w:sz w:val="28"/>
          <w:szCs w:val="28"/>
        </w:rPr>
        <w:t>о</w:t>
      </w:r>
      <w:r w:rsidRPr="00553C7E">
        <w:rPr>
          <w:rFonts w:ascii="Times New Roman" w:hAnsi="Times New Roman"/>
          <w:sz w:val="28"/>
          <w:szCs w:val="28"/>
        </w:rPr>
        <w:t>ставе разных узлов и агрегатов. Процедуру определения связей между различн</w:t>
      </w:r>
      <w:r w:rsidRPr="00553C7E">
        <w:rPr>
          <w:rFonts w:ascii="Times New Roman" w:hAnsi="Times New Roman"/>
          <w:sz w:val="28"/>
          <w:szCs w:val="28"/>
        </w:rPr>
        <w:t>ы</w:t>
      </w:r>
      <w:r w:rsidRPr="00553C7E">
        <w:rPr>
          <w:rFonts w:ascii="Times New Roman" w:hAnsi="Times New Roman"/>
          <w:sz w:val="28"/>
          <w:szCs w:val="28"/>
        </w:rPr>
        <w:lastRenderedPageBreak/>
        <w:t xml:space="preserve">ми уровнями изделия называют </w:t>
      </w:r>
      <w:proofErr w:type="spellStart"/>
      <w:r w:rsidRPr="00553C7E">
        <w:rPr>
          <w:rFonts w:ascii="Times New Roman" w:hAnsi="Times New Roman"/>
          <w:sz w:val="28"/>
          <w:szCs w:val="28"/>
        </w:rPr>
        <w:t>разузлованием</w:t>
      </w:r>
      <w:proofErr w:type="spellEnd"/>
      <w:r w:rsidRPr="00553C7E">
        <w:rPr>
          <w:rFonts w:ascii="Times New Roman" w:hAnsi="Times New Roman"/>
          <w:sz w:val="28"/>
          <w:szCs w:val="28"/>
        </w:rPr>
        <w:t xml:space="preserve"> (</w:t>
      </w:r>
      <w:proofErr w:type="spellStart"/>
      <w:r w:rsidRPr="00553C7E">
        <w:rPr>
          <w:rFonts w:ascii="Times New Roman" w:hAnsi="Times New Roman"/>
          <w:sz w:val="28"/>
          <w:szCs w:val="28"/>
        </w:rPr>
        <w:t>explosion</w:t>
      </w:r>
      <w:proofErr w:type="spellEnd"/>
      <w:r w:rsidRPr="00553C7E">
        <w:rPr>
          <w:rFonts w:ascii="Times New Roman" w:hAnsi="Times New Roman"/>
          <w:sz w:val="28"/>
          <w:szCs w:val="28"/>
        </w:rPr>
        <w:t xml:space="preserve">). Схема </w:t>
      </w:r>
      <w:proofErr w:type="spellStart"/>
      <w:r w:rsidRPr="00553C7E">
        <w:rPr>
          <w:rFonts w:ascii="Times New Roman" w:hAnsi="Times New Roman"/>
          <w:sz w:val="28"/>
          <w:szCs w:val="28"/>
        </w:rPr>
        <w:t>разузлования</w:t>
      </w:r>
      <w:proofErr w:type="spellEnd"/>
      <w:r w:rsidRPr="00553C7E">
        <w:rPr>
          <w:rFonts w:ascii="Times New Roman" w:hAnsi="Times New Roman"/>
          <w:sz w:val="28"/>
          <w:szCs w:val="28"/>
        </w:rPr>
        <w:t xml:space="preserve"> позволяет представить сложное изделие как совокупность элементарных деталей, входящих в его состав. Такое представление изделия исключает дублирование одинаковых компонент, хотя при этом теряется представление о том, какие детали входят в состав отдельных узлов и агрегатов.</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Функции управления спецификациями и технологиями ERP-систем позволяют организовать ведение реестра спецификаций, включая специфические характер</w:t>
      </w:r>
      <w:r w:rsidRPr="00553C7E">
        <w:rPr>
          <w:rFonts w:ascii="Times New Roman" w:hAnsi="Times New Roman"/>
          <w:sz w:val="28"/>
          <w:szCs w:val="28"/>
        </w:rPr>
        <w:t>и</w:t>
      </w:r>
      <w:r w:rsidRPr="00553C7E">
        <w:rPr>
          <w:rFonts w:ascii="Times New Roman" w:hAnsi="Times New Roman"/>
          <w:sz w:val="28"/>
          <w:szCs w:val="28"/>
        </w:rPr>
        <w:t>стики продуктов и условия контроля их качества. При этом для каждой позиции может поддерживаться несколько вариантов спецификаций.</w:t>
      </w:r>
    </w:p>
    <w:p w:rsidR="00D62C9F" w:rsidRPr="00553C7E" w:rsidRDefault="00EB0D55" w:rsidP="00437063">
      <w:pPr>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E254E4">
        <w:rPr>
          <w:rFonts w:ascii="Times New Roman" w:hAnsi="Times New Roman"/>
          <w:i/>
          <w:sz w:val="28"/>
          <w:szCs w:val="28"/>
        </w:rPr>
        <w:t>Характеристики технологий производства</w:t>
      </w:r>
      <w:r w:rsidR="00D62C9F" w:rsidRPr="00553C7E">
        <w:rPr>
          <w:rFonts w:ascii="Times New Roman" w:hAnsi="Times New Roman"/>
          <w:sz w:val="28"/>
          <w:szCs w:val="28"/>
        </w:rPr>
        <w:t xml:space="preserve"> включают описание последов</w:t>
      </w:r>
      <w:r w:rsidR="00D62C9F" w:rsidRPr="00553C7E">
        <w:rPr>
          <w:rFonts w:ascii="Times New Roman" w:hAnsi="Times New Roman"/>
          <w:sz w:val="28"/>
          <w:szCs w:val="28"/>
        </w:rPr>
        <w:t>а</w:t>
      </w:r>
      <w:r w:rsidR="00D62C9F" w:rsidRPr="00553C7E">
        <w:rPr>
          <w:rFonts w:ascii="Times New Roman" w:hAnsi="Times New Roman"/>
          <w:sz w:val="28"/>
          <w:szCs w:val="28"/>
        </w:rPr>
        <w:t>тельностей производственных процессов и отдельных операций, а также всех м</w:t>
      </w:r>
      <w:r w:rsidR="00D62C9F" w:rsidRPr="00553C7E">
        <w:rPr>
          <w:rFonts w:ascii="Times New Roman" w:hAnsi="Times New Roman"/>
          <w:sz w:val="28"/>
          <w:szCs w:val="28"/>
        </w:rPr>
        <w:t>а</w:t>
      </w:r>
      <w:r w:rsidR="00D62C9F" w:rsidRPr="00553C7E">
        <w:rPr>
          <w:rFonts w:ascii="Times New Roman" w:hAnsi="Times New Roman"/>
          <w:sz w:val="28"/>
          <w:szCs w:val="28"/>
        </w:rPr>
        <w:t>териалов и трудозатрат, необходимых для производства той или иной продукции. Некоторые ERP-системы (например, применяемые в химической или пищевой промышленности) позволяют динамически корректировать формулы и рецептуры в зависимости от свойств и качества исходных материалов.</w:t>
      </w:r>
    </w:p>
    <w:p w:rsidR="00D62C9F" w:rsidRPr="00553C7E" w:rsidRDefault="00EB0D55" w:rsidP="00437063">
      <w:pPr>
        <w:spacing w:after="0" w:line="240" w:lineRule="auto"/>
        <w:jc w:val="both"/>
        <w:rPr>
          <w:rFonts w:ascii="Times New Roman" w:hAnsi="Times New Roman"/>
          <w:sz w:val="28"/>
          <w:szCs w:val="28"/>
        </w:rPr>
      </w:pPr>
      <w:r>
        <w:rPr>
          <w:rFonts w:ascii="Times New Roman" w:hAnsi="Times New Roman"/>
          <w:i/>
          <w:sz w:val="28"/>
          <w:szCs w:val="28"/>
        </w:rPr>
        <w:t xml:space="preserve">       </w:t>
      </w:r>
      <w:r w:rsidR="00D62C9F" w:rsidRPr="0014199F">
        <w:rPr>
          <w:rFonts w:ascii="Times New Roman" w:hAnsi="Times New Roman"/>
          <w:i/>
          <w:sz w:val="28"/>
          <w:szCs w:val="28"/>
        </w:rPr>
        <w:t>Спецификации</w:t>
      </w:r>
      <w:r w:rsidR="00D62C9F" w:rsidRPr="00553C7E">
        <w:rPr>
          <w:rFonts w:ascii="Times New Roman" w:hAnsi="Times New Roman"/>
          <w:sz w:val="28"/>
          <w:szCs w:val="28"/>
        </w:rPr>
        <w:t xml:space="preserve"> позволяют определить все необходимые ресурсы, задейств</w:t>
      </w:r>
      <w:r w:rsidR="00D62C9F" w:rsidRPr="00553C7E">
        <w:rPr>
          <w:rFonts w:ascii="Times New Roman" w:hAnsi="Times New Roman"/>
          <w:sz w:val="28"/>
          <w:szCs w:val="28"/>
        </w:rPr>
        <w:t>о</w:t>
      </w:r>
      <w:r w:rsidR="00D62C9F" w:rsidRPr="00553C7E">
        <w:rPr>
          <w:rFonts w:ascii="Times New Roman" w:hAnsi="Times New Roman"/>
          <w:sz w:val="28"/>
          <w:szCs w:val="28"/>
        </w:rPr>
        <w:t>ванные на разных стадиях производственного процесса, т.е. информацию для т</w:t>
      </w:r>
      <w:r w:rsidR="00D62C9F" w:rsidRPr="00553C7E">
        <w:rPr>
          <w:rFonts w:ascii="Times New Roman" w:hAnsi="Times New Roman"/>
          <w:sz w:val="28"/>
          <w:szCs w:val="28"/>
        </w:rPr>
        <w:t>е</w:t>
      </w:r>
      <w:r w:rsidR="00D62C9F" w:rsidRPr="00553C7E">
        <w:rPr>
          <w:rFonts w:ascii="Times New Roman" w:hAnsi="Times New Roman"/>
          <w:sz w:val="28"/>
          <w:szCs w:val="28"/>
        </w:rPr>
        <w:t>кущего планирования материальных потоков и загрузки производственных мо</w:t>
      </w:r>
      <w:r w:rsidR="00D62C9F" w:rsidRPr="00553C7E">
        <w:rPr>
          <w:rFonts w:ascii="Times New Roman" w:hAnsi="Times New Roman"/>
          <w:sz w:val="28"/>
          <w:szCs w:val="28"/>
        </w:rPr>
        <w:t>щ</w:t>
      </w:r>
      <w:r w:rsidR="00D62C9F" w:rsidRPr="00553C7E">
        <w:rPr>
          <w:rFonts w:ascii="Times New Roman" w:hAnsi="Times New Roman"/>
          <w:sz w:val="28"/>
          <w:szCs w:val="28"/>
        </w:rPr>
        <w:t>ностей. Характеристики изделий и описания технологических процессов также важны и для оперативного управления производством, например, в случаях, когда требуется согласовать спецификации продуктов с особенностями тех или иных производственных линий.</w:t>
      </w:r>
    </w:p>
    <w:p w:rsidR="00D62C9F" w:rsidRPr="00E254E4" w:rsidRDefault="00D62C9F" w:rsidP="00437063">
      <w:pPr>
        <w:spacing w:after="0" w:line="240" w:lineRule="auto"/>
        <w:jc w:val="both"/>
        <w:rPr>
          <w:rFonts w:ascii="Times New Roman" w:hAnsi="Times New Roman"/>
          <w:i/>
          <w:sz w:val="28"/>
          <w:szCs w:val="28"/>
        </w:rPr>
      </w:pPr>
      <w:r w:rsidRPr="00E254E4">
        <w:rPr>
          <w:rFonts w:ascii="Times New Roman" w:hAnsi="Times New Roman"/>
          <w:i/>
          <w:sz w:val="28"/>
          <w:szCs w:val="28"/>
        </w:rPr>
        <w:t>2. Планирование операций</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Функциональность ERP-систем позволяет поддерживать полную иерархию оп</w:t>
      </w:r>
      <w:r w:rsidRPr="00553C7E">
        <w:rPr>
          <w:rFonts w:ascii="Times New Roman" w:hAnsi="Times New Roman"/>
          <w:sz w:val="28"/>
          <w:szCs w:val="28"/>
        </w:rPr>
        <w:t>е</w:t>
      </w:r>
      <w:r w:rsidRPr="00553C7E">
        <w:rPr>
          <w:rFonts w:ascii="Times New Roman" w:hAnsi="Times New Roman"/>
          <w:sz w:val="28"/>
          <w:szCs w:val="28"/>
        </w:rPr>
        <w:t>рационного планирования текущего уровня, включая формирование основного производствен</w:t>
      </w:r>
      <w:r>
        <w:rPr>
          <w:rFonts w:ascii="Times New Roman" w:hAnsi="Times New Roman"/>
          <w:sz w:val="28"/>
          <w:szCs w:val="28"/>
        </w:rPr>
        <w:t>ного плана, планирование потребности</w:t>
      </w:r>
      <w:r w:rsidRPr="00553C7E">
        <w:rPr>
          <w:rFonts w:ascii="Times New Roman" w:hAnsi="Times New Roman"/>
          <w:sz w:val="28"/>
          <w:szCs w:val="28"/>
        </w:rPr>
        <w:t xml:space="preserve"> в материалах, планирование загрузки мощностей, а также формирование оперативных объемно-календарных планов.</w:t>
      </w:r>
    </w:p>
    <w:p w:rsidR="00D62C9F" w:rsidRPr="00553C7E" w:rsidRDefault="00D62C9F" w:rsidP="00437063">
      <w:pPr>
        <w:spacing w:after="0" w:line="240" w:lineRule="auto"/>
        <w:jc w:val="both"/>
        <w:rPr>
          <w:rFonts w:ascii="Times New Roman" w:hAnsi="Times New Roman"/>
          <w:sz w:val="28"/>
          <w:szCs w:val="28"/>
        </w:rPr>
      </w:pPr>
      <w:r w:rsidRPr="00553C7E">
        <w:rPr>
          <w:rFonts w:ascii="Times New Roman" w:hAnsi="Times New Roman"/>
          <w:sz w:val="28"/>
          <w:szCs w:val="28"/>
        </w:rPr>
        <w:t>Функции формирования основного производственного плана дают возможность разработать производственный план, соответствующий как уже имеющемуся портфелю заказов, так и прогнозируемому объему продаж, с учетом доступных ресурсов. При формировании основного производственного плана для каждого периода определяется объем конечной продукции, который необходимо произв</w:t>
      </w:r>
      <w:r w:rsidRPr="00553C7E">
        <w:rPr>
          <w:rFonts w:ascii="Times New Roman" w:hAnsi="Times New Roman"/>
          <w:sz w:val="28"/>
          <w:szCs w:val="28"/>
        </w:rPr>
        <w:t>е</w:t>
      </w:r>
      <w:r w:rsidRPr="00553C7E">
        <w:rPr>
          <w:rFonts w:ascii="Times New Roman" w:hAnsi="Times New Roman"/>
          <w:sz w:val="28"/>
          <w:szCs w:val="28"/>
        </w:rPr>
        <w:t>сти, с учетом ожидаемого спроса, имеющихся запасов и производственных мо</w:t>
      </w:r>
      <w:r w:rsidRPr="00553C7E">
        <w:rPr>
          <w:rFonts w:ascii="Times New Roman" w:hAnsi="Times New Roman"/>
          <w:sz w:val="28"/>
          <w:szCs w:val="28"/>
        </w:rPr>
        <w:t>щ</w:t>
      </w:r>
      <w:r w:rsidRPr="00553C7E">
        <w:rPr>
          <w:rFonts w:ascii="Times New Roman" w:hAnsi="Times New Roman"/>
          <w:sz w:val="28"/>
          <w:szCs w:val="28"/>
        </w:rPr>
        <w:t>ностей.</w:t>
      </w:r>
    </w:p>
    <w:p w:rsidR="00D62C9F" w:rsidRPr="00553C7E" w:rsidRDefault="00F81F97" w:rsidP="00437063">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553C7E">
        <w:rPr>
          <w:rFonts w:ascii="Times New Roman" w:hAnsi="Times New Roman"/>
          <w:sz w:val="28"/>
          <w:szCs w:val="28"/>
        </w:rPr>
        <w:t>Функции планирования потребностей в материалах позволяют определять, какие материалы и в каком количестве предприятию следует приобрести или пр</w:t>
      </w:r>
      <w:r w:rsidR="00D62C9F" w:rsidRPr="00553C7E">
        <w:rPr>
          <w:rFonts w:ascii="Times New Roman" w:hAnsi="Times New Roman"/>
          <w:sz w:val="28"/>
          <w:szCs w:val="28"/>
        </w:rPr>
        <w:t>о</w:t>
      </w:r>
      <w:r w:rsidR="00D62C9F" w:rsidRPr="00553C7E">
        <w:rPr>
          <w:rFonts w:ascii="Times New Roman" w:hAnsi="Times New Roman"/>
          <w:sz w:val="28"/>
          <w:szCs w:val="28"/>
        </w:rPr>
        <w:t>извести на основании основного производственного плана и соответствующи</w:t>
      </w:r>
      <w:r>
        <w:rPr>
          <w:rFonts w:ascii="Times New Roman" w:hAnsi="Times New Roman"/>
          <w:sz w:val="28"/>
          <w:szCs w:val="28"/>
        </w:rPr>
        <w:t xml:space="preserve">х ему производственных заданий. </w:t>
      </w:r>
      <w:r w:rsidR="00D62C9F" w:rsidRPr="00553C7E">
        <w:rPr>
          <w:rFonts w:ascii="Times New Roman" w:hAnsi="Times New Roman"/>
          <w:sz w:val="28"/>
          <w:szCs w:val="28"/>
        </w:rPr>
        <w:t>Функции обобщенного планирования загрузки мощностей предоставляют возможность формирования обобщенных планов з</w:t>
      </w:r>
      <w:r w:rsidR="00D62C9F" w:rsidRPr="00553C7E">
        <w:rPr>
          <w:rFonts w:ascii="Times New Roman" w:hAnsi="Times New Roman"/>
          <w:sz w:val="28"/>
          <w:szCs w:val="28"/>
        </w:rPr>
        <w:t>а</w:t>
      </w:r>
      <w:r w:rsidR="00D62C9F" w:rsidRPr="00553C7E">
        <w:rPr>
          <w:rFonts w:ascii="Times New Roman" w:hAnsi="Times New Roman"/>
          <w:sz w:val="28"/>
          <w:szCs w:val="28"/>
        </w:rPr>
        <w:t>грузки, а также просмотра запланированных потребностей в ресурсах и сравнения их с имеющимися ограничениями. "Обобщенность" означает, что ограничения по ресурсам учитываются на уровне групп оборудования, подразделений или пре</w:t>
      </w:r>
      <w:r w:rsidR="00D62C9F" w:rsidRPr="00553C7E">
        <w:rPr>
          <w:rFonts w:ascii="Times New Roman" w:hAnsi="Times New Roman"/>
          <w:sz w:val="28"/>
          <w:szCs w:val="28"/>
        </w:rPr>
        <w:t>д</w:t>
      </w:r>
      <w:r w:rsidR="00D62C9F" w:rsidRPr="00553C7E">
        <w:rPr>
          <w:rFonts w:ascii="Times New Roman" w:hAnsi="Times New Roman"/>
          <w:sz w:val="28"/>
          <w:szCs w:val="28"/>
        </w:rPr>
        <w:t>приятий, и это гарантирует не превышение общего уровня загрузки.</w:t>
      </w:r>
      <w:r>
        <w:rPr>
          <w:rFonts w:ascii="Times New Roman" w:hAnsi="Times New Roman"/>
          <w:sz w:val="28"/>
          <w:szCs w:val="28"/>
        </w:rPr>
        <w:t xml:space="preserve"> </w:t>
      </w:r>
      <w:r w:rsidR="00D62C9F" w:rsidRPr="00553C7E">
        <w:rPr>
          <w:rFonts w:ascii="Times New Roman" w:hAnsi="Times New Roman"/>
          <w:sz w:val="28"/>
          <w:szCs w:val="28"/>
        </w:rPr>
        <w:t xml:space="preserve">Функции оперативного планирования загрузки мощностей позволяют учитывать динамику </w:t>
      </w:r>
      <w:r w:rsidR="00D62C9F" w:rsidRPr="00553C7E">
        <w:rPr>
          <w:rFonts w:ascii="Times New Roman" w:hAnsi="Times New Roman"/>
          <w:sz w:val="28"/>
          <w:szCs w:val="28"/>
        </w:rPr>
        <w:lastRenderedPageBreak/>
        <w:t>и реальное состояние производства. Это дает возможность приводить произво</w:t>
      </w:r>
      <w:r w:rsidR="00D62C9F" w:rsidRPr="00553C7E">
        <w:rPr>
          <w:rFonts w:ascii="Times New Roman" w:hAnsi="Times New Roman"/>
          <w:sz w:val="28"/>
          <w:szCs w:val="28"/>
        </w:rPr>
        <w:t>д</w:t>
      </w:r>
      <w:r w:rsidR="00D62C9F" w:rsidRPr="00553C7E">
        <w:rPr>
          <w:rFonts w:ascii="Times New Roman" w:hAnsi="Times New Roman"/>
          <w:sz w:val="28"/>
          <w:szCs w:val="28"/>
        </w:rPr>
        <w:t>ственные планы в соответствие с доступными мощностями. Таким образом, сре</w:t>
      </w:r>
      <w:r w:rsidR="00D62C9F" w:rsidRPr="00553C7E">
        <w:rPr>
          <w:rFonts w:ascii="Times New Roman" w:hAnsi="Times New Roman"/>
          <w:sz w:val="28"/>
          <w:szCs w:val="28"/>
        </w:rPr>
        <w:t>д</w:t>
      </w:r>
      <w:r w:rsidR="00D62C9F" w:rsidRPr="00553C7E">
        <w:rPr>
          <w:rFonts w:ascii="Times New Roman" w:hAnsi="Times New Roman"/>
          <w:sz w:val="28"/>
          <w:szCs w:val="28"/>
        </w:rPr>
        <w:t>ства детального планирования загрузки производственных мощностей позволяют планировать работы в соответствии с основным производственным планом в ра</w:t>
      </w:r>
      <w:r w:rsidR="00D62C9F" w:rsidRPr="00553C7E">
        <w:rPr>
          <w:rFonts w:ascii="Times New Roman" w:hAnsi="Times New Roman"/>
          <w:sz w:val="28"/>
          <w:szCs w:val="28"/>
        </w:rPr>
        <w:t>м</w:t>
      </w:r>
      <w:r w:rsidR="00D62C9F" w:rsidRPr="00553C7E">
        <w:rPr>
          <w:rFonts w:ascii="Times New Roman" w:hAnsi="Times New Roman"/>
          <w:sz w:val="28"/>
          <w:szCs w:val="28"/>
        </w:rPr>
        <w:t>ках заданного периода планирования, с учетом производственных и эксплуатац</w:t>
      </w:r>
      <w:r w:rsidR="00D62C9F" w:rsidRPr="00553C7E">
        <w:rPr>
          <w:rFonts w:ascii="Times New Roman" w:hAnsi="Times New Roman"/>
          <w:sz w:val="28"/>
          <w:szCs w:val="28"/>
        </w:rPr>
        <w:t>и</w:t>
      </w:r>
      <w:r w:rsidR="00D62C9F" w:rsidRPr="00553C7E">
        <w:rPr>
          <w:rFonts w:ascii="Times New Roman" w:hAnsi="Times New Roman"/>
          <w:sz w:val="28"/>
          <w:szCs w:val="28"/>
        </w:rPr>
        <w:t>онных заданий.</w:t>
      </w:r>
    </w:p>
    <w:p w:rsidR="00D62C9F" w:rsidRDefault="00F81F97" w:rsidP="00E77EF7">
      <w:pPr>
        <w:spacing w:after="0" w:line="240" w:lineRule="auto"/>
        <w:rPr>
          <w:rFonts w:ascii="Times New Roman" w:hAnsi="Times New Roman"/>
          <w:sz w:val="28"/>
          <w:szCs w:val="28"/>
        </w:rPr>
      </w:pPr>
      <w:r>
        <w:rPr>
          <w:rFonts w:ascii="Times New Roman" w:hAnsi="Times New Roman"/>
          <w:sz w:val="28"/>
          <w:szCs w:val="28"/>
        </w:rPr>
        <w:t xml:space="preserve">           </w:t>
      </w:r>
      <w:r w:rsidR="00D62C9F" w:rsidRPr="00553C7E">
        <w:rPr>
          <w:rFonts w:ascii="Times New Roman" w:hAnsi="Times New Roman"/>
          <w:sz w:val="28"/>
          <w:szCs w:val="28"/>
        </w:rPr>
        <w:t>Наконец, ERP-системы позволяют формировать и контролировать испо</w:t>
      </w:r>
      <w:r w:rsidR="00D62C9F" w:rsidRPr="00553C7E">
        <w:rPr>
          <w:rFonts w:ascii="Times New Roman" w:hAnsi="Times New Roman"/>
          <w:sz w:val="28"/>
          <w:szCs w:val="28"/>
        </w:rPr>
        <w:t>л</w:t>
      </w:r>
      <w:r w:rsidR="00D62C9F" w:rsidRPr="00553C7E">
        <w:rPr>
          <w:rFonts w:ascii="Times New Roman" w:hAnsi="Times New Roman"/>
          <w:sz w:val="28"/>
          <w:szCs w:val="28"/>
        </w:rPr>
        <w:t>нение детальных объемно-календарных планов, которые формируются для о</w:t>
      </w:r>
      <w:r w:rsidR="00D62C9F" w:rsidRPr="00553C7E">
        <w:rPr>
          <w:rFonts w:ascii="Times New Roman" w:hAnsi="Times New Roman"/>
          <w:sz w:val="28"/>
          <w:szCs w:val="28"/>
        </w:rPr>
        <w:t>т</w:t>
      </w:r>
      <w:r w:rsidR="00D62C9F" w:rsidRPr="00553C7E">
        <w:rPr>
          <w:rFonts w:ascii="Times New Roman" w:hAnsi="Times New Roman"/>
          <w:sz w:val="28"/>
          <w:szCs w:val="28"/>
        </w:rPr>
        <w:t>дельных производственных заказов, с учетом приоритетов их исполнения.</w:t>
      </w:r>
      <w:r>
        <w:rPr>
          <w:rFonts w:ascii="Times New Roman" w:hAnsi="Times New Roman"/>
          <w:sz w:val="28"/>
          <w:szCs w:val="28"/>
        </w:rPr>
        <w:t xml:space="preserve"> </w:t>
      </w:r>
      <w:r w:rsidR="00D62C9F" w:rsidRPr="00353C96">
        <w:rPr>
          <w:rFonts w:ascii="Times New Roman" w:hAnsi="Times New Roman"/>
          <w:sz w:val="28"/>
          <w:szCs w:val="28"/>
        </w:rPr>
        <w:t>Все возрастающий спрос в условиях рыночных отношений на информацию и инфо</w:t>
      </w:r>
      <w:r w:rsidR="00D62C9F" w:rsidRPr="00353C96">
        <w:rPr>
          <w:rFonts w:ascii="Times New Roman" w:hAnsi="Times New Roman"/>
          <w:sz w:val="28"/>
          <w:szCs w:val="28"/>
        </w:rPr>
        <w:t>р</w:t>
      </w:r>
      <w:r w:rsidR="00D62C9F" w:rsidRPr="00353C96">
        <w:rPr>
          <w:rFonts w:ascii="Times New Roman" w:hAnsi="Times New Roman"/>
          <w:sz w:val="28"/>
          <w:szCs w:val="28"/>
        </w:rPr>
        <w:t>мационные услуги привел к тому, что совре</w:t>
      </w:r>
      <w:r w:rsidR="00D62C9F" w:rsidRPr="00353C96">
        <w:rPr>
          <w:rFonts w:ascii="Times New Roman" w:hAnsi="Times New Roman"/>
          <w:sz w:val="28"/>
          <w:szCs w:val="28"/>
        </w:rPr>
        <w:softHyphen/>
        <w:t>менная технология обработки инфо</w:t>
      </w:r>
      <w:r w:rsidR="00D62C9F" w:rsidRPr="00353C96">
        <w:rPr>
          <w:rFonts w:ascii="Times New Roman" w:hAnsi="Times New Roman"/>
          <w:sz w:val="28"/>
          <w:szCs w:val="28"/>
        </w:rPr>
        <w:t>р</w:t>
      </w:r>
      <w:r w:rsidR="00D62C9F" w:rsidRPr="00353C96">
        <w:rPr>
          <w:rFonts w:ascii="Times New Roman" w:hAnsi="Times New Roman"/>
          <w:sz w:val="28"/>
          <w:szCs w:val="28"/>
        </w:rPr>
        <w:t>мации ориентирована на при</w:t>
      </w:r>
      <w:r w:rsidR="00D62C9F" w:rsidRPr="00353C96">
        <w:rPr>
          <w:rFonts w:ascii="Times New Roman" w:hAnsi="Times New Roman"/>
          <w:sz w:val="28"/>
          <w:szCs w:val="28"/>
        </w:rPr>
        <w:softHyphen/>
        <w:t>менение самого широкого спектра технических средств и прежде всего электронных вычислительных машин и средств коммун</w:t>
      </w:r>
      <w:r w:rsidR="00D62C9F" w:rsidRPr="00353C96">
        <w:rPr>
          <w:rFonts w:ascii="Times New Roman" w:hAnsi="Times New Roman"/>
          <w:sz w:val="28"/>
          <w:szCs w:val="28"/>
        </w:rPr>
        <w:t>и</w:t>
      </w:r>
      <w:r w:rsidR="00D62C9F" w:rsidRPr="00353C96">
        <w:rPr>
          <w:rFonts w:ascii="Times New Roman" w:hAnsi="Times New Roman"/>
          <w:sz w:val="28"/>
          <w:szCs w:val="28"/>
        </w:rPr>
        <w:t>ка</w:t>
      </w:r>
      <w:r w:rsidR="00D62C9F" w:rsidRPr="00353C96">
        <w:rPr>
          <w:rFonts w:ascii="Times New Roman" w:hAnsi="Times New Roman"/>
          <w:sz w:val="28"/>
          <w:szCs w:val="28"/>
        </w:rPr>
        <w:softHyphen/>
        <w:t>ций. На их основе создаются вычислительные системы и сети раз</w:t>
      </w:r>
      <w:r w:rsidR="00D62C9F" w:rsidRPr="00353C96">
        <w:rPr>
          <w:rFonts w:ascii="Times New Roman" w:hAnsi="Times New Roman"/>
          <w:sz w:val="28"/>
          <w:szCs w:val="28"/>
        </w:rPr>
        <w:softHyphen/>
        <w:t>личных ко</w:t>
      </w:r>
      <w:r w:rsidR="00D62C9F" w:rsidRPr="00353C96">
        <w:rPr>
          <w:rFonts w:ascii="Times New Roman" w:hAnsi="Times New Roman"/>
          <w:sz w:val="28"/>
          <w:szCs w:val="28"/>
        </w:rPr>
        <w:t>н</w:t>
      </w:r>
      <w:r w:rsidR="00D62C9F" w:rsidRPr="00353C96">
        <w:rPr>
          <w:rFonts w:ascii="Times New Roman" w:hAnsi="Times New Roman"/>
          <w:sz w:val="28"/>
          <w:szCs w:val="28"/>
        </w:rPr>
        <w:t>фигураций с целью не только накопления, хранения, переработки информации, но и максимального приближения тер</w:t>
      </w:r>
      <w:r w:rsidR="00D62C9F" w:rsidRPr="00353C96">
        <w:rPr>
          <w:rFonts w:ascii="Times New Roman" w:hAnsi="Times New Roman"/>
          <w:sz w:val="28"/>
          <w:szCs w:val="28"/>
        </w:rPr>
        <w:softHyphen/>
        <w:t>минальных устройств к рабочему месту спец</w:t>
      </w:r>
      <w:r w:rsidR="00D62C9F" w:rsidRPr="00353C96">
        <w:rPr>
          <w:rFonts w:ascii="Times New Roman" w:hAnsi="Times New Roman"/>
          <w:sz w:val="28"/>
          <w:szCs w:val="28"/>
        </w:rPr>
        <w:t>и</w:t>
      </w:r>
      <w:r w:rsidR="00D62C9F" w:rsidRPr="00353C96">
        <w:rPr>
          <w:rFonts w:ascii="Times New Roman" w:hAnsi="Times New Roman"/>
          <w:sz w:val="28"/>
          <w:szCs w:val="28"/>
        </w:rPr>
        <w:t>алиста или прини</w:t>
      </w:r>
      <w:r w:rsidR="00D62C9F" w:rsidRPr="00353C96">
        <w:rPr>
          <w:rFonts w:ascii="Times New Roman" w:hAnsi="Times New Roman"/>
          <w:sz w:val="28"/>
          <w:szCs w:val="28"/>
        </w:rPr>
        <w:softHyphen/>
        <w:t xml:space="preserve">мающего решения руководителя. </w:t>
      </w:r>
    </w:p>
    <w:p w:rsidR="00D62C9F" w:rsidRPr="000F36B6" w:rsidRDefault="00D62C9F" w:rsidP="000F36B6">
      <w:pPr>
        <w:spacing w:after="0" w:line="240" w:lineRule="auto"/>
        <w:ind w:firstLine="709"/>
        <w:jc w:val="both"/>
        <w:rPr>
          <w:rFonts w:ascii="Times New Roman" w:hAnsi="Times New Roman"/>
          <w:sz w:val="28"/>
          <w:szCs w:val="28"/>
        </w:rPr>
      </w:pPr>
    </w:p>
    <w:p w:rsidR="00D62C9F" w:rsidRPr="007E7610" w:rsidRDefault="00F81F97" w:rsidP="00437063">
      <w:pPr>
        <w:spacing w:after="0" w:line="240" w:lineRule="auto"/>
        <w:jc w:val="both"/>
        <w:rPr>
          <w:rFonts w:ascii="Times New Roman" w:hAnsi="Times New Roman"/>
          <w:b/>
          <w:sz w:val="28"/>
          <w:szCs w:val="28"/>
          <w:lang w:eastAsia="ru-RU"/>
        </w:rPr>
      </w:pPr>
      <w:r>
        <w:rPr>
          <w:rFonts w:ascii="Times New Roman" w:hAnsi="Times New Roman"/>
          <w:b/>
          <w:sz w:val="28"/>
          <w:szCs w:val="28"/>
          <w:lang w:eastAsia="ru-RU"/>
        </w:rPr>
        <w:t xml:space="preserve">    </w:t>
      </w:r>
      <w:r w:rsidR="00D62C9F" w:rsidRPr="007E7610">
        <w:rPr>
          <w:rFonts w:ascii="Times New Roman" w:hAnsi="Times New Roman"/>
          <w:b/>
          <w:sz w:val="28"/>
          <w:szCs w:val="28"/>
          <w:lang w:eastAsia="ru-RU"/>
        </w:rPr>
        <w:t>Лекция 10.  Прогрессивные технологии производства и обработки новых конструкционных материалов и изделий</w:t>
      </w:r>
    </w:p>
    <w:p w:rsidR="00D62C9F" w:rsidRDefault="00F81F97" w:rsidP="000F36B6">
      <w:pPr>
        <w:spacing w:after="0" w:line="240" w:lineRule="auto"/>
        <w:rPr>
          <w:rFonts w:ascii="Times New Roman" w:hAnsi="Times New Roman"/>
          <w:b/>
          <w:i/>
          <w:sz w:val="28"/>
          <w:szCs w:val="20"/>
          <w:lang w:eastAsia="ru-RU"/>
        </w:rPr>
      </w:pPr>
      <w:r>
        <w:rPr>
          <w:rFonts w:ascii="Times New Roman" w:hAnsi="Times New Roman"/>
          <w:b/>
          <w:i/>
          <w:sz w:val="28"/>
          <w:szCs w:val="20"/>
          <w:lang w:eastAsia="ru-RU"/>
        </w:rPr>
        <w:t xml:space="preserve">     </w:t>
      </w:r>
      <w:r w:rsidR="00D62C9F" w:rsidRPr="007E7610">
        <w:rPr>
          <w:rFonts w:ascii="Times New Roman" w:hAnsi="Times New Roman"/>
          <w:b/>
          <w:i/>
          <w:sz w:val="28"/>
          <w:szCs w:val="20"/>
          <w:lang w:eastAsia="ru-RU"/>
        </w:rPr>
        <w:t>10.1 Основы технологии производства композиционных материалов</w:t>
      </w:r>
      <w:r w:rsidR="00D62C9F">
        <w:rPr>
          <w:rFonts w:ascii="Times New Roman" w:hAnsi="Times New Roman"/>
          <w:b/>
          <w:i/>
          <w:sz w:val="28"/>
          <w:szCs w:val="20"/>
          <w:lang w:eastAsia="ru-RU"/>
        </w:rPr>
        <w:t>.</w:t>
      </w:r>
    </w:p>
    <w:p w:rsidR="00D62C9F" w:rsidRPr="006E10F6" w:rsidRDefault="00F81F97" w:rsidP="006E10F6">
      <w:pPr>
        <w:spacing w:after="0" w:line="240" w:lineRule="auto"/>
        <w:rPr>
          <w:rFonts w:ascii="Times New Roman" w:hAnsi="Times New Roman"/>
          <w:b/>
          <w:i/>
          <w:sz w:val="28"/>
          <w:szCs w:val="20"/>
          <w:lang w:eastAsia="ru-RU"/>
        </w:rPr>
      </w:pPr>
      <w:r>
        <w:rPr>
          <w:rFonts w:ascii="Times New Roman" w:hAnsi="Times New Roman"/>
          <w:i/>
          <w:color w:val="000000"/>
          <w:sz w:val="28"/>
          <w:szCs w:val="20"/>
          <w:lang w:eastAsia="ru-RU"/>
        </w:rPr>
        <w:t xml:space="preserve"> </w:t>
      </w:r>
      <w:r w:rsidR="00D62C9F" w:rsidRPr="00E77EF7">
        <w:rPr>
          <w:rFonts w:ascii="Times New Roman" w:hAnsi="Times New Roman"/>
          <w:i/>
          <w:color w:val="000000"/>
          <w:sz w:val="28"/>
          <w:szCs w:val="20"/>
          <w:lang w:eastAsia="ru-RU"/>
        </w:rPr>
        <w:t>Композиционные материалы</w:t>
      </w:r>
      <w:r w:rsidR="00D62C9F" w:rsidRPr="00E77EF7">
        <w:rPr>
          <w:rFonts w:ascii="Times New Roman" w:hAnsi="Times New Roman"/>
          <w:color w:val="000000"/>
          <w:sz w:val="28"/>
          <w:szCs w:val="20"/>
          <w:lang w:eastAsia="ru-RU"/>
        </w:rPr>
        <w:t xml:space="preserve">, </w:t>
      </w:r>
      <w:r w:rsidR="00D62C9F" w:rsidRPr="00E77EF7">
        <w:rPr>
          <w:rFonts w:ascii="Times New Roman" w:hAnsi="Times New Roman"/>
          <w:i/>
          <w:color w:val="000000"/>
          <w:sz w:val="28"/>
          <w:szCs w:val="20"/>
          <w:lang w:eastAsia="ru-RU"/>
        </w:rPr>
        <w:t>композит</w:t>
      </w:r>
      <w:proofErr w:type="gramStart"/>
      <w:r w:rsidR="00D62C9F" w:rsidRPr="00E77EF7">
        <w:rPr>
          <w:rFonts w:ascii="Times New Roman" w:hAnsi="Times New Roman"/>
          <w:i/>
          <w:color w:val="000000"/>
          <w:sz w:val="28"/>
          <w:szCs w:val="20"/>
          <w:lang w:eastAsia="ru-RU"/>
        </w:rPr>
        <w:t>ы</w:t>
      </w:r>
      <w:r w:rsidR="00D62C9F" w:rsidRPr="00E77EF7">
        <w:rPr>
          <w:rFonts w:ascii="Times New Roman" w:hAnsi="Times New Roman"/>
          <w:color w:val="000000"/>
          <w:sz w:val="28"/>
          <w:szCs w:val="20"/>
          <w:lang w:eastAsia="ru-RU"/>
        </w:rPr>
        <w:t>(</w:t>
      </w:r>
      <w:proofErr w:type="gramEnd"/>
      <w:r w:rsidR="00D62C9F" w:rsidRPr="00E77EF7">
        <w:rPr>
          <w:rFonts w:ascii="Times New Roman" w:hAnsi="Times New Roman"/>
          <w:color w:val="000000"/>
          <w:sz w:val="28"/>
          <w:szCs w:val="20"/>
          <w:lang w:eastAsia="ru-RU"/>
        </w:rPr>
        <w:t>КМ) –</w:t>
      </w:r>
      <w:r w:rsidR="00D62C9F" w:rsidRPr="00437063">
        <w:rPr>
          <w:rFonts w:ascii="Times New Roman" w:hAnsi="Times New Roman"/>
          <w:color w:val="000000"/>
          <w:sz w:val="28"/>
          <w:szCs w:val="20"/>
          <w:lang w:eastAsia="ru-RU"/>
        </w:rPr>
        <w:t xml:space="preserve"> это искусственно созданные м</w:t>
      </w:r>
      <w:r w:rsidR="00D62C9F" w:rsidRPr="00437063">
        <w:rPr>
          <w:rFonts w:ascii="Times New Roman" w:hAnsi="Times New Roman"/>
          <w:color w:val="000000"/>
          <w:sz w:val="28"/>
          <w:szCs w:val="20"/>
          <w:lang w:eastAsia="ru-RU"/>
        </w:rPr>
        <w:t>а</w:t>
      </w:r>
      <w:r w:rsidR="00D62C9F" w:rsidRPr="00437063">
        <w:rPr>
          <w:rFonts w:ascii="Times New Roman" w:hAnsi="Times New Roman"/>
          <w:color w:val="000000"/>
          <w:sz w:val="28"/>
          <w:szCs w:val="20"/>
          <w:lang w:eastAsia="ru-RU"/>
        </w:rPr>
        <w:t>териалы, состоящие из двух или более разнородных и нерастворимых друг в друг</w:t>
      </w:r>
      <w:r w:rsidR="00D62C9F">
        <w:rPr>
          <w:rFonts w:ascii="Times New Roman" w:hAnsi="Times New Roman"/>
          <w:color w:val="000000"/>
          <w:sz w:val="28"/>
          <w:szCs w:val="20"/>
          <w:lang w:eastAsia="ru-RU"/>
        </w:rPr>
        <w:t xml:space="preserve">е компонентов (фаз), соединенных </w:t>
      </w:r>
      <w:r w:rsidR="00D62C9F" w:rsidRPr="00437063">
        <w:rPr>
          <w:rFonts w:ascii="Times New Roman" w:hAnsi="Times New Roman"/>
          <w:color w:val="000000"/>
          <w:sz w:val="28"/>
          <w:szCs w:val="20"/>
          <w:lang w:eastAsia="ru-RU"/>
        </w:rPr>
        <w:t xml:space="preserve"> между собой физико-химическими связями.</w:t>
      </w:r>
      <w:r>
        <w:rPr>
          <w:rFonts w:ascii="Times New Roman" w:hAnsi="Times New Roman"/>
          <w:color w:val="000000"/>
          <w:sz w:val="28"/>
          <w:szCs w:val="20"/>
          <w:lang w:eastAsia="ru-RU"/>
        </w:rPr>
        <w:t xml:space="preserve"> - </w:t>
      </w:r>
      <w:r w:rsidR="00D62C9F">
        <w:rPr>
          <w:rFonts w:ascii="Times New Roman" w:hAnsi="Times New Roman"/>
          <w:sz w:val="28"/>
          <w:szCs w:val="20"/>
          <w:lang w:eastAsia="ru-RU"/>
        </w:rPr>
        <w:t xml:space="preserve">Важность </w:t>
      </w:r>
      <w:r w:rsidR="00D62C9F" w:rsidRPr="00437063">
        <w:rPr>
          <w:rFonts w:ascii="Times New Roman" w:hAnsi="Times New Roman"/>
          <w:sz w:val="28"/>
          <w:szCs w:val="20"/>
          <w:lang w:eastAsia="ru-RU"/>
        </w:rPr>
        <w:t xml:space="preserve"> замены металлов и других  традиционных конструкционных матери</w:t>
      </w:r>
      <w:r w:rsidR="00D62C9F" w:rsidRPr="00437063">
        <w:rPr>
          <w:rFonts w:ascii="Times New Roman" w:hAnsi="Times New Roman"/>
          <w:sz w:val="28"/>
          <w:szCs w:val="20"/>
          <w:lang w:eastAsia="ru-RU"/>
        </w:rPr>
        <w:t>а</w:t>
      </w:r>
      <w:r w:rsidR="00D62C9F" w:rsidRPr="00437063">
        <w:rPr>
          <w:rFonts w:ascii="Times New Roman" w:hAnsi="Times New Roman"/>
          <w:sz w:val="28"/>
          <w:szCs w:val="20"/>
          <w:lang w:eastAsia="ru-RU"/>
        </w:rPr>
        <w:t>лов на композиты состоит в том, что вместо ограниченного числа материалов с постоянными и практически равными во всех направлениях свойствами появляе</w:t>
      </w:r>
      <w:r w:rsidR="00D62C9F" w:rsidRPr="00437063">
        <w:rPr>
          <w:rFonts w:ascii="Times New Roman" w:hAnsi="Times New Roman"/>
          <w:sz w:val="28"/>
          <w:szCs w:val="20"/>
          <w:lang w:eastAsia="ru-RU"/>
        </w:rPr>
        <w:t>т</w:t>
      </w:r>
      <w:r w:rsidR="00D62C9F" w:rsidRPr="00437063">
        <w:rPr>
          <w:rFonts w:ascii="Times New Roman" w:hAnsi="Times New Roman"/>
          <w:sz w:val="28"/>
          <w:szCs w:val="20"/>
          <w:lang w:eastAsia="ru-RU"/>
        </w:rPr>
        <w:t>ся возможность применять большее число новых материалов со свойствами, ра</w:t>
      </w:r>
      <w:r w:rsidR="00D62C9F" w:rsidRPr="00437063">
        <w:rPr>
          <w:rFonts w:ascii="Times New Roman" w:hAnsi="Times New Roman"/>
          <w:sz w:val="28"/>
          <w:szCs w:val="20"/>
          <w:lang w:eastAsia="ru-RU"/>
        </w:rPr>
        <w:t>з</w:t>
      </w:r>
      <w:r w:rsidR="00D62C9F" w:rsidRPr="00437063">
        <w:rPr>
          <w:rFonts w:ascii="Times New Roman" w:hAnsi="Times New Roman"/>
          <w:sz w:val="28"/>
          <w:szCs w:val="20"/>
          <w:lang w:eastAsia="ru-RU"/>
        </w:rPr>
        <w:t xml:space="preserve">личающимися в разных направлениях (анизотропия свойств </w:t>
      </w:r>
      <w:proofErr w:type="gramStart"/>
      <w:r w:rsidR="00D62C9F" w:rsidRPr="00437063">
        <w:rPr>
          <w:rFonts w:ascii="Times New Roman" w:hAnsi="Times New Roman"/>
          <w:sz w:val="28"/>
          <w:szCs w:val="20"/>
          <w:lang w:eastAsia="ru-RU"/>
        </w:rPr>
        <w:t>КМ</w:t>
      </w:r>
      <w:proofErr w:type="gramEnd"/>
      <w:r w:rsidR="00D62C9F" w:rsidRPr="00437063">
        <w:rPr>
          <w:rFonts w:ascii="Times New Roman" w:hAnsi="Times New Roman"/>
          <w:sz w:val="28"/>
          <w:szCs w:val="20"/>
          <w:lang w:eastAsia="ru-RU"/>
        </w:rPr>
        <w:t xml:space="preserve">). </w:t>
      </w:r>
    </w:p>
    <w:p w:rsidR="00D62C9F" w:rsidRPr="00E77EF7" w:rsidRDefault="00D62C9F" w:rsidP="00437063">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 xml:space="preserve">В общем случае в КМ четко выражено различие в свойствах компонентов. Одним из этих компонентов является </w:t>
      </w:r>
      <w:r w:rsidRPr="00E77EF7">
        <w:rPr>
          <w:rFonts w:ascii="Times New Roman" w:hAnsi="Times New Roman"/>
          <w:i/>
          <w:sz w:val="28"/>
          <w:szCs w:val="20"/>
          <w:lang w:eastAsia="ru-RU"/>
        </w:rPr>
        <w:t>арматура</w:t>
      </w:r>
      <w:r>
        <w:rPr>
          <w:rFonts w:ascii="Times New Roman" w:hAnsi="Times New Roman"/>
          <w:sz w:val="28"/>
          <w:szCs w:val="20"/>
          <w:lang w:eastAsia="ru-RU"/>
        </w:rPr>
        <w:t xml:space="preserve"> (</w:t>
      </w:r>
      <w:r w:rsidRPr="00437063">
        <w:rPr>
          <w:rFonts w:ascii="Times New Roman" w:hAnsi="Times New Roman"/>
          <w:i/>
          <w:sz w:val="28"/>
          <w:szCs w:val="20"/>
          <w:lang w:eastAsia="ru-RU"/>
        </w:rPr>
        <w:t>наполнитель</w:t>
      </w:r>
      <w:r>
        <w:rPr>
          <w:rFonts w:ascii="Times New Roman" w:hAnsi="Times New Roman"/>
          <w:i/>
          <w:sz w:val="28"/>
          <w:szCs w:val="20"/>
          <w:lang w:eastAsia="ru-RU"/>
        </w:rPr>
        <w:t>)</w:t>
      </w:r>
      <w:r w:rsidRPr="00437063">
        <w:rPr>
          <w:rFonts w:ascii="Times New Roman" w:hAnsi="Times New Roman"/>
          <w:sz w:val="28"/>
          <w:szCs w:val="20"/>
          <w:lang w:eastAsia="ru-RU"/>
        </w:rPr>
        <w:t>, а вторым – связ</w:t>
      </w:r>
      <w:r w:rsidRPr="00437063">
        <w:rPr>
          <w:rFonts w:ascii="Times New Roman" w:hAnsi="Times New Roman"/>
          <w:sz w:val="28"/>
          <w:szCs w:val="20"/>
          <w:lang w:eastAsia="ru-RU"/>
        </w:rPr>
        <w:t>ы</w:t>
      </w:r>
      <w:r w:rsidRPr="00437063">
        <w:rPr>
          <w:rFonts w:ascii="Times New Roman" w:hAnsi="Times New Roman"/>
          <w:sz w:val="28"/>
          <w:szCs w:val="20"/>
          <w:lang w:eastAsia="ru-RU"/>
        </w:rPr>
        <w:t xml:space="preserve">вающая их </w:t>
      </w:r>
      <w:r w:rsidRPr="00E77EF7">
        <w:rPr>
          <w:rFonts w:ascii="Times New Roman" w:hAnsi="Times New Roman"/>
          <w:i/>
          <w:sz w:val="28"/>
          <w:szCs w:val="20"/>
          <w:lang w:eastAsia="ru-RU"/>
        </w:rPr>
        <w:t>матрица</w:t>
      </w:r>
      <w:r w:rsidRPr="00E77EF7">
        <w:rPr>
          <w:rFonts w:ascii="Times New Roman" w:hAnsi="Times New Roman"/>
          <w:sz w:val="28"/>
          <w:szCs w:val="20"/>
          <w:lang w:eastAsia="ru-RU"/>
        </w:rPr>
        <w:t>.</w:t>
      </w:r>
    </w:p>
    <w:p w:rsidR="00D62C9F" w:rsidRPr="00437063" w:rsidRDefault="00D62C9F" w:rsidP="00437063">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Матрица в КМ выполняет функцию среды, в которой распределен наполн</w:t>
      </w:r>
      <w:r w:rsidRPr="00437063">
        <w:rPr>
          <w:rFonts w:ascii="Times New Roman" w:hAnsi="Times New Roman"/>
          <w:sz w:val="28"/>
          <w:szCs w:val="20"/>
          <w:lang w:eastAsia="ru-RU"/>
        </w:rPr>
        <w:t>и</w:t>
      </w:r>
      <w:r w:rsidRPr="00437063">
        <w:rPr>
          <w:rFonts w:ascii="Times New Roman" w:hAnsi="Times New Roman"/>
          <w:sz w:val="28"/>
          <w:szCs w:val="20"/>
          <w:lang w:eastAsia="ru-RU"/>
        </w:rPr>
        <w:t>тель. Наполнитель в КМ воспринимает основные напряжения, возникающие в композиции при действии внешних нагрузок, придавая ей прочность и жесткость в направлении ориентации волокон. Работоспособность композита обеспечивае</w:t>
      </w:r>
      <w:r w:rsidRPr="00437063">
        <w:rPr>
          <w:rFonts w:ascii="Times New Roman" w:hAnsi="Times New Roman"/>
          <w:sz w:val="28"/>
          <w:szCs w:val="20"/>
          <w:lang w:eastAsia="ru-RU"/>
        </w:rPr>
        <w:t>т</w:t>
      </w:r>
      <w:r w:rsidRPr="00437063">
        <w:rPr>
          <w:rFonts w:ascii="Times New Roman" w:hAnsi="Times New Roman"/>
          <w:sz w:val="28"/>
          <w:szCs w:val="20"/>
          <w:lang w:eastAsia="ru-RU"/>
        </w:rPr>
        <w:t>ся как правильным выбором и сочетанием матрицы и наполнителя, так и раци</w:t>
      </w:r>
      <w:r w:rsidRPr="00437063">
        <w:rPr>
          <w:rFonts w:ascii="Times New Roman" w:hAnsi="Times New Roman"/>
          <w:sz w:val="28"/>
          <w:szCs w:val="20"/>
          <w:lang w:eastAsia="ru-RU"/>
        </w:rPr>
        <w:t>о</w:t>
      </w:r>
      <w:r w:rsidRPr="00437063">
        <w:rPr>
          <w:rFonts w:ascii="Times New Roman" w:hAnsi="Times New Roman"/>
          <w:sz w:val="28"/>
          <w:szCs w:val="20"/>
          <w:lang w:eastAsia="ru-RU"/>
        </w:rPr>
        <w:t>нальной технологией их совмещения, призванной обеспечить прочную связь между ними.</w:t>
      </w:r>
    </w:p>
    <w:p w:rsidR="00D62C9F" w:rsidRPr="00E77EF7" w:rsidRDefault="00D62C9F" w:rsidP="006E10F6">
      <w:pPr>
        <w:spacing w:after="0" w:line="240" w:lineRule="auto"/>
        <w:ind w:firstLine="540"/>
        <w:jc w:val="both"/>
        <w:rPr>
          <w:rFonts w:ascii="Times New Roman" w:hAnsi="Times New Roman"/>
          <w:i/>
          <w:sz w:val="28"/>
          <w:szCs w:val="20"/>
          <w:lang w:eastAsia="ru-RU"/>
        </w:rPr>
      </w:pPr>
      <w:r>
        <w:rPr>
          <w:rFonts w:ascii="Times New Roman" w:hAnsi="Times New Roman"/>
          <w:sz w:val="28"/>
          <w:szCs w:val="20"/>
          <w:lang w:eastAsia="ru-RU"/>
        </w:rPr>
        <w:t xml:space="preserve">Композиционные материалы </w:t>
      </w:r>
      <w:r w:rsidRPr="00437063">
        <w:rPr>
          <w:rFonts w:ascii="Times New Roman" w:hAnsi="Times New Roman"/>
          <w:sz w:val="28"/>
          <w:szCs w:val="20"/>
          <w:lang w:eastAsia="ru-RU"/>
        </w:rPr>
        <w:t xml:space="preserve"> получают общее название по типу материала матрицы. </w:t>
      </w:r>
      <w:r>
        <w:rPr>
          <w:rFonts w:ascii="Times New Roman" w:hAnsi="Times New Roman"/>
          <w:sz w:val="28"/>
          <w:szCs w:val="20"/>
          <w:lang w:eastAsia="ru-RU"/>
        </w:rPr>
        <w:tab/>
      </w:r>
      <w:r w:rsidRPr="006E10F6">
        <w:rPr>
          <w:rFonts w:ascii="Times New Roman" w:hAnsi="Times New Roman"/>
          <w:sz w:val="28"/>
          <w:szCs w:val="20"/>
          <w:lang w:eastAsia="ru-RU"/>
        </w:rPr>
        <w:t xml:space="preserve">КМ с полимерной матрицей называют </w:t>
      </w:r>
      <w:r w:rsidRPr="00E77EF7">
        <w:rPr>
          <w:rFonts w:ascii="Times New Roman" w:hAnsi="Times New Roman"/>
          <w:i/>
          <w:sz w:val="28"/>
          <w:szCs w:val="20"/>
          <w:lang w:eastAsia="ru-RU"/>
        </w:rPr>
        <w:t>полимерными (ПКМ),</w:t>
      </w:r>
      <w:r w:rsidRPr="006E10F6">
        <w:rPr>
          <w:rFonts w:ascii="Times New Roman" w:hAnsi="Times New Roman"/>
          <w:sz w:val="28"/>
          <w:szCs w:val="20"/>
          <w:lang w:eastAsia="ru-RU"/>
        </w:rPr>
        <w:t>с мета</w:t>
      </w:r>
      <w:r w:rsidRPr="006E10F6">
        <w:rPr>
          <w:rFonts w:ascii="Times New Roman" w:hAnsi="Times New Roman"/>
          <w:sz w:val="28"/>
          <w:szCs w:val="20"/>
          <w:lang w:eastAsia="ru-RU"/>
        </w:rPr>
        <w:t>л</w:t>
      </w:r>
      <w:r w:rsidRPr="006E10F6">
        <w:rPr>
          <w:rFonts w:ascii="Times New Roman" w:hAnsi="Times New Roman"/>
          <w:sz w:val="28"/>
          <w:szCs w:val="20"/>
          <w:lang w:eastAsia="ru-RU"/>
        </w:rPr>
        <w:t>лической</w:t>
      </w:r>
      <w:r w:rsidRPr="00437063">
        <w:rPr>
          <w:rFonts w:ascii="Times New Roman" w:hAnsi="Times New Roman"/>
          <w:b/>
          <w:i/>
          <w:sz w:val="28"/>
          <w:szCs w:val="20"/>
          <w:lang w:eastAsia="ru-RU"/>
        </w:rPr>
        <w:t xml:space="preserve">  - </w:t>
      </w:r>
      <w:r w:rsidRPr="00E77EF7">
        <w:rPr>
          <w:rFonts w:ascii="Times New Roman" w:hAnsi="Times New Roman"/>
          <w:i/>
          <w:sz w:val="28"/>
          <w:szCs w:val="20"/>
          <w:lang w:eastAsia="ru-RU"/>
        </w:rPr>
        <w:t>металлическими (ККМ),</w:t>
      </w:r>
      <w:r w:rsidRPr="006E10F6">
        <w:rPr>
          <w:rFonts w:ascii="Times New Roman" w:hAnsi="Times New Roman"/>
          <w:sz w:val="28"/>
          <w:szCs w:val="20"/>
          <w:lang w:eastAsia="ru-RU"/>
        </w:rPr>
        <w:t>с углеродной</w:t>
      </w:r>
      <w:r w:rsidRPr="00437063">
        <w:rPr>
          <w:rFonts w:ascii="Times New Roman" w:hAnsi="Times New Roman"/>
          <w:b/>
          <w:i/>
          <w:sz w:val="28"/>
          <w:szCs w:val="20"/>
          <w:lang w:eastAsia="ru-RU"/>
        </w:rPr>
        <w:t xml:space="preserve"> – </w:t>
      </w:r>
      <w:r w:rsidRPr="00E77EF7">
        <w:rPr>
          <w:rFonts w:ascii="Times New Roman" w:hAnsi="Times New Roman"/>
          <w:i/>
          <w:sz w:val="28"/>
          <w:szCs w:val="20"/>
          <w:lang w:eastAsia="ru-RU"/>
        </w:rPr>
        <w:t>углеродными (УКМ) и т.д..</w:t>
      </w:r>
    </w:p>
    <w:p w:rsidR="00D62C9F" w:rsidRPr="004369A5" w:rsidRDefault="00D62C9F" w:rsidP="00437063">
      <w:pPr>
        <w:spacing w:after="0" w:line="240" w:lineRule="auto"/>
        <w:ind w:firstLine="567"/>
        <w:jc w:val="both"/>
        <w:rPr>
          <w:rFonts w:ascii="Times New Roman" w:hAnsi="Times New Roman"/>
          <w:i/>
          <w:sz w:val="28"/>
          <w:szCs w:val="20"/>
          <w:lang w:eastAsia="ru-RU"/>
        </w:rPr>
      </w:pPr>
      <w:r w:rsidRPr="004369A5">
        <w:rPr>
          <w:rFonts w:ascii="Times New Roman" w:hAnsi="Times New Roman"/>
          <w:i/>
          <w:sz w:val="28"/>
          <w:szCs w:val="20"/>
          <w:lang w:eastAsia="ru-RU"/>
        </w:rPr>
        <w:t>10.1.1. Технология п</w:t>
      </w:r>
      <w:r>
        <w:rPr>
          <w:rFonts w:ascii="Times New Roman" w:hAnsi="Times New Roman"/>
          <w:i/>
          <w:sz w:val="28"/>
          <w:szCs w:val="20"/>
          <w:lang w:eastAsia="ru-RU"/>
        </w:rPr>
        <w:t>роизводства</w:t>
      </w:r>
      <w:r w:rsidRPr="004369A5">
        <w:rPr>
          <w:rFonts w:ascii="Times New Roman" w:hAnsi="Times New Roman"/>
          <w:i/>
          <w:sz w:val="28"/>
          <w:szCs w:val="20"/>
          <w:lang w:eastAsia="ru-RU"/>
        </w:rPr>
        <w:t xml:space="preserve"> ПКМ.</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Формирование деталей из </w:t>
      </w:r>
      <w:r w:rsidRPr="00E77EF7">
        <w:rPr>
          <w:rFonts w:ascii="Times New Roman" w:hAnsi="Times New Roman"/>
          <w:sz w:val="28"/>
          <w:szCs w:val="20"/>
          <w:lang w:eastAsia="ru-RU"/>
        </w:rPr>
        <w:t>полимерных композиционных материалов</w:t>
      </w:r>
      <w:r w:rsidRPr="00437063">
        <w:rPr>
          <w:rFonts w:ascii="Times New Roman" w:hAnsi="Times New Roman"/>
          <w:i/>
          <w:sz w:val="28"/>
          <w:szCs w:val="20"/>
          <w:lang w:eastAsia="ru-RU"/>
        </w:rPr>
        <w:t xml:space="preserve"> (ПКМ) </w:t>
      </w:r>
      <w:r w:rsidRPr="00437063">
        <w:rPr>
          <w:rFonts w:ascii="Times New Roman" w:hAnsi="Times New Roman"/>
          <w:sz w:val="28"/>
          <w:szCs w:val="20"/>
          <w:lang w:eastAsia="ru-RU"/>
        </w:rPr>
        <w:t>может осуществляться как методами, присущими формированию изделий из п</w:t>
      </w:r>
      <w:r w:rsidRPr="00437063">
        <w:rPr>
          <w:rFonts w:ascii="Times New Roman" w:hAnsi="Times New Roman"/>
          <w:sz w:val="28"/>
          <w:szCs w:val="20"/>
          <w:lang w:eastAsia="ru-RU"/>
        </w:rPr>
        <w:t>о</w:t>
      </w:r>
      <w:r w:rsidRPr="00437063">
        <w:rPr>
          <w:rFonts w:ascii="Times New Roman" w:hAnsi="Times New Roman"/>
          <w:sz w:val="28"/>
          <w:szCs w:val="20"/>
          <w:lang w:eastAsia="ru-RU"/>
        </w:rPr>
        <w:lastRenderedPageBreak/>
        <w:t>лимеров (</w:t>
      </w:r>
      <w:r w:rsidRPr="00E77EF7">
        <w:rPr>
          <w:rFonts w:ascii="Times New Roman" w:hAnsi="Times New Roman"/>
          <w:i/>
          <w:sz w:val="28"/>
          <w:szCs w:val="20"/>
          <w:lang w:eastAsia="ru-RU"/>
        </w:rPr>
        <w:t>литье под давлением экструзия, прессование и др.),</w:t>
      </w:r>
      <w:r w:rsidRPr="00437063">
        <w:rPr>
          <w:rFonts w:ascii="Times New Roman" w:hAnsi="Times New Roman"/>
          <w:sz w:val="28"/>
          <w:szCs w:val="20"/>
          <w:lang w:eastAsia="ru-RU"/>
        </w:rPr>
        <w:t xml:space="preserve"> так и специальными методами </w:t>
      </w:r>
      <w:r w:rsidRPr="006E10F6">
        <w:rPr>
          <w:rFonts w:ascii="Times New Roman" w:hAnsi="Times New Roman"/>
          <w:i/>
          <w:sz w:val="28"/>
          <w:szCs w:val="20"/>
          <w:lang w:eastAsia="ru-RU"/>
        </w:rPr>
        <w:t>(намотка и др</w:t>
      </w:r>
      <w:r w:rsidRPr="00437063">
        <w:rPr>
          <w:rFonts w:ascii="Times New Roman" w:hAnsi="Times New Roman"/>
          <w:sz w:val="28"/>
          <w:szCs w:val="20"/>
          <w:lang w:eastAsia="ru-RU"/>
        </w:rPr>
        <w:t>.), присущим только данному классу материалов.</w:t>
      </w:r>
    </w:p>
    <w:p w:rsidR="00D62C9F" w:rsidRDefault="00D62C9F" w:rsidP="00437063">
      <w:pPr>
        <w:spacing w:after="0" w:line="240" w:lineRule="auto"/>
        <w:ind w:firstLine="540"/>
        <w:jc w:val="both"/>
        <w:rPr>
          <w:rFonts w:ascii="Times New Roman" w:hAnsi="Times New Roman"/>
          <w:sz w:val="28"/>
          <w:szCs w:val="20"/>
          <w:lang w:eastAsia="ru-RU"/>
        </w:rPr>
      </w:pPr>
      <w:r w:rsidRPr="00E77EF7">
        <w:rPr>
          <w:rFonts w:ascii="Times New Roman" w:hAnsi="Times New Roman"/>
          <w:i/>
          <w:sz w:val="28"/>
          <w:szCs w:val="20"/>
          <w:lang w:eastAsia="ru-RU"/>
        </w:rPr>
        <w:t xml:space="preserve">Намоткой </w:t>
      </w:r>
      <w:r w:rsidRPr="00437063">
        <w:rPr>
          <w:rFonts w:ascii="Times New Roman" w:hAnsi="Times New Roman"/>
          <w:sz w:val="28"/>
          <w:szCs w:val="20"/>
          <w:lang w:eastAsia="ru-RU"/>
        </w:rPr>
        <w:t xml:space="preserve">называют  </w:t>
      </w:r>
      <w:r>
        <w:rPr>
          <w:rFonts w:ascii="Times New Roman" w:hAnsi="Times New Roman"/>
          <w:sz w:val="28"/>
          <w:szCs w:val="20"/>
          <w:lang w:eastAsia="ru-RU"/>
        </w:rPr>
        <w:t xml:space="preserve">технологический </w:t>
      </w:r>
      <w:r w:rsidRPr="00437063">
        <w:rPr>
          <w:rFonts w:ascii="Times New Roman" w:hAnsi="Times New Roman"/>
          <w:sz w:val="28"/>
          <w:szCs w:val="20"/>
          <w:lang w:eastAsia="ru-RU"/>
        </w:rPr>
        <w:t>процесс формирования, при котором заготовки получают укладкой по заданным траекториям формирующего наполн</w:t>
      </w:r>
      <w:r w:rsidRPr="00437063">
        <w:rPr>
          <w:rFonts w:ascii="Times New Roman" w:hAnsi="Times New Roman"/>
          <w:sz w:val="28"/>
          <w:szCs w:val="20"/>
          <w:lang w:eastAsia="ru-RU"/>
        </w:rPr>
        <w:t>и</w:t>
      </w:r>
      <w:r w:rsidRPr="00437063">
        <w:rPr>
          <w:rFonts w:ascii="Times New Roman" w:hAnsi="Times New Roman"/>
          <w:sz w:val="28"/>
          <w:szCs w:val="20"/>
          <w:lang w:eastAsia="ru-RU"/>
        </w:rPr>
        <w:t>теля (нитей, лент, тканей), обычно пропитанного полимерным связующим, на вращающиеся технологически оправки. Оправки имеют конфигурацию и разм</w:t>
      </w:r>
      <w:r w:rsidRPr="00437063">
        <w:rPr>
          <w:rFonts w:ascii="Times New Roman" w:hAnsi="Times New Roman"/>
          <w:sz w:val="28"/>
          <w:szCs w:val="20"/>
          <w:lang w:eastAsia="ru-RU"/>
        </w:rPr>
        <w:t>е</w:t>
      </w:r>
      <w:r w:rsidRPr="00437063">
        <w:rPr>
          <w:rFonts w:ascii="Times New Roman" w:hAnsi="Times New Roman"/>
          <w:sz w:val="28"/>
          <w:szCs w:val="20"/>
          <w:lang w:eastAsia="ru-RU"/>
        </w:rPr>
        <w:t>ры, соответствующие внутренним размерам изготавливаемой детали. Формиров</w:t>
      </w:r>
      <w:r w:rsidRPr="00437063">
        <w:rPr>
          <w:rFonts w:ascii="Times New Roman" w:hAnsi="Times New Roman"/>
          <w:sz w:val="28"/>
          <w:szCs w:val="20"/>
          <w:lang w:eastAsia="ru-RU"/>
        </w:rPr>
        <w:t>а</w:t>
      </w:r>
      <w:r w:rsidRPr="00437063">
        <w:rPr>
          <w:rFonts w:ascii="Times New Roman" w:hAnsi="Times New Roman"/>
          <w:sz w:val="28"/>
          <w:szCs w:val="20"/>
          <w:lang w:eastAsia="ru-RU"/>
        </w:rPr>
        <w:t>ние завершается отвердением. Намоткой изготавливают конструкции, имеющие форму тел вращения близкую к ней: трубы, баки, емкости, короба, стержни и т.п.</w:t>
      </w:r>
    </w:p>
    <w:p w:rsidR="00D62C9F" w:rsidRDefault="00D62C9F" w:rsidP="005773D6">
      <w:pPr>
        <w:spacing w:after="0" w:line="240" w:lineRule="auto"/>
        <w:ind w:firstLine="540"/>
        <w:jc w:val="both"/>
        <w:rPr>
          <w:rFonts w:ascii="Times New Roman" w:hAnsi="Times New Roman"/>
          <w:sz w:val="28"/>
          <w:szCs w:val="20"/>
          <w:lang w:eastAsia="ru-RU"/>
        </w:rPr>
      </w:pPr>
      <w:r w:rsidRPr="00D476EF">
        <w:rPr>
          <w:rFonts w:ascii="Times New Roman" w:hAnsi="Times New Roman"/>
          <w:i/>
          <w:sz w:val="28"/>
          <w:szCs w:val="20"/>
          <w:lang w:eastAsia="ru-RU"/>
        </w:rPr>
        <w:t>Стеклопластики</w:t>
      </w:r>
      <w:r w:rsidRPr="00437063">
        <w:rPr>
          <w:rFonts w:ascii="Times New Roman" w:hAnsi="Times New Roman"/>
          <w:b/>
          <w:sz w:val="28"/>
          <w:szCs w:val="20"/>
          <w:lang w:eastAsia="ru-RU"/>
        </w:rPr>
        <w:t>–</w:t>
      </w:r>
      <w:r w:rsidRPr="00437063">
        <w:rPr>
          <w:rFonts w:ascii="Times New Roman" w:hAnsi="Times New Roman"/>
          <w:sz w:val="28"/>
          <w:szCs w:val="20"/>
          <w:lang w:eastAsia="ru-RU"/>
        </w:rPr>
        <w:t xml:space="preserve"> самые дешевые из всех ПКМ, поэтому их применение оправдано в серийном и массовом производстве. Судостроение – корпуса лодок, катеров, речных и морских судов. Строительство и химическая промышленность – строительные панели, воздуховоды, реакционные аппараты, различные емкости, химически стойкие и прочные трубы, корпуса насосов, вентиляторов и так далее. Автомобильный и железнодорожный транспорт –кабины грузовиков, баки для г</w:t>
      </w:r>
      <w:r w:rsidRPr="00437063">
        <w:rPr>
          <w:rFonts w:ascii="Times New Roman" w:hAnsi="Times New Roman"/>
          <w:sz w:val="28"/>
          <w:szCs w:val="20"/>
          <w:lang w:eastAsia="ru-RU"/>
        </w:rPr>
        <w:t>о</w:t>
      </w:r>
      <w:r w:rsidRPr="00437063">
        <w:rPr>
          <w:rFonts w:ascii="Times New Roman" w:hAnsi="Times New Roman"/>
          <w:sz w:val="28"/>
          <w:szCs w:val="20"/>
          <w:lang w:eastAsia="ru-RU"/>
        </w:rPr>
        <w:t>рючего, цистерны для перевозки жидких  и сыпучих грузов</w:t>
      </w:r>
      <w:r>
        <w:rPr>
          <w:rFonts w:ascii="Times New Roman" w:hAnsi="Times New Roman"/>
          <w:sz w:val="28"/>
          <w:szCs w:val="20"/>
          <w:lang w:eastAsia="ru-RU"/>
        </w:rPr>
        <w:t>, приборные панели и так далее.</w:t>
      </w:r>
    </w:p>
    <w:p w:rsidR="00D62C9F" w:rsidRDefault="00D62C9F" w:rsidP="005773D6">
      <w:pPr>
        <w:spacing w:after="0" w:line="240" w:lineRule="auto"/>
        <w:ind w:firstLine="540"/>
        <w:jc w:val="both"/>
        <w:rPr>
          <w:rFonts w:ascii="Times New Roman" w:hAnsi="Times New Roman"/>
          <w:sz w:val="28"/>
          <w:szCs w:val="20"/>
          <w:lang w:eastAsia="ru-RU"/>
        </w:rPr>
      </w:pPr>
      <w:r w:rsidRPr="00D476EF">
        <w:rPr>
          <w:rFonts w:ascii="Times New Roman" w:hAnsi="Times New Roman"/>
          <w:i/>
          <w:sz w:val="28"/>
          <w:szCs w:val="20"/>
          <w:lang w:eastAsia="ru-RU"/>
        </w:rPr>
        <w:t>Органопластик</w:t>
      </w:r>
      <w:proofErr w:type="gramStart"/>
      <w:r w:rsidRPr="00D476EF">
        <w:rPr>
          <w:rFonts w:ascii="Times New Roman" w:hAnsi="Times New Roman"/>
          <w:i/>
          <w:sz w:val="28"/>
          <w:szCs w:val="20"/>
          <w:lang w:eastAsia="ru-RU"/>
        </w:rPr>
        <w:t>и</w:t>
      </w:r>
      <w:r w:rsidRPr="00437063">
        <w:rPr>
          <w:rFonts w:ascii="Times New Roman" w:hAnsi="Times New Roman"/>
          <w:b/>
          <w:sz w:val="28"/>
          <w:szCs w:val="20"/>
          <w:lang w:eastAsia="ru-RU"/>
        </w:rPr>
        <w:t>–</w:t>
      </w:r>
      <w:proofErr w:type="gramEnd"/>
      <w:r w:rsidRPr="00437063">
        <w:rPr>
          <w:rFonts w:ascii="Times New Roman" w:hAnsi="Times New Roman"/>
          <w:sz w:val="28"/>
          <w:szCs w:val="20"/>
          <w:lang w:eastAsia="ru-RU"/>
        </w:rPr>
        <w:t xml:space="preserve"> низкая плотность, высокая прочность, жесткость, влаг</w:t>
      </w:r>
      <w:r w:rsidRPr="00437063">
        <w:rPr>
          <w:rFonts w:ascii="Times New Roman" w:hAnsi="Times New Roman"/>
          <w:sz w:val="28"/>
          <w:szCs w:val="20"/>
          <w:lang w:eastAsia="ru-RU"/>
        </w:rPr>
        <w:t>о</w:t>
      </w:r>
      <w:r w:rsidRPr="00437063">
        <w:rPr>
          <w:rFonts w:ascii="Times New Roman" w:hAnsi="Times New Roman"/>
          <w:sz w:val="28"/>
          <w:szCs w:val="20"/>
          <w:lang w:eastAsia="ru-RU"/>
        </w:rPr>
        <w:t>стойкость, химическая стойкость, диэлектрические и теплофизические свойства определили их применение в качестве материалов электро- и коррозийно</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стойк</w:t>
      </w:r>
      <w:r w:rsidRPr="00437063">
        <w:rPr>
          <w:rFonts w:ascii="Times New Roman" w:hAnsi="Times New Roman"/>
          <w:sz w:val="28"/>
          <w:szCs w:val="20"/>
          <w:lang w:eastAsia="ru-RU"/>
        </w:rPr>
        <w:t>о</w:t>
      </w:r>
      <w:r w:rsidRPr="00437063">
        <w:rPr>
          <w:rFonts w:ascii="Times New Roman" w:hAnsi="Times New Roman"/>
          <w:sz w:val="28"/>
          <w:szCs w:val="20"/>
          <w:lang w:eastAsia="ru-RU"/>
        </w:rPr>
        <w:t>го, фрикционного назначения, в пр</w:t>
      </w:r>
      <w:r>
        <w:rPr>
          <w:rFonts w:ascii="Times New Roman" w:hAnsi="Times New Roman"/>
          <w:sz w:val="28"/>
          <w:szCs w:val="20"/>
          <w:lang w:eastAsia="ru-RU"/>
        </w:rPr>
        <w:t xml:space="preserve">оизводстве спортинвентаря.    </w:t>
      </w:r>
    </w:p>
    <w:p w:rsidR="00D62C9F" w:rsidRDefault="00D62C9F" w:rsidP="005773D6">
      <w:pPr>
        <w:spacing w:after="0" w:line="240" w:lineRule="auto"/>
        <w:ind w:firstLine="540"/>
        <w:jc w:val="both"/>
        <w:rPr>
          <w:rFonts w:ascii="Times New Roman" w:hAnsi="Times New Roman"/>
          <w:sz w:val="28"/>
          <w:szCs w:val="20"/>
          <w:lang w:eastAsia="ru-RU"/>
        </w:rPr>
      </w:pPr>
      <w:r w:rsidRPr="00D476EF">
        <w:rPr>
          <w:rFonts w:ascii="Times New Roman" w:hAnsi="Times New Roman"/>
          <w:i/>
          <w:sz w:val="28"/>
          <w:szCs w:val="20"/>
          <w:lang w:eastAsia="ru-RU"/>
        </w:rPr>
        <w:t>Углепл</w:t>
      </w:r>
      <w:r>
        <w:rPr>
          <w:rFonts w:ascii="Times New Roman" w:hAnsi="Times New Roman"/>
          <w:i/>
          <w:sz w:val="28"/>
          <w:szCs w:val="20"/>
          <w:lang w:eastAsia="ru-RU"/>
        </w:rPr>
        <w:t>а</w:t>
      </w:r>
      <w:r w:rsidRPr="00D476EF">
        <w:rPr>
          <w:rFonts w:ascii="Times New Roman" w:hAnsi="Times New Roman"/>
          <w:i/>
          <w:sz w:val="28"/>
          <w:szCs w:val="20"/>
          <w:lang w:eastAsia="ru-RU"/>
        </w:rPr>
        <w:t>стики</w:t>
      </w:r>
      <w:r w:rsidRPr="00D476EF">
        <w:rPr>
          <w:rFonts w:ascii="Times New Roman" w:hAnsi="Times New Roman"/>
          <w:sz w:val="28"/>
          <w:szCs w:val="20"/>
          <w:lang w:eastAsia="ru-RU"/>
        </w:rPr>
        <w:t>–</w:t>
      </w:r>
      <w:r w:rsidRPr="00437063">
        <w:rPr>
          <w:rFonts w:ascii="Times New Roman" w:hAnsi="Times New Roman"/>
          <w:sz w:val="28"/>
          <w:szCs w:val="20"/>
          <w:lang w:eastAsia="ru-RU"/>
        </w:rPr>
        <w:t>применяют в автомобильной промышленности, авиационной технике, химической промышленности, производстве спортинвентаря. Биолог</w:t>
      </w:r>
      <w:r w:rsidRPr="00437063">
        <w:rPr>
          <w:rFonts w:ascii="Times New Roman" w:hAnsi="Times New Roman"/>
          <w:sz w:val="28"/>
          <w:szCs w:val="20"/>
          <w:lang w:eastAsia="ru-RU"/>
        </w:rPr>
        <w:t>и</w:t>
      </w:r>
      <w:r w:rsidRPr="00437063">
        <w:rPr>
          <w:rFonts w:ascii="Times New Roman" w:hAnsi="Times New Roman"/>
          <w:sz w:val="28"/>
          <w:szCs w:val="20"/>
          <w:lang w:eastAsia="ru-RU"/>
        </w:rPr>
        <w:t>ческая совместимость углеродного волокна с тканями позволяет использовать у</w:t>
      </w:r>
      <w:r w:rsidRPr="00437063">
        <w:rPr>
          <w:rFonts w:ascii="Times New Roman" w:hAnsi="Times New Roman"/>
          <w:sz w:val="28"/>
          <w:szCs w:val="20"/>
          <w:lang w:eastAsia="ru-RU"/>
        </w:rPr>
        <w:t>г</w:t>
      </w:r>
      <w:r w:rsidRPr="00437063">
        <w:rPr>
          <w:rFonts w:ascii="Times New Roman" w:hAnsi="Times New Roman"/>
          <w:sz w:val="28"/>
          <w:szCs w:val="20"/>
          <w:lang w:eastAsia="ru-RU"/>
        </w:rPr>
        <w:t xml:space="preserve">лепластики для протезирования, в медицинских приборах. </w:t>
      </w:r>
    </w:p>
    <w:p w:rsidR="00D62C9F" w:rsidRPr="005773D6" w:rsidRDefault="00D62C9F" w:rsidP="005773D6">
      <w:pPr>
        <w:spacing w:after="0" w:line="240" w:lineRule="auto"/>
        <w:ind w:firstLine="540"/>
        <w:jc w:val="both"/>
        <w:rPr>
          <w:rFonts w:ascii="Times New Roman" w:hAnsi="Times New Roman"/>
          <w:i/>
          <w:sz w:val="28"/>
          <w:szCs w:val="20"/>
          <w:lang w:eastAsia="ru-RU"/>
        </w:rPr>
      </w:pPr>
      <w:proofErr w:type="spellStart"/>
      <w:r w:rsidRPr="00D476EF">
        <w:rPr>
          <w:rFonts w:ascii="Times New Roman" w:hAnsi="Times New Roman"/>
          <w:i/>
          <w:sz w:val="28"/>
          <w:szCs w:val="20"/>
          <w:lang w:eastAsia="ru-RU"/>
        </w:rPr>
        <w:t>Боропластики</w:t>
      </w:r>
      <w:proofErr w:type="spellEnd"/>
      <w:r w:rsidRPr="00D476EF">
        <w:rPr>
          <w:rFonts w:ascii="Times New Roman" w:hAnsi="Times New Roman"/>
          <w:sz w:val="28"/>
          <w:szCs w:val="20"/>
          <w:lang w:eastAsia="ru-RU"/>
        </w:rPr>
        <w:t>-</w:t>
      </w:r>
      <w:r w:rsidRPr="00437063">
        <w:rPr>
          <w:rFonts w:ascii="Times New Roman" w:hAnsi="Times New Roman"/>
          <w:sz w:val="28"/>
          <w:szCs w:val="20"/>
          <w:lang w:eastAsia="ru-RU"/>
        </w:rPr>
        <w:t xml:space="preserve"> применяют из-за высокой стойкости в основном в авиацио</w:t>
      </w:r>
      <w:r w:rsidRPr="00437063">
        <w:rPr>
          <w:rFonts w:ascii="Times New Roman" w:hAnsi="Times New Roman"/>
          <w:sz w:val="28"/>
          <w:szCs w:val="20"/>
          <w:lang w:eastAsia="ru-RU"/>
        </w:rPr>
        <w:t>н</w:t>
      </w:r>
      <w:r w:rsidRPr="00437063">
        <w:rPr>
          <w:rFonts w:ascii="Times New Roman" w:hAnsi="Times New Roman"/>
          <w:sz w:val="28"/>
          <w:szCs w:val="20"/>
          <w:lang w:eastAsia="ru-RU"/>
        </w:rPr>
        <w:t>ной и ракетно-космической технике, где используются их высокая прочность и жестокость при сжатии.</w:t>
      </w:r>
    </w:p>
    <w:p w:rsidR="00D62C9F" w:rsidRPr="004369A5" w:rsidRDefault="00D62C9F" w:rsidP="00437063">
      <w:pPr>
        <w:spacing w:after="0" w:line="240" w:lineRule="auto"/>
        <w:ind w:firstLine="540"/>
        <w:jc w:val="both"/>
        <w:rPr>
          <w:rFonts w:ascii="Times New Roman" w:hAnsi="Times New Roman"/>
          <w:i/>
          <w:sz w:val="28"/>
          <w:szCs w:val="20"/>
          <w:lang w:eastAsia="ru-RU"/>
        </w:rPr>
      </w:pPr>
      <w:r w:rsidRPr="004369A5">
        <w:rPr>
          <w:rFonts w:ascii="Times New Roman" w:hAnsi="Times New Roman"/>
          <w:i/>
          <w:sz w:val="28"/>
          <w:szCs w:val="20"/>
          <w:lang w:eastAsia="ru-RU"/>
        </w:rPr>
        <w:t>10.1.2. Технология производства МКМ.</w:t>
      </w:r>
    </w:p>
    <w:p w:rsidR="00D62C9F" w:rsidRPr="00437063" w:rsidRDefault="00D62C9F" w:rsidP="00437063">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 xml:space="preserve">В </w:t>
      </w:r>
      <w:r w:rsidRPr="006E10F6">
        <w:rPr>
          <w:rFonts w:ascii="Times New Roman" w:hAnsi="Times New Roman"/>
          <w:i/>
          <w:sz w:val="28"/>
          <w:szCs w:val="20"/>
          <w:lang w:eastAsia="ru-RU"/>
        </w:rPr>
        <w:t>металлических композиционных материалах</w:t>
      </w:r>
      <w:r w:rsidRPr="00E77EF7">
        <w:rPr>
          <w:rFonts w:ascii="Times New Roman" w:hAnsi="Times New Roman"/>
          <w:i/>
          <w:sz w:val="28"/>
          <w:szCs w:val="20"/>
          <w:lang w:eastAsia="ru-RU"/>
        </w:rPr>
        <w:t>(МКМ)</w:t>
      </w:r>
      <w:r w:rsidRPr="00437063">
        <w:rPr>
          <w:rFonts w:ascii="Times New Roman" w:hAnsi="Times New Roman"/>
          <w:sz w:val="28"/>
          <w:szCs w:val="20"/>
          <w:lang w:eastAsia="ru-RU"/>
        </w:rPr>
        <w:t>матрицей являются м</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таллы и их сплавы, а арматурой - металлические    и неметаллические волокна. </w:t>
      </w:r>
    </w:p>
    <w:p w:rsidR="00D62C9F" w:rsidRDefault="00D62C9F" w:rsidP="00437063">
      <w:pPr>
        <w:spacing w:after="0" w:line="240" w:lineRule="auto"/>
        <w:ind w:firstLine="540"/>
        <w:jc w:val="both"/>
        <w:rPr>
          <w:rFonts w:ascii="Times New Roman" w:hAnsi="Times New Roman"/>
          <w:sz w:val="28"/>
          <w:szCs w:val="20"/>
          <w:lang w:eastAsia="ru-RU"/>
        </w:rPr>
      </w:pPr>
      <w:r w:rsidRPr="006E10F6">
        <w:rPr>
          <w:rFonts w:ascii="Times New Roman" w:hAnsi="Times New Roman"/>
          <w:sz w:val="28"/>
          <w:szCs w:val="20"/>
          <w:lang w:eastAsia="ru-RU"/>
        </w:rPr>
        <w:t>Технологическую схему</w:t>
      </w:r>
      <w:r w:rsidRPr="00437063">
        <w:rPr>
          <w:rFonts w:ascii="Times New Roman" w:hAnsi="Times New Roman"/>
          <w:sz w:val="28"/>
          <w:szCs w:val="20"/>
          <w:lang w:eastAsia="ru-RU"/>
        </w:rPr>
        <w:t xml:space="preserve"> производства изделий из МКМ можно представить  следующим образом: </w:t>
      </w:r>
    </w:p>
    <w:p w:rsidR="00D62C9F" w:rsidRDefault="00D62C9F" w:rsidP="00437063">
      <w:pPr>
        <w:spacing w:after="0" w:line="240" w:lineRule="auto"/>
        <w:ind w:firstLine="540"/>
        <w:jc w:val="both"/>
        <w:rPr>
          <w:rFonts w:ascii="Times New Roman" w:hAnsi="Times New Roman"/>
          <w:i/>
          <w:sz w:val="28"/>
          <w:szCs w:val="20"/>
          <w:lang w:eastAsia="ru-RU"/>
        </w:rPr>
      </w:pPr>
      <w:r w:rsidRPr="006E10F6">
        <w:rPr>
          <w:rFonts w:ascii="Times New Roman" w:hAnsi="Times New Roman"/>
          <w:i/>
          <w:sz w:val="28"/>
          <w:szCs w:val="20"/>
          <w:lang w:eastAsia="ru-RU"/>
        </w:rPr>
        <w:t xml:space="preserve">■ очистка поверхности волокон и матрицы; </w:t>
      </w:r>
    </w:p>
    <w:p w:rsidR="00D62C9F" w:rsidRDefault="00D62C9F" w:rsidP="006E10F6">
      <w:pPr>
        <w:spacing w:after="0" w:line="240" w:lineRule="auto"/>
        <w:jc w:val="both"/>
        <w:rPr>
          <w:rFonts w:ascii="Times New Roman" w:hAnsi="Times New Roman"/>
          <w:i/>
          <w:sz w:val="28"/>
          <w:szCs w:val="20"/>
          <w:lang w:eastAsia="ru-RU"/>
        </w:rPr>
      </w:pPr>
      <w:r w:rsidRPr="006E10F6">
        <w:rPr>
          <w:rFonts w:ascii="Times New Roman" w:hAnsi="Times New Roman"/>
          <w:i/>
          <w:sz w:val="28"/>
          <w:szCs w:val="20"/>
          <w:lang w:eastAsia="ru-RU"/>
        </w:rPr>
        <w:t xml:space="preserve">■ </w:t>
      </w:r>
      <w:r>
        <w:rPr>
          <w:rFonts w:ascii="Times New Roman" w:hAnsi="Times New Roman"/>
          <w:i/>
          <w:sz w:val="28"/>
          <w:szCs w:val="20"/>
          <w:lang w:eastAsia="ru-RU"/>
        </w:rPr>
        <w:t xml:space="preserve">объединение  волокон матрицы; </w:t>
      </w:r>
    </w:p>
    <w:p w:rsidR="00D62C9F" w:rsidRPr="006E10F6" w:rsidRDefault="00D62C9F" w:rsidP="006E10F6">
      <w:pPr>
        <w:spacing w:after="0" w:line="240" w:lineRule="auto"/>
        <w:jc w:val="both"/>
        <w:rPr>
          <w:rFonts w:ascii="Times New Roman" w:hAnsi="Times New Roman"/>
          <w:i/>
          <w:sz w:val="28"/>
          <w:szCs w:val="20"/>
          <w:lang w:eastAsia="ru-RU"/>
        </w:rPr>
      </w:pPr>
      <w:r w:rsidRPr="006E10F6">
        <w:rPr>
          <w:rFonts w:ascii="Times New Roman" w:hAnsi="Times New Roman"/>
          <w:i/>
          <w:sz w:val="28"/>
          <w:szCs w:val="20"/>
          <w:lang w:eastAsia="ru-RU"/>
        </w:rPr>
        <w:t>■  получение МКМ методами пластической деформации, порошковой металлу</w:t>
      </w:r>
      <w:r w:rsidRPr="006E10F6">
        <w:rPr>
          <w:rFonts w:ascii="Times New Roman" w:hAnsi="Times New Roman"/>
          <w:i/>
          <w:sz w:val="28"/>
          <w:szCs w:val="20"/>
          <w:lang w:eastAsia="ru-RU"/>
        </w:rPr>
        <w:t>р</w:t>
      </w:r>
      <w:r w:rsidRPr="006E10F6">
        <w:rPr>
          <w:rFonts w:ascii="Times New Roman" w:hAnsi="Times New Roman"/>
          <w:i/>
          <w:sz w:val="28"/>
          <w:szCs w:val="20"/>
          <w:lang w:eastAsia="ru-RU"/>
        </w:rPr>
        <w:t xml:space="preserve">гии, литья либо комбинацией этих методов. </w:t>
      </w:r>
    </w:p>
    <w:p w:rsidR="00D62C9F" w:rsidRDefault="00D62C9F" w:rsidP="006E10F6">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 xml:space="preserve">Наиболее производительный способ производства листовых, ленточных МКМ - </w:t>
      </w:r>
      <w:r w:rsidRPr="006E10F6">
        <w:rPr>
          <w:rFonts w:ascii="Times New Roman" w:hAnsi="Times New Roman"/>
          <w:i/>
          <w:sz w:val="28"/>
          <w:szCs w:val="20"/>
          <w:lang w:eastAsia="ru-RU"/>
        </w:rPr>
        <w:t>прокатка</w:t>
      </w:r>
      <w:r>
        <w:rPr>
          <w:rFonts w:ascii="Times New Roman" w:hAnsi="Times New Roman"/>
          <w:sz w:val="28"/>
          <w:szCs w:val="20"/>
          <w:lang w:eastAsia="ru-RU"/>
        </w:rPr>
        <w:t xml:space="preserve">. </w:t>
      </w:r>
      <w:r w:rsidRPr="006E10F6">
        <w:rPr>
          <w:rFonts w:ascii="Times New Roman" w:hAnsi="Times New Roman"/>
          <w:i/>
          <w:sz w:val="28"/>
          <w:szCs w:val="20"/>
          <w:lang w:eastAsia="ru-RU"/>
        </w:rPr>
        <w:t>Жидкофазный метод</w:t>
      </w:r>
      <w:r w:rsidRPr="00437063">
        <w:rPr>
          <w:rFonts w:ascii="Times New Roman" w:hAnsi="Times New Roman"/>
          <w:sz w:val="28"/>
          <w:szCs w:val="20"/>
          <w:lang w:eastAsia="ru-RU"/>
        </w:rPr>
        <w:t xml:space="preserve"> предусматривает получение МКМ со</w:t>
      </w:r>
      <w:r w:rsidRPr="00437063">
        <w:rPr>
          <w:rFonts w:ascii="Times New Roman" w:hAnsi="Times New Roman"/>
          <w:sz w:val="28"/>
          <w:szCs w:val="20"/>
          <w:lang w:eastAsia="ru-RU"/>
        </w:rPr>
        <w:t>в</w:t>
      </w:r>
      <w:r w:rsidRPr="00437063">
        <w:rPr>
          <w:rFonts w:ascii="Times New Roman" w:hAnsi="Times New Roman"/>
          <w:sz w:val="28"/>
          <w:szCs w:val="20"/>
          <w:lang w:eastAsia="ru-RU"/>
        </w:rPr>
        <w:t xml:space="preserve">мещением армирующих волокон с расплавленной матрицей. Изготовление МКМ методами </w:t>
      </w:r>
      <w:r w:rsidRPr="006E10F6">
        <w:rPr>
          <w:rFonts w:ascii="Times New Roman" w:hAnsi="Times New Roman"/>
          <w:i/>
          <w:sz w:val="28"/>
          <w:szCs w:val="20"/>
          <w:lang w:eastAsia="ru-RU"/>
        </w:rPr>
        <w:t>осаждения-нанесения</w:t>
      </w:r>
      <w:r w:rsidRPr="00437063">
        <w:rPr>
          <w:rFonts w:ascii="Times New Roman" w:hAnsi="Times New Roman"/>
          <w:sz w:val="28"/>
          <w:szCs w:val="20"/>
          <w:lang w:eastAsia="ru-RU"/>
        </w:rPr>
        <w:t xml:space="preserve"> состоит в нанесении на волокна различными сп</w:t>
      </w:r>
      <w:r w:rsidRPr="00437063">
        <w:rPr>
          <w:rFonts w:ascii="Times New Roman" w:hAnsi="Times New Roman"/>
          <w:sz w:val="28"/>
          <w:szCs w:val="20"/>
          <w:lang w:eastAsia="ru-RU"/>
        </w:rPr>
        <w:t>о</w:t>
      </w:r>
      <w:r w:rsidRPr="00437063">
        <w:rPr>
          <w:rFonts w:ascii="Times New Roman" w:hAnsi="Times New Roman"/>
          <w:sz w:val="28"/>
          <w:szCs w:val="20"/>
          <w:lang w:eastAsia="ru-RU"/>
        </w:rPr>
        <w:t>собами (</w:t>
      </w:r>
      <w:proofErr w:type="gramStart"/>
      <w:r w:rsidRPr="00437063">
        <w:rPr>
          <w:rFonts w:ascii="Times New Roman" w:hAnsi="Times New Roman"/>
          <w:sz w:val="28"/>
          <w:szCs w:val="20"/>
          <w:lang w:eastAsia="ru-RU"/>
        </w:rPr>
        <w:t>газо-фазными</w:t>
      </w:r>
      <w:proofErr w:type="gramEnd"/>
      <w:r w:rsidRPr="00437063">
        <w:rPr>
          <w:rFonts w:ascii="Times New Roman" w:hAnsi="Times New Roman"/>
          <w:sz w:val="28"/>
          <w:szCs w:val="20"/>
          <w:lang w:eastAsia="ru-RU"/>
        </w:rPr>
        <w:t>, химическими, электролитическим, плазменным) матри</w:t>
      </w:r>
      <w:r w:rsidRPr="00437063">
        <w:rPr>
          <w:rFonts w:ascii="Times New Roman" w:hAnsi="Times New Roman"/>
          <w:sz w:val="28"/>
          <w:szCs w:val="20"/>
          <w:lang w:eastAsia="ru-RU"/>
        </w:rPr>
        <w:t>ч</w:t>
      </w:r>
      <w:r w:rsidRPr="00437063">
        <w:rPr>
          <w:rFonts w:ascii="Times New Roman" w:hAnsi="Times New Roman"/>
          <w:sz w:val="28"/>
          <w:szCs w:val="20"/>
          <w:lang w:eastAsia="ru-RU"/>
        </w:rPr>
        <w:t>ного материала и заполнение им межволоконного пространства.</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Наибольшее применение получили методы газо-термического (обычно плазменного) напыл</w:t>
      </w:r>
      <w:r w:rsidRPr="00437063">
        <w:rPr>
          <w:rFonts w:ascii="Times New Roman" w:hAnsi="Times New Roman"/>
          <w:sz w:val="28"/>
          <w:szCs w:val="20"/>
          <w:lang w:eastAsia="ru-RU"/>
        </w:rPr>
        <w:t>е</w:t>
      </w:r>
      <w:r w:rsidRPr="00437063">
        <w:rPr>
          <w:rFonts w:ascii="Times New Roman" w:hAnsi="Times New Roman"/>
          <w:sz w:val="28"/>
          <w:szCs w:val="20"/>
          <w:lang w:eastAsia="ru-RU"/>
        </w:rPr>
        <w:t>ния  и электролитического осаждения.</w:t>
      </w:r>
      <w:r w:rsidR="00F81F97">
        <w:rPr>
          <w:rFonts w:ascii="Times New Roman" w:hAnsi="Times New Roman"/>
          <w:sz w:val="28"/>
          <w:szCs w:val="20"/>
          <w:lang w:eastAsia="ru-RU"/>
        </w:rPr>
        <w:t xml:space="preserve"> </w:t>
      </w:r>
      <w:r>
        <w:rPr>
          <w:rFonts w:ascii="Times New Roman" w:hAnsi="Times New Roman"/>
          <w:sz w:val="28"/>
          <w:szCs w:val="20"/>
          <w:lang w:eastAsia="ru-RU"/>
        </w:rPr>
        <w:t xml:space="preserve">МКМ </w:t>
      </w:r>
      <w:r w:rsidRPr="00D476EF">
        <w:rPr>
          <w:rFonts w:ascii="Times New Roman" w:hAnsi="Times New Roman"/>
          <w:sz w:val="28"/>
          <w:szCs w:val="20"/>
          <w:lang w:eastAsia="ru-RU"/>
        </w:rPr>
        <w:t xml:space="preserve">применяют в таких </w:t>
      </w:r>
      <w:r>
        <w:rPr>
          <w:rFonts w:ascii="Times New Roman" w:hAnsi="Times New Roman"/>
          <w:sz w:val="28"/>
          <w:szCs w:val="20"/>
          <w:lang w:eastAsia="ru-RU"/>
        </w:rPr>
        <w:t>отраслях наро</w:t>
      </w:r>
      <w:r>
        <w:rPr>
          <w:rFonts w:ascii="Times New Roman" w:hAnsi="Times New Roman"/>
          <w:sz w:val="28"/>
          <w:szCs w:val="20"/>
          <w:lang w:eastAsia="ru-RU"/>
        </w:rPr>
        <w:t>д</w:t>
      </w:r>
      <w:r>
        <w:rPr>
          <w:rFonts w:ascii="Times New Roman" w:hAnsi="Times New Roman"/>
          <w:sz w:val="28"/>
          <w:szCs w:val="20"/>
          <w:lang w:eastAsia="ru-RU"/>
        </w:rPr>
        <w:lastRenderedPageBreak/>
        <w:t>ного хозяйства</w:t>
      </w:r>
      <w:r w:rsidRPr="00D476EF">
        <w:rPr>
          <w:rFonts w:ascii="Times New Roman" w:hAnsi="Times New Roman"/>
          <w:sz w:val="28"/>
          <w:szCs w:val="20"/>
          <w:lang w:eastAsia="ru-RU"/>
        </w:rPr>
        <w:t xml:space="preserve">, где </w:t>
      </w:r>
      <w:r>
        <w:rPr>
          <w:rFonts w:ascii="Times New Roman" w:hAnsi="Times New Roman"/>
          <w:sz w:val="28"/>
          <w:szCs w:val="20"/>
          <w:lang w:eastAsia="ru-RU"/>
        </w:rPr>
        <w:t>изделия</w:t>
      </w:r>
      <w:proofErr w:type="gramStart"/>
      <w:r>
        <w:rPr>
          <w:rFonts w:ascii="Times New Roman" w:hAnsi="Times New Roman"/>
          <w:sz w:val="28"/>
          <w:szCs w:val="20"/>
          <w:lang w:eastAsia="ru-RU"/>
        </w:rPr>
        <w:t xml:space="preserve"> ,</w:t>
      </w:r>
      <w:proofErr w:type="gramEnd"/>
      <w:r>
        <w:rPr>
          <w:rFonts w:ascii="Times New Roman" w:hAnsi="Times New Roman"/>
          <w:sz w:val="28"/>
          <w:szCs w:val="20"/>
          <w:lang w:eastAsia="ru-RU"/>
        </w:rPr>
        <w:t xml:space="preserve"> изготовленные из подобных композитов, </w:t>
      </w:r>
      <w:r w:rsidRPr="00D476EF">
        <w:rPr>
          <w:rFonts w:ascii="Times New Roman" w:hAnsi="Times New Roman"/>
          <w:sz w:val="28"/>
          <w:szCs w:val="20"/>
          <w:lang w:eastAsia="ru-RU"/>
        </w:rPr>
        <w:t xml:space="preserve"> должны работать в агрессивных средах, при </w:t>
      </w:r>
      <w:r>
        <w:rPr>
          <w:rFonts w:ascii="Times New Roman" w:hAnsi="Times New Roman"/>
          <w:sz w:val="28"/>
          <w:szCs w:val="20"/>
          <w:lang w:eastAsia="ru-RU"/>
        </w:rPr>
        <w:t xml:space="preserve">высоких </w:t>
      </w:r>
      <w:r w:rsidRPr="00D476EF">
        <w:rPr>
          <w:rFonts w:ascii="Times New Roman" w:hAnsi="Times New Roman"/>
          <w:sz w:val="28"/>
          <w:szCs w:val="20"/>
          <w:lang w:eastAsia="ru-RU"/>
        </w:rPr>
        <w:t xml:space="preserve">статических, циклических, ударных, вибрационных нагрузках. </w:t>
      </w:r>
    </w:p>
    <w:p w:rsidR="00D62C9F" w:rsidRPr="004369A5" w:rsidRDefault="00D62C9F" w:rsidP="006E10F6">
      <w:pPr>
        <w:spacing w:after="0" w:line="240" w:lineRule="auto"/>
        <w:ind w:firstLine="540"/>
        <w:jc w:val="both"/>
        <w:rPr>
          <w:rFonts w:ascii="Times New Roman" w:hAnsi="Times New Roman"/>
          <w:i/>
          <w:sz w:val="28"/>
          <w:szCs w:val="20"/>
          <w:lang w:eastAsia="ru-RU"/>
        </w:rPr>
      </w:pPr>
      <w:r w:rsidRPr="004369A5">
        <w:rPr>
          <w:rFonts w:ascii="Times New Roman" w:hAnsi="Times New Roman"/>
          <w:i/>
          <w:sz w:val="28"/>
          <w:szCs w:val="20"/>
          <w:lang w:eastAsia="ru-RU"/>
        </w:rPr>
        <w:t>10.1.3. Технология производства ККМ.</w:t>
      </w:r>
    </w:p>
    <w:p w:rsidR="00D62C9F" w:rsidRPr="006E10F6" w:rsidRDefault="00D62C9F" w:rsidP="006E10F6">
      <w:pPr>
        <w:spacing w:after="0" w:line="240" w:lineRule="auto"/>
        <w:ind w:firstLine="540"/>
        <w:jc w:val="both"/>
        <w:rPr>
          <w:rFonts w:ascii="Times New Roman" w:hAnsi="Times New Roman"/>
          <w:sz w:val="28"/>
          <w:szCs w:val="20"/>
          <w:lang w:eastAsia="ru-RU"/>
        </w:rPr>
      </w:pPr>
      <w:r w:rsidRPr="006E10F6">
        <w:rPr>
          <w:rFonts w:ascii="Times New Roman" w:hAnsi="Times New Roman"/>
          <w:sz w:val="28"/>
          <w:szCs w:val="20"/>
          <w:lang w:eastAsia="ru-RU"/>
        </w:rPr>
        <w:t>Керамические композиционные материал</w:t>
      </w:r>
      <w:proofErr w:type="gramStart"/>
      <w:r w:rsidRPr="006E10F6">
        <w:rPr>
          <w:rFonts w:ascii="Times New Roman" w:hAnsi="Times New Roman"/>
          <w:sz w:val="28"/>
          <w:szCs w:val="20"/>
          <w:lang w:eastAsia="ru-RU"/>
        </w:rPr>
        <w:t>ы</w:t>
      </w:r>
      <w:r w:rsidRPr="004369A5">
        <w:rPr>
          <w:rFonts w:ascii="Times New Roman" w:hAnsi="Times New Roman"/>
          <w:i/>
          <w:sz w:val="28"/>
          <w:szCs w:val="20"/>
          <w:lang w:eastAsia="ru-RU"/>
        </w:rPr>
        <w:t>(</w:t>
      </w:r>
      <w:proofErr w:type="gramEnd"/>
      <w:r w:rsidRPr="004369A5">
        <w:rPr>
          <w:rFonts w:ascii="Times New Roman" w:hAnsi="Times New Roman"/>
          <w:i/>
          <w:sz w:val="28"/>
          <w:szCs w:val="20"/>
          <w:lang w:eastAsia="ru-RU"/>
        </w:rPr>
        <w:t>ККМ</w:t>
      </w:r>
      <w:r w:rsidRPr="004369A5">
        <w:rPr>
          <w:rFonts w:ascii="Times New Roman" w:hAnsi="Times New Roman"/>
          <w:sz w:val="28"/>
          <w:szCs w:val="20"/>
          <w:lang w:eastAsia="ru-RU"/>
        </w:rPr>
        <w:t>)</w:t>
      </w:r>
      <w:r w:rsidRPr="00437063">
        <w:rPr>
          <w:rFonts w:ascii="Times New Roman" w:hAnsi="Times New Roman"/>
          <w:sz w:val="28"/>
          <w:szCs w:val="20"/>
          <w:lang w:eastAsia="ru-RU"/>
        </w:rPr>
        <w:t xml:space="preserve"> – это материалы, в которых матрица состоит из керамики, а арматура из металлических ил</w:t>
      </w:r>
      <w:r>
        <w:rPr>
          <w:rFonts w:ascii="Times New Roman" w:hAnsi="Times New Roman"/>
          <w:sz w:val="28"/>
          <w:szCs w:val="20"/>
          <w:lang w:eastAsia="ru-RU"/>
        </w:rPr>
        <w:t>и неметаллических наполнителей.</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Керамические материалы характеризуются высокими температ</w:t>
      </w:r>
      <w:r w:rsidRPr="00437063">
        <w:rPr>
          <w:rFonts w:ascii="Times New Roman" w:hAnsi="Times New Roman"/>
          <w:sz w:val="28"/>
          <w:szCs w:val="20"/>
          <w:lang w:eastAsia="ru-RU"/>
        </w:rPr>
        <w:t>у</w:t>
      </w:r>
      <w:r w:rsidRPr="00437063">
        <w:rPr>
          <w:rFonts w:ascii="Times New Roman" w:hAnsi="Times New Roman"/>
          <w:sz w:val="28"/>
          <w:szCs w:val="20"/>
          <w:lang w:eastAsia="ru-RU"/>
        </w:rPr>
        <w:t>рами плавления, высокой  стойкостью к окислению. Армируя их металлическими углеродными или керамическими волокнами,  достигают значительного улучш</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ния физико-механических свойств материала. Для получения ККМ используют преимущественно </w:t>
      </w:r>
      <w:r w:rsidRPr="006E10F6">
        <w:rPr>
          <w:rFonts w:ascii="Times New Roman" w:hAnsi="Times New Roman"/>
          <w:i/>
          <w:sz w:val="28"/>
          <w:szCs w:val="20"/>
          <w:lang w:eastAsia="ru-RU"/>
        </w:rPr>
        <w:t>методы порошковой металлургии; гидростатическое и гор</w:t>
      </w:r>
      <w:r w:rsidRPr="006E10F6">
        <w:rPr>
          <w:rFonts w:ascii="Times New Roman" w:hAnsi="Times New Roman"/>
          <w:i/>
          <w:sz w:val="28"/>
          <w:szCs w:val="20"/>
          <w:lang w:eastAsia="ru-RU"/>
        </w:rPr>
        <w:t>я</w:t>
      </w:r>
      <w:r w:rsidRPr="006E10F6">
        <w:rPr>
          <w:rFonts w:ascii="Times New Roman" w:hAnsi="Times New Roman"/>
          <w:i/>
          <w:sz w:val="28"/>
          <w:szCs w:val="20"/>
          <w:lang w:eastAsia="ru-RU"/>
        </w:rPr>
        <w:t xml:space="preserve">чее прессование, </w:t>
      </w:r>
      <w:proofErr w:type="spellStart"/>
      <w:r w:rsidRPr="006E10F6">
        <w:rPr>
          <w:rFonts w:ascii="Times New Roman" w:hAnsi="Times New Roman"/>
          <w:i/>
          <w:sz w:val="28"/>
          <w:szCs w:val="20"/>
          <w:lang w:eastAsia="ru-RU"/>
        </w:rPr>
        <w:t>шликерное</w:t>
      </w:r>
      <w:proofErr w:type="spellEnd"/>
      <w:r w:rsidRPr="006E10F6">
        <w:rPr>
          <w:rFonts w:ascii="Times New Roman" w:hAnsi="Times New Roman"/>
          <w:i/>
          <w:sz w:val="28"/>
          <w:szCs w:val="20"/>
          <w:lang w:eastAsia="ru-RU"/>
        </w:rPr>
        <w:t>, вакуумное литье и другие методы</w:t>
      </w:r>
      <w:r w:rsidRPr="00437063">
        <w:rPr>
          <w:rFonts w:ascii="Times New Roman" w:hAnsi="Times New Roman"/>
          <w:b/>
          <w:i/>
          <w:sz w:val="28"/>
          <w:szCs w:val="20"/>
          <w:lang w:eastAsia="ru-RU"/>
        </w:rPr>
        <w:t>.</w:t>
      </w:r>
    </w:p>
    <w:p w:rsidR="00D62C9F" w:rsidRPr="00437063" w:rsidRDefault="00D62C9F" w:rsidP="006E10F6">
      <w:pPr>
        <w:spacing w:after="0" w:line="240" w:lineRule="auto"/>
        <w:ind w:firstLine="540"/>
        <w:jc w:val="both"/>
        <w:rPr>
          <w:rFonts w:ascii="Times New Roman" w:hAnsi="Times New Roman"/>
          <w:sz w:val="28"/>
          <w:szCs w:val="20"/>
          <w:lang w:eastAsia="ru-RU"/>
        </w:rPr>
      </w:pPr>
      <w:r>
        <w:rPr>
          <w:rFonts w:ascii="Times New Roman" w:hAnsi="Times New Roman"/>
          <w:sz w:val="28"/>
          <w:szCs w:val="20"/>
          <w:lang w:eastAsia="ru-RU"/>
        </w:rPr>
        <w:t xml:space="preserve">Основная цель </w:t>
      </w:r>
      <w:r w:rsidRPr="00437063">
        <w:rPr>
          <w:rFonts w:ascii="Times New Roman" w:hAnsi="Times New Roman"/>
          <w:sz w:val="28"/>
          <w:szCs w:val="20"/>
          <w:lang w:eastAsia="ru-RU"/>
        </w:rPr>
        <w:t xml:space="preserve"> армирования</w:t>
      </w:r>
      <w:r>
        <w:rPr>
          <w:rFonts w:ascii="Times New Roman" w:hAnsi="Times New Roman"/>
          <w:sz w:val="28"/>
          <w:szCs w:val="20"/>
          <w:lang w:eastAsia="ru-RU"/>
        </w:rPr>
        <w:t xml:space="preserve"> ККМ металлическими волокнами (</w:t>
      </w:r>
      <w:r w:rsidRPr="006E10F6">
        <w:rPr>
          <w:rFonts w:ascii="Times New Roman" w:hAnsi="Times New Roman"/>
          <w:i/>
          <w:sz w:val="28"/>
          <w:szCs w:val="20"/>
          <w:lang w:eastAsia="ru-RU"/>
        </w:rPr>
        <w:t>волокна вольфрама, молибдена, стали, ниобия</w:t>
      </w:r>
      <w:r>
        <w:rPr>
          <w:rFonts w:ascii="Times New Roman" w:hAnsi="Times New Roman"/>
          <w:sz w:val="28"/>
          <w:szCs w:val="20"/>
          <w:lang w:eastAsia="ru-RU"/>
        </w:rPr>
        <w:t>)</w:t>
      </w:r>
      <w:r w:rsidRPr="00437063">
        <w:rPr>
          <w:rFonts w:ascii="Times New Roman" w:hAnsi="Times New Roman"/>
          <w:sz w:val="28"/>
          <w:szCs w:val="20"/>
          <w:lang w:eastAsia="ru-RU"/>
        </w:rPr>
        <w:t xml:space="preserve"> – образование пластической сетки, которая способна обеспечить целостность керамики после ее растрескивания и уменьшить вероятность преждевременного разруше</w:t>
      </w:r>
      <w:r>
        <w:rPr>
          <w:rFonts w:ascii="Times New Roman" w:hAnsi="Times New Roman"/>
          <w:sz w:val="28"/>
          <w:szCs w:val="20"/>
          <w:lang w:eastAsia="ru-RU"/>
        </w:rPr>
        <w:t xml:space="preserve">ния. </w:t>
      </w:r>
      <w:r w:rsidRPr="00437063">
        <w:rPr>
          <w:rFonts w:ascii="Times New Roman" w:hAnsi="Times New Roman"/>
          <w:sz w:val="28"/>
          <w:szCs w:val="20"/>
          <w:lang w:eastAsia="ru-RU"/>
        </w:rPr>
        <w:t xml:space="preserve">ККМ </w:t>
      </w:r>
      <w:r>
        <w:rPr>
          <w:rFonts w:ascii="Times New Roman" w:hAnsi="Times New Roman"/>
          <w:sz w:val="28"/>
          <w:szCs w:val="20"/>
          <w:lang w:eastAsia="ru-RU"/>
        </w:rPr>
        <w:t xml:space="preserve">с подобной арматурой </w:t>
      </w:r>
      <w:r w:rsidRPr="00437063">
        <w:rPr>
          <w:rFonts w:ascii="Times New Roman" w:hAnsi="Times New Roman"/>
          <w:sz w:val="28"/>
          <w:szCs w:val="20"/>
          <w:lang w:eastAsia="ru-RU"/>
        </w:rPr>
        <w:t>изгота</w:t>
      </w:r>
      <w:r w:rsidRPr="00437063">
        <w:rPr>
          <w:rFonts w:ascii="Times New Roman" w:hAnsi="Times New Roman"/>
          <w:sz w:val="28"/>
          <w:szCs w:val="20"/>
          <w:lang w:eastAsia="ru-RU"/>
        </w:rPr>
        <w:t>в</w:t>
      </w:r>
      <w:r w:rsidRPr="00437063">
        <w:rPr>
          <w:rFonts w:ascii="Times New Roman" w:hAnsi="Times New Roman"/>
          <w:sz w:val="28"/>
          <w:szCs w:val="20"/>
          <w:lang w:eastAsia="ru-RU"/>
        </w:rPr>
        <w:t xml:space="preserve">ливают </w:t>
      </w:r>
      <w:r w:rsidRPr="005773D6">
        <w:rPr>
          <w:rFonts w:ascii="Times New Roman" w:hAnsi="Times New Roman"/>
          <w:i/>
          <w:sz w:val="28"/>
          <w:szCs w:val="20"/>
          <w:lang w:eastAsia="ru-RU"/>
        </w:rPr>
        <w:t>горячим прессованием</w:t>
      </w:r>
      <w:r w:rsidRPr="00437063">
        <w:rPr>
          <w:rFonts w:ascii="Times New Roman" w:hAnsi="Times New Roman"/>
          <w:sz w:val="28"/>
          <w:szCs w:val="20"/>
          <w:lang w:eastAsia="ru-RU"/>
        </w:rPr>
        <w:t>. Широкое применение  металлических волокон ограничивается их низкой стойкостью к окис</w:t>
      </w:r>
      <w:r>
        <w:rPr>
          <w:rFonts w:ascii="Times New Roman" w:hAnsi="Times New Roman"/>
          <w:sz w:val="28"/>
          <w:szCs w:val="20"/>
          <w:lang w:eastAsia="ru-RU"/>
        </w:rPr>
        <w:t>лению при высоких температурах.</w:t>
      </w:r>
      <w:r w:rsidRPr="00437063">
        <w:rPr>
          <w:rFonts w:ascii="Times New Roman" w:hAnsi="Times New Roman"/>
          <w:sz w:val="28"/>
          <w:szCs w:val="20"/>
          <w:lang w:eastAsia="ru-RU"/>
        </w:rPr>
        <w:t xml:space="preserve">. Взаимодействие углерода с оксидами, карбидами, силицидами происходит при более высоких температурах, чем с металлами, поэтому использование таких ККМ в качестве высокотемпературных является перспективным. Из </w:t>
      </w:r>
      <w:proofErr w:type="spellStart"/>
      <w:r w:rsidRPr="00437063">
        <w:rPr>
          <w:rFonts w:ascii="Times New Roman" w:hAnsi="Times New Roman"/>
          <w:sz w:val="28"/>
          <w:szCs w:val="20"/>
          <w:lang w:eastAsia="ru-RU"/>
        </w:rPr>
        <w:t>углекерам</w:t>
      </w:r>
      <w:r w:rsidRPr="00437063">
        <w:rPr>
          <w:rFonts w:ascii="Times New Roman" w:hAnsi="Times New Roman"/>
          <w:sz w:val="28"/>
          <w:szCs w:val="20"/>
          <w:lang w:eastAsia="ru-RU"/>
        </w:rPr>
        <w:t>и</w:t>
      </w:r>
      <w:r w:rsidRPr="00437063">
        <w:rPr>
          <w:rFonts w:ascii="Times New Roman" w:hAnsi="Times New Roman"/>
          <w:sz w:val="28"/>
          <w:szCs w:val="20"/>
          <w:lang w:eastAsia="ru-RU"/>
        </w:rPr>
        <w:t>ческих</w:t>
      </w:r>
      <w:proofErr w:type="spellEnd"/>
      <w:r w:rsidRPr="00437063">
        <w:rPr>
          <w:rFonts w:ascii="Times New Roman" w:hAnsi="Times New Roman"/>
          <w:sz w:val="28"/>
          <w:szCs w:val="20"/>
          <w:lang w:eastAsia="ru-RU"/>
        </w:rPr>
        <w:t xml:space="preserve"> КМ наиболее широко исследованы композиты со стеклянной матрицей. </w:t>
      </w:r>
    </w:p>
    <w:p w:rsidR="00D62C9F" w:rsidRPr="00437063" w:rsidRDefault="00D62C9F" w:rsidP="00D476EF">
      <w:pPr>
        <w:spacing w:after="0" w:line="240" w:lineRule="auto"/>
        <w:ind w:firstLine="540"/>
        <w:jc w:val="both"/>
        <w:rPr>
          <w:rFonts w:ascii="Times New Roman" w:hAnsi="Times New Roman"/>
          <w:sz w:val="28"/>
          <w:szCs w:val="20"/>
          <w:lang w:eastAsia="ru-RU"/>
        </w:rPr>
      </w:pPr>
      <w:r>
        <w:rPr>
          <w:rFonts w:ascii="Times New Roman" w:hAnsi="Times New Roman"/>
          <w:sz w:val="28"/>
          <w:szCs w:val="20"/>
          <w:lang w:eastAsia="ru-RU"/>
        </w:rPr>
        <w:t xml:space="preserve">Композитные материалы  типа </w:t>
      </w:r>
      <w:r w:rsidRPr="00D476EF">
        <w:rPr>
          <w:rFonts w:ascii="Times New Roman" w:hAnsi="Times New Roman"/>
          <w:i/>
          <w:sz w:val="28"/>
          <w:szCs w:val="20"/>
          <w:lang w:eastAsia="ru-RU"/>
        </w:rPr>
        <w:t>«керамика-керамика</w:t>
      </w:r>
      <w:r w:rsidRPr="00437063">
        <w:rPr>
          <w:rFonts w:ascii="Times New Roman" w:hAnsi="Times New Roman"/>
          <w:sz w:val="28"/>
          <w:szCs w:val="20"/>
          <w:lang w:eastAsia="ru-RU"/>
        </w:rPr>
        <w:t>» имеют большую пе</w:t>
      </w:r>
      <w:r w:rsidRPr="00437063">
        <w:rPr>
          <w:rFonts w:ascii="Times New Roman" w:hAnsi="Times New Roman"/>
          <w:sz w:val="28"/>
          <w:szCs w:val="20"/>
          <w:lang w:eastAsia="ru-RU"/>
        </w:rPr>
        <w:t>р</w:t>
      </w:r>
      <w:r w:rsidRPr="00437063">
        <w:rPr>
          <w:rFonts w:ascii="Times New Roman" w:hAnsi="Times New Roman"/>
          <w:sz w:val="28"/>
          <w:szCs w:val="20"/>
          <w:lang w:eastAsia="ru-RU"/>
        </w:rPr>
        <w:t>спективу, так как  имеют малое различие  модуля упругости матрицы и наполн</w:t>
      </w:r>
      <w:r w:rsidRPr="00437063">
        <w:rPr>
          <w:rFonts w:ascii="Times New Roman" w:hAnsi="Times New Roman"/>
          <w:sz w:val="28"/>
          <w:szCs w:val="20"/>
          <w:lang w:eastAsia="ru-RU"/>
        </w:rPr>
        <w:t>и</w:t>
      </w:r>
      <w:r w:rsidRPr="00437063">
        <w:rPr>
          <w:rFonts w:ascii="Times New Roman" w:hAnsi="Times New Roman"/>
          <w:sz w:val="28"/>
          <w:szCs w:val="20"/>
          <w:lang w:eastAsia="ru-RU"/>
        </w:rPr>
        <w:t>теля, коэффициентов термического расширения, химическое средств</w:t>
      </w:r>
      <w:r>
        <w:rPr>
          <w:rFonts w:ascii="Times New Roman" w:hAnsi="Times New Roman"/>
          <w:sz w:val="28"/>
          <w:szCs w:val="20"/>
          <w:lang w:eastAsia="ru-RU"/>
        </w:rPr>
        <w:t>о, возмо</w:t>
      </w:r>
      <w:r>
        <w:rPr>
          <w:rFonts w:ascii="Times New Roman" w:hAnsi="Times New Roman"/>
          <w:sz w:val="28"/>
          <w:szCs w:val="20"/>
          <w:lang w:eastAsia="ru-RU"/>
        </w:rPr>
        <w:t>ж</w:t>
      </w:r>
      <w:r>
        <w:rPr>
          <w:rFonts w:ascii="Times New Roman" w:hAnsi="Times New Roman"/>
          <w:sz w:val="28"/>
          <w:szCs w:val="20"/>
          <w:lang w:eastAsia="ru-RU"/>
        </w:rPr>
        <w:t xml:space="preserve">ность работы до 2000ºС. </w:t>
      </w:r>
      <w:r w:rsidRPr="005773D6">
        <w:rPr>
          <w:rFonts w:ascii="Times New Roman" w:hAnsi="Times New Roman"/>
          <w:i/>
          <w:sz w:val="28"/>
          <w:szCs w:val="20"/>
          <w:lang w:eastAsia="ru-RU"/>
        </w:rPr>
        <w:t>Углерод - углеродные  КМ</w:t>
      </w:r>
      <w:r w:rsidRPr="005773D6">
        <w:rPr>
          <w:rFonts w:ascii="Times New Roman" w:hAnsi="Times New Roman"/>
          <w:sz w:val="28"/>
          <w:szCs w:val="20"/>
          <w:lang w:eastAsia="ru-RU"/>
        </w:rPr>
        <w:t>(УУКМ)</w:t>
      </w:r>
      <w:r w:rsidRPr="00D476EF">
        <w:rPr>
          <w:rFonts w:ascii="Times New Roman" w:hAnsi="Times New Roman"/>
          <w:sz w:val="28"/>
          <w:szCs w:val="20"/>
          <w:lang w:eastAsia="ru-RU"/>
        </w:rPr>
        <w:t xml:space="preserve">представляют </w:t>
      </w:r>
      <w:r w:rsidRPr="00437063">
        <w:rPr>
          <w:rFonts w:ascii="Times New Roman" w:hAnsi="Times New Roman"/>
          <w:sz w:val="28"/>
          <w:szCs w:val="20"/>
          <w:lang w:eastAsia="ru-RU"/>
        </w:rPr>
        <w:t>собой углеродистую или графитовую матрицу, армированную углеродным или графит</w:t>
      </w:r>
      <w:r w:rsidRPr="00437063">
        <w:rPr>
          <w:rFonts w:ascii="Times New Roman" w:hAnsi="Times New Roman"/>
          <w:sz w:val="28"/>
          <w:szCs w:val="20"/>
          <w:lang w:eastAsia="ru-RU"/>
        </w:rPr>
        <w:t>о</w:t>
      </w:r>
      <w:r w:rsidRPr="00437063">
        <w:rPr>
          <w:rFonts w:ascii="Times New Roman" w:hAnsi="Times New Roman"/>
          <w:sz w:val="28"/>
          <w:szCs w:val="20"/>
          <w:lang w:eastAsia="ru-RU"/>
        </w:rPr>
        <w:t>вым волокном.</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Основные достоинства УУКМ: высокая теплоемкость, малая плотность, стойкость к тепловому удару и облучению, высокие прочностные и </w:t>
      </w:r>
      <w:proofErr w:type="spellStart"/>
      <w:r w:rsidRPr="00437063">
        <w:rPr>
          <w:rFonts w:ascii="Times New Roman" w:hAnsi="Times New Roman"/>
          <w:sz w:val="28"/>
          <w:szCs w:val="20"/>
          <w:lang w:eastAsia="ru-RU"/>
        </w:rPr>
        <w:t>жесткостные</w:t>
      </w:r>
      <w:proofErr w:type="spellEnd"/>
      <w:r w:rsidRPr="00437063">
        <w:rPr>
          <w:rFonts w:ascii="Times New Roman" w:hAnsi="Times New Roman"/>
          <w:sz w:val="28"/>
          <w:szCs w:val="20"/>
          <w:lang w:eastAsia="ru-RU"/>
        </w:rPr>
        <w:t xml:space="preserve"> характеристики при обычной и повышенной температуре, низкий коэффициент термического расширения.</w:t>
      </w:r>
    </w:p>
    <w:p w:rsidR="00D62C9F" w:rsidRDefault="00D62C9F" w:rsidP="00437063">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 xml:space="preserve">Для получения </w:t>
      </w:r>
      <w:r w:rsidRPr="005773D6">
        <w:rPr>
          <w:rFonts w:ascii="Times New Roman" w:hAnsi="Times New Roman"/>
          <w:sz w:val="28"/>
          <w:szCs w:val="20"/>
          <w:lang w:eastAsia="ru-RU"/>
        </w:rPr>
        <w:t xml:space="preserve">УУКМ используется три способа: </w:t>
      </w:r>
    </w:p>
    <w:p w:rsidR="00D62C9F" w:rsidRDefault="00D62C9F" w:rsidP="005773D6">
      <w:pPr>
        <w:spacing w:after="0" w:line="240" w:lineRule="auto"/>
        <w:jc w:val="both"/>
        <w:rPr>
          <w:rFonts w:ascii="Times New Roman" w:hAnsi="Times New Roman"/>
          <w:i/>
          <w:sz w:val="28"/>
          <w:szCs w:val="20"/>
          <w:lang w:eastAsia="ru-RU"/>
        </w:rPr>
      </w:pPr>
      <w:r w:rsidRPr="00D476EF">
        <w:rPr>
          <w:rFonts w:ascii="Times New Roman" w:hAnsi="Times New Roman"/>
          <w:i/>
          <w:sz w:val="28"/>
          <w:szCs w:val="20"/>
          <w:lang w:eastAsia="ru-RU"/>
        </w:rPr>
        <w:t xml:space="preserve">1)пропитка смолой волокнистого каркаса и карбонизация; </w:t>
      </w:r>
    </w:p>
    <w:p w:rsidR="00D62C9F" w:rsidRDefault="00D62C9F" w:rsidP="005773D6">
      <w:pPr>
        <w:spacing w:after="0" w:line="240" w:lineRule="auto"/>
        <w:jc w:val="both"/>
        <w:rPr>
          <w:rFonts w:ascii="Times New Roman" w:hAnsi="Times New Roman"/>
          <w:i/>
          <w:sz w:val="28"/>
          <w:szCs w:val="20"/>
          <w:lang w:eastAsia="ru-RU"/>
        </w:rPr>
      </w:pPr>
      <w:r w:rsidRPr="00D476EF">
        <w:rPr>
          <w:rFonts w:ascii="Times New Roman" w:hAnsi="Times New Roman"/>
          <w:i/>
          <w:sz w:val="28"/>
          <w:szCs w:val="20"/>
          <w:lang w:eastAsia="ru-RU"/>
        </w:rPr>
        <w:t xml:space="preserve">2)осаждение углерода из газовой фазы между волокнами каркаса; </w:t>
      </w:r>
    </w:p>
    <w:p w:rsidR="00D62C9F" w:rsidRPr="005773D6" w:rsidRDefault="00D62C9F" w:rsidP="00437063">
      <w:pPr>
        <w:spacing w:after="0" w:line="240" w:lineRule="auto"/>
        <w:jc w:val="both"/>
        <w:rPr>
          <w:rFonts w:ascii="Times New Roman" w:hAnsi="Times New Roman"/>
          <w:i/>
          <w:sz w:val="28"/>
          <w:szCs w:val="20"/>
          <w:lang w:eastAsia="ru-RU"/>
        </w:rPr>
      </w:pPr>
      <w:r w:rsidRPr="00D476EF">
        <w:rPr>
          <w:rFonts w:ascii="Times New Roman" w:hAnsi="Times New Roman"/>
          <w:i/>
          <w:sz w:val="28"/>
          <w:szCs w:val="20"/>
          <w:lang w:eastAsia="ru-RU"/>
        </w:rPr>
        <w:t>3)сочетание пропитки и карбонизации с осаждением углерода из газовой фазы.</w:t>
      </w:r>
    </w:p>
    <w:p w:rsidR="00D62C9F" w:rsidRPr="007E7610" w:rsidRDefault="00D62C9F" w:rsidP="00437063">
      <w:pPr>
        <w:spacing w:after="0" w:line="240" w:lineRule="auto"/>
        <w:jc w:val="center"/>
        <w:rPr>
          <w:rFonts w:ascii="Times New Roman" w:hAnsi="Times New Roman"/>
          <w:b/>
          <w:i/>
          <w:sz w:val="28"/>
          <w:szCs w:val="20"/>
          <w:lang w:eastAsia="ru-RU"/>
        </w:rPr>
      </w:pPr>
      <w:r>
        <w:rPr>
          <w:rFonts w:ascii="Times New Roman" w:hAnsi="Times New Roman"/>
          <w:b/>
          <w:i/>
          <w:sz w:val="28"/>
          <w:szCs w:val="20"/>
          <w:lang w:eastAsia="ru-RU"/>
        </w:rPr>
        <w:t>10</w:t>
      </w:r>
      <w:r w:rsidRPr="007E7610">
        <w:rPr>
          <w:rFonts w:ascii="Times New Roman" w:hAnsi="Times New Roman"/>
          <w:b/>
          <w:i/>
          <w:sz w:val="28"/>
          <w:szCs w:val="20"/>
          <w:lang w:eastAsia="ru-RU"/>
        </w:rPr>
        <w:t>.2 Основы технологии порошковой металлургии</w:t>
      </w:r>
    </w:p>
    <w:p w:rsidR="00D62C9F" w:rsidRPr="00437063" w:rsidRDefault="00D62C9F" w:rsidP="007E7610">
      <w:pPr>
        <w:spacing w:after="0" w:line="240" w:lineRule="auto"/>
        <w:jc w:val="both"/>
        <w:rPr>
          <w:rFonts w:ascii="Times New Roman" w:hAnsi="Times New Roman"/>
          <w:sz w:val="28"/>
          <w:szCs w:val="20"/>
          <w:lang w:eastAsia="ru-RU"/>
        </w:rPr>
      </w:pPr>
      <w:r w:rsidRPr="00D476EF">
        <w:rPr>
          <w:rFonts w:ascii="Times New Roman" w:hAnsi="Times New Roman"/>
          <w:i/>
          <w:sz w:val="28"/>
          <w:szCs w:val="20"/>
          <w:lang w:eastAsia="ru-RU"/>
        </w:rPr>
        <w:t>Порошковая металлургия</w:t>
      </w:r>
      <w:r w:rsidRPr="005773D6">
        <w:rPr>
          <w:rFonts w:ascii="Times New Roman" w:hAnsi="Times New Roman"/>
          <w:i/>
          <w:sz w:val="28"/>
          <w:szCs w:val="20"/>
          <w:lang w:eastAsia="ru-RU"/>
        </w:rPr>
        <w:t>(ПМ)</w:t>
      </w:r>
      <w:r w:rsidRPr="00437063">
        <w:rPr>
          <w:rFonts w:ascii="Times New Roman" w:hAnsi="Times New Roman"/>
          <w:sz w:val="28"/>
          <w:szCs w:val="20"/>
          <w:lang w:eastAsia="ru-RU"/>
        </w:rPr>
        <w:t xml:space="preserve"> охватывает производство металлических поро</w:t>
      </w:r>
      <w:r w:rsidRPr="00437063">
        <w:rPr>
          <w:rFonts w:ascii="Times New Roman" w:hAnsi="Times New Roman"/>
          <w:sz w:val="28"/>
          <w:szCs w:val="20"/>
          <w:lang w:eastAsia="ru-RU"/>
        </w:rPr>
        <w:t>ш</w:t>
      </w:r>
      <w:r w:rsidRPr="00437063">
        <w:rPr>
          <w:rFonts w:ascii="Times New Roman" w:hAnsi="Times New Roman"/>
          <w:sz w:val="28"/>
          <w:szCs w:val="20"/>
          <w:lang w:eastAsia="ru-RU"/>
        </w:rPr>
        <w:t>ков, а также изделий из них или их смесей и композиций с неметаллами.</w:t>
      </w:r>
    </w:p>
    <w:p w:rsidR="00D62C9F" w:rsidRPr="00D476EF" w:rsidRDefault="00D62C9F" w:rsidP="00437063">
      <w:pPr>
        <w:spacing w:after="0" w:line="240" w:lineRule="auto"/>
        <w:ind w:firstLine="567"/>
        <w:jc w:val="both"/>
        <w:rPr>
          <w:rFonts w:ascii="Times New Roman" w:hAnsi="Times New Roman"/>
          <w:sz w:val="28"/>
          <w:szCs w:val="20"/>
          <w:lang w:eastAsia="ru-RU"/>
        </w:rPr>
      </w:pPr>
      <w:r w:rsidRPr="00D476EF">
        <w:rPr>
          <w:rFonts w:ascii="Times New Roman" w:hAnsi="Times New Roman"/>
          <w:sz w:val="28"/>
          <w:szCs w:val="20"/>
          <w:lang w:eastAsia="ru-RU"/>
        </w:rPr>
        <w:t xml:space="preserve">С помощью ПМ решаются две </w:t>
      </w:r>
      <w:r>
        <w:rPr>
          <w:rFonts w:ascii="Times New Roman" w:hAnsi="Times New Roman"/>
          <w:sz w:val="28"/>
          <w:szCs w:val="20"/>
          <w:lang w:eastAsia="ru-RU"/>
        </w:rPr>
        <w:t xml:space="preserve">технологические </w:t>
      </w:r>
      <w:r w:rsidRPr="00D476EF">
        <w:rPr>
          <w:rFonts w:ascii="Times New Roman" w:hAnsi="Times New Roman"/>
          <w:sz w:val="28"/>
          <w:szCs w:val="20"/>
          <w:lang w:eastAsia="ru-RU"/>
        </w:rPr>
        <w:t xml:space="preserve">задачи: </w:t>
      </w:r>
    </w:p>
    <w:p w:rsidR="00D62C9F" w:rsidRPr="00437063" w:rsidRDefault="00D62C9F" w:rsidP="00117F8A">
      <w:pPr>
        <w:numPr>
          <w:ilvl w:val="0"/>
          <w:numId w:val="40"/>
        </w:numPr>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 xml:space="preserve">изготавливаются материалы и изделия с </w:t>
      </w:r>
      <w:r w:rsidRPr="00D476EF">
        <w:rPr>
          <w:rFonts w:ascii="Times New Roman" w:hAnsi="Times New Roman"/>
          <w:i/>
          <w:sz w:val="28"/>
          <w:szCs w:val="20"/>
          <w:lang w:eastAsia="ru-RU"/>
        </w:rPr>
        <w:t>обычными</w:t>
      </w:r>
      <w:r w:rsidRPr="00437063">
        <w:rPr>
          <w:rFonts w:ascii="Times New Roman" w:hAnsi="Times New Roman"/>
          <w:sz w:val="28"/>
          <w:szCs w:val="20"/>
          <w:lang w:eastAsia="ru-RU"/>
        </w:rPr>
        <w:t xml:space="preserve"> составами, структурой и свойствами, но при значительно более выгодных </w:t>
      </w:r>
      <w:r w:rsidRPr="00D476EF">
        <w:rPr>
          <w:rFonts w:ascii="Times New Roman" w:hAnsi="Times New Roman"/>
          <w:i/>
          <w:sz w:val="28"/>
          <w:szCs w:val="20"/>
          <w:lang w:eastAsia="ru-RU"/>
        </w:rPr>
        <w:t>экономических пок</w:t>
      </w:r>
      <w:r w:rsidRPr="00D476EF">
        <w:rPr>
          <w:rFonts w:ascii="Times New Roman" w:hAnsi="Times New Roman"/>
          <w:i/>
          <w:sz w:val="28"/>
          <w:szCs w:val="20"/>
          <w:lang w:eastAsia="ru-RU"/>
        </w:rPr>
        <w:t>а</w:t>
      </w:r>
      <w:r w:rsidRPr="00D476EF">
        <w:rPr>
          <w:rFonts w:ascii="Times New Roman" w:hAnsi="Times New Roman"/>
          <w:i/>
          <w:sz w:val="28"/>
          <w:szCs w:val="20"/>
          <w:lang w:eastAsia="ru-RU"/>
        </w:rPr>
        <w:t>зателях</w:t>
      </w:r>
      <w:r w:rsidRPr="00437063">
        <w:rPr>
          <w:rFonts w:ascii="Times New Roman" w:hAnsi="Times New Roman"/>
          <w:sz w:val="28"/>
          <w:szCs w:val="20"/>
          <w:lang w:eastAsia="ru-RU"/>
        </w:rPr>
        <w:t xml:space="preserve"> их производства; </w:t>
      </w:r>
    </w:p>
    <w:p w:rsidR="00D62C9F" w:rsidRPr="00437063" w:rsidRDefault="00D62C9F" w:rsidP="00437063">
      <w:pPr>
        <w:spacing w:after="0" w:line="240" w:lineRule="auto"/>
        <w:ind w:left="567"/>
        <w:jc w:val="both"/>
        <w:rPr>
          <w:rFonts w:ascii="Times New Roman" w:hAnsi="Times New Roman"/>
          <w:sz w:val="28"/>
          <w:szCs w:val="20"/>
          <w:lang w:eastAsia="ru-RU"/>
        </w:rPr>
      </w:pPr>
      <w:r w:rsidRPr="00437063">
        <w:rPr>
          <w:rFonts w:ascii="Times New Roman" w:hAnsi="Times New Roman"/>
          <w:sz w:val="28"/>
          <w:szCs w:val="20"/>
          <w:lang w:eastAsia="ru-RU"/>
        </w:rPr>
        <w:t xml:space="preserve">2) изготавливаются материалы и изделия с </w:t>
      </w:r>
      <w:r w:rsidRPr="00D476EF">
        <w:rPr>
          <w:rFonts w:ascii="Times New Roman" w:hAnsi="Times New Roman"/>
          <w:i/>
          <w:sz w:val="28"/>
          <w:szCs w:val="20"/>
          <w:lang w:eastAsia="ru-RU"/>
        </w:rPr>
        <w:t>особыми</w:t>
      </w:r>
      <w:r w:rsidRPr="00437063">
        <w:rPr>
          <w:rFonts w:ascii="Times New Roman" w:hAnsi="Times New Roman"/>
          <w:sz w:val="28"/>
          <w:szCs w:val="20"/>
          <w:lang w:eastAsia="ru-RU"/>
        </w:rPr>
        <w:t xml:space="preserve"> свойствами, составом, структурой, которые </w:t>
      </w:r>
      <w:r w:rsidRPr="00D476EF">
        <w:rPr>
          <w:rFonts w:ascii="Times New Roman" w:hAnsi="Times New Roman"/>
          <w:i/>
          <w:sz w:val="28"/>
          <w:szCs w:val="20"/>
          <w:lang w:eastAsia="ru-RU"/>
        </w:rPr>
        <w:t xml:space="preserve">недостижимы </w:t>
      </w:r>
      <w:r w:rsidRPr="00437063">
        <w:rPr>
          <w:rFonts w:ascii="Times New Roman" w:hAnsi="Times New Roman"/>
          <w:sz w:val="28"/>
          <w:szCs w:val="20"/>
          <w:lang w:eastAsia="ru-RU"/>
        </w:rPr>
        <w:t>другими способами производства.</w:t>
      </w:r>
    </w:p>
    <w:p w:rsidR="00D62C9F" w:rsidRPr="00D476EF" w:rsidRDefault="00D62C9F" w:rsidP="00437063">
      <w:pPr>
        <w:spacing w:after="0" w:line="240" w:lineRule="auto"/>
        <w:jc w:val="both"/>
        <w:rPr>
          <w:rFonts w:ascii="Times New Roman" w:hAnsi="Times New Roman"/>
          <w:sz w:val="28"/>
          <w:szCs w:val="20"/>
          <w:lang w:eastAsia="ru-RU"/>
        </w:rPr>
      </w:pPr>
      <w:r w:rsidRPr="00D476EF">
        <w:rPr>
          <w:rFonts w:ascii="Times New Roman" w:hAnsi="Times New Roman"/>
          <w:sz w:val="28"/>
          <w:szCs w:val="20"/>
          <w:lang w:eastAsia="ru-RU"/>
        </w:rPr>
        <w:lastRenderedPageBreak/>
        <w:t xml:space="preserve">Технологический процесс  ПМ состоит из </w:t>
      </w:r>
      <w:r w:rsidRPr="00D476EF">
        <w:rPr>
          <w:rFonts w:ascii="Times New Roman" w:hAnsi="Times New Roman"/>
          <w:i/>
          <w:sz w:val="28"/>
          <w:szCs w:val="20"/>
          <w:lang w:eastAsia="ru-RU"/>
        </w:rPr>
        <w:t>трех стадий</w:t>
      </w:r>
      <w:r w:rsidRPr="00D476EF">
        <w:rPr>
          <w:rFonts w:ascii="Times New Roman" w:hAnsi="Times New Roman"/>
          <w:sz w:val="28"/>
          <w:szCs w:val="20"/>
          <w:lang w:eastAsia="ru-RU"/>
        </w:rPr>
        <w:t xml:space="preserve">: </w:t>
      </w:r>
    </w:p>
    <w:p w:rsidR="00D62C9F" w:rsidRPr="005773D6" w:rsidRDefault="00D62C9F" w:rsidP="005773D6">
      <w:pPr>
        <w:pStyle w:val="a7"/>
        <w:numPr>
          <w:ilvl w:val="0"/>
          <w:numId w:val="43"/>
        </w:numPr>
        <w:spacing w:after="0" w:line="240" w:lineRule="auto"/>
        <w:jc w:val="both"/>
        <w:rPr>
          <w:rFonts w:ascii="Times New Roman" w:hAnsi="Times New Roman"/>
          <w:i/>
          <w:sz w:val="28"/>
          <w:szCs w:val="20"/>
          <w:lang w:eastAsia="ru-RU"/>
        </w:rPr>
      </w:pPr>
      <w:r w:rsidRPr="005773D6">
        <w:rPr>
          <w:rFonts w:ascii="Times New Roman" w:hAnsi="Times New Roman"/>
          <w:i/>
          <w:sz w:val="28"/>
          <w:szCs w:val="20"/>
          <w:lang w:eastAsia="ru-RU"/>
        </w:rPr>
        <w:t>производство металлического порошка.</w:t>
      </w:r>
    </w:p>
    <w:p w:rsidR="00D62C9F" w:rsidRPr="00437063" w:rsidRDefault="00D62C9F" w:rsidP="004C033E">
      <w:pPr>
        <w:spacing w:after="0" w:line="240" w:lineRule="auto"/>
        <w:jc w:val="both"/>
        <w:rPr>
          <w:rFonts w:ascii="Times New Roman" w:hAnsi="Times New Roman"/>
          <w:sz w:val="28"/>
          <w:szCs w:val="20"/>
          <w:lang w:eastAsia="ru-RU"/>
        </w:rPr>
      </w:pPr>
      <w:r w:rsidRPr="00445A1A">
        <w:rPr>
          <w:rFonts w:ascii="Times New Roman" w:hAnsi="Times New Roman"/>
          <w:sz w:val="28"/>
          <w:szCs w:val="20"/>
          <w:lang w:eastAsia="ru-RU"/>
        </w:rPr>
        <w:t xml:space="preserve">Для производства порошков </w:t>
      </w:r>
      <w:r w:rsidRPr="00437063">
        <w:rPr>
          <w:rFonts w:ascii="Times New Roman" w:hAnsi="Times New Roman"/>
          <w:sz w:val="28"/>
          <w:szCs w:val="20"/>
          <w:lang w:eastAsia="ru-RU"/>
        </w:rPr>
        <w:t xml:space="preserve">используют две группы </w:t>
      </w:r>
      <w:r>
        <w:rPr>
          <w:rFonts w:ascii="Times New Roman" w:hAnsi="Times New Roman"/>
          <w:sz w:val="28"/>
          <w:szCs w:val="20"/>
          <w:lang w:eastAsia="ru-RU"/>
        </w:rPr>
        <w:t xml:space="preserve">технологических </w:t>
      </w:r>
      <w:r w:rsidRPr="00437063">
        <w:rPr>
          <w:rFonts w:ascii="Times New Roman" w:hAnsi="Times New Roman"/>
          <w:sz w:val="28"/>
          <w:szCs w:val="20"/>
          <w:lang w:eastAsia="ru-RU"/>
        </w:rPr>
        <w:t xml:space="preserve">методов: </w:t>
      </w:r>
      <w:r w:rsidRPr="00445A1A">
        <w:rPr>
          <w:rFonts w:ascii="Times New Roman" w:hAnsi="Times New Roman"/>
          <w:i/>
          <w:sz w:val="28"/>
          <w:szCs w:val="20"/>
          <w:lang w:eastAsia="ru-RU"/>
        </w:rPr>
        <w:t>физико-химические</w:t>
      </w:r>
      <w:r w:rsidRPr="00437063">
        <w:rPr>
          <w:rFonts w:ascii="Times New Roman" w:hAnsi="Times New Roman"/>
          <w:sz w:val="28"/>
          <w:szCs w:val="20"/>
          <w:lang w:eastAsia="ru-RU"/>
        </w:rPr>
        <w:t xml:space="preserve"> (восстановление металла из его соединений, электролиз, те</w:t>
      </w:r>
      <w:r w:rsidRPr="00437063">
        <w:rPr>
          <w:rFonts w:ascii="Times New Roman" w:hAnsi="Times New Roman"/>
          <w:sz w:val="28"/>
          <w:szCs w:val="20"/>
          <w:lang w:eastAsia="ru-RU"/>
        </w:rPr>
        <w:t>р</w:t>
      </w:r>
      <w:r w:rsidRPr="00437063">
        <w:rPr>
          <w:rFonts w:ascii="Times New Roman" w:hAnsi="Times New Roman"/>
          <w:sz w:val="28"/>
          <w:szCs w:val="20"/>
          <w:lang w:eastAsia="ru-RU"/>
        </w:rPr>
        <w:t xml:space="preserve">мическая диссоциация и др.) и </w:t>
      </w:r>
      <w:r w:rsidRPr="00445A1A">
        <w:rPr>
          <w:rFonts w:ascii="Times New Roman" w:hAnsi="Times New Roman"/>
          <w:i/>
          <w:sz w:val="28"/>
          <w:szCs w:val="20"/>
          <w:lang w:eastAsia="ru-RU"/>
        </w:rPr>
        <w:t xml:space="preserve">механические </w:t>
      </w:r>
      <w:r w:rsidRPr="00437063">
        <w:rPr>
          <w:rFonts w:ascii="Times New Roman" w:hAnsi="Times New Roman"/>
          <w:sz w:val="28"/>
          <w:szCs w:val="20"/>
          <w:lang w:eastAsia="ru-RU"/>
        </w:rPr>
        <w:t>(измельчение твердого или распыл</w:t>
      </w:r>
      <w:r w:rsidRPr="00437063">
        <w:rPr>
          <w:rFonts w:ascii="Times New Roman" w:hAnsi="Times New Roman"/>
          <w:sz w:val="28"/>
          <w:szCs w:val="20"/>
          <w:lang w:eastAsia="ru-RU"/>
        </w:rPr>
        <w:t>е</w:t>
      </w:r>
      <w:r w:rsidRPr="00437063">
        <w:rPr>
          <w:rFonts w:ascii="Times New Roman" w:hAnsi="Times New Roman"/>
          <w:sz w:val="28"/>
          <w:szCs w:val="20"/>
          <w:lang w:eastAsia="ru-RU"/>
        </w:rPr>
        <w:t>ние жидкого металла).</w:t>
      </w:r>
      <w:r w:rsidRPr="00445A1A">
        <w:rPr>
          <w:rFonts w:ascii="Times New Roman" w:hAnsi="Times New Roman"/>
          <w:i/>
          <w:sz w:val="28"/>
          <w:szCs w:val="20"/>
          <w:lang w:eastAsia="ru-RU"/>
        </w:rPr>
        <w:t>Восстановителями</w:t>
      </w:r>
      <w:r w:rsidRPr="00437063">
        <w:rPr>
          <w:rFonts w:ascii="Times New Roman" w:hAnsi="Times New Roman"/>
          <w:sz w:val="28"/>
          <w:szCs w:val="20"/>
          <w:lang w:eastAsia="ru-RU"/>
        </w:rPr>
        <w:t xml:space="preserve"> являются газы (водород, оксид углер</w:t>
      </w:r>
      <w:r w:rsidRPr="00437063">
        <w:rPr>
          <w:rFonts w:ascii="Times New Roman" w:hAnsi="Times New Roman"/>
          <w:sz w:val="28"/>
          <w:szCs w:val="20"/>
          <w:lang w:eastAsia="ru-RU"/>
        </w:rPr>
        <w:t>о</w:t>
      </w:r>
      <w:r w:rsidRPr="00437063">
        <w:rPr>
          <w:rFonts w:ascii="Times New Roman" w:hAnsi="Times New Roman"/>
          <w:sz w:val="28"/>
          <w:szCs w:val="20"/>
          <w:lang w:eastAsia="ru-RU"/>
        </w:rPr>
        <w:t>да и газы, содержащие  одновременно СО и Н</w:t>
      </w:r>
      <w:r w:rsidRPr="00437063">
        <w:rPr>
          <w:rFonts w:ascii="Times New Roman" w:hAnsi="Times New Roman"/>
          <w:sz w:val="28"/>
          <w:szCs w:val="20"/>
          <w:vertAlign w:val="subscript"/>
          <w:lang w:eastAsia="ru-RU"/>
        </w:rPr>
        <w:t>2</w:t>
      </w:r>
      <w:r w:rsidRPr="00437063">
        <w:rPr>
          <w:rFonts w:ascii="Times New Roman" w:hAnsi="Times New Roman"/>
          <w:sz w:val="28"/>
          <w:szCs w:val="20"/>
          <w:lang w:eastAsia="ru-RU"/>
        </w:rPr>
        <w:t>: генераторный, природный, кокс</w:t>
      </w:r>
      <w:r w:rsidRPr="00437063">
        <w:rPr>
          <w:rFonts w:ascii="Times New Roman" w:hAnsi="Times New Roman"/>
          <w:sz w:val="28"/>
          <w:szCs w:val="20"/>
          <w:lang w:eastAsia="ru-RU"/>
        </w:rPr>
        <w:t>о</w:t>
      </w:r>
      <w:r w:rsidRPr="00437063">
        <w:rPr>
          <w:rFonts w:ascii="Times New Roman" w:hAnsi="Times New Roman"/>
          <w:sz w:val="28"/>
          <w:szCs w:val="20"/>
          <w:lang w:eastAsia="ru-RU"/>
        </w:rPr>
        <w:t>вый, доменный), твердый углерод (сажа, кокс, древесный уголь) и некоторые м</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таллы (кальций, магний, натрий, аммоний) или их соединения (например, гидрид кальция). Процессы идут в печах различных конструкций при температуре 550-900ºС.Суть процесса </w:t>
      </w:r>
      <w:r w:rsidRPr="00445A1A">
        <w:rPr>
          <w:rFonts w:ascii="Times New Roman" w:hAnsi="Times New Roman"/>
          <w:i/>
          <w:sz w:val="28"/>
          <w:szCs w:val="20"/>
          <w:lang w:eastAsia="ru-RU"/>
        </w:rPr>
        <w:t>электролитического получения</w:t>
      </w:r>
      <w:r w:rsidRPr="00437063">
        <w:rPr>
          <w:rFonts w:ascii="Times New Roman" w:hAnsi="Times New Roman"/>
          <w:sz w:val="28"/>
          <w:szCs w:val="20"/>
          <w:lang w:eastAsia="ru-RU"/>
        </w:rPr>
        <w:t xml:space="preserve"> металлических порошков з</w:t>
      </w:r>
      <w:r w:rsidRPr="00437063">
        <w:rPr>
          <w:rFonts w:ascii="Times New Roman" w:hAnsi="Times New Roman"/>
          <w:sz w:val="28"/>
          <w:szCs w:val="20"/>
          <w:lang w:eastAsia="ru-RU"/>
        </w:rPr>
        <w:t>а</w:t>
      </w:r>
      <w:r w:rsidRPr="00437063">
        <w:rPr>
          <w:rFonts w:ascii="Times New Roman" w:hAnsi="Times New Roman"/>
          <w:sz w:val="28"/>
          <w:szCs w:val="20"/>
          <w:lang w:eastAsia="ru-RU"/>
        </w:rPr>
        <w:t>ключается в разложении водных растворов соединений выделяемого металла или его расплавленных солей при пропускании через них постоянного электротока и последующем разряде  соответствующих ионов металла на катоде. Таким обр</w:t>
      </w:r>
      <w:r w:rsidRPr="00437063">
        <w:rPr>
          <w:rFonts w:ascii="Times New Roman" w:hAnsi="Times New Roman"/>
          <w:sz w:val="28"/>
          <w:szCs w:val="20"/>
          <w:lang w:eastAsia="ru-RU"/>
        </w:rPr>
        <w:t>а</w:t>
      </w:r>
      <w:r w:rsidRPr="00437063">
        <w:rPr>
          <w:rFonts w:ascii="Times New Roman" w:hAnsi="Times New Roman"/>
          <w:sz w:val="28"/>
          <w:szCs w:val="20"/>
          <w:lang w:eastAsia="ru-RU"/>
        </w:rPr>
        <w:t>зом, получают порошки меди, никеля из сернокислых водных растворов, сере</w:t>
      </w:r>
      <w:r>
        <w:rPr>
          <w:rFonts w:ascii="Times New Roman" w:hAnsi="Times New Roman"/>
          <w:sz w:val="28"/>
          <w:szCs w:val="20"/>
          <w:lang w:eastAsia="ru-RU"/>
        </w:rPr>
        <w:t>бра  из азотнокислого раствора.</w:t>
      </w:r>
      <w:r w:rsidRPr="00437063">
        <w:rPr>
          <w:rFonts w:ascii="Times New Roman" w:hAnsi="Times New Roman"/>
          <w:sz w:val="28"/>
          <w:szCs w:val="20"/>
          <w:lang w:eastAsia="ru-RU"/>
        </w:rPr>
        <w:t xml:space="preserve"> Наиболее целесообразно применять </w:t>
      </w:r>
      <w:r w:rsidRPr="00445A1A">
        <w:rPr>
          <w:rFonts w:ascii="Times New Roman" w:hAnsi="Times New Roman"/>
          <w:i/>
          <w:sz w:val="28"/>
          <w:szCs w:val="20"/>
          <w:lang w:eastAsia="ru-RU"/>
        </w:rPr>
        <w:t>механическое и</w:t>
      </w:r>
      <w:r w:rsidRPr="00445A1A">
        <w:rPr>
          <w:rFonts w:ascii="Times New Roman" w:hAnsi="Times New Roman"/>
          <w:i/>
          <w:sz w:val="28"/>
          <w:szCs w:val="20"/>
          <w:lang w:eastAsia="ru-RU"/>
        </w:rPr>
        <w:t>з</w:t>
      </w:r>
      <w:r w:rsidRPr="00445A1A">
        <w:rPr>
          <w:rFonts w:ascii="Times New Roman" w:hAnsi="Times New Roman"/>
          <w:i/>
          <w:sz w:val="28"/>
          <w:szCs w:val="20"/>
          <w:lang w:eastAsia="ru-RU"/>
        </w:rPr>
        <w:t>мельчение</w:t>
      </w:r>
      <w:r w:rsidRPr="00437063">
        <w:rPr>
          <w:rFonts w:ascii="Times New Roman" w:hAnsi="Times New Roman"/>
          <w:sz w:val="28"/>
          <w:szCs w:val="20"/>
          <w:lang w:eastAsia="ru-RU"/>
        </w:rPr>
        <w:t xml:space="preserve"> при производстве порошков хрупких металлов и сплавов – кремний, бериллий, сурьма, хром, марганец, ферросплавы. Размол с получением частиц п</w:t>
      </w:r>
      <w:r w:rsidRPr="00437063">
        <w:rPr>
          <w:rFonts w:ascii="Times New Roman" w:hAnsi="Times New Roman"/>
          <w:sz w:val="28"/>
          <w:szCs w:val="20"/>
          <w:lang w:eastAsia="ru-RU"/>
        </w:rPr>
        <w:t>о</w:t>
      </w:r>
      <w:r w:rsidRPr="00437063">
        <w:rPr>
          <w:rFonts w:ascii="Times New Roman" w:hAnsi="Times New Roman"/>
          <w:sz w:val="28"/>
          <w:szCs w:val="20"/>
          <w:lang w:eastAsia="ru-RU"/>
        </w:rPr>
        <w:t>рядка нескольких десятых или сотых миллиметра проводят в шаровых, вибрац</w:t>
      </w:r>
      <w:r w:rsidRPr="00437063">
        <w:rPr>
          <w:rFonts w:ascii="Times New Roman" w:hAnsi="Times New Roman"/>
          <w:sz w:val="28"/>
          <w:szCs w:val="20"/>
          <w:lang w:eastAsia="ru-RU"/>
        </w:rPr>
        <w:t>и</w:t>
      </w:r>
      <w:r w:rsidRPr="00437063">
        <w:rPr>
          <w:rFonts w:ascii="Times New Roman" w:hAnsi="Times New Roman"/>
          <w:sz w:val="28"/>
          <w:szCs w:val="20"/>
          <w:lang w:eastAsia="ru-RU"/>
        </w:rPr>
        <w:t>онных, молотковых мельницах.</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Далее на ситах порошки делят на фракции и о</w:t>
      </w:r>
      <w:r w:rsidRPr="00437063">
        <w:rPr>
          <w:rFonts w:ascii="Times New Roman" w:hAnsi="Times New Roman"/>
          <w:sz w:val="28"/>
          <w:szCs w:val="20"/>
          <w:lang w:eastAsia="ru-RU"/>
        </w:rPr>
        <w:t>т</w:t>
      </w:r>
      <w:r w:rsidRPr="00437063">
        <w:rPr>
          <w:rFonts w:ascii="Times New Roman" w:hAnsi="Times New Roman"/>
          <w:sz w:val="28"/>
          <w:szCs w:val="20"/>
          <w:lang w:eastAsia="ru-RU"/>
        </w:rPr>
        <w:t>правляют в  смесители, где происходит перемешивание  порошков, отличающи</w:t>
      </w:r>
      <w:r w:rsidRPr="00437063">
        <w:rPr>
          <w:rFonts w:ascii="Times New Roman" w:hAnsi="Times New Roman"/>
          <w:sz w:val="28"/>
          <w:szCs w:val="20"/>
          <w:lang w:eastAsia="ru-RU"/>
        </w:rPr>
        <w:t>х</w:t>
      </w:r>
      <w:r w:rsidRPr="00437063">
        <w:rPr>
          <w:rFonts w:ascii="Times New Roman" w:hAnsi="Times New Roman"/>
          <w:sz w:val="28"/>
          <w:szCs w:val="20"/>
          <w:lang w:eastAsia="ru-RU"/>
        </w:rPr>
        <w:t>ся химическим составом или размером частиц, и обеспечивается однородность смеси. Для этого используют барабанные  лопастные, центробежные, роторные смесители.</w:t>
      </w:r>
    </w:p>
    <w:p w:rsidR="00D62C9F" w:rsidRPr="005773D6" w:rsidRDefault="00D62C9F" w:rsidP="00445A1A">
      <w:pPr>
        <w:spacing w:after="0" w:line="240" w:lineRule="auto"/>
        <w:ind w:left="900"/>
        <w:jc w:val="both"/>
        <w:rPr>
          <w:rFonts w:ascii="Times New Roman" w:hAnsi="Times New Roman"/>
          <w:i/>
          <w:sz w:val="28"/>
          <w:szCs w:val="20"/>
          <w:lang w:eastAsia="ru-RU"/>
        </w:rPr>
      </w:pPr>
      <w:r w:rsidRPr="005773D6">
        <w:rPr>
          <w:rFonts w:ascii="Times New Roman" w:hAnsi="Times New Roman"/>
          <w:i/>
          <w:sz w:val="28"/>
          <w:szCs w:val="20"/>
          <w:lang w:eastAsia="ru-RU"/>
        </w:rPr>
        <w:t xml:space="preserve">2.придание ему требуемой формы (формование).  </w:t>
      </w:r>
    </w:p>
    <w:p w:rsidR="00D62C9F" w:rsidRPr="00445A1A" w:rsidRDefault="00D62C9F" w:rsidP="004C033E">
      <w:pPr>
        <w:spacing w:after="0" w:line="240" w:lineRule="auto"/>
        <w:jc w:val="both"/>
        <w:rPr>
          <w:rFonts w:ascii="Times New Roman" w:hAnsi="Times New Roman"/>
          <w:i/>
          <w:sz w:val="28"/>
          <w:szCs w:val="20"/>
          <w:lang w:eastAsia="ru-RU"/>
        </w:rPr>
      </w:pPr>
      <w:r w:rsidRPr="00445A1A">
        <w:rPr>
          <w:rFonts w:ascii="Times New Roman" w:hAnsi="Times New Roman"/>
          <w:sz w:val="28"/>
          <w:szCs w:val="20"/>
          <w:lang w:eastAsia="ru-RU"/>
        </w:rPr>
        <w:t xml:space="preserve">Основным способом </w:t>
      </w:r>
      <w:r w:rsidRPr="00445A1A">
        <w:rPr>
          <w:rFonts w:ascii="Times New Roman" w:hAnsi="Times New Roman"/>
          <w:i/>
          <w:sz w:val="28"/>
          <w:szCs w:val="20"/>
          <w:lang w:eastAsia="ru-RU"/>
        </w:rPr>
        <w:t xml:space="preserve">формования изделий </w:t>
      </w:r>
      <w:r w:rsidRPr="00445A1A">
        <w:rPr>
          <w:rFonts w:ascii="Times New Roman" w:hAnsi="Times New Roman"/>
          <w:sz w:val="28"/>
          <w:szCs w:val="20"/>
          <w:lang w:eastAsia="ru-RU"/>
        </w:rPr>
        <w:t>в технологии порошковой металлургии</w:t>
      </w:r>
      <w:r w:rsidR="00F81F97">
        <w:rPr>
          <w:rFonts w:ascii="Times New Roman" w:hAnsi="Times New Roman"/>
          <w:sz w:val="28"/>
          <w:szCs w:val="20"/>
          <w:lang w:eastAsia="ru-RU"/>
        </w:rPr>
        <w:t xml:space="preserve"> - </w:t>
      </w:r>
      <w:r w:rsidRPr="00437063">
        <w:rPr>
          <w:rFonts w:ascii="Times New Roman" w:hAnsi="Times New Roman"/>
          <w:sz w:val="28"/>
          <w:szCs w:val="20"/>
          <w:lang w:eastAsia="ru-RU"/>
        </w:rPr>
        <w:t>является</w:t>
      </w:r>
      <w:r w:rsidR="00F81F97">
        <w:rPr>
          <w:rFonts w:ascii="Times New Roman" w:hAnsi="Times New Roman"/>
          <w:sz w:val="28"/>
          <w:szCs w:val="20"/>
          <w:lang w:eastAsia="ru-RU"/>
        </w:rPr>
        <w:t xml:space="preserve"> </w:t>
      </w:r>
      <w:r w:rsidRPr="00445A1A">
        <w:rPr>
          <w:rFonts w:ascii="Times New Roman" w:hAnsi="Times New Roman"/>
          <w:i/>
          <w:sz w:val="28"/>
          <w:szCs w:val="20"/>
          <w:lang w:eastAsia="ru-RU"/>
        </w:rPr>
        <w:t xml:space="preserve">прессование </w:t>
      </w:r>
      <w:r w:rsidRPr="00437063">
        <w:rPr>
          <w:rFonts w:ascii="Times New Roman" w:hAnsi="Times New Roman"/>
          <w:sz w:val="28"/>
          <w:szCs w:val="20"/>
          <w:lang w:eastAsia="ru-RU"/>
        </w:rPr>
        <w:t>порошков в пресс-форме. Простейшая из них состоит из матрицы и двух пуансонов, к одному из которых или к обоим сразу прикладыв</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ют усилие, обеспечивающее уплотнение порошка в заготовку. </w:t>
      </w:r>
      <w:r>
        <w:rPr>
          <w:rFonts w:ascii="Times New Roman" w:hAnsi="Times New Roman"/>
          <w:sz w:val="28"/>
          <w:szCs w:val="20"/>
          <w:lang w:eastAsia="ru-RU"/>
        </w:rPr>
        <w:t>Поскольку п</w:t>
      </w:r>
      <w:r w:rsidRPr="00437063">
        <w:rPr>
          <w:rFonts w:ascii="Times New Roman" w:hAnsi="Times New Roman"/>
          <w:sz w:val="28"/>
          <w:szCs w:val="20"/>
          <w:lang w:eastAsia="ru-RU"/>
        </w:rPr>
        <w:t>ресс</w:t>
      </w:r>
      <w:r w:rsidRPr="00437063">
        <w:rPr>
          <w:rFonts w:ascii="Times New Roman" w:hAnsi="Times New Roman"/>
          <w:sz w:val="28"/>
          <w:szCs w:val="20"/>
          <w:lang w:eastAsia="ru-RU"/>
        </w:rPr>
        <w:t>о</w:t>
      </w:r>
      <w:r w:rsidRPr="00437063">
        <w:rPr>
          <w:rFonts w:ascii="Times New Roman" w:hAnsi="Times New Roman"/>
          <w:sz w:val="28"/>
          <w:szCs w:val="20"/>
          <w:lang w:eastAsia="ru-RU"/>
        </w:rPr>
        <w:t xml:space="preserve">вание зачастую не обеспечивает изготовления многих сложных </w:t>
      </w:r>
      <w:r>
        <w:rPr>
          <w:rFonts w:ascii="Times New Roman" w:hAnsi="Times New Roman"/>
          <w:sz w:val="28"/>
          <w:szCs w:val="20"/>
          <w:lang w:eastAsia="ru-RU"/>
        </w:rPr>
        <w:t xml:space="preserve">на конфигурации изделий, то </w:t>
      </w:r>
      <w:r w:rsidRPr="00437063">
        <w:rPr>
          <w:rFonts w:ascii="Times New Roman" w:hAnsi="Times New Roman"/>
          <w:sz w:val="28"/>
          <w:szCs w:val="20"/>
          <w:lang w:eastAsia="ru-RU"/>
        </w:rPr>
        <w:t xml:space="preserve"> применяют </w:t>
      </w:r>
      <w:r>
        <w:rPr>
          <w:rFonts w:ascii="Times New Roman" w:hAnsi="Times New Roman"/>
          <w:sz w:val="28"/>
          <w:szCs w:val="20"/>
          <w:lang w:eastAsia="ru-RU"/>
        </w:rPr>
        <w:t xml:space="preserve">и </w:t>
      </w:r>
      <w:r w:rsidRPr="00437063">
        <w:rPr>
          <w:rFonts w:ascii="Times New Roman" w:hAnsi="Times New Roman"/>
          <w:sz w:val="28"/>
          <w:szCs w:val="20"/>
          <w:lang w:eastAsia="ru-RU"/>
        </w:rPr>
        <w:t>другие методы формования</w:t>
      </w:r>
      <w:r>
        <w:rPr>
          <w:rFonts w:ascii="Times New Roman" w:hAnsi="Times New Roman"/>
          <w:sz w:val="28"/>
          <w:szCs w:val="20"/>
          <w:lang w:eastAsia="ru-RU"/>
        </w:rPr>
        <w:t xml:space="preserve"> изделий. </w:t>
      </w:r>
      <w:r w:rsidRPr="00437063">
        <w:rPr>
          <w:rFonts w:ascii="Times New Roman" w:hAnsi="Times New Roman"/>
          <w:sz w:val="28"/>
          <w:szCs w:val="20"/>
          <w:lang w:eastAsia="ru-RU"/>
        </w:rPr>
        <w:t xml:space="preserve">Суть </w:t>
      </w:r>
      <w:r w:rsidRPr="00437063">
        <w:rPr>
          <w:rFonts w:ascii="Times New Roman" w:hAnsi="Times New Roman"/>
          <w:i/>
          <w:sz w:val="28"/>
          <w:szCs w:val="20"/>
          <w:lang w:eastAsia="ru-RU"/>
        </w:rPr>
        <w:t>гидростат</w:t>
      </w:r>
      <w:r w:rsidRPr="00437063">
        <w:rPr>
          <w:rFonts w:ascii="Times New Roman" w:hAnsi="Times New Roman"/>
          <w:i/>
          <w:sz w:val="28"/>
          <w:szCs w:val="20"/>
          <w:lang w:eastAsia="ru-RU"/>
        </w:rPr>
        <w:t>и</w:t>
      </w:r>
      <w:r w:rsidRPr="00437063">
        <w:rPr>
          <w:rFonts w:ascii="Times New Roman" w:hAnsi="Times New Roman"/>
          <w:i/>
          <w:sz w:val="28"/>
          <w:szCs w:val="20"/>
          <w:lang w:eastAsia="ru-RU"/>
        </w:rPr>
        <w:t>ческого метода</w:t>
      </w:r>
      <w:r w:rsidRPr="00437063">
        <w:rPr>
          <w:rFonts w:ascii="Times New Roman" w:hAnsi="Times New Roman"/>
          <w:sz w:val="28"/>
          <w:szCs w:val="20"/>
          <w:lang w:eastAsia="ru-RU"/>
        </w:rPr>
        <w:t xml:space="preserve"> в том, что </w:t>
      </w:r>
      <w:r>
        <w:rPr>
          <w:rFonts w:ascii="Times New Roman" w:hAnsi="Times New Roman"/>
          <w:sz w:val="28"/>
          <w:szCs w:val="20"/>
          <w:lang w:eastAsia="ru-RU"/>
        </w:rPr>
        <w:t xml:space="preserve">порошок засыпают в </w:t>
      </w:r>
      <w:r w:rsidRPr="00437063">
        <w:rPr>
          <w:rFonts w:ascii="Times New Roman" w:hAnsi="Times New Roman"/>
          <w:sz w:val="28"/>
          <w:szCs w:val="20"/>
          <w:lang w:eastAsia="ru-RU"/>
        </w:rPr>
        <w:t xml:space="preserve"> эластичную </w:t>
      </w:r>
      <w:r>
        <w:rPr>
          <w:rFonts w:ascii="Times New Roman" w:hAnsi="Times New Roman"/>
          <w:sz w:val="28"/>
          <w:szCs w:val="20"/>
          <w:lang w:eastAsia="ru-RU"/>
        </w:rPr>
        <w:t>оболочку и помещ</w:t>
      </w:r>
      <w:r>
        <w:rPr>
          <w:rFonts w:ascii="Times New Roman" w:hAnsi="Times New Roman"/>
          <w:sz w:val="28"/>
          <w:szCs w:val="20"/>
          <w:lang w:eastAsia="ru-RU"/>
        </w:rPr>
        <w:t>а</w:t>
      </w:r>
      <w:r>
        <w:rPr>
          <w:rFonts w:ascii="Times New Roman" w:hAnsi="Times New Roman"/>
          <w:sz w:val="28"/>
          <w:szCs w:val="20"/>
          <w:lang w:eastAsia="ru-RU"/>
        </w:rPr>
        <w:t>ют в камеру</w:t>
      </w:r>
      <w:r w:rsidRPr="00437063">
        <w:rPr>
          <w:rFonts w:ascii="Times New Roman" w:hAnsi="Times New Roman"/>
          <w:sz w:val="28"/>
          <w:szCs w:val="20"/>
          <w:lang w:eastAsia="ru-RU"/>
        </w:rPr>
        <w:t xml:space="preserve"> гидростата</w:t>
      </w:r>
      <w:r>
        <w:rPr>
          <w:rFonts w:ascii="Times New Roman" w:hAnsi="Times New Roman"/>
          <w:sz w:val="28"/>
          <w:szCs w:val="20"/>
          <w:lang w:eastAsia="ru-RU"/>
        </w:rPr>
        <w:t>,</w:t>
      </w:r>
      <w:r w:rsidRPr="00437063">
        <w:rPr>
          <w:rFonts w:ascii="Times New Roman" w:hAnsi="Times New Roman"/>
          <w:sz w:val="28"/>
          <w:szCs w:val="20"/>
          <w:lang w:eastAsia="ru-RU"/>
        </w:rPr>
        <w:t xml:space="preserve"> в которой жидкостью (вода, масло, глицерин) создают давление. При уплотнении почти отсутствует трение частиц порошк</w:t>
      </w:r>
      <w:r>
        <w:rPr>
          <w:rFonts w:ascii="Times New Roman" w:hAnsi="Times New Roman"/>
          <w:sz w:val="28"/>
          <w:szCs w:val="20"/>
          <w:lang w:eastAsia="ru-RU"/>
        </w:rPr>
        <w:t>а о стенки оболочки и п</w:t>
      </w:r>
      <w:r w:rsidRPr="00437063">
        <w:rPr>
          <w:rFonts w:ascii="Times New Roman" w:hAnsi="Times New Roman"/>
          <w:sz w:val="28"/>
          <w:szCs w:val="20"/>
          <w:lang w:eastAsia="ru-RU"/>
        </w:rPr>
        <w:t xml:space="preserve">лотность заготовки почти однородна во всем объеме. </w:t>
      </w:r>
      <w:r>
        <w:rPr>
          <w:rFonts w:ascii="Times New Roman" w:hAnsi="Times New Roman"/>
          <w:sz w:val="28"/>
          <w:szCs w:val="20"/>
          <w:lang w:eastAsia="ru-RU"/>
        </w:rPr>
        <w:t xml:space="preserve">С помощью подобной технологии формования изготавливают </w:t>
      </w:r>
      <w:r w:rsidRPr="00437063">
        <w:rPr>
          <w:rFonts w:ascii="Times New Roman" w:hAnsi="Times New Roman"/>
          <w:sz w:val="28"/>
          <w:szCs w:val="20"/>
          <w:lang w:eastAsia="ru-RU"/>
        </w:rPr>
        <w:t xml:space="preserve"> трубы, шары, турби</w:t>
      </w:r>
      <w:r>
        <w:rPr>
          <w:rFonts w:ascii="Times New Roman" w:hAnsi="Times New Roman"/>
          <w:sz w:val="28"/>
          <w:szCs w:val="20"/>
          <w:lang w:eastAsia="ru-RU"/>
        </w:rPr>
        <w:t>нные л</w:t>
      </w:r>
      <w:r>
        <w:rPr>
          <w:rFonts w:ascii="Times New Roman" w:hAnsi="Times New Roman"/>
          <w:sz w:val="28"/>
          <w:szCs w:val="20"/>
          <w:lang w:eastAsia="ru-RU"/>
        </w:rPr>
        <w:t>о</w:t>
      </w:r>
      <w:r>
        <w:rPr>
          <w:rFonts w:ascii="Times New Roman" w:hAnsi="Times New Roman"/>
          <w:sz w:val="28"/>
          <w:szCs w:val="20"/>
          <w:lang w:eastAsia="ru-RU"/>
        </w:rPr>
        <w:t xml:space="preserve">патки двигателей, детали и </w:t>
      </w:r>
      <w:r w:rsidRPr="00437063">
        <w:rPr>
          <w:rFonts w:ascii="Times New Roman" w:hAnsi="Times New Roman"/>
          <w:sz w:val="28"/>
          <w:szCs w:val="20"/>
          <w:lang w:eastAsia="ru-RU"/>
        </w:rPr>
        <w:t xml:space="preserve"> изделия сложной формы, масса которых может быть от нескольких грамм до сотен килограммов. Имеется возможность получать заг</w:t>
      </w:r>
      <w:r w:rsidRPr="00437063">
        <w:rPr>
          <w:rFonts w:ascii="Times New Roman" w:hAnsi="Times New Roman"/>
          <w:sz w:val="28"/>
          <w:szCs w:val="20"/>
          <w:lang w:eastAsia="ru-RU"/>
        </w:rPr>
        <w:t>о</w:t>
      </w:r>
      <w:r w:rsidRPr="00437063">
        <w:rPr>
          <w:rFonts w:ascii="Times New Roman" w:hAnsi="Times New Roman"/>
          <w:sz w:val="28"/>
          <w:szCs w:val="20"/>
          <w:lang w:eastAsia="ru-RU"/>
        </w:rPr>
        <w:t xml:space="preserve">товки из порошка без приложения внешнего давления. </w:t>
      </w:r>
      <w:r>
        <w:rPr>
          <w:rFonts w:ascii="Times New Roman" w:hAnsi="Times New Roman"/>
          <w:sz w:val="28"/>
          <w:szCs w:val="20"/>
          <w:lang w:eastAsia="ru-RU"/>
        </w:rPr>
        <w:t>Подобные технологии н</w:t>
      </w:r>
      <w:r>
        <w:rPr>
          <w:rFonts w:ascii="Times New Roman" w:hAnsi="Times New Roman"/>
          <w:sz w:val="28"/>
          <w:szCs w:val="20"/>
          <w:lang w:eastAsia="ru-RU"/>
        </w:rPr>
        <w:t>о</w:t>
      </w:r>
      <w:r>
        <w:rPr>
          <w:rFonts w:ascii="Times New Roman" w:hAnsi="Times New Roman"/>
          <w:sz w:val="28"/>
          <w:szCs w:val="20"/>
          <w:lang w:eastAsia="ru-RU"/>
        </w:rPr>
        <w:t xml:space="preserve">сят название </w:t>
      </w:r>
      <w:proofErr w:type="spellStart"/>
      <w:r w:rsidRPr="00437063">
        <w:rPr>
          <w:rFonts w:ascii="Times New Roman" w:hAnsi="Times New Roman"/>
          <w:i/>
          <w:sz w:val="28"/>
          <w:szCs w:val="20"/>
          <w:lang w:eastAsia="ru-RU"/>
        </w:rPr>
        <w:t>шликерное</w:t>
      </w:r>
      <w:proofErr w:type="spellEnd"/>
      <w:r w:rsidRPr="00437063">
        <w:rPr>
          <w:rFonts w:ascii="Times New Roman" w:hAnsi="Times New Roman"/>
          <w:i/>
          <w:sz w:val="28"/>
          <w:szCs w:val="20"/>
          <w:lang w:eastAsia="ru-RU"/>
        </w:rPr>
        <w:t xml:space="preserve"> формование</w:t>
      </w:r>
      <w:r w:rsidRPr="00437063">
        <w:rPr>
          <w:rFonts w:ascii="Times New Roman" w:hAnsi="Times New Roman"/>
          <w:sz w:val="28"/>
          <w:szCs w:val="20"/>
          <w:lang w:eastAsia="ru-RU"/>
        </w:rPr>
        <w:t xml:space="preserve">, </w:t>
      </w:r>
      <w:r>
        <w:rPr>
          <w:rFonts w:ascii="Times New Roman" w:hAnsi="Times New Roman"/>
          <w:sz w:val="28"/>
          <w:szCs w:val="20"/>
          <w:lang w:eastAsia="ru-RU"/>
        </w:rPr>
        <w:t xml:space="preserve">суть технологического процесса в том, что </w:t>
      </w:r>
      <w:r w:rsidRPr="00437063">
        <w:rPr>
          <w:rFonts w:ascii="Times New Roman" w:hAnsi="Times New Roman"/>
          <w:sz w:val="28"/>
          <w:szCs w:val="20"/>
          <w:lang w:eastAsia="ru-RU"/>
        </w:rPr>
        <w:t xml:space="preserve"> концентрированную взвесь </w:t>
      </w:r>
      <w:r>
        <w:rPr>
          <w:rFonts w:ascii="Times New Roman" w:hAnsi="Times New Roman"/>
          <w:sz w:val="28"/>
          <w:szCs w:val="20"/>
          <w:lang w:eastAsia="ru-RU"/>
        </w:rPr>
        <w:t xml:space="preserve">порошка в жидкости </w:t>
      </w:r>
      <w:r w:rsidRPr="00437063">
        <w:rPr>
          <w:rFonts w:ascii="Times New Roman" w:hAnsi="Times New Roman"/>
          <w:sz w:val="28"/>
          <w:szCs w:val="20"/>
          <w:lang w:eastAsia="ru-RU"/>
        </w:rPr>
        <w:t xml:space="preserve"> (</w:t>
      </w:r>
      <w:proofErr w:type="spellStart"/>
      <w:r w:rsidRPr="004C033E">
        <w:rPr>
          <w:rFonts w:ascii="Times New Roman" w:hAnsi="Times New Roman"/>
          <w:i/>
          <w:sz w:val="28"/>
          <w:szCs w:val="20"/>
          <w:lang w:eastAsia="ru-RU"/>
        </w:rPr>
        <w:t>шликер</w:t>
      </w:r>
      <w:proofErr w:type="spellEnd"/>
      <w:r w:rsidRPr="00437063">
        <w:rPr>
          <w:rFonts w:ascii="Times New Roman" w:hAnsi="Times New Roman"/>
          <w:sz w:val="28"/>
          <w:szCs w:val="20"/>
          <w:lang w:eastAsia="ru-RU"/>
        </w:rPr>
        <w:t>) заливают в простую форму. Механизм формования заключается  в осаждении частиц на стенках фо</w:t>
      </w:r>
      <w:r w:rsidRPr="00437063">
        <w:rPr>
          <w:rFonts w:ascii="Times New Roman" w:hAnsi="Times New Roman"/>
          <w:sz w:val="28"/>
          <w:szCs w:val="20"/>
          <w:lang w:eastAsia="ru-RU"/>
        </w:rPr>
        <w:t>р</w:t>
      </w:r>
      <w:r w:rsidRPr="00437063">
        <w:rPr>
          <w:rFonts w:ascii="Times New Roman" w:hAnsi="Times New Roman"/>
          <w:sz w:val="28"/>
          <w:szCs w:val="20"/>
          <w:lang w:eastAsia="ru-RU"/>
        </w:rPr>
        <w:t>мы под давлением, направленных к ним потоков жидкости. Эти потоки возникают в результате впитывания жидкости в поры гипсовой формы, под влиянием разр</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жения, создаваемого за перфорированной стенкой стальной формы или пористой </w:t>
      </w:r>
      <w:r w:rsidRPr="00437063">
        <w:rPr>
          <w:rFonts w:ascii="Times New Roman" w:hAnsi="Times New Roman"/>
          <w:sz w:val="28"/>
          <w:szCs w:val="20"/>
          <w:lang w:eastAsia="ru-RU"/>
        </w:rPr>
        <w:lastRenderedPageBreak/>
        <w:t>стенкой формы из стеклянного порошка.</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 xml:space="preserve">После извлечения заготовки ее сушат на воздухе или в сушильных шкафах при 110-150 </w:t>
      </w:r>
      <w:r w:rsidRPr="00437063">
        <w:rPr>
          <w:rFonts w:ascii="Times New Roman" w:hAnsi="Times New Roman"/>
          <w:sz w:val="28"/>
          <w:szCs w:val="20"/>
          <w:vertAlign w:val="superscript"/>
          <w:lang w:eastAsia="ru-RU"/>
        </w:rPr>
        <w:t>0</w:t>
      </w:r>
      <w:r w:rsidRPr="00437063">
        <w:rPr>
          <w:rFonts w:ascii="Times New Roman" w:hAnsi="Times New Roman"/>
          <w:sz w:val="28"/>
          <w:szCs w:val="20"/>
          <w:lang w:eastAsia="ru-RU"/>
        </w:rPr>
        <w:t>С</w:t>
      </w:r>
      <w:proofErr w:type="gramStart"/>
      <w:r w:rsidRPr="00437063">
        <w:rPr>
          <w:rFonts w:ascii="Times New Roman" w:hAnsi="Times New Roman"/>
          <w:sz w:val="28"/>
          <w:szCs w:val="20"/>
          <w:lang w:eastAsia="ru-RU"/>
        </w:rPr>
        <w:t>.Н</w:t>
      </w:r>
      <w:proofErr w:type="gramEnd"/>
      <w:r w:rsidRPr="00437063">
        <w:rPr>
          <w:rFonts w:ascii="Times New Roman" w:hAnsi="Times New Roman"/>
          <w:sz w:val="28"/>
          <w:szCs w:val="20"/>
          <w:lang w:eastAsia="ru-RU"/>
        </w:rPr>
        <w:t xml:space="preserve">аиболее отличительной чертой </w:t>
      </w:r>
      <w:r w:rsidRPr="00437063">
        <w:rPr>
          <w:rFonts w:ascii="Times New Roman" w:hAnsi="Times New Roman"/>
          <w:i/>
          <w:sz w:val="28"/>
          <w:szCs w:val="20"/>
          <w:lang w:eastAsia="ru-RU"/>
        </w:rPr>
        <w:t>импульсного формования</w:t>
      </w:r>
      <w:r w:rsidRPr="00437063">
        <w:rPr>
          <w:rFonts w:ascii="Times New Roman" w:hAnsi="Times New Roman"/>
          <w:sz w:val="28"/>
          <w:szCs w:val="20"/>
          <w:lang w:eastAsia="ru-RU"/>
        </w:rPr>
        <w:t xml:space="preserve"> является очень высокая скорость приложения нагрузки к порошку. В качестве источника энергии используют заряд взрывчатого вещества, вибрацию, импульсное электромагнитное поле сжатый газ, называя формование соответственно взрывным, вибрационным, электромагнитным</w:t>
      </w:r>
      <w:r w:rsidRPr="00437063">
        <w:rPr>
          <w:rFonts w:ascii="Times New Roman" w:hAnsi="Times New Roman"/>
          <w:i/>
          <w:sz w:val="28"/>
          <w:szCs w:val="20"/>
          <w:lang w:eastAsia="ru-RU"/>
        </w:rPr>
        <w:t xml:space="preserve">. </w:t>
      </w:r>
    </w:p>
    <w:p w:rsidR="00D62C9F" w:rsidRPr="005773D6" w:rsidRDefault="00D62C9F" w:rsidP="004C033E">
      <w:pPr>
        <w:spacing w:after="0" w:line="240" w:lineRule="auto"/>
        <w:ind w:left="900"/>
        <w:jc w:val="both"/>
        <w:rPr>
          <w:rFonts w:ascii="Times New Roman" w:hAnsi="Times New Roman"/>
          <w:i/>
          <w:sz w:val="28"/>
          <w:szCs w:val="20"/>
          <w:lang w:eastAsia="ru-RU"/>
        </w:rPr>
      </w:pPr>
      <w:r w:rsidRPr="005773D6">
        <w:rPr>
          <w:rFonts w:ascii="Times New Roman" w:hAnsi="Times New Roman"/>
          <w:i/>
          <w:sz w:val="28"/>
          <w:szCs w:val="20"/>
          <w:lang w:eastAsia="ru-RU"/>
        </w:rPr>
        <w:t xml:space="preserve">3.нагрев заготовки (спекание). </w:t>
      </w:r>
    </w:p>
    <w:p w:rsidR="00D62C9F" w:rsidRPr="00437063" w:rsidRDefault="00D62C9F" w:rsidP="004C033E">
      <w:pPr>
        <w:spacing w:after="0" w:line="240" w:lineRule="auto"/>
        <w:jc w:val="both"/>
        <w:rPr>
          <w:rFonts w:ascii="Times New Roman" w:hAnsi="Times New Roman"/>
          <w:sz w:val="28"/>
          <w:szCs w:val="20"/>
          <w:lang w:eastAsia="ru-RU"/>
        </w:rPr>
      </w:pPr>
      <w:r w:rsidRPr="004C033E">
        <w:rPr>
          <w:rFonts w:ascii="Times New Roman" w:hAnsi="Times New Roman"/>
          <w:sz w:val="28"/>
          <w:szCs w:val="20"/>
          <w:lang w:eastAsia="ru-RU"/>
        </w:rPr>
        <w:t>Обычно температура спекания составляет 70-90 % температуры плавления наиб</w:t>
      </w:r>
      <w:r w:rsidRPr="004C033E">
        <w:rPr>
          <w:rFonts w:ascii="Times New Roman" w:hAnsi="Times New Roman"/>
          <w:sz w:val="28"/>
          <w:szCs w:val="20"/>
          <w:lang w:eastAsia="ru-RU"/>
        </w:rPr>
        <w:t>о</w:t>
      </w:r>
      <w:r w:rsidRPr="004C033E">
        <w:rPr>
          <w:rFonts w:ascii="Times New Roman" w:hAnsi="Times New Roman"/>
          <w:sz w:val="28"/>
          <w:szCs w:val="20"/>
          <w:lang w:eastAsia="ru-RU"/>
        </w:rPr>
        <w:t>лее легкоплавкого компонента, входящего в состав материала, а выдержка – от нескольких минут до нескольких часов. Полно и быстр</w:t>
      </w:r>
      <w:r>
        <w:rPr>
          <w:rFonts w:ascii="Times New Roman" w:hAnsi="Times New Roman"/>
          <w:sz w:val="28"/>
          <w:szCs w:val="20"/>
          <w:lang w:eastAsia="ru-RU"/>
        </w:rPr>
        <w:t>о проходит спекание в в</w:t>
      </w:r>
      <w:r>
        <w:rPr>
          <w:rFonts w:ascii="Times New Roman" w:hAnsi="Times New Roman"/>
          <w:sz w:val="28"/>
          <w:szCs w:val="20"/>
          <w:lang w:eastAsia="ru-RU"/>
        </w:rPr>
        <w:t>а</w:t>
      </w:r>
      <w:r>
        <w:rPr>
          <w:rFonts w:ascii="Times New Roman" w:hAnsi="Times New Roman"/>
          <w:sz w:val="28"/>
          <w:szCs w:val="20"/>
          <w:lang w:eastAsia="ru-RU"/>
        </w:rPr>
        <w:t xml:space="preserve">кууме. </w:t>
      </w:r>
      <w:r w:rsidRPr="004C033E">
        <w:rPr>
          <w:rFonts w:ascii="Times New Roman" w:hAnsi="Times New Roman"/>
          <w:sz w:val="28"/>
          <w:szCs w:val="20"/>
          <w:lang w:eastAsia="ru-RU"/>
        </w:rPr>
        <w:t xml:space="preserve">Хорошие результаты могут быть достигнуты при совмещении операции прессования и нагрева порошка. Такой процесс называют </w:t>
      </w:r>
      <w:r w:rsidRPr="004C033E">
        <w:rPr>
          <w:rFonts w:ascii="Times New Roman" w:hAnsi="Times New Roman"/>
          <w:i/>
          <w:sz w:val="28"/>
          <w:szCs w:val="20"/>
          <w:lang w:eastAsia="ru-RU"/>
        </w:rPr>
        <w:t>горячим прессованием</w:t>
      </w:r>
      <w:r w:rsidRPr="004C033E">
        <w:rPr>
          <w:rFonts w:ascii="Times New Roman" w:hAnsi="Times New Roman"/>
          <w:sz w:val="28"/>
          <w:szCs w:val="20"/>
          <w:lang w:eastAsia="ru-RU"/>
        </w:rPr>
        <w:t>. Он позволяет использовать увеличение текучести металлов для получения мал</w:t>
      </w:r>
      <w:r w:rsidRPr="004C033E">
        <w:rPr>
          <w:rFonts w:ascii="Times New Roman" w:hAnsi="Times New Roman"/>
          <w:sz w:val="28"/>
          <w:szCs w:val="20"/>
          <w:lang w:eastAsia="ru-RU"/>
        </w:rPr>
        <w:t>о</w:t>
      </w:r>
      <w:r w:rsidRPr="004C033E">
        <w:rPr>
          <w:rFonts w:ascii="Times New Roman" w:hAnsi="Times New Roman"/>
          <w:sz w:val="28"/>
          <w:szCs w:val="20"/>
          <w:lang w:eastAsia="ru-RU"/>
        </w:rPr>
        <w:t xml:space="preserve">пористых изделий при сравнительно небольших давлениях. Это особенно важно при изготовлении изделий из </w:t>
      </w:r>
      <w:proofErr w:type="spellStart"/>
      <w:r w:rsidRPr="004C033E">
        <w:rPr>
          <w:rFonts w:ascii="Times New Roman" w:hAnsi="Times New Roman"/>
          <w:sz w:val="28"/>
          <w:szCs w:val="20"/>
          <w:lang w:eastAsia="ru-RU"/>
        </w:rPr>
        <w:t>малопластичных</w:t>
      </w:r>
      <w:proofErr w:type="spellEnd"/>
      <w:r w:rsidRPr="004C033E">
        <w:rPr>
          <w:rFonts w:ascii="Times New Roman" w:hAnsi="Times New Roman"/>
          <w:sz w:val="28"/>
          <w:szCs w:val="20"/>
          <w:lang w:eastAsia="ru-RU"/>
        </w:rPr>
        <w:t xml:space="preserve"> или хрупких комп</w:t>
      </w:r>
      <w:r>
        <w:rPr>
          <w:rFonts w:ascii="Times New Roman" w:hAnsi="Times New Roman"/>
          <w:sz w:val="28"/>
          <w:szCs w:val="20"/>
          <w:lang w:eastAsia="ru-RU"/>
        </w:rPr>
        <w:t xml:space="preserve">онентов типа карбидов, боридов. </w:t>
      </w:r>
      <w:r w:rsidRPr="004C033E">
        <w:rPr>
          <w:rFonts w:ascii="Times New Roman" w:hAnsi="Times New Roman"/>
          <w:sz w:val="28"/>
          <w:szCs w:val="20"/>
          <w:lang w:eastAsia="ru-RU"/>
        </w:rPr>
        <w:t xml:space="preserve">Для спекания используют печи разнообразной </w:t>
      </w:r>
      <w:proofErr w:type="spellStart"/>
      <w:r w:rsidRPr="004C033E">
        <w:rPr>
          <w:rFonts w:ascii="Times New Roman" w:hAnsi="Times New Roman"/>
          <w:sz w:val="28"/>
          <w:szCs w:val="20"/>
          <w:lang w:eastAsia="ru-RU"/>
        </w:rPr>
        <w:t>констру</w:t>
      </w:r>
      <w:r w:rsidRPr="004C033E">
        <w:rPr>
          <w:rFonts w:ascii="Times New Roman" w:hAnsi="Times New Roman"/>
          <w:sz w:val="28"/>
          <w:szCs w:val="20"/>
          <w:lang w:eastAsia="ru-RU"/>
        </w:rPr>
        <w:t>к</w:t>
      </w:r>
      <w:r w:rsidRPr="004C033E">
        <w:rPr>
          <w:rFonts w:ascii="Times New Roman" w:hAnsi="Times New Roman"/>
          <w:sz w:val="28"/>
          <w:szCs w:val="20"/>
          <w:lang w:eastAsia="ru-RU"/>
        </w:rPr>
        <w:t>ции.</w:t>
      </w:r>
      <w:r w:rsidRPr="00437063">
        <w:rPr>
          <w:rFonts w:ascii="Times New Roman" w:hAnsi="Times New Roman"/>
          <w:sz w:val="28"/>
          <w:szCs w:val="20"/>
          <w:lang w:eastAsia="ru-RU"/>
        </w:rPr>
        <w:t>Часто</w:t>
      </w:r>
      <w:proofErr w:type="spellEnd"/>
      <w:r w:rsidRPr="00437063">
        <w:rPr>
          <w:rFonts w:ascii="Times New Roman" w:hAnsi="Times New Roman"/>
          <w:sz w:val="28"/>
          <w:szCs w:val="20"/>
          <w:lang w:eastAsia="ru-RU"/>
        </w:rPr>
        <w:t xml:space="preserve"> спеченные детали подвергают дополнительной </w:t>
      </w:r>
      <w:r>
        <w:rPr>
          <w:rFonts w:ascii="Times New Roman" w:hAnsi="Times New Roman"/>
          <w:sz w:val="28"/>
          <w:szCs w:val="20"/>
          <w:lang w:eastAsia="ru-RU"/>
        </w:rPr>
        <w:t xml:space="preserve">обработке, улучшая их свойства. </w:t>
      </w:r>
    </w:p>
    <w:p w:rsidR="00D62C9F" w:rsidRPr="007E7610" w:rsidRDefault="00D62C9F" w:rsidP="00DD5F74">
      <w:pPr>
        <w:spacing w:after="0" w:line="240" w:lineRule="auto"/>
        <w:ind w:firstLine="540"/>
        <w:jc w:val="both"/>
        <w:rPr>
          <w:rFonts w:ascii="Times New Roman" w:hAnsi="Times New Roman"/>
          <w:sz w:val="28"/>
          <w:szCs w:val="20"/>
          <w:lang w:eastAsia="ru-RU"/>
        </w:rPr>
      </w:pPr>
      <w:r w:rsidRPr="00437063">
        <w:rPr>
          <w:rFonts w:ascii="Times New Roman" w:hAnsi="Times New Roman"/>
          <w:sz w:val="28"/>
          <w:szCs w:val="20"/>
          <w:lang w:eastAsia="ru-RU"/>
        </w:rPr>
        <w:tab/>
      </w:r>
      <w:r w:rsidRPr="00DD5F74">
        <w:rPr>
          <w:rFonts w:ascii="Times New Roman" w:hAnsi="Times New Roman"/>
          <w:sz w:val="28"/>
          <w:szCs w:val="20"/>
          <w:lang w:eastAsia="ru-RU"/>
        </w:rPr>
        <w:t>Материалы и изделия</w:t>
      </w:r>
      <w:r w:rsidRPr="007E7610">
        <w:rPr>
          <w:rFonts w:ascii="Times New Roman" w:hAnsi="Times New Roman"/>
          <w:sz w:val="28"/>
          <w:szCs w:val="20"/>
          <w:lang w:eastAsia="ru-RU"/>
        </w:rPr>
        <w:t>, полученные методами</w:t>
      </w:r>
      <w:r w:rsidR="00F81F97">
        <w:rPr>
          <w:rFonts w:ascii="Times New Roman" w:hAnsi="Times New Roman"/>
          <w:sz w:val="28"/>
          <w:szCs w:val="20"/>
          <w:lang w:eastAsia="ru-RU"/>
        </w:rPr>
        <w:t xml:space="preserve"> </w:t>
      </w:r>
      <w:r w:rsidRPr="007E7610">
        <w:rPr>
          <w:rFonts w:ascii="Times New Roman" w:hAnsi="Times New Roman"/>
          <w:sz w:val="28"/>
          <w:szCs w:val="20"/>
          <w:lang w:eastAsia="ru-RU"/>
        </w:rPr>
        <w:t>ПМ, нашли широкое примен</w:t>
      </w:r>
      <w:r w:rsidRPr="007E7610">
        <w:rPr>
          <w:rFonts w:ascii="Times New Roman" w:hAnsi="Times New Roman"/>
          <w:sz w:val="28"/>
          <w:szCs w:val="20"/>
          <w:lang w:eastAsia="ru-RU"/>
        </w:rPr>
        <w:t>е</w:t>
      </w:r>
      <w:r w:rsidRPr="007E7610">
        <w:rPr>
          <w:rFonts w:ascii="Times New Roman" w:hAnsi="Times New Roman"/>
          <w:sz w:val="28"/>
          <w:szCs w:val="20"/>
          <w:lang w:eastAsia="ru-RU"/>
        </w:rPr>
        <w:t>ние в различных отраслях</w:t>
      </w:r>
      <w:r>
        <w:rPr>
          <w:rFonts w:ascii="Times New Roman" w:hAnsi="Times New Roman"/>
          <w:sz w:val="28"/>
          <w:szCs w:val="20"/>
          <w:lang w:eastAsia="ru-RU"/>
        </w:rPr>
        <w:t xml:space="preserve"> народного хозяйства</w:t>
      </w:r>
      <w:r w:rsidRPr="007E7610">
        <w:rPr>
          <w:rFonts w:ascii="Times New Roman" w:hAnsi="Times New Roman"/>
          <w:sz w:val="28"/>
          <w:szCs w:val="20"/>
          <w:lang w:eastAsia="ru-RU"/>
        </w:rPr>
        <w:t>. Изделия, полученные из поро</w:t>
      </w:r>
      <w:r w:rsidRPr="007E7610">
        <w:rPr>
          <w:rFonts w:ascii="Times New Roman" w:hAnsi="Times New Roman"/>
          <w:sz w:val="28"/>
          <w:szCs w:val="20"/>
          <w:lang w:eastAsia="ru-RU"/>
        </w:rPr>
        <w:t>ш</w:t>
      </w:r>
      <w:r w:rsidRPr="007E7610">
        <w:rPr>
          <w:rFonts w:ascii="Times New Roman" w:hAnsi="Times New Roman"/>
          <w:sz w:val="28"/>
          <w:szCs w:val="20"/>
          <w:lang w:eastAsia="ru-RU"/>
        </w:rPr>
        <w:t>ков тугоплавких металлов и и</w:t>
      </w:r>
      <w:r>
        <w:rPr>
          <w:rFonts w:ascii="Times New Roman" w:hAnsi="Times New Roman"/>
          <w:sz w:val="28"/>
          <w:szCs w:val="20"/>
          <w:lang w:eastAsia="ru-RU"/>
        </w:rPr>
        <w:t xml:space="preserve">х сплавов </w:t>
      </w:r>
      <w:r>
        <w:rPr>
          <w:rFonts w:ascii="Times New Roman" w:hAnsi="Times New Roman"/>
          <w:i/>
          <w:sz w:val="28"/>
          <w:szCs w:val="20"/>
          <w:lang w:eastAsia="ru-RU"/>
        </w:rPr>
        <w:t>(вольфрам, молибден, тантал, ниобий, цирконий</w:t>
      </w:r>
      <w:r w:rsidRPr="004C033E">
        <w:rPr>
          <w:rFonts w:ascii="Times New Roman" w:hAnsi="Times New Roman"/>
          <w:i/>
          <w:sz w:val="28"/>
          <w:szCs w:val="20"/>
          <w:lang w:eastAsia="ru-RU"/>
        </w:rPr>
        <w:t>)</w:t>
      </w:r>
      <w:r>
        <w:rPr>
          <w:rFonts w:ascii="Times New Roman" w:hAnsi="Times New Roman"/>
          <w:i/>
          <w:sz w:val="28"/>
          <w:szCs w:val="20"/>
          <w:lang w:eastAsia="ru-RU"/>
        </w:rPr>
        <w:t xml:space="preserve">, </w:t>
      </w:r>
      <w:r w:rsidRPr="007E7610">
        <w:rPr>
          <w:rFonts w:ascii="Times New Roman" w:hAnsi="Times New Roman"/>
          <w:sz w:val="28"/>
          <w:szCs w:val="20"/>
          <w:lang w:eastAsia="ru-RU"/>
        </w:rPr>
        <w:t xml:space="preserve"> нашли применение в производстве осветительных ламп, приборов, электровакуумного оборудования. Порошки </w:t>
      </w:r>
      <w:r w:rsidRPr="00AB4D12">
        <w:rPr>
          <w:rFonts w:ascii="Times New Roman" w:hAnsi="Times New Roman"/>
          <w:i/>
          <w:sz w:val="28"/>
          <w:szCs w:val="20"/>
          <w:lang w:eastAsia="ru-RU"/>
        </w:rPr>
        <w:t>карбидов, боридов, нитридов</w:t>
      </w:r>
      <w:r w:rsidRPr="007E7610">
        <w:rPr>
          <w:rFonts w:ascii="Times New Roman" w:hAnsi="Times New Roman"/>
          <w:sz w:val="28"/>
          <w:szCs w:val="20"/>
          <w:lang w:eastAsia="ru-RU"/>
        </w:rPr>
        <w:t>, обл</w:t>
      </w:r>
      <w:r w:rsidRPr="007E7610">
        <w:rPr>
          <w:rFonts w:ascii="Times New Roman" w:hAnsi="Times New Roman"/>
          <w:sz w:val="28"/>
          <w:szCs w:val="20"/>
          <w:lang w:eastAsia="ru-RU"/>
        </w:rPr>
        <w:t>а</w:t>
      </w:r>
      <w:r w:rsidRPr="007E7610">
        <w:rPr>
          <w:rFonts w:ascii="Times New Roman" w:hAnsi="Times New Roman"/>
          <w:sz w:val="28"/>
          <w:szCs w:val="20"/>
          <w:lang w:eastAsia="ru-RU"/>
        </w:rPr>
        <w:t>дающих высокой твердостью, жаростойкостью используют для изделий электр</w:t>
      </w:r>
      <w:r w:rsidRPr="007E7610">
        <w:rPr>
          <w:rFonts w:ascii="Times New Roman" w:hAnsi="Times New Roman"/>
          <w:sz w:val="28"/>
          <w:szCs w:val="20"/>
          <w:lang w:eastAsia="ru-RU"/>
        </w:rPr>
        <w:t>о</w:t>
      </w:r>
      <w:r w:rsidRPr="007E7610">
        <w:rPr>
          <w:rFonts w:ascii="Times New Roman" w:hAnsi="Times New Roman"/>
          <w:sz w:val="28"/>
          <w:szCs w:val="20"/>
          <w:lang w:eastAsia="ru-RU"/>
        </w:rPr>
        <w:t>техники, металлургии, химической промышленности. Порошки нашли широкое применение при производстве композитов, в производстве твердых сплавов для металлообработки, фильтров.</w:t>
      </w:r>
    </w:p>
    <w:p w:rsidR="00D62C9F" w:rsidRPr="007E7610" w:rsidRDefault="00D62C9F" w:rsidP="005773D6">
      <w:pPr>
        <w:spacing w:after="0" w:line="240" w:lineRule="auto"/>
        <w:ind w:firstLine="540"/>
        <w:jc w:val="both"/>
        <w:rPr>
          <w:rFonts w:ascii="Times New Roman" w:hAnsi="Times New Roman"/>
          <w:sz w:val="28"/>
          <w:szCs w:val="20"/>
          <w:lang w:eastAsia="ru-RU"/>
        </w:rPr>
      </w:pPr>
      <w:r w:rsidRPr="007E7610">
        <w:rPr>
          <w:rFonts w:ascii="Times New Roman" w:hAnsi="Times New Roman"/>
          <w:sz w:val="28"/>
          <w:szCs w:val="20"/>
          <w:lang w:eastAsia="ru-RU"/>
        </w:rPr>
        <w:t>Широкое применение в авиа- и автомобилестроении, химической, атомной и других отраслях нашли пористые самосмазывающиеся подшипники. Расширяется применение фрикционных материалов, обладающих  высоким и стабильным к</w:t>
      </w:r>
      <w:r w:rsidRPr="007E7610">
        <w:rPr>
          <w:rFonts w:ascii="Times New Roman" w:hAnsi="Times New Roman"/>
          <w:sz w:val="28"/>
          <w:szCs w:val="20"/>
          <w:lang w:eastAsia="ru-RU"/>
        </w:rPr>
        <w:t>о</w:t>
      </w:r>
      <w:r w:rsidRPr="007E7610">
        <w:rPr>
          <w:rFonts w:ascii="Times New Roman" w:hAnsi="Times New Roman"/>
          <w:sz w:val="28"/>
          <w:szCs w:val="20"/>
          <w:lang w:eastAsia="ru-RU"/>
        </w:rPr>
        <w:t>эффициентом трения. Их применяют в тормозных устройствах самолетов, тепл</w:t>
      </w:r>
      <w:r>
        <w:rPr>
          <w:rFonts w:ascii="Times New Roman" w:hAnsi="Times New Roman"/>
          <w:sz w:val="28"/>
          <w:szCs w:val="20"/>
          <w:lang w:eastAsia="ru-RU"/>
        </w:rPr>
        <w:t>о</w:t>
      </w:r>
      <w:r>
        <w:rPr>
          <w:rFonts w:ascii="Times New Roman" w:hAnsi="Times New Roman"/>
          <w:sz w:val="28"/>
          <w:szCs w:val="20"/>
          <w:lang w:eastAsia="ru-RU"/>
        </w:rPr>
        <w:t>возов, тракторов, автомобилей.</w:t>
      </w:r>
      <w:r w:rsidR="00F81F97">
        <w:rPr>
          <w:rFonts w:ascii="Times New Roman" w:hAnsi="Times New Roman"/>
          <w:sz w:val="28"/>
          <w:szCs w:val="20"/>
          <w:lang w:eastAsia="ru-RU"/>
        </w:rPr>
        <w:t xml:space="preserve"> </w:t>
      </w:r>
      <w:r w:rsidRPr="007E7610">
        <w:rPr>
          <w:rFonts w:ascii="Times New Roman" w:hAnsi="Times New Roman"/>
          <w:sz w:val="28"/>
          <w:szCs w:val="20"/>
          <w:lang w:eastAsia="ru-RU"/>
        </w:rPr>
        <w:t>Порошковые электротехнические материалы и и</w:t>
      </w:r>
      <w:r w:rsidRPr="007E7610">
        <w:rPr>
          <w:rFonts w:ascii="Times New Roman" w:hAnsi="Times New Roman"/>
          <w:sz w:val="28"/>
          <w:szCs w:val="20"/>
          <w:lang w:eastAsia="ru-RU"/>
        </w:rPr>
        <w:t>з</w:t>
      </w:r>
      <w:r w:rsidRPr="007E7610">
        <w:rPr>
          <w:rFonts w:ascii="Times New Roman" w:hAnsi="Times New Roman"/>
          <w:sz w:val="28"/>
          <w:szCs w:val="20"/>
          <w:lang w:eastAsia="ru-RU"/>
        </w:rPr>
        <w:t>делия получили распространение в электр</w:t>
      </w:r>
      <w:proofErr w:type="gramStart"/>
      <w:r w:rsidRPr="007E7610">
        <w:rPr>
          <w:rFonts w:ascii="Times New Roman" w:hAnsi="Times New Roman"/>
          <w:sz w:val="28"/>
          <w:szCs w:val="20"/>
          <w:lang w:eastAsia="ru-RU"/>
        </w:rPr>
        <w:t>о-</w:t>
      </w:r>
      <w:proofErr w:type="gramEnd"/>
      <w:r w:rsidRPr="007E7610">
        <w:rPr>
          <w:rFonts w:ascii="Times New Roman" w:hAnsi="Times New Roman"/>
          <w:sz w:val="28"/>
          <w:szCs w:val="20"/>
          <w:lang w:eastAsia="ru-RU"/>
        </w:rPr>
        <w:t xml:space="preserve">, </w:t>
      </w:r>
      <w:proofErr w:type="spellStart"/>
      <w:r w:rsidRPr="007E7610">
        <w:rPr>
          <w:rFonts w:ascii="Times New Roman" w:hAnsi="Times New Roman"/>
          <w:sz w:val="28"/>
          <w:szCs w:val="20"/>
          <w:lang w:eastAsia="ru-RU"/>
        </w:rPr>
        <w:t>машино</w:t>
      </w:r>
      <w:proofErr w:type="spellEnd"/>
      <w:r w:rsidRPr="007E7610">
        <w:rPr>
          <w:rFonts w:ascii="Times New Roman" w:hAnsi="Times New Roman"/>
          <w:sz w:val="28"/>
          <w:szCs w:val="20"/>
          <w:lang w:eastAsia="ru-RU"/>
        </w:rPr>
        <w:t xml:space="preserve">-, </w:t>
      </w:r>
      <w:proofErr w:type="spellStart"/>
      <w:r w:rsidRPr="007E7610">
        <w:rPr>
          <w:rFonts w:ascii="Times New Roman" w:hAnsi="Times New Roman"/>
          <w:sz w:val="28"/>
          <w:szCs w:val="20"/>
          <w:lang w:eastAsia="ru-RU"/>
        </w:rPr>
        <w:t>аппаратостроение</w:t>
      </w:r>
      <w:proofErr w:type="spellEnd"/>
      <w:r w:rsidRPr="007E7610">
        <w:rPr>
          <w:rFonts w:ascii="Times New Roman" w:hAnsi="Times New Roman"/>
          <w:sz w:val="28"/>
          <w:szCs w:val="20"/>
          <w:lang w:eastAsia="ru-RU"/>
        </w:rPr>
        <w:t>, автом</w:t>
      </w:r>
      <w:r w:rsidRPr="007E7610">
        <w:rPr>
          <w:rFonts w:ascii="Times New Roman" w:hAnsi="Times New Roman"/>
          <w:sz w:val="28"/>
          <w:szCs w:val="20"/>
          <w:lang w:eastAsia="ru-RU"/>
        </w:rPr>
        <w:t>а</w:t>
      </w:r>
      <w:r w:rsidRPr="007E7610">
        <w:rPr>
          <w:rFonts w:ascii="Times New Roman" w:hAnsi="Times New Roman"/>
          <w:sz w:val="28"/>
          <w:szCs w:val="20"/>
          <w:lang w:eastAsia="ru-RU"/>
        </w:rPr>
        <w:t>тике, телемеханике, элект</w:t>
      </w:r>
      <w:r>
        <w:rPr>
          <w:rFonts w:ascii="Times New Roman" w:hAnsi="Times New Roman"/>
          <w:sz w:val="28"/>
          <w:szCs w:val="20"/>
          <w:lang w:eastAsia="ru-RU"/>
        </w:rPr>
        <w:t>ро- и радиотехнике, радиоэлектрони</w:t>
      </w:r>
      <w:r w:rsidRPr="007E7610">
        <w:rPr>
          <w:rFonts w:ascii="Times New Roman" w:hAnsi="Times New Roman"/>
          <w:sz w:val="28"/>
          <w:szCs w:val="20"/>
          <w:lang w:eastAsia="ru-RU"/>
        </w:rPr>
        <w:t>ке. Широк</w:t>
      </w:r>
      <w:r>
        <w:rPr>
          <w:rFonts w:ascii="Times New Roman" w:hAnsi="Times New Roman"/>
          <w:sz w:val="28"/>
          <w:szCs w:val="20"/>
          <w:lang w:eastAsia="ru-RU"/>
        </w:rPr>
        <w:t>о прим</w:t>
      </w:r>
      <w:r>
        <w:rPr>
          <w:rFonts w:ascii="Times New Roman" w:hAnsi="Times New Roman"/>
          <w:sz w:val="28"/>
          <w:szCs w:val="20"/>
          <w:lang w:eastAsia="ru-RU"/>
        </w:rPr>
        <w:t>е</w:t>
      </w:r>
      <w:r>
        <w:rPr>
          <w:rFonts w:ascii="Times New Roman" w:hAnsi="Times New Roman"/>
          <w:sz w:val="28"/>
          <w:szCs w:val="20"/>
          <w:lang w:eastAsia="ru-RU"/>
        </w:rPr>
        <w:t xml:space="preserve">няют изделия порошковой металлургии </w:t>
      </w:r>
      <w:r w:rsidRPr="007E7610">
        <w:rPr>
          <w:rFonts w:ascii="Times New Roman" w:hAnsi="Times New Roman"/>
          <w:sz w:val="28"/>
          <w:szCs w:val="20"/>
          <w:lang w:eastAsia="ru-RU"/>
        </w:rPr>
        <w:t xml:space="preserve"> для </w:t>
      </w:r>
      <w:r>
        <w:rPr>
          <w:rFonts w:ascii="Times New Roman" w:hAnsi="Times New Roman"/>
          <w:sz w:val="28"/>
          <w:szCs w:val="20"/>
          <w:lang w:eastAsia="ru-RU"/>
        </w:rPr>
        <w:t xml:space="preserve">получения </w:t>
      </w:r>
      <w:r w:rsidRPr="007E7610">
        <w:rPr>
          <w:rFonts w:ascii="Times New Roman" w:hAnsi="Times New Roman"/>
          <w:sz w:val="28"/>
          <w:szCs w:val="20"/>
          <w:lang w:eastAsia="ru-RU"/>
        </w:rPr>
        <w:t>антикоррозионных п</w:t>
      </w:r>
      <w:r w:rsidRPr="007E7610">
        <w:rPr>
          <w:rFonts w:ascii="Times New Roman" w:hAnsi="Times New Roman"/>
          <w:sz w:val="28"/>
          <w:szCs w:val="20"/>
          <w:lang w:eastAsia="ru-RU"/>
        </w:rPr>
        <w:t>о</w:t>
      </w:r>
      <w:r>
        <w:rPr>
          <w:rFonts w:ascii="Times New Roman" w:hAnsi="Times New Roman"/>
          <w:sz w:val="28"/>
          <w:szCs w:val="20"/>
          <w:lang w:eastAsia="ru-RU"/>
        </w:rPr>
        <w:t xml:space="preserve">крытий. </w:t>
      </w:r>
    </w:p>
    <w:p w:rsidR="00D62C9F" w:rsidRPr="007E7610" w:rsidRDefault="00D62C9F" w:rsidP="00437063">
      <w:pPr>
        <w:spacing w:after="0" w:line="240" w:lineRule="auto"/>
        <w:ind w:firstLine="567"/>
        <w:jc w:val="center"/>
        <w:rPr>
          <w:rFonts w:ascii="Times New Roman" w:hAnsi="Times New Roman"/>
          <w:b/>
          <w:i/>
          <w:sz w:val="28"/>
          <w:szCs w:val="20"/>
          <w:lang w:eastAsia="ru-RU"/>
        </w:rPr>
      </w:pPr>
      <w:r>
        <w:rPr>
          <w:rFonts w:ascii="Times New Roman" w:hAnsi="Times New Roman"/>
          <w:b/>
          <w:i/>
          <w:sz w:val="28"/>
          <w:szCs w:val="20"/>
          <w:lang w:eastAsia="ru-RU"/>
        </w:rPr>
        <w:t>10</w:t>
      </w:r>
      <w:r w:rsidRPr="007E7610">
        <w:rPr>
          <w:rFonts w:ascii="Times New Roman" w:hAnsi="Times New Roman"/>
          <w:b/>
          <w:i/>
          <w:sz w:val="28"/>
          <w:szCs w:val="20"/>
          <w:lang w:eastAsia="ru-RU"/>
        </w:rPr>
        <w:t>.3 Элект</w:t>
      </w:r>
      <w:r>
        <w:rPr>
          <w:rFonts w:ascii="Times New Roman" w:hAnsi="Times New Roman"/>
          <w:b/>
          <w:i/>
          <w:sz w:val="28"/>
          <w:szCs w:val="20"/>
          <w:lang w:eastAsia="ru-RU"/>
        </w:rPr>
        <w:t xml:space="preserve">рические </w:t>
      </w:r>
      <w:r w:rsidRPr="007E7610">
        <w:rPr>
          <w:rFonts w:ascii="Times New Roman" w:hAnsi="Times New Roman"/>
          <w:b/>
          <w:i/>
          <w:sz w:val="28"/>
          <w:szCs w:val="20"/>
          <w:lang w:eastAsia="ru-RU"/>
        </w:rPr>
        <w:t xml:space="preserve"> методы обработки</w:t>
      </w:r>
      <w:r>
        <w:rPr>
          <w:rFonts w:ascii="Times New Roman" w:hAnsi="Times New Roman"/>
          <w:b/>
          <w:i/>
          <w:sz w:val="28"/>
          <w:szCs w:val="20"/>
          <w:lang w:eastAsia="ru-RU"/>
        </w:rPr>
        <w:t xml:space="preserve"> материалов.</w:t>
      </w:r>
    </w:p>
    <w:p w:rsidR="00D62C9F" w:rsidRPr="00437063" w:rsidRDefault="00D62C9F" w:rsidP="005773D6">
      <w:pPr>
        <w:spacing w:after="0" w:line="240" w:lineRule="auto"/>
        <w:jc w:val="both"/>
        <w:rPr>
          <w:rFonts w:ascii="Times New Roman" w:hAnsi="Times New Roman"/>
          <w:sz w:val="28"/>
          <w:szCs w:val="20"/>
          <w:lang w:eastAsia="ru-RU"/>
        </w:rPr>
      </w:pPr>
      <w:proofErr w:type="gramStart"/>
      <w:r w:rsidRPr="00437063">
        <w:rPr>
          <w:rFonts w:ascii="Times New Roman" w:hAnsi="Times New Roman"/>
          <w:sz w:val="28"/>
          <w:szCs w:val="20"/>
          <w:lang w:eastAsia="ru-RU"/>
        </w:rPr>
        <w:t>Необходимость изыскания новых нетрадиционных способов формообразования, разрезания, соед</w:t>
      </w:r>
      <w:r>
        <w:rPr>
          <w:rFonts w:ascii="Times New Roman" w:hAnsi="Times New Roman"/>
          <w:sz w:val="28"/>
          <w:szCs w:val="20"/>
          <w:lang w:eastAsia="ru-RU"/>
        </w:rPr>
        <w:t xml:space="preserve">инения материалов и изделий  обусловлена как </w:t>
      </w:r>
      <w:r w:rsidRPr="00437063">
        <w:rPr>
          <w:rFonts w:ascii="Times New Roman" w:hAnsi="Times New Roman"/>
          <w:sz w:val="28"/>
          <w:szCs w:val="20"/>
          <w:lang w:eastAsia="ru-RU"/>
        </w:rPr>
        <w:t>ограниченными возможностями традиц</w:t>
      </w:r>
      <w:r>
        <w:rPr>
          <w:rFonts w:ascii="Times New Roman" w:hAnsi="Times New Roman"/>
          <w:sz w:val="28"/>
          <w:szCs w:val="20"/>
          <w:lang w:eastAsia="ru-RU"/>
        </w:rPr>
        <w:t>ионного оборудования (</w:t>
      </w:r>
      <w:r w:rsidRPr="000469C3">
        <w:rPr>
          <w:rFonts w:ascii="Times New Roman" w:hAnsi="Times New Roman"/>
          <w:i/>
          <w:sz w:val="28"/>
          <w:szCs w:val="20"/>
          <w:lang w:eastAsia="ru-RU"/>
        </w:rPr>
        <w:t>механическая</w:t>
      </w:r>
      <w:r w:rsidR="00F81F97">
        <w:rPr>
          <w:rFonts w:ascii="Times New Roman" w:hAnsi="Times New Roman"/>
          <w:i/>
          <w:sz w:val="28"/>
          <w:szCs w:val="20"/>
          <w:lang w:eastAsia="ru-RU"/>
        </w:rPr>
        <w:t xml:space="preserve"> </w:t>
      </w:r>
      <w:r w:rsidRPr="000469C3">
        <w:rPr>
          <w:rFonts w:ascii="Times New Roman" w:hAnsi="Times New Roman"/>
          <w:i/>
          <w:sz w:val="28"/>
          <w:szCs w:val="20"/>
          <w:lang w:eastAsia="ru-RU"/>
        </w:rPr>
        <w:t xml:space="preserve">обработка твердых и вязких металлов, полупроводниковых материалов </w:t>
      </w:r>
      <w:r>
        <w:rPr>
          <w:rFonts w:ascii="Times New Roman" w:hAnsi="Times New Roman"/>
          <w:i/>
          <w:sz w:val="28"/>
          <w:szCs w:val="20"/>
          <w:lang w:eastAsia="ru-RU"/>
        </w:rPr>
        <w:t>практически невозможна</w:t>
      </w:r>
      <w:r>
        <w:rPr>
          <w:rFonts w:ascii="Times New Roman" w:hAnsi="Times New Roman"/>
          <w:sz w:val="28"/>
          <w:szCs w:val="20"/>
          <w:lang w:eastAsia="ru-RU"/>
        </w:rPr>
        <w:t xml:space="preserve">), так и </w:t>
      </w:r>
      <w:r w:rsidRPr="00437063">
        <w:rPr>
          <w:rFonts w:ascii="Times New Roman" w:hAnsi="Times New Roman"/>
          <w:sz w:val="28"/>
          <w:szCs w:val="20"/>
          <w:lang w:eastAsia="ru-RU"/>
        </w:rPr>
        <w:t>жесткими требованиями к оборудованию</w:t>
      </w:r>
      <w:r>
        <w:rPr>
          <w:rFonts w:ascii="Times New Roman" w:hAnsi="Times New Roman"/>
          <w:sz w:val="28"/>
          <w:szCs w:val="20"/>
          <w:lang w:eastAsia="ru-RU"/>
        </w:rPr>
        <w:t>, машинам, оснастке, работающим</w:t>
      </w:r>
      <w:r w:rsidRPr="00437063">
        <w:rPr>
          <w:rFonts w:ascii="Times New Roman" w:hAnsi="Times New Roman"/>
          <w:sz w:val="28"/>
          <w:szCs w:val="20"/>
          <w:lang w:eastAsia="ru-RU"/>
        </w:rPr>
        <w:t xml:space="preserve"> в условиях све</w:t>
      </w:r>
      <w:r>
        <w:rPr>
          <w:rFonts w:ascii="Times New Roman" w:hAnsi="Times New Roman"/>
          <w:sz w:val="28"/>
          <w:szCs w:val="20"/>
          <w:lang w:eastAsia="ru-RU"/>
        </w:rPr>
        <w:t>рхвысоких давлений, экстремально высоких и низких температур,</w:t>
      </w:r>
      <w:r w:rsidRPr="00437063">
        <w:rPr>
          <w:rFonts w:ascii="Times New Roman" w:hAnsi="Times New Roman"/>
          <w:sz w:val="28"/>
          <w:szCs w:val="20"/>
          <w:lang w:eastAsia="ru-RU"/>
        </w:rPr>
        <w:t xml:space="preserve"> удельных нагрузок и повышенной агрессивностью среды и др. </w:t>
      </w:r>
      <w:proofErr w:type="gramEnd"/>
    </w:p>
    <w:p w:rsidR="00D62C9F" w:rsidRPr="00437063" w:rsidRDefault="00D62C9F" w:rsidP="007E7610">
      <w:pPr>
        <w:spacing w:after="0" w:line="240" w:lineRule="auto"/>
        <w:jc w:val="both"/>
        <w:rPr>
          <w:rFonts w:ascii="Times New Roman" w:hAnsi="Times New Roman"/>
          <w:sz w:val="28"/>
          <w:szCs w:val="20"/>
          <w:lang w:eastAsia="ru-RU"/>
        </w:rPr>
      </w:pPr>
      <w:r w:rsidRPr="00DD5F74">
        <w:rPr>
          <w:rFonts w:ascii="Times New Roman" w:hAnsi="Times New Roman"/>
          <w:i/>
          <w:sz w:val="28"/>
          <w:szCs w:val="20"/>
          <w:lang w:eastAsia="ru-RU"/>
        </w:rPr>
        <w:lastRenderedPageBreak/>
        <w:t>Электрическими методами</w:t>
      </w:r>
      <w:r w:rsidR="00F81F97">
        <w:rPr>
          <w:rFonts w:ascii="Times New Roman" w:hAnsi="Times New Roman"/>
          <w:i/>
          <w:sz w:val="28"/>
          <w:szCs w:val="20"/>
          <w:lang w:eastAsia="ru-RU"/>
        </w:rPr>
        <w:t xml:space="preserve"> </w:t>
      </w:r>
      <w:r>
        <w:rPr>
          <w:rFonts w:ascii="Times New Roman" w:hAnsi="Times New Roman"/>
          <w:sz w:val="28"/>
          <w:szCs w:val="20"/>
          <w:lang w:eastAsia="ru-RU"/>
        </w:rPr>
        <w:t xml:space="preserve">технологий </w:t>
      </w:r>
      <w:r w:rsidRPr="00437063">
        <w:rPr>
          <w:rFonts w:ascii="Times New Roman" w:hAnsi="Times New Roman"/>
          <w:sz w:val="28"/>
          <w:szCs w:val="20"/>
          <w:lang w:eastAsia="ru-RU"/>
        </w:rPr>
        <w:t xml:space="preserve">обработки </w:t>
      </w:r>
      <w:r>
        <w:rPr>
          <w:rFonts w:ascii="Times New Roman" w:hAnsi="Times New Roman"/>
          <w:sz w:val="28"/>
          <w:szCs w:val="20"/>
          <w:lang w:eastAsia="ru-RU"/>
        </w:rPr>
        <w:t xml:space="preserve">материалов </w:t>
      </w:r>
      <w:r w:rsidRPr="00437063">
        <w:rPr>
          <w:rFonts w:ascii="Times New Roman" w:hAnsi="Times New Roman"/>
          <w:sz w:val="28"/>
          <w:szCs w:val="20"/>
          <w:lang w:eastAsia="ru-RU"/>
        </w:rPr>
        <w:t>называют группу новых методов, применяемых для целенаправленного удаления материала с обр</w:t>
      </w:r>
      <w:r w:rsidRPr="00437063">
        <w:rPr>
          <w:rFonts w:ascii="Times New Roman" w:hAnsi="Times New Roman"/>
          <w:sz w:val="28"/>
          <w:szCs w:val="20"/>
          <w:lang w:eastAsia="ru-RU"/>
        </w:rPr>
        <w:t>а</w:t>
      </w:r>
      <w:r w:rsidRPr="00437063">
        <w:rPr>
          <w:rFonts w:ascii="Times New Roman" w:hAnsi="Times New Roman"/>
          <w:sz w:val="28"/>
          <w:szCs w:val="20"/>
          <w:lang w:eastAsia="ru-RU"/>
        </w:rPr>
        <w:t>батываемой поверхности с целью формообразования деталей, разрез</w:t>
      </w:r>
      <w:r>
        <w:rPr>
          <w:rFonts w:ascii="Times New Roman" w:hAnsi="Times New Roman"/>
          <w:sz w:val="28"/>
          <w:szCs w:val="20"/>
          <w:lang w:eastAsia="ru-RU"/>
        </w:rPr>
        <w:t>ания, соед</w:t>
      </w:r>
      <w:r>
        <w:rPr>
          <w:rFonts w:ascii="Times New Roman" w:hAnsi="Times New Roman"/>
          <w:sz w:val="28"/>
          <w:szCs w:val="20"/>
          <w:lang w:eastAsia="ru-RU"/>
        </w:rPr>
        <w:t>и</w:t>
      </w:r>
      <w:r>
        <w:rPr>
          <w:rFonts w:ascii="Times New Roman" w:hAnsi="Times New Roman"/>
          <w:sz w:val="28"/>
          <w:szCs w:val="20"/>
          <w:lang w:eastAsia="ru-RU"/>
        </w:rPr>
        <w:t>нения деталей или измен</w:t>
      </w:r>
      <w:r w:rsidRPr="00437063">
        <w:rPr>
          <w:rFonts w:ascii="Times New Roman" w:hAnsi="Times New Roman"/>
          <w:sz w:val="28"/>
          <w:szCs w:val="20"/>
          <w:lang w:eastAsia="ru-RU"/>
        </w:rPr>
        <w:t>ения физико-механ</w:t>
      </w:r>
      <w:r>
        <w:rPr>
          <w:rFonts w:ascii="Times New Roman" w:hAnsi="Times New Roman"/>
          <w:sz w:val="28"/>
          <w:szCs w:val="20"/>
          <w:lang w:eastAsia="ru-RU"/>
        </w:rPr>
        <w:t xml:space="preserve">ических свойств поверхности. </w:t>
      </w:r>
      <w:proofErr w:type="gramStart"/>
      <w:r w:rsidRPr="0054766E">
        <w:rPr>
          <w:rFonts w:ascii="Times New Roman" w:hAnsi="Times New Roman"/>
          <w:i/>
          <w:sz w:val="28"/>
          <w:szCs w:val="20"/>
          <w:lang w:eastAsia="ru-RU"/>
        </w:rPr>
        <w:t>Техн</w:t>
      </w:r>
      <w:r w:rsidRPr="0054766E">
        <w:rPr>
          <w:rFonts w:ascii="Times New Roman" w:hAnsi="Times New Roman"/>
          <w:i/>
          <w:sz w:val="28"/>
          <w:szCs w:val="20"/>
          <w:lang w:eastAsia="ru-RU"/>
        </w:rPr>
        <w:t>о</w:t>
      </w:r>
      <w:r w:rsidRPr="0054766E">
        <w:rPr>
          <w:rFonts w:ascii="Times New Roman" w:hAnsi="Times New Roman"/>
          <w:i/>
          <w:sz w:val="28"/>
          <w:szCs w:val="20"/>
          <w:lang w:eastAsia="ru-RU"/>
        </w:rPr>
        <w:t>логические  процессы</w:t>
      </w:r>
      <w:r w:rsidR="00F81F97">
        <w:rPr>
          <w:rFonts w:ascii="Times New Roman" w:hAnsi="Times New Roman"/>
          <w:i/>
          <w:sz w:val="28"/>
          <w:szCs w:val="20"/>
          <w:lang w:eastAsia="ru-RU"/>
        </w:rPr>
        <w:t xml:space="preserve"> </w:t>
      </w:r>
      <w:r>
        <w:rPr>
          <w:rFonts w:ascii="Times New Roman" w:hAnsi="Times New Roman"/>
          <w:sz w:val="28"/>
          <w:szCs w:val="20"/>
          <w:lang w:eastAsia="ru-RU"/>
        </w:rPr>
        <w:t xml:space="preserve">обработки инициируются </w:t>
      </w:r>
      <w:r w:rsidRPr="00437063">
        <w:rPr>
          <w:rFonts w:ascii="Times New Roman" w:hAnsi="Times New Roman"/>
          <w:sz w:val="28"/>
          <w:szCs w:val="20"/>
          <w:lang w:eastAsia="ru-RU"/>
        </w:rPr>
        <w:t xml:space="preserve">  с помощью электрической эне</w:t>
      </w:r>
      <w:r w:rsidRPr="00437063">
        <w:rPr>
          <w:rFonts w:ascii="Times New Roman" w:hAnsi="Times New Roman"/>
          <w:sz w:val="28"/>
          <w:szCs w:val="20"/>
          <w:lang w:eastAsia="ru-RU"/>
        </w:rPr>
        <w:t>р</w:t>
      </w:r>
      <w:r w:rsidRPr="00437063">
        <w:rPr>
          <w:rFonts w:ascii="Times New Roman" w:hAnsi="Times New Roman"/>
          <w:sz w:val="28"/>
          <w:szCs w:val="20"/>
          <w:lang w:eastAsia="ru-RU"/>
        </w:rPr>
        <w:t>гии, вводимой либо непосредственно в зону обработки, либо при предварител</w:t>
      </w:r>
      <w:r w:rsidRPr="00437063">
        <w:rPr>
          <w:rFonts w:ascii="Times New Roman" w:hAnsi="Times New Roman"/>
          <w:sz w:val="28"/>
          <w:szCs w:val="20"/>
          <w:lang w:eastAsia="ru-RU"/>
        </w:rPr>
        <w:t>ь</w:t>
      </w:r>
      <w:r w:rsidRPr="00437063">
        <w:rPr>
          <w:rFonts w:ascii="Times New Roman" w:hAnsi="Times New Roman"/>
          <w:sz w:val="28"/>
          <w:szCs w:val="20"/>
          <w:lang w:eastAsia="ru-RU"/>
        </w:rPr>
        <w:t>ном специальном преобразовании ее вне рабочей зоны в световую, акустическую, магнитную и другие виды энергии.</w:t>
      </w:r>
      <w:proofErr w:type="gramEnd"/>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 Наиболее широкое применение получила упрощенная классификация </w:t>
      </w:r>
      <w:r>
        <w:rPr>
          <w:rFonts w:ascii="Times New Roman" w:hAnsi="Times New Roman"/>
          <w:sz w:val="28"/>
          <w:szCs w:val="20"/>
          <w:lang w:eastAsia="ru-RU"/>
        </w:rPr>
        <w:t>эле</w:t>
      </w:r>
      <w:r>
        <w:rPr>
          <w:rFonts w:ascii="Times New Roman" w:hAnsi="Times New Roman"/>
          <w:sz w:val="28"/>
          <w:szCs w:val="20"/>
          <w:lang w:eastAsia="ru-RU"/>
        </w:rPr>
        <w:t>к</w:t>
      </w:r>
      <w:r>
        <w:rPr>
          <w:rFonts w:ascii="Times New Roman" w:hAnsi="Times New Roman"/>
          <w:sz w:val="28"/>
          <w:szCs w:val="20"/>
          <w:lang w:eastAsia="ru-RU"/>
        </w:rPr>
        <w:t xml:space="preserve">трических технологий </w:t>
      </w:r>
      <w:r w:rsidRPr="00437063">
        <w:rPr>
          <w:rFonts w:ascii="Times New Roman" w:hAnsi="Times New Roman"/>
          <w:sz w:val="28"/>
          <w:szCs w:val="20"/>
          <w:lang w:eastAsia="ru-RU"/>
        </w:rPr>
        <w:t>по характеру воздействия электрического тока на предмет обработки. Согласно такой классификации все электрические методы обработки условно подразделяют на две большие группы:</w:t>
      </w:r>
    </w:p>
    <w:p w:rsidR="00D62C9F" w:rsidRPr="00DD5F74" w:rsidRDefault="00D62C9F" w:rsidP="00DD5F74">
      <w:pPr>
        <w:spacing w:after="0" w:line="240" w:lineRule="auto"/>
        <w:ind w:left="720"/>
        <w:jc w:val="both"/>
        <w:rPr>
          <w:rFonts w:ascii="Times New Roman" w:hAnsi="Times New Roman"/>
          <w:color w:val="FF0000"/>
          <w:sz w:val="28"/>
          <w:szCs w:val="20"/>
          <w:lang w:eastAsia="ru-RU"/>
        </w:rPr>
      </w:pPr>
      <w:r w:rsidRPr="00DD5F74">
        <w:rPr>
          <w:rFonts w:ascii="Times New Roman" w:hAnsi="Times New Roman"/>
          <w:b/>
          <w:i/>
          <w:sz w:val="28"/>
          <w:szCs w:val="20"/>
          <w:lang w:eastAsia="ru-RU"/>
        </w:rPr>
        <w:t xml:space="preserve">■ </w:t>
      </w:r>
      <w:r w:rsidRPr="00DD5F74">
        <w:rPr>
          <w:rFonts w:ascii="Times New Roman" w:hAnsi="Times New Roman"/>
          <w:i/>
          <w:sz w:val="28"/>
          <w:szCs w:val="20"/>
          <w:lang w:eastAsia="ru-RU"/>
        </w:rPr>
        <w:t>электрофизические методы</w:t>
      </w:r>
      <w:r w:rsidRPr="0054766E">
        <w:rPr>
          <w:rFonts w:ascii="Times New Roman" w:hAnsi="Times New Roman"/>
          <w:i/>
          <w:sz w:val="28"/>
          <w:szCs w:val="20"/>
          <w:lang w:eastAsia="ru-RU"/>
        </w:rPr>
        <w:t>(ЭФ)</w:t>
      </w:r>
      <w:r w:rsidRPr="00437063">
        <w:rPr>
          <w:rFonts w:ascii="Times New Roman" w:hAnsi="Times New Roman"/>
          <w:b/>
          <w:i/>
          <w:sz w:val="28"/>
          <w:szCs w:val="20"/>
          <w:lang w:eastAsia="ru-RU"/>
        </w:rPr>
        <w:t xml:space="preserve">, </w:t>
      </w:r>
      <w:r w:rsidRPr="00DD5F74">
        <w:rPr>
          <w:rFonts w:ascii="Times New Roman" w:hAnsi="Times New Roman"/>
          <w:sz w:val="28"/>
          <w:szCs w:val="20"/>
          <w:lang w:eastAsia="ru-RU"/>
        </w:rPr>
        <w:t>основанные на тепловом или механич</w:t>
      </w:r>
      <w:r w:rsidRPr="00DD5F74">
        <w:rPr>
          <w:rFonts w:ascii="Times New Roman" w:hAnsi="Times New Roman"/>
          <w:sz w:val="28"/>
          <w:szCs w:val="20"/>
          <w:lang w:eastAsia="ru-RU"/>
        </w:rPr>
        <w:t>е</w:t>
      </w:r>
      <w:r w:rsidRPr="00DD5F74">
        <w:rPr>
          <w:rFonts w:ascii="Times New Roman" w:hAnsi="Times New Roman"/>
          <w:sz w:val="28"/>
          <w:szCs w:val="20"/>
          <w:lang w:eastAsia="ru-RU"/>
        </w:rPr>
        <w:t>ском действии электрического тока;</w:t>
      </w:r>
    </w:p>
    <w:p w:rsidR="00D62C9F" w:rsidRPr="00DD5F74" w:rsidRDefault="00D62C9F" w:rsidP="00DD5F74">
      <w:pPr>
        <w:spacing w:after="0" w:line="240" w:lineRule="auto"/>
        <w:ind w:left="720"/>
        <w:jc w:val="both"/>
        <w:rPr>
          <w:rFonts w:ascii="Times New Roman" w:hAnsi="Times New Roman"/>
          <w:color w:val="FF0000"/>
          <w:sz w:val="28"/>
          <w:szCs w:val="20"/>
          <w:lang w:eastAsia="ru-RU"/>
        </w:rPr>
      </w:pPr>
      <w:r w:rsidRPr="00DD5F74">
        <w:rPr>
          <w:rFonts w:ascii="Times New Roman" w:hAnsi="Times New Roman"/>
          <w:b/>
          <w:i/>
          <w:sz w:val="28"/>
          <w:szCs w:val="20"/>
          <w:lang w:eastAsia="ru-RU"/>
        </w:rPr>
        <w:t xml:space="preserve">■ </w:t>
      </w:r>
      <w:r w:rsidRPr="00DD5F74">
        <w:rPr>
          <w:rFonts w:ascii="Times New Roman" w:hAnsi="Times New Roman"/>
          <w:i/>
          <w:sz w:val="28"/>
          <w:szCs w:val="20"/>
          <w:lang w:eastAsia="ru-RU"/>
        </w:rPr>
        <w:t>электрохимические методы</w:t>
      </w:r>
      <w:r w:rsidRPr="0054766E">
        <w:rPr>
          <w:rFonts w:ascii="Times New Roman" w:hAnsi="Times New Roman"/>
          <w:i/>
          <w:sz w:val="28"/>
          <w:szCs w:val="20"/>
          <w:lang w:eastAsia="ru-RU"/>
        </w:rPr>
        <w:t>(ЭХ),</w:t>
      </w:r>
      <w:r w:rsidRPr="00DD5F74">
        <w:rPr>
          <w:rFonts w:ascii="Times New Roman" w:hAnsi="Times New Roman"/>
          <w:sz w:val="28"/>
          <w:szCs w:val="20"/>
          <w:lang w:eastAsia="ru-RU"/>
        </w:rPr>
        <w:t>основанные на химическом действии электрического тока.</w:t>
      </w:r>
    </w:p>
    <w:p w:rsidR="00D62C9F" w:rsidRPr="0054766E" w:rsidRDefault="00D62C9F" w:rsidP="00437063">
      <w:pPr>
        <w:spacing w:after="0" w:line="240" w:lineRule="auto"/>
        <w:jc w:val="both"/>
        <w:rPr>
          <w:rFonts w:ascii="Times New Roman" w:hAnsi="Times New Roman"/>
          <w:i/>
          <w:sz w:val="28"/>
          <w:szCs w:val="20"/>
          <w:lang w:eastAsia="ru-RU"/>
        </w:rPr>
      </w:pPr>
      <w:r w:rsidRPr="0054766E">
        <w:rPr>
          <w:rFonts w:ascii="Times New Roman" w:hAnsi="Times New Roman"/>
          <w:i/>
          <w:sz w:val="28"/>
          <w:szCs w:val="20"/>
          <w:lang w:eastAsia="ru-RU"/>
        </w:rPr>
        <w:t>10.3.1. Электрофизические методы обработки материалов.</w:t>
      </w:r>
    </w:p>
    <w:p w:rsidR="00D62C9F" w:rsidRDefault="00D62C9F" w:rsidP="0054766E">
      <w:pPr>
        <w:spacing w:after="0" w:line="240" w:lineRule="auto"/>
        <w:ind w:firstLine="567"/>
        <w:jc w:val="both"/>
        <w:rPr>
          <w:rFonts w:ascii="Times New Roman" w:hAnsi="Times New Roman"/>
          <w:i/>
          <w:sz w:val="28"/>
          <w:szCs w:val="20"/>
          <w:lang w:eastAsia="ru-RU"/>
        </w:rPr>
      </w:pPr>
      <w:r>
        <w:rPr>
          <w:rFonts w:ascii="Times New Roman" w:hAnsi="Times New Roman"/>
          <w:i/>
          <w:sz w:val="28"/>
          <w:szCs w:val="20"/>
          <w:lang w:eastAsia="ru-RU"/>
        </w:rPr>
        <w:t>а</w:t>
      </w:r>
      <w:r w:rsidRPr="0054766E">
        <w:rPr>
          <w:rFonts w:ascii="Times New Roman" w:hAnsi="Times New Roman"/>
          <w:i/>
          <w:sz w:val="28"/>
          <w:szCs w:val="20"/>
          <w:lang w:eastAsia="ru-RU"/>
        </w:rPr>
        <w:t>)Электроэрозионная обработка</w:t>
      </w:r>
      <w:r w:rsidRPr="00437063">
        <w:rPr>
          <w:rFonts w:ascii="Times New Roman" w:hAnsi="Times New Roman"/>
          <w:sz w:val="28"/>
          <w:szCs w:val="20"/>
          <w:lang w:eastAsia="ru-RU"/>
        </w:rPr>
        <w:t xml:space="preserve"> основана на эффекте расп</w:t>
      </w:r>
      <w:r>
        <w:rPr>
          <w:rFonts w:ascii="Times New Roman" w:hAnsi="Times New Roman"/>
          <w:sz w:val="28"/>
          <w:szCs w:val="20"/>
          <w:lang w:eastAsia="ru-RU"/>
        </w:rPr>
        <w:t>лавления и исп</w:t>
      </w:r>
      <w:r>
        <w:rPr>
          <w:rFonts w:ascii="Times New Roman" w:hAnsi="Times New Roman"/>
          <w:sz w:val="28"/>
          <w:szCs w:val="20"/>
          <w:lang w:eastAsia="ru-RU"/>
        </w:rPr>
        <w:t>а</w:t>
      </w:r>
      <w:r>
        <w:rPr>
          <w:rFonts w:ascii="Times New Roman" w:hAnsi="Times New Roman"/>
          <w:sz w:val="28"/>
          <w:szCs w:val="20"/>
          <w:lang w:eastAsia="ru-RU"/>
        </w:rPr>
        <w:t xml:space="preserve">рения </w:t>
      </w:r>
      <w:r w:rsidRPr="00437063">
        <w:rPr>
          <w:rFonts w:ascii="Times New Roman" w:hAnsi="Times New Roman"/>
          <w:sz w:val="28"/>
          <w:szCs w:val="20"/>
          <w:lang w:eastAsia="ru-RU"/>
        </w:rPr>
        <w:t xml:space="preserve"> материала под тепловым воздействием импульсов электрической энергии, которая выделяется в канале электроискрового заряда между поверхностью обр</w:t>
      </w:r>
      <w:r w:rsidRPr="00437063">
        <w:rPr>
          <w:rFonts w:ascii="Times New Roman" w:hAnsi="Times New Roman"/>
          <w:sz w:val="28"/>
          <w:szCs w:val="20"/>
          <w:lang w:eastAsia="ru-RU"/>
        </w:rPr>
        <w:t>а</w:t>
      </w:r>
      <w:r w:rsidRPr="00437063">
        <w:rPr>
          <w:rFonts w:ascii="Times New Roman" w:hAnsi="Times New Roman"/>
          <w:sz w:val="28"/>
          <w:szCs w:val="20"/>
          <w:lang w:eastAsia="ru-RU"/>
        </w:rPr>
        <w:t>батываемой детали и электродом-инструментом, погруженным в жидкую непр</w:t>
      </w:r>
      <w:r w:rsidRPr="00437063">
        <w:rPr>
          <w:rFonts w:ascii="Times New Roman" w:hAnsi="Times New Roman"/>
          <w:sz w:val="28"/>
          <w:szCs w:val="20"/>
          <w:lang w:eastAsia="ru-RU"/>
        </w:rPr>
        <w:t>о</w:t>
      </w:r>
      <w:r w:rsidRPr="00437063">
        <w:rPr>
          <w:rFonts w:ascii="Times New Roman" w:hAnsi="Times New Roman"/>
          <w:sz w:val="28"/>
          <w:szCs w:val="20"/>
          <w:lang w:eastAsia="ru-RU"/>
        </w:rPr>
        <w:t>водя</w:t>
      </w:r>
      <w:r>
        <w:rPr>
          <w:rFonts w:ascii="Times New Roman" w:hAnsi="Times New Roman"/>
          <w:sz w:val="28"/>
          <w:szCs w:val="20"/>
          <w:lang w:eastAsia="ru-RU"/>
        </w:rPr>
        <w:t xml:space="preserve">щую среду. </w:t>
      </w:r>
      <w:r w:rsidRPr="00437063">
        <w:rPr>
          <w:rFonts w:ascii="Times New Roman" w:hAnsi="Times New Roman"/>
          <w:sz w:val="28"/>
          <w:szCs w:val="20"/>
          <w:lang w:eastAsia="ru-RU"/>
        </w:rPr>
        <w:t>Благодаря высокой концентрации энергии в зоне разряда разв</w:t>
      </w:r>
      <w:r w:rsidRPr="00437063">
        <w:rPr>
          <w:rFonts w:ascii="Times New Roman" w:hAnsi="Times New Roman"/>
          <w:sz w:val="28"/>
          <w:szCs w:val="20"/>
          <w:lang w:eastAsia="ru-RU"/>
        </w:rPr>
        <w:t>и</w:t>
      </w:r>
      <w:r w:rsidRPr="00437063">
        <w:rPr>
          <w:rFonts w:ascii="Times New Roman" w:hAnsi="Times New Roman"/>
          <w:sz w:val="28"/>
          <w:szCs w:val="20"/>
          <w:lang w:eastAsia="ru-RU"/>
        </w:rPr>
        <w:t xml:space="preserve">ваются высокие температуры. Происходит плавление и испарение </w:t>
      </w:r>
      <w:proofErr w:type="spellStart"/>
      <w:r w:rsidRPr="00437063">
        <w:rPr>
          <w:rFonts w:ascii="Times New Roman" w:hAnsi="Times New Roman"/>
          <w:sz w:val="28"/>
          <w:szCs w:val="20"/>
          <w:lang w:eastAsia="ru-RU"/>
        </w:rPr>
        <w:t>микропорций</w:t>
      </w:r>
      <w:proofErr w:type="spellEnd"/>
      <w:r>
        <w:rPr>
          <w:rFonts w:ascii="Times New Roman" w:hAnsi="Times New Roman"/>
          <w:sz w:val="28"/>
          <w:szCs w:val="20"/>
          <w:lang w:eastAsia="ru-RU"/>
        </w:rPr>
        <w:t xml:space="preserve"> материала </w:t>
      </w:r>
      <w:r w:rsidRPr="00437063">
        <w:rPr>
          <w:rFonts w:ascii="Times New Roman" w:hAnsi="Times New Roman"/>
          <w:sz w:val="28"/>
          <w:szCs w:val="20"/>
          <w:lang w:eastAsia="ru-RU"/>
        </w:rPr>
        <w:t xml:space="preserve"> с поверхности электродов. В результате капли жидкого металла в</w:t>
      </w:r>
      <w:r w:rsidRPr="00437063">
        <w:rPr>
          <w:rFonts w:ascii="Times New Roman" w:hAnsi="Times New Roman"/>
          <w:sz w:val="28"/>
          <w:szCs w:val="20"/>
          <w:lang w:eastAsia="ru-RU"/>
        </w:rPr>
        <w:t>ы</w:t>
      </w:r>
      <w:r w:rsidRPr="00437063">
        <w:rPr>
          <w:rFonts w:ascii="Times New Roman" w:hAnsi="Times New Roman"/>
          <w:sz w:val="28"/>
          <w:szCs w:val="20"/>
          <w:lang w:eastAsia="ru-RU"/>
        </w:rPr>
        <w:t>брасываются из зо</w:t>
      </w:r>
      <w:r>
        <w:rPr>
          <w:rFonts w:ascii="Times New Roman" w:hAnsi="Times New Roman"/>
          <w:sz w:val="28"/>
          <w:szCs w:val="20"/>
          <w:lang w:eastAsia="ru-RU"/>
        </w:rPr>
        <w:t xml:space="preserve">ны разряда. </w:t>
      </w:r>
      <w:r w:rsidRPr="000469C3">
        <w:rPr>
          <w:rFonts w:ascii="Times New Roman" w:hAnsi="Times New Roman"/>
          <w:i/>
          <w:sz w:val="28"/>
          <w:szCs w:val="20"/>
          <w:lang w:eastAsia="ru-RU"/>
        </w:rPr>
        <w:t>Электроэрозионный способ позволяет обрабат</w:t>
      </w:r>
      <w:r w:rsidRPr="000469C3">
        <w:rPr>
          <w:rFonts w:ascii="Times New Roman" w:hAnsi="Times New Roman"/>
          <w:i/>
          <w:sz w:val="28"/>
          <w:szCs w:val="20"/>
          <w:lang w:eastAsia="ru-RU"/>
        </w:rPr>
        <w:t>ы</w:t>
      </w:r>
      <w:r w:rsidRPr="000469C3">
        <w:rPr>
          <w:rFonts w:ascii="Times New Roman" w:hAnsi="Times New Roman"/>
          <w:i/>
          <w:sz w:val="28"/>
          <w:szCs w:val="20"/>
          <w:lang w:eastAsia="ru-RU"/>
        </w:rPr>
        <w:t>вать токопроводящие материалы любой механической прочности, вязкости, хрупкости, получать детали сложной формы и осуществлять операции, нев</w:t>
      </w:r>
      <w:r w:rsidRPr="000469C3">
        <w:rPr>
          <w:rFonts w:ascii="Times New Roman" w:hAnsi="Times New Roman"/>
          <w:i/>
          <w:sz w:val="28"/>
          <w:szCs w:val="20"/>
          <w:lang w:eastAsia="ru-RU"/>
        </w:rPr>
        <w:t>ы</w:t>
      </w:r>
      <w:r w:rsidRPr="000469C3">
        <w:rPr>
          <w:rFonts w:ascii="Times New Roman" w:hAnsi="Times New Roman"/>
          <w:i/>
          <w:sz w:val="28"/>
          <w:szCs w:val="20"/>
          <w:lang w:eastAsia="ru-RU"/>
        </w:rPr>
        <w:t>полнимые другими методами.</w:t>
      </w:r>
    </w:p>
    <w:p w:rsidR="00D62C9F" w:rsidRPr="000469C3" w:rsidRDefault="00D62C9F" w:rsidP="0054766E">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Основными разновидностями электроэрозионной обработки материалов я</w:t>
      </w:r>
      <w:r w:rsidRPr="00437063">
        <w:rPr>
          <w:rFonts w:ascii="Times New Roman" w:hAnsi="Times New Roman"/>
          <w:sz w:val="28"/>
          <w:szCs w:val="20"/>
          <w:lang w:eastAsia="ru-RU"/>
        </w:rPr>
        <w:t>в</w:t>
      </w:r>
      <w:r w:rsidRPr="00437063">
        <w:rPr>
          <w:rFonts w:ascii="Times New Roman" w:hAnsi="Times New Roman"/>
          <w:sz w:val="28"/>
          <w:szCs w:val="20"/>
          <w:lang w:eastAsia="ru-RU"/>
        </w:rPr>
        <w:t xml:space="preserve">ляется </w:t>
      </w:r>
      <w:proofErr w:type="gramStart"/>
      <w:r w:rsidRPr="0054766E">
        <w:rPr>
          <w:rFonts w:ascii="Times New Roman" w:hAnsi="Times New Roman"/>
          <w:i/>
          <w:sz w:val="28"/>
          <w:szCs w:val="20"/>
          <w:lang w:eastAsia="ru-RU"/>
        </w:rPr>
        <w:t>электроискровая</w:t>
      </w:r>
      <w:proofErr w:type="gramEnd"/>
      <w:r w:rsidRPr="0054766E">
        <w:rPr>
          <w:rFonts w:ascii="Times New Roman" w:hAnsi="Times New Roman"/>
          <w:i/>
          <w:sz w:val="28"/>
          <w:szCs w:val="20"/>
          <w:lang w:eastAsia="ru-RU"/>
        </w:rPr>
        <w:t xml:space="preserve">, электроимпульсная, </w:t>
      </w:r>
      <w:proofErr w:type="spellStart"/>
      <w:r w:rsidRPr="0054766E">
        <w:rPr>
          <w:rFonts w:ascii="Times New Roman" w:hAnsi="Times New Roman"/>
          <w:i/>
          <w:sz w:val="28"/>
          <w:szCs w:val="20"/>
          <w:lang w:eastAsia="ru-RU"/>
        </w:rPr>
        <w:t>электроконтактная</w:t>
      </w:r>
      <w:proofErr w:type="spellEnd"/>
      <w:r w:rsidRPr="0054766E">
        <w:rPr>
          <w:rFonts w:ascii="Times New Roman" w:hAnsi="Times New Roman"/>
          <w:i/>
          <w:sz w:val="28"/>
          <w:szCs w:val="20"/>
          <w:lang w:eastAsia="ru-RU"/>
        </w:rPr>
        <w:t xml:space="preserve"> и плазменная.</w:t>
      </w:r>
      <w:r w:rsidR="00F81F97">
        <w:rPr>
          <w:rFonts w:ascii="Times New Roman" w:hAnsi="Times New Roman"/>
          <w:i/>
          <w:sz w:val="28"/>
          <w:szCs w:val="20"/>
          <w:lang w:eastAsia="ru-RU"/>
        </w:rPr>
        <w:t xml:space="preserve"> </w:t>
      </w:r>
      <w:r w:rsidRPr="000469C3">
        <w:rPr>
          <w:rFonts w:ascii="Times New Roman" w:hAnsi="Times New Roman"/>
          <w:i/>
          <w:sz w:val="28"/>
          <w:szCs w:val="20"/>
          <w:lang w:eastAsia="ru-RU"/>
        </w:rPr>
        <w:t>Электроискровая обработка</w:t>
      </w:r>
      <w:r w:rsidRPr="00437063">
        <w:rPr>
          <w:rFonts w:ascii="Times New Roman" w:hAnsi="Times New Roman"/>
          <w:sz w:val="28"/>
          <w:szCs w:val="20"/>
          <w:lang w:eastAsia="ru-RU"/>
        </w:rPr>
        <w:t xml:space="preserve"> осуществляется с ис</w:t>
      </w:r>
      <w:r>
        <w:rPr>
          <w:rFonts w:ascii="Times New Roman" w:hAnsi="Times New Roman"/>
          <w:sz w:val="28"/>
          <w:szCs w:val="20"/>
          <w:lang w:eastAsia="ru-RU"/>
        </w:rPr>
        <w:t>пользованием искровых разр</w:t>
      </w:r>
      <w:r>
        <w:rPr>
          <w:rFonts w:ascii="Times New Roman" w:hAnsi="Times New Roman"/>
          <w:sz w:val="28"/>
          <w:szCs w:val="20"/>
          <w:lang w:eastAsia="ru-RU"/>
        </w:rPr>
        <w:t>я</w:t>
      </w:r>
      <w:r>
        <w:rPr>
          <w:rFonts w:ascii="Times New Roman" w:hAnsi="Times New Roman"/>
          <w:sz w:val="28"/>
          <w:szCs w:val="20"/>
          <w:lang w:eastAsia="ru-RU"/>
        </w:rPr>
        <w:t xml:space="preserve">дов. </w:t>
      </w:r>
      <w:r w:rsidRPr="000469C3">
        <w:rPr>
          <w:rFonts w:ascii="Times New Roman" w:hAnsi="Times New Roman"/>
          <w:i/>
          <w:sz w:val="28"/>
          <w:szCs w:val="20"/>
          <w:lang w:eastAsia="ru-RU"/>
        </w:rPr>
        <w:t>Электроимпульсная обработка</w:t>
      </w:r>
      <w:r w:rsidRPr="00437063">
        <w:rPr>
          <w:rFonts w:ascii="Times New Roman" w:hAnsi="Times New Roman"/>
          <w:sz w:val="28"/>
          <w:szCs w:val="20"/>
          <w:lang w:eastAsia="ru-RU"/>
        </w:rPr>
        <w:t xml:space="preserve"> проводится импульса</w:t>
      </w:r>
      <w:r>
        <w:rPr>
          <w:rFonts w:ascii="Times New Roman" w:hAnsi="Times New Roman"/>
          <w:sz w:val="28"/>
          <w:szCs w:val="20"/>
          <w:lang w:eastAsia="ru-RU"/>
        </w:rPr>
        <w:t xml:space="preserve">ми дугового разряда. </w:t>
      </w:r>
      <w:r w:rsidRPr="00437063">
        <w:rPr>
          <w:rFonts w:ascii="Times New Roman" w:hAnsi="Times New Roman"/>
          <w:sz w:val="28"/>
          <w:szCs w:val="20"/>
          <w:lang w:eastAsia="ru-RU"/>
        </w:rPr>
        <w:t xml:space="preserve">В ходе </w:t>
      </w:r>
      <w:proofErr w:type="spellStart"/>
      <w:r w:rsidRPr="00437063">
        <w:rPr>
          <w:rFonts w:ascii="Times New Roman" w:hAnsi="Times New Roman"/>
          <w:i/>
          <w:sz w:val="28"/>
          <w:szCs w:val="20"/>
          <w:lang w:eastAsia="ru-RU"/>
        </w:rPr>
        <w:t>электроконтактной</w:t>
      </w:r>
      <w:proofErr w:type="spellEnd"/>
      <w:r w:rsidRPr="00437063">
        <w:rPr>
          <w:rFonts w:ascii="Times New Roman" w:hAnsi="Times New Roman"/>
          <w:i/>
          <w:sz w:val="28"/>
          <w:szCs w:val="20"/>
          <w:lang w:eastAsia="ru-RU"/>
        </w:rPr>
        <w:t xml:space="preserve"> обработки</w:t>
      </w:r>
      <w:r w:rsidRPr="00437063">
        <w:rPr>
          <w:rFonts w:ascii="Times New Roman" w:hAnsi="Times New Roman"/>
          <w:sz w:val="28"/>
          <w:szCs w:val="20"/>
          <w:lang w:eastAsia="ru-RU"/>
        </w:rPr>
        <w:t xml:space="preserve"> инструмент снимает с заготовки материал, расплавленный при нагреве электрическим током, проходящим в месте контакта инструмента с деталью.</w:t>
      </w:r>
      <w:r w:rsidR="00F81F97">
        <w:rPr>
          <w:rFonts w:ascii="Times New Roman" w:hAnsi="Times New Roman"/>
          <w:sz w:val="28"/>
          <w:szCs w:val="20"/>
          <w:lang w:eastAsia="ru-RU"/>
        </w:rPr>
        <w:t xml:space="preserve"> </w:t>
      </w:r>
      <w:r w:rsidRPr="000469C3">
        <w:rPr>
          <w:rFonts w:ascii="Times New Roman" w:hAnsi="Times New Roman"/>
          <w:i/>
          <w:sz w:val="28"/>
          <w:szCs w:val="20"/>
          <w:lang w:eastAsia="ru-RU"/>
        </w:rPr>
        <w:t>Плазменная обработка</w:t>
      </w:r>
      <w:r w:rsidRPr="00437063">
        <w:rPr>
          <w:rFonts w:ascii="Times New Roman" w:hAnsi="Times New Roman"/>
          <w:sz w:val="28"/>
          <w:szCs w:val="20"/>
          <w:lang w:eastAsia="ru-RU"/>
        </w:rPr>
        <w:t xml:space="preserve"> заключается в обработке матер</w:t>
      </w:r>
      <w:r w:rsidRPr="00437063">
        <w:rPr>
          <w:rFonts w:ascii="Times New Roman" w:hAnsi="Times New Roman"/>
          <w:sz w:val="28"/>
          <w:szCs w:val="20"/>
          <w:lang w:eastAsia="ru-RU"/>
        </w:rPr>
        <w:t>и</w:t>
      </w:r>
      <w:r w:rsidRPr="00437063">
        <w:rPr>
          <w:rFonts w:ascii="Times New Roman" w:hAnsi="Times New Roman"/>
          <w:sz w:val="28"/>
          <w:szCs w:val="20"/>
          <w:lang w:eastAsia="ru-RU"/>
        </w:rPr>
        <w:t>алов низкотемпературной плазмой, создаваемой плазмотронами (особенности плазм</w:t>
      </w:r>
      <w:r>
        <w:rPr>
          <w:rFonts w:ascii="Times New Roman" w:hAnsi="Times New Roman"/>
          <w:sz w:val="28"/>
          <w:szCs w:val="20"/>
          <w:lang w:eastAsia="ru-RU"/>
        </w:rPr>
        <w:t>енной технологии будут описаны ниже</w:t>
      </w:r>
      <w:r w:rsidRPr="00437063">
        <w:rPr>
          <w:rFonts w:ascii="Times New Roman" w:hAnsi="Times New Roman"/>
          <w:sz w:val="28"/>
          <w:szCs w:val="20"/>
          <w:lang w:eastAsia="ru-RU"/>
        </w:rPr>
        <w:t>).</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Однако по сравнению с механической электроэрозионная обработка имеет ряд существенных недостатков: низкая производительность, высокий расход энергии, для получения высокой чистоты поверхности приходится затрачивать больше времени, чем, например, при абразивной обработке. </w:t>
      </w:r>
    </w:p>
    <w:p w:rsidR="00D62C9F" w:rsidRPr="003D2471" w:rsidRDefault="00D62C9F" w:rsidP="003D2471">
      <w:pPr>
        <w:spacing w:after="0" w:line="240" w:lineRule="auto"/>
        <w:ind w:firstLine="567"/>
        <w:jc w:val="both"/>
        <w:rPr>
          <w:rFonts w:ascii="Times New Roman" w:hAnsi="Times New Roman"/>
          <w:sz w:val="28"/>
          <w:szCs w:val="20"/>
          <w:lang w:eastAsia="ru-RU"/>
        </w:rPr>
      </w:pPr>
      <w:r>
        <w:rPr>
          <w:rFonts w:ascii="Times New Roman" w:hAnsi="Times New Roman"/>
          <w:sz w:val="28"/>
          <w:szCs w:val="20"/>
          <w:lang w:eastAsia="ru-RU"/>
        </w:rPr>
        <w:t>10.3.2.</w:t>
      </w:r>
      <w:r w:rsidRPr="003D2471">
        <w:rPr>
          <w:rFonts w:ascii="Times New Roman" w:hAnsi="Times New Roman"/>
          <w:i/>
          <w:sz w:val="28"/>
          <w:szCs w:val="20"/>
          <w:lang w:eastAsia="ru-RU"/>
        </w:rPr>
        <w:t>Ультразвуковой метод обработки</w:t>
      </w:r>
      <w:r w:rsidRPr="003D2471">
        <w:rPr>
          <w:rFonts w:ascii="Times New Roman" w:hAnsi="Times New Roman"/>
          <w:sz w:val="28"/>
          <w:szCs w:val="20"/>
          <w:lang w:eastAsia="ru-RU"/>
        </w:rPr>
        <w:t xml:space="preserve"> относится к электрофизическому воздействию на материал, и назван так потому, что частота воздействий соотве</w:t>
      </w:r>
      <w:r w:rsidRPr="003D2471">
        <w:rPr>
          <w:rFonts w:ascii="Times New Roman" w:hAnsi="Times New Roman"/>
          <w:sz w:val="28"/>
          <w:szCs w:val="20"/>
          <w:lang w:eastAsia="ru-RU"/>
        </w:rPr>
        <w:t>т</w:t>
      </w:r>
      <w:r w:rsidRPr="003D2471">
        <w:rPr>
          <w:rFonts w:ascii="Times New Roman" w:hAnsi="Times New Roman"/>
          <w:sz w:val="28"/>
          <w:szCs w:val="20"/>
          <w:lang w:eastAsia="ru-RU"/>
        </w:rPr>
        <w:t>ствует диапазону неслышимых человеческим ухом</w:t>
      </w:r>
      <w:r>
        <w:rPr>
          <w:rFonts w:ascii="Times New Roman" w:hAnsi="Times New Roman"/>
          <w:sz w:val="28"/>
          <w:szCs w:val="20"/>
          <w:lang w:eastAsia="ru-RU"/>
        </w:rPr>
        <w:t xml:space="preserve"> звуков с частотой 16-105 кГц. </w:t>
      </w:r>
      <w:r w:rsidRPr="003D2471">
        <w:rPr>
          <w:rFonts w:ascii="Times New Roman" w:hAnsi="Times New Roman"/>
          <w:sz w:val="28"/>
          <w:szCs w:val="20"/>
          <w:lang w:eastAsia="ru-RU"/>
        </w:rPr>
        <w:t xml:space="preserve">При распространении в материальной среде ультразвуковая волна переносит </w:t>
      </w:r>
      <w:r w:rsidRPr="003D2471">
        <w:rPr>
          <w:rFonts w:ascii="Times New Roman" w:hAnsi="Times New Roman"/>
          <w:sz w:val="28"/>
          <w:szCs w:val="20"/>
          <w:lang w:eastAsia="ru-RU"/>
        </w:rPr>
        <w:lastRenderedPageBreak/>
        <w:t>определенную энергию, которая может непосредственно использоваться в техн</w:t>
      </w:r>
      <w:r w:rsidRPr="003D2471">
        <w:rPr>
          <w:rFonts w:ascii="Times New Roman" w:hAnsi="Times New Roman"/>
          <w:sz w:val="28"/>
          <w:szCs w:val="20"/>
          <w:lang w:eastAsia="ru-RU"/>
        </w:rPr>
        <w:t>о</w:t>
      </w:r>
      <w:r w:rsidRPr="003D2471">
        <w:rPr>
          <w:rFonts w:ascii="Times New Roman" w:hAnsi="Times New Roman"/>
          <w:sz w:val="28"/>
          <w:szCs w:val="20"/>
          <w:lang w:eastAsia="ru-RU"/>
        </w:rPr>
        <w:t xml:space="preserve">логических процессах либо преобразовываться </w:t>
      </w:r>
      <w:proofErr w:type="gramStart"/>
      <w:r w:rsidRPr="003D2471">
        <w:rPr>
          <w:rFonts w:ascii="Times New Roman" w:hAnsi="Times New Roman"/>
          <w:sz w:val="28"/>
          <w:szCs w:val="20"/>
          <w:lang w:eastAsia="ru-RU"/>
        </w:rPr>
        <w:t>в</w:t>
      </w:r>
      <w:proofErr w:type="gramEnd"/>
      <w:r w:rsidRPr="003D2471">
        <w:rPr>
          <w:rFonts w:ascii="Times New Roman" w:hAnsi="Times New Roman"/>
          <w:sz w:val="28"/>
          <w:szCs w:val="20"/>
          <w:lang w:eastAsia="ru-RU"/>
        </w:rPr>
        <w:t xml:space="preserve"> тепловую, химическую, механ</w:t>
      </w:r>
      <w:r w:rsidRPr="003D2471">
        <w:rPr>
          <w:rFonts w:ascii="Times New Roman" w:hAnsi="Times New Roman"/>
          <w:sz w:val="28"/>
          <w:szCs w:val="20"/>
          <w:lang w:eastAsia="ru-RU"/>
        </w:rPr>
        <w:t>и</w:t>
      </w:r>
      <w:r w:rsidRPr="003D2471">
        <w:rPr>
          <w:rFonts w:ascii="Times New Roman" w:hAnsi="Times New Roman"/>
          <w:sz w:val="28"/>
          <w:szCs w:val="20"/>
          <w:lang w:eastAsia="ru-RU"/>
        </w:rPr>
        <w:t>ческую.</w:t>
      </w:r>
      <w:r w:rsidR="00F81F97">
        <w:rPr>
          <w:rFonts w:ascii="Times New Roman" w:hAnsi="Times New Roman"/>
          <w:sz w:val="28"/>
          <w:szCs w:val="20"/>
          <w:lang w:eastAsia="ru-RU"/>
        </w:rPr>
        <w:t xml:space="preserve"> </w:t>
      </w:r>
      <w:r w:rsidRPr="003D2471">
        <w:rPr>
          <w:rFonts w:ascii="Times New Roman" w:hAnsi="Times New Roman"/>
          <w:sz w:val="28"/>
          <w:szCs w:val="20"/>
          <w:lang w:eastAsia="ru-RU"/>
        </w:rPr>
        <w:t xml:space="preserve">При этом ультразвуковые колебания сопровождаются рядом эффектов, которые могут быть использованы в качестве базовых для разработки различных процессов.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Технологическое использование ультразвуковых колебаний осуществляется по следующим направлениям:</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силовое воздействие на материал;</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интенсификация технологических процессов;</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ультразвуковые методы контроля.</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Силовое воздействие на материал применяется для механической обработки твердых и сверхтвердых материалов, удален</w:t>
      </w:r>
      <w:r>
        <w:rPr>
          <w:rFonts w:ascii="Times New Roman" w:hAnsi="Times New Roman"/>
          <w:sz w:val="28"/>
          <w:szCs w:val="20"/>
          <w:lang w:eastAsia="ru-RU"/>
        </w:rPr>
        <w:t xml:space="preserve">ия поверхностных пленок и т.д. </w:t>
      </w:r>
      <w:r w:rsidRPr="003D2471">
        <w:rPr>
          <w:rFonts w:ascii="Times New Roman" w:hAnsi="Times New Roman"/>
          <w:i/>
          <w:sz w:val="28"/>
          <w:szCs w:val="20"/>
          <w:lang w:eastAsia="ru-RU"/>
        </w:rPr>
        <w:t>Ул</w:t>
      </w:r>
      <w:r w:rsidRPr="003D2471">
        <w:rPr>
          <w:rFonts w:ascii="Times New Roman" w:hAnsi="Times New Roman"/>
          <w:i/>
          <w:sz w:val="28"/>
          <w:szCs w:val="20"/>
          <w:lang w:eastAsia="ru-RU"/>
        </w:rPr>
        <w:t>ь</w:t>
      </w:r>
      <w:r w:rsidRPr="003D2471">
        <w:rPr>
          <w:rFonts w:ascii="Times New Roman" w:hAnsi="Times New Roman"/>
          <w:i/>
          <w:sz w:val="28"/>
          <w:szCs w:val="20"/>
          <w:lang w:eastAsia="ru-RU"/>
        </w:rPr>
        <w:t>тразвуковая размерная обработка</w:t>
      </w:r>
      <w:r w:rsidRPr="003D2471">
        <w:rPr>
          <w:rFonts w:ascii="Times New Roman" w:hAnsi="Times New Roman"/>
          <w:sz w:val="28"/>
          <w:szCs w:val="20"/>
          <w:lang w:eastAsia="ru-RU"/>
        </w:rPr>
        <w:t xml:space="preserve"> прошиванием основана на разрушении мат</w:t>
      </w:r>
      <w:r w:rsidRPr="003D2471">
        <w:rPr>
          <w:rFonts w:ascii="Times New Roman" w:hAnsi="Times New Roman"/>
          <w:sz w:val="28"/>
          <w:szCs w:val="20"/>
          <w:lang w:eastAsia="ru-RU"/>
        </w:rPr>
        <w:t>е</w:t>
      </w:r>
      <w:r w:rsidRPr="003D2471">
        <w:rPr>
          <w:rFonts w:ascii="Times New Roman" w:hAnsi="Times New Roman"/>
          <w:sz w:val="28"/>
          <w:szCs w:val="20"/>
          <w:lang w:eastAsia="ru-RU"/>
        </w:rPr>
        <w:t>риалов с помощью инструмента, колеблющегося с ультразвуковой частотой. О</w:t>
      </w:r>
      <w:r w:rsidRPr="003D2471">
        <w:rPr>
          <w:rFonts w:ascii="Times New Roman" w:hAnsi="Times New Roman"/>
          <w:sz w:val="28"/>
          <w:szCs w:val="20"/>
          <w:lang w:eastAsia="ru-RU"/>
        </w:rPr>
        <w:t>б</w:t>
      </w:r>
      <w:r w:rsidRPr="003D2471">
        <w:rPr>
          <w:rFonts w:ascii="Times New Roman" w:hAnsi="Times New Roman"/>
          <w:sz w:val="28"/>
          <w:szCs w:val="20"/>
          <w:lang w:eastAsia="ru-RU"/>
        </w:rPr>
        <w:t>рабатываемую поверхность покрывают жидкостью с находящимся во взвешенном состоянии абразивом. Во взвесь вводится инструмент, колеблющийся с ультр</w:t>
      </w:r>
      <w:r w:rsidRPr="003D2471">
        <w:rPr>
          <w:rFonts w:ascii="Times New Roman" w:hAnsi="Times New Roman"/>
          <w:sz w:val="28"/>
          <w:szCs w:val="20"/>
          <w:lang w:eastAsia="ru-RU"/>
        </w:rPr>
        <w:t>а</w:t>
      </w:r>
      <w:r w:rsidRPr="003D2471">
        <w:rPr>
          <w:rFonts w:ascii="Times New Roman" w:hAnsi="Times New Roman"/>
          <w:sz w:val="28"/>
          <w:szCs w:val="20"/>
          <w:lang w:eastAsia="ru-RU"/>
        </w:rPr>
        <w:t>звуковой частотой (16—30 кГц)</w:t>
      </w:r>
      <w:r>
        <w:rPr>
          <w:rFonts w:ascii="Times New Roman" w:hAnsi="Times New Roman"/>
          <w:sz w:val="28"/>
          <w:szCs w:val="20"/>
          <w:lang w:eastAsia="ru-RU"/>
        </w:rPr>
        <w:t xml:space="preserve"> и небольшой (0,1 – </w:t>
      </w:r>
      <w:smartTag w:uri="urn:schemas-microsoft-com:office:smarttags" w:element="metricconverter">
        <w:smartTagPr>
          <w:attr w:name="ProductID" w:val="0.06 мм"/>
        </w:smartTagPr>
        <w:r>
          <w:rPr>
            <w:rFonts w:ascii="Times New Roman" w:hAnsi="Times New Roman"/>
            <w:sz w:val="28"/>
            <w:szCs w:val="20"/>
            <w:lang w:eastAsia="ru-RU"/>
          </w:rPr>
          <w:t>0.06 мм</w:t>
        </w:r>
      </w:smartTag>
      <w:r>
        <w:rPr>
          <w:rFonts w:ascii="Times New Roman" w:hAnsi="Times New Roman"/>
          <w:sz w:val="28"/>
          <w:szCs w:val="20"/>
          <w:lang w:eastAsia="ru-RU"/>
        </w:rPr>
        <w:t>) ам</w:t>
      </w:r>
      <w:r w:rsidRPr="003D2471">
        <w:rPr>
          <w:rFonts w:ascii="Times New Roman" w:hAnsi="Times New Roman"/>
          <w:sz w:val="28"/>
          <w:szCs w:val="20"/>
          <w:lang w:eastAsia="ru-RU"/>
        </w:rPr>
        <w:t>плитудой. Обр</w:t>
      </w:r>
      <w:r w:rsidRPr="003D2471">
        <w:rPr>
          <w:rFonts w:ascii="Times New Roman" w:hAnsi="Times New Roman"/>
          <w:sz w:val="28"/>
          <w:szCs w:val="20"/>
          <w:lang w:eastAsia="ru-RU"/>
        </w:rPr>
        <w:t>а</w:t>
      </w:r>
      <w:r w:rsidRPr="003D2471">
        <w:rPr>
          <w:rFonts w:ascii="Times New Roman" w:hAnsi="Times New Roman"/>
          <w:sz w:val="28"/>
          <w:szCs w:val="20"/>
          <w:lang w:eastAsia="ru-RU"/>
        </w:rPr>
        <w:t>ботка происходит в результате ударов инструмента по час</w:t>
      </w:r>
      <w:r>
        <w:rPr>
          <w:rFonts w:ascii="Times New Roman" w:hAnsi="Times New Roman"/>
          <w:sz w:val="28"/>
          <w:szCs w:val="20"/>
          <w:lang w:eastAsia="ru-RU"/>
        </w:rPr>
        <w:t>тицам абразива, осед</w:t>
      </w:r>
      <w:r>
        <w:rPr>
          <w:rFonts w:ascii="Times New Roman" w:hAnsi="Times New Roman"/>
          <w:sz w:val="28"/>
          <w:szCs w:val="20"/>
          <w:lang w:eastAsia="ru-RU"/>
        </w:rPr>
        <w:t>а</w:t>
      </w:r>
      <w:r>
        <w:rPr>
          <w:rFonts w:ascii="Times New Roman" w:hAnsi="Times New Roman"/>
          <w:sz w:val="28"/>
          <w:szCs w:val="20"/>
          <w:lang w:eastAsia="ru-RU"/>
        </w:rPr>
        <w:t>ющим на об</w:t>
      </w:r>
      <w:r w:rsidRPr="003D2471">
        <w:rPr>
          <w:rFonts w:ascii="Times New Roman" w:hAnsi="Times New Roman"/>
          <w:sz w:val="28"/>
          <w:szCs w:val="20"/>
          <w:lang w:eastAsia="ru-RU"/>
        </w:rPr>
        <w:t>рабатываемой поверхности. Благодаря соударениям и происходит о</w:t>
      </w:r>
      <w:r w:rsidRPr="003D2471">
        <w:rPr>
          <w:rFonts w:ascii="Times New Roman" w:hAnsi="Times New Roman"/>
          <w:sz w:val="28"/>
          <w:szCs w:val="20"/>
          <w:lang w:eastAsia="ru-RU"/>
        </w:rPr>
        <w:t>б</w:t>
      </w:r>
      <w:r w:rsidRPr="003D2471">
        <w:rPr>
          <w:rFonts w:ascii="Times New Roman" w:hAnsi="Times New Roman"/>
          <w:sz w:val="28"/>
          <w:szCs w:val="20"/>
          <w:lang w:eastAsia="ru-RU"/>
        </w:rPr>
        <w:t>работка резанием: абразив «выкалывает» мельчайшие частицы материала заг</w:t>
      </w:r>
      <w:r w:rsidRPr="003D2471">
        <w:rPr>
          <w:rFonts w:ascii="Times New Roman" w:hAnsi="Times New Roman"/>
          <w:sz w:val="28"/>
          <w:szCs w:val="20"/>
          <w:lang w:eastAsia="ru-RU"/>
        </w:rPr>
        <w:t>о</w:t>
      </w:r>
      <w:r w:rsidRPr="003D2471">
        <w:rPr>
          <w:rFonts w:ascii="Times New Roman" w:hAnsi="Times New Roman"/>
          <w:sz w:val="28"/>
          <w:szCs w:val="20"/>
          <w:lang w:eastAsia="ru-RU"/>
        </w:rPr>
        <w:t xml:space="preserve">товки, а инструмент постепенно </w:t>
      </w:r>
      <w:r>
        <w:rPr>
          <w:rFonts w:ascii="Times New Roman" w:hAnsi="Times New Roman"/>
          <w:sz w:val="28"/>
          <w:szCs w:val="20"/>
          <w:lang w:eastAsia="ru-RU"/>
        </w:rPr>
        <w:t>внедряется вглубь. Про</w:t>
      </w:r>
      <w:r w:rsidRPr="003D2471">
        <w:rPr>
          <w:rFonts w:ascii="Times New Roman" w:hAnsi="Times New Roman"/>
          <w:sz w:val="28"/>
          <w:szCs w:val="20"/>
          <w:lang w:eastAsia="ru-RU"/>
        </w:rPr>
        <w:t>филь отверстия при эт</w:t>
      </w:r>
      <w:r>
        <w:rPr>
          <w:rFonts w:ascii="Times New Roman" w:hAnsi="Times New Roman"/>
          <w:sz w:val="28"/>
          <w:szCs w:val="20"/>
          <w:lang w:eastAsia="ru-RU"/>
        </w:rPr>
        <w:t>ом в точности соответствует про</w:t>
      </w:r>
      <w:r w:rsidRPr="003D2471">
        <w:rPr>
          <w:rFonts w:ascii="Times New Roman" w:hAnsi="Times New Roman"/>
          <w:sz w:val="28"/>
          <w:szCs w:val="20"/>
          <w:lang w:eastAsia="ru-RU"/>
        </w:rPr>
        <w:t>филю инструмента.</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Если исполнительному органу машины, взаимодействующему с обрабатыв</w:t>
      </w:r>
      <w:r w:rsidRPr="003D2471">
        <w:rPr>
          <w:rFonts w:ascii="Times New Roman" w:hAnsi="Times New Roman"/>
          <w:sz w:val="28"/>
          <w:szCs w:val="20"/>
          <w:lang w:eastAsia="ru-RU"/>
        </w:rPr>
        <w:t>а</w:t>
      </w:r>
      <w:r w:rsidRPr="003D2471">
        <w:rPr>
          <w:rFonts w:ascii="Times New Roman" w:hAnsi="Times New Roman"/>
          <w:sz w:val="28"/>
          <w:szCs w:val="20"/>
          <w:lang w:eastAsia="ru-RU"/>
        </w:rPr>
        <w:t>емым материалом, сообщить высокочастотные ультразвуковые колебания, то, и</w:t>
      </w:r>
      <w:r w:rsidRPr="003D2471">
        <w:rPr>
          <w:rFonts w:ascii="Times New Roman" w:hAnsi="Times New Roman"/>
          <w:sz w:val="28"/>
          <w:szCs w:val="20"/>
          <w:lang w:eastAsia="ru-RU"/>
        </w:rPr>
        <w:t>з</w:t>
      </w:r>
      <w:r w:rsidRPr="003D2471">
        <w:rPr>
          <w:rFonts w:ascii="Times New Roman" w:hAnsi="Times New Roman"/>
          <w:sz w:val="28"/>
          <w:szCs w:val="20"/>
          <w:lang w:eastAsia="ru-RU"/>
        </w:rPr>
        <w:t>меняя их интенсивность и спектральный состав, можно целенаправленно возде</w:t>
      </w:r>
      <w:r w:rsidRPr="003D2471">
        <w:rPr>
          <w:rFonts w:ascii="Times New Roman" w:hAnsi="Times New Roman"/>
          <w:sz w:val="28"/>
          <w:szCs w:val="20"/>
          <w:lang w:eastAsia="ru-RU"/>
        </w:rPr>
        <w:t>й</w:t>
      </w:r>
      <w:r w:rsidRPr="003D2471">
        <w:rPr>
          <w:rFonts w:ascii="Times New Roman" w:hAnsi="Times New Roman"/>
          <w:sz w:val="28"/>
          <w:szCs w:val="20"/>
          <w:lang w:eastAsia="ru-RU"/>
        </w:rPr>
        <w:t>ствовать на</w:t>
      </w:r>
      <w:r>
        <w:rPr>
          <w:rFonts w:ascii="Times New Roman" w:hAnsi="Times New Roman"/>
          <w:sz w:val="28"/>
          <w:szCs w:val="20"/>
          <w:lang w:eastAsia="ru-RU"/>
        </w:rPr>
        <w:t xml:space="preserve"> структуру материала и как след</w:t>
      </w:r>
      <w:r w:rsidRPr="003D2471">
        <w:rPr>
          <w:rFonts w:ascii="Times New Roman" w:hAnsi="Times New Roman"/>
          <w:sz w:val="28"/>
          <w:szCs w:val="20"/>
          <w:lang w:eastAsia="ru-RU"/>
        </w:rPr>
        <w:t>ствие менять его механические сво</w:t>
      </w:r>
      <w:r w:rsidRPr="003D2471">
        <w:rPr>
          <w:rFonts w:ascii="Times New Roman" w:hAnsi="Times New Roman"/>
          <w:sz w:val="28"/>
          <w:szCs w:val="20"/>
          <w:lang w:eastAsia="ru-RU"/>
        </w:rPr>
        <w:t>й</w:t>
      </w:r>
      <w:r w:rsidRPr="003D2471">
        <w:rPr>
          <w:rFonts w:ascii="Times New Roman" w:hAnsi="Times New Roman"/>
          <w:sz w:val="28"/>
          <w:szCs w:val="20"/>
          <w:lang w:eastAsia="ru-RU"/>
        </w:rPr>
        <w:t>ства. При действии ультразвука на метал</w:t>
      </w:r>
      <w:r>
        <w:rPr>
          <w:rFonts w:ascii="Times New Roman" w:hAnsi="Times New Roman"/>
          <w:sz w:val="28"/>
          <w:szCs w:val="20"/>
          <w:lang w:eastAsia="ru-RU"/>
        </w:rPr>
        <w:t>лические отливки или слитки ста</w:t>
      </w:r>
      <w:r w:rsidRPr="003D2471">
        <w:rPr>
          <w:rFonts w:ascii="Times New Roman" w:hAnsi="Times New Roman"/>
          <w:sz w:val="28"/>
          <w:szCs w:val="20"/>
          <w:lang w:eastAsia="ru-RU"/>
        </w:rPr>
        <w:t>билиз</w:t>
      </w:r>
      <w:r w:rsidRPr="003D2471">
        <w:rPr>
          <w:rFonts w:ascii="Times New Roman" w:hAnsi="Times New Roman"/>
          <w:sz w:val="28"/>
          <w:szCs w:val="20"/>
          <w:lang w:eastAsia="ru-RU"/>
        </w:rPr>
        <w:t>а</w:t>
      </w:r>
      <w:r w:rsidRPr="003D2471">
        <w:rPr>
          <w:rFonts w:ascii="Times New Roman" w:hAnsi="Times New Roman"/>
          <w:sz w:val="28"/>
          <w:szCs w:val="20"/>
          <w:lang w:eastAsia="ru-RU"/>
        </w:rPr>
        <w:t>ция их микро-</w:t>
      </w:r>
      <w:r>
        <w:rPr>
          <w:rFonts w:ascii="Times New Roman" w:hAnsi="Times New Roman"/>
          <w:sz w:val="28"/>
          <w:szCs w:val="20"/>
          <w:lang w:eastAsia="ru-RU"/>
        </w:rPr>
        <w:t xml:space="preserve"> и макроструктуры проходит быст</w:t>
      </w:r>
      <w:r w:rsidRPr="003D2471">
        <w:rPr>
          <w:rFonts w:ascii="Times New Roman" w:hAnsi="Times New Roman"/>
          <w:sz w:val="28"/>
          <w:szCs w:val="20"/>
          <w:lang w:eastAsia="ru-RU"/>
        </w:rPr>
        <w:t>рее: измельчаются р</w:t>
      </w:r>
      <w:r>
        <w:rPr>
          <w:rFonts w:ascii="Times New Roman" w:hAnsi="Times New Roman"/>
          <w:sz w:val="28"/>
          <w:szCs w:val="20"/>
          <w:lang w:eastAsia="ru-RU"/>
        </w:rPr>
        <w:t>азличные зерна, включения, леги</w:t>
      </w:r>
      <w:r w:rsidRPr="003D2471">
        <w:rPr>
          <w:rFonts w:ascii="Times New Roman" w:hAnsi="Times New Roman"/>
          <w:sz w:val="28"/>
          <w:szCs w:val="20"/>
          <w:lang w:eastAsia="ru-RU"/>
        </w:rPr>
        <w:t>рующие добавки рас</w:t>
      </w:r>
      <w:r>
        <w:rPr>
          <w:rFonts w:ascii="Times New Roman" w:hAnsi="Times New Roman"/>
          <w:sz w:val="28"/>
          <w:szCs w:val="20"/>
          <w:lang w:eastAsia="ru-RU"/>
        </w:rPr>
        <w:t>пределяются по всему объему рав</w:t>
      </w:r>
      <w:r w:rsidRPr="003D2471">
        <w:rPr>
          <w:rFonts w:ascii="Times New Roman" w:hAnsi="Times New Roman"/>
          <w:sz w:val="28"/>
          <w:szCs w:val="20"/>
          <w:lang w:eastAsia="ru-RU"/>
        </w:rPr>
        <w:t>н</w:t>
      </w:r>
      <w:r w:rsidRPr="003D2471">
        <w:rPr>
          <w:rFonts w:ascii="Times New Roman" w:hAnsi="Times New Roman"/>
          <w:sz w:val="28"/>
          <w:szCs w:val="20"/>
          <w:lang w:eastAsia="ru-RU"/>
        </w:rPr>
        <w:t>о</w:t>
      </w:r>
      <w:r w:rsidRPr="003D2471">
        <w:rPr>
          <w:rFonts w:ascii="Times New Roman" w:hAnsi="Times New Roman"/>
          <w:sz w:val="28"/>
          <w:szCs w:val="20"/>
          <w:lang w:eastAsia="ru-RU"/>
        </w:rPr>
        <w:t>мерно. В результат</w:t>
      </w:r>
      <w:r>
        <w:rPr>
          <w:rFonts w:ascii="Times New Roman" w:hAnsi="Times New Roman"/>
          <w:sz w:val="28"/>
          <w:szCs w:val="20"/>
          <w:lang w:eastAsia="ru-RU"/>
        </w:rPr>
        <w:t>е качество металлических загото</w:t>
      </w:r>
      <w:r w:rsidRPr="003D2471">
        <w:rPr>
          <w:rFonts w:ascii="Times New Roman" w:hAnsi="Times New Roman"/>
          <w:sz w:val="28"/>
          <w:szCs w:val="20"/>
          <w:lang w:eastAsia="ru-RU"/>
        </w:rPr>
        <w:t xml:space="preserve">вок существенно улучшается.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xml:space="preserve">Благодаря ультразвуку </w:t>
      </w:r>
      <w:r w:rsidRPr="00AD73B7">
        <w:rPr>
          <w:rFonts w:ascii="Times New Roman" w:hAnsi="Times New Roman"/>
          <w:i/>
          <w:sz w:val="28"/>
          <w:szCs w:val="20"/>
          <w:lang w:eastAsia="ru-RU"/>
        </w:rPr>
        <w:t>проводят интенсивное диспергирование твердых ч</w:t>
      </w:r>
      <w:r w:rsidRPr="00AD73B7">
        <w:rPr>
          <w:rFonts w:ascii="Times New Roman" w:hAnsi="Times New Roman"/>
          <w:i/>
          <w:sz w:val="28"/>
          <w:szCs w:val="20"/>
          <w:lang w:eastAsia="ru-RU"/>
        </w:rPr>
        <w:t>а</w:t>
      </w:r>
      <w:r w:rsidRPr="00AD73B7">
        <w:rPr>
          <w:rFonts w:ascii="Times New Roman" w:hAnsi="Times New Roman"/>
          <w:i/>
          <w:sz w:val="28"/>
          <w:szCs w:val="20"/>
          <w:lang w:eastAsia="ru-RU"/>
        </w:rPr>
        <w:t>стиц</w:t>
      </w:r>
      <w:r w:rsidRPr="003D2471">
        <w:rPr>
          <w:rFonts w:ascii="Times New Roman" w:hAnsi="Times New Roman"/>
          <w:sz w:val="28"/>
          <w:szCs w:val="20"/>
          <w:lang w:eastAsia="ru-RU"/>
        </w:rPr>
        <w:t>, получают устойчивые эмульсии, не расслаивающиеся с течением времени. Ультразвук используется при получении однородных горючих смесей, при сушке различных материалов, очистке воздушных потоков и сточных вод от загрязня</w:t>
      </w:r>
      <w:r w:rsidRPr="003D2471">
        <w:rPr>
          <w:rFonts w:ascii="Times New Roman" w:hAnsi="Times New Roman"/>
          <w:sz w:val="28"/>
          <w:szCs w:val="20"/>
          <w:lang w:eastAsia="ru-RU"/>
        </w:rPr>
        <w:t>ю</w:t>
      </w:r>
      <w:r w:rsidRPr="003D2471">
        <w:rPr>
          <w:rFonts w:ascii="Times New Roman" w:hAnsi="Times New Roman"/>
          <w:sz w:val="28"/>
          <w:szCs w:val="20"/>
          <w:lang w:eastAsia="ru-RU"/>
        </w:rPr>
        <w:t>щих примесей, очистке металлических изделий от накипи и загрязнений, дегаз</w:t>
      </w:r>
      <w:r w:rsidRPr="003D2471">
        <w:rPr>
          <w:rFonts w:ascii="Times New Roman" w:hAnsi="Times New Roman"/>
          <w:sz w:val="28"/>
          <w:szCs w:val="20"/>
          <w:lang w:eastAsia="ru-RU"/>
        </w:rPr>
        <w:t>а</w:t>
      </w:r>
      <w:r w:rsidRPr="003D2471">
        <w:rPr>
          <w:rFonts w:ascii="Times New Roman" w:hAnsi="Times New Roman"/>
          <w:sz w:val="28"/>
          <w:szCs w:val="20"/>
          <w:lang w:eastAsia="ru-RU"/>
        </w:rPr>
        <w:t>ции жидкостей.</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xml:space="preserve">Метод </w:t>
      </w:r>
      <w:r w:rsidRPr="003D2471">
        <w:rPr>
          <w:rFonts w:ascii="Times New Roman" w:hAnsi="Times New Roman"/>
          <w:i/>
          <w:sz w:val="28"/>
          <w:szCs w:val="20"/>
          <w:lang w:eastAsia="ru-RU"/>
        </w:rPr>
        <w:t>холодной ультразвуковой сварки</w:t>
      </w:r>
      <w:r>
        <w:rPr>
          <w:rFonts w:ascii="Times New Roman" w:hAnsi="Times New Roman"/>
          <w:sz w:val="28"/>
          <w:szCs w:val="20"/>
          <w:lang w:eastAsia="ru-RU"/>
        </w:rPr>
        <w:t xml:space="preserve"> позволяет соеди</w:t>
      </w:r>
      <w:r w:rsidRPr="003D2471">
        <w:rPr>
          <w:rFonts w:ascii="Times New Roman" w:hAnsi="Times New Roman"/>
          <w:sz w:val="28"/>
          <w:szCs w:val="20"/>
          <w:lang w:eastAsia="ru-RU"/>
        </w:rPr>
        <w:t>нять детали при те</w:t>
      </w:r>
      <w:r w:rsidRPr="003D2471">
        <w:rPr>
          <w:rFonts w:ascii="Times New Roman" w:hAnsi="Times New Roman"/>
          <w:sz w:val="28"/>
          <w:szCs w:val="20"/>
          <w:lang w:eastAsia="ru-RU"/>
        </w:rPr>
        <w:t>м</w:t>
      </w:r>
      <w:r w:rsidRPr="003D2471">
        <w:rPr>
          <w:rFonts w:ascii="Times New Roman" w:hAnsi="Times New Roman"/>
          <w:sz w:val="28"/>
          <w:szCs w:val="20"/>
          <w:lang w:eastAsia="ru-RU"/>
        </w:rPr>
        <w:t>пературах, значительно более низких, чем температура плавления. Ультразвук</w:t>
      </w:r>
      <w:r w:rsidRPr="003D2471">
        <w:rPr>
          <w:rFonts w:ascii="Times New Roman" w:hAnsi="Times New Roman"/>
          <w:sz w:val="28"/>
          <w:szCs w:val="20"/>
          <w:lang w:eastAsia="ru-RU"/>
        </w:rPr>
        <w:t>о</w:t>
      </w:r>
      <w:r w:rsidRPr="003D2471">
        <w:rPr>
          <w:rFonts w:ascii="Times New Roman" w:hAnsi="Times New Roman"/>
          <w:sz w:val="28"/>
          <w:szCs w:val="20"/>
          <w:lang w:eastAsia="ru-RU"/>
        </w:rPr>
        <w:t>вая сварка не изменяет свойств и структуры материалов, она с успехом примен</w:t>
      </w:r>
      <w:r w:rsidRPr="003D2471">
        <w:rPr>
          <w:rFonts w:ascii="Times New Roman" w:hAnsi="Times New Roman"/>
          <w:sz w:val="28"/>
          <w:szCs w:val="20"/>
          <w:lang w:eastAsia="ru-RU"/>
        </w:rPr>
        <w:t>я</w:t>
      </w:r>
      <w:r w:rsidRPr="003D2471">
        <w:rPr>
          <w:rFonts w:ascii="Times New Roman" w:hAnsi="Times New Roman"/>
          <w:sz w:val="28"/>
          <w:szCs w:val="20"/>
          <w:lang w:eastAsia="ru-RU"/>
        </w:rPr>
        <w:t>ется при сваривании алюминиевых деталей и стала одн</w:t>
      </w:r>
      <w:r>
        <w:rPr>
          <w:rFonts w:ascii="Times New Roman" w:hAnsi="Times New Roman"/>
          <w:sz w:val="28"/>
          <w:szCs w:val="20"/>
          <w:lang w:eastAsia="ru-RU"/>
        </w:rPr>
        <w:t>им из основных способов соедине</w:t>
      </w:r>
      <w:r w:rsidRPr="003D2471">
        <w:rPr>
          <w:rFonts w:ascii="Times New Roman" w:hAnsi="Times New Roman"/>
          <w:sz w:val="28"/>
          <w:szCs w:val="20"/>
          <w:lang w:eastAsia="ru-RU"/>
        </w:rPr>
        <w:t>ния изделий из пластмасс.</w:t>
      </w:r>
    </w:p>
    <w:p w:rsidR="00D62C9F" w:rsidRPr="003D2471" w:rsidRDefault="00D62C9F" w:rsidP="003D2471">
      <w:pPr>
        <w:spacing w:after="0" w:line="240" w:lineRule="auto"/>
        <w:ind w:firstLine="567"/>
        <w:jc w:val="both"/>
        <w:rPr>
          <w:rFonts w:ascii="Times New Roman" w:hAnsi="Times New Roman"/>
          <w:sz w:val="28"/>
          <w:szCs w:val="20"/>
          <w:lang w:eastAsia="ru-RU"/>
        </w:rPr>
      </w:pPr>
      <w:r>
        <w:rPr>
          <w:rFonts w:ascii="Times New Roman" w:hAnsi="Times New Roman"/>
          <w:sz w:val="28"/>
          <w:szCs w:val="20"/>
          <w:lang w:eastAsia="ru-RU"/>
        </w:rPr>
        <w:t>При посредст</w:t>
      </w:r>
      <w:r w:rsidRPr="003D2471">
        <w:rPr>
          <w:rFonts w:ascii="Times New Roman" w:hAnsi="Times New Roman"/>
          <w:sz w:val="28"/>
          <w:szCs w:val="20"/>
          <w:lang w:eastAsia="ru-RU"/>
        </w:rPr>
        <w:t xml:space="preserve">ве ультразвука работают многочисленные </w:t>
      </w:r>
      <w:r w:rsidRPr="003D2471">
        <w:rPr>
          <w:rFonts w:ascii="Times New Roman" w:hAnsi="Times New Roman"/>
          <w:i/>
          <w:sz w:val="28"/>
          <w:szCs w:val="20"/>
          <w:lang w:eastAsia="ru-RU"/>
        </w:rPr>
        <w:t>контрольные</w:t>
      </w:r>
      <w:r w:rsidRPr="003D2471">
        <w:rPr>
          <w:rFonts w:ascii="Times New Roman" w:hAnsi="Times New Roman"/>
          <w:sz w:val="28"/>
          <w:szCs w:val="20"/>
          <w:lang w:eastAsia="ru-RU"/>
        </w:rPr>
        <w:t xml:space="preserve"> и </w:t>
      </w:r>
      <w:r w:rsidRPr="003D2471">
        <w:rPr>
          <w:rFonts w:ascii="Times New Roman" w:hAnsi="Times New Roman"/>
          <w:i/>
          <w:sz w:val="28"/>
          <w:szCs w:val="20"/>
          <w:lang w:eastAsia="ru-RU"/>
        </w:rPr>
        <w:t>изм</w:t>
      </w:r>
      <w:r w:rsidRPr="003D2471">
        <w:rPr>
          <w:rFonts w:ascii="Times New Roman" w:hAnsi="Times New Roman"/>
          <w:i/>
          <w:sz w:val="28"/>
          <w:szCs w:val="20"/>
          <w:lang w:eastAsia="ru-RU"/>
        </w:rPr>
        <w:t>е</w:t>
      </w:r>
      <w:r w:rsidRPr="003D2471">
        <w:rPr>
          <w:rFonts w:ascii="Times New Roman" w:hAnsi="Times New Roman"/>
          <w:i/>
          <w:sz w:val="28"/>
          <w:szCs w:val="20"/>
          <w:lang w:eastAsia="ru-RU"/>
        </w:rPr>
        <w:t>рительные</w:t>
      </w:r>
      <w:r w:rsidRPr="003D2471">
        <w:rPr>
          <w:rFonts w:ascii="Times New Roman" w:hAnsi="Times New Roman"/>
          <w:sz w:val="28"/>
          <w:szCs w:val="20"/>
          <w:lang w:eastAsia="ru-RU"/>
        </w:rPr>
        <w:t xml:space="preserve"> приборы. В исследовательской практике ультразвук используется для обнаружения внутренних дефектов металлов, определения концентрации разли</w:t>
      </w:r>
      <w:r w:rsidRPr="003D2471">
        <w:rPr>
          <w:rFonts w:ascii="Times New Roman" w:hAnsi="Times New Roman"/>
          <w:sz w:val="28"/>
          <w:szCs w:val="20"/>
          <w:lang w:eastAsia="ru-RU"/>
        </w:rPr>
        <w:t>ч</w:t>
      </w:r>
      <w:r w:rsidRPr="003D2471">
        <w:rPr>
          <w:rFonts w:ascii="Times New Roman" w:hAnsi="Times New Roman"/>
          <w:sz w:val="28"/>
          <w:szCs w:val="20"/>
          <w:lang w:eastAsia="ru-RU"/>
        </w:rPr>
        <w:lastRenderedPageBreak/>
        <w:t>ных веществ, непрерывного контроля над изменением их плотности и температ</w:t>
      </w:r>
      <w:r w:rsidRPr="003D2471">
        <w:rPr>
          <w:rFonts w:ascii="Times New Roman" w:hAnsi="Times New Roman"/>
          <w:sz w:val="28"/>
          <w:szCs w:val="20"/>
          <w:lang w:eastAsia="ru-RU"/>
        </w:rPr>
        <w:t>у</w:t>
      </w:r>
      <w:r w:rsidRPr="003D2471">
        <w:rPr>
          <w:rFonts w:ascii="Times New Roman" w:hAnsi="Times New Roman"/>
          <w:sz w:val="28"/>
          <w:szCs w:val="20"/>
          <w:lang w:eastAsia="ru-RU"/>
        </w:rPr>
        <w:t xml:space="preserve">ры.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Медицинские у</w:t>
      </w:r>
      <w:r>
        <w:rPr>
          <w:rFonts w:ascii="Times New Roman" w:hAnsi="Times New Roman"/>
          <w:sz w:val="28"/>
          <w:szCs w:val="20"/>
          <w:lang w:eastAsia="ru-RU"/>
        </w:rPr>
        <w:t>льтразвуковые диагности</w:t>
      </w:r>
      <w:r w:rsidRPr="003D2471">
        <w:rPr>
          <w:rFonts w:ascii="Times New Roman" w:hAnsi="Times New Roman"/>
          <w:sz w:val="28"/>
          <w:szCs w:val="20"/>
          <w:lang w:eastAsia="ru-RU"/>
        </w:rPr>
        <w:t>ческие установки, реализующие и</w:t>
      </w:r>
      <w:r w:rsidRPr="003D2471">
        <w:rPr>
          <w:rFonts w:ascii="Times New Roman" w:hAnsi="Times New Roman"/>
          <w:sz w:val="28"/>
          <w:szCs w:val="20"/>
          <w:lang w:eastAsia="ru-RU"/>
        </w:rPr>
        <w:t>з</w:t>
      </w:r>
      <w:r w:rsidRPr="003D2471">
        <w:rPr>
          <w:rFonts w:ascii="Times New Roman" w:hAnsi="Times New Roman"/>
          <w:sz w:val="28"/>
          <w:szCs w:val="20"/>
          <w:lang w:eastAsia="ru-RU"/>
        </w:rPr>
        <w:t>вестный принцип ультразвуковой локации позволяют «заглянуть» вовнутрь чел</w:t>
      </w:r>
      <w:r w:rsidRPr="003D2471">
        <w:rPr>
          <w:rFonts w:ascii="Times New Roman" w:hAnsi="Times New Roman"/>
          <w:sz w:val="28"/>
          <w:szCs w:val="20"/>
          <w:lang w:eastAsia="ru-RU"/>
        </w:rPr>
        <w:t>о</w:t>
      </w:r>
      <w:r w:rsidRPr="003D2471">
        <w:rPr>
          <w:rFonts w:ascii="Times New Roman" w:hAnsi="Times New Roman"/>
          <w:sz w:val="28"/>
          <w:szCs w:val="20"/>
          <w:lang w:eastAsia="ru-RU"/>
        </w:rPr>
        <w:t>веческого организма. При этом во многих случаях информативность исследов</w:t>
      </w:r>
      <w:r w:rsidRPr="003D2471">
        <w:rPr>
          <w:rFonts w:ascii="Times New Roman" w:hAnsi="Times New Roman"/>
          <w:sz w:val="28"/>
          <w:szCs w:val="20"/>
          <w:lang w:eastAsia="ru-RU"/>
        </w:rPr>
        <w:t>а</w:t>
      </w:r>
      <w:r w:rsidRPr="003D2471">
        <w:rPr>
          <w:rFonts w:ascii="Times New Roman" w:hAnsi="Times New Roman"/>
          <w:sz w:val="28"/>
          <w:szCs w:val="20"/>
          <w:lang w:eastAsia="ru-RU"/>
        </w:rPr>
        <w:t>ний оказывается существенно выше, чем при использовании рентгена, а само же ультразвуковое исследование (</w:t>
      </w:r>
      <w:r w:rsidRPr="003D2471">
        <w:rPr>
          <w:rFonts w:ascii="Times New Roman" w:hAnsi="Times New Roman"/>
          <w:i/>
          <w:sz w:val="28"/>
          <w:szCs w:val="20"/>
          <w:lang w:eastAsia="ru-RU"/>
        </w:rPr>
        <w:t>УЗИ)</w:t>
      </w:r>
      <w:r>
        <w:rPr>
          <w:rFonts w:ascii="Times New Roman" w:hAnsi="Times New Roman"/>
          <w:sz w:val="28"/>
          <w:szCs w:val="20"/>
          <w:lang w:eastAsia="ru-RU"/>
        </w:rPr>
        <w:t xml:space="preserve"> совершенно безопасно. </w:t>
      </w:r>
      <w:r w:rsidRPr="003D2471">
        <w:rPr>
          <w:rFonts w:ascii="Times New Roman" w:hAnsi="Times New Roman"/>
          <w:sz w:val="28"/>
          <w:szCs w:val="20"/>
          <w:lang w:eastAsia="ru-RU"/>
        </w:rPr>
        <w:t>Ультразвук прим</w:t>
      </w:r>
      <w:r w:rsidRPr="003D2471">
        <w:rPr>
          <w:rFonts w:ascii="Times New Roman" w:hAnsi="Times New Roman"/>
          <w:sz w:val="28"/>
          <w:szCs w:val="20"/>
          <w:lang w:eastAsia="ru-RU"/>
        </w:rPr>
        <w:t>е</w:t>
      </w:r>
      <w:r w:rsidRPr="003D2471">
        <w:rPr>
          <w:rFonts w:ascii="Times New Roman" w:hAnsi="Times New Roman"/>
          <w:sz w:val="28"/>
          <w:szCs w:val="20"/>
          <w:lang w:eastAsia="ru-RU"/>
        </w:rPr>
        <w:t>няют не только для диагностики, но и для лечения. Разработан, например, ультр</w:t>
      </w:r>
      <w:r w:rsidRPr="003D2471">
        <w:rPr>
          <w:rFonts w:ascii="Times New Roman" w:hAnsi="Times New Roman"/>
          <w:sz w:val="28"/>
          <w:szCs w:val="20"/>
          <w:lang w:eastAsia="ru-RU"/>
        </w:rPr>
        <w:t>а</w:t>
      </w:r>
      <w:r w:rsidRPr="003D2471">
        <w:rPr>
          <w:rFonts w:ascii="Times New Roman" w:hAnsi="Times New Roman"/>
          <w:sz w:val="28"/>
          <w:szCs w:val="20"/>
          <w:lang w:eastAsia="ru-RU"/>
        </w:rPr>
        <w:t>звуковой метод соединения поврежденной костной ткани. Есть многочисленные примеры и</w:t>
      </w:r>
      <w:r>
        <w:rPr>
          <w:rFonts w:ascii="Times New Roman" w:hAnsi="Times New Roman"/>
          <w:sz w:val="28"/>
          <w:szCs w:val="20"/>
          <w:lang w:eastAsia="ru-RU"/>
        </w:rPr>
        <w:t>спользования ультразвука в борь</w:t>
      </w:r>
      <w:r w:rsidRPr="003D2471">
        <w:rPr>
          <w:rFonts w:ascii="Times New Roman" w:hAnsi="Times New Roman"/>
          <w:sz w:val="28"/>
          <w:szCs w:val="20"/>
          <w:lang w:eastAsia="ru-RU"/>
        </w:rPr>
        <w:t xml:space="preserve">бе с почечными камнями. С помощью ультразвука лечат воспалительные процессы, очищают раны, режут ткани, лечат зубы, сваривают сосуды и бронхи. </w:t>
      </w:r>
    </w:p>
    <w:p w:rsidR="00D62C9F" w:rsidRPr="00AD73B7" w:rsidRDefault="00D62C9F" w:rsidP="003D2471">
      <w:pPr>
        <w:spacing w:after="0" w:line="240" w:lineRule="auto"/>
        <w:ind w:firstLine="567"/>
        <w:jc w:val="both"/>
        <w:rPr>
          <w:rFonts w:ascii="Times New Roman" w:hAnsi="Times New Roman"/>
          <w:i/>
          <w:sz w:val="28"/>
          <w:szCs w:val="20"/>
          <w:lang w:eastAsia="ru-RU"/>
        </w:rPr>
      </w:pPr>
      <w:r w:rsidRPr="00AD73B7">
        <w:rPr>
          <w:rFonts w:ascii="Times New Roman" w:hAnsi="Times New Roman"/>
          <w:i/>
          <w:sz w:val="28"/>
          <w:szCs w:val="20"/>
          <w:lang w:eastAsia="ru-RU"/>
        </w:rPr>
        <w:t>Преимущества ультразвуковой обработки:</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возможность получения акустической энергии различными технологич</w:t>
      </w:r>
      <w:r w:rsidRPr="003D2471">
        <w:rPr>
          <w:rFonts w:ascii="Times New Roman" w:hAnsi="Times New Roman"/>
          <w:sz w:val="28"/>
          <w:szCs w:val="20"/>
          <w:lang w:eastAsia="ru-RU"/>
        </w:rPr>
        <w:t>е</w:t>
      </w:r>
      <w:r w:rsidRPr="003D2471">
        <w:rPr>
          <w:rFonts w:ascii="Times New Roman" w:hAnsi="Times New Roman"/>
          <w:sz w:val="28"/>
          <w:szCs w:val="20"/>
          <w:lang w:eastAsia="ru-RU"/>
        </w:rPr>
        <w:t>скими приемами;</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xml:space="preserve">■широкий диапазон технологического применения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простота эксплуатации и автоматизации промышленных установок.</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К недостаткам относятся:</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высокая стоимость акустической энергии;</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 необходимость изготовления специальных установок для генерации ул</w:t>
      </w:r>
      <w:r w:rsidRPr="003D2471">
        <w:rPr>
          <w:rFonts w:ascii="Times New Roman" w:hAnsi="Times New Roman"/>
          <w:sz w:val="28"/>
          <w:szCs w:val="20"/>
          <w:lang w:eastAsia="ru-RU"/>
        </w:rPr>
        <w:t>ь</w:t>
      </w:r>
      <w:r w:rsidRPr="003D2471">
        <w:rPr>
          <w:rFonts w:ascii="Times New Roman" w:hAnsi="Times New Roman"/>
          <w:sz w:val="28"/>
          <w:szCs w:val="20"/>
          <w:lang w:eastAsia="ru-RU"/>
        </w:rPr>
        <w:t xml:space="preserve">тразвуковых колебаний, их передачи и распространения.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Широкое применение в современной технике и технологии приборов, осн</w:t>
      </w:r>
      <w:r w:rsidRPr="003D2471">
        <w:rPr>
          <w:rFonts w:ascii="Times New Roman" w:hAnsi="Times New Roman"/>
          <w:sz w:val="28"/>
          <w:szCs w:val="20"/>
          <w:lang w:eastAsia="ru-RU"/>
        </w:rPr>
        <w:t>о</w:t>
      </w:r>
      <w:r w:rsidRPr="003D2471">
        <w:rPr>
          <w:rFonts w:ascii="Times New Roman" w:hAnsi="Times New Roman"/>
          <w:sz w:val="28"/>
          <w:szCs w:val="20"/>
          <w:lang w:eastAsia="ru-RU"/>
        </w:rPr>
        <w:t>ванных на использовании энергии ультразвуковых волн, является одним из фа</w:t>
      </w:r>
      <w:r w:rsidRPr="003D2471">
        <w:rPr>
          <w:rFonts w:ascii="Times New Roman" w:hAnsi="Times New Roman"/>
          <w:sz w:val="28"/>
          <w:szCs w:val="20"/>
          <w:lang w:eastAsia="ru-RU"/>
        </w:rPr>
        <w:t>к</w:t>
      </w:r>
      <w:r w:rsidRPr="003D2471">
        <w:rPr>
          <w:rFonts w:ascii="Times New Roman" w:hAnsi="Times New Roman"/>
          <w:sz w:val="28"/>
          <w:szCs w:val="20"/>
          <w:lang w:eastAsia="ru-RU"/>
        </w:rPr>
        <w:t xml:space="preserve">торов технологического прогресса. </w:t>
      </w:r>
    </w:p>
    <w:p w:rsidR="00D62C9F" w:rsidRPr="003D2471" w:rsidRDefault="00D62C9F" w:rsidP="003D2471">
      <w:pPr>
        <w:spacing w:after="0" w:line="240" w:lineRule="auto"/>
        <w:ind w:firstLine="567"/>
        <w:jc w:val="both"/>
        <w:rPr>
          <w:rFonts w:ascii="Times New Roman" w:hAnsi="Times New Roman"/>
          <w:sz w:val="28"/>
          <w:szCs w:val="20"/>
          <w:lang w:eastAsia="ru-RU"/>
        </w:rPr>
      </w:pPr>
      <w:r w:rsidRPr="003D2471">
        <w:rPr>
          <w:rFonts w:ascii="Times New Roman" w:hAnsi="Times New Roman"/>
          <w:sz w:val="28"/>
          <w:szCs w:val="20"/>
          <w:lang w:eastAsia="ru-RU"/>
        </w:rPr>
        <w:t>Внедрение ультразвуковой технологии позволяет интенсифицировать и п</w:t>
      </w:r>
      <w:r w:rsidRPr="003D2471">
        <w:rPr>
          <w:rFonts w:ascii="Times New Roman" w:hAnsi="Times New Roman"/>
          <w:sz w:val="28"/>
          <w:szCs w:val="20"/>
          <w:lang w:eastAsia="ru-RU"/>
        </w:rPr>
        <w:t>о</w:t>
      </w:r>
      <w:r w:rsidRPr="003D2471">
        <w:rPr>
          <w:rFonts w:ascii="Times New Roman" w:hAnsi="Times New Roman"/>
          <w:sz w:val="28"/>
          <w:szCs w:val="20"/>
          <w:lang w:eastAsia="ru-RU"/>
        </w:rPr>
        <w:t>высить эффективность протекания различных процессов, обеспечить рост прои</w:t>
      </w:r>
      <w:r w:rsidRPr="003D2471">
        <w:rPr>
          <w:rFonts w:ascii="Times New Roman" w:hAnsi="Times New Roman"/>
          <w:sz w:val="28"/>
          <w:szCs w:val="20"/>
          <w:lang w:eastAsia="ru-RU"/>
        </w:rPr>
        <w:t>з</w:t>
      </w:r>
      <w:r w:rsidRPr="003D2471">
        <w:rPr>
          <w:rFonts w:ascii="Times New Roman" w:hAnsi="Times New Roman"/>
          <w:sz w:val="28"/>
          <w:szCs w:val="20"/>
          <w:lang w:eastAsia="ru-RU"/>
        </w:rPr>
        <w:t xml:space="preserve">водительности труда,  улучшить качество получаемой продукции. </w:t>
      </w:r>
    </w:p>
    <w:p w:rsidR="00D62C9F" w:rsidRPr="0054766E" w:rsidRDefault="00D62C9F" w:rsidP="00AD73B7">
      <w:pPr>
        <w:spacing w:after="0" w:line="240" w:lineRule="auto"/>
        <w:jc w:val="both"/>
        <w:rPr>
          <w:rFonts w:ascii="Times New Roman" w:hAnsi="Times New Roman"/>
          <w:i/>
          <w:sz w:val="28"/>
          <w:szCs w:val="20"/>
          <w:lang w:eastAsia="ru-RU"/>
        </w:rPr>
      </w:pPr>
      <w:r w:rsidRPr="0054766E">
        <w:rPr>
          <w:rFonts w:ascii="Times New Roman" w:hAnsi="Times New Roman"/>
          <w:i/>
          <w:sz w:val="28"/>
          <w:szCs w:val="20"/>
          <w:lang w:eastAsia="ru-RU"/>
        </w:rPr>
        <w:t>10.3.</w:t>
      </w:r>
      <w:r>
        <w:rPr>
          <w:rFonts w:ascii="Times New Roman" w:hAnsi="Times New Roman"/>
          <w:i/>
          <w:sz w:val="28"/>
          <w:szCs w:val="20"/>
          <w:lang w:eastAsia="ru-RU"/>
        </w:rPr>
        <w:t>2</w:t>
      </w:r>
      <w:r w:rsidRPr="0054766E">
        <w:rPr>
          <w:rFonts w:ascii="Times New Roman" w:hAnsi="Times New Roman"/>
          <w:i/>
          <w:sz w:val="28"/>
          <w:szCs w:val="20"/>
          <w:lang w:eastAsia="ru-RU"/>
        </w:rPr>
        <w:t>.</w:t>
      </w:r>
      <w:r>
        <w:rPr>
          <w:rFonts w:ascii="Times New Roman" w:hAnsi="Times New Roman"/>
          <w:i/>
          <w:sz w:val="28"/>
          <w:szCs w:val="20"/>
          <w:lang w:eastAsia="ru-RU"/>
        </w:rPr>
        <w:t xml:space="preserve"> Электрохими</w:t>
      </w:r>
      <w:r w:rsidRPr="0054766E">
        <w:rPr>
          <w:rFonts w:ascii="Times New Roman" w:hAnsi="Times New Roman"/>
          <w:i/>
          <w:sz w:val="28"/>
          <w:szCs w:val="20"/>
          <w:lang w:eastAsia="ru-RU"/>
        </w:rPr>
        <w:t>ческие методы обработки материалов.</w:t>
      </w:r>
    </w:p>
    <w:p w:rsidR="00D62C9F" w:rsidRPr="003D2471" w:rsidRDefault="00D62C9F" w:rsidP="003D2471">
      <w:pPr>
        <w:tabs>
          <w:tab w:val="left" w:pos="1005"/>
        </w:tabs>
        <w:spacing w:after="0" w:line="240" w:lineRule="auto"/>
        <w:ind w:firstLine="567"/>
        <w:jc w:val="both"/>
        <w:rPr>
          <w:rFonts w:ascii="Times New Roman" w:hAnsi="Times New Roman"/>
          <w:i/>
          <w:sz w:val="28"/>
          <w:szCs w:val="20"/>
          <w:lang w:eastAsia="ru-RU"/>
        </w:rPr>
      </w:pPr>
      <w:r w:rsidRPr="003D2471">
        <w:rPr>
          <w:rFonts w:ascii="Times New Roman" w:hAnsi="Times New Roman"/>
          <w:i/>
          <w:color w:val="000000"/>
          <w:sz w:val="28"/>
          <w:szCs w:val="20"/>
          <w:lang w:eastAsia="ru-RU"/>
        </w:rPr>
        <w:t>Электрохимические методы</w:t>
      </w:r>
      <w:r>
        <w:rPr>
          <w:rFonts w:ascii="Times New Roman" w:hAnsi="Times New Roman"/>
          <w:color w:val="000000"/>
          <w:sz w:val="28"/>
          <w:szCs w:val="20"/>
          <w:lang w:eastAsia="ru-RU"/>
        </w:rPr>
        <w:t xml:space="preserve"> обработки материалов  </w:t>
      </w:r>
      <w:r w:rsidRPr="00437063">
        <w:rPr>
          <w:rFonts w:ascii="Times New Roman" w:hAnsi="Times New Roman"/>
          <w:color w:val="000000"/>
          <w:sz w:val="28"/>
          <w:szCs w:val="20"/>
          <w:lang w:eastAsia="ru-RU"/>
        </w:rPr>
        <w:t xml:space="preserve"> основ</w:t>
      </w:r>
      <w:r>
        <w:rPr>
          <w:rFonts w:ascii="Times New Roman" w:hAnsi="Times New Roman"/>
          <w:color w:val="000000"/>
          <w:sz w:val="28"/>
          <w:szCs w:val="20"/>
          <w:lang w:eastAsia="ru-RU"/>
        </w:rPr>
        <w:t>аны на примен</w:t>
      </w:r>
      <w:r>
        <w:rPr>
          <w:rFonts w:ascii="Times New Roman" w:hAnsi="Times New Roman"/>
          <w:color w:val="000000"/>
          <w:sz w:val="28"/>
          <w:szCs w:val="20"/>
          <w:lang w:eastAsia="ru-RU"/>
        </w:rPr>
        <w:t>е</w:t>
      </w:r>
      <w:r>
        <w:rPr>
          <w:rFonts w:ascii="Times New Roman" w:hAnsi="Times New Roman"/>
          <w:color w:val="000000"/>
          <w:sz w:val="28"/>
          <w:szCs w:val="20"/>
          <w:lang w:eastAsia="ru-RU"/>
        </w:rPr>
        <w:t xml:space="preserve">нии электролитов. </w:t>
      </w:r>
      <w:r w:rsidRPr="00437063">
        <w:rPr>
          <w:rFonts w:ascii="Times New Roman" w:hAnsi="Times New Roman"/>
          <w:i/>
          <w:sz w:val="28"/>
          <w:szCs w:val="20"/>
          <w:lang w:eastAsia="ru-RU"/>
        </w:rPr>
        <w:t>Электролитами</w:t>
      </w:r>
      <w:r w:rsidRPr="00437063">
        <w:rPr>
          <w:rFonts w:ascii="Times New Roman" w:hAnsi="Times New Roman"/>
          <w:sz w:val="28"/>
          <w:szCs w:val="20"/>
          <w:lang w:eastAsia="ru-RU"/>
        </w:rPr>
        <w:t xml:space="preserve"> называются вещества, растворы и расплавы, которых могут проводить электрический ток ионами, образующимися в результ</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те электрической </w:t>
      </w:r>
      <w:r w:rsidRPr="00BF08D5">
        <w:rPr>
          <w:rFonts w:ascii="Times New Roman" w:hAnsi="Times New Roman"/>
          <w:i/>
          <w:sz w:val="28"/>
          <w:szCs w:val="20"/>
          <w:lang w:eastAsia="ru-RU"/>
        </w:rPr>
        <w:t>диссоциации</w:t>
      </w:r>
      <w:r w:rsidRPr="00437063">
        <w:rPr>
          <w:rFonts w:ascii="Times New Roman" w:hAnsi="Times New Roman"/>
          <w:sz w:val="28"/>
          <w:szCs w:val="20"/>
          <w:lang w:eastAsia="ru-RU"/>
        </w:rPr>
        <w:t xml:space="preserve"> (разложения). В электролитах ионы, как и молек</w:t>
      </w:r>
      <w:r w:rsidRPr="00437063">
        <w:rPr>
          <w:rFonts w:ascii="Times New Roman" w:hAnsi="Times New Roman"/>
          <w:sz w:val="28"/>
          <w:szCs w:val="20"/>
          <w:lang w:eastAsia="ru-RU"/>
        </w:rPr>
        <w:t>у</w:t>
      </w:r>
      <w:r w:rsidRPr="00437063">
        <w:rPr>
          <w:rFonts w:ascii="Times New Roman" w:hAnsi="Times New Roman"/>
          <w:sz w:val="28"/>
          <w:szCs w:val="20"/>
          <w:lang w:eastAsia="ru-RU"/>
        </w:rPr>
        <w:t>лы движутся хаотично. Если к опущенным в электролит электродам приложить электрическое поле – возникает направленное движение ионов. Положительные ионы направляются к катоду, а отрицательные – к иону. На электродах ионы о</w:t>
      </w:r>
      <w:r w:rsidRPr="00437063">
        <w:rPr>
          <w:rFonts w:ascii="Times New Roman" w:hAnsi="Times New Roman"/>
          <w:sz w:val="28"/>
          <w:szCs w:val="20"/>
          <w:lang w:eastAsia="ru-RU"/>
        </w:rPr>
        <w:t>т</w:t>
      </w:r>
      <w:r w:rsidRPr="00437063">
        <w:rPr>
          <w:rFonts w:ascii="Times New Roman" w:hAnsi="Times New Roman"/>
          <w:sz w:val="28"/>
          <w:szCs w:val="20"/>
          <w:lang w:eastAsia="ru-RU"/>
        </w:rPr>
        <w:t>дают свои заряды и, став обычными атомами или молекулами, выделяются на электродах</w:t>
      </w:r>
      <w:r>
        <w:rPr>
          <w:rFonts w:ascii="Times New Roman" w:hAnsi="Times New Roman"/>
          <w:sz w:val="28"/>
          <w:szCs w:val="20"/>
          <w:lang w:eastAsia="ru-RU"/>
        </w:rPr>
        <w:t xml:space="preserve">, </w:t>
      </w:r>
      <w:r w:rsidRPr="00437063">
        <w:rPr>
          <w:rFonts w:ascii="Times New Roman" w:hAnsi="Times New Roman"/>
          <w:sz w:val="28"/>
          <w:szCs w:val="20"/>
          <w:lang w:eastAsia="ru-RU"/>
        </w:rPr>
        <w:t xml:space="preserve"> вступая в химические реакции с металлом электрода. В промышле</w:t>
      </w:r>
      <w:r w:rsidRPr="00437063">
        <w:rPr>
          <w:rFonts w:ascii="Times New Roman" w:hAnsi="Times New Roman"/>
          <w:sz w:val="28"/>
          <w:szCs w:val="20"/>
          <w:lang w:eastAsia="ru-RU"/>
        </w:rPr>
        <w:t>н</w:t>
      </w:r>
      <w:r w:rsidRPr="00437063">
        <w:rPr>
          <w:rFonts w:ascii="Times New Roman" w:hAnsi="Times New Roman"/>
          <w:sz w:val="28"/>
          <w:szCs w:val="20"/>
          <w:lang w:eastAsia="ru-RU"/>
        </w:rPr>
        <w:t xml:space="preserve">ности  электролиз применяется в основном для анодного растворения металлов или их катодного осаждения из растворов и расплавов (медь, цинк, алюминий). </w:t>
      </w:r>
    </w:p>
    <w:p w:rsidR="00D62C9F" w:rsidRPr="00BF08D5" w:rsidRDefault="00D62C9F" w:rsidP="00437063">
      <w:pPr>
        <w:spacing w:after="0" w:line="240" w:lineRule="auto"/>
        <w:ind w:firstLine="567"/>
        <w:jc w:val="both"/>
        <w:rPr>
          <w:rFonts w:ascii="Times New Roman" w:hAnsi="Times New Roman"/>
          <w:sz w:val="28"/>
          <w:szCs w:val="20"/>
          <w:lang w:eastAsia="ru-RU"/>
        </w:rPr>
      </w:pPr>
      <w:r w:rsidRPr="00BF08D5">
        <w:rPr>
          <w:rFonts w:ascii="Times New Roman" w:hAnsi="Times New Roman"/>
          <w:sz w:val="28"/>
          <w:szCs w:val="20"/>
          <w:lang w:eastAsia="ru-RU"/>
        </w:rPr>
        <w:t xml:space="preserve">Электрохимическими способами могут осуществляться </w:t>
      </w:r>
      <w:r w:rsidRPr="00AD73B7">
        <w:rPr>
          <w:rFonts w:ascii="Times New Roman" w:hAnsi="Times New Roman"/>
          <w:i/>
          <w:sz w:val="28"/>
          <w:szCs w:val="20"/>
          <w:lang w:eastAsia="ru-RU"/>
        </w:rPr>
        <w:t>следующие операции</w:t>
      </w:r>
      <w:r w:rsidRPr="00BF08D5">
        <w:rPr>
          <w:rFonts w:ascii="Times New Roman" w:hAnsi="Times New Roman"/>
          <w:sz w:val="28"/>
          <w:szCs w:val="20"/>
          <w:lang w:eastAsia="ru-RU"/>
        </w:rPr>
        <w:t>:</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BF08D5">
        <w:rPr>
          <w:rFonts w:ascii="Times New Roman" w:hAnsi="Times New Roman"/>
          <w:b/>
          <w:i/>
          <w:sz w:val="28"/>
          <w:szCs w:val="20"/>
          <w:lang w:eastAsia="ru-RU"/>
        </w:rPr>
        <w:t xml:space="preserve">■ </w:t>
      </w:r>
      <w:r w:rsidRPr="00AD73B7">
        <w:rPr>
          <w:rFonts w:ascii="Times New Roman" w:hAnsi="Times New Roman"/>
          <w:sz w:val="28"/>
          <w:szCs w:val="20"/>
          <w:lang w:eastAsia="ru-RU"/>
        </w:rPr>
        <w:t>очистка поверхности металлов от оксидов, ржавчины;</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затачивание режущего инструмента;</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xml:space="preserve">■ профилирование металлических заготовок. </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гравирование и маркирование. На металл наносят слой воска (изолиру</w:t>
      </w:r>
      <w:r w:rsidRPr="00AD73B7">
        <w:rPr>
          <w:rFonts w:ascii="Times New Roman" w:hAnsi="Times New Roman"/>
          <w:sz w:val="28"/>
          <w:szCs w:val="20"/>
          <w:lang w:eastAsia="ru-RU"/>
        </w:rPr>
        <w:t>ю</w:t>
      </w:r>
      <w:r w:rsidRPr="00AD73B7">
        <w:rPr>
          <w:rFonts w:ascii="Times New Roman" w:hAnsi="Times New Roman"/>
          <w:sz w:val="28"/>
          <w:szCs w:val="20"/>
          <w:lang w:eastAsia="ru-RU"/>
        </w:rPr>
        <w:t>щего вещества). В местах, где металл обнажен, идет анодное растворение;</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lastRenderedPageBreak/>
        <w:t>■  изготовление изделий малой толщины путем анодного растворения;</w:t>
      </w:r>
    </w:p>
    <w:p w:rsidR="00D62C9F" w:rsidRPr="00AD73B7" w:rsidRDefault="00D62C9F" w:rsidP="00437063">
      <w:pPr>
        <w:spacing w:after="0" w:line="240" w:lineRule="auto"/>
        <w:ind w:firstLine="540"/>
        <w:jc w:val="both"/>
        <w:rPr>
          <w:rFonts w:ascii="Times New Roman" w:hAnsi="Times New Roman"/>
          <w:sz w:val="28"/>
          <w:szCs w:val="20"/>
          <w:lang w:eastAsia="ru-RU"/>
        </w:rPr>
      </w:pPr>
      <w:r w:rsidRPr="00AD73B7">
        <w:rPr>
          <w:rFonts w:ascii="Times New Roman" w:hAnsi="Times New Roman"/>
          <w:sz w:val="28"/>
          <w:szCs w:val="20"/>
          <w:lang w:eastAsia="ru-RU"/>
        </w:rPr>
        <w:t>■  нанесение металлопокрытий.</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i/>
          <w:sz w:val="28"/>
          <w:szCs w:val="20"/>
          <w:lang w:eastAsia="ru-RU"/>
        </w:rPr>
        <w:t>Достоинства и преимущества ЭФ и ЭХ  методов обработки</w:t>
      </w:r>
      <w:r w:rsidRPr="00437063">
        <w:rPr>
          <w:rFonts w:ascii="Times New Roman" w:hAnsi="Times New Roman"/>
          <w:sz w:val="28"/>
          <w:szCs w:val="20"/>
          <w:lang w:eastAsia="ru-RU"/>
        </w:rPr>
        <w:t xml:space="preserve">: </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практическая независимость скорости и качества обработки от физико-механических свойств обрабатываемых материалов;</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отсутствие необходимости в специальных инструментах или абразивах б</w:t>
      </w:r>
      <w:r w:rsidRPr="00AD73B7">
        <w:rPr>
          <w:rFonts w:ascii="Times New Roman" w:hAnsi="Times New Roman"/>
          <w:sz w:val="28"/>
          <w:szCs w:val="20"/>
          <w:lang w:eastAsia="ru-RU"/>
        </w:rPr>
        <w:t>о</w:t>
      </w:r>
      <w:r w:rsidRPr="00AD73B7">
        <w:rPr>
          <w:rFonts w:ascii="Times New Roman" w:hAnsi="Times New Roman"/>
          <w:sz w:val="28"/>
          <w:szCs w:val="20"/>
          <w:lang w:eastAsia="ru-RU"/>
        </w:rPr>
        <w:t>лее твердых, чем обрабатываемый материал;</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значительное сокращение расхода материалов (особенно важно при обр</w:t>
      </w:r>
      <w:r w:rsidRPr="00AD73B7">
        <w:rPr>
          <w:rFonts w:ascii="Times New Roman" w:hAnsi="Times New Roman"/>
          <w:sz w:val="28"/>
          <w:szCs w:val="20"/>
          <w:lang w:eastAsia="ru-RU"/>
        </w:rPr>
        <w:t>а</w:t>
      </w:r>
      <w:r w:rsidRPr="00AD73B7">
        <w:rPr>
          <w:rFonts w:ascii="Times New Roman" w:hAnsi="Times New Roman"/>
          <w:sz w:val="28"/>
          <w:szCs w:val="20"/>
          <w:lang w:eastAsia="ru-RU"/>
        </w:rPr>
        <w:t>ботке: благородных металлов, алмазов, рубинов и т.д.). При этом отпадает нео</w:t>
      </w:r>
      <w:r w:rsidRPr="00AD73B7">
        <w:rPr>
          <w:rFonts w:ascii="Times New Roman" w:hAnsi="Times New Roman"/>
          <w:sz w:val="28"/>
          <w:szCs w:val="20"/>
          <w:lang w:eastAsia="ru-RU"/>
        </w:rPr>
        <w:t>б</w:t>
      </w:r>
      <w:r w:rsidRPr="00AD73B7">
        <w:rPr>
          <w:rFonts w:ascii="Times New Roman" w:hAnsi="Times New Roman"/>
          <w:sz w:val="28"/>
          <w:szCs w:val="20"/>
          <w:lang w:eastAsia="ru-RU"/>
        </w:rPr>
        <w:t>ходимость в использовании абразивов, алмазов, твердых сплавов;</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высокая точность изготовления деталей;</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пригодность для ряда операций, не выполняемых механическими методами;</w:t>
      </w:r>
    </w:p>
    <w:p w:rsidR="00D62C9F" w:rsidRPr="00AD73B7" w:rsidRDefault="00D62C9F" w:rsidP="00437063">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возможность полной механизации и автоматизации процессов обработки, а также их встраивания в технологические линии;</w:t>
      </w:r>
    </w:p>
    <w:p w:rsidR="00D62C9F" w:rsidRPr="00AD73B7" w:rsidRDefault="00D62C9F" w:rsidP="00BF22B8">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 xml:space="preserve">- улучшение условий труда и сохранение окружающей среды. </w:t>
      </w:r>
    </w:p>
    <w:p w:rsidR="00D62C9F" w:rsidRPr="00AD73B7" w:rsidRDefault="00D62C9F" w:rsidP="00AD73B7">
      <w:pPr>
        <w:spacing w:after="0" w:line="240" w:lineRule="auto"/>
        <w:jc w:val="center"/>
        <w:rPr>
          <w:rFonts w:ascii="Times New Roman" w:hAnsi="Times New Roman"/>
          <w:i/>
          <w:sz w:val="28"/>
          <w:szCs w:val="20"/>
          <w:lang w:eastAsia="ru-RU"/>
        </w:rPr>
      </w:pPr>
      <w:r w:rsidRPr="00BF22B8">
        <w:rPr>
          <w:rFonts w:ascii="Times New Roman" w:hAnsi="Times New Roman"/>
          <w:b/>
          <w:i/>
          <w:sz w:val="28"/>
          <w:szCs w:val="20"/>
          <w:lang w:eastAsia="ru-RU"/>
        </w:rPr>
        <w:t>10.4 Основы лазерной технологии</w:t>
      </w:r>
      <w:r w:rsidR="00F81F97">
        <w:rPr>
          <w:rFonts w:ascii="Times New Roman" w:hAnsi="Times New Roman"/>
          <w:b/>
          <w:i/>
          <w:sz w:val="28"/>
          <w:szCs w:val="20"/>
          <w:lang w:eastAsia="ru-RU"/>
        </w:rPr>
        <w:t xml:space="preserve"> </w:t>
      </w:r>
      <w:r>
        <w:rPr>
          <w:rFonts w:ascii="Times New Roman" w:hAnsi="Times New Roman"/>
          <w:b/>
          <w:i/>
          <w:sz w:val="28"/>
          <w:szCs w:val="20"/>
          <w:lang w:eastAsia="ru-RU"/>
        </w:rPr>
        <w:t>обработки.</w:t>
      </w:r>
    </w:p>
    <w:p w:rsidR="00D62C9F" w:rsidRPr="00AD73B7" w:rsidRDefault="00D62C9F" w:rsidP="00437063">
      <w:pPr>
        <w:spacing w:after="0" w:line="240" w:lineRule="auto"/>
        <w:ind w:firstLine="567"/>
        <w:jc w:val="both"/>
        <w:rPr>
          <w:rFonts w:ascii="Times New Roman" w:hAnsi="Times New Roman"/>
          <w:i/>
          <w:sz w:val="28"/>
          <w:szCs w:val="20"/>
          <w:lang w:eastAsia="ru-RU"/>
        </w:rPr>
      </w:pPr>
      <w:r w:rsidRPr="00BF08D5">
        <w:rPr>
          <w:rFonts w:ascii="Times New Roman" w:hAnsi="Times New Roman"/>
          <w:sz w:val="28"/>
          <w:szCs w:val="20"/>
          <w:lang w:eastAsia="ru-RU"/>
        </w:rPr>
        <w:t>Лазер (оптический квантовый</w:t>
      </w:r>
      <w:r>
        <w:rPr>
          <w:rFonts w:ascii="Times New Roman" w:hAnsi="Times New Roman"/>
          <w:sz w:val="28"/>
          <w:szCs w:val="20"/>
          <w:lang w:eastAsia="ru-RU"/>
        </w:rPr>
        <w:t xml:space="preserve"> генератор</w:t>
      </w:r>
      <w:r w:rsidRPr="00BF08D5">
        <w:rPr>
          <w:rFonts w:ascii="Times New Roman" w:hAnsi="Times New Roman"/>
          <w:i/>
          <w:sz w:val="28"/>
          <w:szCs w:val="20"/>
          <w:lang w:eastAsia="ru-RU"/>
        </w:rPr>
        <w:t>)</w:t>
      </w:r>
      <w:r>
        <w:rPr>
          <w:rFonts w:ascii="Times New Roman" w:hAnsi="Times New Roman"/>
          <w:sz w:val="28"/>
          <w:szCs w:val="20"/>
          <w:lang w:eastAsia="ru-RU"/>
        </w:rPr>
        <w:t xml:space="preserve"> является источником </w:t>
      </w:r>
      <w:r>
        <w:rPr>
          <w:rFonts w:ascii="Times New Roman" w:hAnsi="Times New Roman"/>
          <w:i/>
          <w:sz w:val="28"/>
          <w:szCs w:val="20"/>
          <w:lang w:eastAsia="ru-RU"/>
        </w:rPr>
        <w:t xml:space="preserve">когерентного </w:t>
      </w:r>
      <w:r w:rsidRPr="00437063">
        <w:rPr>
          <w:rFonts w:ascii="Times New Roman" w:hAnsi="Times New Roman"/>
          <w:sz w:val="28"/>
          <w:szCs w:val="20"/>
          <w:lang w:eastAsia="ru-RU"/>
        </w:rPr>
        <w:t xml:space="preserve">излучения, характеризующегося </w:t>
      </w:r>
      <w:r w:rsidRPr="00AD73B7">
        <w:rPr>
          <w:rFonts w:ascii="Times New Roman" w:hAnsi="Times New Roman"/>
          <w:i/>
          <w:sz w:val="28"/>
          <w:szCs w:val="20"/>
          <w:lang w:eastAsia="ru-RU"/>
        </w:rPr>
        <w:t>высокой направленностью</w:t>
      </w:r>
      <w:r w:rsidRPr="00437063">
        <w:rPr>
          <w:rFonts w:ascii="Times New Roman" w:hAnsi="Times New Roman"/>
          <w:sz w:val="28"/>
          <w:szCs w:val="20"/>
          <w:lang w:eastAsia="ru-RU"/>
        </w:rPr>
        <w:t xml:space="preserve"> и </w:t>
      </w:r>
      <w:r w:rsidRPr="00AD73B7">
        <w:rPr>
          <w:rFonts w:ascii="Times New Roman" w:hAnsi="Times New Roman"/>
          <w:i/>
          <w:sz w:val="28"/>
          <w:szCs w:val="20"/>
          <w:lang w:eastAsia="ru-RU"/>
        </w:rPr>
        <w:t>большой плотн</w:t>
      </w:r>
      <w:r w:rsidRPr="00AD73B7">
        <w:rPr>
          <w:rFonts w:ascii="Times New Roman" w:hAnsi="Times New Roman"/>
          <w:i/>
          <w:sz w:val="28"/>
          <w:szCs w:val="20"/>
          <w:lang w:eastAsia="ru-RU"/>
        </w:rPr>
        <w:t>о</w:t>
      </w:r>
      <w:r w:rsidRPr="00AD73B7">
        <w:rPr>
          <w:rFonts w:ascii="Times New Roman" w:hAnsi="Times New Roman"/>
          <w:i/>
          <w:sz w:val="28"/>
          <w:szCs w:val="20"/>
          <w:lang w:eastAsia="ru-RU"/>
        </w:rPr>
        <w:t>стью энергии.</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Принцип действия оптического квантового генератора основан на иску</w:t>
      </w:r>
      <w:r w:rsidRPr="00437063">
        <w:rPr>
          <w:rFonts w:ascii="Times New Roman" w:hAnsi="Times New Roman"/>
          <w:sz w:val="28"/>
          <w:szCs w:val="20"/>
          <w:lang w:eastAsia="ru-RU"/>
        </w:rPr>
        <w:t>с</w:t>
      </w:r>
      <w:r w:rsidRPr="00437063">
        <w:rPr>
          <w:rFonts w:ascii="Times New Roman" w:hAnsi="Times New Roman"/>
          <w:sz w:val="28"/>
          <w:szCs w:val="20"/>
          <w:lang w:eastAsia="ru-RU"/>
        </w:rPr>
        <w:t>ственном стимулировании генерации излучения высокой мощности, при этом температура в точке приложения сфокусированного лазерного луча достаточна для превращения в пар любого материала. Передаваемое при поглощении лазе</w:t>
      </w:r>
      <w:r w:rsidRPr="00437063">
        <w:rPr>
          <w:rFonts w:ascii="Times New Roman" w:hAnsi="Times New Roman"/>
          <w:sz w:val="28"/>
          <w:szCs w:val="20"/>
          <w:lang w:eastAsia="ru-RU"/>
        </w:rPr>
        <w:t>р</w:t>
      </w:r>
      <w:r w:rsidRPr="00437063">
        <w:rPr>
          <w:rFonts w:ascii="Times New Roman" w:hAnsi="Times New Roman"/>
          <w:sz w:val="28"/>
          <w:szCs w:val="20"/>
          <w:lang w:eastAsia="ru-RU"/>
        </w:rPr>
        <w:t>ного излучения тепло приводит сначала к нагреву вещества, а затем его плавл</w:t>
      </w:r>
      <w:r w:rsidRPr="00437063">
        <w:rPr>
          <w:rFonts w:ascii="Times New Roman" w:hAnsi="Times New Roman"/>
          <w:sz w:val="28"/>
          <w:szCs w:val="20"/>
          <w:lang w:eastAsia="ru-RU"/>
        </w:rPr>
        <w:t>е</w:t>
      </w:r>
      <w:r w:rsidRPr="00437063">
        <w:rPr>
          <w:rFonts w:ascii="Times New Roman" w:hAnsi="Times New Roman"/>
          <w:sz w:val="28"/>
          <w:szCs w:val="20"/>
          <w:lang w:eastAsia="ru-RU"/>
        </w:rPr>
        <w:t>нию и испарению. Дозируя определённым образом мощность лазерного излуч</w:t>
      </w:r>
      <w:r w:rsidRPr="00437063">
        <w:rPr>
          <w:rFonts w:ascii="Times New Roman" w:hAnsi="Times New Roman"/>
          <w:sz w:val="28"/>
          <w:szCs w:val="20"/>
          <w:lang w:eastAsia="ru-RU"/>
        </w:rPr>
        <w:t>е</w:t>
      </w:r>
      <w:r w:rsidRPr="00437063">
        <w:rPr>
          <w:rFonts w:ascii="Times New Roman" w:hAnsi="Times New Roman"/>
          <w:sz w:val="28"/>
          <w:szCs w:val="20"/>
          <w:lang w:eastAsia="ru-RU"/>
        </w:rPr>
        <w:t>ния на поверхность обрабатываемого материала можно реализовать практически любой температурно-временной режим нагрева, который и определяет вид техн</w:t>
      </w:r>
      <w:r w:rsidRPr="00437063">
        <w:rPr>
          <w:rFonts w:ascii="Times New Roman" w:hAnsi="Times New Roman"/>
          <w:sz w:val="28"/>
          <w:szCs w:val="20"/>
          <w:lang w:eastAsia="ru-RU"/>
        </w:rPr>
        <w:t>о</w:t>
      </w:r>
      <w:r w:rsidRPr="00437063">
        <w:rPr>
          <w:rFonts w:ascii="Times New Roman" w:hAnsi="Times New Roman"/>
          <w:sz w:val="28"/>
          <w:szCs w:val="20"/>
          <w:lang w:eastAsia="ru-RU"/>
        </w:rPr>
        <w:t>логической обработки.</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Лазерная обработка имеет </w:t>
      </w:r>
      <w:r w:rsidRPr="00AD73B7">
        <w:rPr>
          <w:rFonts w:ascii="Times New Roman" w:hAnsi="Times New Roman"/>
          <w:i/>
          <w:sz w:val="28"/>
          <w:szCs w:val="20"/>
          <w:lang w:eastAsia="ru-RU"/>
        </w:rPr>
        <w:t>свои особенности и преимущества:</w:t>
      </w:r>
    </w:p>
    <w:p w:rsidR="00D62C9F" w:rsidRPr="00AD73B7" w:rsidRDefault="00D62C9F" w:rsidP="00117F8A">
      <w:pPr>
        <w:numPr>
          <w:ilvl w:val="0"/>
          <w:numId w:val="39"/>
        </w:numPr>
        <w:spacing w:after="0" w:line="240" w:lineRule="auto"/>
        <w:jc w:val="both"/>
        <w:rPr>
          <w:rFonts w:ascii="Times New Roman" w:hAnsi="Times New Roman"/>
          <w:sz w:val="28"/>
          <w:szCs w:val="20"/>
          <w:lang w:eastAsia="ru-RU"/>
        </w:rPr>
      </w:pPr>
      <w:r w:rsidRPr="00AD73B7">
        <w:rPr>
          <w:rFonts w:ascii="Times New Roman" w:hAnsi="Times New Roman"/>
          <w:sz w:val="28"/>
          <w:szCs w:val="20"/>
          <w:lang w:eastAsia="ru-RU"/>
        </w:rPr>
        <w:t>высокая концентрация подводимой энергии в пятне нагрева и локальность обработки;</w:t>
      </w:r>
    </w:p>
    <w:p w:rsidR="00D62C9F" w:rsidRPr="00AD73B7" w:rsidRDefault="00D62C9F" w:rsidP="00117F8A">
      <w:pPr>
        <w:numPr>
          <w:ilvl w:val="0"/>
          <w:numId w:val="39"/>
        </w:numPr>
        <w:spacing w:after="0" w:line="240" w:lineRule="auto"/>
        <w:jc w:val="both"/>
        <w:rPr>
          <w:rFonts w:ascii="Times New Roman" w:hAnsi="Times New Roman"/>
          <w:sz w:val="28"/>
          <w:szCs w:val="20"/>
          <w:lang w:eastAsia="ru-RU"/>
        </w:rPr>
      </w:pPr>
      <w:r w:rsidRPr="00AD73B7">
        <w:rPr>
          <w:rFonts w:ascii="Times New Roman" w:hAnsi="Times New Roman"/>
          <w:sz w:val="28"/>
          <w:szCs w:val="20"/>
          <w:lang w:eastAsia="ru-RU"/>
        </w:rPr>
        <w:t>возможность передачи энергии в виде светового луча на расстояние в любой оптически прозрачной среде;</w:t>
      </w:r>
    </w:p>
    <w:p w:rsidR="00D62C9F" w:rsidRPr="00AD73B7" w:rsidRDefault="00D62C9F" w:rsidP="00117F8A">
      <w:pPr>
        <w:numPr>
          <w:ilvl w:val="0"/>
          <w:numId w:val="39"/>
        </w:numPr>
        <w:spacing w:after="0" w:line="240" w:lineRule="auto"/>
        <w:jc w:val="both"/>
        <w:rPr>
          <w:rFonts w:ascii="Times New Roman" w:hAnsi="Times New Roman"/>
          <w:sz w:val="28"/>
          <w:szCs w:val="20"/>
          <w:lang w:eastAsia="ru-RU"/>
        </w:rPr>
      </w:pPr>
      <w:r w:rsidRPr="00AD73B7">
        <w:rPr>
          <w:rFonts w:ascii="Times New Roman" w:hAnsi="Times New Roman"/>
          <w:sz w:val="28"/>
          <w:szCs w:val="20"/>
          <w:lang w:eastAsia="ru-RU"/>
        </w:rPr>
        <w:t>возможность получения импульсного (до 10</w:t>
      </w:r>
      <w:r w:rsidRPr="00AD73B7">
        <w:rPr>
          <w:rFonts w:ascii="Times New Roman" w:hAnsi="Times New Roman"/>
          <w:sz w:val="28"/>
          <w:szCs w:val="20"/>
          <w:vertAlign w:val="superscript"/>
          <w:lang w:eastAsia="ru-RU"/>
        </w:rPr>
        <w:t>–9</w:t>
      </w:r>
      <w:r w:rsidRPr="00AD73B7">
        <w:rPr>
          <w:rFonts w:ascii="Times New Roman" w:hAnsi="Times New Roman"/>
          <w:sz w:val="28"/>
          <w:szCs w:val="20"/>
          <w:lang w:eastAsia="ru-RU"/>
        </w:rPr>
        <w:t xml:space="preserve"> С) и непрерывного излучения перемещением луча с высокой точностью и скоростью</w:t>
      </w:r>
    </w:p>
    <w:p w:rsidR="00D62C9F" w:rsidRPr="00AD73B7" w:rsidRDefault="00D62C9F" w:rsidP="00117F8A">
      <w:pPr>
        <w:numPr>
          <w:ilvl w:val="0"/>
          <w:numId w:val="39"/>
        </w:numPr>
        <w:spacing w:after="0" w:line="240" w:lineRule="auto"/>
        <w:jc w:val="both"/>
        <w:rPr>
          <w:rFonts w:ascii="Times New Roman" w:hAnsi="Times New Roman"/>
          <w:sz w:val="28"/>
          <w:szCs w:val="20"/>
          <w:lang w:eastAsia="ru-RU"/>
        </w:rPr>
      </w:pPr>
      <w:r w:rsidRPr="00AD73B7">
        <w:rPr>
          <w:rFonts w:ascii="Times New Roman" w:hAnsi="Times New Roman"/>
          <w:sz w:val="28"/>
          <w:szCs w:val="20"/>
          <w:lang w:eastAsia="ru-RU"/>
        </w:rPr>
        <w:t>возможность регулирования параметров лазерной обработки в широком и</w:t>
      </w:r>
      <w:r w:rsidRPr="00AD73B7">
        <w:rPr>
          <w:rFonts w:ascii="Times New Roman" w:hAnsi="Times New Roman"/>
          <w:sz w:val="28"/>
          <w:szCs w:val="20"/>
          <w:lang w:eastAsia="ru-RU"/>
        </w:rPr>
        <w:t>н</w:t>
      </w:r>
      <w:r w:rsidRPr="00AD73B7">
        <w:rPr>
          <w:rFonts w:ascii="Times New Roman" w:hAnsi="Times New Roman"/>
          <w:sz w:val="28"/>
          <w:szCs w:val="20"/>
          <w:lang w:eastAsia="ru-RU"/>
        </w:rPr>
        <w:t>тервале режимов;</w:t>
      </w:r>
    </w:p>
    <w:p w:rsidR="00D62C9F" w:rsidRPr="00AD73B7" w:rsidRDefault="00D62C9F" w:rsidP="00117F8A">
      <w:pPr>
        <w:numPr>
          <w:ilvl w:val="0"/>
          <w:numId w:val="39"/>
        </w:numPr>
        <w:spacing w:after="0" w:line="240" w:lineRule="auto"/>
        <w:jc w:val="both"/>
        <w:rPr>
          <w:rFonts w:ascii="Times New Roman" w:hAnsi="Times New Roman"/>
          <w:sz w:val="28"/>
          <w:szCs w:val="20"/>
          <w:lang w:eastAsia="ru-RU"/>
        </w:rPr>
      </w:pPr>
      <w:r w:rsidRPr="00AD73B7">
        <w:rPr>
          <w:rFonts w:ascii="Times New Roman" w:hAnsi="Times New Roman"/>
          <w:sz w:val="28"/>
          <w:szCs w:val="20"/>
          <w:lang w:eastAsia="ru-RU"/>
        </w:rPr>
        <w:t>отсутствие механических усилий на обрабатываемый материал и независ</w:t>
      </w:r>
      <w:r w:rsidRPr="00AD73B7">
        <w:rPr>
          <w:rFonts w:ascii="Times New Roman" w:hAnsi="Times New Roman"/>
          <w:sz w:val="28"/>
          <w:szCs w:val="20"/>
          <w:lang w:eastAsia="ru-RU"/>
        </w:rPr>
        <w:t>и</w:t>
      </w:r>
      <w:r w:rsidRPr="00AD73B7">
        <w:rPr>
          <w:rFonts w:ascii="Times New Roman" w:hAnsi="Times New Roman"/>
          <w:sz w:val="28"/>
          <w:szCs w:val="20"/>
          <w:lang w:eastAsia="ru-RU"/>
        </w:rPr>
        <w:t>мость скорости обработки от свойств материала;</w:t>
      </w:r>
    </w:p>
    <w:p w:rsidR="00D62C9F" w:rsidRPr="00AD73B7" w:rsidRDefault="00D62C9F" w:rsidP="00117F8A">
      <w:pPr>
        <w:numPr>
          <w:ilvl w:val="0"/>
          <w:numId w:val="39"/>
        </w:numPr>
        <w:spacing w:after="0" w:line="240" w:lineRule="auto"/>
        <w:jc w:val="both"/>
        <w:rPr>
          <w:rFonts w:ascii="Times New Roman" w:hAnsi="Times New Roman"/>
          <w:b/>
          <w:sz w:val="28"/>
          <w:szCs w:val="20"/>
          <w:lang w:eastAsia="ru-RU"/>
        </w:rPr>
      </w:pPr>
      <w:r w:rsidRPr="00AD73B7">
        <w:rPr>
          <w:rFonts w:ascii="Times New Roman" w:hAnsi="Times New Roman"/>
          <w:sz w:val="28"/>
          <w:szCs w:val="20"/>
          <w:lang w:eastAsia="ru-RU"/>
        </w:rPr>
        <w:t>высокая технологичность обработки и возможность её автоматизации</w:t>
      </w:r>
      <w:r w:rsidRPr="00AD73B7">
        <w:rPr>
          <w:rFonts w:ascii="Times New Roman" w:hAnsi="Times New Roman"/>
          <w:b/>
          <w:sz w:val="28"/>
          <w:szCs w:val="20"/>
          <w:lang w:eastAsia="ru-RU"/>
        </w:rPr>
        <w:t>.</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Благодаря направленности и высокой концентрации энергии лазерного луча удаётся выполнять технологические операции, вообще не выполнимые каким-либо другим методом.</w:t>
      </w:r>
    </w:p>
    <w:p w:rsidR="00D62C9F" w:rsidRPr="00437063" w:rsidRDefault="00D62C9F" w:rsidP="00437063">
      <w:pPr>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lastRenderedPageBreak/>
        <w:t>Лазеры имеют мощность непрерывного излучения до нескольких сотен к</w:t>
      </w:r>
      <w:r w:rsidRPr="00437063">
        <w:rPr>
          <w:rFonts w:ascii="Times New Roman" w:hAnsi="Times New Roman"/>
          <w:sz w:val="28"/>
          <w:szCs w:val="20"/>
          <w:lang w:eastAsia="ru-RU"/>
        </w:rPr>
        <w:t>и</w:t>
      </w:r>
      <w:r w:rsidRPr="00437063">
        <w:rPr>
          <w:rFonts w:ascii="Times New Roman" w:hAnsi="Times New Roman"/>
          <w:sz w:val="28"/>
          <w:szCs w:val="20"/>
          <w:lang w:eastAsia="ru-RU"/>
        </w:rPr>
        <w:t>ловатт и энергию отдельного импульса до нескольких сотен джоулей, однако, при этом они:</w:t>
      </w:r>
    </w:p>
    <w:p w:rsidR="00D62C9F" w:rsidRPr="00437063" w:rsidRDefault="00D62C9F" w:rsidP="00437063">
      <w:pPr>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t>- имеют сравнительно большие геометрические размеры;</w:t>
      </w:r>
    </w:p>
    <w:p w:rsidR="00D62C9F" w:rsidRPr="00437063" w:rsidRDefault="00D62C9F" w:rsidP="00437063">
      <w:pPr>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t>- потребляют значительную мощность;</w:t>
      </w:r>
    </w:p>
    <w:p w:rsidR="00D62C9F" w:rsidRPr="00437063" w:rsidRDefault="00D62C9F" w:rsidP="00437063">
      <w:pPr>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t>- сложны в изготовлении и эксплуатации.</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В настоящее время разработаны следующие технологические процессы с и</w:t>
      </w:r>
      <w:r w:rsidRPr="00437063">
        <w:rPr>
          <w:rFonts w:ascii="Times New Roman" w:hAnsi="Times New Roman"/>
          <w:sz w:val="28"/>
          <w:szCs w:val="20"/>
          <w:lang w:eastAsia="ru-RU"/>
        </w:rPr>
        <w:t>с</w:t>
      </w:r>
      <w:r w:rsidRPr="00437063">
        <w:rPr>
          <w:rFonts w:ascii="Times New Roman" w:hAnsi="Times New Roman"/>
          <w:sz w:val="28"/>
          <w:szCs w:val="20"/>
          <w:lang w:eastAsia="ru-RU"/>
        </w:rPr>
        <w:t>пользованием мощных лазеров:</w:t>
      </w:r>
    </w:p>
    <w:p w:rsidR="00D62C9F" w:rsidRPr="00BF22B8" w:rsidRDefault="00D62C9F" w:rsidP="00CA6D1B">
      <w:pPr>
        <w:spacing w:after="0" w:line="240" w:lineRule="auto"/>
        <w:ind w:left="284"/>
        <w:jc w:val="both"/>
        <w:rPr>
          <w:rFonts w:ascii="Times New Roman" w:hAnsi="Times New Roman"/>
          <w:i/>
          <w:sz w:val="28"/>
          <w:szCs w:val="20"/>
          <w:lang w:eastAsia="ru-RU"/>
        </w:rPr>
      </w:pPr>
      <w:r w:rsidRPr="00CA6D1B">
        <w:rPr>
          <w:rFonts w:ascii="Times New Roman" w:hAnsi="Times New Roman"/>
          <w:i/>
          <w:sz w:val="28"/>
          <w:szCs w:val="20"/>
          <w:lang w:eastAsia="ru-RU"/>
        </w:rPr>
        <w:t xml:space="preserve">■ </w:t>
      </w:r>
      <w:r w:rsidRPr="00BF22B8">
        <w:rPr>
          <w:rFonts w:ascii="Times New Roman" w:hAnsi="Times New Roman"/>
          <w:i/>
          <w:sz w:val="28"/>
          <w:szCs w:val="20"/>
          <w:lang w:eastAsia="ru-RU"/>
        </w:rPr>
        <w:t>лазерная поверхностная термообработка;</w:t>
      </w:r>
    </w:p>
    <w:p w:rsidR="00D62C9F" w:rsidRPr="00BF22B8" w:rsidRDefault="00D62C9F" w:rsidP="00CA6D1B">
      <w:pPr>
        <w:spacing w:after="0" w:line="240" w:lineRule="auto"/>
        <w:ind w:left="284"/>
        <w:jc w:val="both"/>
        <w:rPr>
          <w:rFonts w:ascii="Times New Roman" w:hAnsi="Times New Roman"/>
          <w:i/>
          <w:sz w:val="28"/>
          <w:szCs w:val="20"/>
          <w:lang w:eastAsia="ru-RU"/>
        </w:rPr>
      </w:pPr>
      <w:r w:rsidRPr="00CA6D1B">
        <w:rPr>
          <w:rFonts w:ascii="Times New Roman" w:hAnsi="Times New Roman"/>
          <w:i/>
          <w:sz w:val="28"/>
          <w:szCs w:val="20"/>
          <w:lang w:eastAsia="ru-RU"/>
        </w:rPr>
        <w:t xml:space="preserve">■ </w:t>
      </w:r>
      <w:r w:rsidRPr="00BF22B8">
        <w:rPr>
          <w:rFonts w:ascii="Times New Roman" w:hAnsi="Times New Roman"/>
          <w:i/>
          <w:sz w:val="28"/>
          <w:szCs w:val="20"/>
          <w:lang w:eastAsia="ru-RU"/>
        </w:rPr>
        <w:t>лазерная сварка;</w:t>
      </w:r>
    </w:p>
    <w:p w:rsidR="00D62C9F" w:rsidRPr="00BF22B8" w:rsidRDefault="00D62C9F" w:rsidP="00CA6D1B">
      <w:pPr>
        <w:spacing w:after="0" w:line="240" w:lineRule="auto"/>
        <w:ind w:left="284"/>
        <w:jc w:val="both"/>
        <w:rPr>
          <w:rFonts w:ascii="Times New Roman" w:hAnsi="Times New Roman"/>
          <w:i/>
          <w:sz w:val="28"/>
          <w:szCs w:val="20"/>
          <w:lang w:eastAsia="ru-RU"/>
        </w:rPr>
      </w:pPr>
      <w:r w:rsidRPr="00CA6D1B">
        <w:rPr>
          <w:rFonts w:ascii="Times New Roman" w:hAnsi="Times New Roman"/>
          <w:i/>
          <w:sz w:val="28"/>
          <w:szCs w:val="20"/>
          <w:lang w:eastAsia="ru-RU"/>
        </w:rPr>
        <w:t xml:space="preserve">■ </w:t>
      </w:r>
      <w:r w:rsidRPr="00BF22B8">
        <w:rPr>
          <w:rFonts w:ascii="Times New Roman" w:hAnsi="Times New Roman"/>
          <w:i/>
          <w:sz w:val="28"/>
          <w:szCs w:val="20"/>
          <w:lang w:eastAsia="ru-RU"/>
        </w:rPr>
        <w:t>лазерная размерная обработка;</w:t>
      </w:r>
    </w:p>
    <w:p w:rsidR="00D62C9F" w:rsidRPr="00BF22B8" w:rsidRDefault="00D62C9F" w:rsidP="00CA6D1B">
      <w:pPr>
        <w:spacing w:after="0" w:line="240" w:lineRule="auto"/>
        <w:ind w:left="284"/>
        <w:jc w:val="both"/>
        <w:rPr>
          <w:rFonts w:ascii="Times New Roman" w:hAnsi="Times New Roman"/>
          <w:i/>
          <w:sz w:val="28"/>
          <w:szCs w:val="20"/>
          <w:lang w:eastAsia="ru-RU"/>
        </w:rPr>
      </w:pPr>
      <w:r w:rsidRPr="00CA6D1B">
        <w:rPr>
          <w:rFonts w:ascii="Times New Roman" w:hAnsi="Times New Roman"/>
          <w:i/>
          <w:sz w:val="28"/>
          <w:szCs w:val="20"/>
          <w:lang w:eastAsia="ru-RU"/>
        </w:rPr>
        <w:t xml:space="preserve">■ </w:t>
      </w:r>
      <w:r w:rsidRPr="00BF22B8">
        <w:rPr>
          <w:rFonts w:ascii="Times New Roman" w:hAnsi="Times New Roman"/>
          <w:i/>
          <w:sz w:val="28"/>
          <w:szCs w:val="20"/>
          <w:lang w:eastAsia="ru-RU"/>
        </w:rPr>
        <w:t>измерительная лазерная технология;</w:t>
      </w:r>
    </w:p>
    <w:p w:rsidR="00D62C9F" w:rsidRPr="00437063" w:rsidRDefault="00D62C9F" w:rsidP="00CA6D1B">
      <w:pPr>
        <w:spacing w:after="0" w:line="240" w:lineRule="auto"/>
        <w:ind w:left="284"/>
        <w:jc w:val="both"/>
        <w:rPr>
          <w:rFonts w:ascii="Times New Roman" w:hAnsi="Times New Roman"/>
          <w:b/>
          <w:i/>
          <w:sz w:val="28"/>
          <w:szCs w:val="20"/>
          <w:lang w:eastAsia="ru-RU"/>
        </w:rPr>
      </w:pPr>
      <w:r w:rsidRPr="00CA6D1B">
        <w:rPr>
          <w:rFonts w:ascii="Times New Roman" w:hAnsi="Times New Roman"/>
          <w:i/>
          <w:sz w:val="28"/>
          <w:szCs w:val="20"/>
          <w:lang w:eastAsia="ru-RU"/>
        </w:rPr>
        <w:t xml:space="preserve">■ </w:t>
      </w:r>
      <w:r w:rsidRPr="00BF22B8">
        <w:rPr>
          <w:rFonts w:ascii="Times New Roman" w:hAnsi="Times New Roman"/>
          <w:i/>
          <w:sz w:val="28"/>
          <w:szCs w:val="20"/>
          <w:lang w:eastAsia="ru-RU"/>
        </w:rPr>
        <w:t>лазерная интенсификация химических реакций</w:t>
      </w:r>
      <w:r w:rsidRPr="00437063">
        <w:rPr>
          <w:rFonts w:ascii="Times New Roman" w:hAnsi="Times New Roman"/>
          <w:b/>
          <w:i/>
          <w:sz w:val="28"/>
          <w:szCs w:val="20"/>
          <w:lang w:eastAsia="ru-RU"/>
        </w:rPr>
        <w:t>.</w:t>
      </w:r>
    </w:p>
    <w:p w:rsidR="00D62C9F"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Основные методы лазерной обработки, различающиеся режимами провед</w:t>
      </w:r>
      <w:r w:rsidRPr="00437063">
        <w:rPr>
          <w:rFonts w:ascii="Times New Roman" w:hAnsi="Times New Roman"/>
          <w:sz w:val="28"/>
          <w:szCs w:val="20"/>
          <w:lang w:eastAsia="ru-RU"/>
        </w:rPr>
        <w:t>е</w:t>
      </w:r>
      <w:r w:rsidRPr="00437063">
        <w:rPr>
          <w:rFonts w:ascii="Times New Roman" w:hAnsi="Times New Roman"/>
          <w:sz w:val="28"/>
          <w:szCs w:val="20"/>
          <w:lang w:eastAsia="ru-RU"/>
        </w:rPr>
        <w:t>ния технологического процесс</w:t>
      </w:r>
      <w:r>
        <w:rPr>
          <w:rFonts w:ascii="Times New Roman" w:hAnsi="Times New Roman"/>
          <w:sz w:val="28"/>
          <w:szCs w:val="20"/>
          <w:lang w:eastAsia="ru-RU"/>
        </w:rPr>
        <w:t xml:space="preserve">а обработки, приведены на рис. 10.1 </w:t>
      </w:r>
      <w:r w:rsidRPr="00437063">
        <w:rPr>
          <w:rFonts w:ascii="Times New Roman" w:hAnsi="Times New Roman"/>
          <w:sz w:val="28"/>
          <w:szCs w:val="20"/>
          <w:lang w:eastAsia="ru-RU"/>
        </w:rPr>
        <w:t>.</w:t>
      </w:r>
    </w:p>
    <w:p w:rsidR="00D62C9F" w:rsidRPr="00437063" w:rsidRDefault="00D4098C" w:rsidP="00437063">
      <w:pPr>
        <w:spacing w:after="0" w:line="240" w:lineRule="auto"/>
        <w:ind w:firstLine="567"/>
        <w:jc w:val="both"/>
        <w:rPr>
          <w:rFonts w:ascii="Times New Roman" w:hAnsi="Times New Roman"/>
          <w:sz w:val="28"/>
          <w:szCs w:val="20"/>
          <w:lang w:eastAsia="ru-RU"/>
        </w:rPr>
      </w:pPr>
      <w:r>
        <w:rPr>
          <w:rFonts w:ascii="Times New Roman" w:hAnsi="Times New Roman"/>
          <w:noProof/>
          <w:sz w:val="28"/>
          <w:szCs w:val="20"/>
          <w:lang w:eastAsia="ru-RU"/>
        </w:rPr>
        <w:pict>
          <v:shape id="Рисунок 17" o:spid="_x0000_i1046" type="#_x0000_t75" style="width:461.25pt;height:268.5pt;visibility:visible">
            <v:imagedata r:id="rId80" o:title=""/>
          </v:shape>
        </w:pict>
      </w:r>
    </w:p>
    <w:p w:rsidR="00D62C9F" w:rsidRDefault="00D62C9F" w:rsidP="00437063">
      <w:pPr>
        <w:spacing w:after="0" w:line="240" w:lineRule="auto"/>
        <w:ind w:firstLine="567"/>
        <w:jc w:val="both"/>
        <w:rPr>
          <w:rFonts w:ascii="Times New Roman" w:hAnsi="Times New Roman"/>
          <w:sz w:val="28"/>
          <w:szCs w:val="20"/>
          <w:lang w:eastAsia="ru-RU"/>
        </w:rPr>
      </w:pPr>
    </w:p>
    <w:p w:rsidR="00D62C9F" w:rsidRPr="00AD73B7" w:rsidRDefault="00D62C9F" w:rsidP="00CA6D1B">
      <w:pPr>
        <w:spacing w:after="0" w:line="240" w:lineRule="auto"/>
        <w:ind w:firstLine="567"/>
        <w:jc w:val="both"/>
        <w:rPr>
          <w:rFonts w:ascii="Times New Roman" w:hAnsi="Times New Roman"/>
          <w:sz w:val="28"/>
          <w:szCs w:val="20"/>
          <w:lang w:eastAsia="ru-RU"/>
        </w:rPr>
      </w:pPr>
      <w:r w:rsidRPr="00AD73B7">
        <w:rPr>
          <w:rFonts w:ascii="Times New Roman" w:hAnsi="Times New Roman"/>
          <w:sz w:val="28"/>
          <w:szCs w:val="20"/>
          <w:lang w:eastAsia="ru-RU"/>
        </w:rPr>
        <w:t>Рис. 10.1.  Основные технологические процессы  лазерной обработки</w:t>
      </w:r>
      <w:r w:rsidR="00F81F97">
        <w:rPr>
          <w:rFonts w:ascii="Times New Roman" w:hAnsi="Times New Roman"/>
          <w:sz w:val="28"/>
          <w:szCs w:val="20"/>
          <w:lang w:eastAsia="ru-RU"/>
        </w:rPr>
        <w:t xml:space="preserve"> </w:t>
      </w:r>
      <w:r w:rsidRPr="00AD73B7">
        <w:rPr>
          <w:rFonts w:ascii="Times New Roman" w:hAnsi="Times New Roman"/>
          <w:sz w:val="28"/>
          <w:szCs w:val="20"/>
          <w:lang w:eastAsia="ru-RU"/>
        </w:rPr>
        <w:t>матер</w:t>
      </w:r>
      <w:r w:rsidRPr="00AD73B7">
        <w:rPr>
          <w:rFonts w:ascii="Times New Roman" w:hAnsi="Times New Roman"/>
          <w:sz w:val="28"/>
          <w:szCs w:val="20"/>
          <w:lang w:eastAsia="ru-RU"/>
        </w:rPr>
        <w:t>и</w:t>
      </w:r>
      <w:r w:rsidRPr="00AD73B7">
        <w:rPr>
          <w:rFonts w:ascii="Times New Roman" w:hAnsi="Times New Roman"/>
          <w:sz w:val="28"/>
          <w:szCs w:val="20"/>
          <w:lang w:eastAsia="ru-RU"/>
        </w:rPr>
        <w:t>алов.</w:t>
      </w:r>
    </w:p>
    <w:p w:rsidR="00D62C9F" w:rsidRPr="00437063" w:rsidRDefault="00D62C9F" w:rsidP="00CA6D1B">
      <w:pPr>
        <w:spacing w:after="0" w:line="240" w:lineRule="auto"/>
        <w:jc w:val="both"/>
        <w:rPr>
          <w:rFonts w:ascii="Times New Roman" w:hAnsi="Times New Roman"/>
          <w:b/>
          <w:sz w:val="28"/>
          <w:szCs w:val="20"/>
          <w:lang w:eastAsia="ru-RU"/>
        </w:rPr>
      </w:pPr>
    </w:p>
    <w:p w:rsidR="00D62C9F" w:rsidRPr="00CA6D1B" w:rsidRDefault="00D62C9F" w:rsidP="00437063">
      <w:pPr>
        <w:spacing w:after="0" w:line="240" w:lineRule="auto"/>
        <w:ind w:firstLine="567"/>
        <w:jc w:val="both"/>
        <w:rPr>
          <w:rFonts w:ascii="Times New Roman" w:hAnsi="Times New Roman"/>
          <w:i/>
          <w:sz w:val="28"/>
          <w:szCs w:val="20"/>
          <w:lang w:eastAsia="ru-RU"/>
        </w:rPr>
      </w:pPr>
      <w:r w:rsidRPr="00437063">
        <w:rPr>
          <w:rFonts w:ascii="Times New Roman" w:hAnsi="Times New Roman"/>
          <w:i/>
          <w:sz w:val="28"/>
          <w:szCs w:val="20"/>
          <w:lang w:eastAsia="ru-RU"/>
        </w:rPr>
        <w:t>Лазерная термообработка</w:t>
      </w:r>
      <w:r w:rsidRPr="00437063">
        <w:rPr>
          <w:rFonts w:ascii="Times New Roman" w:hAnsi="Times New Roman"/>
          <w:sz w:val="28"/>
          <w:szCs w:val="20"/>
          <w:lang w:eastAsia="ru-RU"/>
        </w:rPr>
        <w:t xml:space="preserve"> включает в себя процессы лазерной закалки п</w:t>
      </w:r>
      <w:r w:rsidRPr="00437063">
        <w:rPr>
          <w:rFonts w:ascii="Times New Roman" w:hAnsi="Times New Roman"/>
          <w:sz w:val="28"/>
          <w:szCs w:val="20"/>
          <w:lang w:eastAsia="ru-RU"/>
        </w:rPr>
        <w:t>о</w:t>
      </w:r>
      <w:r w:rsidRPr="00437063">
        <w:rPr>
          <w:rFonts w:ascii="Times New Roman" w:hAnsi="Times New Roman"/>
          <w:sz w:val="28"/>
          <w:szCs w:val="20"/>
          <w:lang w:eastAsia="ru-RU"/>
        </w:rPr>
        <w:t>верхностного слоя материалов, лазерного отжига и отпуска, лазерного легиров</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ния, лазерной </w:t>
      </w:r>
      <w:proofErr w:type="spellStart"/>
      <w:r w:rsidRPr="00437063">
        <w:rPr>
          <w:rFonts w:ascii="Times New Roman" w:hAnsi="Times New Roman"/>
          <w:sz w:val="28"/>
          <w:szCs w:val="20"/>
          <w:lang w:eastAsia="ru-RU"/>
        </w:rPr>
        <w:t>аморфизации</w:t>
      </w:r>
      <w:proofErr w:type="spellEnd"/>
      <w:r w:rsidRPr="00437063">
        <w:rPr>
          <w:rFonts w:ascii="Times New Roman" w:hAnsi="Times New Roman"/>
          <w:sz w:val="28"/>
          <w:szCs w:val="20"/>
          <w:lang w:eastAsia="ru-RU"/>
        </w:rPr>
        <w:t xml:space="preserve"> (</w:t>
      </w:r>
      <w:proofErr w:type="spellStart"/>
      <w:r w:rsidRPr="00437063">
        <w:rPr>
          <w:rFonts w:ascii="Times New Roman" w:hAnsi="Times New Roman"/>
          <w:sz w:val="28"/>
          <w:szCs w:val="20"/>
          <w:lang w:eastAsia="ru-RU"/>
        </w:rPr>
        <w:t>остекловывания</w:t>
      </w:r>
      <w:proofErr w:type="spellEnd"/>
      <w:r w:rsidRPr="00437063">
        <w:rPr>
          <w:rFonts w:ascii="Times New Roman" w:hAnsi="Times New Roman"/>
          <w:sz w:val="28"/>
          <w:szCs w:val="20"/>
          <w:lang w:eastAsia="ru-RU"/>
        </w:rPr>
        <w:t>), лазерной наплавки.</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Лазерная те</w:t>
      </w:r>
      <w:r w:rsidRPr="00437063">
        <w:rPr>
          <w:rFonts w:ascii="Times New Roman" w:hAnsi="Times New Roman"/>
          <w:sz w:val="28"/>
          <w:szCs w:val="20"/>
          <w:lang w:eastAsia="ru-RU"/>
        </w:rPr>
        <w:t>р</w:t>
      </w:r>
      <w:r w:rsidRPr="00437063">
        <w:rPr>
          <w:rFonts w:ascii="Times New Roman" w:hAnsi="Times New Roman"/>
          <w:sz w:val="28"/>
          <w:szCs w:val="20"/>
          <w:lang w:eastAsia="ru-RU"/>
        </w:rPr>
        <w:t xml:space="preserve">мообработка отличается </w:t>
      </w:r>
      <w:proofErr w:type="gramStart"/>
      <w:r w:rsidRPr="00437063">
        <w:rPr>
          <w:rFonts w:ascii="Times New Roman" w:hAnsi="Times New Roman"/>
          <w:sz w:val="28"/>
          <w:szCs w:val="20"/>
          <w:lang w:eastAsia="ru-RU"/>
        </w:rPr>
        <w:t>от</w:t>
      </w:r>
      <w:proofErr w:type="gramEnd"/>
      <w:r w:rsidR="00F81F97">
        <w:rPr>
          <w:rFonts w:ascii="Times New Roman" w:hAnsi="Times New Roman"/>
          <w:sz w:val="28"/>
          <w:szCs w:val="20"/>
          <w:lang w:eastAsia="ru-RU"/>
        </w:rPr>
        <w:t xml:space="preserve"> </w:t>
      </w:r>
      <w:proofErr w:type="gramStart"/>
      <w:r>
        <w:rPr>
          <w:rFonts w:ascii="Times New Roman" w:hAnsi="Times New Roman"/>
          <w:sz w:val="28"/>
          <w:szCs w:val="20"/>
          <w:lang w:eastAsia="ru-RU"/>
        </w:rPr>
        <w:t>традиционной</w:t>
      </w:r>
      <w:proofErr w:type="gramEnd"/>
      <w:r w:rsidRPr="00437063">
        <w:rPr>
          <w:rFonts w:ascii="Times New Roman" w:hAnsi="Times New Roman"/>
          <w:sz w:val="28"/>
          <w:szCs w:val="20"/>
          <w:lang w:eastAsia="ru-RU"/>
        </w:rPr>
        <w:t xml:space="preserve"> более высокой производительностью, сочетанием высоких скоростей нагрева и охлаждения. Наиболее полно преим</w:t>
      </w:r>
      <w:r w:rsidRPr="00437063">
        <w:rPr>
          <w:rFonts w:ascii="Times New Roman" w:hAnsi="Times New Roman"/>
          <w:sz w:val="28"/>
          <w:szCs w:val="20"/>
          <w:lang w:eastAsia="ru-RU"/>
        </w:rPr>
        <w:t>у</w:t>
      </w:r>
      <w:r w:rsidRPr="00437063">
        <w:rPr>
          <w:rFonts w:ascii="Times New Roman" w:hAnsi="Times New Roman"/>
          <w:sz w:val="28"/>
          <w:szCs w:val="20"/>
          <w:lang w:eastAsia="ru-RU"/>
        </w:rPr>
        <w:t>щества лазерной закалки проявляются при обработке деталей со сложным проф</w:t>
      </w:r>
      <w:r w:rsidRPr="00437063">
        <w:rPr>
          <w:rFonts w:ascii="Times New Roman" w:hAnsi="Times New Roman"/>
          <w:sz w:val="28"/>
          <w:szCs w:val="20"/>
          <w:lang w:eastAsia="ru-RU"/>
        </w:rPr>
        <w:t>и</w:t>
      </w:r>
      <w:r w:rsidRPr="00437063">
        <w:rPr>
          <w:rFonts w:ascii="Times New Roman" w:hAnsi="Times New Roman"/>
          <w:sz w:val="28"/>
          <w:szCs w:val="20"/>
          <w:lang w:eastAsia="ru-RU"/>
        </w:rPr>
        <w:t>лем и неплоской поверхностью. Кроме того, лазер даёт возможность выборочно закаливать те участки поверхности, которые подвергаются наибольшей механич</w:t>
      </w:r>
      <w:r w:rsidRPr="00437063">
        <w:rPr>
          <w:rFonts w:ascii="Times New Roman" w:hAnsi="Times New Roman"/>
          <w:sz w:val="28"/>
          <w:szCs w:val="20"/>
          <w:lang w:eastAsia="ru-RU"/>
        </w:rPr>
        <w:t>е</w:t>
      </w:r>
      <w:r w:rsidRPr="00437063">
        <w:rPr>
          <w:rFonts w:ascii="Times New Roman" w:hAnsi="Times New Roman"/>
          <w:sz w:val="28"/>
          <w:szCs w:val="20"/>
          <w:lang w:eastAsia="ru-RU"/>
        </w:rPr>
        <w:t>ской нагрузке (</w:t>
      </w:r>
      <w:r w:rsidRPr="00CA6D1B">
        <w:rPr>
          <w:rFonts w:ascii="Times New Roman" w:hAnsi="Times New Roman"/>
          <w:i/>
          <w:sz w:val="28"/>
          <w:szCs w:val="20"/>
          <w:lang w:eastAsia="ru-RU"/>
        </w:rPr>
        <w:t>селективное закаливание).</w:t>
      </w:r>
    </w:p>
    <w:p w:rsidR="00D62C9F" w:rsidRPr="00437063" w:rsidRDefault="00D62C9F" w:rsidP="00AD73B7">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lastRenderedPageBreak/>
        <w:t>Лазерная закалка</w:t>
      </w:r>
      <w:r w:rsidRPr="00437063">
        <w:rPr>
          <w:rFonts w:ascii="Times New Roman" w:hAnsi="Times New Roman"/>
          <w:sz w:val="28"/>
          <w:szCs w:val="20"/>
          <w:lang w:eastAsia="ru-RU"/>
        </w:rPr>
        <w:t xml:space="preserve"> - высокотемпературный лазерный нагрев поверхности и</w:t>
      </w:r>
      <w:r w:rsidRPr="00437063">
        <w:rPr>
          <w:rFonts w:ascii="Times New Roman" w:hAnsi="Times New Roman"/>
          <w:sz w:val="28"/>
          <w:szCs w:val="20"/>
          <w:lang w:eastAsia="ru-RU"/>
        </w:rPr>
        <w:t>з</w:t>
      </w:r>
      <w:r w:rsidRPr="00437063">
        <w:rPr>
          <w:rFonts w:ascii="Times New Roman" w:hAnsi="Times New Roman"/>
          <w:sz w:val="28"/>
          <w:szCs w:val="20"/>
          <w:lang w:eastAsia="ru-RU"/>
        </w:rPr>
        <w:t>делия и последующее быстрое охлаждение. Упрочнение происходит при возде</w:t>
      </w:r>
      <w:r w:rsidRPr="00437063">
        <w:rPr>
          <w:rFonts w:ascii="Times New Roman" w:hAnsi="Times New Roman"/>
          <w:sz w:val="28"/>
          <w:szCs w:val="20"/>
          <w:lang w:eastAsia="ru-RU"/>
        </w:rPr>
        <w:t>й</w:t>
      </w:r>
      <w:r w:rsidRPr="00437063">
        <w:rPr>
          <w:rFonts w:ascii="Times New Roman" w:hAnsi="Times New Roman"/>
          <w:sz w:val="28"/>
          <w:szCs w:val="20"/>
          <w:lang w:eastAsia="ru-RU"/>
        </w:rPr>
        <w:t>ствии как импульсного, так и непрерывного лазерного излучения, при этом те</w:t>
      </w:r>
      <w:r w:rsidRPr="00437063">
        <w:rPr>
          <w:rFonts w:ascii="Times New Roman" w:hAnsi="Times New Roman"/>
          <w:sz w:val="28"/>
          <w:szCs w:val="20"/>
          <w:lang w:eastAsia="ru-RU"/>
        </w:rPr>
        <w:t>р</w:t>
      </w:r>
      <w:r w:rsidRPr="00437063">
        <w:rPr>
          <w:rFonts w:ascii="Times New Roman" w:hAnsi="Times New Roman"/>
          <w:sz w:val="28"/>
          <w:szCs w:val="20"/>
          <w:lang w:eastAsia="ru-RU"/>
        </w:rPr>
        <w:t>мообработка может осуществляться с оплавлением и без оплавления поверхнос</w:t>
      </w:r>
      <w:r w:rsidRPr="00437063">
        <w:rPr>
          <w:rFonts w:ascii="Times New Roman" w:hAnsi="Times New Roman"/>
          <w:sz w:val="28"/>
          <w:szCs w:val="20"/>
          <w:lang w:eastAsia="ru-RU"/>
        </w:rPr>
        <w:t>т</w:t>
      </w:r>
      <w:r>
        <w:rPr>
          <w:rFonts w:ascii="Times New Roman" w:hAnsi="Times New Roman"/>
          <w:sz w:val="28"/>
          <w:szCs w:val="20"/>
          <w:lang w:eastAsia="ru-RU"/>
        </w:rPr>
        <w:t xml:space="preserve">ного слоя. </w:t>
      </w:r>
      <w:r w:rsidRPr="00437063">
        <w:rPr>
          <w:rFonts w:ascii="Times New Roman" w:hAnsi="Times New Roman"/>
          <w:sz w:val="28"/>
          <w:szCs w:val="20"/>
          <w:lang w:eastAsia="ru-RU"/>
        </w:rPr>
        <w:t>К недостаткам лазерной закалки следует отнести сравнительно высокие капитальные затраты на лазерную установку и малую глубину упрочнения.</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Лазерный отжиг</w:t>
      </w:r>
      <w:r w:rsidRPr="00437063">
        <w:rPr>
          <w:rFonts w:ascii="Times New Roman" w:hAnsi="Times New Roman"/>
          <w:sz w:val="28"/>
          <w:szCs w:val="20"/>
          <w:lang w:eastAsia="ru-RU"/>
        </w:rPr>
        <w:t>, в отличие от лазерной закалки преследует цель получения более равновесной структуры по сравнению с исходным состоянием, обладающей большей пластичностью и меньшей твёрдостью. Лазерный отжиг широко испол</w:t>
      </w:r>
      <w:r w:rsidRPr="00437063">
        <w:rPr>
          <w:rFonts w:ascii="Times New Roman" w:hAnsi="Times New Roman"/>
          <w:sz w:val="28"/>
          <w:szCs w:val="20"/>
          <w:lang w:eastAsia="ru-RU"/>
        </w:rPr>
        <w:t>ь</w:t>
      </w:r>
      <w:r w:rsidRPr="00437063">
        <w:rPr>
          <w:rFonts w:ascii="Times New Roman" w:hAnsi="Times New Roman"/>
          <w:sz w:val="28"/>
          <w:szCs w:val="20"/>
          <w:lang w:eastAsia="ru-RU"/>
        </w:rPr>
        <w:t>зуется в микроэлектронике для отжига дефектов в полупроводниках, лазерным лучом можно отжигать мелкие металлические детали.</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Лазерный отпуск</w:t>
      </w:r>
      <w:r w:rsidRPr="00437063">
        <w:rPr>
          <w:rFonts w:ascii="Times New Roman" w:hAnsi="Times New Roman"/>
          <w:sz w:val="28"/>
          <w:szCs w:val="20"/>
          <w:lang w:eastAsia="ru-RU"/>
        </w:rPr>
        <w:t xml:space="preserve"> применяется при необходимости локального увеличения пластичности или ударной вязкости, например, в местах крепления различных д</w:t>
      </w:r>
      <w:r w:rsidRPr="00437063">
        <w:rPr>
          <w:rFonts w:ascii="Times New Roman" w:hAnsi="Times New Roman"/>
          <w:sz w:val="28"/>
          <w:szCs w:val="20"/>
          <w:lang w:eastAsia="ru-RU"/>
        </w:rPr>
        <w:t>е</w:t>
      </w:r>
      <w:r w:rsidRPr="00437063">
        <w:rPr>
          <w:rFonts w:ascii="Times New Roman" w:hAnsi="Times New Roman"/>
          <w:sz w:val="28"/>
          <w:szCs w:val="20"/>
          <w:lang w:eastAsia="ru-RU"/>
        </w:rPr>
        <w:t>талей. Сталь после лазерного отпуска имеет большую прочность, твёрдость, уда</w:t>
      </w:r>
      <w:r w:rsidRPr="00437063">
        <w:rPr>
          <w:rFonts w:ascii="Times New Roman" w:hAnsi="Times New Roman"/>
          <w:sz w:val="28"/>
          <w:szCs w:val="20"/>
          <w:lang w:eastAsia="ru-RU"/>
        </w:rPr>
        <w:t>р</w:t>
      </w:r>
      <w:r w:rsidRPr="00437063">
        <w:rPr>
          <w:rFonts w:ascii="Times New Roman" w:hAnsi="Times New Roman"/>
          <w:sz w:val="28"/>
          <w:szCs w:val="20"/>
          <w:lang w:eastAsia="ru-RU"/>
        </w:rPr>
        <w:t>ную вязкость, чем после традиционной технологии отпуска.</w:t>
      </w:r>
    </w:p>
    <w:p w:rsidR="00D62C9F" w:rsidRPr="00437063" w:rsidRDefault="00D62C9F" w:rsidP="00CA6D1B">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Лазерное легирование</w:t>
      </w:r>
      <w:r w:rsidRPr="00437063">
        <w:rPr>
          <w:rFonts w:ascii="Times New Roman" w:hAnsi="Times New Roman"/>
          <w:sz w:val="28"/>
          <w:szCs w:val="20"/>
          <w:lang w:eastAsia="ru-RU"/>
        </w:rPr>
        <w:t xml:space="preserve"> относится к процессам создания на поверхности обр</w:t>
      </w:r>
      <w:r w:rsidRPr="00437063">
        <w:rPr>
          <w:rFonts w:ascii="Times New Roman" w:hAnsi="Times New Roman"/>
          <w:sz w:val="28"/>
          <w:szCs w:val="20"/>
          <w:lang w:eastAsia="ru-RU"/>
        </w:rPr>
        <w:t>а</w:t>
      </w:r>
      <w:r w:rsidRPr="00437063">
        <w:rPr>
          <w:rFonts w:ascii="Times New Roman" w:hAnsi="Times New Roman"/>
          <w:sz w:val="28"/>
          <w:szCs w:val="20"/>
          <w:lang w:eastAsia="ru-RU"/>
        </w:rPr>
        <w:t>батываемого материала покрытий с высокими эксп</w:t>
      </w:r>
      <w:r>
        <w:rPr>
          <w:rFonts w:ascii="Times New Roman" w:hAnsi="Times New Roman"/>
          <w:sz w:val="28"/>
          <w:szCs w:val="20"/>
          <w:lang w:eastAsia="ru-RU"/>
        </w:rPr>
        <w:t>луатационными характерист</w:t>
      </w:r>
      <w:r>
        <w:rPr>
          <w:rFonts w:ascii="Times New Roman" w:hAnsi="Times New Roman"/>
          <w:sz w:val="28"/>
          <w:szCs w:val="20"/>
          <w:lang w:eastAsia="ru-RU"/>
        </w:rPr>
        <w:t>и</w:t>
      </w:r>
      <w:r>
        <w:rPr>
          <w:rFonts w:ascii="Times New Roman" w:hAnsi="Times New Roman"/>
          <w:sz w:val="28"/>
          <w:szCs w:val="20"/>
          <w:lang w:eastAsia="ru-RU"/>
        </w:rPr>
        <w:t>ками.</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Наибольшее распространение получило лазерное легирование неметаллич</w:t>
      </w:r>
      <w:r w:rsidRPr="00437063">
        <w:rPr>
          <w:rFonts w:ascii="Times New Roman" w:hAnsi="Times New Roman"/>
          <w:sz w:val="28"/>
          <w:szCs w:val="20"/>
          <w:lang w:eastAsia="ru-RU"/>
        </w:rPr>
        <w:t>е</w:t>
      </w:r>
      <w:r w:rsidRPr="00437063">
        <w:rPr>
          <w:rFonts w:ascii="Times New Roman" w:hAnsi="Times New Roman"/>
          <w:sz w:val="28"/>
          <w:szCs w:val="20"/>
          <w:lang w:eastAsia="ru-RU"/>
        </w:rPr>
        <w:t>скими компонентами - углеродом, азотом и бромом. Глубина образующихся л</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гированных слоёв составляет 0,3 - </w:t>
      </w:r>
      <w:smartTag w:uri="urn:schemas-microsoft-com:office:smarttags" w:element="metricconverter">
        <w:smartTagPr>
          <w:attr w:name="ProductID" w:val="1,0 мм"/>
        </w:smartTagPr>
        <w:r w:rsidRPr="00437063">
          <w:rPr>
            <w:rFonts w:ascii="Times New Roman" w:hAnsi="Times New Roman"/>
            <w:sz w:val="28"/>
            <w:szCs w:val="20"/>
            <w:lang w:eastAsia="ru-RU"/>
          </w:rPr>
          <w:t>1,0 мм</w:t>
        </w:r>
      </w:smartTag>
      <w:r w:rsidRPr="00437063">
        <w:rPr>
          <w:rFonts w:ascii="Times New Roman" w:hAnsi="Times New Roman"/>
          <w:sz w:val="28"/>
          <w:szCs w:val="20"/>
          <w:lang w:eastAsia="ru-RU"/>
        </w:rPr>
        <w:t>. Глубину проплавления регулируют, управляя лазерным лучом. Лазерное легирование металлами (хромом, никелем, молибденом, вольфрамом и др.) позволяет заменить дорогостоящие детали, цел</w:t>
      </w:r>
      <w:r w:rsidRPr="00437063">
        <w:rPr>
          <w:rFonts w:ascii="Times New Roman" w:hAnsi="Times New Roman"/>
          <w:sz w:val="28"/>
          <w:szCs w:val="20"/>
          <w:lang w:eastAsia="ru-RU"/>
        </w:rPr>
        <w:t>и</w:t>
      </w:r>
      <w:r w:rsidRPr="00437063">
        <w:rPr>
          <w:rFonts w:ascii="Times New Roman" w:hAnsi="Times New Roman"/>
          <w:sz w:val="28"/>
          <w:szCs w:val="20"/>
          <w:lang w:eastAsia="ru-RU"/>
        </w:rPr>
        <w:t>ком изготовленные из легированных сталей на детали из дешёвых углеродистых сталей с поверхностным легированным слоем. При этом на поверхность детали наносят легирующие добавки в виде порошка и связующей основы. Этот слой расплавляют лазерным лучом, при этом легирующие добавки за счёт диффузии насыщают поверхностный слой обрабатываемой детали. Лазерное легирование отличается большей энергоёмкостью, поскольку обрабатываемый участок нужно не только нагреть, но и расплавить.</w:t>
      </w:r>
    </w:p>
    <w:p w:rsidR="00D62C9F" w:rsidRDefault="00D62C9F" w:rsidP="00CA6D1B">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Технология </w:t>
      </w:r>
      <w:r w:rsidRPr="00437063">
        <w:rPr>
          <w:rFonts w:ascii="Times New Roman" w:hAnsi="Times New Roman"/>
          <w:i/>
          <w:sz w:val="28"/>
          <w:szCs w:val="20"/>
          <w:lang w:eastAsia="ru-RU"/>
        </w:rPr>
        <w:t xml:space="preserve">лазерной </w:t>
      </w:r>
      <w:proofErr w:type="spellStart"/>
      <w:r w:rsidRPr="00437063">
        <w:rPr>
          <w:rFonts w:ascii="Times New Roman" w:hAnsi="Times New Roman"/>
          <w:i/>
          <w:sz w:val="28"/>
          <w:szCs w:val="20"/>
          <w:lang w:eastAsia="ru-RU"/>
        </w:rPr>
        <w:t>аморфизации</w:t>
      </w:r>
      <w:proofErr w:type="spellEnd"/>
      <w:r w:rsidRPr="00437063">
        <w:rPr>
          <w:rFonts w:ascii="Times New Roman" w:hAnsi="Times New Roman"/>
          <w:i/>
          <w:sz w:val="28"/>
          <w:szCs w:val="20"/>
          <w:lang w:eastAsia="ru-RU"/>
        </w:rPr>
        <w:t xml:space="preserve"> (</w:t>
      </w:r>
      <w:proofErr w:type="spellStart"/>
      <w:r w:rsidRPr="00437063">
        <w:rPr>
          <w:rFonts w:ascii="Times New Roman" w:hAnsi="Times New Roman"/>
          <w:i/>
          <w:sz w:val="28"/>
          <w:szCs w:val="20"/>
          <w:lang w:eastAsia="ru-RU"/>
        </w:rPr>
        <w:t>остекловывания</w:t>
      </w:r>
      <w:proofErr w:type="spellEnd"/>
      <w:r w:rsidRPr="00437063">
        <w:rPr>
          <w:rFonts w:ascii="Times New Roman" w:hAnsi="Times New Roman"/>
          <w:i/>
          <w:sz w:val="28"/>
          <w:szCs w:val="20"/>
          <w:lang w:eastAsia="ru-RU"/>
        </w:rPr>
        <w:t>)</w:t>
      </w:r>
      <w:r w:rsidRPr="00437063">
        <w:rPr>
          <w:rFonts w:ascii="Times New Roman" w:hAnsi="Times New Roman"/>
          <w:sz w:val="28"/>
          <w:szCs w:val="20"/>
          <w:lang w:eastAsia="ru-RU"/>
        </w:rPr>
        <w:t xml:space="preserve"> является одним из направлений модификации поверхностей обрабатываемых изделий. Создание аморфных слоёв является весьма перспективным, так как такие  слои  обладают  высокой  твёрдостью,  коррозионной</w:t>
      </w:r>
      <w:r>
        <w:rPr>
          <w:rFonts w:ascii="Times New Roman" w:hAnsi="Times New Roman"/>
          <w:sz w:val="28"/>
          <w:szCs w:val="20"/>
          <w:lang w:eastAsia="ru-RU"/>
        </w:rPr>
        <w:t xml:space="preserve"> стойкостью, износостойкостью. </w:t>
      </w:r>
    </w:p>
    <w:p w:rsidR="00D62C9F" w:rsidRPr="00437063" w:rsidRDefault="00D62C9F" w:rsidP="00CA6D1B">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Лазерная наплавка</w:t>
      </w:r>
      <w:r w:rsidRPr="00437063">
        <w:rPr>
          <w:rFonts w:ascii="Times New Roman" w:hAnsi="Times New Roman"/>
          <w:sz w:val="28"/>
          <w:szCs w:val="20"/>
          <w:lang w:eastAsia="ru-RU"/>
        </w:rPr>
        <w:t xml:space="preserve"> используется с целью восстановления изношенных дет</w:t>
      </w:r>
      <w:r w:rsidRPr="00437063">
        <w:rPr>
          <w:rFonts w:ascii="Times New Roman" w:hAnsi="Times New Roman"/>
          <w:sz w:val="28"/>
          <w:szCs w:val="20"/>
          <w:lang w:eastAsia="ru-RU"/>
        </w:rPr>
        <w:t>а</w:t>
      </w:r>
      <w:r w:rsidRPr="00437063">
        <w:rPr>
          <w:rFonts w:ascii="Times New Roman" w:hAnsi="Times New Roman"/>
          <w:sz w:val="28"/>
          <w:szCs w:val="20"/>
          <w:lang w:eastAsia="ru-RU"/>
        </w:rPr>
        <w:t>лей. Обычно в процессе эксплуатации детали износу подвергается поверхностный слой детали толщиной не более одного миллиметра. Если восстановить этот слой, то деталь будет опять пригодна для использования.</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При этом по сравнению с тр</w:t>
      </w:r>
      <w:r w:rsidRPr="00437063">
        <w:rPr>
          <w:rFonts w:ascii="Times New Roman" w:hAnsi="Times New Roman"/>
          <w:sz w:val="28"/>
          <w:szCs w:val="20"/>
          <w:lang w:eastAsia="ru-RU"/>
        </w:rPr>
        <w:t>а</w:t>
      </w:r>
      <w:r w:rsidRPr="00437063">
        <w:rPr>
          <w:rFonts w:ascii="Times New Roman" w:hAnsi="Times New Roman"/>
          <w:sz w:val="28"/>
          <w:szCs w:val="20"/>
          <w:lang w:eastAsia="ru-RU"/>
        </w:rPr>
        <w:t>диционными технологиями наплавления (электросваркой, газовой сваркой и т.д.) лазерное наплавление имеет более высокую производительность, лучшее кач</w:t>
      </w:r>
      <w:r w:rsidRPr="00437063">
        <w:rPr>
          <w:rFonts w:ascii="Times New Roman" w:hAnsi="Times New Roman"/>
          <w:sz w:val="28"/>
          <w:szCs w:val="20"/>
          <w:lang w:eastAsia="ru-RU"/>
        </w:rPr>
        <w:t>е</w:t>
      </w:r>
      <w:r w:rsidRPr="00437063">
        <w:rPr>
          <w:rFonts w:ascii="Times New Roman" w:hAnsi="Times New Roman"/>
          <w:sz w:val="28"/>
          <w:szCs w:val="20"/>
          <w:lang w:eastAsia="ru-RU"/>
        </w:rPr>
        <w:t>ство, наплавление происходит без нагрева основной массы детали, деталь не д</w:t>
      </w:r>
      <w:r w:rsidRPr="00437063">
        <w:rPr>
          <w:rFonts w:ascii="Times New Roman" w:hAnsi="Times New Roman"/>
          <w:sz w:val="28"/>
          <w:szCs w:val="20"/>
          <w:lang w:eastAsia="ru-RU"/>
        </w:rPr>
        <w:t>е</w:t>
      </w:r>
      <w:r w:rsidRPr="00437063">
        <w:rPr>
          <w:rFonts w:ascii="Times New Roman" w:hAnsi="Times New Roman"/>
          <w:sz w:val="28"/>
          <w:szCs w:val="20"/>
          <w:lang w:eastAsia="ru-RU"/>
        </w:rPr>
        <w:t>формируется, не требует последующей механической обработки.</w:t>
      </w:r>
    </w:p>
    <w:p w:rsidR="00D62C9F" w:rsidRPr="00437063" w:rsidRDefault="00D62C9F" w:rsidP="00CA6D1B">
      <w:pPr>
        <w:spacing w:after="0" w:line="240" w:lineRule="auto"/>
        <w:ind w:right="-255" w:firstLine="567"/>
        <w:jc w:val="both"/>
        <w:rPr>
          <w:rFonts w:ascii="Times New Roman" w:hAnsi="Times New Roman"/>
          <w:sz w:val="28"/>
          <w:szCs w:val="20"/>
          <w:lang w:eastAsia="ru-RU"/>
        </w:rPr>
      </w:pPr>
      <w:r w:rsidRPr="00437063">
        <w:rPr>
          <w:rFonts w:ascii="Times New Roman" w:hAnsi="Times New Roman"/>
          <w:i/>
          <w:sz w:val="28"/>
          <w:szCs w:val="20"/>
          <w:lang w:eastAsia="ru-RU"/>
        </w:rPr>
        <w:t>Лазерная сварка</w:t>
      </w:r>
      <w:r w:rsidRPr="00437063">
        <w:rPr>
          <w:rFonts w:ascii="Times New Roman" w:hAnsi="Times New Roman"/>
          <w:sz w:val="28"/>
          <w:szCs w:val="20"/>
          <w:lang w:eastAsia="ru-RU"/>
        </w:rPr>
        <w:t xml:space="preserve"> в настоящее время является наиболее перспективной для пр</w:t>
      </w:r>
      <w:r w:rsidRPr="00437063">
        <w:rPr>
          <w:rFonts w:ascii="Times New Roman" w:hAnsi="Times New Roman"/>
          <w:sz w:val="28"/>
          <w:szCs w:val="20"/>
          <w:lang w:eastAsia="ru-RU"/>
        </w:rPr>
        <w:t>о</w:t>
      </w:r>
      <w:r w:rsidRPr="00437063">
        <w:rPr>
          <w:rFonts w:ascii="Times New Roman" w:hAnsi="Times New Roman"/>
          <w:sz w:val="28"/>
          <w:szCs w:val="20"/>
          <w:lang w:eastAsia="ru-RU"/>
        </w:rPr>
        <w:t>мышленного использования технологией в связи с разработкой мощных лазеров с непрерывным и импульсно-периодическим действием. Сварное соединение получ</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ется при нагревании и расплавлении лазерным лучом участков в месте контакта </w:t>
      </w:r>
      <w:r w:rsidRPr="00437063">
        <w:rPr>
          <w:rFonts w:ascii="Times New Roman" w:hAnsi="Times New Roman"/>
          <w:sz w:val="28"/>
          <w:szCs w:val="20"/>
          <w:lang w:eastAsia="ru-RU"/>
        </w:rPr>
        <w:lastRenderedPageBreak/>
        <w:t>свариваемых деталей. Когда лазерный луч смещается, смещается и зона распла</w:t>
      </w:r>
      <w:r w:rsidRPr="00437063">
        <w:rPr>
          <w:rFonts w:ascii="Times New Roman" w:hAnsi="Times New Roman"/>
          <w:sz w:val="28"/>
          <w:szCs w:val="20"/>
          <w:lang w:eastAsia="ru-RU"/>
        </w:rPr>
        <w:t>в</w:t>
      </w:r>
      <w:r w:rsidRPr="00437063">
        <w:rPr>
          <w:rFonts w:ascii="Times New Roman" w:hAnsi="Times New Roman"/>
          <w:sz w:val="28"/>
          <w:szCs w:val="20"/>
          <w:lang w:eastAsia="ru-RU"/>
        </w:rPr>
        <w:t>ленного материала, затем идёт остывание и таким образом образуется сварной шов. По форме он получается узким и глубоким и принципиально отличается от сварных швов, полученных при использовании традиционной технологии сварки. Глубина проплавления зависит от мощности лазера, а поперечное сечение лазерного шва п</w:t>
      </w:r>
      <w:r w:rsidRPr="00437063">
        <w:rPr>
          <w:rFonts w:ascii="Times New Roman" w:hAnsi="Times New Roman"/>
          <w:sz w:val="28"/>
          <w:szCs w:val="20"/>
          <w:lang w:eastAsia="ru-RU"/>
        </w:rPr>
        <w:t>о</w:t>
      </w:r>
      <w:r w:rsidRPr="00437063">
        <w:rPr>
          <w:rFonts w:ascii="Times New Roman" w:hAnsi="Times New Roman"/>
          <w:sz w:val="28"/>
          <w:szCs w:val="20"/>
          <w:lang w:eastAsia="ru-RU"/>
        </w:rPr>
        <w:t>хоже на лезвие кинжала, поэтому глубокое лазерное проплавле</w:t>
      </w:r>
      <w:r>
        <w:rPr>
          <w:rFonts w:ascii="Times New Roman" w:hAnsi="Times New Roman"/>
          <w:sz w:val="28"/>
          <w:szCs w:val="20"/>
          <w:lang w:eastAsia="ru-RU"/>
        </w:rPr>
        <w:t>ние иногда называют кинжальным.</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Лазерная сварка с глубоким проплавлением позволяет сваривать то</w:t>
      </w:r>
      <w:r w:rsidRPr="00437063">
        <w:rPr>
          <w:rFonts w:ascii="Times New Roman" w:hAnsi="Times New Roman"/>
          <w:sz w:val="28"/>
          <w:szCs w:val="20"/>
          <w:lang w:eastAsia="ru-RU"/>
        </w:rPr>
        <w:t>л</w:t>
      </w:r>
      <w:r w:rsidRPr="00437063">
        <w:rPr>
          <w:rFonts w:ascii="Times New Roman" w:hAnsi="Times New Roman"/>
          <w:sz w:val="28"/>
          <w:szCs w:val="20"/>
          <w:lang w:eastAsia="ru-RU"/>
        </w:rPr>
        <w:t>стые слои материалов с большой скоростью при минимальном тепловом возде</w:t>
      </w:r>
      <w:r w:rsidRPr="00437063">
        <w:rPr>
          <w:rFonts w:ascii="Times New Roman" w:hAnsi="Times New Roman"/>
          <w:sz w:val="28"/>
          <w:szCs w:val="20"/>
          <w:lang w:eastAsia="ru-RU"/>
        </w:rPr>
        <w:t>й</w:t>
      </w:r>
      <w:r w:rsidRPr="00437063">
        <w:rPr>
          <w:rFonts w:ascii="Times New Roman" w:hAnsi="Times New Roman"/>
          <w:sz w:val="28"/>
          <w:szCs w:val="20"/>
          <w:lang w:eastAsia="ru-RU"/>
        </w:rPr>
        <w:t>ствии на материал, прилегающий к зоне расплава, что улучшает свойства сварного шва и качество сварного соединения.</w:t>
      </w:r>
    </w:p>
    <w:p w:rsidR="00D62C9F" w:rsidRPr="00CA6D1B" w:rsidRDefault="00D62C9F" w:rsidP="00CA6D1B">
      <w:pPr>
        <w:spacing w:after="0" w:line="240" w:lineRule="auto"/>
        <w:ind w:right="-255" w:firstLine="567"/>
        <w:jc w:val="both"/>
        <w:rPr>
          <w:rFonts w:ascii="Times New Roman" w:hAnsi="Times New Roman"/>
          <w:i/>
          <w:sz w:val="28"/>
          <w:szCs w:val="20"/>
          <w:lang w:eastAsia="ru-RU"/>
        </w:rPr>
      </w:pPr>
      <w:r w:rsidRPr="00437063">
        <w:rPr>
          <w:rFonts w:ascii="Times New Roman" w:hAnsi="Times New Roman"/>
          <w:sz w:val="28"/>
          <w:szCs w:val="20"/>
          <w:lang w:eastAsia="ru-RU"/>
        </w:rPr>
        <w:t xml:space="preserve">По методу воздействия лазерная сварка подразделяется </w:t>
      </w:r>
      <w:proofErr w:type="gramStart"/>
      <w:r w:rsidRPr="00437063">
        <w:rPr>
          <w:rFonts w:ascii="Times New Roman" w:hAnsi="Times New Roman"/>
          <w:sz w:val="28"/>
          <w:szCs w:val="20"/>
          <w:lang w:eastAsia="ru-RU"/>
        </w:rPr>
        <w:t>на</w:t>
      </w:r>
      <w:proofErr w:type="gramEnd"/>
      <w:r w:rsidR="00F81F97">
        <w:rPr>
          <w:rFonts w:ascii="Times New Roman" w:hAnsi="Times New Roman"/>
          <w:sz w:val="28"/>
          <w:szCs w:val="20"/>
          <w:lang w:eastAsia="ru-RU"/>
        </w:rPr>
        <w:t xml:space="preserve"> </w:t>
      </w:r>
      <w:r w:rsidRPr="00CA6D1B">
        <w:rPr>
          <w:rFonts w:ascii="Times New Roman" w:hAnsi="Times New Roman"/>
          <w:i/>
          <w:sz w:val="28"/>
          <w:szCs w:val="20"/>
          <w:lang w:eastAsia="ru-RU"/>
        </w:rPr>
        <w:t>импульсную</w:t>
      </w:r>
      <w:r w:rsidRPr="00437063">
        <w:rPr>
          <w:rFonts w:ascii="Times New Roman" w:hAnsi="Times New Roman"/>
          <w:sz w:val="28"/>
          <w:szCs w:val="20"/>
          <w:lang w:eastAsia="ru-RU"/>
        </w:rPr>
        <w:t xml:space="preserve"> и </w:t>
      </w:r>
      <w:r>
        <w:rPr>
          <w:rFonts w:ascii="Times New Roman" w:hAnsi="Times New Roman"/>
          <w:i/>
          <w:sz w:val="28"/>
          <w:szCs w:val="20"/>
          <w:lang w:eastAsia="ru-RU"/>
        </w:rPr>
        <w:t>непр</w:t>
      </w:r>
      <w:r>
        <w:rPr>
          <w:rFonts w:ascii="Times New Roman" w:hAnsi="Times New Roman"/>
          <w:i/>
          <w:sz w:val="28"/>
          <w:szCs w:val="20"/>
          <w:lang w:eastAsia="ru-RU"/>
        </w:rPr>
        <w:t>е</w:t>
      </w:r>
      <w:r>
        <w:rPr>
          <w:rFonts w:ascii="Times New Roman" w:hAnsi="Times New Roman"/>
          <w:i/>
          <w:sz w:val="28"/>
          <w:szCs w:val="20"/>
          <w:lang w:eastAsia="ru-RU"/>
        </w:rPr>
        <w:t>рывную.</w:t>
      </w:r>
      <w:r w:rsidR="00F81F97">
        <w:rPr>
          <w:rFonts w:ascii="Times New Roman" w:hAnsi="Times New Roman"/>
          <w:i/>
          <w:sz w:val="28"/>
          <w:szCs w:val="20"/>
          <w:lang w:eastAsia="ru-RU"/>
        </w:rPr>
        <w:t xml:space="preserve"> </w:t>
      </w:r>
      <w:r w:rsidRPr="00437063">
        <w:rPr>
          <w:rFonts w:ascii="Times New Roman" w:hAnsi="Times New Roman"/>
          <w:sz w:val="28"/>
          <w:szCs w:val="20"/>
          <w:lang w:eastAsia="ru-RU"/>
        </w:rPr>
        <w:t>С помощью импульсного лазерного излучения можно осуществить точе</w:t>
      </w:r>
      <w:r w:rsidRPr="00437063">
        <w:rPr>
          <w:rFonts w:ascii="Times New Roman" w:hAnsi="Times New Roman"/>
          <w:sz w:val="28"/>
          <w:szCs w:val="20"/>
          <w:lang w:eastAsia="ru-RU"/>
        </w:rPr>
        <w:t>ч</w:t>
      </w:r>
      <w:r w:rsidRPr="00437063">
        <w:rPr>
          <w:rFonts w:ascii="Times New Roman" w:hAnsi="Times New Roman"/>
          <w:sz w:val="28"/>
          <w:szCs w:val="20"/>
          <w:lang w:eastAsia="ru-RU"/>
        </w:rPr>
        <w:t xml:space="preserve">ную сварку соединений различной конфигурации. Импульсная лазерная сварка обеспечивает соединение материалов толщиной до </w:t>
      </w:r>
      <w:smartTag w:uri="urn:schemas-microsoft-com:office:smarttags" w:element="metricconverter">
        <w:smartTagPr>
          <w:attr w:name="ProductID" w:val="2 мм"/>
        </w:smartTagPr>
        <w:r w:rsidRPr="00437063">
          <w:rPr>
            <w:rFonts w:ascii="Times New Roman" w:hAnsi="Times New Roman"/>
            <w:sz w:val="28"/>
            <w:szCs w:val="20"/>
            <w:lang w:eastAsia="ru-RU"/>
          </w:rPr>
          <w:t>2 мм</w:t>
        </w:r>
      </w:smartTag>
      <w:r w:rsidRPr="00437063">
        <w:rPr>
          <w:rFonts w:ascii="Times New Roman" w:hAnsi="Times New Roman"/>
          <w:sz w:val="28"/>
          <w:szCs w:val="20"/>
          <w:lang w:eastAsia="ru-RU"/>
        </w:rPr>
        <w:t xml:space="preserve"> и используется для сварки в труднодоступных местах, для сварки легкодеформируемых деталей.</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Широко и</w:t>
      </w:r>
      <w:r w:rsidRPr="00437063">
        <w:rPr>
          <w:rFonts w:ascii="Times New Roman" w:hAnsi="Times New Roman"/>
          <w:sz w:val="28"/>
          <w:szCs w:val="20"/>
          <w:lang w:eastAsia="ru-RU"/>
        </w:rPr>
        <w:t>с</w:t>
      </w:r>
      <w:r w:rsidRPr="00437063">
        <w:rPr>
          <w:rFonts w:ascii="Times New Roman" w:hAnsi="Times New Roman"/>
          <w:sz w:val="28"/>
          <w:szCs w:val="20"/>
          <w:lang w:eastAsia="ru-RU"/>
        </w:rPr>
        <w:t xml:space="preserve">пользуется лазерная сварка в микроэлектронике и точном приборостроении для сварки деталей из тугоплавких материалов. </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Непрерывная лазерная сварка используется в промышленности для сварив</w:t>
      </w:r>
      <w:r w:rsidRPr="00437063">
        <w:rPr>
          <w:rFonts w:ascii="Times New Roman" w:hAnsi="Times New Roman"/>
          <w:sz w:val="28"/>
          <w:szCs w:val="20"/>
          <w:lang w:eastAsia="ru-RU"/>
        </w:rPr>
        <w:t>а</w:t>
      </w:r>
      <w:r w:rsidRPr="00437063">
        <w:rPr>
          <w:rFonts w:ascii="Times New Roman" w:hAnsi="Times New Roman"/>
          <w:sz w:val="28"/>
          <w:szCs w:val="20"/>
          <w:lang w:eastAsia="ru-RU"/>
        </w:rPr>
        <w:t>ния материалов средней и большой толщины. С целью предотвращения окисл</w:t>
      </w:r>
      <w:r w:rsidRPr="00437063">
        <w:rPr>
          <w:rFonts w:ascii="Times New Roman" w:hAnsi="Times New Roman"/>
          <w:sz w:val="28"/>
          <w:szCs w:val="20"/>
          <w:lang w:eastAsia="ru-RU"/>
        </w:rPr>
        <w:t>е</w:t>
      </w:r>
      <w:r w:rsidRPr="00437063">
        <w:rPr>
          <w:rFonts w:ascii="Times New Roman" w:hAnsi="Times New Roman"/>
          <w:sz w:val="28"/>
          <w:szCs w:val="20"/>
          <w:lang w:eastAsia="ru-RU"/>
        </w:rPr>
        <w:t>ния материалов в зону расплавления подают гелий или аргон.</w:t>
      </w:r>
    </w:p>
    <w:p w:rsidR="00D62C9F" w:rsidRPr="00AD73B7" w:rsidRDefault="00D62C9F" w:rsidP="00437063">
      <w:pPr>
        <w:spacing w:after="0" w:line="240" w:lineRule="auto"/>
        <w:ind w:firstLine="567"/>
        <w:jc w:val="both"/>
        <w:rPr>
          <w:rFonts w:ascii="Times New Roman" w:hAnsi="Times New Roman"/>
          <w:i/>
          <w:sz w:val="28"/>
          <w:szCs w:val="20"/>
          <w:lang w:eastAsia="ru-RU"/>
        </w:rPr>
      </w:pPr>
      <w:r w:rsidRPr="00437063">
        <w:rPr>
          <w:rFonts w:ascii="Times New Roman" w:hAnsi="Times New Roman"/>
          <w:sz w:val="28"/>
          <w:szCs w:val="20"/>
          <w:lang w:eastAsia="ru-RU"/>
        </w:rPr>
        <w:t xml:space="preserve">По сравнению с традиционной технологией сварки лазерная сварка </w:t>
      </w:r>
      <w:r w:rsidRPr="00AD73B7">
        <w:rPr>
          <w:rFonts w:ascii="Times New Roman" w:hAnsi="Times New Roman"/>
          <w:i/>
          <w:sz w:val="28"/>
          <w:szCs w:val="20"/>
          <w:lang w:eastAsia="ru-RU"/>
        </w:rPr>
        <w:t>имеет следующие преимущества:</w:t>
      </w:r>
    </w:p>
    <w:p w:rsidR="00D62C9F" w:rsidRPr="00AD73B7" w:rsidRDefault="00D62C9F" w:rsidP="00CA6D1B">
      <w:pPr>
        <w:spacing w:after="0" w:line="240" w:lineRule="auto"/>
        <w:ind w:left="284"/>
        <w:jc w:val="both"/>
        <w:rPr>
          <w:rFonts w:ascii="Times New Roman" w:hAnsi="Times New Roman"/>
          <w:sz w:val="28"/>
          <w:szCs w:val="20"/>
          <w:lang w:eastAsia="ru-RU"/>
        </w:rPr>
      </w:pPr>
      <w:r w:rsidRPr="00CA6D1B">
        <w:rPr>
          <w:rFonts w:ascii="Times New Roman" w:hAnsi="Times New Roman"/>
          <w:i/>
          <w:sz w:val="28"/>
          <w:szCs w:val="20"/>
          <w:lang w:eastAsia="ru-RU"/>
        </w:rPr>
        <w:t xml:space="preserve">■ </w:t>
      </w:r>
      <w:r w:rsidRPr="00AD73B7">
        <w:rPr>
          <w:rFonts w:ascii="Times New Roman" w:hAnsi="Times New Roman"/>
          <w:sz w:val="28"/>
          <w:szCs w:val="20"/>
          <w:lang w:eastAsia="ru-RU"/>
        </w:rPr>
        <w:t>малое деформирование свариваемых элементов, отсутствие с ними механич</w:t>
      </w:r>
      <w:r w:rsidRPr="00AD73B7">
        <w:rPr>
          <w:rFonts w:ascii="Times New Roman" w:hAnsi="Times New Roman"/>
          <w:sz w:val="28"/>
          <w:szCs w:val="20"/>
          <w:lang w:eastAsia="ru-RU"/>
        </w:rPr>
        <w:t>е</w:t>
      </w:r>
      <w:r w:rsidRPr="00AD73B7">
        <w:rPr>
          <w:rFonts w:ascii="Times New Roman" w:hAnsi="Times New Roman"/>
          <w:sz w:val="28"/>
          <w:szCs w:val="20"/>
          <w:lang w:eastAsia="ru-RU"/>
        </w:rPr>
        <w:t>ского контакта;</w:t>
      </w:r>
    </w:p>
    <w:p w:rsidR="00D62C9F" w:rsidRPr="00AD73B7" w:rsidRDefault="00D62C9F" w:rsidP="00CA6D1B">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высокая производительность сварки;</w:t>
      </w:r>
    </w:p>
    <w:p w:rsidR="00D62C9F" w:rsidRPr="00AD73B7" w:rsidRDefault="00D62C9F" w:rsidP="00CA6D1B">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способность осуществить глубокое (кинжальное) проплавление для сварки толстых пластин;</w:t>
      </w:r>
    </w:p>
    <w:p w:rsidR="00D62C9F" w:rsidRPr="00AD73B7" w:rsidRDefault="00D62C9F" w:rsidP="00660B15">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способность подачи энергии в труднодоступные места.</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Под технологией </w:t>
      </w:r>
      <w:r w:rsidRPr="00437063">
        <w:rPr>
          <w:rFonts w:ascii="Times New Roman" w:hAnsi="Times New Roman"/>
          <w:i/>
          <w:sz w:val="28"/>
          <w:szCs w:val="20"/>
          <w:lang w:eastAsia="ru-RU"/>
        </w:rPr>
        <w:t>лазерной резки</w:t>
      </w:r>
      <w:r w:rsidRPr="00437063">
        <w:rPr>
          <w:rFonts w:ascii="Times New Roman" w:hAnsi="Times New Roman"/>
          <w:sz w:val="28"/>
          <w:szCs w:val="20"/>
          <w:lang w:eastAsia="ru-RU"/>
        </w:rPr>
        <w:t xml:space="preserve"> понимаются технологические процессы л</w:t>
      </w:r>
      <w:r w:rsidRPr="00437063">
        <w:rPr>
          <w:rFonts w:ascii="Times New Roman" w:hAnsi="Times New Roman"/>
          <w:sz w:val="28"/>
          <w:szCs w:val="20"/>
          <w:lang w:eastAsia="ru-RU"/>
        </w:rPr>
        <w:t>а</w:t>
      </w:r>
      <w:r w:rsidRPr="00437063">
        <w:rPr>
          <w:rFonts w:ascii="Times New Roman" w:hAnsi="Times New Roman"/>
          <w:sz w:val="28"/>
          <w:szCs w:val="20"/>
          <w:lang w:eastAsia="ru-RU"/>
        </w:rPr>
        <w:t>зерной размерной обработки, включающие в себя процессы собственно лазерной резки или разделения материалов, лазерной прошивки (сверления) отверстий, л</w:t>
      </w:r>
      <w:r w:rsidRPr="00437063">
        <w:rPr>
          <w:rFonts w:ascii="Times New Roman" w:hAnsi="Times New Roman"/>
          <w:sz w:val="28"/>
          <w:szCs w:val="20"/>
          <w:lang w:eastAsia="ru-RU"/>
        </w:rPr>
        <w:t>а</w:t>
      </w:r>
      <w:r w:rsidRPr="00437063">
        <w:rPr>
          <w:rFonts w:ascii="Times New Roman" w:hAnsi="Times New Roman"/>
          <w:sz w:val="28"/>
          <w:szCs w:val="20"/>
          <w:lang w:eastAsia="ru-RU"/>
        </w:rPr>
        <w:t>зерного фрезерования пазов и т.д.</w:t>
      </w:r>
    </w:p>
    <w:p w:rsidR="00D62C9F" w:rsidRPr="00437063" w:rsidRDefault="00D62C9F" w:rsidP="00660B15">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Сфокусированное лазерное излучение даёт высокую концентрацию энергии, что позволяет резать практически любые материалы вне зависимости от их те</w:t>
      </w:r>
      <w:r w:rsidRPr="00437063">
        <w:rPr>
          <w:rFonts w:ascii="Times New Roman" w:hAnsi="Times New Roman"/>
          <w:sz w:val="28"/>
          <w:szCs w:val="20"/>
          <w:lang w:eastAsia="ru-RU"/>
        </w:rPr>
        <w:t>п</w:t>
      </w:r>
      <w:r w:rsidRPr="00437063">
        <w:rPr>
          <w:rFonts w:ascii="Times New Roman" w:hAnsi="Times New Roman"/>
          <w:sz w:val="28"/>
          <w:szCs w:val="20"/>
          <w:lang w:eastAsia="ru-RU"/>
        </w:rPr>
        <w:t>лофизических свойств, включая материалы, не поддающие</w:t>
      </w:r>
      <w:r>
        <w:rPr>
          <w:rFonts w:ascii="Times New Roman" w:hAnsi="Times New Roman"/>
          <w:sz w:val="28"/>
          <w:szCs w:val="20"/>
          <w:lang w:eastAsia="ru-RU"/>
        </w:rPr>
        <w:t>ся резке другими сп</w:t>
      </w:r>
      <w:r>
        <w:rPr>
          <w:rFonts w:ascii="Times New Roman" w:hAnsi="Times New Roman"/>
          <w:sz w:val="28"/>
          <w:szCs w:val="20"/>
          <w:lang w:eastAsia="ru-RU"/>
        </w:rPr>
        <w:t>о</w:t>
      </w:r>
      <w:r>
        <w:rPr>
          <w:rFonts w:ascii="Times New Roman" w:hAnsi="Times New Roman"/>
          <w:sz w:val="28"/>
          <w:szCs w:val="20"/>
          <w:lang w:eastAsia="ru-RU"/>
        </w:rPr>
        <w:t xml:space="preserve">собами. </w:t>
      </w:r>
      <w:r w:rsidRPr="00437063">
        <w:rPr>
          <w:rFonts w:ascii="Times New Roman" w:hAnsi="Times New Roman"/>
          <w:sz w:val="28"/>
          <w:szCs w:val="20"/>
          <w:lang w:eastAsia="ru-RU"/>
        </w:rPr>
        <w:t>Лазерная резка используется для резания сталей и других сплавов, кер</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мики, стекла, пластмасс, древесины, полупроводников, текстильных тканей, при этом толщина может достигать </w:t>
      </w:r>
      <w:smartTag w:uri="urn:schemas-microsoft-com:office:smarttags" w:element="metricconverter">
        <w:smartTagPr>
          <w:attr w:name="ProductID" w:val="50 мм"/>
        </w:smartTagPr>
        <w:r w:rsidRPr="00437063">
          <w:rPr>
            <w:rFonts w:ascii="Times New Roman" w:hAnsi="Times New Roman"/>
            <w:sz w:val="28"/>
            <w:szCs w:val="20"/>
            <w:lang w:eastAsia="ru-RU"/>
          </w:rPr>
          <w:t>50 мм</w:t>
        </w:r>
      </w:smartTag>
      <w:r w:rsidRPr="00437063">
        <w:rPr>
          <w:rFonts w:ascii="Times New Roman" w:hAnsi="Times New Roman"/>
          <w:sz w:val="28"/>
          <w:szCs w:val="20"/>
          <w:lang w:eastAsia="ru-RU"/>
        </w:rPr>
        <w:t>.</w:t>
      </w:r>
    </w:p>
    <w:p w:rsidR="00D62C9F" w:rsidRPr="00437063" w:rsidRDefault="00D62C9F" w:rsidP="00660B15">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Резать материал можно как импульсным, так и непрерывным излучением, при этом импульсная размерная обработка более точна и обеспечивает более в</w:t>
      </w:r>
      <w:r w:rsidRPr="00437063">
        <w:rPr>
          <w:rFonts w:ascii="Times New Roman" w:hAnsi="Times New Roman"/>
          <w:sz w:val="28"/>
          <w:szCs w:val="20"/>
          <w:lang w:eastAsia="ru-RU"/>
        </w:rPr>
        <w:t>ы</w:t>
      </w:r>
      <w:r w:rsidRPr="00437063">
        <w:rPr>
          <w:rFonts w:ascii="Times New Roman" w:hAnsi="Times New Roman"/>
          <w:sz w:val="28"/>
          <w:szCs w:val="20"/>
          <w:lang w:eastAsia="ru-RU"/>
        </w:rPr>
        <w:t>сокое качество реза при минимальных потерях материала. Воздействие лазерного луча длится от десятой до десятичной доли секунды. С помощью импульсной размерной обработки получают сквозные и</w:t>
      </w:r>
      <w:r>
        <w:rPr>
          <w:rFonts w:ascii="Times New Roman" w:hAnsi="Times New Roman"/>
          <w:sz w:val="28"/>
          <w:szCs w:val="20"/>
          <w:lang w:eastAsia="ru-RU"/>
        </w:rPr>
        <w:t xml:space="preserve"> глухие отверстия, пазы и щели.</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Резка материалов непрерывным излучением является более производительным проце</w:t>
      </w:r>
      <w:r w:rsidRPr="00437063">
        <w:rPr>
          <w:rFonts w:ascii="Times New Roman" w:hAnsi="Times New Roman"/>
          <w:sz w:val="28"/>
          <w:szCs w:val="20"/>
          <w:lang w:eastAsia="ru-RU"/>
        </w:rPr>
        <w:t>с</w:t>
      </w:r>
      <w:r w:rsidRPr="00437063">
        <w:rPr>
          <w:rFonts w:ascii="Times New Roman" w:hAnsi="Times New Roman"/>
          <w:sz w:val="28"/>
          <w:szCs w:val="20"/>
          <w:lang w:eastAsia="ru-RU"/>
        </w:rPr>
        <w:lastRenderedPageBreak/>
        <w:t>сом, но качество реза хуже, а потери материала выше, чем при импульсной лазе</w:t>
      </w:r>
      <w:r w:rsidRPr="00437063">
        <w:rPr>
          <w:rFonts w:ascii="Times New Roman" w:hAnsi="Times New Roman"/>
          <w:sz w:val="28"/>
          <w:szCs w:val="20"/>
          <w:lang w:eastAsia="ru-RU"/>
        </w:rPr>
        <w:t>р</w:t>
      </w:r>
      <w:r w:rsidRPr="00437063">
        <w:rPr>
          <w:rFonts w:ascii="Times New Roman" w:hAnsi="Times New Roman"/>
          <w:sz w:val="28"/>
          <w:szCs w:val="20"/>
          <w:lang w:eastAsia="ru-RU"/>
        </w:rPr>
        <w:t>ной резке.</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Лазер, как тепловой источник, обеспечивает </w:t>
      </w:r>
      <w:r w:rsidRPr="00AD73B7">
        <w:rPr>
          <w:rFonts w:ascii="Times New Roman" w:hAnsi="Times New Roman"/>
          <w:i/>
          <w:sz w:val="28"/>
          <w:szCs w:val="20"/>
          <w:lang w:eastAsia="ru-RU"/>
        </w:rPr>
        <w:t>следующие преимущества л</w:t>
      </w:r>
      <w:r w:rsidRPr="00AD73B7">
        <w:rPr>
          <w:rFonts w:ascii="Times New Roman" w:hAnsi="Times New Roman"/>
          <w:i/>
          <w:sz w:val="28"/>
          <w:szCs w:val="20"/>
          <w:lang w:eastAsia="ru-RU"/>
        </w:rPr>
        <w:t>а</w:t>
      </w:r>
      <w:r w:rsidRPr="00AD73B7">
        <w:rPr>
          <w:rFonts w:ascii="Times New Roman" w:hAnsi="Times New Roman"/>
          <w:i/>
          <w:sz w:val="28"/>
          <w:szCs w:val="20"/>
          <w:lang w:eastAsia="ru-RU"/>
        </w:rPr>
        <w:t>зерной резки</w:t>
      </w:r>
      <w:r w:rsidRPr="00437063">
        <w:rPr>
          <w:rFonts w:ascii="Times New Roman" w:hAnsi="Times New Roman"/>
          <w:sz w:val="28"/>
          <w:szCs w:val="20"/>
          <w:lang w:eastAsia="ru-RU"/>
        </w:rPr>
        <w:t xml:space="preserve"> по сравнению с традиционными технологиями:</w:t>
      </w:r>
    </w:p>
    <w:p w:rsidR="00D62C9F" w:rsidRPr="00AD73B7" w:rsidRDefault="00D62C9F" w:rsidP="00660B15">
      <w:pPr>
        <w:spacing w:after="0" w:line="240" w:lineRule="auto"/>
        <w:ind w:left="284"/>
        <w:jc w:val="both"/>
        <w:rPr>
          <w:rFonts w:ascii="Times New Roman" w:hAnsi="Times New Roman"/>
          <w:sz w:val="28"/>
          <w:szCs w:val="20"/>
          <w:lang w:eastAsia="ru-RU"/>
        </w:rPr>
      </w:pPr>
      <w:r w:rsidRPr="00660B15">
        <w:rPr>
          <w:rFonts w:ascii="Times New Roman" w:hAnsi="Times New Roman"/>
          <w:i/>
          <w:sz w:val="28"/>
          <w:szCs w:val="20"/>
          <w:lang w:eastAsia="ru-RU"/>
        </w:rPr>
        <w:t xml:space="preserve">■ </w:t>
      </w:r>
      <w:r w:rsidRPr="00AD73B7">
        <w:rPr>
          <w:rFonts w:ascii="Times New Roman" w:hAnsi="Times New Roman"/>
          <w:sz w:val="28"/>
          <w:szCs w:val="20"/>
          <w:lang w:eastAsia="ru-RU"/>
        </w:rPr>
        <w:t>высокая производительность (скорость реза титановых листов в 30 раз, стальных - в 10 раз больше, чем при механической резке);</w:t>
      </w:r>
    </w:p>
    <w:p w:rsidR="00D62C9F" w:rsidRPr="00AD73B7" w:rsidRDefault="00D62C9F" w:rsidP="00660B15">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высокое качество поверхности реза;</w:t>
      </w:r>
    </w:p>
    <w:p w:rsidR="00D62C9F" w:rsidRPr="00AD73B7" w:rsidRDefault="00D62C9F" w:rsidP="00AD73B7">
      <w:pPr>
        <w:tabs>
          <w:tab w:val="center" w:pos="5103"/>
        </w:tabs>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малая зона теплового влияния;</w:t>
      </w:r>
      <w:r w:rsidRPr="00AD73B7">
        <w:rPr>
          <w:rFonts w:ascii="Times New Roman" w:hAnsi="Times New Roman"/>
          <w:sz w:val="28"/>
          <w:szCs w:val="20"/>
          <w:lang w:eastAsia="ru-RU"/>
        </w:rPr>
        <w:tab/>
      </w:r>
    </w:p>
    <w:p w:rsidR="00D62C9F" w:rsidRPr="00AD73B7" w:rsidRDefault="00D62C9F" w:rsidP="00660B15">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возможность вырезать сложные контуры;</w:t>
      </w:r>
    </w:p>
    <w:p w:rsidR="00D62C9F" w:rsidRPr="00AD73B7" w:rsidRDefault="00D62C9F" w:rsidP="00660B15">
      <w:pPr>
        <w:spacing w:after="0" w:line="240" w:lineRule="auto"/>
        <w:ind w:left="284"/>
        <w:jc w:val="both"/>
        <w:rPr>
          <w:rFonts w:ascii="Times New Roman" w:hAnsi="Times New Roman"/>
          <w:sz w:val="28"/>
          <w:szCs w:val="20"/>
          <w:lang w:eastAsia="ru-RU"/>
        </w:rPr>
      </w:pPr>
      <w:r w:rsidRPr="00AD73B7">
        <w:rPr>
          <w:rFonts w:ascii="Times New Roman" w:hAnsi="Times New Roman"/>
          <w:sz w:val="28"/>
          <w:szCs w:val="20"/>
          <w:lang w:eastAsia="ru-RU"/>
        </w:rPr>
        <w:t>■ процесс резания легко автоматизировать.</w:t>
      </w:r>
    </w:p>
    <w:p w:rsidR="00D62C9F" w:rsidRPr="00437063" w:rsidRDefault="00D62C9F" w:rsidP="00660B15">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Технология лазерной </w:t>
      </w:r>
      <w:r w:rsidRPr="00660B15">
        <w:rPr>
          <w:rFonts w:ascii="Times New Roman" w:hAnsi="Times New Roman"/>
          <w:i/>
          <w:sz w:val="28"/>
          <w:szCs w:val="20"/>
          <w:lang w:eastAsia="ru-RU"/>
        </w:rPr>
        <w:t>размерной обработки</w:t>
      </w:r>
      <w:r w:rsidRPr="00437063">
        <w:rPr>
          <w:rFonts w:ascii="Times New Roman" w:hAnsi="Times New Roman"/>
          <w:sz w:val="28"/>
          <w:szCs w:val="20"/>
          <w:lang w:eastAsia="ru-RU"/>
        </w:rPr>
        <w:t xml:space="preserve"> позволяет прошивать (сверлить) отверстия любой формы и большой глубины в материалах любой твёрдости, п</w:t>
      </w:r>
      <w:r w:rsidRPr="00437063">
        <w:rPr>
          <w:rFonts w:ascii="Times New Roman" w:hAnsi="Times New Roman"/>
          <w:sz w:val="28"/>
          <w:szCs w:val="20"/>
          <w:lang w:eastAsia="ru-RU"/>
        </w:rPr>
        <w:t>о</w:t>
      </w:r>
      <w:r w:rsidRPr="00437063">
        <w:rPr>
          <w:rFonts w:ascii="Times New Roman" w:hAnsi="Times New Roman"/>
          <w:sz w:val="28"/>
          <w:szCs w:val="20"/>
          <w:lang w:eastAsia="ru-RU"/>
        </w:rPr>
        <w:t>лучать отверстия от 4 микрон до нескольких миллиметров. Использование лазе</w:t>
      </w:r>
      <w:r w:rsidRPr="00437063">
        <w:rPr>
          <w:rFonts w:ascii="Times New Roman" w:hAnsi="Times New Roman"/>
          <w:sz w:val="28"/>
          <w:szCs w:val="20"/>
          <w:lang w:eastAsia="ru-RU"/>
        </w:rPr>
        <w:t>р</w:t>
      </w:r>
      <w:r w:rsidRPr="00437063">
        <w:rPr>
          <w:rFonts w:ascii="Times New Roman" w:hAnsi="Times New Roman"/>
          <w:sz w:val="28"/>
          <w:szCs w:val="20"/>
          <w:lang w:eastAsia="ru-RU"/>
        </w:rPr>
        <w:t>ного луча для сверления отверстий в часовых камнях и алмазных фильерах позв</w:t>
      </w:r>
      <w:r w:rsidRPr="00437063">
        <w:rPr>
          <w:rFonts w:ascii="Times New Roman" w:hAnsi="Times New Roman"/>
          <w:sz w:val="28"/>
          <w:szCs w:val="20"/>
          <w:lang w:eastAsia="ru-RU"/>
        </w:rPr>
        <w:t>о</w:t>
      </w:r>
      <w:r w:rsidRPr="00437063">
        <w:rPr>
          <w:rFonts w:ascii="Times New Roman" w:hAnsi="Times New Roman"/>
          <w:sz w:val="28"/>
          <w:szCs w:val="20"/>
          <w:lang w:eastAsia="ru-RU"/>
        </w:rPr>
        <w:t>ляет повысить производительность труда в 12-15 раз по сравнению с электроф</w:t>
      </w:r>
      <w:r w:rsidRPr="00437063">
        <w:rPr>
          <w:rFonts w:ascii="Times New Roman" w:hAnsi="Times New Roman"/>
          <w:sz w:val="28"/>
          <w:szCs w:val="20"/>
          <w:lang w:eastAsia="ru-RU"/>
        </w:rPr>
        <w:t>и</w:t>
      </w:r>
      <w:r w:rsidRPr="00437063">
        <w:rPr>
          <w:rFonts w:ascii="Times New Roman" w:hAnsi="Times New Roman"/>
          <w:sz w:val="28"/>
          <w:szCs w:val="20"/>
          <w:lang w:eastAsia="ru-RU"/>
        </w:rPr>
        <w:t>зическими и в 200 раз по сравнению с ме</w:t>
      </w:r>
      <w:r>
        <w:rPr>
          <w:rFonts w:ascii="Times New Roman" w:hAnsi="Times New Roman"/>
          <w:sz w:val="28"/>
          <w:szCs w:val="20"/>
          <w:lang w:eastAsia="ru-RU"/>
        </w:rPr>
        <w:t>ханическими методами сверления.</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Л</w:t>
      </w:r>
      <w:r w:rsidRPr="00437063">
        <w:rPr>
          <w:rFonts w:ascii="Times New Roman" w:hAnsi="Times New Roman"/>
          <w:sz w:val="28"/>
          <w:szCs w:val="20"/>
          <w:lang w:eastAsia="ru-RU"/>
        </w:rPr>
        <w:t>а</w:t>
      </w:r>
      <w:r w:rsidRPr="00437063">
        <w:rPr>
          <w:rFonts w:ascii="Times New Roman" w:hAnsi="Times New Roman"/>
          <w:sz w:val="28"/>
          <w:szCs w:val="20"/>
          <w:lang w:eastAsia="ru-RU"/>
        </w:rPr>
        <w:t xml:space="preserve">зерное сверление имеет преимущество перед </w:t>
      </w:r>
      <w:proofErr w:type="gramStart"/>
      <w:r w:rsidRPr="00437063">
        <w:rPr>
          <w:rFonts w:ascii="Times New Roman" w:hAnsi="Times New Roman"/>
          <w:sz w:val="28"/>
          <w:szCs w:val="20"/>
          <w:lang w:eastAsia="ru-RU"/>
        </w:rPr>
        <w:t>механическим</w:t>
      </w:r>
      <w:proofErr w:type="gramEnd"/>
      <w:r w:rsidRPr="00437063">
        <w:rPr>
          <w:rFonts w:ascii="Times New Roman" w:hAnsi="Times New Roman"/>
          <w:sz w:val="28"/>
          <w:szCs w:val="20"/>
          <w:lang w:eastAsia="ru-RU"/>
        </w:rPr>
        <w:t xml:space="preserve"> при обработке кру</w:t>
      </w:r>
      <w:r w:rsidRPr="00437063">
        <w:rPr>
          <w:rFonts w:ascii="Times New Roman" w:hAnsi="Times New Roman"/>
          <w:sz w:val="28"/>
          <w:szCs w:val="20"/>
          <w:lang w:eastAsia="ru-RU"/>
        </w:rPr>
        <w:t>п</w:t>
      </w:r>
      <w:r w:rsidRPr="00437063">
        <w:rPr>
          <w:rFonts w:ascii="Times New Roman" w:hAnsi="Times New Roman"/>
          <w:sz w:val="28"/>
          <w:szCs w:val="20"/>
          <w:lang w:eastAsia="ru-RU"/>
        </w:rPr>
        <w:t>ногабаритных деталей сложной формы, особенно под разными углами к повер</w:t>
      </w:r>
      <w:r w:rsidRPr="00437063">
        <w:rPr>
          <w:rFonts w:ascii="Times New Roman" w:hAnsi="Times New Roman"/>
          <w:sz w:val="28"/>
          <w:szCs w:val="20"/>
          <w:lang w:eastAsia="ru-RU"/>
        </w:rPr>
        <w:t>х</w:t>
      </w:r>
      <w:r w:rsidRPr="00437063">
        <w:rPr>
          <w:rFonts w:ascii="Times New Roman" w:hAnsi="Times New Roman"/>
          <w:sz w:val="28"/>
          <w:szCs w:val="20"/>
          <w:lang w:eastAsia="ru-RU"/>
        </w:rPr>
        <w:t>ности, а также при сверлении глубоких отверстий малого диаметра.</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Измерительная лазерная технология</w:t>
      </w:r>
      <w:r w:rsidRPr="00437063">
        <w:rPr>
          <w:rFonts w:ascii="Times New Roman" w:hAnsi="Times New Roman"/>
          <w:sz w:val="28"/>
          <w:szCs w:val="20"/>
          <w:lang w:eastAsia="ru-RU"/>
        </w:rPr>
        <w:t xml:space="preserve"> предназначена для проведения разли</w:t>
      </w:r>
      <w:r w:rsidRPr="00437063">
        <w:rPr>
          <w:rFonts w:ascii="Times New Roman" w:hAnsi="Times New Roman"/>
          <w:sz w:val="28"/>
          <w:szCs w:val="20"/>
          <w:lang w:eastAsia="ru-RU"/>
        </w:rPr>
        <w:t>ч</w:t>
      </w:r>
      <w:r w:rsidRPr="00437063">
        <w:rPr>
          <w:rFonts w:ascii="Times New Roman" w:hAnsi="Times New Roman"/>
          <w:sz w:val="28"/>
          <w:szCs w:val="20"/>
          <w:lang w:eastAsia="ru-RU"/>
        </w:rPr>
        <w:t>ных измерений и контроля размеров, линейных перемещений, контроля качества материалов и изделий.</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Основным преимуществом измерительной лазерной технологии является то, что измерения идут </w:t>
      </w:r>
      <w:r w:rsidRPr="00660B15">
        <w:rPr>
          <w:rFonts w:ascii="Times New Roman" w:hAnsi="Times New Roman"/>
          <w:i/>
          <w:sz w:val="28"/>
          <w:szCs w:val="20"/>
          <w:lang w:eastAsia="ru-RU"/>
        </w:rPr>
        <w:t xml:space="preserve">бесконтактно </w:t>
      </w:r>
      <w:r w:rsidRPr="00437063">
        <w:rPr>
          <w:rFonts w:ascii="Times New Roman" w:hAnsi="Times New Roman"/>
          <w:sz w:val="28"/>
          <w:szCs w:val="20"/>
          <w:lang w:eastAsia="ru-RU"/>
        </w:rPr>
        <w:t>(бесконтактная диагностика, неразрушающий контроль). Кроме того, лазерные методы отличаются высокой скоростью и быс</w:t>
      </w:r>
      <w:r w:rsidRPr="00437063">
        <w:rPr>
          <w:rFonts w:ascii="Times New Roman" w:hAnsi="Times New Roman"/>
          <w:sz w:val="28"/>
          <w:szCs w:val="20"/>
          <w:lang w:eastAsia="ru-RU"/>
        </w:rPr>
        <w:t>т</w:t>
      </w:r>
      <w:r w:rsidRPr="00437063">
        <w:rPr>
          <w:rFonts w:ascii="Times New Roman" w:hAnsi="Times New Roman"/>
          <w:sz w:val="28"/>
          <w:szCs w:val="20"/>
          <w:lang w:eastAsia="ru-RU"/>
        </w:rPr>
        <w:t>родействием.</w:t>
      </w:r>
    </w:p>
    <w:p w:rsidR="00D62C9F" w:rsidRPr="00437063" w:rsidRDefault="00D62C9F" w:rsidP="00660B15">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Для измерения диаметра и формы поперечного сечения тонких проволок и волокон применяются лазерные измерители, обеспечивающие точность до дес</w:t>
      </w:r>
      <w:r w:rsidRPr="00437063">
        <w:rPr>
          <w:rFonts w:ascii="Times New Roman" w:hAnsi="Times New Roman"/>
          <w:sz w:val="28"/>
          <w:szCs w:val="20"/>
          <w:lang w:eastAsia="ru-RU"/>
        </w:rPr>
        <w:t>я</w:t>
      </w:r>
      <w:r w:rsidRPr="00437063">
        <w:rPr>
          <w:rFonts w:ascii="Times New Roman" w:hAnsi="Times New Roman"/>
          <w:sz w:val="28"/>
          <w:szCs w:val="20"/>
          <w:lang w:eastAsia="ru-RU"/>
        </w:rPr>
        <w:t>тых долей процента при разм</w:t>
      </w:r>
      <w:r>
        <w:rPr>
          <w:rFonts w:ascii="Times New Roman" w:hAnsi="Times New Roman"/>
          <w:sz w:val="28"/>
          <w:szCs w:val="20"/>
          <w:lang w:eastAsia="ru-RU"/>
        </w:rPr>
        <w:t xml:space="preserve">ерах от единиц до сотен микрон . </w:t>
      </w:r>
      <w:r w:rsidRPr="00437063">
        <w:rPr>
          <w:rFonts w:ascii="Times New Roman" w:hAnsi="Times New Roman"/>
          <w:sz w:val="28"/>
          <w:szCs w:val="20"/>
          <w:lang w:eastAsia="ru-RU"/>
        </w:rPr>
        <w:t>Лазерные измер</w:t>
      </w:r>
      <w:r w:rsidRPr="00437063">
        <w:rPr>
          <w:rFonts w:ascii="Times New Roman" w:hAnsi="Times New Roman"/>
          <w:sz w:val="28"/>
          <w:szCs w:val="20"/>
          <w:lang w:eastAsia="ru-RU"/>
        </w:rPr>
        <w:t>и</w:t>
      </w:r>
      <w:r w:rsidRPr="00437063">
        <w:rPr>
          <w:rFonts w:ascii="Times New Roman" w:hAnsi="Times New Roman"/>
          <w:sz w:val="28"/>
          <w:szCs w:val="20"/>
          <w:lang w:eastAsia="ru-RU"/>
        </w:rPr>
        <w:t>тели скорости позволяют её определять в диапазоне 0,000</w:t>
      </w:r>
      <w:r>
        <w:rPr>
          <w:rFonts w:ascii="Times New Roman" w:hAnsi="Times New Roman"/>
          <w:sz w:val="28"/>
          <w:szCs w:val="20"/>
          <w:lang w:eastAsia="ru-RU"/>
        </w:rPr>
        <w:t xml:space="preserve">1 - 50 м/с </w:t>
      </w:r>
      <w:proofErr w:type="spellStart"/>
      <w:r>
        <w:rPr>
          <w:rFonts w:ascii="Times New Roman" w:hAnsi="Times New Roman"/>
          <w:sz w:val="28"/>
          <w:szCs w:val="20"/>
          <w:lang w:eastAsia="ru-RU"/>
        </w:rPr>
        <w:t>с</w:t>
      </w:r>
      <w:proofErr w:type="spellEnd"/>
      <w:r>
        <w:rPr>
          <w:rFonts w:ascii="Times New Roman" w:hAnsi="Times New Roman"/>
          <w:sz w:val="28"/>
          <w:szCs w:val="20"/>
          <w:lang w:eastAsia="ru-RU"/>
        </w:rPr>
        <w:t xml:space="preserve"> высокой точностью. </w:t>
      </w:r>
      <w:r w:rsidRPr="00437063">
        <w:rPr>
          <w:rFonts w:ascii="Times New Roman" w:hAnsi="Times New Roman"/>
          <w:sz w:val="28"/>
          <w:szCs w:val="20"/>
          <w:lang w:eastAsia="ru-RU"/>
        </w:rPr>
        <w:t>Лазерные методы бесконтактной диагностики основаны на принципах голографии и позволяют обнаруживать поверхностные дефекты размером до 1 мкм, находить и количественно определять статические и динамические дефо</w:t>
      </w:r>
      <w:r w:rsidRPr="00437063">
        <w:rPr>
          <w:rFonts w:ascii="Times New Roman" w:hAnsi="Times New Roman"/>
          <w:sz w:val="28"/>
          <w:szCs w:val="20"/>
          <w:lang w:eastAsia="ru-RU"/>
        </w:rPr>
        <w:t>р</w:t>
      </w:r>
      <w:r w:rsidRPr="00437063">
        <w:rPr>
          <w:rFonts w:ascii="Times New Roman" w:hAnsi="Times New Roman"/>
          <w:sz w:val="28"/>
          <w:szCs w:val="20"/>
          <w:lang w:eastAsia="ru-RU"/>
        </w:rPr>
        <w:t>мации различных деталей.</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Все лазерно-измерительные процессы легко поддаются полной автоматизации.</w:t>
      </w:r>
    </w:p>
    <w:p w:rsidR="00D62C9F" w:rsidRPr="00437063" w:rsidRDefault="00D62C9F" w:rsidP="00660B15">
      <w:pPr>
        <w:spacing w:after="0" w:line="240" w:lineRule="auto"/>
        <w:ind w:firstLine="567"/>
        <w:jc w:val="both"/>
        <w:rPr>
          <w:rFonts w:ascii="Times New Roman" w:hAnsi="Times New Roman"/>
          <w:sz w:val="28"/>
          <w:szCs w:val="20"/>
          <w:lang w:eastAsia="ru-RU"/>
        </w:rPr>
      </w:pPr>
      <w:r>
        <w:rPr>
          <w:rFonts w:ascii="Times New Roman" w:hAnsi="Times New Roman"/>
          <w:sz w:val="28"/>
          <w:szCs w:val="20"/>
          <w:lang w:eastAsia="ru-RU"/>
        </w:rPr>
        <w:t>Весьма перспективно использование лазеров в химико-технологических пр</w:t>
      </w:r>
      <w:r>
        <w:rPr>
          <w:rFonts w:ascii="Times New Roman" w:hAnsi="Times New Roman"/>
          <w:sz w:val="28"/>
          <w:szCs w:val="20"/>
          <w:lang w:eastAsia="ru-RU"/>
        </w:rPr>
        <w:t>о</w:t>
      </w:r>
      <w:r>
        <w:rPr>
          <w:rFonts w:ascii="Times New Roman" w:hAnsi="Times New Roman"/>
          <w:sz w:val="28"/>
          <w:szCs w:val="20"/>
          <w:lang w:eastAsia="ru-RU"/>
        </w:rPr>
        <w:t>цессах. При этом  л</w:t>
      </w:r>
      <w:r w:rsidRPr="00437063">
        <w:rPr>
          <w:rFonts w:ascii="Times New Roman" w:hAnsi="Times New Roman"/>
          <w:sz w:val="28"/>
          <w:szCs w:val="20"/>
          <w:lang w:eastAsia="ru-RU"/>
        </w:rPr>
        <w:t>азер рассматрива</w:t>
      </w:r>
      <w:r>
        <w:rPr>
          <w:rFonts w:ascii="Times New Roman" w:hAnsi="Times New Roman"/>
          <w:sz w:val="28"/>
          <w:szCs w:val="20"/>
          <w:lang w:eastAsia="ru-RU"/>
        </w:rPr>
        <w:t xml:space="preserve">ется </w:t>
      </w:r>
      <w:r w:rsidRPr="00437063">
        <w:rPr>
          <w:rFonts w:ascii="Times New Roman" w:hAnsi="Times New Roman"/>
          <w:sz w:val="28"/>
          <w:szCs w:val="20"/>
          <w:lang w:eastAsia="ru-RU"/>
        </w:rPr>
        <w:t xml:space="preserve"> в качестве мощного и</w:t>
      </w:r>
      <w:r>
        <w:rPr>
          <w:rFonts w:ascii="Times New Roman" w:hAnsi="Times New Roman"/>
          <w:sz w:val="28"/>
          <w:szCs w:val="20"/>
          <w:lang w:eastAsia="ru-RU"/>
        </w:rPr>
        <w:t>сточника светов</w:t>
      </w:r>
      <w:r>
        <w:rPr>
          <w:rFonts w:ascii="Times New Roman" w:hAnsi="Times New Roman"/>
          <w:sz w:val="28"/>
          <w:szCs w:val="20"/>
          <w:lang w:eastAsia="ru-RU"/>
        </w:rPr>
        <w:t>о</w:t>
      </w:r>
      <w:r>
        <w:rPr>
          <w:rFonts w:ascii="Times New Roman" w:hAnsi="Times New Roman"/>
          <w:sz w:val="28"/>
          <w:szCs w:val="20"/>
          <w:lang w:eastAsia="ru-RU"/>
        </w:rPr>
        <w:t>го излучения и</w:t>
      </w:r>
      <w:r w:rsidRPr="00437063">
        <w:rPr>
          <w:rFonts w:ascii="Times New Roman" w:hAnsi="Times New Roman"/>
          <w:sz w:val="28"/>
          <w:szCs w:val="20"/>
          <w:lang w:eastAsia="ru-RU"/>
        </w:rPr>
        <w:t xml:space="preserve"> лазерную интенсификацию химических реакций можно рассма</w:t>
      </w:r>
      <w:r w:rsidRPr="00437063">
        <w:rPr>
          <w:rFonts w:ascii="Times New Roman" w:hAnsi="Times New Roman"/>
          <w:sz w:val="28"/>
          <w:szCs w:val="20"/>
          <w:lang w:eastAsia="ru-RU"/>
        </w:rPr>
        <w:t>т</w:t>
      </w:r>
      <w:r w:rsidRPr="00437063">
        <w:rPr>
          <w:rFonts w:ascii="Times New Roman" w:hAnsi="Times New Roman"/>
          <w:sz w:val="28"/>
          <w:szCs w:val="20"/>
          <w:lang w:eastAsia="ru-RU"/>
        </w:rPr>
        <w:t>ривать как разновидность фотохимических процессов.</w:t>
      </w:r>
    </w:p>
    <w:p w:rsidR="00D62C9F" w:rsidRPr="00437063" w:rsidRDefault="00D62C9F" w:rsidP="00660B15">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t>Фотохимические процессы</w:t>
      </w:r>
      <w:r w:rsidRPr="00437063">
        <w:rPr>
          <w:rFonts w:ascii="Times New Roman" w:hAnsi="Times New Roman"/>
          <w:sz w:val="28"/>
          <w:szCs w:val="20"/>
          <w:lang w:eastAsia="ru-RU"/>
        </w:rPr>
        <w:t xml:space="preserve"> - это химические реакции, протекающие под де</w:t>
      </w:r>
      <w:r w:rsidRPr="00437063">
        <w:rPr>
          <w:rFonts w:ascii="Times New Roman" w:hAnsi="Times New Roman"/>
          <w:sz w:val="28"/>
          <w:szCs w:val="20"/>
          <w:lang w:eastAsia="ru-RU"/>
        </w:rPr>
        <w:t>й</w:t>
      </w:r>
      <w:r w:rsidRPr="00437063">
        <w:rPr>
          <w:rFonts w:ascii="Times New Roman" w:hAnsi="Times New Roman"/>
          <w:sz w:val="28"/>
          <w:szCs w:val="20"/>
          <w:lang w:eastAsia="ru-RU"/>
        </w:rPr>
        <w:t>ствием светово</w:t>
      </w:r>
      <w:r>
        <w:rPr>
          <w:rFonts w:ascii="Times New Roman" w:hAnsi="Times New Roman"/>
          <w:sz w:val="28"/>
          <w:szCs w:val="20"/>
          <w:lang w:eastAsia="ru-RU"/>
        </w:rPr>
        <w:t xml:space="preserve">го излучения или вызываемые им. </w:t>
      </w:r>
      <w:r w:rsidRPr="00437063">
        <w:rPr>
          <w:rFonts w:ascii="Times New Roman" w:hAnsi="Times New Roman"/>
          <w:sz w:val="28"/>
          <w:szCs w:val="20"/>
          <w:lang w:eastAsia="ru-RU"/>
        </w:rPr>
        <w:t>Механизм фотохимических процессов основан на активизации молекул, реагирующих веществ</w:t>
      </w:r>
      <w:r>
        <w:rPr>
          <w:rFonts w:ascii="Times New Roman" w:hAnsi="Times New Roman"/>
          <w:sz w:val="28"/>
          <w:szCs w:val="20"/>
          <w:lang w:eastAsia="ru-RU"/>
        </w:rPr>
        <w:t>,</w:t>
      </w:r>
      <w:r w:rsidRPr="00437063">
        <w:rPr>
          <w:rFonts w:ascii="Times New Roman" w:hAnsi="Times New Roman"/>
          <w:sz w:val="28"/>
          <w:szCs w:val="20"/>
          <w:lang w:eastAsia="ru-RU"/>
        </w:rPr>
        <w:t xml:space="preserve"> при поглощ</w:t>
      </w:r>
      <w:r w:rsidRPr="00437063">
        <w:rPr>
          <w:rFonts w:ascii="Times New Roman" w:hAnsi="Times New Roman"/>
          <w:sz w:val="28"/>
          <w:szCs w:val="20"/>
          <w:lang w:eastAsia="ru-RU"/>
        </w:rPr>
        <w:t>е</w:t>
      </w:r>
      <w:r w:rsidRPr="00437063">
        <w:rPr>
          <w:rFonts w:ascii="Times New Roman" w:hAnsi="Times New Roman"/>
          <w:sz w:val="28"/>
          <w:szCs w:val="20"/>
          <w:lang w:eastAsia="ru-RU"/>
        </w:rPr>
        <w:t>нии света.</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В зависимости от роли и характера влияния светового луча фотохим</w:t>
      </w:r>
      <w:r w:rsidRPr="00437063">
        <w:rPr>
          <w:rFonts w:ascii="Times New Roman" w:hAnsi="Times New Roman"/>
          <w:sz w:val="28"/>
          <w:szCs w:val="20"/>
          <w:lang w:eastAsia="ru-RU"/>
        </w:rPr>
        <w:t>и</w:t>
      </w:r>
      <w:r w:rsidRPr="00437063">
        <w:rPr>
          <w:rFonts w:ascii="Times New Roman" w:hAnsi="Times New Roman"/>
          <w:sz w:val="28"/>
          <w:szCs w:val="20"/>
          <w:lang w:eastAsia="ru-RU"/>
        </w:rPr>
        <w:t xml:space="preserve">ческие </w:t>
      </w:r>
      <w:r>
        <w:rPr>
          <w:rFonts w:ascii="Times New Roman" w:hAnsi="Times New Roman"/>
          <w:sz w:val="28"/>
          <w:szCs w:val="20"/>
          <w:lang w:eastAsia="ru-RU"/>
        </w:rPr>
        <w:t xml:space="preserve">реакции и </w:t>
      </w:r>
      <w:r w:rsidRPr="00437063">
        <w:rPr>
          <w:rFonts w:ascii="Times New Roman" w:hAnsi="Times New Roman"/>
          <w:sz w:val="28"/>
          <w:szCs w:val="20"/>
          <w:lang w:eastAsia="ru-RU"/>
        </w:rPr>
        <w:t>п</w:t>
      </w:r>
      <w:r>
        <w:rPr>
          <w:rFonts w:ascii="Times New Roman" w:hAnsi="Times New Roman"/>
          <w:sz w:val="28"/>
          <w:szCs w:val="20"/>
          <w:lang w:eastAsia="ru-RU"/>
        </w:rPr>
        <w:t>роцессы разделяют на три группы:</w:t>
      </w:r>
    </w:p>
    <w:p w:rsidR="00D62C9F" w:rsidRPr="003D2471" w:rsidRDefault="00D62C9F" w:rsidP="00437063">
      <w:pPr>
        <w:spacing w:after="0" w:line="240" w:lineRule="auto"/>
        <w:ind w:firstLine="567"/>
        <w:jc w:val="both"/>
        <w:rPr>
          <w:rFonts w:ascii="Times New Roman" w:hAnsi="Times New Roman"/>
          <w:i/>
          <w:sz w:val="28"/>
          <w:szCs w:val="20"/>
          <w:lang w:eastAsia="ru-RU"/>
        </w:rPr>
      </w:pPr>
      <w:r w:rsidRPr="003D2471">
        <w:rPr>
          <w:rFonts w:ascii="Times New Roman" w:hAnsi="Times New Roman"/>
          <w:i/>
          <w:sz w:val="28"/>
          <w:szCs w:val="20"/>
          <w:lang w:eastAsia="ru-RU"/>
        </w:rPr>
        <w:lastRenderedPageBreak/>
        <w:t>■  реакции, которые могут самопроизвольно протекать после поглощения реагентами светового импульса. Для этих процессов свет играет роль возбуд</w:t>
      </w:r>
      <w:r w:rsidRPr="003D2471">
        <w:rPr>
          <w:rFonts w:ascii="Times New Roman" w:hAnsi="Times New Roman"/>
          <w:i/>
          <w:sz w:val="28"/>
          <w:szCs w:val="20"/>
          <w:lang w:eastAsia="ru-RU"/>
        </w:rPr>
        <w:t>и</w:t>
      </w:r>
      <w:r w:rsidRPr="003D2471">
        <w:rPr>
          <w:rFonts w:ascii="Times New Roman" w:hAnsi="Times New Roman"/>
          <w:i/>
          <w:sz w:val="28"/>
          <w:szCs w:val="20"/>
          <w:lang w:eastAsia="ru-RU"/>
        </w:rPr>
        <w:t>теля и инициатора. При обычных условиях эти процессы протекают крайне ме</w:t>
      </w:r>
      <w:r w:rsidRPr="003D2471">
        <w:rPr>
          <w:rFonts w:ascii="Times New Roman" w:hAnsi="Times New Roman"/>
          <w:i/>
          <w:sz w:val="28"/>
          <w:szCs w:val="20"/>
          <w:lang w:eastAsia="ru-RU"/>
        </w:rPr>
        <w:t>д</w:t>
      </w:r>
      <w:r w:rsidRPr="003D2471">
        <w:rPr>
          <w:rFonts w:ascii="Times New Roman" w:hAnsi="Times New Roman"/>
          <w:i/>
          <w:sz w:val="28"/>
          <w:szCs w:val="20"/>
          <w:lang w:eastAsia="ru-RU"/>
        </w:rPr>
        <w:t>ленно, но световое облучение их значительно интенсифицирует.</w:t>
      </w:r>
    </w:p>
    <w:p w:rsidR="00D62C9F" w:rsidRPr="003D2471" w:rsidRDefault="00D62C9F" w:rsidP="00437063">
      <w:pPr>
        <w:spacing w:after="0" w:line="240" w:lineRule="auto"/>
        <w:ind w:firstLine="567"/>
        <w:jc w:val="both"/>
        <w:rPr>
          <w:rFonts w:ascii="Times New Roman" w:hAnsi="Times New Roman"/>
          <w:i/>
          <w:sz w:val="28"/>
          <w:szCs w:val="20"/>
          <w:lang w:eastAsia="ru-RU"/>
        </w:rPr>
      </w:pPr>
      <w:r w:rsidRPr="003D2471">
        <w:rPr>
          <w:rFonts w:ascii="Times New Roman" w:hAnsi="Times New Roman"/>
          <w:i/>
          <w:sz w:val="28"/>
          <w:szCs w:val="20"/>
          <w:lang w:eastAsia="ru-RU"/>
        </w:rPr>
        <w:t>■ фотохимические процессы, для проведения которых необходим непреры</w:t>
      </w:r>
      <w:r w:rsidRPr="003D2471">
        <w:rPr>
          <w:rFonts w:ascii="Times New Roman" w:hAnsi="Times New Roman"/>
          <w:i/>
          <w:sz w:val="28"/>
          <w:szCs w:val="20"/>
          <w:lang w:eastAsia="ru-RU"/>
        </w:rPr>
        <w:t>в</w:t>
      </w:r>
      <w:r w:rsidRPr="003D2471">
        <w:rPr>
          <w:rFonts w:ascii="Times New Roman" w:hAnsi="Times New Roman"/>
          <w:i/>
          <w:sz w:val="28"/>
          <w:szCs w:val="20"/>
          <w:lang w:eastAsia="ru-RU"/>
        </w:rPr>
        <w:t>ный подвод световой энергии к реагентам.</w:t>
      </w:r>
    </w:p>
    <w:p w:rsidR="00D62C9F" w:rsidRPr="003D2471" w:rsidRDefault="00D62C9F" w:rsidP="00437063">
      <w:pPr>
        <w:spacing w:after="0" w:line="240" w:lineRule="auto"/>
        <w:ind w:firstLine="567"/>
        <w:jc w:val="both"/>
        <w:rPr>
          <w:rFonts w:ascii="Times New Roman" w:hAnsi="Times New Roman"/>
          <w:i/>
          <w:sz w:val="28"/>
          <w:szCs w:val="20"/>
          <w:lang w:eastAsia="ru-RU"/>
        </w:rPr>
      </w:pPr>
      <w:r w:rsidRPr="003D2471">
        <w:rPr>
          <w:rFonts w:ascii="Times New Roman" w:hAnsi="Times New Roman"/>
          <w:i/>
          <w:sz w:val="28"/>
          <w:szCs w:val="20"/>
          <w:lang w:eastAsia="ru-RU"/>
        </w:rPr>
        <w:t>■ химические процессы, в которых световой импульс, воздействуя на кат</w:t>
      </w:r>
      <w:r w:rsidRPr="003D2471">
        <w:rPr>
          <w:rFonts w:ascii="Times New Roman" w:hAnsi="Times New Roman"/>
          <w:i/>
          <w:sz w:val="28"/>
          <w:szCs w:val="20"/>
          <w:lang w:eastAsia="ru-RU"/>
        </w:rPr>
        <w:t>а</w:t>
      </w:r>
      <w:r w:rsidRPr="003D2471">
        <w:rPr>
          <w:rFonts w:ascii="Times New Roman" w:hAnsi="Times New Roman"/>
          <w:i/>
          <w:sz w:val="28"/>
          <w:szCs w:val="20"/>
          <w:lang w:eastAsia="ru-RU"/>
        </w:rPr>
        <w:t>лизатор, активизирует его и способствует интенсификации химической реа</w:t>
      </w:r>
      <w:r w:rsidRPr="003D2471">
        <w:rPr>
          <w:rFonts w:ascii="Times New Roman" w:hAnsi="Times New Roman"/>
          <w:i/>
          <w:sz w:val="28"/>
          <w:szCs w:val="20"/>
          <w:lang w:eastAsia="ru-RU"/>
        </w:rPr>
        <w:t>к</w:t>
      </w:r>
      <w:r w:rsidRPr="003D2471">
        <w:rPr>
          <w:rFonts w:ascii="Times New Roman" w:hAnsi="Times New Roman"/>
          <w:i/>
          <w:sz w:val="28"/>
          <w:szCs w:val="20"/>
          <w:lang w:eastAsia="ru-RU"/>
        </w:rPr>
        <w:t>ции.</w:t>
      </w:r>
    </w:p>
    <w:p w:rsidR="00D62C9F" w:rsidRPr="00437063" w:rsidRDefault="00D62C9F" w:rsidP="0056578D">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Использование лазерного излучения в химической технологии перспективно для получения новых продуктов, осуществления новых химических реакций, и</w:t>
      </w:r>
      <w:r w:rsidRPr="00437063">
        <w:rPr>
          <w:rFonts w:ascii="Times New Roman" w:hAnsi="Times New Roman"/>
          <w:sz w:val="28"/>
          <w:szCs w:val="20"/>
          <w:lang w:eastAsia="ru-RU"/>
        </w:rPr>
        <w:t>н</w:t>
      </w:r>
      <w:r w:rsidRPr="00437063">
        <w:rPr>
          <w:rFonts w:ascii="Times New Roman" w:hAnsi="Times New Roman"/>
          <w:sz w:val="28"/>
          <w:szCs w:val="20"/>
          <w:lang w:eastAsia="ru-RU"/>
        </w:rPr>
        <w:t>тенсификации существующих хи</w:t>
      </w:r>
      <w:r>
        <w:rPr>
          <w:rFonts w:ascii="Times New Roman" w:hAnsi="Times New Roman"/>
          <w:sz w:val="28"/>
          <w:szCs w:val="20"/>
          <w:lang w:eastAsia="ru-RU"/>
        </w:rPr>
        <w:t>мико-технологических процессов.</w:t>
      </w:r>
    </w:p>
    <w:p w:rsidR="00D62C9F" w:rsidRPr="00BF22B8" w:rsidRDefault="00D62C9F" w:rsidP="00437063">
      <w:pPr>
        <w:keepNext/>
        <w:spacing w:after="0" w:line="240" w:lineRule="auto"/>
        <w:jc w:val="center"/>
        <w:outlineLvl w:val="2"/>
        <w:rPr>
          <w:rFonts w:ascii="Times New Roman" w:hAnsi="Times New Roman"/>
          <w:b/>
          <w:i/>
          <w:sz w:val="28"/>
          <w:szCs w:val="20"/>
          <w:lang w:eastAsia="ru-RU"/>
        </w:rPr>
      </w:pPr>
      <w:r w:rsidRPr="00BF22B8">
        <w:rPr>
          <w:rFonts w:ascii="Times New Roman" w:hAnsi="Times New Roman"/>
          <w:b/>
          <w:i/>
          <w:sz w:val="28"/>
          <w:szCs w:val="20"/>
          <w:lang w:eastAsia="ru-RU"/>
        </w:rPr>
        <w:t>10</w:t>
      </w:r>
      <w:r>
        <w:rPr>
          <w:rFonts w:ascii="Times New Roman" w:hAnsi="Times New Roman"/>
          <w:b/>
          <w:i/>
          <w:sz w:val="28"/>
          <w:szCs w:val="20"/>
          <w:lang w:eastAsia="ru-RU"/>
        </w:rPr>
        <w:t>.5.</w:t>
      </w:r>
      <w:r w:rsidRPr="00BF22B8">
        <w:rPr>
          <w:rFonts w:ascii="Times New Roman" w:hAnsi="Times New Roman"/>
          <w:b/>
          <w:i/>
          <w:sz w:val="28"/>
          <w:szCs w:val="20"/>
          <w:lang w:eastAsia="ru-RU"/>
        </w:rPr>
        <w:t xml:space="preserve"> Основы плазменной технологии </w:t>
      </w:r>
    </w:p>
    <w:p w:rsidR="00D62C9F" w:rsidRPr="00437063" w:rsidRDefault="00D62C9F" w:rsidP="00005B4A">
      <w:pPr>
        <w:autoSpaceDE w:val="0"/>
        <w:autoSpaceDN w:val="0"/>
        <w:adjustRightInd w:val="0"/>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Еще одна большая группа принципиально новых тех</w:t>
      </w:r>
      <w:r w:rsidRPr="00437063">
        <w:rPr>
          <w:rFonts w:ascii="Times New Roman" w:hAnsi="Times New Roman"/>
          <w:sz w:val="28"/>
          <w:szCs w:val="20"/>
          <w:lang w:eastAsia="ru-RU"/>
        </w:rPr>
        <w:softHyphen/>
        <w:t xml:space="preserve">нологий - </w:t>
      </w:r>
      <w:r w:rsidRPr="00005B4A">
        <w:rPr>
          <w:rFonts w:ascii="Times New Roman" w:hAnsi="Times New Roman"/>
          <w:i/>
          <w:sz w:val="28"/>
          <w:szCs w:val="20"/>
          <w:lang w:eastAsia="ru-RU"/>
        </w:rPr>
        <w:t>плазменные</w:t>
      </w:r>
      <w:r w:rsidRPr="00437063">
        <w:rPr>
          <w:rFonts w:ascii="Times New Roman" w:hAnsi="Times New Roman"/>
          <w:b/>
          <w:i/>
          <w:sz w:val="28"/>
          <w:szCs w:val="20"/>
          <w:lang w:eastAsia="ru-RU"/>
        </w:rPr>
        <w:t xml:space="preserve">, </w:t>
      </w:r>
      <w:r w:rsidRPr="00005B4A">
        <w:rPr>
          <w:rFonts w:ascii="Times New Roman" w:hAnsi="Times New Roman"/>
          <w:sz w:val="28"/>
          <w:szCs w:val="20"/>
          <w:lang w:eastAsia="ru-RU"/>
        </w:rPr>
        <w:t>осн</w:t>
      </w:r>
      <w:r w:rsidRPr="00005B4A">
        <w:rPr>
          <w:rFonts w:ascii="Times New Roman" w:hAnsi="Times New Roman"/>
          <w:sz w:val="28"/>
          <w:szCs w:val="20"/>
          <w:lang w:eastAsia="ru-RU"/>
        </w:rPr>
        <w:t>о</w:t>
      </w:r>
      <w:r w:rsidRPr="00005B4A">
        <w:rPr>
          <w:rFonts w:ascii="Times New Roman" w:hAnsi="Times New Roman"/>
          <w:sz w:val="28"/>
          <w:szCs w:val="20"/>
          <w:lang w:eastAsia="ru-RU"/>
        </w:rPr>
        <w:t>ванные на обработке исходных материалов концентрированными потоками энер</w:t>
      </w:r>
      <w:r w:rsidRPr="00005B4A">
        <w:rPr>
          <w:rFonts w:ascii="Times New Roman" w:hAnsi="Times New Roman"/>
          <w:sz w:val="28"/>
          <w:szCs w:val="20"/>
          <w:lang w:eastAsia="ru-RU"/>
        </w:rPr>
        <w:softHyphen/>
        <w:t>гии</w:t>
      </w:r>
      <w:r w:rsidRPr="00437063">
        <w:rPr>
          <w:rFonts w:ascii="Times New Roman" w:hAnsi="Times New Roman"/>
          <w:sz w:val="28"/>
          <w:szCs w:val="20"/>
          <w:lang w:eastAsia="ru-RU"/>
        </w:rPr>
        <w:t>. Ныне известно более 50 таких технологий. Сформи</w:t>
      </w:r>
      <w:r w:rsidRPr="00437063">
        <w:rPr>
          <w:rFonts w:ascii="Times New Roman" w:hAnsi="Times New Roman"/>
          <w:sz w:val="28"/>
          <w:szCs w:val="20"/>
          <w:lang w:eastAsia="ru-RU"/>
        </w:rPr>
        <w:softHyphen/>
        <w:t>ровалась и научная база этой группы технологий - плазмохимия, изучающая процессы, протекающие при сред</w:t>
      </w:r>
      <w:r w:rsidRPr="00437063">
        <w:rPr>
          <w:rFonts w:ascii="Times New Roman" w:hAnsi="Times New Roman"/>
          <w:sz w:val="28"/>
          <w:szCs w:val="20"/>
          <w:lang w:eastAsia="ru-RU"/>
        </w:rPr>
        <w:softHyphen/>
        <w:t>немассовой температуре рабочего газа 8000 - 10000°С, когда вещество нах</w:t>
      </w:r>
      <w:r w:rsidRPr="00437063">
        <w:rPr>
          <w:rFonts w:ascii="Times New Roman" w:hAnsi="Times New Roman"/>
          <w:sz w:val="28"/>
          <w:szCs w:val="20"/>
          <w:lang w:eastAsia="ru-RU"/>
        </w:rPr>
        <w:t>о</w:t>
      </w:r>
      <w:r w:rsidRPr="00437063">
        <w:rPr>
          <w:rFonts w:ascii="Times New Roman" w:hAnsi="Times New Roman"/>
          <w:sz w:val="28"/>
          <w:szCs w:val="20"/>
          <w:lang w:eastAsia="ru-RU"/>
        </w:rPr>
        <w:t>дится в состоянии плазмы.</w:t>
      </w:r>
    </w:p>
    <w:p w:rsidR="00D62C9F" w:rsidRPr="00437063" w:rsidRDefault="00D62C9F" w:rsidP="00437063">
      <w:pPr>
        <w:autoSpaceDE w:val="0"/>
        <w:autoSpaceDN w:val="0"/>
        <w:adjustRightInd w:val="0"/>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t>Техника плазменных технологий - это генераторы низкотемпературной плазмы - плазмотроны, единствен</w:t>
      </w:r>
      <w:r w:rsidRPr="00437063">
        <w:rPr>
          <w:rFonts w:ascii="Times New Roman" w:hAnsi="Times New Roman"/>
          <w:sz w:val="28"/>
          <w:szCs w:val="20"/>
          <w:lang w:eastAsia="ru-RU"/>
        </w:rPr>
        <w:softHyphen/>
        <w:t>ные установки, позволяющие с высоким тепл</w:t>
      </w:r>
      <w:r w:rsidRPr="00437063">
        <w:rPr>
          <w:rFonts w:ascii="Times New Roman" w:hAnsi="Times New Roman"/>
          <w:sz w:val="28"/>
          <w:szCs w:val="20"/>
          <w:lang w:eastAsia="ru-RU"/>
        </w:rPr>
        <w:t>о</w:t>
      </w:r>
      <w:r w:rsidRPr="00437063">
        <w:rPr>
          <w:rFonts w:ascii="Times New Roman" w:hAnsi="Times New Roman"/>
          <w:sz w:val="28"/>
          <w:szCs w:val="20"/>
          <w:lang w:eastAsia="ru-RU"/>
        </w:rPr>
        <w:t>вым КПД (80 - 90%) осуществлять непрерывный регулируемый нагрев газа до столь высоких температур. Кстати по своим размерам это чрезвычайно компак</w:t>
      </w:r>
      <w:r w:rsidRPr="00437063">
        <w:rPr>
          <w:rFonts w:ascii="Times New Roman" w:hAnsi="Times New Roman"/>
          <w:sz w:val="28"/>
          <w:szCs w:val="20"/>
          <w:lang w:eastAsia="ru-RU"/>
        </w:rPr>
        <w:t>т</w:t>
      </w:r>
      <w:r w:rsidRPr="00437063">
        <w:rPr>
          <w:rFonts w:ascii="Times New Roman" w:hAnsi="Times New Roman"/>
          <w:sz w:val="28"/>
          <w:szCs w:val="20"/>
          <w:lang w:eastAsia="ru-RU"/>
        </w:rPr>
        <w:t>ные агрегаты: их размеры в поперечнике составляют несколько десят</w:t>
      </w:r>
      <w:r w:rsidRPr="00437063">
        <w:rPr>
          <w:rFonts w:ascii="Times New Roman" w:hAnsi="Times New Roman"/>
          <w:sz w:val="28"/>
          <w:szCs w:val="20"/>
          <w:lang w:eastAsia="ru-RU"/>
        </w:rPr>
        <w:softHyphen/>
        <w:t>ков сант</w:t>
      </w:r>
      <w:r w:rsidRPr="00437063">
        <w:rPr>
          <w:rFonts w:ascii="Times New Roman" w:hAnsi="Times New Roman"/>
          <w:sz w:val="28"/>
          <w:szCs w:val="20"/>
          <w:lang w:eastAsia="ru-RU"/>
        </w:rPr>
        <w:t>и</w:t>
      </w:r>
      <w:r w:rsidRPr="00437063">
        <w:rPr>
          <w:rFonts w:ascii="Times New Roman" w:hAnsi="Times New Roman"/>
          <w:sz w:val="28"/>
          <w:szCs w:val="20"/>
          <w:lang w:eastAsia="ru-RU"/>
        </w:rPr>
        <w:t>метров, а длина - несколько метров.</w:t>
      </w:r>
    </w:p>
    <w:p w:rsidR="00D62C9F" w:rsidRPr="00005B4A" w:rsidRDefault="00D62C9F" w:rsidP="00005B4A">
      <w:pPr>
        <w:autoSpaceDE w:val="0"/>
        <w:autoSpaceDN w:val="0"/>
        <w:adjustRightInd w:val="0"/>
        <w:spacing w:after="0" w:line="240" w:lineRule="auto"/>
        <w:ind w:firstLine="720"/>
        <w:jc w:val="both"/>
        <w:rPr>
          <w:rFonts w:ascii="Times New Roman" w:hAnsi="Times New Roman"/>
          <w:i/>
          <w:sz w:val="28"/>
          <w:szCs w:val="20"/>
          <w:lang w:eastAsia="ru-RU"/>
        </w:rPr>
      </w:pPr>
      <w:r w:rsidRPr="00437063">
        <w:rPr>
          <w:rFonts w:ascii="Times New Roman" w:hAnsi="Times New Roman"/>
          <w:sz w:val="28"/>
          <w:szCs w:val="20"/>
          <w:lang w:eastAsia="ru-RU"/>
        </w:rPr>
        <w:t>Химия, металлургия, машиностроение - вот основные сферы при</w:t>
      </w:r>
      <w:r>
        <w:rPr>
          <w:rFonts w:ascii="Times New Roman" w:hAnsi="Times New Roman"/>
          <w:sz w:val="28"/>
          <w:szCs w:val="20"/>
          <w:lang w:eastAsia="ru-RU"/>
        </w:rPr>
        <w:t xml:space="preserve">менения плазменных технологии. </w:t>
      </w:r>
      <w:r w:rsidRPr="00437063">
        <w:rPr>
          <w:rFonts w:ascii="Times New Roman" w:hAnsi="Times New Roman"/>
          <w:sz w:val="28"/>
          <w:szCs w:val="20"/>
          <w:lang w:eastAsia="ru-RU"/>
        </w:rPr>
        <w:t>В металлургии вместо доменных печей для процесса восстанов</w:t>
      </w:r>
      <w:r w:rsidRPr="00437063">
        <w:rPr>
          <w:rFonts w:ascii="Times New Roman" w:hAnsi="Times New Roman"/>
          <w:sz w:val="28"/>
          <w:szCs w:val="20"/>
          <w:lang w:eastAsia="ru-RU"/>
        </w:rPr>
        <w:softHyphen/>
        <w:t xml:space="preserve">ления железа вполне можно использовать </w:t>
      </w:r>
      <w:r w:rsidRPr="00005B4A">
        <w:rPr>
          <w:rFonts w:ascii="Times New Roman" w:hAnsi="Times New Roman"/>
          <w:i/>
          <w:sz w:val="28"/>
          <w:szCs w:val="20"/>
          <w:lang w:eastAsia="ru-RU"/>
        </w:rPr>
        <w:t xml:space="preserve">плазмотроны. </w:t>
      </w:r>
      <w:r w:rsidRPr="00437063">
        <w:rPr>
          <w:rFonts w:ascii="Times New Roman" w:hAnsi="Times New Roman"/>
          <w:sz w:val="28"/>
          <w:szCs w:val="20"/>
          <w:lang w:eastAsia="ru-RU"/>
        </w:rPr>
        <w:t>Это компак</w:t>
      </w:r>
      <w:r w:rsidRPr="00437063">
        <w:rPr>
          <w:rFonts w:ascii="Times New Roman" w:hAnsi="Times New Roman"/>
          <w:sz w:val="28"/>
          <w:szCs w:val="20"/>
          <w:lang w:eastAsia="ru-RU"/>
        </w:rPr>
        <w:t>т</w:t>
      </w:r>
      <w:r w:rsidRPr="00437063">
        <w:rPr>
          <w:rFonts w:ascii="Times New Roman" w:hAnsi="Times New Roman"/>
          <w:sz w:val="28"/>
          <w:szCs w:val="20"/>
          <w:lang w:eastAsia="ru-RU"/>
        </w:rPr>
        <w:t>ные, и весьма производи</w:t>
      </w:r>
      <w:r w:rsidRPr="00437063">
        <w:rPr>
          <w:rFonts w:ascii="Times New Roman" w:hAnsi="Times New Roman"/>
          <w:sz w:val="28"/>
          <w:szCs w:val="20"/>
          <w:lang w:eastAsia="ru-RU"/>
        </w:rPr>
        <w:softHyphen/>
        <w:t>тельные агрегаты - ведь процесс там идёт при температ</w:t>
      </w:r>
      <w:r w:rsidRPr="00437063">
        <w:rPr>
          <w:rFonts w:ascii="Times New Roman" w:hAnsi="Times New Roman"/>
          <w:sz w:val="28"/>
          <w:szCs w:val="20"/>
          <w:lang w:eastAsia="ru-RU"/>
        </w:rPr>
        <w:t>у</w:t>
      </w:r>
      <w:r w:rsidRPr="00437063">
        <w:rPr>
          <w:rFonts w:ascii="Times New Roman" w:hAnsi="Times New Roman"/>
          <w:sz w:val="28"/>
          <w:szCs w:val="20"/>
          <w:lang w:eastAsia="ru-RU"/>
        </w:rPr>
        <w:t>ре не 800°С, а при гораздо более высокой. При этом вместо кокса или природного газа для процесса восстанов</w:t>
      </w:r>
      <w:r w:rsidRPr="00437063">
        <w:rPr>
          <w:rFonts w:ascii="Times New Roman" w:hAnsi="Times New Roman"/>
          <w:sz w:val="28"/>
          <w:szCs w:val="20"/>
          <w:lang w:eastAsia="ru-RU"/>
        </w:rPr>
        <w:softHyphen/>
        <w:t>ления железа могут использоваться самые дешевые топливно-энергетические ресурсы, по существу отходы - угольная пыль и древе</w:t>
      </w:r>
      <w:r w:rsidRPr="00437063">
        <w:rPr>
          <w:rFonts w:ascii="Times New Roman" w:hAnsi="Times New Roman"/>
          <w:sz w:val="28"/>
          <w:szCs w:val="20"/>
          <w:lang w:eastAsia="ru-RU"/>
        </w:rPr>
        <w:t>с</w:t>
      </w:r>
      <w:r>
        <w:rPr>
          <w:rFonts w:ascii="Times New Roman" w:hAnsi="Times New Roman"/>
          <w:sz w:val="28"/>
          <w:szCs w:val="20"/>
          <w:lang w:eastAsia="ru-RU"/>
        </w:rPr>
        <w:t>ная стружка. П</w:t>
      </w:r>
      <w:r w:rsidRPr="00437063">
        <w:rPr>
          <w:rFonts w:ascii="Times New Roman" w:hAnsi="Times New Roman"/>
          <w:sz w:val="28"/>
          <w:szCs w:val="20"/>
          <w:lang w:eastAsia="ru-RU"/>
        </w:rPr>
        <w:t>лазменные металлургические технологические процессы</w:t>
      </w:r>
      <w:r>
        <w:rPr>
          <w:rFonts w:ascii="Times New Roman" w:hAnsi="Times New Roman"/>
          <w:sz w:val="28"/>
          <w:szCs w:val="20"/>
          <w:lang w:eastAsia="ru-RU"/>
        </w:rPr>
        <w:t>,</w:t>
      </w:r>
      <w:r w:rsidRPr="00437063">
        <w:rPr>
          <w:rFonts w:ascii="Times New Roman" w:hAnsi="Times New Roman"/>
          <w:sz w:val="28"/>
          <w:szCs w:val="20"/>
          <w:lang w:eastAsia="ru-RU"/>
        </w:rPr>
        <w:t xml:space="preserve"> в отл</w:t>
      </w:r>
      <w:r w:rsidRPr="00437063">
        <w:rPr>
          <w:rFonts w:ascii="Times New Roman" w:hAnsi="Times New Roman"/>
          <w:sz w:val="28"/>
          <w:szCs w:val="20"/>
          <w:lang w:eastAsia="ru-RU"/>
        </w:rPr>
        <w:t>и</w:t>
      </w:r>
      <w:r w:rsidRPr="00437063">
        <w:rPr>
          <w:rFonts w:ascii="Times New Roman" w:hAnsi="Times New Roman"/>
          <w:sz w:val="28"/>
          <w:szCs w:val="20"/>
          <w:lang w:eastAsia="ru-RU"/>
        </w:rPr>
        <w:t>чие от традиционных</w:t>
      </w:r>
      <w:r>
        <w:rPr>
          <w:rFonts w:ascii="Times New Roman" w:hAnsi="Times New Roman"/>
          <w:sz w:val="28"/>
          <w:szCs w:val="20"/>
          <w:lang w:eastAsia="ru-RU"/>
        </w:rPr>
        <w:t xml:space="preserve">, </w:t>
      </w:r>
      <w:r w:rsidRPr="00437063">
        <w:rPr>
          <w:rFonts w:ascii="Times New Roman" w:hAnsi="Times New Roman"/>
          <w:sz w:val="28"/>
          <w:szCs w:val="20"/>
          <w:lang w:eastAsia="ru-RU"/>
        </w:rPr>
        <w:t xml:space="preserve"> экологически чисты, не выделяют в окружающую среду сернистых и иных вредных газов. </w:t>
      </w:r>
    </w:p>
    <w:p w:rsidR="00D62C9F" w:rsidRPr="00437063" w:rsidRDefault="00D62C9F" w:rsidP="00437063">
      <w:pPr>
        <w:autoSpaceDE w:val="0"/>
        <w:autoSpaceDN w:val="0"/>
        <w:adjustRightInd w:val="0"/>
        <w:spacing w:after="0" w:line="240" w:lineRule="auto"/>
        <w:ind w:firstLine="720"/>
        <w:jc w:val="both"/>
        <w:rPr>
          <w:rFonts w:ascii="Times New Roman" w:hAnsi="Times New Roman"/>
          <w:sz w:val="28"/>
          <w:szCs w:val="20"/>
          <w:lang w:eastAsia="ru-RU"/>
        </w:rPr>
      </w:pPr>
      <w:r w:rsidRPr="00437063">
        <w:rPr>
          <w:rFonts w:ascii="Times New Roman" w:hAnsi="Times New Roman"/>
          <w:sz w:val="28"/>
          <w:szCs w:val="20"/>
          <w:lang w:eastAsia="ru-RU"/>
        </w:rPr>
        <w:t>На базе плазменных методов можно организовать эффективную разработку бедн</w:t>
      </w:r>
      <w:r>
        <w:rPr>
          <w:rFonts w:ascii="Times New Roman" w:hAnsi="Times New Roman"/>
          <w:sz w:val="28"/>
          <w:szCs w:val="20"/>
          <w:lang w:eastAsia="ru-RU"/>
        </w:rPr>
        <w:t>ых</w:t>
      </w:r>
      <w:r w:rsidRPr="00437063">
        <w:rPr>
          <w:rFonts w:ascii="Times New Roman" w:hAnsi="Times New Roman"/>
          <w:sz w:val="28"/>
          <w:szCs w:val="20"/>
          <w:lang w:eastAsia="ru-RU"/>
        </w:rPr>
        <w:t xml:space="preserve"> месторождений минеральных ископаемых, в ча</w:t>
      </w:r>
      <w:r w:rsidRPr="00437063">
        <w:rPr>
          <w:rFonts w:ascii="Times New Roman" w:hAnsi="Times New Roman"/>
          <w:sz w:val="28"/>
          <w:szCs w:val="20"/>
          <w:lang w:eastAsia="ru-RU"/>
        </w:rPr>
        <w:softHyphen/>
        <w:t xml:space="preserve">стности фосфоритов. Речь идет о способе </w:t>
      </w:r>
      <w:proofErr w:type="spellStart"/>
      <w:r w:rsidRPr="00005B4A">
        <w:rPr>
          <w:rFonts w:ascii="Times New Roman" w:hAnsi="Times New Roman"/>
          <w:i/>
          <w:sz w:val="28"/>
          <w:szCs w:val="20"/>
          <w:lang w:eastAsia="ru-RU"/>
        </w:rPr>
        <w:t>азотнокислотной</w:t>
      </w:r>
      <w:proofErr w:type="spellEnd"/>
      <w:r w:rsidRPr="00005B4A">
        <w:rPr>
          <w:rFonts w:ascii="Times New Roman" w:hAnsi="Times New Roman"/>
          <w:i/>
          <w:sz w:val="28"/>
          <w:szCs w:val="20"/>
          <w:lang w:eastAsia="ru-RU"/>
        </w:rPr>
        <w:t xml:space="preserve"> экстракции</w:t>
      </w:r>
      <w:r w:rsidRPr="00437063">
        <w:rPr>
          <w:rFonts w:ascii="Times New Roman" w:hAnsi="Times New Roman"/>
          <w:sz w:val="28"/>
          <w:szCs w:val="20"/>
          <w:lang w:eastAsia="ru-RU"/>
        </w:rPr>
        <w:t xml:space="preserve"> фосфоритов, причем азотную ки</w:t>
      </w:r>
      <w:r w:rsidRPr="00437063">
        <w:rPr>
          <w:rFonts w:ascii="Times New Roman" w:hAnsi="Times New Roman"/>
          <w:sz w:val="28"/>
          <w:szCs w:val="20"/>
          <w:lang w:eastAsia="ru-RU"/>
        </w:rPr>
        <w:t>с</w:t>
      </w:r>
      <w:r w:rsidRPr="00437063">
        <w:rPr>
          <w:rFonts w:ascii="Times New Roman" w:hAnsi="Times New Roman"/>
          <w:sz w:val="28"/>
          <w:szCs w:val="20"/>
          <w:lang w:eastAsia="ru-RU"/>
        </w:rPr>
        <w:t>лоту можно получать плазменным способом непосред</w:t>
      </w:r>
      <w:r w:rsidRPr="00437063">
        <w:rPr>
          <w:rFonts w:ascii="Times New Roman" w:hAnsi="Times New Roman"/>
          <w:sz w:val="28"/>
          <w:szCs w:val="20"/>
          <w:lang w:eastAsia="ru-RU"/>
        </w:rPr>
        <w:softHyphen/>
        <w:t>ственно из воздуха. Н</w:t>
      </w:r>
      <w:r w:rsidRPr="00437063">
        <w:rPr>
          <w:rFonts w:ascii="Times New Roman" w:hAnsi="Times New Roman"/>
          <w:sz w:val="28"/>
          <w:szCs w:val="20"/>
          <w:lang w:eastAsia="ru-RU"/>
        </w:rPr>
        <w:t>е</w:t>
      </w:r>
      <w:r w:rsidRPr="00437063">
        <w:rPr>
          <w:rFonts w:ascii="Times New Roman" w:hAnsi="Times New Roman"/>
          <w:sz w:val="28"/>
          <w:szCs w:val="20"/>
          <w:lang w:eastAsia="ru-RU"/>
        </w:rPr>
        <w:t>безынтересно, что малотоннаж</w:t>
      </w:r>
      <w:r w:rsidRPr="00437063">
        <w:rPr>
          <w:rFonts w:ascii="Times New Roman" w:hAnsi="Times New Roman"/>
          <w:sz w:val="28"/>
          <w:szCs w:val="20"/>
          <w:lang w:eastAsia="ru-RU"/>
        </w:rPr>
        <w:softHyphen/>
        <w:t>ное производство минеральных удобрений можно орга</w:t>
      </w:r>
      <w:r w:rsidRPr="00437063">
        <w:rPr>
          <w:rFonts w:ascii="Times New Roman" w:hAnsi="Times New Roman"/>
          <w:sz w:val="28"/>
          <w:szCs w:val="20"/>
          <w:lang w:eastAsia="ru-RU"/>
        </w:rPr>
        <w:softHyphen/>
        <w:t>низовать непосредственно на местах их использования - небольшие малото</w:t>
      </w:r>
      <w:r w:rsidRPr="00437063">
        <w:rPr>
          <w:rFonts w:ascii="Times New Roman" w:hAnsi="Times New Roman"/>
          <w:sz w:val="28"/>
          <w:szCs w:val="20"/>
          <w:lang w:eastAsia="ru-RU"/>
        </w:rPr>
        <w:t>н</w:t>
      </w:r>
      <w:r w:rsidRPr="00437063">
        <w:rPr>
          <w:rFonts w:ascii="Times New Roman" w:hAnsi="Times New Roman"/>
          <w:sz w:val="28"/>
          <w:szCs w:val="20"/>
          <w:lang w:eastAsia="ru-RU"/>
        </w:rPr>
        <w:t>нажные установки могут иметь у се</w:t>
      </w:r>
      <w:r w:rsidRPr="00437063">
        <w:rPr>
          <w:rFonts w:ascii="Times New Roman" w:hAnsi="Times New Roman"/>
          <w:sz w:val="28"/>
          <w:szCs w:val="20"/>
          <w:lang w:eastAsia="ru-RU"/>
        </w:rPr>
        <w:softHyphen/>
        <w:t>бя сельскохозяйственные предприятия. Пра</w:t>
      </w:r>
      <w:r w:rsidRPr="00437063">
        <w:rPr>
          <w:rFonts w:ascii="Times New Roman" w:hAnsi="Times New Roman"/>
          <w:sz w:val="28"/>
          <w:szCs w:val="20"/>
          <w:lang w:eastAsia="ru-RU"/>
        </w:rPr>
        <w:t>в</w:t>
      </w:r>
      <w:r w:rsidRPr="00437063">
        <w:rPr>
          <w:rFonts w:ascii="Times New Roman" w:hAnsi="Times New Roman"/>
          <w:sz w:val="28"/>
          <w:szCs w:val="20"/>
          <w:lang w:eastAsia="ru-RU"/>
        </w:rPr>
        <w:t>да, плазменные агрегаты довольно энергоемки, но и здесь есть выход - их можно эксплуатировать в период спада нагрузок</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в сетях, в частности,  в ночное время.</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lastRenderedPageBreak/>
        <w:t>Важная особенность плазменных процессов заключа</w:t>
      </w:r>
      <w:r w:rsidRPr="00437063">
        <w:rPr>
          <w:rFonts w:ascii="Times New Roman" w:hAnsi="Times New Roman"/>
          <w:sz w:val="28"/>
          <w:szCs w:val="20"/>
          <w:lang w:eastAsia="ru-RU"/>
        </w:rPr>
        <w:softHyphen/>
        <w:t>ется в том, что при в</w:t>
      </w:r>
      <w:r w:rsidRPr="00437063">
        <w:rPr>
          <w:rFonts w:ascii="Times New Roman" w:hAnsi="Times New Roman"/>
          <w:sz w:val="28"/>
          <w:szCs w:val="20"/>
          <w:lang w:eastAsia="ru-RU"/>
        </w:rPr>
        <w:t>ы</w:t>
      </w:r>
      <w:r w:rsidRPr="00437063">
        <w:rPr>
          <w:rFonts w:ascii="Times New Roman" w:hAnsi="Times New Roman"/>
          <w:sz w:val="28"/>
          <w:szCs w:val="20"/>
          <w:lang w:eastAsia="ru-RU"/>
        </w:rPr>
        <w:t>соких температурах химические реакции идут иначе, чем обычно. А это значит, что в плазмотронах можно получать материалы с новыми свойствами, в том числе принципиально новые - компо</w:t>
      </w:r>
      <w:r w:rsidRPr="00437063">
        <w:rPr>
          <w:rFonts w:ascii="Times New Roman" w:hAnsi="Times New Roman"/>
          <w:sz w:val="28"/>
          <w:szCs w:val="20"/>
          <w:lang w:eastAsia="ru-RU"/>
        </w:rPr>
        <w:softHyphen/>
        <w:t xml:space="preserve">зитные. </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В разных отраслях успешно используется метод плазменного напыления - нанесения на поверхность де</w:t>
      </w:r>
      <w:r w:rsidRPr="00437063">
        <w:rPr>
          <w:rFonts w:ascii="Times New Roman" w:hAnsi="Times New Roman"/>
          <w:sz w:val="28"/>
          <w:szCs w:val="20"/>
          <w:lang w:eastAsia="ru-RU"/>
        </w:rPr>
        <w:softHyphen/>
        <w:t>талей упрочняющих, термостойких, антикоррозио</w:t>
      </w:r>
      <w:r w:rsidRPr="00437063">
        <w:rPr>
          <w:rFonts w:ascii="Times New Roman" w:hAnsi="Times New Roman"/>
          <w:sz w:val="28"/>
          <w:szCs w:val="20"/>
          <w:lang w:eastAsia="ru-RU"/>
        </w:rPr>
        <w:t>н</w:t>
      </w:r>
      <w:r w:rsidRPr="00437063">
        <w:rPr>
          <w:rFonts w:ascii="Times New Roman" w:hAnsi="Times New Roman"/>
          <w:sz w:val="28"/>
          <w:szCs w:val="20"/>
          <w:lang w:eastAsia="ru-RU"/>
        </w:rPr>
        <w:t>ных, защитных, декоративных и других покрытий. Такие покрытия позволяют улучшить качество, повысить ресурс и надежность машин. Методом плазменного напыления можно восстанавливать изношенные поверхности дета</w:t>
      </w:r>
      <w:r w:rsidRPr="00437063">
        <w:rPr>
          <w:rFonts w:ascii="Times New Roman" w:hAnsi="Times New Roman"/>
          <w:sz w:val="28"/>
          <w:szCs w:val="20"/>
          <w:lang w:eastAsia="ru-RU"/>
        </w:rPr>
        <w:softHyphen/>
        <w:t xml:space="preserve">лей. </w:t>
      </w:r>
    </w:p>
    <w:p w:rsidR="00D62C9F" w:rsidRPr="00437063" w:rsidRDefault="00D62C9F" w:rsidP="00805E24">
      <w:pPr>
        <w:autoSpaceDE w:val="0"/>
        <w:autoSpaceDN w:val="0"/>
        <w:adjustRightInd w:val="0"/>
        <w:spacing w:after="0" w:line="240" w:lineRule="auto"/>
        <w:ind w:firstLine="708"/>
        <w:jc w:val="both"/>
        <w:rPr>
          <w:rFonts w:ascii="Times New Roman" w:hAnsi="Times New Roman"/>
          <w:sz w:val="28"/>
          <w:szCs w:val="20"/>
          <w:lang w:eastAsia="ru-RU"/>
        </w:rPr>
      </w:pPr>
      <w:r w:rsidRPr="00437063">
        <w:rPr>
          <w:rFonts w:ascii="Times New Roman" w:hAnsi="Times New Roman"/>
          <w:sz w:val="28"/>
          <w:szCs w:val="20"/>
          <w:lang w:eastAsia="ru-RU"/>
        </w:rPr>
        <w:t xml:space="preserve">На базе плазменной технологии можно организовать резку стальных плит толщиной до </w:t>
      </w:r>
      <w:smartTag w:uri="urn:schemas-microsoft-com:office:smarttags" w:element="metricconverter">
        <w:smartTagPr>
          <w:attr w:name="ProductID" w:val="25 см"/>
        </w:smartTagPr>
        <w:r w:rsidRPr="00437063">
          <w:rPr>
            <w:rFonts w:ascii="Times New Roman" w:hAnsi="Times New Roman"/>
            <w:sz w:val="28"/>
            <w:szCs w:val="20"/>
            <w:lang w:eastAsia="ru-RU"/>
          </w:rPr>
          <w:t>25 см</w:t>
        </w:r>
      </w:smartTag>
      <w:r w:rsidRPr="00437063">
        <w:rPr>
          <w:rFonts w:ascii="Times New Roman" w:hAnsi="Times New Roman"/>
          <w:sz w:val="28"/>
          <w:szCs w:val="20"/>
          <w:lang w:eastAsia="ru-RU"/>
        </w:rPr>
        <w:t xml:space="preserve"> и плит из цвет</w:t>
      </w:r>
      <w:r w:rsidRPr="00437063">
        <w:rPr>
          <w:rFonts w:ascii="Times New Roman" w:hAnsi="Times New Roman"/>
          <w:sz w:val="28"/>
          <w:szCs w:val="20"/>
          <w:lang w:eastAsia="ru-RU"/>
        </w:rPr>
        <w:softHyphen/>
        <w:t>ны</w:t>
      </w:r>
      <w:r>
        <w:rPr>
          <w:rFonts w:ascii="Times New Roman" w:hAnsi="Times New Roman"/>
          <w:sz w:val="28"/>
          <w:szCs w:val="20"/>
          <w:lang w:eastAsia="ru-RU"/>
        </w:rPr>
        <w:t>х металлов толщиной 10-</w:t>
      </w:r>
      <w:smartTag w:uri="urn:schemas-microsoft-com:office:smarttags" w:element="metricconverter">
        <w:smartTagPr>
          <w:attr w:name="ProductID" w:val="15 см"/>
        </w:smartTagPr>
        <w:r>
          <w:rPr>
            <w:rFonts w:ascii="Times New Roman" w:hAnsi="Times New Roman"/>
            <w:sz w:val="28"/>
            <w:szCs w:val="20"/>
            <w:lang w:eastAsia="ru-RU"/>
          </w:rPr>
          <w:t>15 см</w:t>
        </w:r>
      </w:smartTag>
      <w:r>
        <w:rPr>
          <w:rFonts w:ascii="Times New Roman" w:hAnsi="Times New Roman"/>
          <w:sz w:val="28"/>
          <w:szCs w:val="20"/>
          <w:lang w:eastAsia="ru-RU"/>
        </w:rPr>
        <w:t xml:space="preserve">. </w:t>
      </w:r>
      <w:r w:rsidRPr="00437063">
        <w:rPr>
          <w:rFonts w:ascii="Times New Roman" w:hAnsi="Times New Roman"/>
          <w:sz w:val="28"/>
          <w:szCs w:val="20"/>
          <w:lang w:eastAsia="ru-RU"/>
        </w:rPr>
        <w:t xml:space="preserve">Газификация каменных и бурых углей, сланцев и торфа позволяет не только перерабатывать малокалорийное топливо в высококалорийное, но и получать </w:t>
      </w:r>
      <w:r w:rsidRPr="00005B4A">
        <w:rPr>
          <w:rFonts w:ascii="Times New Roman" w:hAnsi="Times New Roman"/>
          <w:i/>
          <w:sz w:val="28"/>
          <w:szCs w:val="20"/>
          <w:lang w:eastAsia="ru-RU"/>
        </w:rPr>
        <w:t>ацетилен</w:t>
      </w:r>
      <w:r>
        <w:rPr>
          <w:rFonts w:ascii="Times New Roman" w:hAnsi="Times New Roman"/>
          <w:sz w:val="28"/>
          <w:szCs w:val="20"/>
          <w:lang w:eastAsia="ru-RU"/>
        </w:rPr>
        <w:t xml:space="preserve">, </w:t>
      </w:r>
      <w:r w:rsidRPr="00437063">
        <w:rPr>
          <w:rFonts w:ascii="Times New Roman" w:hAnsi="Times New Roman"/>
          <w:sz w:val="28"/>
          <w:szCs w:val="20"/>
          <w:lang w:eastAsia="ru-RU"/>
        </w:rPr>
        <w:t>исходный продукт для производства полимеров. При высокой температуре в струе плазмы происхо</w:t>
      </w:r>
      <w:r w:rsidRPr="00437063">
        <w:rPr>
          <w:rFonts w:ascii="Times New Roman" w:hAnsi="Times New Roman"/>
          <w:sz w:val="28"/>
          <w:szCs w:val="20"/>
          <w:lang w:eastAsia="ru-RU"/>
        </w:rPr>
        <w:softHyphen/>
        <w:t>дит разложение отходов на элементы с последующим синтезом новых продуктов. Так открывается путь к без</w:t>
      </w:r>
      <w:r w:rsidRPr="00437063">
        <w:rPr>
          <w:rFonts w:ascii="Times New Roman" w:hAnsi="Times New Roman"/>
          <w:sz w:val="28"/>
          <w:szCs w:val="20"/>
          <w:lang w:eastAsia="ru-RU"/>
        </w:rPr>
        <w:softHyphen/>
        <w:t>отходным экологически чистым технолог</w:t>
      </w:r>
      <w:r w:rsidRPr="00437063">
        <w:rPr>
          <w:rFonts w:ascii="Times New Roman" w:hAnsi="Times New Roman"/>
          <w:sz w:val="28"/>
          <w:szCs w:val="20"/>
          <w:lang w:eastAsia="ru-RU"/>
        </w:rPr>
        <w:t>и</w:t>
      </w:r>
      <w:r>
        <w:rPr>
          <w:rFonts w:ascii="Times New Roman" w:hAnsi="Times New Roman"/>
          <w:sz w:val="28"/>
          <w:szCs w:val="20"/>
          <w:lang w:eastAsia="ru-RU"/>
        </w:rPr>
        <w:t xml:space="preserve">ям. </w:t>
      </w:r>
      <w:r w:rsidRPr="00437063">
        <w:rPr>
          <w:rFonts w:ascii="Times New Roman" w:hAnsi="Times New Roman"/>
          <w:sz w:val="28"/>
          <w:szCs w:val="20"/>
          <w:lang w:eastAsia="ru-RU"/>
        </w:rPr>
        <w:t>Розжиг и стабилизация горения пылеугольного топ</w:t>
      </w:r>
      <w:r w:rsidRPr="00437063">
        <w:rPr>
          <w:rFonts w:ascii="Times New Roman" w:hAnsi="Times New Roman"/>
          <w:sz w:val="28"/>
          <w:szCs w:val="20"/>
          <w:lang w:eastAsia="ru-RU"/>
        </w:rPr>
        <w:softHyphen/>
        <w:t>лива в топках электроста</w:t>
      </w:r>
      <w:r w:rsidRPr="00437063">
        <w:rPr>
          <w:rFonts w:ascii="Times New Roman" w:hAnsi="Times New Roman"/>
          <w:sz w:val="28"/>
          <w:szCs w:val="20"/>
          <w:lang w:eastAsia="ru-RU"/>
        </w:rPr>
        <w:t>н</w:t>
      </w:r>
      <w:r w:rsidRPr="00437063">
        <w:rPr>
          <w:rFonts w:ascii="Times New Roman" w:hAnsi="Times New Roman"/>
          <w:sz w:val="28"/>
          <w:szCs w:val="20"/>
          <w:lang w:eastAsia="ru-RU"/>
        </w:rPr>
        <w:t>ций, запуск с помощью плазменных установок газотурбинных двигателей на п</w:t>
      </w:r>
      <w:r w:rsidRPr="00437063">
        <w:rPr>
          <w:rFonts w:ascii="Times New Roman" w:hAnsi="Times New Roman"/>
          <w:sz w:val="28"/>
          <w:szCs w:val="20"/>
          <w:lang w:eastAsia="ru-RU"/>
        </w:rPr>
        <w:t>е</w:t>
      </w:r>
      <w:r w:rsidRPr="00437063">
        <w:rPr>
          <w:rFonts w:ascii="Times New Roman" w:hAnsi="Times New Roman"/>
          <w:sz w:val="28"/>
          <w:szCs w:val="20"/>
          <w:lang w:eastAsia="ru-RU"/>
        </w:rPr>
        <w:t>река</w:t>
      </w:r>
      <w:r w:rsidRPr="00437063">
        <w:rPr>
          <w:rFonts w:ascii="Times New Roman" w:hAnsi="Times New Roman"/>
          <w:sz w:val="28"/>
          <w:szCs w:val="20"/>
          <w:lang w:eastAsia="ru-RU"/>
        </w:rPr>
        <w:softHyphen/>
        <w:t>чивающих станциях трансконтинентальных нефтепрово</w:t>
      </w:r>
      <w:r w:rsidRPr="00437063">
        <w:rPr>
          <w:rFonts w:ascii="Times New Roman" w:hAnsi="Times New Roman"/>
          <w:sz w:val="28"/>
          <w:szCs w:val="20"/>
          <w:lang w:eastAsia="ru-RU"/>
        </w:rPr>
        <w:softHyphen/>
        <w:t xml:space="preserve">дов - также работа для плазмотронов. </w:t>
      </w:r>
    </w:p>
    <w:p w:rsidR="00D62C9F" w:rsidRPr="00BF22B8" w:rsidRDefault="00D62C9F" w:rsidP="00437063">
      <w:pPr>
        <w:spacing w:after="0" w:line="240" w:lineRule="auto"/>
        <w:ind w:firstLine="567"/>
        <w:jc w:val="center"/>
        <w:rPr>
          <w:rFonts w:ascii="Times New Roman" w:hAnsi="Times New Roman"/>
          <w:i/>
          <w:sz w:val="28"/>
          <w:szCs w:val="20"/>
          <w:lang w:eastAsia="ru-RU"/>
        </w:rPr>
      </w:pPr>
      <w:r w:rsidRPr="00BF22B8">
        <w:rPr>
          <w:rFonts w:ascii="Times New Roman" w:hAnsi="Times New Roman"/>
          <w:b/>
          <w:i/>
          <w:sz w:val="28"/>
          <w:szCs w:val="20"/>
          <w:lang w:eastAsia="ru-RU"/>
        </w:rPr>
        <w:t>10.</w:t>
      </w:r>
      <w:r>
        <w:rPr>
          <w:rFonts w:ascii="Times New Roman" w:hAnsi="Times New Roman"/>
          <w:b/>
          <w:i/>
          <w:sz w:val="28"/>
          <w:szCs w:val="20"/>
          <w:lang w:eastAsia="ru-RU"/>
        </w:rPr>
        <w:t>6.</w:t>
      </w:r>
      <w:r w:rsidRPr="00BF22B8">
        <w:rPr>
          <w:rFonts w:ascii="Times New Roman" w:hAnsi="Times New Roman"/>
          <w:b/>
          <w:i/>
          <w:sz w:val="28"/>
          <w:szCs w:val="20"/>
          <w:lang w:eastAsia="ru-RU"/>
        </w:rPr>
        <w:t xml:space="preserve"> Основы мембранной технологии</w:t>
      </w:r>
      <w:r>
        <w:rPr>
          <w:rFonts w:ascii="Times New Roman" w:hAnsi="Times New Roman"/>
          <w:b/>
          <w:i/>
          <w:sz w:val="28"/>
          <w:szCs w:val="20"/>
          <w:lang w:eastAsia="ru-RU"/>
        </w:rPr>
        <w:t>.</w:t>
      </w:r>
    </w:p>
    <w:p w:rsidR="00D62C9F" w:rsidRPr="00437063" w:rsidRDefault="00D62C9F" w:rsidP="00005B4A">
      <w:pPr>
        <w:spacing w:after="0" w:line="240" w:lineRule="auto"/>
        <w:ind w:right="43"/>
        <w:jc w:val="both"/>
        <w:rPr>
          <w:rFonts w:ascii="Times New Roman" w:hAnsi="Times New Roman"/>
          <w:sz w:val="28"/>
          <w:szCs w:val="20"/>
          <w:lang w:eastAsia="ru-RU"/>
        </w:rPr>
      </w:pPr>
      <w:r w:rsidRPr="00005B4A">
        <w:rPr>
          <w:rFonts w:ascii="Times New Roman" w:hAnsi="Times New Roman"/>
          <w:i/>
          <w:sz w:val="28"/>
          <w:szCs w:val="20"/>
          <w:lang w:eastAsia="ru-RU"/>
        </w:rPr>
        <w:t>Мембранная технология</w:t>
      </w:r>
      <w:r w:rsidRPr="00437063">
        <w:rPr>
          <w:rFonts w:ascii="Times New Roman" w:hAnsi="Times New Roman"/>
          <w:sz w:val="28"/>
          <w:szCs w:val="20"/>
          <w:lang w:eastAsia="ru-RU"/>
        </w:rPr>
        <w:t xml:space="preserve"> - новый принцип организации и осуществления процесса разделения веществ через полупроницаемую перегородку, отличающийся отсу</w:t>
      </w:r>
      <w:r w:rsidRPr="00437063">
        <w:rPr>
          <w:rFonts w:ascii="Times New Roman" w:hAnsi="Times New Roman"/>
          <w:sz w:val="28"/>
          <w:szCs w:val="20"/>
          <w:lang w:eastAsia="ru-RU"/>
        </w:rPr>
        <w:t>т</w:t>
      </w:r>
      <w:r w:rsidRPr="00437063">
        <w:rPr>
          <w:rFonts w:ascii="Times New Roman" w:hAnsi="Times New Roman"/>
          <w:sz w:val="28"/>
          <w:szCs w:val="20"/>
          <w:lang w:eastAsia="ru-RU"/>
        </w:rPr>
        <w:t>ствием поглощения разделяемых компонентов и низкими энергетическими з</w:t>
      </w:r>
      <w:r>
        <w:rPr>
          <w:rFonts w:ascii="Times New Roman" w:hAnsi="Times New Roman"/>
          <w:sz w:val="28"/>
          <w:szCs w:val="20"/>
          <w:lang w:eastAsia="ru-RU"/>
        </w:rPr>
        <w:t>атр</w:t>
      </w:r>
      <w:r>
        <w:rPr>
          <w:rFonts w:ascii="Times New Roman" w:hAnsi="Times New Roman"/>
          <w:sz w:val="28"/>
          <w:szCs w:val="20"/>
          <w:lang w:eastAsia="ru-RU"/>
        </w:rPr>
        <w:t>а</w:t>
      </w:r>
      <w:r>
        <w:rPr>
          <w:rFonts w:ascii="Times New Roman" w:hAnsi="Times New Roman"/>
          <w:sz w:val="28"/>
          <w:szCs w:val="20"/>
          <w:lang w:eastAsia="ru-RU"/>
        </w:rPr>
        <w:t xml:space="preserve">тами на процесс разделения. </w:t>
      </w:r>
      <w:r w:rsidRPr="00437063">
        <w:rPr>
          <w:rFonts w:ascii="Times New Roman" w:hAnsi="Times New Roman"/>
          <w:sz w:val="28"/>
          <w:szCs w:val="20"/>
          <w:lang w:eastAsia="ru-RU"/>
        </w:rPr>
        <w:t>По сравнению с традиционными процессами разд</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ления неоднородных систем мембранная технология выгодно отличается высокой </w:t>
      </w:r>
      <w:proofErr w:type="spellStart"/>
      <w:r w:rsidRPr="00437063">
        <w:rPr>
          <w:rFonts w:ascii="Times New Roman" w:hAnsi="Times New Roman"/>
          <w:sz w:val="28"/>
          <w:szCs w:val="20"/>
          <w:lang w:eastAsia="ru-RU"/>
        </w:rPr>
        <w:t>энерго</w:t>
      </w:r>
      <w:proofErr w:type="spellEnd"/>
      <w:r w:rsidRPr="00437063">
        <w:rPr>
          <w:rFonts w:ascii="Times New Roman" w:hAnsi="Times New Roman"/>
          <w:sz w:val="28"/>
          <w:szCs w:val="20"/>
          <w:lang w:eastAsia="ru-RU"/>
        </w:rPr>
        <w:t xml:space="preserve">- и </w:t>
      </w:r>
      <w:proofErr w:type="spellStart"/>
      <w:r w:rsidRPr="00437063">
        <w:rPr>
          <w:rFonts w:ascii="Times New Roman" w:hAnsi="Times New Roman"/>
          <w:sz w:val="28"/>
          <w:szCs w:val="20"/>
          <w:lang w:eastAsia="ru-RU"/>
        </w:rPr>
        <w:t>ресурсоэкономичностью</w:t>
      </w:r>
      <w:proofErr w:type="spellEnd"/>
      <w:r w:rsidRPr="00437063">
        <w:rPr>
          <w:rFonts w:ascii="Times New Roman" w:hAnsi="Times New Roman"/>
          <w:sz w:val="28"/>
          <w:szCs w:val="20"/>
          <w:lang w:eastAsia="ru-RU"/>
        </w:rPr>
        <w:t>, простотой аппаратурного оформления, экол</w:t>
      </w:r>
      <w:r w:rsidRPr="00437063">
        <w:rPr>
          <w:rFonts w:ascii="Times New Roman" w:hAnsi="Times New Roman"/>
          <w:sz w:val="28"/>
          <w:szCs w:val="20"/>
          <w:lang w:eastAsia="ru-RU"/>
        </w:rPr>
        <w:t>о</w:t>
      </w:r>
      <w:r w:rsidRPr="00437063">
        <w:rPr>
          <w:rFonts w:ascii="Times New Roman" w:hAnsi="Times New Roman"/>
          <w:sz w:val="28"/>
          <w:szCs w:val="20"/>
          <w:lang w:eastAsia="ru-RU"/>
        </w:rPr>
        <w:t>гической чистотой.</w:t>
      </w:r>
    </w:p>
    <w:p w:rsidR="00D62C9F" w:rsidRPr="00E7747B" w:rsidRDefault="00D62C9F" w:rsidP="00805E24">
      <w:pPr>
        <w:spacing w:after="0" w:line="240" w:lineRule="auto"/>
        <w:ind w:right="43" w:firstLine="567"/>
        <w:jc w:val="both"/>
        <w:rPr>
          <w:rFonts w:ascii="Times New Roman" w:hAnsi="Times New Roman"/>
          <w:sz w:val="28"/>
          <w:szCs w:val="20"/>
          <w:lang w:eastAsia="ru-RU"/>
        </w:rPr>
      </w:pPr>
      <w:r w:rsidRPr="00437063">
        <w:rPr>
          <w:rFonts w:ascii="Times New Roman" w:hAnsi="Times New Roman"/>
          <w:sz w:val="28"/>
          <w:szCs w:val="20"/>
          <w:lang w:eastAsia="ru-RU"/>
        </w:rPr>
        <w:t>В технологии под словом “</w:t>
      </w:r>
      <w:r w:rsidRPr="00005B4A">
        <w:rPr>
          <w:rFonts w:ascii="Times New Roman" w:hAnsi="Times New Roman"/>
          <w:i/>
          <w:sz w:val="28"/>
          <w:szCs w:val="20"/>
          <w:lang w:eastAsia="ru-RU"/>
        </w:rPr>
        <w:t>мембрана</w:t>
      </w:r>
      <w:r>
        <w:rPr>
          <w:rFonts w:ascii="Times New Roman" w:hAnsi="Times New Roman"/>
          <w:sz w:val="28"/>
          <w:szCs w:val="20"/>
          <w:lang w:eastAsia="ru-RU"/>
        </w:rPr>
        <w:t xml:space="preserve">” понимают </w:t>
      </w:r>
      <w:r w:rsidRPr="00437063">
        <w:rPr>
          <w:rFonts w:ascii="Times New Roman" w:hAnsi="Times New Roman"/>
          <w:sz w:val="28"/>
          <w:szCs w:val="20"/>
          <w:lang w:eastAsia="ru-RU"/>
        </w:rPr>
        <w:t xml:space="preserve"> перегородку, обладающую различной проницаемостью по отношению к отдельным компонентам жидких и газовых неоднородных смесе</w:t>
      </w:r>
      <w:proofErr w:type="gramStart"/>
      <w:r w:rsidRPr="00437063">
        <w:rPr>
          <w:rFonts w:ascii="Times New Roman" w:hAnsi="Times New Roman"/>
          <w:sz w:val="28"/>
          <w:szCs w:val="20"/>
          <w:lang w:eastAsia="ru-RU"/>
        </w:rPr>
        <w:t>й</w:t>
      </w:r>
      <w:r w:rsidRPr="00E7747B">
        <w:rPr>
          <w:rFonts w:ascii="Times New Roman" w:hAnsi="Times New Roman"/>
          <w:sz w:val="28"/>
          <w:szCs w:val="20"/>
          <w:lang w:eastAsia="ru-RU"/>
        </w:rPr>
        <w:t>(</w:t>
      </w:r>
      <w:proofErr w:type="gramEnd"/>
      <w:r w:rsidRPr="00E7747B">
        <w:rPr>
          <w:rFonts w:ascii="Times New Roman" w:hAnsi="Times New Roman"/>
          <w:sz w:val="28"/>
          <w:szCs w:val="20"/>
          <w:lang w:eastAsia="ru-RU"/>
        </w:rPr>
        <w:t>рис. 10.2</w:t>
      </w:r>
      <w:r w:rsidRPr="00437063">
        <w:rPr>
          <w:rFonts w:ascii="Times New Roman" w:hAnsi="Times New Roman"/>
          <w:sz w:val="28"/>
          <w:szCs w:val="20"/>
          <w:lang w:eastAsia="ru-RU"/>
        </w:rPr>
        <w:t>.</w:t>
      </w:r>
      <w:r w:rsidRPr="00E7747B">
        <w:rPr>
          <w:rFonts w:ascii="Times New Roman" w:hAnsi="Times New Roman"/>
          <w:sz w:val="28"/>
          <w:szCs w:val="20"/>
          <w:lang w:eastAsia="ru-RU"/>
        </w:rPr>
        <w:t>При внешнем сходстве процессов фил</w:t>
      </w:r>
      <w:r w:rsidRPr="00E7747B">
        <w:rPr>
          <w:rFonts w:ascii="Times New Roman" w:hAnsi="Times New Roman"/>
          <w:sz w:val="28"/>
          <w:szCs w:val="20"/>
          <w:lang w:eastAsia="ru-RU"/>
        </w:rPr>
        <w:t>ь</w:t>
      </w:r>
      <w:r w:rsidRPr="00E7747B">
        <w:rPr>
          <w:rFonts w:ascii="Times New Roman" w:hAnsi="Times New Roman"/>
          <w:sz w:val="28"/>
          <w:szCs w:val="20"/>
          <w:lang w:eastAsia="ru-RU"/>
        </w:rPr>
        <w:t>трования и мембранного разделения</w:t>
      </w:r>
      <w:r w:rsidR="00F81F97">
        <w:rPr>
          <w:rFonts w:ascii="Times New Roman" w:hAnsi="Times New Roman"/>
          <w:sz w:val="28"/>
          <w:szCs w:val="20"/>
          <w:lang w:eastAsia="ru-RU"/>
        </w:rPr>
        <w:t xml:space="preserve"> </w:t>
      </w:r>
      <w:r w:rsidRPr="00E7747B">
        <w:rPr>
          <w:rFonts w:ascii="Times New Roman" w:hAnsi="Times New Roman"/>
          <w:sz w:val="28"/>
          <w:szCs w:val="20"/>
          <w:lang w:eastAsia="ru-RU"/>
        </w:rPr>
        <w:t xml:space="preserve">между этими процессами есть </w:t>
      </w:r>
      <w:r w:rsidRPr="00E7747B">
        <w:rPr>
          <w:rFonts w:ascii="Times New Roman" w:hAnsi="Times New Roman"/>
          <w:i/>
          <w:sz w:val="28"/>
          <w:szCs w:val="20"/>
          <w:lang w:eastAsia="ru-RU"/>
        </w:rPr>
        <w:t>принципиал</w:t>
      </w:r>
      <w:r w:rsidRPr="00E7747B">
        <w:rPr>
          <w:rFonts w:ascii="Times New Roman" w:hAnsi="Times New Roman"/>
          <w:i/>
          <w:sz w:val="28"/>
          <w:szCs w:val="20"/>
          <w:lang w:eastAsia="ru-RU"/>
        </w:rPr>
        <w:t>ь</w:t>
      </w:r>
      <w:r w:rsidRPr="00E7747B">
        <w:rPr>
          <w:rFonts w:ascii="Times New Roman" w:hAnsi="Times New Roman"/>
          <w:i/>
          <w:sz w:val="28"/>
          <w:szCs w:val="20"/>
          <w:lang w:eastAsia="ru-RU"/>
        </w:rPr>
        <w:t>ное отличие.</w:t>
      </w:r>
      <w:r w:rsidR="00F81F97">
        <w:rPr>
          <w:rFonts w:ascii="Times New Roman" w:hAnsi="Times New Roman"/>
          <w:i/>
          <w:sz w:val="28"/>
          <w:szCs w:val="20"/>
          <w:lang w:eastAsia="ru-RU"/>
        </w:rPr>
        <w:t xml:space="preserve"> </w:t>
      </w:r>
      <w:r w:rsidRPr="00E7747B">
        <w:rPr>
          <w:rFonts w:ascii="Times New Roman" w:hAnsi="Times New Roman"/>
          <w:sz w:val="28"/>
          <w:szCs w:val="20"/>
          <w:lang w:eastAsia="ru-RU"/>
        </w:rPr>
        <w:t>В ходе фильтрования хотя бы один из компонентов газовой или жидкой смеси задерживается и фиксируется внутри фильтрующей перегородки. Это приводит к тому, что перегородка постепенно забивается и осуществление процесса фильтрования на ней без очистки делается практически невозможным. В отличие от фильтра мембрана не фиксирует в себе ни один из компонентов разделяемой жидкой или газовой смеси, а только делит первоначальный поток на два, один из которых обогащён по сравнению с исходным каким-то компонентом. Такой принцип действия мембраны делает её способной к практически неогран</w:t>
      </w:r>
      <w:r w:rsidRPr="00E7747B">
        <w:rPr>
          <w:rFonts w:ascii="Times New Roman" w:hAnsi="Times New Roman"/>
          <w:sz w:val="28"/>
          <w:szCs w:val="20"/>
          <w:lang w:eastAsia="ru-RU"/>
        </w:rPr>
        <w:t>и</w:t>
      </w:r>
      <w:r w:rsidRPr="00E7747B">
        <w:rPr>
          <w:rFonts w:ascii="Times New Roman" w:hAnsi="Times New Roman"/>
          <w:sz w:val="28"/>
          <w:szCs w:val="20"/>
          <w:lang w:eastAsia="ru-RU"/>
        </w:rPr>
        <w:t>ченному сроку службы, без заметного изменения в эффективности разделения смесей.</w:t>
      </w:r>
    </w:p>
    <w:p w:rsidR="00D62C9F" w:rsidRDefault="00D4098C" w:rsidP="00437063">
      <w:pPr>
        <w:spacing w:after="0" w:line="240" w:lineRule="auto"/>
        <w:ind w:right="43" w:firstLine="567"/>
        <w:jc w:val="both"/>
        <w:rPr>
          <w:rFonts w:ascii="Times New Roman" w:hAnsi="Times New Roman"/>
          <w:sz w:val="28"/>
          <w:szCs w:val="20"/>
          <w:lang w:eastAsia="ru-RU"/>
        </w:rPr>
      </w:pPr>
      <w:r>
        <w:rPr>
          <w:rFonts w:ascii="Times New Roman" w:hAnsi="Times New Roman"/>
          <w:noProof/>
          <w:sz w:val="28"/>
          <w:szCs w:val="20"/>
          <w:lang w:eastAsia="ru-RU"/>
        </w:rPr>
        <w:lastRenderedPageBreak/>
        <w:pict>
          <v:shape id="Рисунок 19" o:spid="_x0000_i1047" type="#_x0000_t75" style="width:462.75pt;height:174pt;visibility:visible">
            <v:imagedata r:id="rId81" o:title=""/>
          </v:shape>
        </w:pict>
      </w:r>
    </w:p>
    <w:p w:rsidR="00D62C9F" w:rsidRDefault="00D62C9F" w:rsidP="00437063">
      <w:pPr>
        <w:spacing w:after="0" w:line="240" w:lineRule="auto"/>
        <w:ind w:right="43" w:firstLine="567"/>
        <w:jc w:val="both"/>
        <w:rPr>
          <w:rFonts w:ascii="Times New Roman" w:hAnsi="Times New Roman"/>
          <w:sz w:val="28"/>
          <w:szCs w:val="20"/>
          <w:lang w:eastAsia="ru-RU"/>
        </w:rPr>
      </w:pPr>
    </w:p>
    <w:p w:rsidR="00D62C9F" w:rsidRPr="00E7747B" w:rsidRDefault="00D62C9F" w:rsidP="00E7747B">
      <w:pPr>
        <w:spacing w:after="0" w:line="240" w:lineRule="auto"/>
        <w:ind w:right="43" w:firstLine="567"/>
        <w:jc w:val="both"/>
        <w:rPr>
          <w:rFonts w:ascii="Times New Roman" w:hAnsi="Times New Roman"/>
          <w:i/>
          <w:sz w:val="28"/>
          <w:szCs w:val="20"/>
          <w:lang w:eastAsia="ru-RU"/>
        </w:rPr>
      </w:pPr>
      <w:r w:rsidRPr="00E7747B">
        <w:rPr>
          <w:rFonts w:ascii="Times New Roman" w:hAnsi="Times New Roman"/>
          <w:i/>
          <w:sz w:val="28"/>
          <w:szCs w:val="20"/>
          <w:lang w:eastAsia="ru-RU"/>
        </w:rPr>
        <w:t>Рис. 10.2. Схемы мембра</w:t>
      </w:r>
      <w:r>
        <w:rPr>
          <w:rFonts w:ascii="Times New Roman" w:hAnsi="Times New Roman"/>
          <w:i/>
          <w:sz w:val="28"/>
          <w:szCs w:val="20"/>
          <w:lang w:eastAsia="ru-RU"/>
        </w:rPr>
        <w:t>нного разделения и фильтрования: а - мембранное разделение;</w:t>
      </w:r>
      <w:r w:rsidR="00F81F97">
        <w:rPr>
          <w:rFonts w:ascii="Times New Roman" w:hAnsi="Times New Roman"/>
          <w:i/>
          <w:sz w:val="28"/>
          <w:szCs w:val="20"/>
          <w:lang w:eastAsia="ru-RU"/>
        </w:rPr>
        <w:t xml:space="preserve"> </w:t>
      </w:r>
      <w:r w:rsidRPr="00E7747B">
        <w:rPr>
          <w:rFonts w:ascii="Times New Roman" w:hAnsi="Times New Roman"/>
          <w:i/>
          <w:sz w:val="28"/>
          <w:szCs w:val="20"/>
          <w:lang w:eastAsia="ru-RU"/>
        </w:rPr>
        <w:t>б – фильтрование</w:t>
      </w:r>
    </w:p>
    <w:p w:rsidR="00D62C9F" w:rsidRDefault="00D62C9F" w:rsidP="00E7747B">
      <w:pPr>
        <w:spacing w:after="0" w:line="240" w:lineRule="auto"/>
        <w:ind w:right="43" w:firstLine="567"/>
        <w:jc w:val="both"/>
        <w:rPr>
          <w:rFonts w:ascii="Times New Roman" w:hAnsi="Times New Roman"/>
          <w:sz w:val="28"/>
          <w:szCs w:val="20"/>
          <w:lang w:eastAsia="ru-RU"/>
        </w:rPr>
      </w:pPr>
    </w:p>
    <w:p w:rsidR="00D62C9F" w:rsidRPr="00E7747B" w:rsidRDefault="00D62C9F" w:rsidP="00E7747B">
      <w:pPr>
        <w:spacing w:after="0" w:line="240" w:lineRule="auto"/>
        <w:ind w:right="43" w:firstLine="567"/>
        <w:jc w:val="both"/>
        <w:rPr>
          <w:rFonts w:ascii="Times New Roman" w:hAnsi="Times New Roman"/>
          <w:i/>
          <w:sz w:val="28"/>
          <w:szCs w:val="20"/>
          <w:lang w:eastAsia="ru-RU"/>
        </w:rPr>
      </w:pPr>
      <w:r w:rsidRPr="00437063">
        <w:rPr>
          <w:rFonts w:ascii="Times New Roman" w:hAnsi="Times New Roman"/>
          <w:sz w:val="28"/>
          <w:szCs w:val="20"/>
          <w:lang w:eastAsia="ru-RU"/>
        </w:rPr>
        <w:t xml:space="preserve">В зависимости от материала, из которого изготавливают мембраны, их делят на </w:t>
      </w:r>
      <w:r w:rsidRPr="00005B4A">
        <w:rPr>
          <w:rFonts w:ascii="Times New Roman" w:hAnsi="Times New Roman"/>
          <w:i/>
          <w:sz w:val="28"/>
          <w:szCs w:val="20"/>
          <w:lang w:eastAsia="ru-RU"/>
        </w:rPr>
        <w:t>полимерные, металлич</w:t>
      </w:r>
      <w:r>
        <w:rPr>
          <w:rFonts w:ascii="Times New Roman" w:hAnsi="Times New Roman"/>
          <w:i/>
          <w:sz w:val="28"/>
          <w:szCs w:val="20"/>
          <w:lang w:eastAsia="ru-RU"/>
        </w:rPr>
        <w:t>еские, стеклянные, керамически</w:t>
      </w:r>
      <w:proofErr w:type="gramStart"/>
      <w:r>
        <w:rPr>
          <w:rFonts w:ascii="Times New Roman" w:hAnsi="Times New Roman"/>
          <w:i/>
          <w:sz w:val="28"/>
          <w:szCs w:val="20"/>
          <w:lang w:eastAsia="ru-RU"/>
        </w:rPr>
        <w:t>е(</w:t>
      </w:r>
      <w:proofErr w:type="gramEnd"/>
      <w:r w:rsidRPr="00005B4A">
        <w:rPr>
          <w:rFonts w:ascii="Times New Roman" w:hAnsi="Times New Roman"/>
          <w:i/>
          <w:sz w:val="28"/>
          <w:szCs w:val="20"/>
          <w:lang w:eastAsia="ru-RU"/>
        </w:rPr>
        <w:t>композиционные</w:t>
      </w:r>
      <w:r>
        <w:rPr>
          <w:rFonts w:ascii="Times New Roman" w:hAnsi="Times New Roman"/>
          <w:i/>
          <w:sz w:val="28"/>
          <w:szCs w:val="20"/>
          <w:lang w:eastAsia="ru-RU"/>
        </w:rPr>
        <w:t>).</w:t>
      </w:r>
      <w:r w:rsidRPr="00437063">
        <w:rPr>
          <w:rFonts w:ascii="Times New Roman" w:hAnsi="Times New Roman"/>
          <w:sz w:val="28"/>
          <w:szCs w:val="20"/>
          <w:lang w:eastAsia="ru-RU"/>
        </w:rPr>
        <w:t xml:space="preserve">По механизму мембранного действия различают </w:t>
      </w:r>
      <w:r w:rsidRPr="00005B4A">
        <w:rPr>
          <w:rFonts w:ascii="Times New Roman" w:hAnsi="Times New Roman"/>
          <w:i/>
          <w:sz w:val="28"/>
          <w:szCs w:val="20"/>
          <w:lang w:eastAsia="ru-RU"/>
        </w:rPr>
        <w:t>диффузионные, адсорбционные и ионообменные</w:t>
      </w:r>
      <w:r>
        <w:rPr>
          <w:rFonts w:ascii="Times New Roman" w:hAnsi="Times New Roman"/>
          <w:sz w:val="28"/>
          <w:szCs w:val="20"/>
          <w:lang w:eastAsia="ru-RU"/>
        </w:rPr>
        <w:t xml:space="preserve"> мембраны.</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В зависимости от агрегатного состояния разделяемой смеси, движущей силы процесса разделения, размеров частиц компонентов и м</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ханизма разделения различают следующие </w:t>
      </w:r>
      <w:r w:rsidRPr="00437063">
        <w:rPr>
          <w:rFonts w:ascii="Times New Roman" w:hAnsi="Times New Roman"/>
          <w:i/>
          <w:sz w:val="28"/>
          <w:szCs w:val="20"/>
          <w:lang w:eastAsia="ru-RU"/>
        </w:rPr>
        <w:t>разновидности мембранных проце</w:t>
      </w:r>
      <w:r w:rsidRPr="00437063">
        <w:rPr>
          <w:rFonts w:ascii="Times New Roman" w:hAnsi="Times New Roman"/>
          <w:i/>
          <w:sz w:val="28"/>
          <w:szCs w:val="20"/>
          <w:lang w:eastAsia="ru-RU"/>
        </w:rPr>
        <w:t>с</w:t>
      </w:r>
      <w:r w:rsidRPr="00437063">
        <w:rPr>
          <w:rFonts w:ascii="Times New Roman" w:hAnsi="Times New Roman"/>
          <w:i/>
          <w:sz w:val="28"/>
          <w:szCs w:val="20"/>
          <w:lang w:eastAsia="ru-RU"/>
        </w:rPr>
        <w:t>сов</w:t>
      </w:r>
      <w:r w:rsidRPr="00437063">
        <w:rPr>
          <w:rFonts w:ascii="Times New Roman" w:hAnsi="Times New Roman"/>
          <w:sz w:val="28"/>
          <w:szCs w:val="20"/>
          <w:lang w:eastAsia="ru-RU"/>
        </w:rPr>
        <w:t>:</w:t>
      </w:r>
    </w:p>
    <w:p w:rsidR="00D62C9F" w:rsidRPr="00BF22B8" w:rsidRDefault="00D62C9F" w:rsidP="00005B4A">
      <w:pPr>
        <w:spacing w:after="0" w:line="240" w:lineRule="auto"/>
        <w:ind w:left="284" w:right="-255"/>
        <w:jc w:val="both"/>
        <w:rPr>
          <w:rFonts w:ascii="Times New Roman" w:hAnsi="Times New Roman"/>
          <w:i/>
          <w:sz w:val="28"/>
          <w:szCs w:val="20"/>
          <w:lang w:eastAsia="ru-RU"/>
        </w:rPr>
      </w:pPr>
      <w:r w:rsidRPr="00005B4A">
        <w:rPr>
          <w:rFonts w:ascii="Times New Roman" w:hAnsi="Times New Roman"/>
          <w:i/>
          <w:sz w:val="28"/>
          <w:szCs w:val="20"/>
          <w:lang w:eastAsia="ru-RU"/>
        </w:rPr>
        <w:t xml:space="preserve">■  </w:t>
      </w:r>
      <w:r w:rsidRPr="00BF22B8">
        <w:rPr>
          <w:rFonts w:ascii="Times New Roman" w:hAnsi="Times New Roman"/>
          <w:i/>
          <w:sz w:val="28"/>
          <w:szCs w:val="20"/>
          <w:lang w:eastAsia="ru-RU"/>
        </w:rPr>
        <w:t>диффузионное разделение газов;</w:t>
      </w:r>
    </w:p>
    <w:p w:rsidR="00D62C9F" w:rsidRPr="00BF22B8" w:rsidRDefault="00D62C9F" w:rsidP="00005B4A">
      <w:pPr>
        <w:spacing w:after="0" w:line="240" w:lineRule="auto"/>
        <w:ind w:left="284" w:right="-255"/>
        <w:jc w:val="both"/>
        <w:rPr>
          <w:rFonts w:ascii="Times New Roman" w:hAnsi="Times New Roman"/>
          <w:i/>
          <w:sz w:val="28"/>
          <w:szCs w:val="20"/>
          <w:lang w:eastAsia="ru-RU"/>
        </w:rPr>
      </w:pPr>
      <w:r w:rsidRPr="00005B4A">
        <w:rPr>
          <w:rFonts w:ascii="Times New Roman" w:hAnsi="Times New Roman"/>
          <w:i/>
          <w:sz w:val="28"/>
          <w:szCs w:val="20"/>
          <w:lang w:eastAsia="ru-RU"/>
        </w:rPr>
        <w:t xml:space="preserve">■  </w:t>
      </w:r>
      <w:r w:rsidRPr="00BF22B8">
        <w:rPr>
          <w:rFonts w:ascii="Times New Roman" w:hAnsi="Times New Roman"/>
          <w:i/>
          <w:sz w:val="28"/>
          <w:szCs w:val="20"/>
          <w:lang w:eastAsia="ru-RU"/>
        </w:rPr>
        <w:t>разделение жидкостей методом испарения через мембрану;</w:t>
      </w:r>
    </w:p>
    <w:p w:rsidR="00D62C9F" w:rsidRPr="00BF22B8" w:rsidRDefault="00D62C9F" w:rsidP="00005B4A">
      <w:pPr>
        <w:spacing w:after="0" w:line="240" w:lineRule="auto"/>
        <w:ind w:left="284" w:right="-255"/>
        <w:jc w:val="both"/>
        <w:rPr>
          <w:rFonts w:ascii="Times New Roman" w:hAnsi="Times New Roman"/>
          <w:i/>
          <w:sz w:val="28"/>
          <w:szCs w:val="20"/>
          <w:lang w:eastAsia="ru-RU"/>
        </w:rPr>
      </w:pPr>
      <w:r w:rsidRPr="00005B4A">
        <w:rPr>
          <w:rFonts w:ascii="Times New Roman" w:hAnsi="Times New Roman"/>
          <w:i/>
          <w:sz w:val="28"/>
          <w:szCs w:val="20"/>
          <w:lang w:eastAsia="ru-RU"/>
        </w:rPr>
        <w:t xml:space="preserve">■  </w:t>
      </w:r>
      <w:proofErr w:type="spellStart"/>
      <w:r w:rsidRPr="00BF22B8">
        <w:rPr>
          <w:rFonts w:ascii="Times New Roman" w:hAnsi="Times New Roman"/>
          <w:i/>
          <w:sz w:val="28"/>
          <w:szCs w:val="20"/>
          <w:lang w:eastAsia="ru-RU"/>
        </w:rPr>
        <w:t>баромембранные</w:t>
      </w:r>
      <w:proofErr w:type="spellEnd"/>
      <w:r w:rsidRPr="00BF22B8">
        <w:rPr>
          <w:rFonts w:ascii="Times New Roman" w:hAnsi="Times New Roman"/>
          <w:i/>
          <w:sz w:val="28"/>
          <w:szCs w:val="20"/>
          <w:lang w:eastAsia="ru-RU"/>
        </w:rPr>
        <w:t xml:space="preserve"> процессы разделения жидких смесей;</w:t>
      </w:r>
    </w:p>
    <w:p w:rsidR="00D62C9F" w:rsidRDefault="00D62C9F" w:rsidP="00005B4A">
      <w:pPr>
        <w:spacing w:after="0" w:line="240" w:lineRule="auto"/>
        <w:ind w:left="284" w:right="-255"/>
        <w:jc w:val="both"/>
        <w:rPr>
          <w:rFonts w:ascii="Times New Roman" w:hAnsi="Times New Roman"/>
          <w:i/>
          <w:sz w:val="28"/>
          <w:szCs w:val="20"/>
          <w:lang w:eastAsia="ru-RU"/>
        </w:rPr>
      </w:pPr>
      <w:r w:rsidRPr="00005B4A">
        <w:rPr>
          <w:rFonts w:ascii="Times New Roman" w:hAnsi="Times New Roman"/>
          <w:i/>
          <w:sz w:val="28"/>
          <w:szCs w:val="20"/>
          <w:lang w:eastAsia="ru-RU"/>
        </w:rPr>
        <w:t xml:space="preserve">■  </w:t>
      </w:r>
      <w:r w:rsidRPr="00BF22B8">
        <w:rPr>
          <w:rFonts w:ascii="Times New Roman" w:hAnsi="Times New Roman"/>
          <w:i/>
          <w:sz w:val="28"/>
          <w:szCs w:val="20"/>
          <w:lang w:eastAsia="ru-RU"/>
        </w:rPr>
        <w:t>электродиализ.</w:t>
      </w:r>
    </w:p>
    <w:p w:rsidR="00D62C9F" w:rsidRPr="00437063" w:rsidRDefault="00D62C9F" w:rsidP="00805E24">
      <w:pPr>
        <w:spacing w:after="0" w:line="240" w:lineRule="auto"/>
        <w:ind w:left="284" w:right="-255"/>
        <w:jc w:val="both"/>
        <w:rPr>
          <w:rFonts w:ascii="Times New Roman" w:hAnsi="Times New Roman"/>
          <w:sz w:val="28"/>
          <w:szCs w:val="20"/>
          <w:lang w:eastAsia="ru-RU"/>
        </w:rPr>
      </w:pPr>
      <w:r w:rsidRPr="00437063">
        <w:rPr>
          <w:rFonts w:ascii="Times New Roman" w:hAnsi="Times New Roman"/>
          <w:i/>
          <w:sz w:val="28"/>
          <w:szCs w:val="20"/>
          <w:lang w:eastAsia="ru-RU"/>
        </w:rPr>
        <w:t>Диффузионное разделение газов</w:t>
      </w:r>
      <w:r w:rsidRPr="00437063">
        <w:rPr>
          <w:rFonts w:ascii="Times New Roman" w:hAnsi="Times New Roman"/>
          <w:sz w:val="28"/>
          <w:szCs w:val="20"/>
          <w:lang w:eastAsia="ru-RU"/>
        </w:rPr>
        <w:t xml:space="preserve"> основано на различной проницаемости мембран для отдельных компонентов газовых смесей. В качестве мембран для осущест</w:t>
      </w:r>
      <w:r w:rsidRPr="00437063">
        <w:rPr>
          <w:rFonts w:ascii="Times New Roman" w:hAnsi="Times New Roman"/>
          <w:sz w:val="28"/>
          <w:szCs w:val="20"/>
          <w:lang w:eastAsia="ru-RU"/>
        </w:rPr>
        <w:t>в</w:t>
      </w:r>
      <w:r w:rsidRPr="00437063">
        <w:rPr>
          <w:rFonts w:ascii="Times New Roman" w:hAnsi="Times New Roman"/>
          <w:sz w:val="28"/>
          <w:szCs w:val="20"/>
          <w:lang w:eastAsia="ru-RU"/>
        </w:rPr>
        <w:t>ления диффузионного разделения газовых смесей используются как сплошные так и пористые мембраны с размерами пор меньшими, чем длина свободного пробега молекул газов при заданном давлении. Движущей силой процессов ди</w:t>
      </w:r>
      <w:r w:rsidRPr="00437063">
        <w:rPr>
          <w:rFonts w:ascii="Times New Roman" w:hAnsi="Times New Roman"/>
          <w:sz w:val="28"/>
          <w:szCs w:val="20"/>
          <w:lang w:eastAsia="ru-RU"/>
        </w:rPr>
        <w:t>ф</w:t>
      </w:r>
      <w:r w:rsidRPr="00437063">
        <w:rPr>
          <w:rFonts w:ascii="Times New Roman" w:hAnsi="Times New Roman"/>
          <w:sz w:val="28"/>
          <w:szCs w:val="20"/>
          <w:lang w:eastAsia="ru-RU"/>
        </w:rPr>
        <w:t>фузии компонентов является разность их концентраций на противопо</w:t>
      </w:r>
      <w:r>
        <w:rPr>
          <w:rFonts w:ascii="Times New Roman" w:hAnsi="Times New Roman"/>
          <w:sz w:val="28"/>
          <w:szCs w:val="20"/>
          <w:lang w:eastAsia="ru-RU"/>
        </w:rPr>
        <w:t>ложных п</w:t>
      </w:r>
      <w:r>
        <w:rPr>
          <w:rFonts w:ascii="Times New Roman" w:hAnsi="Times New Roman"/>
          <w:sz w:val="28"/>
          <w:szCs w:val="20"/>
          <w:lang w:eastAsia="ru-RU"/>
        </w:rPr>
        <w:t>о</w:t>
      </w:r>
      <w:r>
        <w:rPr>
          <w:rFonts w:ascii="Times New Roman" w:hAnsi="Times New Roman"/>
          <w:sz w:val="28"/>
          <w:szCs w:val="20"/>
          <w:lang w:eastAsia="ru-RU"/>
        </w:rPr>
        <w:t>верхностях мембраны.</w:t>
      </w:r>
      <w:r w:rsidR="00F81F97">
        <w:rPr>
          <w:rFonts w:ascii="Times New Roman" w:hAnsi="Times New Roman"/>
          <w:sz w:val="28"/>
          <w:szCs w:val="20"/>
          <w:lang w:eastAsia="ru-RU"/>
        </w:rPr>
        <w:t xml:space="preserve"> </w:t>
      </w:r>
      <w:proofErr w:type="gramStart"/>
      <w:r w:rsidRPr="00437063">
        <w:rPr>
          <w:rFonts w:ascii="Times New Roman" w:hAnsi="Times New Roman"/>
          <w:sz w:val="28"/>
          <w:szCs w:val="20"/>
          <w:lang w:eastAsia="ru-RU"/>
        </w:rPr>
        <w:t>Диффузионное разделение газов сегодня является наиб</w:t>
      </w:r>
      <w:r w:rsidRPr="00437063">
        <w:rPr>
          <w:rFonts w:ascii="Times New Roman" w:hAnsi="Times New Roman"/>
          <w:sz w:val="28"/>
          <w:szCs w:val="20"/>
          <w:lang w:eastAsia="ru-RU"/>
        </w:rPr>
        <w:t>о</w:t>
      </w:r>
      <w:r w:rsidRPr="00437063">
        <w:rPr>
          <w:rFonts w:ascii="Times New Roman" w:hAnsi="Times New Roman"/>
          <w:sz w:val="28"/>
          <w:szCs w:val="20"/>
          <w:lang w:eastAsia="ru-RU"/>
        </w:rPr>
        <w:t>лее крупномасштабным и экономичным методом и широко используется для п</w:t>
      </w:r>
      <w:r w:rsidRPr="00437063">
        <w:rPr>
          <w:rFonts w:ascii="Times New Roman" w:hAnsi="Times New Roman"/>
          <w:sz w:val="28"/>
          <w:szCs w:val="20"/>
          <w:lang w:eastAsia="ru-RU"/>
        </w:rPr>
        <w:t>о</w:t>
      </w:r>
      <w:r w:rsidRPr="00437063">
        <w:rPr>
          <w:rFonts w:ascii="Times New Roman" w:hAnsi="Times New Roman"/>
          <w:sz w:val="28"/>
          <w:szCs w:val="20"/>
          <w:lang w:eastAsia="ru-RU"/>
        </w:rPr>
        <w:t>лучения урана-235, являющимся ядерным топливом, широко используется для с</w:t>
      </w:r>
      <w:r w:rsidRPr="00437063">
        <w:rPr>
          <w:rFonts w:ascii="Times New Roman" w:hAnsi="Times New Roman"/>
          <w:sz w:val="28"/>
          <w:szCs w:val="20"/>
          <w:lang w:eastAsia="ru-RU"/>
        </w:rPr>
        <w:t>о</w:t>
      </w:r>
      <w:r w:rsidRPr="00437063">
        <w:rPr>
          <w:rFonts w:ascii="Times New Roman" w:hAnsi="Times New Roman"/>
          <w:sz w:val="28"/>
          <w:szCs w:val="20"/>
          <w:lang w:eastAsia="ru-RU"/>
        </w:rPr>
        <w:t>здания аппаратов “искусственное лёгкое”, при производстве водорода, выделении гелия из состава природных и нефтяных газов, является перспективным для в</w:t>
      </w:r>
      <w:r w:rsidRPr="00437063">
        <w:rPr>
          <w:rFonts w:ascii="Times New Roman" w:hAnsi="Times New Roman"/>
          <w:sz w:val="28"/>
          <w:szCs w:val="20"/>
          <w:lang w:eastAsia="ru-RU"/>
        </w:rPr>
        <w:t>ы</w:t>
      </w:r>
      <w:r w:rsidRPr="00437063">
        <w:rPr>
          <w:rFonts w:ascii="Times New Roman" w:hAnsi="Times New Roman"/>
          <w:sz w:val="28"/>
          <w:szCs w:val="20"/>
          <w:lang w:eastAsia="ru-RU"/>
        </w:rPr>
        <w:t>деления кислорода из воздуха, удаления диоксида углерода, воды и других ко</w:t>
      </w:r>
      <w:r w:rsidRPr="00437063">
        <w:rPr>
          <w:rFonts w:ascii="Times New Roman" w:hAnsi="Times New Roman"/>
          <w:sz w:val="28"/>
          <w:szCs w:val="20"/>
          <w:lang w:eastAsia="ru-RU"/>
        </w:rPr>
        <w:t>м</w:t>
      </w:r>
      <w:r w:rsidRPr="00437063">
        <w:rPr>
          <w:rFonts w:ascii="Times New Roman" w:hAnsi="Times New Roman"/>
          <w:sz w:val="28"/>
          <w:szCs w:val="20"/>
          <w:lang w:eastAsia="ru-RU"/>
        </w:rPr>
        <w:t xml:space="preserve">понентов из </w:t>
      </w:r>
      <w:proofErr w:type="spellStart"/>
      <w:r w:rsidRPr="00437063">
        <w:rPr>
          <w:rFonts w:ascii="Times New Roman" w:hAnsi="Times New Roman"/>
          <w:sz w:val="28"/>
          <w:szCs w:val="20"/>
          <w:lang w:eastAsia="ru-RU"/>
        </w:rPr>
        <w:t>газовоздушных</w:t>
      </w:r>
      <w:proofErr w:type="spellEnd"/>
      <w:r w:rsidRPr="00437063">
        <w:rPr>
          <w:rFonts w:ascii="Times New Roman" w:hAnsi="Times New Roman"/>
          <w:sz w:val="28"/>
          <w:szCs w:val="20"/>
          <w:lang w:eastAsia="ru-RU"/>
        </w:rPr>
        <w:t xml:space="preserve"> смесей в системах жизнеобеспечения людей в з</w:t>
      </w:r>
      <w:r w:rsidRPr="00437063">
        <w:rPr>
          <w:rFonts w:ascii="Times New Roman" w:hAnsi="Times New Roman"/>
          <w:sz w:val="28"/>
          <w:szCs w:val="20"/>
          <w:lang w:eastAsia="ru-RU"/>
        </w:rPr>
        <w:t>а</w:t>
      </w:r>
      <w:r w:rsidRPr="00437063">
        <w:rPr>
          <w:rFonts w:ascii="Times New Roman" w:hAnsi="Times New Roman"/>
          <w:sz w:val="28"/>
          <w:szCs w:val="20"/>
          <w:lang w:eastAsia="ru-RU"/>
        </w:rPr>
        <w:t>мкнутых</w:t>
      </w:r>
      <w:proofErr w:type="gramEnd"/>
      <w:r w:rsidR="00F81F97">
        <w:rPr>
          <w:rFonts w:ascii="Times New Roman" w:hAnsi="Times New Roman"/>
          <w:sz w:val="28"/>
          <w:szCs w:val="20"/>
          <w:lang w:eastAsia="ru-RU"/>
        </w:rPr>
        <w:t xml:space="preserve"> </w:t>
      </w:r>
      <w:proofErr w:type="gramStart"/>
      <w:r w:rsidRPr="00437063">
        <w:rPr>
          <w:rFonts w:ascii="Times New Roman" w:hAnsi="Times New Roman"/>
          <w:sz w:val="28"/>
          <w:szCs w:val="20"/>
          <w:lang w:eastAsia="ru-RU"/>
        </w:rPr>
        <w:t>пространствах</w:t>
      </w:r>
      <w:proofErr w:type="gramEnd"/>
      <w:r w:rsidRPr="00437063">
        <w:rPr>
          <w:rFonts w:ascii="Times New Roman" w:hAnsi="Times New Roman"/>
          <w:sz w:val="28"/>
          <w:szCs w:val="20"/>
          <w:lang w:eastAsia="ru-RU"/>
        </w:rPr>
        <w:t>, для создания контролируемой атмосферы, обогащённой диоксидом углерода, при хранении овощей и фруктов.</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Созданы и используются специальные плёнки, которые по</w:t>
      </w:r>
      <w:r w:rsidRPr="00437063">
        <w:rPr>
          <w:rFonts w:ascii="Times New Roman" w:hAnsi="Times New Roman"/>
          <w:sz w:val="28"/>
          <w:szCs w:val="20"/>
          <w:lang w:eastAsia="ru-RU"/>
        </w:rPr>
        <w:softHyphen/>
        <w:t>могают длительное время сохранять качество з</w:t>
      </w:r>
      <w:r w:rsidRPr="00437063">
        <w:rPr>
          <w:rFonts w:ascii="Times New Roman" w:hAnsi="Times New Roman"/>
          <w:sz w:val="28"/>
          <w:szCs w:val="20"/>
          <w:lang w:eastAsia="ru-RU"/>
        </w:rPr>
        <w:t>а</w:t>
      </w:r>
      <w:r w:rsidRPr="00437063">
        <w:rPr>
          <w:rFonts w:ascii="Times New Roman" w:hAnsi="Times New Roman"/>
          <w:sz w:val="28"/>
          <w:szCs w:val="20"/>
          <w:lang w:eastAsia="ru-RU"/>
        </w:rPr>
        <w:t>вёрнутых в них овощей, фруктов, цветов. В основе такой технологии  лежит свойство полимерных мембран разделять воз</w:t>
      </w:r>
      <w:r w:rsidRPr="00437063">
        <w:rPr>
          <w:rFonts w:ascii="Times New Roman" w:hAnsi="Times New Roman"/>
          <w:sz w:val="28"/>
          <w:szCs w:val="20"/>
          <w:lang w:eastAsia="ru-RU"/>
        </w:rPr>
        <w:softHyphen/>
        <w:t>дух на молекулярном уровне: в нём становится мень</w:t>
      </w:r>
      <w:r w:rsidRPr="00437063">
        <w:rPr>
          <w:rFonts w:ascii="Times New Roman" w:hAnsi="Times New Roman"/>
          <w:sz w:val="28"/>
          <w:szCs w:val="20"/>
          <w:lang w:eastAsia="ru-RU"/>
        </w:rPr>
        <w:softHyphen/>
        <w:t>ше кислорода, что резко замедляет процессы гниения.</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i/>
          <w:sz w:val="28"/>
          <w:szCs w:val="20"/>
          <w:lang w:eastAsia="ru-RU"/>
        </w:rPr>
        <w:lastRenderedPageBreak/>
        <w:t>Разделение жидкостей методом испарения через мембрану</w:t>
      </w:r>
      <w:r w:rsidRPr="00437063">
        <w:rPr>
          <w:rFonts w:ascii="Times New Roman" w:hAnsi="Times New Roman"/>
          <w:sz w:val="28"/>
          <w:szCs w:val="20"/>
          <w:lang w:eastAsia="ru-RU"/>
        </w:rPr>
        <w:t xml:space="preserve"> основано на ра</w:t>
      </w:r>
      <w:r w:rsidRPr="00437063">
        <w:rPr>
          <w:rFonts w:ascii="Times New Roman" w:hAnsi="Times New Roman"/>
          <w:sz w:val="28"/>
          <w:szCs w:val="20"/>
          <w:lang w:eastAsia="ru-RU"/>
        </w:rPr>
        <w:t>з</w:t>
      </w:r>
      <w:r w:rsidRPr="00437063">
        <w:rPr>
          <w:rFonts w:ascii="Times New Roman" w:hAnsi="Times New Roman"/>
          <w:sz w:val="28"/>
          <w:szCs w:val="20"/>
          <w:lang w:eastAsia="ru-RU"/>
        </w:rPr>
        <w:t>личной диффузионной проницаемости мембран для паров веществ. Движущей силой процесса является разность концентраций или давлений. Смесь жидкостей, находящихся в контакте с мембраной, нагревают, а пары</w:t>
      </w:r>
      <w:r>
        <w:rPr>
          <w:rFonts w:ascii="Times New Roman" w:hAnsi="Times New Roman"/>
          <w:sz w:val="28"/>
          <w:szCs w:val="20"/>
          <w:lang w:eastAsia="ru-RU"/>
        </w:rPr>
        <w:t>,</w:t>
      </w:r>
      <w:r w:rsidRPr="00437063">
        <w:rPr>
          <w:rFonts w:ascii="Times New Roman" w:hAnsi="Times New Roman"/>
          <w:sz w:val="28"/>
          <w:szCs w:val="20"/>
          <w:lang w:eastAsia="ru-RU"/>
        </w:rPr>
        <w:t xml:space="preserve"> проникающие через мембрану, отводят с помощью </w:t>
      </w:r>
      <w:proofErr w:type="spellStart"/>
      <w:r w:rsidRPr="00437063">
        <w:rPr>
          <w:rFonts w:ascii="Times New Roman" w:hAnsi="Times New Roman"/>
          <w:sz w:val="28"/>
          <w:szCs w:val="20"/>
          <w:lang w:eastAsia="ru-RU"/>
        </w:rPr>
        <w:t>вакуумирования</w:t>
      </w:r>
      <w:proofErr w:type="spellEnd"/>
      <w:r w:rsidRPr="00437063">
        <w:rPr>
          <w:rFonts w:ascii="Times New Roman" w:hAnsi="Times New Roman"/>
          <w:sz w:val="28"/>
          <w:szCs w:val="20"/>
          <w:lang w:eastAsia="ru-RU"/>
        </w:rPr>
        <w:t xml:space="preserve"> или потоком инертного газа. Наиболее широко этот метод применяется при разделении азеотропных смесей, а также смесей веществ, имеющих невысокую термическую стабильность. </w:t>
      </w:r>
    </w:p>
    <w:p w:rsidR="00D62C9F" w:rsidRPr="00437063" w:rsidRDefault="00D62C9F" w:rsidP="00E7747B">
      <w:pPr>
        <w:spacing w:after="0" w:line="240" w:lineRule="auto"/>
        <w:ind w:firstLine="567"/>
        <w:jc w:val="both"/>
        <w:rPr>
          <w:rFonts w:ascii="Times New Roman" w:hAnsi="Times New Roman"/>
          <w:sz w:val="28"/>
          <w:szCs w:val="20"/>
          <w:lang w:eastAsia="ru-RU"/>
        </w:rPr>
      </w:pPr>
      <w:r w:rsidRPr="00805E24">
        <w:rPr>
          <w:rFonts w:ascii="Times New Roman" w:hAnsi="Times New Roman"/>
          <w:sz w:val="28"/>
          <w:szCs w:val="20"/>
          <w:lang w:eastAsia="ru-RU"/>
        </w:rPr>
        <w:t>Процессы разделения</w:t>
      </w:r>
      <w:r w:rsidRPr="00437063">
        <w:rPr>
          <w:rFonts w:ascii="Times New Roman" w:hAnsi="Times New Roman"/>
          <w:sz w:val="28"/>
          <w:szCs w:val="20"/>
          <w:lang w:eastAsia="ru-RU"/>
        </w:rPr>
        <w:t xml:space="preserve"> жидких смесей на практике осуществляются под изб</w:t>
      </w:r>
      <w:r w:rsidRPr="00437063">
        <w:rPr>
          <w:rFonts w:ascii="Times New Roman" w:hAnsi="Times New Roman"/>
          <w:sz w:val="28"/>
          <w:szCs w:val="20"/>
          <w:lang w:eastAsia="ru-RU"/>
        </w:rPr>
        <w:t>ы</w:t>
      </w:r>
      <w:r w:rsidRPr="00437063">
        <w:rPr>
          <w:rFonts w:ascii="Times New Roman" w:hAnsi="Times New Roman"/>
          <w:sz w:val="28"/>
          <w:szCs w:val="20"/>
          <w:lang w:eastAsia="ru-RU"/>
        </w:rPr>
        <w:t>точным давлением и поэтому объе</w:t>
      </w:r>
      <w:r>
        <w:rPr>
          <w:rFonts w:ascii="Times New Roman" w:hAnsi="Times New Roman"/>
          <w:sz w:val="28"/>
          <w:szCs w:val="20"/>
          <w:lang w:eastAsia="ru-RU"/>
        </w:rPr>
        <w:t xml:space="preserve">динены в группу </w:t>
      </w:r>
      <w:proofErr w:type="spellStart"/>
      <w:r w:rsidRPr="00805E24">
        <w:rPr>
          <w:rFonts w:ascii="Times New Roman" w:hAnsi="Times New Roman"/>
          <w:i/>
          <w:sz w:val="28"/>
          <w:szCs w:val="20"/>
          <w:lang w:eastAsia="ru-RU"/>
        </w:rPr>
        <w:t>баромембранных</w:t>
      </w:r>
      <w:proofErr w:type="spellEnd"/>
      <w:r>
        <w:rPr>
          <w:rFonts w:ascii="Times New Roman" w:hAnsi="Times New Roman"/>
          <w:sz w:val="28"/>
          <w:szCs w:val="20"/>
          <w:lang w:eastAsia="ru-RU"/>
        </w:rPr>
        <w:t xml:space="preserve">. </w:t>
      </w:r>
      <w:r w:rsidRPr="00437063">
        <w:rPr>
          <w:rFonts w:ascii="Times New Roman" w:hAnsi="Times New Roman"/>
          <w:sz w:val="28"/>
          <w:szCs w:val="20"/>
          <w:lang w:eastAsia="ru-RU"/>
        </w:rPr>
        <w:t xml:space="preserve">Установки, работающие на принципе </w:t>
      </w:r>
      <w:proofErr w:type="spellStart"/>
      <w:r w:rsidRPr="00437063">
        <w:rPr>
          <w:rFonts w:ascii="Times New Roman" w:hAnsi="Times New Roman"/>
          <w:sz w:val="28"/>
          <w:szCs w:val="20"/>
          <w:lang w:eastAsia="ru-RU"/>
        </w:rPr>
        <w:t>б</w:t>
      </w:r>
      <w:r>
        <w:rPr>
          <w:rFonts w:ascii="Times New Roman" w:hAnsi="Times New Roman"/>
          <w:sz w:val="28"/>
          <w:szCs w:val="20"/>
          <w:lang w:eastAsia="ru-RU"/>
        </w:rPr>
        <w:t>аромембранного</w:t>
      </w:r>
      <w:proofErr w:type="spellEnd"/>
      <w:r>
        <w:rPr>
          <w:rFonts w:ascii="Times New Roman" w:hAnsi="Times New Roman"/>
          <w:sz w:val="28"/>
          <w:szCs w:val="20"/>
          <w:lang w:eastAsia="ru-RU"/>
        </w:rPr>
        <w:t xml:space="preserve"> разделения, </w:t>
      </w:r>
      <w:r w:rsidRPr="00437063">
        <w:rPr>
          <w:rFonts w:ascii="Times New Roman" w:hAnsi="Times New Roman"/>
          <w:sz w:val="28"/>
          <w:szCs w:val="20"/>
          <w:lang w:eastAsia="ru-RU"/>
        </w:rPr>
        <w:t xml:space="preserve"> широко используются для обессоливания морской и солёной вод, очистки сточных вод, извлечения це</w:t>
      </w:r>
      <w:r w:rsidRPr="00437063">
        <w:rPr>
          <w:rFonts w:ascii="Times New Roman" w:hAnsi="Times New Roman"/>
          <w:sz w:val="28"/>
          <w:szCs w:val="20"/>
          <w:lang w:eastAsia="ru-RU"/>
        </w:rPr>
        <w:t>н</w:t>
      </w:r>
      <w:r w:rsidRPr="00437063">
        <w:rPr>
          <w:rFonts w:ascii="Times New Roman" w:hAnsi="Times New Roman"/>
          <w:sz w:val="28"/>
          <w:szCs w:val="20"/>
          <w:lang w:eastAsia="ru-RU"/>
        </w:rPr>
        <w:t>ных компонентов из разбавленных растворов, в пищевой промышленности для концентрирования сахарных сиропов, фруктовых и овощных соков, растворимого кофе, для получения ультрачистой воды для электронной промышленности, м</w:t>
      </w:r>
      <w:r w:rsidRPr="00437063">
        <w:rPr>
          <w:rFonts w:ascii="Times New Roman" w:hAnsi="Times New Roman"/>
          <w:sz w:val="28"/>
          <w:szCs w:val="20"/>
          <w:lang w:eastAsia="ru-RU"/>
        </w:rPr>
        <w:t>е</w:t>
      </w:r>
      <w:r w:rsidRPr="00437063">
        <w:rPr>
          <w:rFonts w:ascii="Times New Roman" w:hAnsi="Times New Roman"/>
          <w:sz w:val="28"/>
          <w:szCs w:val="20"/>
          <w:lang w:eastAsia="ru-RU"/>
        </w:rPr>
        <w:t>дицины и фармацевтики.</w:t>
      </w:r>
    </w:p>
    <w:p w:rsidR="00D62C9F" w:rsidRPr="00437063" w:rsidRDefault="00D62C9F" w:rsidP="00E7747B">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Если мембранный процесс применяют для отделения от идеального раствора крупных коллоидных или взвешенных микрочастиц размером 0,1…10 мкм, то его называют </w:t>
      </w:r>
      <w:r w:rsidRPr="00437063">
        <w:rPr>
          <w:rFonts w:ascii="Times New Roman" w:hAnsi="Times New Roman"/>
          <w:i/>
          <w:sz w:val="28"/>
          <w:szCs w:val="20"/>
          <w:lang w:eastAsia="ru-RU"/>
        </w:rPr>
        <w:t>микрофильтрацией</w:t>
      </w:r>
      <w:r>
        <w:rPr>
          <w:rFonts w:ascii="Times New Roman" w:hAnsi="Times New Roman"/>
          <w:sz w:val="28"/>
          <w:szCs w:val="20"/>
          <w:lang w:eastAsia="ru-RU"/>
        </w:rPr>
        <w:t xml:space="preserve"> или </w:t>
      </w:r>
      <w:r w:rsidRPr="00805E24">
        <w:rPr>
          <w:rFonts w:ascii="Times New Roman" w:hAnsi="Times New Roman"/>
          <w:i/>
          <w:sz w:val="28"/>
          <w:szCs w:val="20"/>
          <w:lang w:eastAsia="ru-RU"/>
        </w:rPr>
        <w:t>мембранной фильтрацией</w:t>
      </w:r>
      <w:r>
        <w:rPr>
          <w:rFonts w:ascii="Times New Roman" w:hAnsi="Times New Roman"/>
          <w:sz w:val="28"/>
          <w:szCs w:val="20"/>
          <w:lang w:eastAsia="ru-RU"/>
        </w:rPr>
        <w:t xml:space="preserve">. </w:t>
      </w:r>
      <w:r w:rsidRPr="00437063">
        <w:rPr>
          <w:rFonts w:ascii="Times New Roman" w:hAnsi="Times New Roman"/>
          <w:sz w:val="28"/>
          <w:szCs w:val="20"/>
          <w:lang w:eastAsia="ru-RU"/>
        </w:rPr>
        <w:t>Микрофильтрация нашла широкое применение в микробиологической промышленности при конце</w:t>
      </w:r>
      <w:r w:rsidRPr="00437063">
        <w:rPr>
          <w:rFonts w:ascii="Times New Roman" w:hAnsi="Times New Roman"/>
          <w:sz w:val="28"/>
          <w:szCs w:val="20"/>
          <w:lang w:eastAsia="ru-RU"/>
        </w:rPr>
        <w:t>н</w:t>
      </w:r>
      <w:r>
        <w:rPr>
          <w:rFonts w:ascii="Times New Roman" w:hAnsi="Times New Roman"/>
          <w:sz w:val="28"/>
          <w:szCs w:val="20"/>
          <w:lang w:eastAsia="ru-RU"/>
        </w:rPr>
        <w:t>трирован</w:t>
      </w:r>
      <w:r w:rsidRPr="00437063">
        <w:rPr>
          <w:rFonts w:ascii="Times New Roman" w:hAnsi="Times New Roman"/>
          <w:sz w:val="28"/>
          <w:szCs w:val="20"/>
          <w:lang w:eastAsia="ru-RU"/>
        </w:rPr>
        <w:t>ии водных растворов ферментов, белков, нуклеиновых кислот, полис</w:t>
      </w:r>
      <w:r w:rsidRPr="00437063">
        <w:rPr>
          <w:rFonts w:ascii="Times New Roman" w:hAnsi="Times New Roman"/>
          <w:sz w:val="28"/>
          <w:szCs w:val="20"/>
          <w:lang w:eastAsia="ru-RU"/>
        </w:rPr>
        <w:t>а</w:t>
      </w:r>
      <w:r w:rsidRPr="00437063">
        <w:rPr>
          <w:rFonts w:ascii="Times New Roman" w:hAnsi="Times New Roman"/>
          <w:sz w:val="28"/>
          <w:szCs w:val="20"/>
          <w:lang w:eastAsia="ru-RU"/>
        </w:rPr>
        <w:t>харидов и других веществ в химической, пищевой и целлюлозно-бумажной пр</w:t>
      </w:r>
      <w:r w:rsidRPr="00437063">
        <w:rPr>
          <w:rFonts w:ascii="Times New Roman" w:hAnsi="Times New Roman"/>
          <w:sz w:val="28"/>
          <w:szCs w:val="20"/>
          <w:lang w:eastAsia="ru-RU"/>
        </w:rPr>
        <w:t>о</w:t>
      </w:r>
      <w:r w:rsidRPr="00437063">
        <w:rPr>
          <w:rFonts w:ascii="Times New Roman" w:hAnsi="Times New Roman"/>
          <w:sz w:val="28"/>
          <w:szCs w:val="20"/>
          <w:lang w:eastAsia="ru-RU"/>
        </w:rPr>
        <w:t>мышленности для очистки сточных вод.</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Микрофильтрация используется для ко</w:t>
      </w:r>
      <w:r w:rsidRPr="00437063">
        <w:rPr>
          <w:rFonts w:ascii="Times New Roman" w:hAnsi="Times New Roman"/>
          <w:sz w:val="28"/>
          <w:szCs w:val="20"/>
          <w:lang w:eastAsia="ru-RU"/>
        </w:rPr>
        <w:t>н</w:t>
      </w:r>
      <w:r w:rsidRPr="00437063">
        <w:rPr>
          <w:rFonts w:ascii="Times New Roman" w:hAnsi="Times New Roman"/>
          <w:sz w:val="28"/>
          <w:szCs w:val="20"/>
          <w:lang w:eastAsia="ru-RU"/>
        </w:rPr>
        <w:t>центрирования тонких суспензий, осветления растворов, очистки сточных и пр</w:t>
      </w:r>
      <w:r w:rsidRPr="00437063">
        <w:rPr>
          <w:rFonts w:ascii="Times New Roman" w:hAnsi="Times New Roman"/>
          <w:sz w:val="28"/>
          <w:szCs w:val="20"/>
          <w:lang w:eastAsia="ru-RU"/>
        </w:rPr>
        <w:t>и</w:t>
      </w:r>
      <w:r w:rsidRPr="00437063">
        <w:rPr>
          <w:rFonts w:ascii="Times New Roman" w:hAnsi="Times New Roman"/>
          <w:sz w:val="28"/>
          <w:szCs w:val="20"/>
          <w:lang w:eastAsia="ru-RU"/>
        </w:rPr>
        <w:t>родных вод при проведении обессоливания морской воды.</w:t>
      </w:r>
      <w:r w:rsidR="00F81F97">
        <w:rPr>
          <w:rFonts w:ascii="Times New Roman" w:hAnsi="Times New Roman"/>
          <w:sz w:val="28"/>
          <w:szCs w:val="20"/>
          <w:lang w:eastAsia="ru-RU"/>
        </w:rPr>
        <w:t xml:space="preserve"> </w:t>
      </w:r>
      <w:r w:rsidRPr="00E7747B">
        <w:rPr>
          <w:rFonts w:ascii="Times New Roman" w:hAnsi="Times New Roman"/>
          <w:i/>
          <w:sz w:val="28"/>
          <w:szCs w:val="20"/>
          <w:lang w:eastAsia="ru-RU"/>
        </w:rPr>
        <w:t>Мембранное конце</w:t>
      </w:r>
      <w:r w:rsidRPr="00E7747B">
        <w:rPr>
          <w:rFonts w:ascii="Times New Roman" w:hAnsi="Times New Roman"/>
          <w:i/>
          <w:sz w:val="28"/>
          <w:szCs w:val="20"/>
          <w:lang w:eastAsia="ru-RU"/>
        </w:rPr>
        <w:t>н</w:t>
      </w:r>
      <w:r w:rsidRPr="00E7747B">
        <w:rPr>
          <w:rFonts w:ascii="Times New Roman" w:hAnsi="Times New Roman"/>
          <w:i/>
          <w:sz w:val="28"/>
          <w:szCs w:val="20"/>
          <w:lang w:eastAsia="ru-RU"/>
        </w:rPr>
        <w:t>трирование</w:t>
      </w:r>
      <w:r w:rsidRPr="00437063">
        <w:rPr>
          <w:rFonts w:ascii="Times New Roman" w:hAnsi="Times New Roman"/>
          <w:sz w:val="28"/>
          <w:szCs w:val="20"/>
          <w:lang w:eastAsia="ru-RU"/>
        </w:rPr>
        <w:t xml:space="preserve"> различных жидких продуктов с ус</w:t>
      </w:r>
      <w:r w:rsidRPr="00437063">
        <w:rPr>
          <w:rFonts w:ascii="Times New Roman" w:hAnsi="Times New Roman"/>
          <w:sz w:val="28"/>
          <w:szCs w:val="20"/>
          <w:lang w:eastAsia="ru-RU"/>
        </w:rPr>
        <w:softHyphen/>
        <w:t>пехом может заменить традицио</w:t>
      </w:r>
      <w:r w:rsidRPr="00437063">
        <w:rPr>
          <w:rFonts w:ascii="Times New Roman" w:hAnsi="Times New Roman"/>
          <w:sz w:val="28"/>
          <w:szCs w:val="20"/>
          <w:lang w:eastAsia="ru-RU"/>
        </w:rPr>
        <w:t>н</w:t>
      </w:r>
      <w:r w:rsidRPr="00437063">
        <w:rPr>
          <w:rFonts w:ascii="Times New Roman" w:hAnsi="Times New Roman"/>
          <w:sz w:val="28"/>
          <w:szCs w:val="20"/>
          <w:lang w:eastAsia="ru-RU"/>
        </w:rPr>
        <w:t>ный процесс  -  вакуум-выпаривание.</w:t>
      </w:r>
    </w:p>
    <w:p w:rsidR="00D62C9F" w:rsidRPr="00437063" w:rsidRDefault="00D62C9F" w:rsidP="00437063">
      <w:pPr>
        <w:spacing w:after="0" w:line="240" w:lineRule="auto"/>
        <w:ind w:right="43" w:firstLine="567"/>
        <w:jc w:val="both"/>
        <w:rPr>
          <w:rFonts w:ascii="Times New Roman" w:hAnsi="Times New Roman"/>
          <w:sz w:val="28"/>
          <w:szCs w:val="20"/>
          <w:lang w:eastAsia="ru-RU"/>
        </w:rPr>
      </w:pPr>
      <w:r w:rsidRPr="00437063">
        <w:rPr>
          <w:rFonts w:ascii="Times New Roman" w:hAnsi="Times New Roman"/>
          <w:i/>
          <w:sz w:val="28"/>
          <w:szCs w:val="20"/>
          <w:lang w:eastAsia="ru-RU"/>
        </w:rPr>
        <w:t>Электродиализ</w:t>
      </w:r>
      <w:r w:rsidRPr="00437063">
        <w:rPr>
          <w:rFonts w:ascii="Times New Roman" w:hAnsi="Times New Roman"/>
          <w:sz w:val="28"/>
          <w:szCs w:val="20"/>
          <w:lang w:eastAsia="ru-RU"/>
        </w:rPr>
        <w:t xml:space="preserve"> можно определить как перенос ионов через мембрану под действием электрического тока. При наличии мембран, избирательно пропуск</w:t>
      </w:r>
      <w:r w:rsidRPr="00437063">
        <w:rPr>
          <w:rFonts w:ascii="Times New Roman" w:hAnsi="Times New Roman"/>
          <w:sz w:val="28"/>
          <w:szCs w:val="20"/>
          <w:lang w:eastAsia="ru-RU"/>
        </w:rPr>
        <w:t>а</w:t>
      </w:r>
      <w:r w:rsidRPr="00437063">
        <w:rPr>
          <w:rFonts w:ascii="Times New Roman" w:hAnsi="Times New Roman"/>
          <w:sz w:val="28"/>
          <w:szCs w:val="20"/>
          <w:lang w:eastAsia="ru-RU"/>
        </w:rPr>
        <w:t>ющих одни ионы и задерживающих другие, можно решать многочисленные зад</w:t>
      </w:r>
      <w:r w:rsidRPr="00437063">
        <w:rPr>
          <w:rFonts w:ascii="Times New Roman" w:hAnsi="Times New Roman"/>
          <w:sz w:val="28"/>
          <w:szCs w:val="20"/>
          <w:lang w:eastAsia="ru-RU"/>
        </w:rPr>
        <w:t>а</w:t>
      </w:r>
      <w:r w:rsidRPr="00437063">
        <w:rPr>
          <w:rFonts w:ascii="Times New Roman" w:hAnsi="Times New Roman"/>
          <w:sz w:val="28"/>
          <w:szCs w:val="20"/>
          <w:lang w:eastAsia="ru-RU"/>
        </w:rPr>
        <w:t>чи выделения ценных компонентов из растворов, обессоливания воды, снижения жёсткости, регенерации растворов в гальванических производствах, очистки сточных вод.</w:t>
      </w:r>
    </w:p>
    <w:p w:rsidR="00D62C9F" w:rsidRPr="00805E24" w:rsidRDefault="00D62C9F" w:rsidP="00805E24">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Перспективность мембранных методов прежде всего в их универсальности. Скоро нельзя будет представить ни одной технологической линии в пищевой, м</w:t>
      </w:r>
      <w:r w:rsidRPr="00437063">
        <w:rPr>
          <w:rFonts w:ascii="Times New Roman" w:hAnsi="Times New Roman"/>
          <w:sz w:val="28"/>
          <w:szCs w:val="20"/>
          <w:lang w:eastAsia="ru-RU"/>
        </w:rPr>
        <w:t>е</w:t>
      </w:r>
      <w:r w:rsidRPr="00437063">
        <w:rPr>
          <w:rFonts w:ascii="Times New Roman" w:hAnsi="Times New Roman"/>
          <w:sz w:val="28"/>
          <w:szCs w:val="20"/>
          <w:lang w:eastAsia="ru-RU"/>
        </w:rPr>
        <w:t>дицин</w:t>
      </w:r>
      <w:r w:rsidRPr="00437063">
        <w:rPr>
          <w:rFonts w:ascii="Times New Roman" w:hAnsi="Times New Roman"/>
          <w:sz w:val="28"/>
          <w:szCs w:val="20"/>
          <w:lang w:eastAsia="ru-RU"/>
        </w:rPr>
        <w:softHyphen/>
        <w:t>ской, фармацевтической и ряде других отраслей про</w:t>
      </w:r>
      <w:r w:rsidRPr="00437063">
        <w:rPr>
          <w:rFonts w:ascii="Times New Roman" w:hAnsi="Times New Roman"/>
          <w:sz w:val="28"/>
          <w:szCs w:val="20"/>
          <w:lang w:eastAsia="ru-RU"/>
        </w:rPr>
        <w:softHyphen/>
        <w:t>мышленности, в кот</w:t>
      </w:r>
      <w:r w:rsidRPr="00437063">
        <w:rPr>
          <w:rFonts w:ascii="Times New Roman" w:hAnsi="Times New Roman"/>
          <w:sz w:val="28"/>
          <w:szCs w:val="20"/>
          <w:lang w:eastAsia="ru-RU"/>
        </w:rPr>
        <w:t>о</w:t>
      </w:r>
      <w:r w:rsidRPr="00437063">
        <w:rPr>
          <w:rFonts w:ascii="Times New Roman" w:hAnsi="Times New Roman"/>
          <w:sz w:val="28"/>
          <w:szCs w:val="20"/>
          <w:lang w:eastAsia="ru-RU"/>
        </w:rPr>
        <w:t>рой не было бы установок для мем</w:t>
      </w:r>
      <w:r w:rsidRPr="00437063">
        <w:rPr>
          <w:rFonts w:ascii="Times New Roman" w:hAnsi="Times New Roman"/>
          <w:sz w:val="28"/>
          <w:szCs w:val="20"/>
          <w:lang w:eastAsia="ru-RU"/>
        </w:rPr>
        <w:softHyphen/>
        <w:t>бранного синтеза, разделения, концент</w:t>
      </w:r>
      <w:r>
        <w:rPr>
          <w:rFonts w:ascii="Times New Roman" w:hAnsi="Times New Roman"/>
          <w:sz w:val="28"/>
          <w:szCs w:val="20"/>
          <w:lang w:eastAsia="ru-RU"/>
        </w:rPr>
        <w:t>риров</w:t>
      </w:r>
      <w:r>
        <w:rPr>
          <w:rFonts w:ascii="Times New Roman" w:hAnsi="Times New Roman"/>
          <w:sz w:val="28"/>
          <w:szCs w:val="20"/>
          <w:lang w:eastAsia="ru-RU"/>
        </w:rPr>
        <w:t>а</w:t>
      </w:r>
      <w:r>
        <w:rPr>
          <w:rFonts w:ascii="Times New Roman" w:hAnsi="Times New Roman"/>
          <w:sz w:val="28"/>
          <w:szCs w:val="20"/>
          <w:lang w:eastAsia="ru-RU"/>
        </w:rPr>
        <w:t>ния и очи</w:t>
      </w:r>
      <w:r>
        <w:rPr>
          <w:rFonts w:ascii="Times New Roman" w:hAnsi="Times New Roman"/>
          <w:sz w:val="28"/>
          <w:szCs w:val="20"/>
          <w:lang w:eastAsia="ru-RU"/>
        </w:rPr>
        <w:softHyphen/>
        <w:t>стки продуктов.</w:t>
      </w:r>
    </w:p>
    <w:p w:rsidR="00D62C9F" w:rsidRPr="00BF22B8" w:rsidRDefault="00D62C9F" w:rsidP="00437063">
      <w:pPr>
        <w:spacing w:after="0" w:line="240" w:lineRule="auto"/>
        <w:jc w:val="center"/>
        <w:rPr>
          <w:rFonts w:ascii="Times New Roman" w:hAnsi="Times New Roman"/>
          <w:b/>
          <w:i/>
          <w:sz w:val="28"/>
          <w:szCs w:val="20"/>
          <w:lang w:eastAsia="ru-RU"/>
        </w:rPr>
      </w:pPr>
      <w:r w:rsidRPr="00BF22B8">
        <w:rPr>
          <w:rFonts w:ascii="Times New Roman" w:hAnsi="Times New Roman"/>
          <w:b/>
          <w:i/>
          <w:sz w:val="28"/>
          <w:szCs w:val="20"/>
          <w:lang w:eastAsia="ru-RU"/>
        </w:rPr>
        <w:t>10</w:t>
      </w:r>
      <w:r>
        <w:rPr>
          <w:rFonts w:ascii="Times New Roman" w:hAnsi="Times New Roman"/>
          <w:b/>
          <w:i/>
          <w:sz w:val="28"/>
          <w:szCs w:val="20"/>
          <w:lang w:eastAsia="ru-RU"/>
        </w:rPr>
        <w:t>.7.</w:t>
      </w:r>
      <w:r w:rsidRPr="00BF22B8">
        <w:rPr>
          <w:rFonts w:ascii="Times New Roman" w:hAnsi="Times New Roman"/>
          <w:b/>
          <w:i/>
          <w:sz w:val="28"/>
          <w:szCs w:val="20"/>
          <w:lang w:eastAsia="ru-RU"/>
        </w:rPr>
        <w:t xml:space="preserve"> Основы радиационно-химической технологии</w:t>
      </w:r>
    </w:p>
    <w:p w:rsidR="00D62C9F" w:rsidRPr="00437063" w:rsidRDefault="00D62C9F" w:rsidP="00E7747B">
      <w:pPr>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 xml:space="preserve">За последние десятилетия сформировалась новая область химической технологии - </w:t>
      </w:r>
      <w:r w:rsidRPr="00E7747B">
        <w:rPr>
          <w:rFonts w:ascii="Times New Roman" w:hAnsi="Times New Roman"/>
          <w:i/>
          <w:sz w:val="28"/>
          <w:szCs w:val="20"/>
          <w:lang w:eastAsia="ru-RU"/>
        </w:rPr>
        <w:t>радиационно-химическая технология (РХТ).</w:t>
      </w:r>
      <w:r w:rsidRPr="00437063">
        <w:rPr>
          <w:rFonts w:ascii="Times New Roman" w:hAnsi="Times New Roman"/>
          <w:sz w:val="28"/>
          <w:szCs w:val="20"/>
          <w:lang w:eastAsia="ru-RU"/>
        </w:rPr>
        <w:t xml:space="preserve"> Её предшественницей следует сч</w:t>
      </w:r>
      <w:r w:rsidRPr="00437063">
        <w:rPr>
          <w:rFonts w:ascii="Times New Roman" w:hAnsi="Times New Roman"/>
          <w:sz w:val="28"/>
          <w:szCs w:val="20"/>
          <w:lang w:eastAsia="ru-RU"/>
        </w:rPr>
        <w:t>и</w:t>
      </w:r>
      <w:r w:rsidRPr="00437063">
        <w:rPr>
          <w:rFonts w:ascii="Times New Roman" w:hAnsi="Times New Roman"/>
          <w:sz w:val="28"/>
          <w:szCs w:val="20"/>
          <w:lang w:eastAsia="ru-RU"/>
        </w:rPr>
        <w:t xml:space="preserve">тать ядерную технологию, интенсивное развитие которой (с начала 40-х годов ХХ века) стимулировалось необходимостью срочного решения ряда задач, связанных с практическим использованием </w:t>
      </w:r>
      <w:r>
        <w:rPr>
          <w:rFonts w:ascii="Times New Roman" w:hAnsi="Times New Roman"/>
          <w:sz w:val="28"/>
          <w:szCs w:val="20"/>
          <w:lang w:eastAsia="ru-RU"/>
        </w:rPr>
        <w:t xml:space="preserve">атомной энергии. </w:t>
      </w:r>
      <w:r w:rsidRPr="00437063">
        <w:rPr>
          <w:rFonts w:ascii="Times New Roman" w:hAnsi="Times New Roman"/>
          <w:sz w:val="28"/>
          <w:szCs w:val="20"/>
          <w:lang w:eastAsia="ru-RU"/>
        </w:rPr>
        <w:t>Целью РХТ является разрабо</w:t>
      </w:r>
      <w:r w:rsidRPr="00437063">
        <w:rPr>
          <w:rFonts w:ascii="Times New Roman" w:hAnsi="Times New Roman"/>
          <w:sz w:val="28"/>
          <w:szCs w:val="20"/>
          <w:lang w:eastAsia="ru-RU"/>
        </w:rPr>
        <w:t>т</w:t>
      </w:r>
      <w:r w:rsidRPr="00437063">
        <w:rPr>
          <w:rFonts w:ascii="Times New Roman" w:hAnsi="Times New Roman"/>
          <w:sz w:val="28"/>
          <w:szCs w:val="20"/>
          <w:lang w:eastAsia="ru-RU"/>
        </w:rPr>
        <w:t xml:space="preserve">ка методов и устройств для наиболее экономичного осуществления с помощью ионизирующего излучения физических, химических и биологических процессов, </w:t>
      </w:r>
      <w:r w:rsidRPr="00437063">
        <w:rPr>
          <w:rFonts w:ascii="Times New Roman" w:hAnsi="Times New Roman"/>
          <w:sz w:val="28"/>
          <w:szCs w:val="20"/>
          <w:lang w:eastAsia="ru-RU"/>
        </w:rPr>
        <w:lastRenderedPageBreak/>
        <w:t>позволяющих получать новые материалы или придавать им улучшенные сво</w:t>
      </w:r>
      <w:r w:rsidRPr="00437063">
        <w:rPr>
          <w:rFonts w:ascii="Times New Roman" w:hAnsi="Times New Roman"/>
          <w:sz w:val="28"/>
          <w:szCs w:val="20"/>
          <w:lang w:eastAsia="ru-RU"/>
        </w:rPr>
        <w:t>й</w:t>
      </w:r>
      <w:r w:rsidRPr="00437063">
        <w:rPr>
          <w:rFonts w:ascii="Times New Roman" w:hAnsi="Times New Roman"/>
          <w:sz w:val="28"/>
          <w:szCs w:val="20"/>
          <w:lang w:eastAsia="ru-RU"/>
        </w:rPr>
        <w:t>ства, а также для решения экологических проблем. Выделение этого направления в отдельную область технологии обусловлено прежде всего особенностью де</w:t>
      </w:r>
      <w:r w:rsidRPr="00437063">
        <w:rPr>
          <w:rFonts w:ascii="Times New Roman" w:hAnsi="Times New Roman"/>
          <w:sz w:val="28"/>
          <w:szCs w:val="20"/>
          <w:lang w:eastAsia="ru-RU"/>
        </w:rPr>
        <w:t>й</w:t>
      </w:r>
      <w:r w:rsidRPr="00437063">
        <w:rPr>
          <w:rFonts w:ascii="Times New Roman" w:hAnsi="Times New Roman"/>
          <w:sz w:val="28"/>
          <w:szCs w:val="20"/>
          <w:lang w:eastAsia="ru-RU"/>
        </w:rPr>
        <w:t>ствия ионизирующего излучения на вещество.</w:t>
      </w:r>
    </w:p>
    <w:p w:rsidR="00D62C9F" w:rsidRPr="00437063" w:rsidRDefault="00D62C9F" w:rsidP="00805E24">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Радиационно-химические процессы обуславливаются энергией возбуждё</w:t>
      </w:r>
      <w:r w:rsidRPr="00437063">
        <w:rPr>
          <w:rFonts w:ascii="Times New Roman" w:hAnsi="Times New Roman"/>
          <w:sz w:val="28"/>
          <w:szCs w:val="20"/>
          <w:lang w:eastAsia="ru-RU"/>
        </w:rPr>
        <w:t>н</w:t>
      </w:r>
      <w:r w:rsidRPr="00437063">
        <w:rPr>
          <w:rFonts w:ascii="Times New Roman" w:hAnsi="Times New Roman"/>
          <w:sz w:val="28"/>
          <w:szCs w:val="20"/>
          <w:lang w:eastAsia="ru-RU"/>
        </w:rPr>
        <w:t>ных атомов, ионов, молекул. Энергия ионизирующего излучения превышает в сотни тысяч раз энергию химических связей. Механизм радиационно-химических процессов объясняется особенностями взаимодействия излучений с реагирующ</w:t>
      </w:r>
      <w:r w:rsidRPr="00437063">
        <w:rPr>
          <w:rFonts w:ascii="Times New Roman" w:hAnsi="Times New Roman"/>
          <w:sz w:val="28"/>
          <w:szCs w:val="20"/>
          <w:lang w:eastAsia="ru-RU"/>
        </w:rPr>
        <w:t>и</w:t>
      </w:r>
      <w:r>
        <w:rPr>
          <w:rFonts w:ascii="Times New Roman" w:hAnsi="Times New Roman"/>
          <w:sz w:val="28"/>
          <w:szCs w:val="20"/>
          <w:lang w:eastAsia="ru-RU"/>
        </w:rPr>
        <w:t xml:space="preserve">ми веществами. </w:t>
      </w:r>
      <w:r w:rsidRPr="00437063">
        <w:rPr>
          <w:rFonts w:ascii="Times New Roman" w:hAnsi="Times New Roman"/>
          <w:sz w:val="28"/>
          <w:szCs w:val="20"/>
          <w:lang w:eastAsia="ru-RU"/>
        </w:rPr>
        <w:t xml:space="preserve">В качестве источников ионизирующего излучения используются потоки заряженных частиц большой энергии (электроны, </w:t>
      </w:r>
      <w:r w:rsidRPr="00437063">
        <w:rPr>
          <w:rFonts w:ascii="Times New Roman" w:hAnsi="Times New Roman"/>
          <w:sz w:val="28"/>
          <w:szCs w:val="28"/>
          <w:lang w:eastAsia="ru-RU"/>
        </w:rPr>
        <w:sym w:font="Symbol" w:char="F061"/>
      </w:r>
      <w:r w:rsidRPr="00437063">
        <w:rPr>
          <w:rFonts w:ascii="Times New Roman" w:hAnsi="Times New Roman"/>
          <w:sz w:val="28"/>
          <w:szCs w:val="20"/>
          <w:lang w:eastAsia="ru-RU"/>
        </w:rPr>
        <w:t xml:space="preserve">, </w:t>
      </w:r>
      <w:r w:rsidRPr="00437063">
        <w:rPr>
          <w:rFonts w:ascii="Times New Roman" w:hAnsi="Times New Roman"/>
          <w:sz w:val="28"/>
          <w:szCs w:val="28"/>
          <w:lang w:eastAsia="ru-RU"/>
        </w:rPr>
        <w:sym w:font="Symbol" w:char="F062"/>
      </w:r>
      <w:r w:rsidRPr="00437063">
        <w:rPr>
          <w:rFonts w:ascii="Times New Roman" w:hAnsi="Times New Roman"/>
          <w:sz w:val="28"/>
          <w:szCs w:val="20"/>
          <w:lang w:eastAsia="ru-RU"/>
        </w:rPr>
        <w:t>, частицы, нейтр</w:t>
      </w:r>
      <w:r w:rsidRPr="00437063">
        <w:rPr>
          <w:rFonts w:ascii="Times New Roman" w:hAnsi="Times New Roman"/>
          <w:sz w:val="28"/>
          <w:szCs w:val="20"/>
          <w:lang w:eastAsia="ru-RU"/>
        </w:rPr>
        <w:t>о</w:t>
      </w:r>
      <w:r w:rsidRPr="00437063">
        <w:rPr>
          <w:rFonts w:ascii="Times New Roman" w:hAnsi="Times New Roman"/>
          <w:sz w:val="28"/>
          <w:szCs w:val="20"/>
          <w:lang w:eastAsia="ru-RU"/>
        </w:rPr>
        <w:t xml:space="preserve">ны, </w:t>
      </w:r>
      <w:r w:rsidRPr="00437063">
        <w:rPr>
          <w:rFonts w:ascii="Times New Roman" w:hAnsi="Times New Roman"/>
          <w:sz w:val="28"/>
          <w:szCs w:val="28"/>
          <w:lang w:eastAsia="ru-RU"/>
        </w:rPr>
        <w:sym w:font="Symbol" w:char="F067"/>
      </w:r>
      <w:r w:rsidRPr="00437063">
        <w:rPr>
          <w:rFonts w:ascii="Times New Roman" w:hAnsi="Times New Roman"/>
          <w:sz w:val="28"/>
          <w:szCs w:val="20"/>
          <w:lang w:eastAsia="ru-RU"/>
        </w:rPr>
        <w:t>-излучение).</w:t>
      </w:r>
    </w:p>
    <w:p w:rsidR="00D62C9F" w:rsidRPr="00805E24" w:rsidRDefault="00D62C9F" w:rsidP="00805E24">
      <w:pPr>
        <w:tabs>
          <w:tab w:val="left" w:pos="7260"/>
        </w:tabs>
        <w:spacing w:after="0" w:line="240" w:lineRule="auto"/>
        <w:ind w:firstLine="567"/>
        <w:jc w:val="both"/>
        <w:rPr>
          <w:rFonts w:ascii="Times New Roman" w:hAnsi="Times New Roman"/>
          <w:i/>
          <w:sz w:val="28"/>
          <w:szCs w:val="20"/>
          <w:lang w:eastAsia="ru-RU"/>
        </w:rPr>
      </w:pPr>
      <w:r w:rsidRPr="00437063">
        <w:rPr>
          <w:rFonts w:ascii="Times New Roman" w:hAnsi="Times New Roman"/>
          <w:sz w:val="28"/>
          <w:szCs w:val="20"/>
          <w:lang w:eastAsia="ru-RU"/>
        </w:rPr>
        <w:t xml:space="preserve">Выделим </w:t>
      </w:r>
      <w:r w:rsidRPr="00805E24">
        <w:rPr>
          <w:rFonts w:ascii="Times New Roman" w:hAnsi="Times New Roman"/>
          <w:i/>
          <w:sz w:val="28"/>
          <w:szCs w:val="20"/>
          <w:lang w:eastAsia="ru-RU"/>
        </w:rPr>
        <w:t>достоинства ионизирующего излучения:</w:t>
      </w:r>
      <w:r w:rsidRPr="00805E24">
        <w:rPr>
          <w:rFonts w:ascii="Times New Roman" w:hAnsi="Times New Roman"/>
          <w:i/>
          <w:sz w:val="28"/>
          <w:szCs w:val="20"/>
          <w:lang w:eastAsia="ru-RU"/>
        </w:rPr>
        <w:tab/>
      </w:r>
    </w:p>
    <w:p w:rsidR="00D62C9F" w:rsidRPr="00437063" w:rsidRDefault="00D62C9F" w:rsidP="00E7747B">
      <w:pPr>
        <w:spacing w:after="0" w:line="240" w:lineRule="auto"/>
        <w:ind w:left="284"/>
        <w:jc w:val="both"/>
        <w:rPr>
          <w:rFonts w:ascii="Times New Roman" w:hAnsi="Times New Roman"/>
          <w:sz w:val="28"/>
          <w:szCs w:val="20"/>
          <w:lang w:eastAsia="ru-RU"/>
        </w:rPr>
      </w:pPr>
      <w:r w:rsidRPr="00E7747B">
        <w:rPr>
          <w:rFonts w:ascii="Times New Roman" w:hAnsi="Times New Roman"/>
          <w:sz w:val="28"/>
          <w:szCs w:val="20"/>
          <w:lang w:eastAsia="ru-RU"/>
        </w:rPr>
        <w:t xml:space="preserve">■  </w:t>
      </w:r>
      <w:r w:rsidRPr="00437063">
        <w:rPr>
          <w:rFonts w:ascii="Times New Roman" w:hAnsi="Times New Roman"/>
          <w:sz w:val="28"/>
          <w:szCs w:val="20"/>
          <w:lang w:eastAsia="ru-RU"/>
        </w:rPr>
        <w:t>высокая энергетическая эффективность излучения, приводящая к тому, что по сравнению с традиционными видами технологии радиационная технология является в целом энергосберегающей;</w:t>
      </w:r>
    </w:p>
    <w:p w:rsidR="00D62C9F" w:rsidRPr="00437063" w:rsidRDefault="00D62C9F" w:rsidP="00E7747B">
      <w:pPr>
        <w:spacing w:after="0" w:line="240" w:lineRule="auto"/>
        <w:ind w:left="284"/>
        <w:jc w:val="both"/>
        <w:rPr>
          <w:rFonts w:ascii="Times New Roman" w:hAnsi="Times New Roman"/>
          <w:sz w:val="28"/>
          <w:szCs w:val="20"/>
          <w:lang w:eastAsia="ru-RU"/>
        </w:rPr>
      </w:pPr>
      <w:r w:rsidRPr="00E7747B">
        <w:rPr>
          <w:rFonts w:ascii="Times New Roman" w:hAnsi="Times New Roman"/>
          <w:sz w:val="28"/>
          <w:szCs w:val="20"/>
          <w:lang w:eastAsia="ru-RU"/>
        </w:rPr>
        <w:t xml:space="preserve">■  </w:t>
      </w:r>
      <w:r w:rsidRPr="00437063">
        <w:rPr>
          <w:rFonts w:ascii="Times New Roman" w:hAnsi="Times New Roman"/>
          <w:sz w:val="28"/>
          <w:szCs w:val="20"/>
          <w:lang w:eastAsia="ru-RU"/>
        </w:rPr>
        <w:t>высокая проникающая способность излучения, исходя их этого, излучение наиболее эффективно использовать для обработки блочных материалов и изд</w:t>
      </w:r>
      <w:r w:rsidRPr="00437063">
        <w:rPr>
          <w:rFonts w:ascii="Times New Roman" w:hAnsi="Times New Roman"/>
          <w:sz w:val="28"/>
          <w:szCs w:val="20"/>
          <w:lang w:eastAsia="ru-RU"/>
        </w:rPr>
        <w:t>е</w:t>
      </w:r>
      <w:r w:rsidRPr="00437063">
        <w:rPr>
          <w:rFonts w:ascii="Times New Roman" w:hAnsi="Times New Roman"/>
          <w:sz w:val="28"/>
          <w:szCs w:val="20"/>
          <w:lang w:eastAsia="ru-RU"/>
        </w:rPr>
        <w:t xml:space="preserve">лий, при стерилизации биомедицинских материалов в упаковке, получении древесно-пластмассовых и </w:t>
      </w:r>
      <w:proofErr w:type="spellStart"/>
      <w:r w:rsidRPr="00437063">
        <w:rPr>
          <w:rFonts w:ascii="Times New Roman" w:hAnsi="Times New Roman"/>
          <w:sz w:val="28"/>
          <w:szCs w:val="20"/>
          <w:lang w:eastAsia="ru-RU"/>
        </w:rPr>
        <w:t>бетонополимерных</w:t>
      </w:r>
      <w:proofErr w:type="spellEnd"/>
      <w:r w:rsidRPr="00437063">
        <w:rPr>
          <w:rFonts w:ascii="Times New Roman" w:hAnsi="Times New Roman"/>
          <w:sz w:val="28"/>
          <w:szCs w:val="20"/>
          <w:lang w:eastAsia="ru-RU"/>
        </w:rPr>
        <w:t xml:space="preserve"> композиций;</w:t>
      </w:r>
    </w:p>
    <w:p w:rsidR="00D62C9F" w:rsidRPr="00437063" w:rsidRDefault="00D62C9F" w:rsidP="00E7747B">
      <w:pPr>
        <w:spacing w:after="0" w:line="240" w:lineRule="auto"/>
        <w:ind w:left="284"/>
        <w:jc w:val="both"/>
        <w:rPr>
          <w:rFonts w:ascii="Times New Roman" w:hAnsi="Times New Roman"/>
          <w:sz w:val="28"/>
          <w:szCs w:val="20"/>
          <w:lang w:eastAsia="ru-RU"/>
        </w:rPr>
      </w:pPr>
      <w:r w:rsidRPr="00E7747B">
        <w:rPr>
          <w:rFonts w:ascii="Times New Roman" w:hAnsi="Times New Roman"/>
          <w:sz w:val="28"/>
          <w:szCs w:val="20"/>
          <w:lang w:eastAsia="ru-RU"/>
        </w:rPr>
        <w:t xml:space="preserve">■  </w:t>
      </w:r>
      <w:r w:rsidRPr="00437063">
        <w:rPr>
          <w:rFonts w:ascii="Times New Roman" w:hAnsi="Times New Roman"/>
          <w:sz w:val="28"/>
          <w:szCs w:val="20"/>
          <w:lang w:eastAsia="ru-RU"/>
        </w:rPr>
        <w:t>излучение представляет собой легко дозируемое средство обработки матер</w:t>
      </w:r>
      <w:r w:rsidRPr="00437063">
        <w:rPr>
          <w:rFonts w:ascii="Times New Roman" w:hAnsi="Times New Roman"/>
          <w:sz w:val="28"/>
          <w:szCs w:val="20"/>
          <w:lang w:eastAsia="ru-RU"/>
        </w:rPr>
        <w:t>и</w:t>
      </w:r>
      <w:r w:rsidRPr="00437063">
        <w:rPr>
          <w:rFonts w:ascii="Times New Roman" w:hAnsi="Times New Roman"/>
          <w:sz w:val="28"/>
          <w:szCs w:val="20"/>
          <w:lang w:eastAsia="ru-RU"/>
        </w:rPr>
        <w:t>алов и не загрязняет продукцию.</w:t>
      </w:r>
    </w:p>
    <w:p w:rsidR="00D62C9F" w:rsidRPr="00437063" w:rsidRDefault="00D62C9F" w:rsidP="00E7747B">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Первоначально, ионизирующее излучение использовали для производства уникальных продуктов, а также продуктов улучшенного качества. Причём это было продиктовано ценами на такие продукты, при этом имелись случаи экон</w:t>
      </w:r>
      <w:r w:rsidRPr="00437063">
        <w:rPr>
          <w:rFonts w:ascii="Times New Roman" w:hAnsi="Times New Roman"/>
          <w:sz w:val="28"/>
          <w:szCs w:val="20"/>
          <w:lang w:eastAsia="ru-RU"/>
        </w:rPr>
        <w:t>о</w:t>
      </w:r>
      <w:r w:rsidRPr="00437063">
        <w:rPr>
          <w:rFonts w:ascii="Times New Roman" w:hAnsi="Times New Roman"/>
          <w:sz w:val="28"/>
          <w:szCs w:val="20"/>
          <w:lang w:eastAsia="ru-RU"/>
        </w:rPr>
        <w:t>мии сырья и энерги</w:t>
      </w:r>
      <w:r>
        <w:rPr>
          <w:rFonts w:ascii="Times New Roman" w:hAnsi="Times New Roman"/>
          <w:sz w:val="28"/>
          <w:szCs w:val="20"/>
          <w:lang w:eastAsia="ru-RU"/>
        </w:rPr>
        <w:t xml:space="preserve">и, однако, они были единичными. </w:t>
      </w:r>
      <w:r w:rsidRPr="00437063">
        <w:rPr>
          <w:rFonts w:ascii="Times New Roman" w:hAnsi="Times New Roman"/>
          <w:sz w:val="28"/>
          <w:szCs w:val="20"/>
          <w:lang w:eastAsia="ru-RU"/>
        </w:rPr>
        <w:t>Сегодня наблюдается явное смещение интересов использования ионизирующих излучений: от получения продуктов с уникальными и улучшенными свойствами к экономии сырья и эне</w:t>
      </w:r>
      <w:r w:rsidRPr="00437063">
        <w:rPr>
          <w:rFonts w:ascii="Times New Roman" w:hAnsi="Times New Roman"/>
          <w:sz w:val="28"/>
          <w:szCs w:val="20"/>
          <w:lang w:eastAsia="ru-RU"/>
        </w:rPr>
        <w:t>р</w:t>
      </w:r>
      <w:r w:rsidRPr="00437063">
        <w:rPr>
          <w:rFonts w:ascii="Times New Roman" w:hAnsi="Times New Roman"/>
          <w:sz w:val="28"/>
          <w:szCs w:val="20"/>
          <w:lang w:eastAsia="ru-RU"/>
        </w:rPr>
        <w:t>гии.</w:t>
      </w:r>
      <w:r w:rsidR="00F81F97">
        <w:rPr>
          <w:rFonts w:ascii="Times New Roman" w:hAnsi="Times New Roman"/>
          <w:sz w:val="28"/>
          <w:szCs w:val="20"/>
          <w:lang w:eastAsia="ru-RU"/>
        </w:rPr>
        <w:t xml:space="preserve"> </w:t>
      </w:r>
      <w:r w:rsidRPr="00437063">
        <w:rPr>
          <w:rFonts w:ascii="Times New Roman" w:hAnsi="Times New Roman"/>
          <w:sz w:val="28"/>
          <w:szCs w:val="20"/>
          <w:lang w:eastAsia="ru-RU"/>
        </w:rPr>
        <w:t>Показано, что стоимость получения сшитой полиэтиленовой изоляции кабеля при радиационной технологии в 2,2 раза ниже, чем при использовании других, нетрадиционных методов. Радиационная вулканизация резиновой ленты даёт продукцию в 8 раз дешевле, чем при традиционной термической вулканизации. Радиационная стерилизация медицинских инструментов и оборудования в 4,5 р</w:t>
      </w:r>
      <w:r w:rsidRPr="00437063">
        <w:rPr>
          <w:rFonts w:ascii="Times New Roman" w:hAnsi="Times New Roman"/>
          <w:sz w:val="28"/>
          <w:szCs w:val="20"/>
          <w:lang w:eastAsia="ru-RU"/>
        </w:rPr>
        <w:t>а</w:t>
      </w:r>
      <w:r w:rsidRPr="00437063">
        <w:rPr>
          <w:rFonts w:ascii="Times New Roman" w:hAnsi="Times New Roman"/>
          <w:sz w:val="28"/>
          <w:szCs w:val="20"/>
          <w:lang w:eastAsia="ru-RU"/>
        </w:rPr>
        <w:t>за экономичнее других видов стерилизации, а радиационное консервирование продуктов питания экономичнее других способов почти в 100 раз.</w:t>
      </w:r>
    </w:p>
    <w:p w:rsidR="00D62C9F" w:rsidRPr="00437063" w:rsidRDefault="00D62C9F" w:rsidP="00805E24">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 xml:space="preserve">Основные </w:t>
      </w:r>
      <w:r w:rsidRPr="00805E24">
        <w:rPr>
          <w:rFonts w:ascii="Times New Roman" w:hAnsi="Times New Roman"/>
          <w:i/>
          <w:sz w:val="28"/>
          <w:szCs w:val="20"/>
          <w:lang w:eastAsia="ru-RU"/>
        </w:rPr>
        <w:t>преимущества</w:t>
      </w:r>
      <w:r w:rsidRPr="00437063">
        <w:rPr>
          <w:rFonts w:ascii="Times New Roman" w:hAnsi="Times New Roman"/>
          <w:sz w:val="28"/>
          <w:szCs w:val="20"/>
          <w:lang w:eastAsia="ru-RU"/>
        </w:rPr>
        <w:t xml:space="preserve"> РХТ можно сформулировать следующим образом: </w:t>
      </w:r>
    </w:p>
    <w:p w:rsidR="00D62C9F" w:rsidRPr="00437063" w:rsidRDefault="00D62C9F" w:rsidP="00805E24">
      <w:pPr>
        <w:numPr>
          <w:ilvl w:val="0"/>
          <w:numId w:val="41"/>
        </w:numPr>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возможность получения уникальных материалов, производство которых другими способами невозможно;</w:t>
      </w:r>
    </w:p>
    <w:p w:rsidR="00D62C9F" w:rsidRPr="00437063" w:rsidRDefault="00D62C9F" w:rsidP="00805E24">
      <w:pPr>
        <w:numPr>
          <w:ilvl w:val="0"/>
          <w:numId w:val="41"/>
        </w:numPr>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высокая чистота получаемых продуктов;</w:t>
      </w:r>
    </w:p>
    <w:p w:rsidR="00D62C9F" w:rsidRPr="00437063" w:rsidRDefault="00D62C9F" w:rsidP="00805E24">
      <w:pPr>
        <w:numPr>
          <w:ilvl w:val="0"/>
          <w:numId w:val="41"/>
        </w:numPr>
        <w:spacing w:after="0" w:line="240" w:lineRule="auto"/>
        <w:jc w:val="both"/>
        <w:rPr>
          <w:rFonts w:ascii="Times New Roman" w:hAnsi="Times New Roman"/>
          <w:sz w:val="28"/>
          <w:szCs w:val="20"/>
          <w:lang w:eastAsia="ru-RU"/>
        </w:rPr>
      </w:pPr>
      <w:r w:rsidRPr="00437063">
        <w:rPr>
          <w:rFonts w:ascii="Times New Roman" w:hAnsi="Times New Roman"/>
          <w:sz w:val="28"/>
          <w:szCs w:val="20"/>
          <w:lang w:eastAsia="ru-RU"/>
        </w:rPr>
        <w:t>смягчение условий проведения процесса (температуры, давления);</w:t>
      </w:r>
    </w:p>
    <w:p w:rsidR="00D62C9F" w:rsidRPr="00437063" w:rsidRDefault="00D62C9F" w:rsidP="00437063">
      <w:pPr>
        <w:spacing w:after="0" w:line="240" w:lineRule="auto"/>
        <w:ind w:firstLine="567"/>
        <w:jc w:val="both"/>
        <w:rPr>
          <w:rFonts w:ascii="Times New Roman" w:hAnsi="Times New Roman"/>
          <w:sz w:val="28"/>
          <w:szCs w:val="20"/>
          <w:lang w:eastAsia="ru-RU"/>
        </w:rPr>
      </w:pPr>
      <w:r w:rsidRPr="00437063">
        <w:rPr>
          <w:rFonts w:ascii="Times New Roman" w:hAnsi="Times New Roman"/>
          <w:sz w:val="28"/>
          <w:szCs w:val="20"/>
          <w:lang w:eastAsia="ru-RU"/>
        </w:rPr>
        <w:t>В настоящее время разработаны и находятся в различных стадиях опытно-промышленной</w:t>
      </w:r>
      <w:r>
        <w:rPr>
          <w:rFonts w:ascii="Times New Roman" w:hAnsi="Times New Roman"/>
          <w:sz w:val="28"/>
          <w:szCs w:val="20"/>
          <w:lang w:eastAsia="ru-RU"/>
        </w:rPr>
        <w:t xml:space="preserve"> реализации более пятидесяти РХТ</w:t>
      </w:r>
      <w:r w:rsidRPr="00437063">
        <w:rPr>
          <w:rFonts w:ascii="Times New Roman" w:hAnsi="Times New Roman"/>
          <w:sz w:val="28"/>
          <w:szCs w:val="20"/>
          <w:lang w:eastAsia="ru-RU"/>
        </w:rPr>
        <w:t>, например:</w:t>
      </w:r>
    </w:p>
    <w:p w:rsidR="00D62C9F" w:rsidRPr="00E7747B" w:rsidRDefault="00D62C9F" w:rsidP="00E7747B">
      <w:pPr>
        <w:spacing w:after="0" w:line="240" w:lineRule="auto"/>
        <w:ind w:left="284"/>
        <w:jc w:val="both"/>
        <w:rPr>
          <w:rFonts w:ascii="Times New Roman" w:hAnsi="Times New Roman"/>
          <w:i/>
          <w:sz w:val="28"/>
          <w:szCs w:val="20"/>
          <w:lang w:eastAsia="ru-RU"/>
        </w:rPr>
      </w:pPr>
      <w:r w:rsidRPr="00E7747B">
        <w:rPr>
          <w:rFonts w:ascii="Times New Roman" w:hAnsi="Times New Roman"/>
          <w:i/>
          <w:sz w:val="28"/>
          <w:szCs w:val="20"/>
          <w:lang w:eastAsia="ru-RU"/>
        </w:rPr>
        <w:t xml:space="preserve">■  радиационная полимеризация и </w:t>
      </w:r>
      <w:proofErr w:type="spellStart"/>
      <w:r w:rsidRPr="00E7747B">
        <w:rPr>
          <w:rFonts w:ascii="Times New Roman" w:hAnsi="Times New Roman"/>
          <w:i/>
          <w:sz w:val="28"/>
          <w:szCs w:val="20"/>
          <w:lang w:eastAsia="ru-RU"/>
        </w:rPr>
        <w:t>сополимеризация</w:t>
      </w:r>
      <w:proofErr w:type="spellEnd"/>
      <w:r w:rsidRPr="00E7747B">
        <w:rPr>
          <w:rFonts w:ascii="Times New Roman" w:hAnsi="Times New Roman"/>
          <w:i/>
          <w:sz w:val="28"/>
          <w:szCs w:val="20"/>
          <w:lang w:eastAsia="ru-RU"/>
        </w:rPr>
        <w:t>, включающая получение древесно-полимерных и бетон-полимерных материалов, - радиационное о</w:t>
      </w:r>
      <w:r w:rsidRPr="00E7747B">
        <w:rPr>
          <w:rFonts w:ascii="Times New Roman" w:hAnsi="Times New Roman"/>
          <w:i/>
          <w:sz w:val="28"/>
          <w:szCs w:val="20"/>
          <w:lang w:eastAsia="ru-RU"/>
        </w:rPr>
        <w:t>т</w:t>
      </w:r>
      <w:r w:rsidRPr="00E7747B">
        <w:rPr>
          <w:rFonts w:ascii="Times New Roman" w:hAnsi="Times New Roman"/>
          <w:i/>
          <w:sz w:val="28"/>
          <w:szCs w:val="20"/>
          <w:lang w:eastAsia="ru-RU"/>
        </w:rPr>
        <w:t>верждение покрытий;</w:t>
      </w:r>
    </w:p>
    <w:p w:rsidR="00D62C9F" w:rsidRPr="00E7747B" w:rsidRDefault="00D62C9F" w:rsidP="00E7747B">
      <w:pPr>
        <w:spacing w:after="0" w:line="240" w:lineRule="auto"/>
        <w:ind w:left="284"/>
        <w:jc w:val="both"/>
        <w:rPr>
          <w:rFonts w:ascii="Times New Roman" w:hAnsi="Times New Roman"/>
          <w:i/>
          <w:sz w:val="28"/>
          <w:szCs w:val="20"/>
          <w:lang w:eastAsia="ru-RU"/>
        </w:rPr>
      </w:pPr>
      <w:r w:rsidRPr="00E7747B">
        <w:rPr>
          <w:rFonts w:ascii="Times New Roman" w:hAnsi="Times New Roman"/>
          <w:i/>
          <w:sz w:val="28"/>
          <w:szCs w:val="20"/>
          <w:lang w:eastAsia="ru-RU"/>
        </w:rPr>
        <w:lastRenderedPageBreak/>
        <w:t>■  радиационное сшивание полимеров и радиационная вулканизация эластом</w:t>
      </w:r>
      <w:r w:rsidRPr="00E7747B">
        <w:rPr>
          <w:rFonts w:ascii="Times New Roman" w:hAnsi="Times New Roman"/>
          <w:i/>
          <w:sz w:val="28"/>
          <w:szCs w:val="20"/>
          <w:lang w:eastAsia="ru-RU"/>
        </w:rPr>
        <w:t>е</w:t>
      </w:r>
      <w:r w:rsidRPr="00E7747B">
        <w:rPr>
          <w:rFonts w:ascii="Times New Roman" w:hAnsi="Times New Roman"/>
          <w:i/>
          <w:sz w:val="28"/>
          <w:szCs w:val="20"/>
          <w:lang w:eastAsia="ru-RU"/>
        </w:rPr>
        <w:t>ров;</w:t>
      </w:r>
    </w:p>
    <w:p w:rsidR="00D62C9F" w:rsidRPr="00E7747B" w:rsidRDefault="00D62C9F" w:rsidP="00E7747B">
      <w:pPr>
        <w:spacing w:after="0" w:line="240" w:lineRule="auto"/>
        <w:ind w:left="284"/>
        <w:jc w:val="both"/>
        <w:rPr>
          <w:rFonts w:ascii="Times New Roman" w:hAnsi="Times New Roman"/>
          <w:i/>
          <w:sz w:val="28"/>
          <w:szCs w:val="20"/>
          <w:lang w:eastAsia="ru-RU"/>
        </w:rPr>
      </w:pPr>
      <w:r w:rsidRPr="00E7747B">
        <w:rPr>
          <w:rFonts w:ascii="Times New Roman" w:hAnsi="Times New Roman"/>
          <w:i/>
          <w:sz w:val="28"/>
          <w:szCs w:val="20"/>
          <w:lang w:eastAsia="ru-RU"/>
        </w:rPr>
        <w:t xml:space="preserve">■  радиационно-химический синтез (радиационное хлорирование, </w:t>
      </w:r>
      <w:proofErr w:type="spellStart"/>
      <w:r w:rsidRPr="00E7747B">
        <w:rPr>
          <w:rFonts w:ascii="Times New Roman" w:hAnsi="Times New Roman"/>
          <w:i/>
          <w:sz w:val="28"/>
          <w:szCs w:val="20"/>
          <w:lang w:eastAsia="ru-RU"/>
        </w:rPr>
        <w:t>сульфохлор</w:t>
      </w:r>
      <w:r w:rsidRPr="00E7747B">
        <w:rPr>
          <w:rFonts w:ascii="Times New Roman" w:hAnsi="Times New Roman"/>
          <w:i/>
          <w:sz w:val="28"/>
          <w:szCs w:val="20"/>
          <w:lang w:eastAsia="ru-RU"/>
        </w:rPr>
        <w:t>и</w:t>
      </w:r>
      <w:r w:rsidRPr="00E7747B">
        <w:rPr>
          <w:rFonts w:ascii="Times New Roman" w:hAnsi="Times New Roman"/>
          <w:i/>
          <w:sz w:val="28"/>
          <w:szCs w:val="20"/>
          <w:lang w:eastAsia="ru-RU"/>
        </w:rPr>
        <w:t>рование</w:t>
      </w:r>
      <w:proofErr w:type="spellEnd"/>
      <w:r w:rsidRPr="00E7747B">
        <w:rPr>
          <w:rFonts w:ascii="Times New Roman" w:hAnsi="Times New Roman"/>
          <w:i/>
          <w:sz w:val="28"/>
          <w:szCs w:val="20"/>
          <w:lang w:eastAsia="ru-RU"/>
        </w:rPr>
        <w:t xml:space="preserve"> углеводородов);</w:t>
      </w:r>
    </w:p>
    <w:p w:rsidR="00D62C9F" w:rsidRPr="00E7747B" w:rsidRDefault="00D62C9F" w:rsidP="00E7747B">
      <w:pPr>
        <w:spacing w:after="0" w:line="240" w:lineRule="auto"/>
        <w:ind w:left="284"/>
        <w:jc w:val="both"/>
        <w:rPr>
          <w:rFonts w:ascii="Times New Roman" w:hAnsi="Times New Roman"/>
          <w:i/>
          <w:sz w:val="28"/>
          <w:szCs w:val="20"/>
          <w:lang w:eastAsia="ru-RU"/>
        </w:rPr>
      </w:pPr>
      <w:r w:rsidRPr="00E7747B">
        <w:rPr>
          <w:rFonts w:ascii="Times New Roman" w:hAnsi="Times New Roman"/>
          <w:i/>
          <w:sz w:val="28"/>
          <w:szCs w:val="20"/>
          <w:lang w:eastAsia="ru-RU"/>
        </w:rPr>
        <w:t>■  радиационное модифицирование неорганических материалов (улучшение а</w:t>
      </w:r>
      <w:r w:rsidRPr="00E7747B">
        <w:rPr>
          <w:rFonts w:ascii="Times New Roman" w:hAnsi="Times New Roman"/>
          <w:i/>
          <w:sz w:val="28"/>
          <w:szCs w:val="20"/>
          <w:lang w:eastAsia="ru-RU"/>
        </w:rPr>
        <w:t>д</w:t>
      </w:r>
      <w:r w:rsidRPr="00E7747B">
        <w:rPr>
          <w:rFonts w:ascii="Times New Roman" w:hAnsi="Times New Roman"/>
          <w:i/>
          <w:sz w:val="28"/>
          <w:szCs w:val="20"/>
          <w:lang w:eastAsia="ru-RU"/>
        </w:rPr>
        <w:t>сорбционных и каталитических характеристик, радиационное легирование);</w:t>
      </w:r>
    </w:p>
    <w:p w:rsidR="00D62C9F" w:rsidRPr="00805E24" w:rsidRDefault="00D62C9F" w:rsidP="00805E24">
      <w:pPr>
        <w:spacing w:after="0" w:line="240" w:lineRule="auto"/>
        <w:ind w:left="284"/>
        <w:jc w:val="both"/>
        <w:rPr>
          <w:rFonts w:ascii="Times New Roman" w:hAnsi="Times New Roman"/>
          <w:i/>
          <w:sz w:val="28"/>
          <w:szCs w:val="20"/>
          <w:lang w:eastAsia="ru-RU"/>
        </w:rPr>
      </w:pPr>
      <w:r w:rsidRPr="00E7747B">
        <w:rPr>
          <w:rFonts w:ascii="Times New Roman" w:hAnsi="Times New Roman"/>
          <w:i/>
          <w:sz w:val="28"/>
          <w:szCs w:val="20"/>
          <w:lang w:eastAsia="ru-RU"/>
        </w:rPr>
        <w:t>■  радиационная очистка сточных вод.</w:t>
      </w:r>
      <w:bookmarkEnd w:id="0"/>
    </w:p>
    <w:p w:rsidR="00D62C9F" w:rsidRDefault="00D62C9F" w:rsidP="00362BD4">
      <w:pPr>
        <w:spacing w:after="0" w:line="264" w:lineRule="auto"/>
        <w:jc w:val="center"/>
        <w:rPr>
          <w:rFonts w:ascii="Times New Roman" w:eastAsia="Arial,Bold" w:hAnsi="Times New Roman"/>
          <w:sz w:val="28"/>
          <w:szCs w:val="28"/>
        </w:rPr>
      </w:pPr>
    </w:p>
    <w:p w:rsidR="00D62C9F" w:rsidRDefault="00D62C9F" w:rsidP="00042106">
      <w:pPr>
        <w:autoSpaceDE w:val="0"/>
        <w:autoSpaceDN w:val="0"/>
        <w:adjustRightInd w:val="0"/>
        <w:spacing w:after="0" w:line="240" w:lineRule="auto"/>
        <w:ind w:left="399"/>
        <w:jc w:val="both"/>
        <w:rPr>
          <w:rFonts w:ascii="Times New Roman" w:hAnsi="Times New Roman"/>
          <w:b/>
          <w:sz w:val="28"/>
          <w:szCs w:val="28"/>
        </w:rPr>
      </w:pPr>
      <w:r>
        <w:rPr>
          <w:rFonts w:ascii="Times New Roman" w:hAnsi="Times New Roman"/>
          <w:b/>
          <w:sz w:val="28"/>
          <w:szCs w:val="28"/>
        </w:rPr>
        <w:t>1.2.Презентации( 10</w:t>
      </w:r>
      <w:r w:rsidRPr="00204B83">
        <w:rPr>
          <w:rFonts w:ascii="Times New Roman" w:hAnsi="Times New Roman"/>
          <w:b/>
          <w:sz w:val="28"/>
          <w:szCs w:val="28"/>
        </w:rPr>
        <w:t xml:space="preserve"> презентаций по темам)</w:t>
      </w:r>
    </w:p>
    <w:p w:rsidR="00D62C9F" w:rsidRDefault="00D62C9F" w:rsidP="00042106">
      <w:pPr>
        <w:autoSpaceDE w:val="0"/>
        <w:autoSpaceDN w:val="0"/>
        <w:adjustRightInd w:val="0"/>
        <w:spacing w:after="0" w:line="240" w:lineRule="auto"/>
        <w:ind w:left="399"/>
        <w:jc w:val="both"/>
        <w:rPr>
          <w:rFonts w:ascii="Times New Roman" w:hAnsi="Times New Roman"/>
          <w:sz w:val="28"/>
          <w:szCs w:val="28"/>
        </w:rPr>
      </w:pPr>
      <w:r w:rsidRPr="00D93DDB">
        <w:rPr>
          <w:rFonts w:ascii="Times New Roman" w:hAnsi="Times New Roman"/>
          <w:sz w:val="28"/>
          <w:szCs w:val="28"/>
        </w:rPr>
        <w:t>1. М</w:t>
      </w:r>
      <w:r>
        <w:rPr>
          <w:rFonts w:ascii="Times New Roman" w:hAnsi="Times New Roman"/>
          <w:sz w:val="28"/>
          <w:szCs w:val="28"/>
        </w:rPr>
        <w:t>есто технологии в обществе и производстве.</w:t>
      </w:r>
    </w:p>
    <w:p w:rsidR="00D62C9F" w:rsidRDefault="00D62C9F" w:rsidP="00042106">
      <w:pPr>
        <w:autoSpaceDE w:val="0"/>
        <w:autoSpaceDN w:val="0"/>
        <w:adjustRightInd w:val="0"/>
        <w:spacing w:after="0" w:line="240" w:lineRule="auto"/>
        <w:ind w:left="399"/>
        <w:jc w:val="both"/>
        <w:rPr>
          <w:rFonts w:ascii="Times New Roman" w:hAnsi="Times New Roman"/>
          <w:sz w:val="28"/>
          <w:szCs w:val="28"/>
        </w:rPr>
      </w:pPr>
      <w:r w:rsidRPr="00D93DDB">
        <w:rPr>
          <w:rFonts w:ascii="Times New Roman" w:hAnsi="Times New Roman"/>
          <w:sz w:val="28"/>
          <w:szCs w:val="28"/>
        </w:rPr>
        <w:t>2. Естественные (природные) процессы, как основа технологических проце</w:t>
      </w:r>
      <w:r w:rsidRPr="00D93DDB">
        <w:rPr>
          <w:rFonts w:ascii="Times New Roman" w:hAnsi="Times New Roman"/>
          <w:sz w:val="28"/>
          <w:szCs w:val="28"/>
        </w:rPr>
        <w:t>с</w:t>
      </w:r>
      <w:r w:rsidRPr="00D93DDB">
        <w:rPr>
          <w:rFonts w:ascii="Times New Roman" w:hAnsi="Times New Roman"/>
          <w:sz w:val="28"/>
          <w:szCs w:val="28"/>
        </w:rPr>
        <w:t>сов.</w:t>
      </w:r>
    </w:p>
    <w:p w:rsidR="00D62C9F" w:rsidRDefault="00D62C9F" w:rsidP="00042106">
      <w:pPr>
        <w:autoSpaceDE w:val="0"/>
        <w:autoSpaceDN w:val="0"/>
        <w:adjustRightInd w:val="0"/>
        <w:spacing w:after="0" w:line="240" w:lineRule="auto"/>
        <w:ind w:left="399"/>
        <w:jc w:val="both"/>
        <w:rPr>
          <w:rFonts w:ascii="Times New Roman" w:hAnsi="Times New Roman"/>
          <w:sz w:val="28"/>
          <w:szCs w:val="28"/>
        </w:rPr>
      </w:pPr>
      <w:r w:rsidRPr="00D93DDB">
        <w:rPr>
          <w:rFonts w:ascii="Times New Roman" w:hAnsi="Times New Roman"/>
          <w:sz w:val="28"/>
          <w:szCs w:val="28"/>
        </w:rPr>
        <w:t>3.  Классификация и развитие технологических процессов и  систем</w:t>
      </w:r>
      <w:r>
        <w:rPr>
          <w:rFonts w:ascii="Times New Roman" w:hAnsi="Times New Roman"/>
          <w:sz w:val="28"/>
          <w:szCs w:val="28"/>
        </w:rPr>
        <w:t>.</w:t>
      </w:r>
    </w:p>
    <w:p w:rsidR="00D62C9F" w:rsidRPr="00B02B62" w:rsidRDefault="00D62C9F" w:rsidP="00B02B62">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4.</w:t>
      </w:r>
      <w:r w:rsidRPr="00B02B62">
        <w:rPr>
          <w:rFonts w:ascii="Times New Roman" w:hAnsi="Times New Roman"/>
          <w:sz w:val="28"/>
          <w:szCs w:val="28"/>
        </w:rPr>
        <w:t xml:space="preserve">Топливно - энергетическая и </w:t>
      </w:r>
      <w:proofErr w:type="spellStart"/>
      <w:r w:rsidRPr="00B02B62">
        <w:rPr>
          <w:rFonts w:ascii="Times New Roman" w:hAnsi="Times New Roman"/>
          <w:sz w:val="28"/>
          <w:szCs w:val="28"/>
        </w:rPr>
        <w:t>минерально</w:t>
      </w:r>
      <w:proofErr w:type="spellEnd"/>
      <w:r w:rsidRPr="00B02B62">
        <w:rPr>
          <w:rFonts w:ascii="Times New Roman" w:hAnsi="Times New Roman"/>
          <w:sz w:val="28"/>
          <w:szCs w:val="28"/>
        </w:rPr>
        <w:t xml:space="preserve"> – сырьевая технологических пр</w:t>
      </w:r>
      <w:r w:rsidRPr="00B02B62">
        <w:rPr>
          <w:rFonts w:ascii="Times New Roman" w:hAnsi="Times New Roman"/>
          <w:sz w:val="28"/>
          <w:szCs w:val="28"/>
        </w:rPr>
        <w:t>о</w:t>
      </w:r>
      <w:r w:rsidRPr="00B02B62">
        <w:rPr>
          <w:rFonts w:ascii="Times New Roman" w:hAnsi="Times New Roman"/>
          <w:sz w:val="28"/>
          <w:szCs w:val="28"/>
        </w:rPr>
        <w:t>цессов.</w:t>
      </w:r>
    </w:p>
    <w:p w:rsidR="00D62C9F" w:rsidRPr="00D93DDB" w:rsidRDefault="00D62C9F" w:rsidP="00D93DDB">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5.</w:t>
      </w:r>
      <w:r w:rsidRPr="00D93DDB">
        <w:rPr>
          <w:rFonts w:ascii="Times New Roman" w:hAnsi="Times New Roman"/>
          <w:sz w:val="28"/>
          <w:szCs w:val="28"/>
        </w:rPr>
        <w:t>Основы технологии машиностроительного производства.</w:t>
      </w:r>
    </w:p>
    <w:p w:rsidR="00D62C9F" w:rsidRDefault="00D62C9F" w:rsidP="00B02B62">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6. </w:t>
      </w:r>
      <w:r w:rsidRPr="00B02B62">
        <w:rPr>
          <w:rFonts w:ascii="Times New Roman" w:hAnsi="Times New Roman"/>
          <w:sz w:val="28"/>
          <w:szCs w:val="28"/>
        </w:rPr>
        <w:t>О</w:t>
      </w:r>
      <w:r>
        <w:rPr>
          <w:rFonts w:ascii="Times New Roman" w:hAnsi="Times New Roman"/>
          <w:sz w:val="28"/>
          <w:szCs w:val="28"/>
        </w:rPr>
        <w:t xml:space="preserve">сновы технологии химических производств. </w:t>
      </w:r>
    </w:p>
    <w:p w:rsidR="00D62C9F" w:rsidRDefault="00F81F97" w:rsidP="00B02B62">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B02B62">
        <w:rPr>
          <w:rFonts w:ascii="Times New Roman" w:hAnsi="Times New Roman"/>
          <w:sz w:val="28"/>
          <w:szCs w:val="28"/>
        </w:rPr>
        <w:t>7. Технологические процессы производства полимерных материалов и плас</w:t>
      </w:r>
      <w:r w:rsidR="00D62C9F" w:rsidRPr="00B02B62">
        <w:rPr>
          <w:rFonts w:ascii="Times New Roman" w:hAnsi="Times New Roman"/>
          <w:sz w:val="28"/>
          <w:szCs w:val="28"/>
        </w:rPr>
        <w:t>т</w:t>
      </w:r>
      <w:r w:rsidR="00D62C9F" w:rsidRPr="00B02B62">
        <w:rPr>
          <w:rFonts w:ascii="Times New Roman" w:hAnsi="Times New Roman"/>
          <w:sz w:val="28"/>
          <w:szCs w:val="28"/>
        </w:rPr>
        <w:t>массы</w:t>
      </w:r>
      <w:r w:rsidR="00D62C9F">
        <w:rPr>
          <w:rFonts w:ascii="Times New Roman" w:hAnsi="Times New Roman"/>
          <w:sz w:val="28"/>
          <w:szCs w:val="28"/>
        </w:rPr>
        <w:t>.</w:t>
      </w:r>
    </w:p>
    <w:p w:rsidR="00D62C9F" w:rsidRDefault="00F81F97" w:rsidP="00B02B62">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B02B62">
        <w:rPr>
          <w:rFonts w:ascii="Times New Roman" w:hAnsi="Times New Roman"/>
          <w:sz w:val="28"/>
          <w:szCs w:val="28"/>
        </w:rPr>
        <w:t>8. Основы технологии производства строительных материалов и строительного производства</w:t>
      </w:r>
      <w:r w:rsidR="00D62C9F">
        <w:rPr>
          <w:rFonts w:ascii="Times New Roman" w:hAnsi="Times New Roman"/>
          <w:sz w:val="28"/>
          <w:szCs w:val="28"/>
        </w:rPr>
        <w:t>.</w:t>
      </w:r>
    </w:p>
    <w:p w:rsidR="00D62C9F" w:rsidRPr="00B02B62" w:rsidRDefault="00F81F97" w:rsidP="00B02B62">
      <w:pPr>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Pr>
          <w:rFonts w:ascii="Times New Roman" w:hAnsi="Times New Roman"/>
          <w:sz w:val="28"/>
          <w:szCs w:val="28"/>
        </w:rPr>
        <w:t>9. Информационные технологии (</w:t>
      </w:r>
      <w:r w:rsidR="00D62C9F" w:rsidRPr="00B02B62">
        <w:rPr>
          <w:rFonts w:ascii="Times New Roman" w:hAnsi="Times New Roman"/>
          <w:sz w:val="28"/>
          <w:szCs w:val="28"/>
        </w:rPr>
        <w:t>I</w:t>
      </w:r>
      <w:r w:rsidR="00D62C9F">
        <w:rPr>
          <w:rFonts w:ascii="Times New Roman" w:hAnsi="Times New Roman"/>
          <w:sz w:val="28"/>
          <w:szCs w:val="28"/>
        </w:rPr>
        <w:t xml:space="preserve">Т) в управлении организацией.  </w:t>
      </w:r>
    </w:p>
    <w:p w:rsidR="00D62C9F" w:rsidRPr="00D93DDB" w:rsidRDefault="00F81F97" w:rsidP="00B02B62">
      <w:pPr>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 xml:space="preserve">    </w:t>
      </w:r>
      <w:r w:rsidR="00D62C9F" w:rsidRPr="00D93DDB">
        <w:rPr>
          <w:rFonts w:ascii="Times New Roman" w:hAnsi="Times New Roman"/>
          <w:sz w:val="28"/>
          <w:szCs w:val="28"/>
        </w:rPr>
        <w:t>10.  Прогрессивные технологии производства и обработки новых конструкц</w:t>
      </w:r>
      <w:r w:rsidR="00D62C9F" w:rsidRPr="00D93DDB">
        <w:rPr>
          <w:rFonts w:ascii="Times New Roman" w:hAnsi="Times New Roman"/>
          <w:sz w:val="28"/>
          <w:szCs w:val="28"/>
        </w:rPr>
        <w:t>и</w:t>
      </w:r>
      <w:r w:rsidR="00D62C9F" w:rsidRPr="00D93DDB">
        <w:rPr>
          <w:rFonts w:ascii="Times New Roman" w:hAnsi="Times New Roman"/>
          <w:sz w:val="28"/>
          <w:szCs w:val="28"/>
        </w:rPr>
        <w:t>онных материалов и изделий</w:t>
      </w:r>
    </w:p>
    <w:p w:rsidR="00D62C9F" w:rsidRPr="008707B8" w:rsidRDefault="00F81F97" w:rsidP="008707B8">
      <w:pPr>
        <w:jc w:val="both"/>
        <w:rPr>
          <w:rFonts w:ascii="Times New Roman" w:hAnsi="Times New Roman"/>
          <w:b/>
          <w:bCs/>
          <w:sz w:val="28"/>
          <w:szCs w:val="28"/>
        </w:rPr>
      </w:pPr>
      <w:r>
        <w:rPr>
          <w:rFonts w:ascii="Times New Roman" w:hAnsi="Times New Roman"/>
          <w:b/>
          <w:sz w:val="28"/>
          <w:szCs w:val="28"/>
        </w:rPr>
        <w:t xml:space="preserve">     </w:t>
      </w:r>
      <w:r w:rsidR="00D62C9F" w:rsidRPr="008707B8">
        <w:rPr>
          <w:rFonts w:ascii="Times New Roman" w:hAnsi="Times New Roman"/>
          <w:b/>
          <w:sz w:val="28"/>
          <w:szCs w:val="28"/>
        </w:rPr>
        <w:t xml:space="preserve">1.3.  </w:t>
      </w:r>
      <w:r w:rsidR="00D62C9F" w:rsidRPr="008707B8">
        <w:rPr>
          <w:rFonts w:ascii="Times New Roman" w:hAnsi="Times New Roman"/>
          <w:b/>
          <w:bCs/>
          <w:sz w:val="28"/>
          <w:szCs w:val="28"/>
        </w:rPr>
        <w:t>П</w:t>
      </w:r>
      <w:r w:rsidR="00D62C9F">
        <w:rPr>
          <w:rFonts w:ascii="Times New Roman" w:hAnsi="Times New Roman"/>
          <w:b/>
          <w:bCs/>
          <w:sz w:val="28"/>
          <w:szCs w:val="28"/>
        </w:rPr>
        <w:t xml:space="preserve">римерный перечень тем рефератов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w:t>
      </w:r>
      <w:r w:rsidRPr="00B02B62">
        <w:rPr>
          <w:rFonts w:ascii="Times New Roman" w:hAnsi="Times New Roman"/>
          <w:bCs/>
          <w:sz w:val="28"/>
          <w:szCs w:val="28"/>
        </w:rPr>
        <w:tab/>
        <w:t>Теоретические основы анализа технологической системы производства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w:t>
      </w:r>
      <w:r w:rsidRPr="00B02B62">
        <w:rPr>
          <w:rFonts w:ascii="Times New Roman" w:hAnsi="Times New Roman"/>
          <w:bCs/>
          <w:sz w:val="28"/>
          <w:szCs w:val="28"/>
        </w:rPr>
        <w:tab/>
        <w:t>Структура основного производства предприятия (на примере конкретного производства)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3.</w:t>
      </w:r>
      <w:r w:rsidRPr="00B02B62">
        <w:rPr>
          <w:rFonts w:ascii="Times New Roman" w:hAnsi="Times New Roman"/>
          <w:bCs/>
          <w:sz w:val="28"/>
          <w:szCs w:val="28"/>
        </w:rPr>
        <w:tab/>
        <w:t>Прогрессивные технологии автоматизации производства в машиностроении.</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4.</w:t>
      </w:r>
      <w:r w:rsidRPr="00B02B62">
        <w:rPr>
          <w:rFonts w:ascii="Times New Roman" w:hAnsi="Times New Roman"/>
          <w:bCs/>
          <w:sz w:val="28"/>
          <w:szCs w:val="28"/>
        </w:rPr>
        <w:tab/>
        <w:t>Прогрессивные технологии автоматизации технологической подготовки пр</w:t>
      </w:r>
      <w:r w:rsidRPr="00B02B62">
        <w:rPr>
          <w:rFonts w:ascii="Times New Roman" w:hAnsi="Times New Roman"/>
          <w:bCs/>
          <w:sz w:val="28"/>
          <w:szCs w:val="28"/>
        </w:rPr>
        <w:t>о</w:t>
      </w:r>
      <w:r w:rsidRPr="00B02B62">
        <w:rPr>
          <w:rFonts w:ascii="Times New Roman" w:hAnsi="Times New Roman"/>
          <w:bCs/>
          <w:sz w:val="28"/>
          <w:szCs w:val="28"/>
        </w:rPr>
        <w:t>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5.</w:t>
      </w:r>
      <w:r w:rsidRPr="00B02B62">
        <w:rPr>
          <w:rFonts w:ascii="Times New Roman" w:hAnsi="Times New Roman"/>
          <w:bCs/>
          <w:sz w:val="28"/>
          <w:szCs w:val="28"/>
        </w:rPr>
        <w:tab/>
        <w:t>Прогрессивные технологии управления технологическими  процессами и пр</w:t>
      </w:r>
      <w:r w:rsidRPr="00B02B62">
        <w:rPr>
          <w:rFonts w:ascii="Times New Roman" w:hAnsi="Times New Roman"/>
          <w:bCs/>
          <w:sz w:val="28"/>
          <w:szCs w:val="28"/>
        </w:rPr>
        <w:t>о</w:t>
      </w:r>
      <w:r w:rsidRPr="00B02B62">
        <w:rPr>
          <w:rFonts w:ascii="Times New Roman" w:hAnsi="Times New Roman"/>
          <w:bCs/>
          <w:sz w:val="28"/>
          <w:szCs w:val="28"/>
        </w:rPr>
        <w:t xml:space="preserve">изводством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6.</w:t>
      </w:r>
      <w:r w:rsidRPr="00B02B62">
        <w:rPr>
          <w:rFonts w:ascii="Times New Roman" w:hAnsi="Times New Roman"/>
          <w:bCs/>
          <w:sz w:val="28"/>
          <w:szCs w:val="28"/>
        </w:rPr>
        <w:tab/>
        <w:t>Основы управления качеством продукции на базе международных стандартов ИСО серии 9000.</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7.</w:t>
      </w:r>
      <w:r w:rsidRPr="00B02B62">
        <w:rPr>
          <w:rFonts w:ascii="Times New Roman" w:hAnsi="Times New Roman"/>
          <w:bCs/>
          <w:sz w:val="28"/>
          <w:szCs w:val="28"/>
        </w:rPr>
        <w:tab/>
        <w:t>Лазерные технологии в производстве медицинского оборудования.</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8.</w:t>
      </w:r>
      <w:r w:rsidRPr="00B02B62">
        <w:rPr>
          <w:rFonts w:ascii="Times New Roman" w:hAnsi="Times New Roman"/>
          <w:bCs/>
          <w:sz w:val="28"/>
          <w:szCs w:val="28"/>
        </w:rPr>
        <w:tab/>
        <w:t>Современная биотехнология ( на примере конкретного производства)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9.</w:t>
      </w:r>
      <w:r w:rsidRPr="00B02B62">
        <w:rPr>
          <w:rFonts w:ascii="Times New Roman" w:hAnsi="Times New Roman"/>
          <w:bCs/>
          <w:sz w:val="28"/>
          <w:szCs w:val="28"/>
        </w:rPr>
        <w:tab/>
      </w:r>
      <w:proofErr w:type="spellStart"/>
      <w:r w:rsidRPr="00B02B62">
        <w:rPr>
          <w:rFonts w:ascii="Times New Roman" w:hAnsi="Times New Roman"/>
          <w:bCs/>
          <w:sz w:val="28"/>
          <w:szCs w:val="28"/>
        </w:rPr>
        <w:t>Нанотехнологии</w:t>
      </w:r>
      <w:proofErr w:type="spellEnd"/>
      <w:r w:rsidRPr="00B02B62">
        <w:rPr>
          <w:rFonts w:ascii="Times New Roman" w:hAnsi="Times New Roman"/>
          <w:bCs/>
          <w:sz w:val="28"/>
          <w:szCs w:val="28"/>
        </w:rPr>
        <w:t xml:space="preserve"> и их перспективы использования для производства  конкре</w:t>
      </w:r>
      <w:r w:rsidRPr="00B02B62">
        <w:rPr>
          <w:rFonts w:ascii="Times New Roman" w:hAnsi="Times New Roman"/>
          <w:bCs/>
          <w:sz w:val="28"/>
          <w:szCs w:val="28"/>
        </w:rPr>
        <w:t>т</w:t>
      </w:r>
      <w:r w:rsidRPr="00B02B62">
        <w:rPr>
          <w:rFonts w:ascii="Times New Roman" w:hAnsi="Times New Roman"/>
          <w:bCs/>
          <w:sz w:val="28"/>
          <w:szCs w:val="28"/>
        </w:rPr>
        <w:t>ного продукта.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10.</w:t>
      </w:r>
      <w:r w:rsidRPr="00B02B62">
        <w:rPr>
          <w:rFonts w:ascii="Times New Roman" w:hAnsi="Times New Roman"/>
          <w:bCs/>
          <w:sz w:val="28"/>
          <w:szCs w:val="28"/>
        </w:rPr>
        <w:tab/>
        <w:t>Технологический прогресс в литейном производстве.</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11.</w:t>
      </w:r>
      <w:r w:rsidRPr="00B02B62">
        <w:rPr>
          <w:rFonts w:ascii="Times New Roman" w:hAnsi="Times New Roman"/>
          <w:bCs/>
          <w:sz w:val="28"/>
          <w:szCs w:val="28"/>
        </w:rPr>
        <w:tab/>
        <w:t>Технологический прогресс в обработке материалов давлением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12.</w:t>
      </w:r>
      <w:r w:rsidRPr="00B02B62">
        <w:rPr>
          <w:rFonts w:ascii="Times New Roman" w:hAnsi="Times New Roman"/>
          <w:bCs/>
          <w:sz w:val="28"/>
          <w:szCs w:val="28"/>
        </w:rPr>
        <w:tab/>
        <w:t>Основные направления технологического прогресса в производстве стройм</w:t>
      </w:r>
      <w:r w:rsidRPr="00B02B62">
        <w:rPr>
          <w:rFonts w:ascii="Times New Roman" w:hAnsi="Times New Roman"/>
          <w:bCs/>
          <w:sz w:val="28"/>
          <w:szCs w:val="28"/>
        </w:rPr>
        <w:t>а</w:t>
      </w:r>
      <w:r w:rsidRPr="00B02B62">
        <w:rPr>
          <w:rFonts w:ascii="Times New Roman" w:hAnsi="Times New Roman"/>
          <w:bCs/>
          <w:sz w:val="28"/>
          <w:szCs w:val="28"/>
        </w:rPr>
        <w:t>териалов и в капитальном строительстве</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13.</w:t>
      </w:r>
      <w:r w:rsidRPr="00B02B62">
        <w:rPr>
          <w:rFonts w:ascii="Times New Roman" w:hAnsi="Times New Roman"/>
          <w:bCs/>
          <w:sz w:val="28"/>
          <w:szCs w:val="28"/>
        </w:rPr>
        <w:tab/>
        <w:t>Технологический прогресс в химической промышленности.</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lastRenderedPageBreak/>
        <w:t>14.</w:t>
      </w:r>
      <w:r w:rsidRPr="00B02B62">
        <w:rPr>
          <w:rFonts w:ascii="Times New Roman" w:hAnsi="Times New Roman"/>
          <w:bCs/>
          <w:sz w:val="28"/>
          <w:szCs w:val="28"/>
        </w:rPr>
        <w:tab/>
        <w:t>Нетрадиционная энергетика и ее использование при производстве конкретного продукта или изделия.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15.</w:t>
      </w:r>
      <w:r w:rsidRPr="00B02B62">
        <w:rPr>
          <w:rFonts w:ascii="Times New Roman" w:hAnsi="Times New Roman"/>
          <w:bCs/>
          <w:sz w:val="28"/>
          <w:szCs w:val="28"/>
        </w:rPr>
        <w:tab/>
        <w:t>Комплексное использование минерально-сырьевых ресурсов.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16.</w:t>
      </w:r>
      <w:r w:rsidRPr="00B02B62">
        <w:rPr>
          <w:rFonts w:ascii="Times New Roman" w:hAnsi="Times New Roman"/>
          <w:bCs/>
          <w:sz w:val="28"/>
          <w:szCs w:val="28"/>
        </w:rPr>
        <w:tab/>
        <w:t>Роль САПР в обеспечении комплексной автоматизации и компьютеризации производства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17.</w:t>
      </w:r>
      <w:r w:rsidRPr="00B02B62">
        <w:rPr>
          <w:rFonts w:ascii="Times New Roman" w:hAnsi="Times New Roman"/>
          <w:bCs/>
          <w:sz w:val="28"/>
          <w:szCs w:val="28"/>
        </w:rPr>
        <w:tab/>
        <w:t>Анализ формирования и функционирования технологических систем предпр</w:t>
      </w:r>
      <w:r w:rsidRPr="00B02B62">
        <w:rPr>
          <w:rFonts w:ascii="Times New Roman" w:hAnsi="Times New Roman"/>
          <w:bCs/>
          <w:sz w:val="28"/>
          <w:szCs w:val="28"/>
        </w:rPr>
        <w:t>и</w:t>
      </w:r>
      <w:r w:rsidRPr="00B02B62">
        <w:rPr>
          <w:rFonts w:ascii="Times New Roman" w:hAnsi="Times New Roman"/>
          <w:bCs/>
          <w:sz w:val="28"/>
          <w:szCs w:val="28"/>
        </w:rPr>
        <w:t>ятий с преимущественно дискретным или непрерывным производством( на пр</w:t>
      </w:r>
      <w:r w:rsidRPr="00B02B62">
        <w:rPr>
          <w:rFonts w:ascii="Times New Roman" w:hAnsi="Times New Roman"/>
          <w:bCs/>
          <w:sz w:val="28"/>
          <w:szCs w:val="28"/>
        </w:rPr>
        <w:t>и</w:t>
      </w:r>
      <w:r w:rsidRPr="00B02B62">
        <w:rPr>
          <w:rFonts w:ascii="Times New Roman" w:hAnsi="Times New Roman"/>
          <w:bCs/>
          <w:sz w:val="28"/>
          <w:szCs w:val="28"/>
        </w:rPr>
        <w:t>мере конкретного производства).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18.</w:t>
      </w:r>
      <w:r w:rsidRPr="00B02B62">
        <w:rPr>
          <w:rFonts w:ascii="Times New Roman" w:hAnsi="Times New Roman"/>
          <w:bCs/>
          <w:sz w:val="28"/>
          <w:szCs w:val="28"/>
        </w:rPr>
        <w:tab/>
        <w:t>Технологический прогресс в машиностроении.</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19.</w:t>
      </w:r>
      <w:r w:rsidRPr="00B02B62">
        <w:rPr>
          <w:rFonts w:ascii="Times New Roman" w:hAnsi="Times New Roman"/>
          <w:bCs/>
          <w:sz w:val="28"/>
          <w:szCs w:val="28"/>
        </w:rPr>
        <w:tab/>
        <w:t>Современные технологии переработки и производства изделий из молока.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20.</w:t>
      </w:r>
      <w:r w:rsidRPr="00B02B62">
        <w:rPr>
          <w:rFonts w:ascii="Times New Roman" w:hAnsi="Times New Roman"/>
          <w:bCs/>
          <w:sz w:val="28"/>
          <w:szCs w:val="28"/>
        </w:rPr>
        <w:tab/>
        <w:t>Производство кисломолочных продуктов и напитков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21.</w:t>
      </w:r>
      <w:r w:rsidRPr="00B02B62">
        <w:rPr>
          <w:rFonts w:ascii="Times New Roman" w:hAnsi="Times New Roman"/>
          <w:bCs/>
          <w:sz w:val="28"/>
          <w:szCs w:val="28"/>
        </w:rPr>
        <w:tab/>
        <w:t>Технологии производства сыров.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22.</w:t>
      </w:r>
      <w:r w:rsidRPr="00B02B62">
        <w:rPr>
          <w:rFonts w:ascii="Times New Roman" w:hAnsi="Times New Roman"/>
          <w:bCs/>
          <w:sz w:val="28"/>
          <w:szCs w:val="28"/>
        </w:rPr>
        <w:tab/>
        <w:t>Топливно-энергетический комплекс Республики Беларусь: технологическая структура и перспективы развития.</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23.</w:t>
      </w:r>
      <w:r w:rsidRPr="00B02B62">
        <w:rPr>
          <w:rFonts w:ascii="Times New Roman" w:hAnsi="Times New Roman"/>
          <w:bCs/>
          <w:sz w:val="28"/>
          <w:szCs w:val="28"/>
        </w:rPr>
        <w:tab/>
        <w:t>Современные принципы и методы консервирования пищевых продуктов.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24.</w:t>
      </w:r>
      <w:r w:rsidRPr="00B02B62">
        <w:rPr>
          <w:rFonts w:ascii="Times New Roman" w:hAnsi="Times New Roman"/>
          <w:bCs/>
          <w:sz w:val="28"/>
          <w:szCs w:val="28"/>
        </w:rPr>
        <w:tab/>
        <w:t>Технология производства стекла и роль прогрессивных технологий.</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25.</w:t>
      </w:r>
      <w:r w:rsidRPr="00B02B62">
        <w:rPr>
          <w:rFonts w:ascii="Times New Roman" w:hAnsi="Times New Roman"/>
          <w:bCs/>
          <w:sz w:val="28"/>
          <w:szCs w:val="28"/>
        </w:rPr>
        <w:tab/>
        <w:t>Сырье и современные  технологии получения керамических материалов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26.Высокотехнологичные  отрасли РБ (порошковая металлургия, лазерная инд</w:t>
      </w:r>
      <w:r w:rsidRPr="00B02B62">
        <w:rPr>
          <w:rFonts w:ascii="Times New Roman" w:hAnsi="Times New Roman"/>
          <w:bCs/>
          <w:sz w:val="28"/>
          <w:szCs w:val="28"/>
        </w:rPr>
        <w:t>у</w:t>
      </w:r>
      <w:r w:rsidRPr="00B02B62">
        <w:rPr>
          <w:rFonts w:ascii="Times New Roman" w:hAnsi="Times New Roman"/>
          <w:bCs/>
          <w:sz w:val="28"/>
          <w:szCs w:val="28"/>
        </w:rPr>
        <w:t>стрия, биотехнологии, станкостроение и  инструментальная промышленность).</w:t>
      </w:r>
    </w:p>
    <w:p w:rsidR="00D62C9F"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27. Сырьевая база и отдельные пример</w:t>
      </w:r>
      <w:r>
        <w:rPr>
          <w:rFonts w:ascii="Times New Roman" w:hAnsi="Times New Roman"/>
          <w:bCs/>
          <w:sz w:val="28"/>
          <w:szCs w:val="28"/>
        </w:rPr>
        <w:t>ы биотехнологических процессов.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28. Современные технологии производства  мясных продуктов.</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29. Технологические процессы производства полимерных материалов и           пластмасс</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30. Традиционные   технологии   машиностроительного   производства      и      их характеристика</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 xml:space="preserve"> 31. Перспективы развития  технологий 5 и 6 технологических укладов а РБ( 2-3 области применений</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 xml:space="preserve">32. Понятие информационных технологий. Классификация  информационных технологий. Области применения. </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33. Прогрессивные технологии в строительной индустрии.</w:t>
      </w:r>
    </w:p>
    <w:p w:rsidR="00D62C9F" w:rsidRPr="00B02B62"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 xml:space="preserve"> 34. Социальные технологии и области их применения.</w:t>
      </w:r>
    </w:p>
    <w:p w:rsidR="00D62C9F" w:rsidRDefault="00D62C9F" w:rsidP="00B02B62">
      <w:pPr>
        <w:tabs>
          <w:tab w:val="num" w:pos="426"/>
        </w:tabs>
        <w:autoSpaceDE w:val="0"/>
        <w:autoSpaceDN w:val="0"/>
        <w:spacing w:after="0" w:line="240" w:lineRule="auto"/>
        <w:jc w:val="both"/>
        <w:rPr>
          <w:rFonts w:ascii="Times New Roman" w:hAnsi="Times New Roman"/>
          <w:bCs/>
          <w:sz w:val="28"/>
          <w:szCs w:val="28"/>
        </w:rPr>
      </w:pPr>
      <w:r w:rsidRPr="00B02B62">
        <w:rPr>
          <w:rFonts w:ascii="Times New Roman" w:hAnsi="Times New Roman"/>
          <w:bCs/>
          <w:sz w:val="28"/>
          <w:szCs w:val="28"/>
        </w:rPr>
        <w:t>35. Современные технологии в образовании.</w:t>
      </w:r>
    </w:p>
    <w:p w:rsidR="00D62C9F" w:rsidRPr="00CB1B69" w:rsidRDefault="00D62C9F" w:rsidP="00B02B62">
      <w:pPr>
        <w:tabs>
          <w:tab w:val="left" w:pos="3435"/>
        </w:tabs>
        <w:autoSpaceDE w:val="0"/>
        <w:autoSpaceDN w:val="0"/>
        <w:spacing w:after="0" w:line="240" w:lineRule="auto"/>
        <w:rPr>
          <w:rFonts w:ascii="Times New Roman" w:hAnsi="Times New Roman"/>
          <w:bCs/>
          <w:sz w:val="28"/>
          <w:szCs w:val="28"/>
          <w:lang w:eastAsia="ru-RU"/>
        </w:rPr>
      </w:pPr>
      <w:r>
        <w:rPr>
          <w:rFonts w:ascii="Times New Roman" w:hAnsi="Times New Roman"/>
          <w:bCs/>
          <w:sz w:val="28"/>
          <w:szCs w:val="28"/>
          <w:lang w:eastAsia="ru-RU"/>
        </w:rPr>
        <w:tab/>
      </w:r>
    </w:p>
    <w:p w:rsidR="00D62C9F" w:rsidRPr="00B02B62" w:rsidRDefault="00D62C9F" w:rsidP="00B02B62">
      <w:pPr>
        <w:autoSpaceDE w:val="0"/>
        <w:autoSpaceDN w:val="0"/>
        <w:spacing w:after="0" w:line="240" w:lineRule="auto"/>
        <w:rPr>
          <w:rFonts w:ascii="Times New Roman" w:hAnsi="Times New Roman"/>
          <w:b/>
          <w:sz w:val="28"/>
          <w:szCs w:val="28"/>
          <w:lang w:eastAsia="ru-RU"/>
        </w:rPr>
      </w:pPr>
      <w:r w:rsidRPr="00B02B62">
        <w:rPr>
          <w:rFonts w:ascii="Times New Roman" w:hAnsi="Times New Roman"/>
          <w:b/>
          <w:sz w:val="28"/>
          <w:szCs w:val="28"/>
          <w:lang w:eastAsia="ru-RU"/>
        </w:rPr>
        <w:t xml:space="preserve">2. Практический раздел </w:t>
      </w:r>
    </w:p>
    <w:p w:rsidR="00D62C9F" w:rsidRDefault="00D62C9F" w:rsidP="00B02B62">
      <w:pPr>
        <w:autoSpaceDE w:val="0"/>
        <w:autoSpaceDN w:val="0"/>
        <w:spacing w:after="0" w:line="240" w:lineRule="auto"/>
        <w:rPr>
          <w:rFonts w:ascii="Times New Roman" w:hAnsi="Times New Roman"/>
          <w:i/>
          <w:sz w:val="28"/>
          <w:szCs w:val="28"/>
          <w:lang w:eastAsia="ru-RU"/>
        </w:rPr>
      </w:pPr>
      <w:r w:rsidRPr="00B02B62">
        <w:rPr>
          <w:rFonts w:ascii="Times New Roman" w:hAnsi="Times New Roman"/>
          <w:i/>
          <w:sz w:val="28"/>
          <w:szCs w:val="28"/>
          <w:lang w:eastAsia="ru-RU"/>
        </w:rPr>
        <w:t>2.1 Перечень семинарских занятий</w:t>
      </w:r>
      <w:r>
        <w:rPr>
          <w:rFonts w:ascii="Times New Roman" w:hAnsi="Times New Roman"/>
          <w:i/>
          <w:sz w:val="28"/>
          <w:szCs w:val="28"/>
          <w:lang w:eastAsia="ru-RU"/>
        </w:rPr>
        <w:t>.</w:t>
      </w:r>
    </w:p>
    <w:p w:rsidR="00D62C9F" w:rsidRDefault="00D62C9F" w:rsidP="00B02B62">
      <w:pPr>
        <w:autoSpaceDE w:val="0"/>
        <w:autoSpaceDN w:val="0"/>
        <w:spacing w:after="0" w:line="240" w:lineRule="auto"/>
        <w:rPr>
          <w:rFonts w:ascii="Times New Roman" w:hAnsi="Times New Roman"/>
          <w:sz w:val="28"/>
          <w:szCs w:val="28"/>
          <w:lang w:eastAsia="ru-RU"/>
        </w:rPr>
      </w:pPr>
      <w:r w:rsidRPr="00B02B62">
        <w:rPr>
          <w:rFonts w:ascii="Times New Roman" w:hAnsi="Times New Roman"/>
          <w:sz w:val="28"/>
          <w:szCs w:val="28"/>
          <w:lang w:eastAsia="ru-RU"/>
        </w:rPr>
        <w:t>1.Понятие технологического процесса. Закономерности их формирования и ра</w:t>
      </w:r>
      <w:r w:rsidRPr="00B02B62">
        <w:rPr>
          <w:rFonts w:ascii="Times New Roman" w:hAnsi="Times New Roman"/>
          <w:sz w:val="28"/>
          <w:szCs w:val="28"/>
          <w:lang w:eastAsia="ru-RU"/>
        </w:rPr>
        <w:t>з</w:t>
      </w:r>
      <w:r w:rsidRPr="00B02B62">
        <w:rPr>
          <w:rFonts w:ascii="Times New Roman" w:hAnsi="Times New Roman"/>
          <w:sz w:val="28"/>
          <w:szCs w:val="28"/>
          <w:lang w:eastAsia="ru-RU"/>
        </w:rPr>
        <w:t xml:space="preserve">вития. </w:t>
      </w:r>
      <w:r>
        <w:rPr>
          <w:rFonts w:ascii="Times New Roman" w:hAnsi="Times New Roman"/>
          <w:sz w:val="28"/>
          <w:szCs w:val="28"/>
          <w:lang w:eastAsia="ru-RU"/>
        </w:rPr>
        <w:t>Типизация технологических процессов.</w:t>
      </w:r>
    </w:p>
    <w:p w:rsidR="00D62C9F" w:rsidRPr="00B02B62" w:rsidRDefault="00D62C9F" w:rsidP="00B02B62">
      <w:pPr>
        <w:autoSpaceDE w:val="0"/>
        <w:autoSpaceDN w:val="0"/>
        <w:spacing w:after="0" w:line="240" w:lineRule="auto"/>
        <w:rPr>
          <w:rFonts w:ascii="Times New Roman" w:hAnsi="Times New Roman"/>
          <w:i/>
          <w:sz w:val="28"/>
          <w:szCs w:val="28"/>
          <w:lang w:eastAsia="ru-RU"/>
        </w:rPr>
      </w:pPr>
      <w:r>
        <w:rPr>
          <w:rFonts w:ascii="Times New Roman" w:hAnsi="Times New Roman"/>
          <w:sz w:val="28"/>
          <w:szCs w:val="28"/>
          <w:lang w:eastAsia="ru-RU"/>
        </w:rPr>
        <w:t>2.</w:t>
      </w:r>
      <w:r w:rsidRPr="00B02B62">
        <w:rPr>
          <w:rFonts w:ascii="Times New Roman" w:hAnsi="Times New Roman"/>
          <w:sz w:val="28"/>
          <w:szCs w:val="28"/>
          <w:lang w:eastAsia="ru-RU"/>
        </w:rPr>
        <w:t>Естественные процессы как о</w:t>
      </w:r>
      <w:r>
        <w:rPr>
          <w:rFonts w:ascii="Times New Roman" w:hAnsi="Times New Roman"/>
          <w:sz w:val="28"/>
          <w:szCs w:val="28"/>
          <w:lang w:eastAsia="ru-RU"/>
        </w:rPr>
        <w:t>снова технологических процессов.</w:t>
      </w:r>
    </w:p>
    <w:p w:rsidR="00D62C9F" w:rsidRDefault="00D62C9F" w:rsidP="00B02B62">
      <w:pPr>
        <w:autoSpaceDE w:val="0"/>
        <w:autoSpaceDN w:val="0"/>
        <w:spacing w:after="0" w:line="240" w:lineRule="auto"/>
        <w:rPr>
          <w:rFonts w:ascii="Times New Roman" w:hAnsi="Times New Roman"/>
          <w:sz w:val="28"/>
          <w:szCs w:val="28"/>
        </w:rPr>
      </w:pPr>
      <w:r>
        <w:rPr>
          <w:rFonts w:ascii="Times New Roman" w:hAnsi="Times New Roman"/>
          <w:sz w:val="28"/>
          <w:szCs w:val="28"/>
          <w:lang w:eastAsia="ru-RU"/>
        </w:rPr>
        <w:t>3</w:t>
      </w:r>
      <w:r w:rsidRPr="00BD6058">
        <w:rPr>
          <w:rFonts w:ascii="Times New Roman" w:hAnsi="Times New Roman"/>
          <w:sz w:val="28"/>
          <w:szCs w:val="28"/>
          <w:lang w:eastAsia="ru-RU"/>
        </w:rPr>
        <w:t>.</w:t>
      </w:r>
      <w:r w:rsidRPr="00BD6058">
        <w:rPr>
          <w:rFonts w:ascii="Times New Roman" w:hAnsi="Times New Roman"/>
          <w:sz w:val="28"/>
          <w:szCs w:val="28"/>
        </w:rPr>
        <w:t xml:space="preserve"> Топливно-энергетическая и  минерально-сырьевая база производства. </w:t>
      </w:r>
      <w:r>
        <w:rPr>
          <w:rFonts w:ascii="Times New Roman" w:hAnsi="Times New Roman"/>
          <w:sz w:val="28"/>
          <w:szCs w:val="28"/>
        </w:rPr>
        <w:t>Совр</w:t>
      </w:r>
      <w:r>
        <w:rPr>
          <w:rFonts w:ascii="Times New Roman" w:hAnsi="Times New Roman"/>
          <w:sz w:val="28"/>
          <w:szCs w:val="28"/>
        </w:rPr>
        <w:t>е</w:t>
      </w:r>
      <w:r>
        <w:rPr>
          <w:rFonts w:ascii="Times New Roman" w:hAnsi="Times New Roman"/>
          <w:sz w:val="28"/>
          <w:szCs w:val="28"/>
        </w:rPr>
        <w:t>менные методы обогащения сырья.</w:t>
      </w:r>
    </w:p>
    <w:p w:rsidR="00D62C9F" w:rsidRDefault="00D62C9F" w:rsidP="00B02B62">
      <w:pPr>
        <w:autoSpaceDE w:val="0"/>
        <w:autoSpaceDN w:val="0"/>
        <w:spacing w:after="0" w:line="240" w:lineRule="auto"/>
        <w:rPr>
          <w:rFonts w:ascii="Times New Roman" w:hAnsi="Times New Roman"/>
          <w:sz w:val="28"/>
          <w:szCs w:val="28"/>
        </w:rPr>
      </w:pPr>
      <w:r>
        <w:rPr>
          <w:rFonts w:ascii="Times New Roman" w:hAnsi="Times New Roman"/>
          <w:sz w:val="28"/>
          <w:szCs w:val="28"/>
        </w:rPr>
        <w:t>4.</w:t>
      </w:r>
      <w:r w:rsidRPr="00444C4F">
        <w:rPr>
          <w:rFonts w:ascii="Times New Roman" w:hAnsi="Times New Roman"/>
          <w:sz w:val="28"/>
          <w:szCs w:val="28"/>
        </w:rPr>
        <w:t>Методы переработки пластмасс</w:t>
      </w:r>
      <w:r>
        <w:rPr>
          <w:rFonts w:ascii="Times New Roman" w:hAnsi="Times New Roman"/>
          <w:sz w:val="28"/>
          <w:szCs w:val="28"/>
        </w:rPr>
        <w:t>.</w:t>
      </w:r>
    </w:p>
    <w:p w:rsidR="00D62C9F" w:rsidRDefault="00D62C9F" w:rsidP="00B02B62">
      <w:pPr>
        <w:autoSpaceDE w:val="0"/>
        <w:autoSpaceDN w:val="0"/>
        <w:spacing w:after="0" w:line="240" w:lineRule="auto"/>
        <w:rPr>
          <w:rFonts w:ascii="Times New Roman" w:hAnsi="Times New Roman"/>
          <w:sz w:val="28"/>
          <w:szCs w:val="28"/>
        </w:rPr>
      </w:pPr>
      <w:r>
        <w:rPr>
          <w:rFonts w:ascii="Times New Roman" w:hAnsi="Times New Roman"/>
          <w:sz w:val="28"/>
          <w:szCs w:val="28"/>
        </w:rPr>
        <w:t>5.</w:t>
      </w:r>
      <w:r w:rsidRPr="006A46B7">
        <w:rPr>
          <w:rFonts w:ascii="Times New Roman" w:hAnsi="Times New Roman"/>
          <w:sz w:val="28"/>
          <w:szCs w:val="28"/>
        </w:rPr>
        <w:t>Основы технологии строительного производства, изготовления строительных материалов и изделий</w:t>
      </w:r>
    </w:p>
    <w:p w:rsidR="00D62C9F" w:rsidRDefault="00D62C9F" w:rsidP="00B02B62">
      <w:pPr>
        <w:autoSpaceDE w:val="0"/>
        <w:autoSpaceDN w:val="0"/>
        <w:spacing w:after="0" w:line="240" w:lineRule="auto"/>
        <w:rPr>
          <w:rFonts w:ascii="Times New Roman" w:hAnsi="Times New Roman"/>
          <w:sz w:val="28"/>
          <w:szCs w:val="28"/>
        </w:rPr>
      </w:pPr>
      <w:r>
        <w:rPr>
          <w:rFonts w:ascii="Times New Roman" w:hAnsi="Times New Roman"/>
          <w:sz w:val="28"/>
          <w:szCs w:val="28"/>
        </w:rPr>
        <w:t>6.Современные  прогрессивные обработки материалов.</w:t>
      </w:r>
    </w:p>
    <w:p w:rsidR="00D62C9F" w:rsidRPr="00BD6058" w:rsidRDefault="00D62C9F" w:rsidP="00B02B62">
      <w:pPr>
        <w:autoSpaceDE w:val="0"/>
        <w:autoSpaceDN w:val="0"/>
        <w:spacing w:after="0" w:line="240" w:lineRule="auto"/>
        <w:rPr>
          <w:rFonts w:ascii="Times New Roman" w:hAnsi="Times New Roman"/>
          <w:sz w:val="28"/>
          <w:szCs w:val="28"/>
        </w:rPr>
      </w:pPr>
      <w:r>
        <w:rPr>
          <w:rFonts w:ascii="Times New Roman" w:hAnsi="Times New Roman"/>
          <w:sz w:val="28"/>
          <w:szCs w:val="28"/>
        </w:rPr>
        <w:lastRenderedPageBreak/>
        <w:t>7. Классификация и перспективы развития информационных технологий управл</w:t>
      </w:r>
      <w:r>
        <w:rPr>
          <w:rFonts w:ascii="Times New Roman" w:hAnsi="Times New Roman"/>
          <w:sz w:val="28"/>
          <w:szCs w:val="28"/>
        </w:rPr>
        <w:t>е</w:t>
      </w:r>
      <w:r>
        <w:rPr>
          <w:rFonts w:ascii="Times New Roman" w:hAnsi="Times New Roman"/>
          <w:sz w:val="28"/>
          <w:szCs w:val="28"/>
        </w:rPr>
        <w:t xml:space="preserve">ния.  </w:t>
      </w:r>
    </w:p>
    <w:p w:rsidR="00D62C9F" w:rsidRPr="00B02B62" w:rsidRDefault="00D62C9F" w:rsidP="00B02B62">
      <w:pPr>
        <w:autoSpaceDE w:val="0"/>
        <w:autoSpaceDN w:val="0"/>
        <w:spacing w:after="0" w:line="240" w:lineRule="auto"/>
        <w:rPr>
          <w:rFonts w:ascii="Times New Roman" w:hAnsi="Times New Roman"/>
          <w:i/>
          <w:sz w:val="28"/>
          <w:szCs w:val="28"/>
          <w:lang w:eastAsia="ru-RU"/>
        </w:rPr>
      </w:pPr>
      <w:r w:rsidRPr="00B02B62">
        <w:rPr>
          <w:rFonts w:ascii="Times New Roman" w:hAnsi="Times New Roman"/>
          <w:i/>
          <w:sz w:val="28"/>
          <w:szCs w:val="28"/>
          <w:lang w:eastAsia="ru-RU"/>
        </w:rPr>
        <w:t xml:space="preserve">2.2 Задания для </w:t>
      </w:r>
      <w:r>
        <w:rPr>
          <w:rFonts w:ascii="Times New Roman" w:hAnsi="Times New Roman"/>
          <w:i/>
          <w:sz w:val="28"/>
          <w:szCs w:val="28"/>
          <w:lang w:eastAsia="ru-RU"/>
        </w:rPr>
        <w:t>лабораторно-</w:t>
      </w:r>
      <w:r w:rsidRPr="00B02B62">
        <w:rPr>
          <w:rFonts w:ascii="Times New Roman" w:hAnsi="Times New Roman"/>
          <w:i/>
          <w:sz w:val="28"/>
          <w:szCs w:val="28"/>
          <w:lang w:eastAsia="ru-RU"/>
        </w:rPr>
        <w:t>практических работ.</w:t>
      </w:r>
    </w:p>
    <w:p w:rsidR="00D62C9F" w:rsidRPr="00B02B62" w:rsidRDefault="00D62C9F" w:rsidP="00B02B62">
      <w:pPr>
        <w:autoSpaceDE w:val="0"/>
        <w:autoSpaceDN w:val="0"/>
        <w:spacing w:after="0" w:line="240" w:lineRule="auto"/>
        <w:rPr>
          <w:rFonts w:ascii="Times New Roman" w:hAnsi="Times New Roman"/>
          <w:sz w:val="28"/>
          <w:szCs w:val="28"/>
          <w:lang w:eastAsia="ru-RU"/>
        </w:rPr>
      </w:pPr>
      <w:r w:rsidRPr="00B02B62">
        <w:rPr>
          <w:rFonts w:ascii="Times New Roman" w:hAnsi="Times New Roman"/>
          <w:sz w:val="28"/>
          <w:szCs w:val="28"/>
          <w:lang w:eastAsia="ru-RU"/>
        </w:rPr>
        <w:t xml:space="preserve"> 1. </w:t>
      </w:r>
      <w:r w:rsidRPr="00BD6058">
        <w:rPr>
          <w:rFonts w:ascii="Times New Roman" w:hAnsi="Times New Roman"/>
          <w:sz w:val="28"/>
          <w:szCs w:val="28"/>
          <w:lang w:eastAsia="ru-RU"/>
        </w:rPr>
        <w:t>Оценка научно-технологического уровня развития производства.</w:t>
      </w:r>
    </w:p>
    <w:p w:rsidR="00D62C9F" w:rsidRDefault="00D62C9F" w:rsidP="00B02B62">
      <w:pPr>
        <w:autoSpaceDE w:val="0"/>
        <w:autoSpaceDN w:val="0"/>
        <w:spacing w:after="0" w:line="240" w:lineRule="auto"/>
        <w:rPr>
          <w:rFonts w:ascii="Times New Roman" w:hAnsi="Times New Roman"/>
          <w:sz w:val="28"/>
          <w:szCs w:val="28"/>
          <w:lang w:eastAsia="ru-RU"/>
        </w:rPr>
      </w:pPr>
      <w:r w:rsidRPr="00B02B62">
        <w:rPr>
          <w:rFonts w:ascii="Times New Roman" w:hAnsi="Times New Roman"/>
          <w:sz w:val="28"/>
          <w:szCs w:val="28"/>
          <w:lang w:eastAsia="ru-RU"/>
        </w:rPr>
        <w:t>2.</w:t>
      </w:r>
      <w:r w:rsidRPr="00BD6058">
        <w:rPr>
          <w:rFonts w:ascii="Times New Roman" w:hAnsi="Times New Roman"/>
          <w:sz w:val="28"/>
          <w:szCs w:val="28"/>
          <w:lang w:eastAsia="ru-RU"/>
        </w:rPr>
        <w:t>Анализ динамики трудозатрат при раз</w:t>
      </w:r>
      <w:r>
        <w:rPr>
          <w:rFonts w:ascii="Times New Roman" w:hAnsi="Times New Roman"/>
          <w:sz w:val="28"/>
          <w:szCs w:val="28"/>
          <w:lang w:eastAsia="ru-RU"/>
        </w:rPr>
        <w:t xml:space="preserve">витии технологического процесса. </w:t>
      </w:r>
    </w:p>
    <w:p w:rsidR="00D62C9F" w:rsidRDefault="00D62C9F" w:rsidP="00B02B62">
      <w:pPr>
        <w:autoSpaceDE w:val="0"/>
        <w:autoSpaceDN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 3.</w:t>
      </w:r>
      <w:r w:rsidRPr="00B02B62">
        <w:rPr>
          <w:rFonts w:ascii="Times New Roman" w:hAnsi="Times New Roman"/>
          <w:sz w:val="28"/>
          <w:szCs w:val="28"/>
          <w:lang w:eastAsia="ru-RU"/>
        </w:rPr>
        <w:t>Промышленная водоподготовка и определение показателей качества воды.</w:t>
      </w:r>
    </w:p>
    <w:p w:rsidR="00D62C9F" w:rsidRDefault="00D62C9F" w:rsidP="00444C4F">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4.</w:t>
      </w:r>
      <w:r w:rsidRPr="00BD6058">
        <w:rPr>
          <w:rFonts w:ascii="Times New Roman" w:hAnsi="Times New Roman"/>
          <w:sz w:val="28"/>
          <w:szCs w:val="28"/>
          <w:lang w:eastAsia="ru-RU"/>
        </w:rPr>
        <w:t>Анализ химико-технологичес</w:t>
      </w:r>
      <w:r>
        <w:rPr>
          <w:rFonts w:ascii="Times New Roman" w:hAnsi="Times New Roman"/>
          <w:sz w:val="28"/>
          <w:szCs w:val="28"/>
          <w:lang w:eastAsia="ru-RU"/>
        </w:rPr>
        <w:t>кого процессов коксования углей.</w:t>
      </w:r>
    </w:p>
    <w:p w:rsidR="00D62C9F" w:rsidRDefault="00D62C9F" w:rsidP="00444C4F">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5.</w:t>
      </w:r>
      <w:r w:rsidRPr="00444C4F">
        <w:rPr>
          <w:rFonts w:ascii="Times New Roman" w:hAnsi="Times New Roman"/>
          <w:sz w:val="28"/>
          <w:szCs w:val="28"/>
          <w:lang w:eastAsia="ru-RU"/>
        </w:rPr>
        <w:t>Н</w:t>
      </w:r>
      <w:r>
        <w:rPr>
          <w:rFonts w:ascii="Times New Roman" w:hAnsi="Times New Roman"/>
          <w:sz w:val="28"/>
          <w:szCs w:val="28"/>
          <w:lang w:eastAsia="ru-RU"/>
        </w:rPr>
        <w:t>ормирование расхода металла и экономическое обоснование выбора загото</w:t>
      </w:r>
      <w:r>
        <w:rPr>
          <w:rFonts w:ascii="Times New Roman" w:hAnsi="Times New Roman"/>
          <w:sz w:val="28"/>
          <w:szCs w:val="28"/>
          <w:lang w:eastAsia="ru-RU"/>
        </w:rPr>
        <w:t>в</w:t>
      </w:r>
      <w:r>
        <w:rPr>
          <w:rFonts w:ascii="Times New Roman" w:hAnsi="Times New Roman"/>
          <w:sz w:val="28"/>
          <w:szCs w:val="28"/>
          <w:lang w:eastAsia="ru-RU"/>
        </w:rPr>
        <w:t xml:space="preserve">ки. </w:t>
      </w:r>
    </w:p>
    <w:p w:rsidR="00D62C9F" w:rsidRDefault="00D62C9F" w:rsidP="00444C4F">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6.</w:t>
      </w:r>
      <w:r w:rsidRPr="00444C4F">
        <w:rPr>
          <w:rFonts w:ascii="Times New Roman" w:hAnsi="Times New Roman"/>
          <w:sz w:val="28"/>
          <w:szCs w:val="28"/>
          <w:lang w:eastAsia="ru-RU"/>
        </w:rPr>
        <w:t xml:space="preserve">Определение  расхода электрической энергии и оценка </w:t>
      </w:r>
      <w:proofErr w:type="spellStart"/>
      <w:r w:rsidRPr="00444C4F">
        <w:rPr>
          <w:rFonts w:ascii="Times New Roman" w:hAnsi="Times New Roman"/>
          <w:sz w:val="28"/>
          <w:szCs w:val="28"/>
          <w:lang w:eastAsia="ru-RU"/>
        </w:rPr>
        <w:t>энергоэкономичности</w:t>
      </w:r>
      <w:proofErr w:type="spellEnd"/>
      <w:r w:rsidRPr="00444C4F">
        <w:rPr>
          <w:rFonts w:ascii="Times New Roman" w:hAnsi="Times New Roman"/>
          <w:sz w:val="28"/>
          <w:szCs w:val="28"/>
          <w:lang w:eastAsia="ru-RU"/>
        </w:rPr>
        <w:t xml:space="preserve"> производства</w:t>
      </w:r>
      <w:r>
        <w:rPr>
          <w:rFonts w:ascii="Times New Roman" w:hAnsi="Times New Roman"/>
          <w:sz w:val="28"/>
          <w:szCs w:val="28"/>
          <w:lang w:eastAsia="ru-RU"/>
        </w:rPr>
        <w:t>.</w:t>
      </w:r>
    </w:p>
    <w:p w:rsidR="00D62C9F" w:rsidRDefault="00D62C9F" w:rsidP="00444C4F">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7.</w:t>
      </w:r>
      <w:r w:rsidRPr="00444C4F">
        <w:rPr>
          <w:rFonts w:ascii="Times New Roman" w:hAnsi="Times New Roman"/>
          <w:sz w:val="28"/>
          <w:szCs w:val="28"/>
          <w:lang w:eastAsia="ru-RU"/>
        </w:rPr>
        <w:t xml:space="preserve">Определение важнейших показателей эффективности </w:t>
      </w:r>
      <w:proofErr w:type="spellStart"/>
      <w:r w:rsidRPr="00444C4F">
        <w:rPr>
          <w:rFonts w:ascii="Times New Roman" w:hAnsi="Times New Roman"/>
          <w:sz w:val="28"/>
          <w:szCs w:val="28"/>
          <w:lang w:eastAsia="ru-RU"/>
        </w:rPr>
        <w:t>энергоиспользования</w:t>
      </w:r>
      <w:proofErr w:type="spellEnd"/>
    </w:p>
    <w:p w:rsidR="00D62C9F" w:rsidRPr="00CB1B69" w:rsidRDefault="00D62C9F" w:rsidP="00BD6058">
      <w:pPr>
        <w:autoSpaceDE w:val="0"/>
        <w:autoSpaceDN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  8.</w:t>
      </w:r>
      <w:r w:rsidRPr="00BD6058">
        <w:rPr>
          <w:rFonts w:ascii="Times New Roman" w:hAnsi="Times New Roman"/>
          <w:sz w:val="28"/>
          <w:szCs w:val="28"/>
          <w:lang w:eastAsia="ru-RU"/>
        </w:rPr>
        <w:t>Определение эффек</w:t>
      </w:r>
      <w:r>
        <w:rPr>
          <w:rFonts w:ascii="Times New Roman" w:hAnsi="Times New Roman"/>
          <w:sz w:val="28"/>
          <w:szCs w:val="28"/>
          <w:lang w:eastAsia="ru-RU"/>
        </w:rPr>
        <w:t xml:space="preserve">тивности использования </w:t>
      </w:r>
      <w:proofErr w:type="spellStart"/>
      <w:r>
        <w:rPr>
          <w:rFonts w:ascii="Times New Roman" w:hAnsi="Times New Roman"/>
          <w:sz w:val="28"/>
          <w:szCs w:val="28"/>
          <w:lang w:eastAsia="ru-RU"/>
        </w:rPr>
        <w:t>средств,</w:t>
      </w:r>
      <w:r w:rsidRPr="00BD6058">
        <w:rPr>
          <w:rFonts w:ascii="Times New Roman" w:hAnsi="Times New Roman"/>
          <w:sz w:val="28"/>
          <w:szCs w:val="28"/>
          <w:lang w:eastAsia="ru-RU"/>
        </w:rPr>
        <w:t>направляемых</w:t>
      </w:r>
      <w:proofErr w:type="spellEnd"/>
      <w:r w:rsidRPr="00BD6058">
        <w:rPr>
          <w:rFonts w:ascii="Times New Roman" w:hAnsi="Times New Roman"/>
          <w:sz w:val="28"/>
          <w:szCs w:val="28"/>
          <w:lang w:eastAsia="ru-RU"/>
        </w:rPr>
        <w:t xml:space="preserve"> на ос</w:t>
      </w:r>
      <w:r w:rsidRPr="00BD6058">
        <w:rPr>
          <w:rFonts w:ascii="Times New Roman" w:hAnsi="Times New Roman"/>
          <w:sz w:val="28"/>
          <w:szCs w:val="28"/>
          <w:lang w:eastAsia="ru-RU"/>
        </w:rPr>
        <w:t>у</w:t>
      </w:r>
      <w:r w:rsidRPr="00BD6058">
        <w:rPr>
          <w:rFonts w:ascii="Times New Roman" w:hAnsi="Times New Roman"/>
          <w:sz w:val="28"/>
          <w:szCs w:val="28"/>
          <w:lang w:eastAsia="ru-RU"/>
        </w:rPr>
        <w:t>ществление ресурсосберегающих мероприятий</w:t>
      </w:r>
    </w:p>
    <w:p w:rsidR="00D62C9F" w:rsidRDefault="00D62C9F" w:rsidP="00204B83">
      <w:pPr>
        <w:spacing w:after="0" w:line="240" w:lineRule="auto"/>
        <w:ind w:firstLine="709"/>
        <w:jc w:val="both"/>
        <w:rPr>
          <w:rFonts w:ascii="Times New Roman" w:hAnsi="Times New Roman"/>
          <w:b/>
          <w:sz w:val="28"/>
          <w:szCs w:val="28"/>
          <w:lang w:eastAsia="ru-RU"/>
        </w:rPr>
      </w:pPr>
      <w:r w:rsidRPr="006A46B7">
        <w:rPr>
          <w:rFonts w:ascii="Times New Roman" w:hAnsi="Times New Roman"/>
          <w:b/>
          <w:sz w:val="28"/>
          <w:szCs w:val="28"/>
          <w:lang w:eastAsia="ru-RU"/>
        </w:rPr>
        <w:t>3. Критерии оценок по дисциплине  «Производственные технологии»</w:t>
      </w:r>
      <w:r>
        <w:rPr>
          <w:rFonts w:ascii="Times New Roman" w:hAnsi="Times New Roman"/>
          <w:b/>
          <w:sz w:val="28"/>
          <w:szCs w:val="28"/>
          <w:lang w:eastAsia="ru-RU"/>
        </w:rPr>
        <w:t>.</w:t>
      </w:r>
    </w:p>
    <w:p w:rsidR="00D62C9F" w:rsidRPr="003952FC" w:rsidRDefault="00D62C9F" w:rsidP="003952FC">
      <w:pPr>
        <w:spacing w:after="0" w:line="240" w:lineRule="auto"/>
        <w:jc w:val="both"/>
        <w:rPr>
          <w:rFonts w:ascii="Times New Roman" w:hAnsi="Times New Roman"/>
          <w:b/>
          <w:sz w:val="28"/>
          <w:szCs w:val="28"/>
          <w:lang w:eastAsia="ru-RU"/>
        </w:rPr>
      </w:pPr>
      <w:r>
        <w:rPr>
          <w:rFonts w:ascii="Times New Roman" w:hAnsi="Times New Roman"/>
          <w:b/>
          <w:sz w:val="28"/>
          <w:szCs w:val="28"/>
          <w:lang w:eastAsia="ru-RU"/>
        </w:rPr>
        <w:t>3.1.</w:t>
      </w:r>
      <w:r w:rsidRPr="003952FC">
        <w:rPr>
          <w:rFonts w:ascii="Times New Roman" w:hAnsi="Times New Roman"/>
          <w:b/>
          <w:sz w:val="28"/>
          <w:szCs w:val="28"/>
          <w:lang w:eastAsia="ru-RU"/>
        </w:rPr>
        <w:t>Вопросы к зачету по курсу «Производственные технологии» для студе</w:t>
      </w:r>
      <w:r w:rsidRPr="003952FC">
        <w:rPr>
          <w:rFonts w:ascii="Times New Roman" w:hAnsi="Times New Roman"/>
          <w:b/>
          <w:sz w:val="28"/>
          <w:szCs w:val="28"/>
          <w:lang w:eastAsia="ru-RU"/>
        </w:rPr>
        <w:t>н</w:t>
      </w:r>
      <w:r w:rsidRPr="003952FC">
        <w:rPr>
          <w:rFonts w:ascii="Times New Roman" w:hAnsi="Times New Roman"/>
          <w:b/>
          <w:sz w:val="28"/>
          <w:szCs w:val="28"/>
          <w:lang w:eastAsia="ru-RU"/>
        </w:rPr>
        <w:t>тов дневного и заочного обучения</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w:t>
      </w:r>
      <w:r w:rsidRPr="003952FC">
        <w:rPr>
          <w:rFonts w:ascii="Times New Roman" w:hAnsi="Times New Roman"/>
          <w:sz w:val="28"/>
          <w:szCs w:val="28"/>
          <w:lang w:eastAsia="ru-RU"/>
        </w:rPr>
        <w:t>Понятие технологии. Характеристика разновидностей технологии. Роль производственной деятельности в современном обществе и производстве. Осно</w:t>
      </w:r>
      <w:r w:rsidRPr="003952FC">
        <w:rPr>
          <w:rFonts w:ascii="Times New Roman" w:hAnsi="Times New Roman"/>
          <w:sz w:val="28"/>
          <w:szCs w:val="28"/>
          <w:lang w:eastAsia="ru-RU"/>
        </w:rPr>
        <w:t>в</w:t>
      </w:r>
      <w:r w:rsidRPr="003952FC">
        <w:rPr>
          <w:rFonts w:ascii="Times New Roman" w:hAnsi="Times New Roman"/>
          <w:sz w:val="28"/>
          <w:szCs w:val="28"/>
          <w:lang w:eastAsia="ru-RU"/>
        </w:rPr>
        <w:t>ные направления технологического прогресса в современных условиях</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w:t>
      </w:r>
      <w:r w:rsidRPr="003952FC">
        <w:rPr>
          <w:rFonts w:ascii="Times New Roman" w:hAnsi="Times New Roman"/>
          <w:sz w:val="28"/>
          <w:szCs w:val="28"/>
          <w:lang w:eastAsia="ru-RU"/>
        </w:rPr>
        <w:t>Связь технологии и экономики в производственном процессе и их фун</w:t>
      </w:r>
      <w:r w:rsidRPr="003952FC">
        <w:rPr>
          <w:rFonts w:ascii="Times New Roman" w:hAnsi="Times New Roman"/>
          <w:sz w:val="28"/>
          <w:szCs w:val="28"/>
          <w:lang w:eastAsia="ru-RU"/>
        </w:rPr>
        <w:t>к</w:t>
      </w:r>
      <w:r w:rsidRPr="003952FC">
        <w:rPr>
          <w:rFonts w:ascii="Times New Roman" w:hAnsi="Times New Roman"/>
          <w:sz w:val="28"/>
          <w:szCs w:val="28"/>
          <w:lang w:eastAsia="ru-RU"/>
        </w:rPr>
        <w:t>ции в единой производственной деятельности и технологической структуре общ</w:t>
      </w:r>
      <w:r w:rsidRPr="003952FC">
        <w:rPr>
          <w:rFonts w:ascii="Times New Roman" w:hAnsi="Times New Roman"/>
          <w:sz w:val="28"/>
          <w:szCs w:val="28"/>
          <w:lang w:eastAsia="ru-RU"/>
        </w:rPr>
        <w:t>е</w:t>
      </w:r>
      <w:r w:rsidRPr="003952FC">
        <w:rPr>
          <w:rFonts w:ascii="Times New Roman" w:hAnsi="Times New Roman"/>
          <w:sz w:val="28"/>
          <w:szCs w:val="28"/>
          <w:lang w:eastAsia="ru-RU"/>
        </w:rPr>
        <w:t>ственного производства.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3.</w:t>
      </w:r>
      <w:r w:rsidRPr="003952FC">
        <w:rPr>
          <w:rFonts w:ascii="Times New Roman" w:hAnsi="Times New Roman"/>
          <w:sz w:val="28"/>
          <w:szCs w:val="28"/>
          <w:lang w:eastAsia="ru-RU"/>
        </w:rPr>
        <w:t>Классификация технологических процессов по способу организации пр</w:t>
      </w:r>
      <w:r w:rsidRPr="003952FC">
        <w:rPr>
          <w:rFonts w:ascii="Times New Roman" w:hAnsi="Times New Roman"/>
          <w:sz w:val="28"/>
          <w:szCs w:val="28"/>
          <w:lang w:eastAsia="ru-RU"/>
        </w:rPr>
        <w:t>о</w:t>
      </w:r>
      <w:r w:rsidRPr="003952FC">
        <w:rPr>
          <w:rFonts w:ascii="Times New Roman" w:hAnsi="Times New Roman"/>
          <w:sz w:val="28"/>
          <w:szCs w:val="28"/>
          <w:lang w:eastAsia="ru-RU"/>
        </w:rPr>
        <w:t>цесса. Примеры. Сравнительная характеристика.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4.</w:t>
      </w:r>
      <w:r w:rsidRPr="003952FC">
        <w:rPr>
          <w:rFonts w:ascii="Times New Roman" w:hAnsi="Times New Roman"/>
          <w:sz w:val="28"/>
          <w:szCs w:val="28"/>
          <w:lang w:eastAsia="ru-RU"/>
        </w:rPr>
        <w:t>Закономерности формирования и функционирования технологических процессов Структура технологического процесса.  Примеры</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5.</w:t>
      </w:r>
      <w:r w:rsidRPr="003952FC">
        <w:rPr>
          <w:rFonts w:ascii="Times New Roman" w:hAnsi="Times New Roman"/>
          <w:sz w:val="28"/>
          <w:szCs w:val="28"/>
          <w:lang w:eastAsia="ru-RU"/>
        </w:rPr>
        <w:t>Закономерности развития техн</w:t>
      </w:r>
      <w:r>
        <w:rPr>
          <w:rFonts w:ascii="Times New Roman" w:hAnsi="Times New Roman"/>
          <w:sz w:val="28"/>
          <w:szCs w:val="28"/>
          <w:lang w:eastAsia="ru-RU"/>
        </w:rPr>
        <w:t>ологических процессов.</w:t>
      </w:r>
      <w:r w:rsidRPr="003952FC">
        <w:rPr>
          <w:rFonts w:ascii="Times New Roman" w:hAnsi="Times New Roman"/>
          <w:sz w:val="28"/>
          <w:szCs w:val="28"/>
          <w:lang w:eastAsia="ru-RU"/>
        </w:rPr>
        <w:t xml:space="preserve"> Эволюционный и революционный пути развития. Примеры</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6.</w:t>
      </w:r>
      <w:r w:rsidRPr="003952FC">
        <w:rPr>
          <w:rFonts w:ascii="Times New Roman" w:hAnsi="Times New Roman"/>
          <w:sz w:val="28"/>
          <w:szCs w:val="28"/>
          <w:lang w:eastAsia="ru-RU"/>
        </w:rPr>
        <w:t xml:space="preserve">Закономерности формирования и развития технологических систем. </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7.</w:t>
      </w:r>
      <w:r w:rsidRPr="003952FC">
        <w:rPr>
          <w:rFonts w:ascii="Times New Roman" w:hAnsi="Times New Roman"/>
          <w:sz w:val="28"/>
          <w:szCs w:val="28"/>
          <w:lang w:eastAsia="ru-RU"/>
        </w:rPr>
        <w:t>Показатели технологичности создания изделий</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8.</w:t>
      </w:r>
      <w:r w:rsidRPr="003952FC">
        <w:rPr>
          <w:rFonts w:ascii="Times New Roman" w:hAnsi="Times New Roman"/>
          <w:sz w:val="28"/>
          <w:szCs w:val="28"/>
          <w:lang w:eastAsia="ru-RU"/>
        </w:rPr>
        <w:t>Оценка организационно-техни</w:t>
      </w:r>
      <w:r>
        <w:rPr>
          <w:rFonts w:ascii="Times New Roman" w:hAnsi="Times New Roman"/>
          <w:sz w:val="28"/>
          <w:szCs w:val="28"/>
          <w:lang w:eastAsia="ru-RU"/>
        </w:rPr>
        <w:t>ческого уровня производства</w:t>
      </w:r>
      <w:r w:rsidRPr="003952FC">
        <w:rPr>
          <w:rFonts w:ascii="Times New Roman" w:hAnsi="Times New Roman"/>
          <w:sz w:val="28"/>
          <w:szCs w:val="28"/>
          <w:lang w:eastAsia="ru-RU"/>
        </w:rPr>
        <w:t>.</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9.</w:t>
      </w:r>
      <w:r w:rsidRPr="003952FC">
        <w:rPr>
          <w:rFonts w:ascii="Times New Roman" w:hAnsi="Times New Roman"/>
          <w:sz w:val="28"/>
          <w:szCs w:val="28"/>
          <w:lang w:eastAsia="ru-RU"/>
        </w:rPr>
        <w:t>Химическая промышленность. Области применения продукции химич</w:t>
      </w:r>
      <w:r w:rsidRPr="003952FC">
        <w:rPr>
          <w:rFonts w:ascii="Times New Roman" w:hAnsi="Times New Roman"/>
          <w:sz w:val="28"/>
          <w:szCs w:val="28"/>
          <w:lang w:eastAsia="ru-RU"/>
        </w:rPr>
        <w:t>е</w:t>
      </w:r>
      <w:r w:rsidRPr="003952FC">
        <w:rPr>
          <w:rFonts w:ascii="Times New Roman" w:hAnsi="Times New Roman"/>
          <w:sz w:val="28"/>
          <w:szCs w:val="28"/>
          <w:lang w:eastAsia="ru-RU"/>
        </w:rPr>
        <w:t xml:space="preserve">ской промышленности. </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10.</w:t>
      </w:r>
      <w:r w:rsidRPr="003952FC">
        <w:rPr>
          <w:rFonts w:ascii="Times New Roman" w:hAnsi="Times New Roman"/>
          <w:sz w:val="28"/>
          <w:szCs w:val="28"/>
          <w:lang w:eastAsia="ru-RU"/>
        </w:rPr>
        <w:t xml:space="preserve">Технология </w:t>
      </w:r>
      <w:r>
        <w:rPr>
          <w:rFonts w:ascii="Times New Roman" w:hAnsi="Times New Roman"/>
          <w:sz w:val="28"/>
          <w:szCs w:val="28"/>
          <w:lang w:eastAsia="ru-RU"/>
        </w:rPr>
        <w:t xml:space="preserve">производства </w:t>
      </w:r>
      <w:r w:rsidRPr="003952FC">
        <w:rPr>
          <w:rFonts w:ascii="Times New Roman" w:hAnsi="Times New Roman"/>
          <w:sz w:val="28"/>
          <w:szCs w:val="28"/>
          <w:lang w:eastAsia="ru-RU"/>
        </w:rPr>
        <w:t>серной кислоты. Способы производства. Виды продукции.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11.</w:t>
      </w:r>
      <w:r w:rsidRPr="003952FC">
        <w:rPr>
          <w:rFonts w:ascii="Times New Roman" w:hAnsi="Times New Roman"/>
          <w:sz w:val="28"/>
          <w:szCs w:val="28"/>
          <w:lang w:eastAsia="ru-RU"/>
        </w:rPr>
        <w:t>Технология минеральных удобрений Сырье. Виды продукции.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12.</w:t>
      </w:r>
      <w:r w:rsidRPr="003952FC">
        <w:rPr>
          <w:rFonts w:ascii="Times New Roman" w:hAnsi="Times New Roman"/>
          <w:sz w:val="28"/>
          <w:szCs w:val="28"/>
          <w:lang w:eastAsia="ru-RU"/>
        </w:rPr>
        <w:t>Классификация топлива. Методы переработки твердого топлива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13.</w:t>
      </w:r>
      <w:r w:rsidRPr="003952FC">
        <w:rPr>
          <w:rFonts w:ascii="Times New Roman" w:hAnsi="Times New Roman"/>
          <w:sz w:val="28"/>
          <w:szCs w:val="28"/>
          <w:lang w:eastAsia="ru-RU"/>
        </w:rPr>
        <w:t>Технология и продукция ко</w:t>
      </w:r>
      <w:r>
        <w:rPr>
          <w:rFonts w:ascii="Times New Roman" w:hAnsi="Times New Roman"/>
          <w:sz w:val="28"/>
          <w:szCs w:val="28"/>
          <w:lang w:eastAsia="ru-RU"/>
        </w:rPr>
        <w:t>ксохимического производства</w:t>
      </w:r>
      <w:r w:rsidRPr="003952FC">
        <w:rPr>
          <w:rFonts w:ascii="Times New Roman" w:hAnsi="Times New Roman"/>
          <w:sz w:val="28"/>
          <w:szCs w:val="28"/>
          <w:lang w:eastAsia="ru-RU"/>
        </w:rPr>
        <w:t>.</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14.</w:t>
      </w:r>
      <w:r w:rsidRPr="003952FC">
        <w:rPr>
          <w:rFonts w:ascii="Times New Roman" w:hAnsi="Times New Roman"/>
          <w:sz w:val="28"/>
          <w:szCs w:val="28"/>
          <w:lang w:eastAsia="ru-RU"/>
        </w:rPr>
        <w:t xml:space="preserve"> Физические методы первичной переработки нефти. Продукты перви</w:t>
      </w:r>
      <w:r w:rsidRPr="003952FC">
        <w:rPr>
          <w:rFonts w:ascii="Times New Roman" w:hAnsi="Times New Roman"/>
          <w:sz w:val="28"/>
          <w:szCs w:val="28"/>
          <w:lang w:eastAsia="ru-RU"/>
        </w:rPr>
        <w:t>ч</w:t>
      </w:r>
      <w:r w:rsidRPr="003952FC">
        <w:rPr>
          <w:rFonts w:ascii="Times New Roman" w:hAnsi="Times New Roman"/>
          <w:sz w:val="28"/>
          <w:szCs w:val="28"/>
          <w:lang w:eastAsia="ru-RU"/>
        </w:rPr>
        <w:t>ной переработки нефти.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15.</w:t>
      </w:r>
      <w:r w:rsidRPr="003952FC">
        <w:rPr>
          <w:rFonts w:ascii="Times New Roman" w:hAnsi="Times New Roman"/>
          <w:sz w:val="28"/>
          <w:szCs w:val="28"/>
          <w:lang w:eastAsia="ru-RU"/>
        </w:rPr>
        <w:t>Химические методы переработки нефтепродуктов. Преимущества кат</w:t>
      </w:r>
      <w:r w:rsidRPr="003952FC">
        <w:rPr>
          <w:rFonts w:ascii="Times New Roman" w:hAnsi="Times New Roman"/>
          <w:sz w:val="28"/>
          <w:szCs w:val="28"/>
          <w:lang w:eastAsia="ru-RU"/>
        </w:rPr>
        <w:t>а</w:t>
      </w:r>
      <w:r w:rsidRPr="003952FC">
        <w:rPr>
          <w:rFonts w:ascii="Times New Roman" w:hAnsi="Times New Roman"/>
          <w:sz w:val="28"/>
          <w:szCs w:val="28"/>
          <w:lang w:eastAsia="ru-RU"/>
        </w:rPr>
        <w:t>литического крекинга нефти.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16.</w:t>
      </w:r>
      <w:r w:rsidRPr="003952FC">
        <w:rPr>
          <w:rFonts w:ascii="Times New Roman" w:hAnsi="Times New Roman"/>
          <w:sz w:val="28"/>
          <w:szCs w:val="28"/>
          <w:lang w:eastAsia="ru-RU"/>
        </w:rPr>
        <w:t>Методы переработки пластмасс в изделия.</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lastRenderedPageBreak/>
        <w:t>17.</w:t>
      </w:r>
      <w:r w:rsidRPr="003952FC">
        <w:rPr>
          <w:rFonts w:ascii="Times New Roman" w:hAnsi="Times New Roman"/>
          <w:sz w:val="28"/>
          <w:szCs w:val="28"/>
          <w:lang w:eastAsia="ru-RU"/>
        </w:rPr>
        <w:t>Классификация строительных материалов. Получение и применение б</w:t>
      </w:r>
      <w:r w:rsidRPr="003952FC">
        <w:rPr>
          <w:rFonts w:ascii="Times New Roman" w:hAnsi="Times New Roman"/>
          <w:sz w:val="28"/>
          <w:szCs w:val="28"/>
          <w:lang w:eastAsia="ru-RU"/>
        </w:rPr>
        <w:t>е</w:t>
      </w:r>
      <w:r w:rsidRPr="003952FC">
        <w:rPr>
          <w:rFonts w:ascii="Times New Roman" w:hAnsi="Times New Roman"/>
          <w:sz w:val="28"/>
          <w:szCs w:val="28"/>
          <w:lang w:eastAsia="ru-RU"/>
        </w:rPr>
        <w:t>тона и железобетона.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18.</w:t>
      </w:r>
      <w:r w:rsidRPr="003952FC">
        <w:rPr>
          <w:rFonts w:ascii="Times New Roman" w:hAnsi="Times New Roman"/>
          <w:sz w:val="28"/>
          <w:szCs w:val="28"/>
          <w:lang w:eastAsia="ru-RU"/>
        </w:rPr>
        <w:t>Технология порошковой металлургии. В каких случаях экономически целесообразно применении данной технологии.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19.</w:t>
      </w:r>
      <w:r w:rsidRPr="003952FC">
        <w:rPr>
          <w:rFonts w:ascii="Times New Roman" w:hAnsi="Times New Roman"/>
          <w:sz w:val="28"/>
          <w:szCs w:val="28"/>
          <w:lang w:eastAsia="ru-RU"/>
        </w:rPr>
        <w:t>Электрофизические (ЭФ) и электрохимические (ЭХ) методы обработки материалов. Какие свойства материалов определяют экономическую целесоо</w:t>
      </w:r>
      <w:r w:rsidRPr="003952FC">
        <w:rPr>
          <w:rFonts w:ascii="Times New Roman" w:hAnsi="Times New Roman"/>
          <w:sz w:val="28"/>
          <w:szCs w:val="28"/>
          <w:lang w:eastAsia="ru-RU"/>
        </w:rPr>
        <w:t>б</w:t>
      </w:r>
      <w:r w:rsidRPr="003952FC">
        <w:rPr>
          <w:rFonts w:ascii="Times New Roman" w:hAnsi="Times New Roman"/>
          <w:sz w:val="28"/>
          <w:szCs w:val="28"/>
          <w:lang w:eastAsia="ru-RU"/>
        </w:rPr>
        <w:t>разность применения ЭФ и ЭХ методов обработки?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20.</w:t>
      </w:r>
      <w:r w:rsidRPr="003952FC">
        <w:rPr>
          <w:rFonts w:ascii="Times New Roman" w:hAnsi="Times New Roman"/>
          <w:sz w:val="28"/>
          <w:szCs w:val="28"/>
          <w:lang w:eastAsia="ru-RU"/>
        </w:rPr>
        <w:t xml:space="preserve">Лазерные технологии. </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21.</w:t>
      </w:r>
      <w:r w:rsidRPr="003952FC">
        <w:rPr>
          <w:rFonts w:ascii="Times New Roman" w:hAnsi="Times New Roman"/>
          <w:sz w:val="28"/>
          <w:szCs w:val="28"/>
          <w:lang w:eastAsia="ru-RU"/>
        </w:rPr>
        <w:t>Сущность обработки материалов давлением (ОМД). Виды и технико-экономическая характеристика процессов ОМД.</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22.</w:t>
      </w:r>
      <w:r w:rsidRPr="003952FC">
        <w:rPr>
          <w:rFonts w:ascii="Times New Roman" w:hAnsi="Times New Roman"/>
          <w:sz w:val="28"/>
          <w:szCs w:val="28"/>
          <w:lang w:eastAsia="ru-RU"/>
        </w:rPr>
        <w:t>Технология, оборудование и сортамент продукции прокатки, волочения, штамповки.</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23.</w:t>
      </w:r>
      <w:r w:rsidRPr="003952FC">
        <w:rPr>
          <w:rFonts w:ascii="Times New Roman" w:hAnsi="Times New Roman"/>
          <w:sz w:val="28"/>
          <w:szCs w:val="28"/>
          <w:lang w:eastAsia="ru-RU"/>
        </w:rPr>
        <w:t>Основы технологии и важнейшие задачи литейного производства</w:t>
      </w:r>
      <w:r>
        <w:rPr>
          <w:rFonts w:ascii="Times New Roman" w:hAnsi="Times New Roman"/>
          <w:sz w:val="28"/>
          <w:szCs w:val="28"/>
          <w:lang w:eastAsia="ru-RU"/>
        </w:rPr>
        <w:t>.</w:t>
      </w:r>
      <w:r w:rsidR="009514EC">
        <w:rPr>
          <w:rFonts w:ascii="Times New Roman" w:hAnsi="Times New Roman"/>
          <w:sz w:val="28"/>
          <w:szCs w:val="28"/>
          <w:lang w:eastAsia="ru-RU"/>
        </w:rPr>
        <w:t xml:space="preserve"> </w:t>
      </w:r>
      <w:r w:rsidRPr="003952FC">
        <w:rPr>
          <w:rFonts w:ascii="Times New Roman" w:hAnsi="Times New Roman"/>
          <w:sz w:val="28"/>
          <w:szCs w:val="28"/>
          <w:lang w:eastAsia="ru-RU"/>
        </w:rPr>
        <w:t>Сп</w:t>
      </w:r>
      <w:r w:rsidRPr="003952FC">
        <w:rPr>
          <w:rFonts w:ascii="Times New Roman" w:hAnsi="Times New Roman"/>
          <w:sz w:val="28"/>
          <w:szCs w:val="28"/>
          <w:lang w:eastAsia="ru-RU"/>
        </w:rPr>
        <w:t>о</w:t>
      </w:r>
      <w:r w:rsidRPr="003952FC">
        <w:rPr>
          <w:rFonts w:ascii="Times New Roman" w:hAnsi="Times New Roman"/>
          <w:sz w:val="28"/>
          <w:szCs w:val="28"/>
          <w:lang w:eastAsia="ru-RU"/>
        </w:rPr>
        <w:t>собы получения отливок Технико-экономическая оценка.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24.</w:t>
      </w:r>
      <w:r w:rsidRPr="003952FC">
        <w:rPr>
          <w:rFonts w:ascii="Times New Roman" w:hAnsi="Times New Roman"/>
          <w:sz w:val="28"/>
          <w:szCs w:val="28"/>
          <w:lang w:eastAsia="ru-RU"/>
        </w:rPr>
        <w:t>Общая характеристика</w:t>
      </w:r>
      <w:r>
        <w:rPr>
          <w:rFonts w:ascii="Times New Roman" w:hAnsi="Times New Roman"/>
          <w:sz w:val="28"/>
          <w:szCs w:val="28"/>
          <w:lang w:eastAsia="ru-RU"/>
        </w:rPr>
        <w:t xml:space="preserve"> машиностроительного комплекса.</w:t>
      </w:r>
      <w:r w:rsidR="009514EC">
        <w:rPr>
          <w:rFonts w:ascii="Times New Roman" w:hAnsi="Times New Roman"/>
          <w:sz w:val="28"/>
          <w:szCs w:val="28"/>
          <w:lang w:eastAsia="ru-RU"/>
        </w:rPr>
        <w:t xml:space="preserve"> </w:t>
      </w:r>
      <w:r w:rsidRPr="003952FC">
        <w:rPr>
          <w:rFonts w:ascii="Times New Roman" w:hAnsi="Times New Roman"/>
          <w:sz w:val="28"/>
          <w:szCs w:val="28"/>
          <w:lang w:eastAsia="ru-RU"/>
        </w:rPr>
        <w:t>Основные пр</w:t>
      </w:r>
      <w:r w:rsidRPr="003952FC">
        <w:rPr>
          <w:rFonts w:ascii="Times New Roman" w:hAnsi="Times New Roman"/>
          <w:sz w:val="28"/>
          <w:szCs w:val="28"/>
          <w:lang w:eastAsia="ru-RU"/>
        </w:rPr>
        <w:t>о</w:t>
      </w:r>
      <w:r w:rsidRPr="003952FC">
        <w:rPr>
          <w:rFonts w:ascii="Times New Roman" w:hAnsi="Times New Roman"/>
          <w:sz w:val="28"/>
          <w:szCs w:val="28"/>
          <w:lang w:eastAsia="ru-RU"/>
        </w:rPr>
        <w:t>изводственные процессы машиностроительного предприятия.</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25.</w:t>
      </w:r>
      <w:r w:rsidRPr="003952FC">
        <w:rPr>
          <w:rFonts w:ascii="Times New Roman" w:hAnsi="Times New Roman"/>
          <w:sz w:val="28"/>
          <w:szCs w:val="28"/>
          <w:lang w:eastAsia="ru-RU"/>
        </w:rPr>
        <w:t>Основы технологии и способы обработки материалов резанием.</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26.</w:t>
      </w:r>
      <w:r w:rsidRPr="003952FC">
        <w:rPr>
          <w:rFonts w:ascii="Times New Roman" w:hAnsi="Times New Roman"/>
          <w:sz w:val="28"/>
          <w:szCs w:val="28"/>
          <w:lang w:eastAsia="ru-RU"/>
        </w:rPr>
        <w:t>Понятия и признаки прогрессивных технологических процессов</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27.</w:t>
      </w:r>
      <w:r w:rsidRPr="003952FC">
        <w:rPr>
          <w:rFonts w:ascii="Times New Roman" w:hAnsi="Times New Roman"/>
          <w:sz w:val="28"/>
          <w:szCs w:val="28"/>
          <w:lang w:eastAsia="ru-RU"/>
        </w:rPr>
        <w:t>Роботизация промышленного производства. Поколения промышленных роботов. Достоинства и недостатки роботизированных производств.</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28.</w:t>
      </w:r>
      <w:r w:rsidRPr="003952FC">
        <w:rPr>
          <w:rFonts w:ascii="Times New Roman" w:hAnsi="Times New Roman"/>
          <w:sz w:val="28"/>
          <w:szCs w:val="28"/>
          <w:lang w:eastAsia="ru-RU"/>
        </w:rPr>
        <w:t>Основы технологии роторно-конвейерных линий.</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29.</w:t>
      </w:r>
      <w:r w:rsidRPr="003952FC">
        <w:rPr>
          <w:rFonts w:ascii="Times New Roman" w:hAnsi="Times New Roman"/>
          <w:sz w:val="28"/>
          <w:szCs w:val="28"/>
          <w:lang w:eastAsia="ru-RU"/>
        </w:rPr>
        <w:t>Системы автоматизированного проектирования. Техническая подготовка производства.</w:t>
      </w:r>
    </w:p>
    <w:p w:rsidR="00D62C9F" w:rsidRPr="003952FC" w:rsidRDefault="00D62C9F" w:rsidP="003952FC">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30.</w:t>
      </w:r>
      <w:r w:rsidRPr="003952FC">
        <w:rPr>
          <w:rFonts w:ascii="Times New Roman" w:hAnsi="Times New Roman"/>
          <w:sz w:val="28"/>
          <w:szCs w:val="28"/>
          <w:lang w:eastAsia="ru-RU"/>
        </w:rPr>
        <w:t>Информационные технологии в управлении производством. Междун</w:t>
      </w:r>
      <w:r w:rsidRPr="003952FC">
        <w:rPr>
          <w:rFonts w:ascii="Times New Roman" w:hAnsi="Times New Roman"/>
          <w:sz w:val="28"/>
          <w:szCs w:val="28"/>
          <w:lang w:eastAsia="ru-RU"/>
        </w:rPr>
        <w:t>а</w:t>
      </w:r>
      <w:r w:rsidRPr="003952FC">
        <w:rPr>
          <w:rFonts w:ascii="Times New Roman" w:hAnsi="Times New Roman"/>
          <w:sz w:val="28"/>
          <w:szCs w:val="28"/>
          <w:lang w:eastAsia="ru-RU"/>
        </w:rPr>
        <w:t>родные стандарты управления. Автоматизированные сис</w:t>
      </w:r>
      <w:r>
        <w:rPr>
          <w:rFonts w:ascii="Times New Roman" w:hAnsi="Times New Roman"/>
          <w:sz w:val="28"/>
          <w:szCs w:val="28"/>
          <w:lang w:eastAsia="ru-RU"/>
        </w:rPr>
        <w:t>темы управления класса MRP, ERP</w:t>
      </w:r>
    </w:p>
    <w:p w:rsidR="00D62C9F" w:rsidRPr="006A46B7" w:rsidRDefault="00D62C9F" w:rsidP="006A46B7">
      <w:pPr>
        <w:spacing w:after="0" w:line="240" w:lineRule="auto"/>
        <w:ind w:firstLine="709"/>
        <w:jc w:val="both"/>
        <w:rPr>
          <w:rFonts w:ascii="Times New Roman" w:hAnsi="Times New Roman"/>
          <w:sz w:val="28"/>
          <w:szCs w:val="28"/>
        </w:rPr>
      </w:pPr>
      <w:r w:rsidRPr="00204B83">
        <w:rPr>
          <w:rFonts w:ascii="Times New Roman" w:hAnsi="Times New Roman"/>
          <w:b/>
          <w:sz w:val="28"/>
          <w:szCs w:val="28"/>
        </w:rPr>
        <w:t xml:space="preserve">3.2 Критерии оценок по дисциплине </w:t>
      </w:r>
      <w:r w:rsidRPr="00204B83">
        <w:rPr>
          <w:rFonts w:ascii="Times New Roman" w:hAnsi="Times New Roman"/>
          <w:b/>
          <w:bCs/>
          <w:color w:val="000000"/>
          <w:sz w:val="28"/>
          <w:szCs w:val="28"/>
          <w:lang w:eastAsia="ru-RU"/>
        </w:rPr>
        <w:t xml:space="preserve"> «</w:t>
      </w:r>
      <w:r>
        <w:rPr>
          <w:rFonts w:ascii="Times New Roman" w:hAnsi="Times New Roman"/>
          <w:b/>
          <w:bCs/>
          <w:color w:val="000000"/>
          <w:sz w:val="28"/>
          <w:szCs w:val="28"/>
          <w:lang w:eastAsia="ru-RU"/>
        </w:rPr>
        <w:t>Производственные технол</w:t>
      </w:r>
      <w:r>
        <w:rPr>
          <w:rFonts w:ascii="Times New Roman" w:hAnsi="Times New Roman"/>
          <w:b/>
          <w:bCs/>
          <w:color w:val="000000"/>
          <w:sz w:val="28"/>
          <w:szCs w:val="28"/>
          <w:lang w:eastAsia="ru-RU"/>
        </w:rPr>
        <w:t>о</w:t>
      </w:r>
      <w:r>
        <w:rPr>
          <w:rFonts w:ascii="Times New Roman" w:hAnsi="Times New Roman"/>
          <w:b/>
          <w:bCs/>
          <w:color w:val="000000"/>
          <w:sz w:val="28"/>
          <w:szCs w:val="28"/>
          <w:lang w:eastAsia="ru-RU"/>
        </w:rPr>
        <w:t>гии»</w:t>
      </w:r>
      <w:r w:rsidRPr="00204B83">
        <w:rPr>
          <w:rFonts w:ascii="Times New Roman" w:hAnsi="Times New Roman"/>
          <w:bCs/>
          <w:color w:val="000000"/>
          <w:sz w:val="28"/>
          <w:szCs w:val="28"/>
          <w:lang w:eastAsia="ru-RU"/>
        </w:rPr>
        <w:t>(на основании письма Министерства образования Республики Беларусь  от 28.05.2013 г. № 09-10/53-ПО)</w:t>
      </w:r>
    </w:p>
    <w:p w:rsidR="00D62C9F" w:rsidRPr="00204B83" w:rsidRDefault="00D62C9F" w:rsidP="001F3F6C">
      <w:pPr>
        <w:shd w:val="clear" w:color="auto" w:fill="FFFFFF"/>
        <w:spacing w:after="0" w:line="240" w:lineRule="auto"/>
        <w:ind w:firstLine="709"/>
        <w:jc w:val="both"/>
        <w:rPr>
          <w:rFonts w:ascii="Times New Roman" w:hAnsi="Times New Roman"/>
          <w:color w:val="000000"/>
          <w:sz w:val="28"/>
          <w:szCs w:val="28"/>
          <w:lang w:eastAsia="ru-RU"/>
        </w:rPr>
      </w:pPr>
      <w:r w:rsidRPr="00204B83">
        <w:rPr>
          <w:rFonts w:ascii="Times New Roman" w:hAnsi="Times New Roman"/>
          <w:b/>
          <w:color w:val="000000"/>
          <w:sz w:val="28"/>
          <w:szCs w:val="28"/>
          <w:lang w:eastAsia="ru-RU"/>
        </w:rPr>
        <w:t xml:space="preserve">зачтено </w:t>
      </w:r>
      <w:r w:rsidRPr="00204B83">
        <w:rPr>
          <w:rFonts w:ascii="Times New Roman" w:hAnsi="Times New Roman"/>
          <w:color w:val="000000"/>
          <w:sz w:val="28"/>
          <w:szCs w:val="28"/>
          <w:lang w:eastAsia="ru-RU"/>
        </w:rPr>
        <w:t>выставляется за достаточный объем знаний в рамках образовател</w:t>
      </w:r>
      <w:r w:rsidRPr="00204B83">
        <w:rPr>
          <w:rFonts w:ascii="Times New Roman" w:hAnsi="Times New Roman"/>
          <w:color w:val="000000"/>
          <w:sz w:val="28"/>
          <w:szCs w:val="28"/>
          <w:lang w:eastAsia="ru-RU"/>
        </w:rPr>
        <w:t>ь</w:t>
      </w:r>
      <w:r w:rsidRPr="00204B83">
        <w:rPr>
          <w:rFonts w:ascii="Times New Roman" w:hAnsi="Times New Roman"/>
          <w:color w:val="000000"/>
          <w:sz w:val="28"/>
          <w:szCs w:val="28"/>
          <w:lang w:eastAsia="ru-RU"/>
        </w:rPr>
        <w:t>ного станда</w:t>
      </w:r>
      <w:r>
        <w:rPr>
          <w:rFonts w:ascii="Times New Roman" w:hAnsi="Times New Roman"/>
          <w:color w:val="000000"/>
          <w:sz w:val="28"/>
          <w:szCs w:val="28"/>
          <w:lang w:eastAsia="ru-RU"/>
        </w:rPr>
        <w:t xml:space="preserve">рта высшего образования; </w:t>
      </w:r>
      <w:r w:rsidRPr="00204B83">
        <w:rPr>
          <w:rFonts w:ascii="Times New Roman" w:hAnsi="Times New Roman"/>
          <w:color w:val="000000"/>
          <w:sz w:val="28"/>
          <w:szCs w:val="28"/>
          <w:lang w:eastAsia="ru-RU"/>
        </w:rPr>
        <w:t xml:space="preserve"> использование научной терминологии, л</w:t>
      </w:r>
      <w:r w:rsidRPr="00204B83">
        <w:rPr>
          <w:rFonts w:ascii="Times New Roman" w:hAnsi="Times New Roman"/>
          <w:color w:val="000000"/>
          <w:sz w:val="28"/>
          <w:szCs w:val="28"/>
          <w:lang w:eastAsia="ru-RU"/>
        </w:rPr>
        <w:t>о</w:t>
      </w:r>
      <w:r w:rsidRPr="00204B83">
        <w:rPr>
          <w:rFonts w:ascii="Times New Roman" w:hAnsi="Times New Roman"/>
          <w:color w:val="000000"/>
          <w:sz w:val="28"/>
          <w:szCs w:val="28"/>
          <w:lang w:eastAsia="ru-RU"/>
        </w:rPr>
        <w:t>гическое изложение ответа на вопросы, умение делать выводы без существен</w:t>
      </w:r>
      <w:r>
        <w:rPr>
          <w:rFonts w:ascii="Times New Roman" w:hAnsi="Times New Roman"/>
          <w:color w:val="000000"/>
          <w:sz w:val="28"/>
          <w:szCs w:val="28"/>
          <w:lang w:eastAsia="ru-RU"/>
        </w:rPr>
        <w:t xml:space="preserve">ных ошибок; </w:t>
      </w:r>
      <w:r w:rsidRPr="00204B83">
        <w:rPr>
          <w:rFonts w:ascii="Times New Roman" w:hAnsi="Times New Roman"/>
          <w:color w:val="000000"/>
          <w:sz w:val="28"/>
          <w:szCs w:val="28"/>
          <w:lang w:eastAsia="ru-RU"/>
        </w:rPr>
        <w:t>за умение ориентироваться в основных теориях, концепциях и направл</w:t>
      </w:r>
      <w:r w:rsidRPr="00204B83">
        <w:rPr>
          <w:rFonts w:ascii="Times New Roman" w:hAnsi="Times New Roman"/>
          <w:color w:val="000000"/>
          <w:sz w:val="28"/>
          <w:szCs w:val="28"/>
          <w:lang w:eastAsia="ru-RU"/>
        </w:rPr>
        <w:t>е</w:t>
      </w:r>
      <w:r w:rsidRPr="00204B83">
        <w:rPr>
          <w:rFonts w:ascii="Times New Roman" w:hAnsi="Times New Roman"/>
          <w:color w:val="000000"/>
          <w:sz w:val="28"/>
          <w:szCs w:val="28"/>
          <w:lang w:eastAsia="ru-RU"/>
        </w:rPr>
        <w:t>ниях по изучаемой учебной дисциплине и давать им оценку; за работу под рук</w:t>
      </w:r>
      <w:r w:rsidRPr="00204B83">
        <w:rPr>
          <w:rFonts w:ascii="Times New Roman" w:hAnsi="Times New Roman"/>
          <w:color w:val="000000"/>
          <w:sz w:val="28"/>
          <w:szCs w:val="28"/>
          <w:lang w:eastAsia="ru-RU"/>
        </w:rPr>
        <w:t>о</w:t>
      </w:r>
      <w:r w:rsidRPr="00204B83">
        <w:rPr>
          <w:rFonts w:ascii="Times New Roman" w:hAnsi="Times New Roman"/>
          <w:color w:val="000000"/>
          <w:sz w:val="28"/>
          <w:szCs w:val="28"/>
          <w:lang w:eastAsia="ru-RU"/>
        </w:rPr>
        <w:t>водством преподавателя на практических, лабораторных занятиях, допустимый уровень культуры исполнения заданий.</w:t>
      </w:r>
    </w:p>
    <w:p w:rsidR="00D62C9F" w:rsidRPr="00204B83" w:rsidRDefault="00D62C9F" w:rsidP="001F3F6C">
      <w:pPr>
        <w:shd w:val="clear" w:color="auto" w:fill="FFFFFF"/>
        <w:spacing w:after="0" w:line="240" w:lineRule="auto"/>
        <w:ind w:firstLine="709"/>
        <w:jc w:val="both"/>
        <w:rPr>
          <w:rFonts w:ascii="Times New Roman" w:hAnsi="Times New Roman"/>
          <w:color w:val="000000"/>
          <w:sz w:val="28"/>
          <w:szCs w:val="28"/>
          <w:lang w:eastAsia="ru-RU"/>
        </w:rPr>
      </w:pPr>
      <w:r w:rsidRPr="00204B83">
        <w:rPr>
          <w:rFonts w:ascii="Times New Roman" w:hAnsi="Times New Roman"/>
          <w:b/>
          <w:color w:val="000000"/>
          <w:sz w:val="28"/>
          <w:szCs w:val="28"/>
          <w:lang w:eastAsia="ru-RU"/>
        </w:rPr>
        <w:t xml:space="preserve">не зачтено </w:t>
      </w:r>
      <w:r w:rsidRPr="00204B83">
        <w:rPr>
          <w:rFonts w:ascii="Times New Roman" w:hAnsi="Times New Roman"/>
          <w:color w:val="000000"/>
          <w:sz w:val="28"/>
          <w:szCs w:val="28"/>
          <w:lang w:eastAsia="ru-RU"/>
        </w:rPr>
        <w:t>выставляется за недостаточно полный объем знаний в рамках образовательного стандарта высшего образования</w:t>
      </w:r>
      <w:r>
        <w:rPr>
          <w:rFonts w:ascii="Times New Roman" w:hAnsi="Times New Roman"/>
          <w:color w:val="000000"/>
          <w:sz w:val="28"/>
          <w:szCs w:val="28"/>
          <w:lang w:eastAsia="ru-RU"/>
        </w:rPr>
        <w:t xml:space="preserve">; </w:t>
      </w:r>
      <w:r w:rsidRPr="00204B83">
        <w:rPr>
          <w:rFonts w:ascii="Times New Roman" w:hAnsi="Times New Roman"/>
          <w:color w:val="000000"/>
          <w:sz w:val="28"/>
          <w:szCs w:val="28"/>
          <w:lang w:eastAsia="ru-RU"/>
        </w:rPr>
        <w:t>за использование научной терминологии, изложение ответа на вопросы с существенными, логическими ошибками; за слабое владение инструментарием учеб</w:t>
      </w:r>
      <w:r>
        <w:rPr>
          <w:rFonts w:ascii="Times New Roman" w:hAnsi="Times New Roman"/>
          <w:color w:val="000000"/>
          <w:sz w:val="28"/>
          <w:szCs w:val="28"/>
          <w:lang w:eastAsia="ru-RU"/>
        </w:rPr>
        <w:t>ной дисциплины</w:t>
      </w:r>
      <w:r w:rsidRPr="00204B83">
        <w:rPr>
          <w:rFonts w:ascii="Times New Roman" w:hAnsi="Times New Roman"/>
          <w:color w:val="000000"/>
          <w:sz w:val="28"/>
          <w:szCs w:val="28"/>
          <w:lang w:eastAsia="ru-RU"/>
        </w:rPr>
        <w:t>; за неум</w:t>
      </w:r>
      <w:r w:rsidRPr="00204B83">
        <w:rPr>
          <w:rFonts w:ascii="Times New Roman" w:hAnsi="Times New Roman"/>
          <w:color w:val="000000"/>
          <w:sz w:val="28"/>
          <w:szCs w:val="28"/>
          <w:lang w:eastAsia="ru-RU"/>
        </w:rPr>
        <w:t>е</w:t>
      </w:r>
      <w:r w:rsidRPr="00204B83">
        <w:rPr>
          <w:rFonts w:ascii="Times New Roman" w:hAnsi="Times New Roman"/>
          <w:color w:val="000000"/>
          <w:sz w:val="28"/>
          <w:szCs w:val="28"/>
          <w:lang w:eastAsia="ru-RU"/>
        </w:rPr>
        <w:t>ние ориентироваться в основных теориях, концепциях и направлениях изучаемой учебной дисциплины; за пассивность на практических и лабораторных занятиях, низкий уровень культуры исполнения заданий.</w:t>
      </w: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1F3F6C">
      <w:pPr>
        <w:spacing w:after="0" w:line="240" w:lineRule="auto"/>
        <w:ind w:firstLine="709"/>
        <w:jc w:val="both"/>
        <w:rPr>
          <w:rFonts w:ascii="Times New Roman" w:hAnsi="Times New Roman"/>
          <w:sz w:val="28"/>
          <w:szCs w:val="28"/>
        </w:rPr>
      </w:pPr>
      <w:r>
        <w:rPr>
          <w:rFonts w:ascii="Times New Roman" w:hAnsi="Times New Roman"/>
          <w:b/>
          <w:color w:val="000000"/>
          <w:sz w:val="28"/>
          <w:szCs w:val="28"/>
          <w:lang w:eastAsia="ru-RU"/>
        </w:rPr>
        <w:t>4.1.</w:t>
      </w:r>
      <w:r w:rsidRPr="005D6D6F">
        <w:rPr>
          <w:rFonts w:ascii="Times New Roman" w:hAnsi="Times New Roman"/>
          <w:sz w:val="28"/>
          <w:szCs w:val="28"/>
        </w:rPr>
        <w:t xml:space="preserve"> Учебная программа дисциплины </w:t>
      </w:r>
    </w:p>
    <w:p w:rsidR="00D62C9F" w:rsidRDefault="00D62C9F" w:rsidP="001F3F6C">
      <w:pPr>
        <w:spacing w:after="0" w:line="240" w:lineRule="auto"/>
        <w:ind w:firstLine="709"/>
        <w:jc w:val="both"/>
        <w:rPr>
          <w:rFonts w:ascii="Times New Roman" w:hAnsi="Times New Roman"/>
          <w:sz w:val="28"/>
          <w:szCs w:val="28"/>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b/>
          <w:color w:val="000000"/>
          <w:sz w:val="28"/>
          <w:szCs w:val="28"/>
          <w:lang w:eastAsia="ru-RU"/>
        </w:rPr>
      </w:pPr>
    </w:p>
    <w:p w:rsidR="00D62C9F" w:rsidRDefault="00D62C9F" w:rsidP="004A14F7">
      <w:pPr>
        <w:spacing w:after="0" w:line="240" w:lineRule="auto"/>
        <w:ind w:firstLine="709"/>
        <w:jc w:val="both"/>
        <w:rPr>
          <w:rFonts w:ascii="Times New Roman" w:hAnsi="Times New Roman"/>
          <w:sz w:val="28"/>
          <w:szCs w:val="28"/>
        </w:rPr>
      </w:pPr>
    </w:p>
    <w:p w:rsidR="00D62C9F" w:rsidRDefault="00D62C9F" w:rsidP="004A14F7">
      <w:pPr>
        <w:spacing w:after="0" w:line="240" w:lineRule="auto"/>
        <w:ind w:firstLine="709"/>
        <w:jc w:val="both"/>
        <w:rPr>
          <w:rFonts w:ascii="Times New Roman" w:hAnsi="Times New Roman"/>
          <w:sz w:val="28"/>
          <w:szCs w:val="28"/>
        </w:rPr>
      </w:pPr>
    </w:p>
    <w:p w:rsidR="00D62C9F" w:rsidRDefault="00D62C9F" w:rsidP="004A14F7">
      <w:pPr>
        <w:spacing w:after="0" w:line="240" w:lineRule="auto"/>
        <w:ind w:firstLine="709"/>
        <w:jc w:val="both"/>
        <w:rPr>
          <w:rFonts w:ascii="Times New Roman" w:hAnsi="Times New Roman"/>
          <w:sz w:val="28"/>
          <w:szCs w:val="28"/>
        </w:rPr>
      </w:pPr>
    </w:p>
    <w:p w:rsidR="00D62C9F" w:rsidRDefault="00D62C9F" w:rsidP="004A14F7">
      <w:pPr>
        <w:spacing w:after="0" w:line="240" w:lineRule="auto"/>
        <w:ind w:firstLine="709"/>
        <w:jc w:val="both"/>
        <w:rPr>
          <w:rFonts w:ascii="Times New Roman" w:hAnsi="Times New Roman"/>
          <w:sz w:val="28"/>
          <w:szCs w:val="28"/>
        </w:rPr>
      </w:pPr>
    </w:p>
    <w:p w:rsidR="00D62C9F" w:rsidRDefault="00D62C9F" w:rsidP="004A14F7">
      <w:pPr>
        <w:spacing w:after="0" w:line="240" w:lineRule="auto"/>
        <w:ind w:firstLine="709"/>
        <w:jc w:val="both"/>
        <w:rPr>
          <w:rFonts w:ascii="Times New Roman" w:hAnsi="Times New Roman"/>
          <w:sz w:val="28"/>
          <w:szCs w:val="28"/>
        </w:rPr>
      </w:pPr>
    </w:p>
    <w:p w:rsidR="00D62C9F" w:rsidRDefault="00D62C9F" w:rsidP="008B0D1D">
      <w:pPr>
        <w:spacing w:after="0" w:line="240" w:lineRule="auto"/>
        <w:ind w:firstLine="709"/>
        <w:jc w:val="both"/>
        <w:rPr>
          <w:rFonts w:ascii="Times New Roman" w:hAnsi="Times New Roman"/>
          <w:sz w:val="28"/>
          <w:szCs w:val="28"/>
        </w:rPr>
      </w:pPr>
    </w:p>
    <w:p w:rsidR="00D62C9F" w:rsidRDefault="00D4098C">
      <w:pPr>
        <w:spacing w:after="0" w:line="240" w:lineRule="auto"/>
        <w:rPr>
          <w:rFonts w:ascii="Times New Roman" w:hAnsi="Times New Roman"/>
          <w:sz w:val="28"/>
          <w:szCs w:val="28"/>
        </w:rPr>
      </w:pPr>
      <w:r>
        <w:rPr>
          <w:noProof/>
          <w:lang w:eastAsia="ru-RU"/>
        </w:rPr>
        <w:pict>
          <v:group id="_x0000_s1123" style="position:absolute;margin-left:0;margin-top:3.85pt;width:595.2pt;height:837.85pt;z-index:-251648512;mso-position-horizontal-relative:page;mso-position-vertical-relative:page" coordorigin=",77" coordsize="11904,16757">
            <v:shape id="_x0000_s1124" type="#_x0000_t75" style="position:absolute;top:76;width:11904;height:16757">
              <v:imagedata r:id="rId82" o:title=""/>
            </v:shape>
            <v:shape id="_x0000_s1125" type="#_x0000_t75" style="position:absolute;left:1382;top:1728;width:8909;height:13325">
              <v:imagedata r:id="rId83" o:title=""/>
            </v:shape>
            <w10:wrap anchorx="page" anchory="page"/>
          </v:group>
        </w:pict>
      </w:r>
      <w:r w:rsidR="00D62C9F">
        <w:rPr>
          <w:rFonts w:ascii="Times New Roman" w:hAnsi="Times New Roman"/>
          <w:sz w:val="28"/>
          <w:szCs w:val="28"/>
        </w:rPr>
        <w:br w:type="page"/>
      </w:r>
    </w:p>
    <w:p w:rsidR="00D62C9F" w:rsidRDefault="00D4098C" w:rsidP="008B0D1D">
      <w:pPr>
        <w:spacing w:after="0" w:line="240" w:lineRule="auto"/>
        <w:ind w:firstLine="709"/>
        <w:jc w:val="both"/>
        <w:rPr>
          <w:rFonts w:ascii="Times New Roman" w:hAnsi="Times New Roman"/>
          <w:sz w:val="28"/>
          <w:szCs w:val="28"/>
        </w:rPr>
      </w:pPr>
      <w:r>
        <w:rPr>
          <w:noProof/>
          <w:lang w:eastAsia="ru-RU"/>
        </w:rPr>
        <w:pict>
          <v:group id="_x0000_s1126" style="position:absolute;left:0;text-align:left;margin-left:12pt;margin-top:15.85pt;width:595.2pt;height:837.85pt;z-index:-251647488;mso-position-horizontal-relative:page;mso-position-vertical-relative:page" coordorigin=",77" coordsize="11904,16757">
            <v:shape id="_x0000_s1127" type="#_x0000_t75" style="position:absolute;top:76;width:11904;height:16757">
              <v:imagedata r:id="rId84" o:title=""/>
            </v:shape>
            <v:shape id="_x0000_s1128" type="#_x0000_t75" style="position:absolute;left:1036;top:1958;width:9101;height:3476">
              <v:imagedata r:id="rId85" o:title=""/>
            </v:shape>
            <v:shape id="_x0000_s1129" type="#_x0000_t75" style="position:absolute;left:998;top:7104;width:8756;height:3053">
              <v:imagedata r:id="rId86" o:title=""/>
            </v:shape>
            <w10:wrap anchorx="page" anchory="page"/>
          </v:group>
        </w:pict>
      </w:r>
    </w:p>
    <w:p w:rsidR="00D62C9F" w:rsidRPr="008B0D1D" w:rsidRDefault="00D62C9F" w:rsidP="008B0D1D">
      <w:pPr>
        <w:spacing w:line="240" w:lineRule="auto"/>
        <w:rPr>
          <w:rFonts w:ascii="Times New Roman" w:hAnsi="Times New Roman"/>
          <w:b/>
          <w:caps/>
          <w:sz w:val="28"/>
          <w:szCs w:val="28"/>
        </w:rPr>
      </w:pPr>
    </w:p>
    <w:p w:rsidR="00D62C9F" w:rsidRPr="008B0D1D" w:rsidRDefault="00D62C9F" w:rsidP="008B0D1D">
      <w:pPr>
        <w:suppressAutoHyphens/>
        <w:spacing w:line="240" w:lineRule="auto"/>
        <w:ind w:firstLine="709"/>
        <w:rPr>
          <w:rFonts w:ascii="Times New Roman" w:hAnsi="Times New Roman"/>
          <w:b/>
          <w:caps/>
          <w:sz w:val="28"/>
          <w:szCs w:val="28"/>
        </w:rPr>
      </w:pPr>
    </w:p>
    <w:p w:rsidR="00D62C9F" w:rsidRPr="001F3F6C" w:rsidRDefault="00D62C9F" w:rsidP="001F3F6C">
      <w:pPr>
        <w:spacing w:after="0" w:line="240" w:lineRule="auto"/>
        <w:rPr>
          <w:bCs/>
          <w:sz w:val="28"/>
          <w:szCs w:val="28"/>
        </w:rPr>
      </w:pPr>
      <w:r>
        <w:rPr>
          <w:rFonts w:ascii="Berlin Sans FB" w:hAnsi="Berlin Sans FB"/>
          <w:bCs/>
          <w:sz w:val="28"/>
          <w:szCs w:val="28"/>
        </w:rPr>
        <w:br w:type="page"/>
      </w:r>
    </w:p>
    <w:p w:rsidR="00D62C9F" w:rsidRPr="001B2308" w:rsidRDefault="00D62C9F" w:rsidP="001B2308">
      <w:pPr>
        <w:tabs>
          <w:tab w:val="left" w:pos="6750"/>
        </w:tabs>
        <w:jc w:val="both"/>
        <w:rPr>
          <w:rFonts w:ascii="Times New Roman" w:hAnsi="Times New Roman"/>
          <w:b/>
          <w:sz w:val="28"/>
          <w:szCs w:val="28"/>
        </w:rPr>
      </w:pPr>
      <w:r w:rsidRPr="001B2308">
        <w:rPr>
          <w:rFonts w:ascii="Times New Roman" w:hAnsi="Times New Roman"/>
          <w:b/>
          <w:sz w:val="28"/>
          <w:szCs w:val="28"/>
        </w:rPr>
        <w:t>ПОЯСНИТЕЛЬНАЯ ЗАПИСКА</w:t>
      </w:r>
      <w:r w:rsidRPr="001B2308">
        <w:rPr>
          <w:rFonts w:ascii="Times New Roman" w:hAnsi="Times New Roman"/>
          <w:b/>
          <w:sz w:val="28"/>
          <w:szCs w:val="28"/>
        </w:rPr>
        <w:tab/>
      </w:r>
    </w:p>
    <w:p w:rsidR="00D62C9F" w:rsidRDefault="00D62C9F" w:rsidP="001B2308">
      <w:pPr>
        <w:jc w:val="both"/>
        <w:rPr>
          <w:rFonts w:ascii="Times New Roman" w:hAnsi="Times New Roman"/>
          <w:b/>
          <w:sz w:val="28"/>
          <w:szCs w:val="28"/>
        </w:rPr>
      </w:pPr>
      <w:r w:rsidRPr="001B2308">
        <w:rPr>
          <w:rFonts w:ascii="Times New Roman" w:hAnsi="Times New Roman"/>
          <w:b/>
          <w:sz w:val="28"/>
          <w:szCs w:val="28"/>
        </w:rPr>
        <w:t>Ц</w:t>
      </w:r>
      <w:r>
        <w:rPr>
          <w:rFonts w:ascii="Times New Roman" w:hAnsi="Times New Roman"/>
          <w:b/>
          <w:sz w:val="28"/>
          <w:szCs w:val="28"/>
        </w:rPr>
        <w:t xml:space="preserve">ели изучения дисциплины и требования к компетенциям </w:t>
      </w:r>
    </w:p>
    <w:p w:rsidR="00D62C9F" w:rsidRPr="00E850E1" w:rsidRDefault="00D62C9F" w:rsidP="001B2308">
      <w:pPr>
        <w:jc w:val="both"/>
        <w:rPr>
          <w:rFonts w:ascii="Times New Roman" w:hAnsi="Times New Roman"/>
          <w:color w:val="333333"/>
          <w:sz w:val="28"/>
          <w:szCs w:val="28"/>
        </w:rPr>
      </w:pPr>
      <w:r w:rsidRPr="00761781">
        <w:rPr>
          <w:sz w:val="28"/>
          <w:szCs w:val="28"/>
        </w:rPr>
        <w:tab/>
      </w:r>
      <w:r w:rsidRPr="00E850E1">
        <w:rPr>
          <w:rFonts w:ascii="Times New Roman" w:hAnsi="Times New Roman"/>
          <w:sz w:val="28"/>
          <w:szCs w:val="28"/>
        </w:rPr>
        <w:t>Современные достижения естествознания  и особенно в области создания новых материалов методами химической, мембранной, лазерной и биотехнологии способствовали широкой компьютеризации и переходу на новые процессы, кот</w:t>
      </w:r>
      <w:r w:rsidRPr="00E850E1">
        <w:rPr>
          <w:rFonts w:ascii="Times New Roman" w:hAnsi="Times New Roman"/>
          <w:sz w:val="28"/>
          <w:szCs w:val="28"/>
        </w:rPr>
        <w:t>о</w:t>
      </w:r>
      <w:r w:rsidRPr="00E850E1">
        <w:rPr>
          <w:rFonts w:ascii="Times New Roman" w:hAnsi="Times New Roman"/>
          <w:sz w:val="28"/>
          <w:szCs w:val="28"/>
        </w:rPr>
        <w:t xml:space="preserve">рые потребовали в свою очередь и новых методов организации промышленного производства и его экономики с целым комплексом экологических проблем, накопившихся к началу </w:t>
      </w:r>
      <w:r w:rsidRPr="00E850E1">
        <w:rPr>
          <w:rFonts w:ascii="Times New Roman" w:hAnsi="Times New Roman"/>
          <w:sz w:val="28"/>
          <w:szCs w:val="28"/>
          <w:lang w:val="en-US"/>
        </w:rPr>
        <w:t>XXI</w:t>
      </w:r>
      <w:r w:rsidRPr="00E850E1">
        <w:rPr>
          <w:rFonts w:ascii="Times New Roman" w:hAnsi="Times New Roman"/>
          <w:sz w:val="28"/>
          <w:szCs w:val="28"/>
        </w:rPr>
        <w:t xml:space="preserve"> века. Введение в учебные планы экономистов дисц</w:t>
      </w:r>
      <w:r w:rsidRPr="00E850E1">
        <w:rPr>
          <w:rFonts w:ascii="Times New Roman" w:hAnsi="Times New Roman"/>
          <w:sz w:val="28"/>
          <w:szCs w:val="28"/>
        </w:rPr>
        <w:t>и</w:t>
      </w:r>
      <w:r w:rsidRPr="00E850E1">
        <w:rPr>
          <w:rFonts w:ascii="Times New Roman" w:hAnsi="Times New Roman"/>
          <w:sz w:val="28"/>
          <w:szCs w:val="28"/>
        </w:rPr>
        <w:t>плины  «Производственные технологии», является серьезным и положительным шагом в системе подготовки специалистов экономического профиля.</w:t>
      </w:r>
      <w:r w:rsidRPr="00E850E1">
        <w:rPr>
          <w:rFonts w:ascii="Times New Roman" w:hAnsi="Times New Roman"/>
          <w:color w:val="333333"/>
          <w:sz w:val="28"/>
          <w:szCs w:val="28"/>
        </w:rPr>
        <w:t xml:space="preserve"> Дисциплина «Производственные технологии» предназначена для технологической подготовки будущих специалистов в области экономики и управления с учетом особенностей их профессиональной деятельности в различных производственных системах.</w:t>
      </w:r>
    </w:p>
    <w:p w:rsidR="00D62C9F" w:rsidRPr="00E850E1" w:rsidRDefault="00D62C9F" w:rsidP="00E850E1">
      <w:pPr>
        <w:tabs>
          <w:tab w:val="left" w:pos="567"/>
        </w:tabs>
        <w:spacing w:after="0" w:line="240" w:lineRule="auto"/>
        <w:jc w:val="both"/>
        <w:rPr>
          <w:rFonts w:ascii="Times New Roman" w:hAnsi="Times New Roman"/>
          <w:sz w:val="28"/>
          <w:szCs w:val="28"/>
        </w:rPr>
      </w:pPr>
      <w:r w:rsidRPr="00E850E1">
        <w:rPr>
          <w:rFonts w:ascii="Times New Roman" w:hAnsi="Times New Roman"/>
          <w:sz w:val="28"/>
          <w:szCs w:val="28"/>
        </w:rPr>
        <w:tab/>
        <w:t>Учебная программа курса «Производственные технологии» построена таким образом, чтобы студенты могли творчески осмыслить и научиться связывать кат</w:t>
      </w:r>
      <w:r w:rsidRPr="00E850E1">
        <w:rPr>
          <w:rFonts w:ascii="Times New Roman" w:hAnsi="Times New Roman"/>
          <w:sz w:val="28"/>
          <w:szCs w:val="28"/>
        </w:rPr>
        <w:t>е</w:t>
      </w:r>
      <w:r w:rsidRPr="00E850E1">
        <w:rPr>
          <w:rFonts w:ascii="Times New Roman" w:hAnsi="Times New Roman"/>
          <w:sz w:val="28"/>
          <w:szCs w:val="28"/>
        </w:rPr>
        <w:t>гории этой дисциплины с категориями экономической теории и дисциплинами всего экономического цикла для формирования у них единого научного мирово</w:t>
      </w:r>
      <w:r w:rsidRPr="00E850E1">
        <w:rPr>
          <w:rFonts w:ascii="Times New Roman" w:hAnsi="Times New Roman"/>
          <w:sz w:val="28"/>
          <w:szCs w:val="28"/>
        </w:rPr>
        <w:t>з</w:t>
      </w:r>
      <w:r w:rsidRPr="00E850E1">
        <w:rPr>
          <w:rFonts w:ascii="Times New Roman" w:hAnsi="Times New Roman"/>
          <w:sz w:val="28"/>
          <w:szCs w:val="28"/>
        </w:rPr>
        <w:t>зрения.</w:t>
      </w:r>
    </w:p>
    <w:p w:rsidR="00D62C9F" w:rsidRPr="00E850E1" w:rsidRDefault="00D62C9F" w:rsidP="00E850E1">
      <w:pPr>
        <w:tabs>
          <w:tab w:val="left" w:pos="567"/>
        </w:tabs>
        <w:spacing w:line="240" w:lineRule="auto"/>
        <w:ind w:firstLine="567"/>
        <w:jc w:val="both"/>
        <w:rPr>
          <w:rFonts w:ascii="Times New Roman" w:hAnsi="Times New Roman"/>
          <w:b/>
          <w:sz w:val="28"/>
          <w:szCs w:val="28"/>
        </w:rPr>
      </w:pPr>
      <w:r w:rsidRPr="00E850E1">
        <w:rPr>
          <w:rFonts w:ascii="Times New Roman" w:hAnsi="Times New Roman"/>
          <w:b/>
          <w:sz w:val="28"/>
          <w:szCs w:val="28"/>
        </w:rPr>
        <w:t xml:space="preserve">Задачи изучения дисциплины «Производственные технологии» </w:t>
      </w:r>
      <w:r w:rsidRPr="00E850E1">
        <w:rPr>
          <w:rFonts w:ascii="Times New Roman" w:hAnsi="Times New Roman"/>
          <w:sz w:val="28"/>
          <w:szCs w:val="28"/>
        </w:rPr>
        <w:t xml:space="preserve">даются через изложение требований к знаниям, умениям, компетенциям, которыми должны овладеть студенты. По завершении изучения дисциплины студент </w:t>
      </w:r>
    </w:p>
    <w:p w:rsidR="00D62C9F" w:rsidRPr="00E850E1" w:rsidRDefault="00D62C9F" w:rsidP="00E850E1">
      <w:pPr>
        <w:pStyle w:val="afff"/>
        <w:ind w:left="709"/>
        <w:rPr>
          <w:rFonts w:ascii="Times New Roman" w:hAnsi="Times New Roman" w:cs="Times New Roman"/>
          <w:b/>
          <w:bCs/>
          <w:sz w:val="28"/>
          <w:szCs w:val="28"/>
        </w:rPr>
      </w:pPr>
      <w:proofErr w:type="spellStart"/>
      <w:r w:rsidRPr="00E850E1">
        <w:rPr>
          <w:rFonts w:ascii="Times New Roman" w:hAnsi="Times New Roman" w:cs="Times New Roman"/>
          <w:b/>
          <w:bCs/>
          <w:sz w:val="28"/>
          <w:szCs w:val="28"/>
        </w:rPr>
        <w:t>знает</w:t>
      </w:r>
      <w:proofErr w:type="spellEnd"/>
      <w:r w:rsidRPr="00E850E1">
        <w:rPr>
          <w:rFonts w:ascii="Times New Roman" w:hAnsi="Times New Roman" w:cs="Times New Roman"/>
          <w:b/>
          <w:bCs/>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r w:rsidRPr="00E850E1">
        <w:rPr>
          <w:rFonts w:ascii="Times New Roman" w:hAnsi="Times New Roman" w:cs="Times New Roman"/>
          <w:sz w:val="28"/>
          <w:szCs w:val="28"/>
        </w:rPr>
        <w:t xml:space="preserve">роль </w:t>
      </w:r>
      <w:proofErr w:type="spellStart"/>
      <w:r w:rsidRPr="00E850E1">
        <w:rPr>
          <w:rFonts w:ascii="Times New Roman" w:hAnsi="Times New Roman" w:cs="Times New Roman"/>
          <w:sz w:val="28"/>
          <w:szCs w:val="28"/>
        </w:rPr>
        <w:t>технологии</w:t>
      </w:r>
      <w:proofErr w:type="spellEnd"/>
      <w:r w:rsidRPr="00E850E1">
        <w:rPr>
          <w:rFonts w:ascii="Times New Roman" w:hAnsi="Times New Roman" w:cs="Times New Roman"/>
          <w:sz w:val="28"/>
          <w:szCs w:val="28"/>
        </w:rPr>
        <w:t xml:space="preserve"> в </w:t>
      </w:r>
      <w:proofErr w:type="spellStart"/>
      <w:r w:rsidRPr="00E850E1">
        <w:rPr>
          <w:rFonts w:ascii="Times New Roman" w:hAnsi="Times New Roman" w:cs="Times New Roman"/>
          <w:sz w:val="28"/>
          <w:szCs w:val="28"/>
        </w:rPr>
        <w:t>современном</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обществе</w:t>
      </w:r>
      <w:proofErr w:type="spellEnd"/>
      <w:r w:rsidRPr="00E850E1">
        <w:rPr>
          <w:rFonts w:ascii="Times New Roman" w:hAnsi="Times New Roman" w:cs="Times New Roman"/>
          <w:sz w:val="28"/>
          <w:szCs w:val="28"/>
        </w:rPr>
        <w:t xml:space="preserve">, </w:t>
      </w:r>
      <w:proofErr w:type="spellStart"/>
      <w:r w:rsidRPr="00E850E1">
        <w:rPr>
          <w:rFonts w:ascii="Times New Roman" w:hAnsi="Times New Roman" w:cs="Times New Roman"/>
          <w:sz w:val="28"/>
          <w:szCs w:val="28"/>
        </w:rPr>
        <w:t>свойства</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прогрессивных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те</w:t>
      </w:r>
      <w:r w:rsidRPr="00E850E1">
        <w:rPr>
          <w:rFonts w:ascii="Times New Roman" w:hAnsi="Times New Roman" w:cs="Times New Roman"/>
          <w:sz w:val="28"/>
          <w:szCs w:val="28"/>
        </w:rPr>
        <w:t>х</w:t>
      </w:r>
      <w:r w:rsidRPr="00E850E1">
        <w:rPr>
          <w:rFonts w:ascii="Times New Roman" w:hAnsi="Times New Roman" w:cs="Times New Roman"/>
          <w:sz w:val="28"/>
          <w:szCs w:val="28"/>
        </w:rPr>
        <w:t>нологий</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категории</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курса</w:t>
      </w:r>
      <w:proofErr w:type="spellEnd"/>
      <w:r w:rsidRPr="00E850E1">
        <w:rPr>
          <w:rFonts w:ascii="Times New Roman" w:hAnsi="Times New Roman" w:cs="Times New Roman"/>
          <w:sz w:val="28"/>
          <w:szCs w:val="28"/>
        </w:rPr>
        <w:t xml:space="preserve">, </w:t>
      </w:r>
      <w:proofErr w:type="spellStart"/>
      <w:r w:rsidRPr="00E850E1">
        <w:rPr>
          <w:rFonts w:ascii="Times New Roman" w:hAnsi="Times New Roman" w:cs="Times New Roman"/>
          <w:sz w:val="28"/>
          <w:szCs w:val="28"/>
        </w:rPr>
        <w:t>техническую</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терминологию</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определения</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основных</w:t>
      </w:r>
      <w:proofErr w:type="spellEnd"/>
      <w:r w:rsidRPr="00E850E1">
        <w:rPr>
          <w:rFonts w:ascii="Times New Roman" w:hAnsi="Times New Roman" w:cs="Times New Roman"/>
          <w:sz w:val="28"/>
          <w:szCs w:val="28"/>
        </w:rPr>
        <w:t xml:space="preserve"> понятий;</w:t>
      </w:r>
    </w:p>
    <w:p w:rsidR="00D62C9F" w:rsidRPr="00E850E1" w:rsidRDefault="00D62C9F" w:rsidP="003D1131">
      <w:pPr>
        <w:pStyle w:val="afff"/>
        <w:numPr>
          <w:ilvl w:val="0"/>
          <w:numId w:val="8"/>
        </w:numPr>
        <w:ind w:hanging="502"/>
        <w:rPr>
          <w:rFonts w:ascii="Times New Roman" w:hAnsi="Times New Roman" w:cs="Times New Roman"/>
          <w:sz w:val="28"/>
          <w:szCs w:val="28"/>
        </w:rPr>
      </w:pPr>
      <w:r w:rsidRPr="00E850E1">
        <w:rPr>
          <w:rFonts w:ascii="Times New Roman" w:hAnsi="Times New Roman" w:cs="Times New Roman"/>
          <w:sz w:val="28"/>
          <w:szCs w:val="28"/>
        </w:rPr>
        <w:t xml:space="preserve">роль </w:t>
      </w:r>
      <w:r w:rsidR="009514EC">
        <w:rPr>
          <w:rFonts w:ascii="Times New Roman" w:hAnsi="Times New Roman" w:cs="Times New Roman"/>
          <w:sz w:val="28"/>
          <w:szCs w:val="28"/>
        </w:rPr>
        <w:t>технологи</w:t>
      </w:r>
      <w:r w:rsidR="009514EC">
        <w:rPr>
          <w:rFonts w:ascii="Times New Roman" w:hAnsi="Times New Roman" w:cs="Times New Roman"/>
          <w:sz w:val="28"/>
          <w:szCs w:val="28"/>
          <w:lang w:val="ru-RU"/>
        </w:rPr>
        <w:t>и ,</w:t>
      </w:r>
      <w:proofErr w:type="spellStart"/>
      <w:r w:rsidRPr="00E850E1">
        <w:rPr>
          <w:rFonts w:ascii="Times New Roman" w:hAnsi="Times New Roman" w:cs="Times New Roman"/>
          <w:sz w:val="28"/>
          <w:szCs w:val="28"/>
        </w:rPr>
        <w:t>как</w:t>
      </w:r>
      <w:proofErr w:type="spellEnd"/>
      <w:r w:rsidRPr="00E850E1">
        <w:rPr>
          <w:rFonts w:ascii="Times New Roman" w:hAnsi="Times New Roman" w:cs="Times New Roman"/>
          <w:sz w:val="28"/>
          <w:szCs w:val="28"/>
        </w:rPr>
        <w:t xml:space="preserve"> базового </w:t>
      </w:r>
      <w:proofErr w:type="spellStart"/>
      <w:r w:rsidRPr="00E850E1">
        <w:rPr>
          <w:rFonts w:ascii="Times New Roman" w:hAnsi="Times New Roman" w:cs="Times New Roman"/>
          <w:sz w:val="28"/>
          <w:szCs w:val="28"/>
        </w:rPr>
        <w:t>звена</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современного</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Pr="00E850E1">
        <w:rPr>
          <w:rFonts w:ascii="Times New Roman" w:hAnsi="Times New Roman" w:cs="Times New Roman"/>
          <w:sz w:val="28"/>
          <w:szCs w:val="28"/>
        </w:rPr>
        <w:t xml:space="preserve">; </w:t>
      </w:r>
    </w:p>
    <w:p w:rsidR="00D62C9F" w:rsidRPr="00E850E1" w:rsidRDefault="009514EC" w:rsidP="003D1131">
      <w:pPr>
        <w:pStyle w:val="afff"/>
        <w:numPr>
          <w:ilvl w:val="0"/>
          <w:numId w:val="8"/>
        </w:numPr>
        <w:ind w:hanging="502"/>
        <w:rPr>
          <w:rFonts w:ascii="Times New Roman" w:hAnsi="Times New Roman" w:cs="Times New Roman"/>
          <w:sz w:val="28"/>
          <w:szCs w:val="28"/>
        </w:rPr>
      </w:pPr>
      <w:r>
        <w:rPr>
          <w:rFonts w:ascii="Times New Roman" w:hAnsi="Times New Roman" w:cs="Times New Roman"/>
          <w:sz w:val="28"/>
          <w:szCs w:val="28"/>
        </w:rPr>
        <w:t>типове</w:t>
      </w:r>
      <w:r>
        <w:rPr>
          <w:rFonts w:ascii="Times New Roman" w:hAnsi="Times New Roman" w:cs="Times New Roman"/>
          <w:sz w:val="28"/>
          <w:szCs w:val="28"/>
          <w:lang w:val="ru-RU"/>
        </w:rPr>
        <w:t xml:space="preserve"> </w:t>
      </w:r>
      <w:proofErr w:type="spellStart"/>
      <w:r w:rsidR="00D62C9F" w:rsidRPr="00E850E1">
        <w:rPr>
          <w:rFonts w:ascii="Times New Roman" w:hAnsi="Times New Roman" w:cs="Times New Roman"/>
          <w:sz w:val="28"/>
          <w:szCs w:val="28"/>
        </w:rPr>
        <w:t>процессы</w:t>
      </w:r>
      <w:proofErr w:type="spellEnd"/>
      <w:r w:rsidR="00D62C9F" w:rsidRPr="00E850E1">
        <w:rPr>
          <w:rFonts w:ascii="Times New Roman" w:hAnsi="Times New Roman" w:cs="Times New Roman"/>
          <w:sz w:val="28"/>
          <w:szCs w:val="28"/>
        </w:rPr>
        <w:t xml:space="preserve">, </w:t>
      </w:r>
      <w:proofErr w:type="spellStart"/>
      <w:r w:rsidR="00D62C9F" w:rsidRPr="00E850E1">
        <w:rPr>
          <w:rFonts w:ascii="Times New Roman" w:hAnsi="Times New Roman" w:cs="Times New Roman"/>
          <w:sz w:val="28"/>
          <w:szCs w:val="28"/>
        </w:rPr>
        <w:t>используемые</w:t>
      </w:r>
      <w:proofErr w:type="spellEnd"/>
      <w:r w:rsidR="00D62C9F" w:rsidRPr="00E850E1">
        <w:rPr>
          <w:rFonts w:ascii="Times New Roman" w:hAnsi="Times New Roman" w:cs="Times New Roman"/>
          <w:sz w:val="28"/>
          <w:szCs w:val="28"/>
        </w:rPr>
        <w:t xml:space="preserve"> в </w:t>
      </w:r>
      <w:proofErr w:type="spellStart"/>
      <w:r w:rsidR="00D62C9F" w:rsidRPr="00E850E1">
        <w:rPr>
          <w:rFonts w:ascii="Times New Roman" w:hAnsi="Times New Roman" w:cs="Times New Roman"/>
          <w:sz w:val="28"/>
          <w:szCs w:val="28"/>
        </w:rPr>
        <w:t>технологии</w:t>
      </w:r>
      <w:proofErr w:type="spellEnd"/>
      <w:r w:rsidR="00D62C9F"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классификацию</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технологических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процессов</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закономерности</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формирования</w:t>
      </w:r>
      <w:proofErr w:type="spellEnd"/>
      <w:r w:rsidRPr="00E850E1">
        <w:rPr>
          <w:rFonts w:ascii="Times New Roman" w:hAnsi="Times New Roman" w:cs="Times New Roman"/>
          <w:sz w:val="28"/>
          <w:szCs w:val="28"/>
        </w:rPr>
        <w:t xml:space="preserve">, </w:t>
      </w:r>
      <w:proofErr w:type="spellStart"/>
      <w:r w:rsidRPr="00E850E1">
        <w:rPr>
          <w:rFonts w:ascii="Times New Roman" w:hAnsi="Times New Roman" w:cs="Times New Roman"/>
          <w:sz w:val="28"/>
          <w:szCs w:val="28"/>
        </w:rPr>
        <w:t>функционирования</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развития</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технол</w:t>
      </w:r>
      <w:r w:rsidRPr="00E850E1">
        <w:rPr>
          <w:rFonts w:ascii="Times New Roman" w:hAnsi="Times New Roman" w:cs="Times New Roman"/>
          <w:sz w:val="28"/>
          <w:szCs w:val="28"/>
        </w:rPr>
        <w:t>о</w:t>
      </w:r>
      <w:r w:rsidRPr="00E850E1">
        <w:rPr>
          <w:rFonts w:ascii="Times New Roman" w:hAnsi="Times New Roman" w:cs="Times New Roman"/>
          <w:sz w:val="28"/>
          <w:szCs w:val="28"/>
        </w:rPr>
        <w:t>гических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процессов</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технологических</w:t>
      </w:r>
      <w:proofErr w:type="spellEnd"/>
      <w:r w:rsidRPr="00E850E1">
        <w:rPr>
          <w:rFonts w:ascii="Times New Roman" w:hAnsi="Times New Roman" w:cs="Times New Roman"/>
          <w:sz w:val="28"/>
          <w:szCs w:val="28"/>
        </w:rPr>
        <w:t xml:space="preserve"> систем;</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оценку</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организационно-технического</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уровня</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состояние</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перспективы</w:t>
      </w:r>
      <w:proofErr w:type="spellEnd"/>
      <w:r w:rsidRPr="00E850E1">
        <w:rPr>
          <w:rFonts w:ascii="Times New Roman" w:hAnsi="Times New Roman" w:cs="Times New Roman"/>
          <w:sz w:val="28"/>
          <w:szCs w:val="28"/>
        </w:rPr>
        <w:t xml:space="preserve"> в </w:t>
      </w:r>
      <w:proofErr w:type="spellStart"/>
      <w:r w:rsidRPr="00E850E1">
        <w:rPr>
          <w:rFonts w:ascii="Times New Roman" w:hAnsi="Times New Roman" w:cs="Times New Roman"/>
          <w:sz w:val="28"/>
          <w:szCs w:val="28"/>
        </w:rPr>
        <w:t>области</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энергетических</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материальных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р</w:t>
      </w:r>
      <w:r w:rsidRPr="00E850E1">
        <w:rPr>
          <w:rFonts w:ascii="Times New Roman" w:hAnsi="Times New Roman" w:cs="Times New Roman"/>
          <w:sz w:val="28"/>
          <w:szCs w:val="28"/>
        </w:rPr>
        <w:t>е</w:t>
      </w:r>
      <w:r w:rsidRPr="00E850E1">
        <w:rPr>
          <w:rFonts w:ascii="Times New Roman" w:hAnsi="Times New Roman" w:cs="Times New Roman"/>
          <w:sz w:val="28"/>
          <w:szCs w:val="28"/>
        </w:rPr>
        <w:t>сурсов</w:t>
      </w:r>
      <w:proofErr w:type="spellEnd"/>
      <w:r w:rsidRPr="00E850E1">
        <w:rPr>
          <w:rFonts w:ascii="Times New Roman" w:hAnsi="Times New Roman" w:cs="Times New Roman"/>
          <w:sz w:val="28"/>
          <w:szCs w:val="28"/>
        </w:rPr>
        <w:t xml:space="preserve"> для народного </w:t>
      </w:r>
      <w:proofErr w:type="spellStart"/>
      <w:r w:rsidRPr="00E850E1">
        <w:rPr>
          <w:rFonts w:ascii="Times New Roman" w:hAnsi="Times New Roman" w:cs="Times New Roman"/>
          <w:sz w:val="28"/>
          <w:szCs w:val="28"/>
        </w:rPr>
        <w:t>хозяйства</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технологические</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основы</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важнейших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видов</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продукции</w:t>
      </w:r>
      <w:proofErr w:type="spellEnd"/>
      <w:r w:rsidRPr="00E850E1">
        <w:rPr>
          <w:rFonts w:ascii="Times New Roman" w:hAnsi="Times New Roman" w:cs="Times New Roman"/>
          <w:sz w:val="28"/>
          <w:szCs w:val="28"/>
        </w:rPr>
        <w:t xml:space="preserve"> и перспективу </w:t>
      </w:r>
      <w:proofErr w:type="spellStart"/>
      <w:r w:rsidRPr="00E850E1">
        <w:rPr>
          <w:rFonts w:ascii="Times New Roman" w:hAnsi="Times New Roman" w:cs="Times New Roman"/>
          <w:sz w:val="28"/>
          <w:szCs w:val="28"/>
        </w:rPr>
        <w:t>их</w:t>
      </w:r>
      <w:proofErr w:type="spellEnd"/>
      <w:r w:rsidR="009514EC">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развития</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совершенствования</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r w:rsidRPr="00E850E1">
        <w:rPr>
          <w:rFonts w:ascii="Times New Roman" w:hAnsi="Times New Roman" w:cs="Times New Roman"/>
          <w:sz w:val="28"/>
          <w:szCs w:val="28"/>
        </w:rPr>
        <w:t xml:space="preserve">структуру основного </w:t>
      </w:r>
      <w:r w:rsidR="00315E07">
        <w:rPr>
          <w:rFonts w:ascii="Times New Roman" w:hAnsi="Times New Roman" w:cs="Times New Roman"/>
          <w:sz w:val="28"/>
          <w:szCs w:val="28"/>
        </w:rPr>
        <w:t>матеріального</w:t>
      </w:r>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организации</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t>прогрессивные</w:t>
      </w:r>
      <w:proofErr w:type="spellEnd"/>
      <w:r w:rsidR="00315E07">
        <w:rPr>
          <w:rFonts w:ascii="Times New Roman" w:hAnsi="Times New Roman" w:cs="Times New Roman"/>
          <w:sz w:val="28"/>
          <w:szCs w:val="28"/>
          <w:lang w:val="ru-RU"/>
        </w:rPr>
        <w:t xml:space="preserve"> </w:t>
      </w:r>
      <w:r w:rsidR="00315E07">
        <w:rPr>
          <w:rFonts w:ascii="Times New Roman" w:hAnsi="Times New Roman" w:cs="Times New Roman"/>
          <w:sz w:val="28"/>
          <w:szCs w:val="28"/>
        </w:rPr>
        <w:t>технологи</w:t>
      </w:r>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автоматизации</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технологиче</w:t>
      </w:r>
      <w:r w:rsidRPr="00E850E1">
        <w:rPr>
          <w:rFonts w:ascii="Times New Roman" w:hAnsi="Times New Roman" w:cs="Times New Roman"/>
          <w:sz w:val="28"/>
          <w:szCs w:val="28"/>
        </w:rPr>
        <w:t>с</w:t>
      </w:r>
      <w:r w:rsidRPr="00E850E1">
        <w:rPr>
          <w:rFonts w:ascii="Times New Roman" w:hAnsi="Times New Roman" w:cs="Times New Roman"/>
          <w:sz w:val="28"/>
          <w:szCs w:val="28"/>
        </w:rPr>
        <w:t>кой</w:t>
      </w:r>
      <w:proofErr w:type="spellEnd"/>
      <w:r w:rsidR="00315E07">
        <w:rPr>
          <w:rFonts w:ascii="Times New Roman" w:hAnsi="Times New Roman" w:cs="Times New Roman"/>
          <w:sz w:val="28"/>
          <w:szCs w:val="28"/>
          <w:lang w:val="ru-RU"/>
        </w:rPr>
        <w:t xml:space="preserve"> </w:t>
      </w:r>
      <w:r w:rsidR="00315E07">
        <w:rPr>
          <w:rFonts w:ascii="Times New Roman" w:hAnsi="Times New Roman" w:cs="Times New Roman"/>
          <w:sz w:val="28"/>
          <w:szCs w:val="28"/>
        </w:rPr>
        <w:t>підготовки</w:t>
      </w:r>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производства</w:t>
      </w:r>
      <w:proofErr w:type="spellEnd"/>
      <w:r w:rsidRPr="00E850E1">
        <w:rPr>
          <w:rFonts w:ascii="Times New Roman" w:hAnsi="Times New Roman" w:cs="Times New Roman"/>
          <w:sz w:val="28"/>
          <w:szCs w:val="28"/>
        </w:rPr>
        <w:t>;</w:t>
      </w:r>
    </w:p>
    <w:p w:rsidR="00D62C9F" w:rsidRPr="00E850E1" w:rsidRDefault="00D62C9F" w:rsidP="003D1131">
      <w:pPr>
        <w:pStyle w:val="afff"/>
        <w:numPr>
          <w:ilvl w:val="0"/>
          <w:numId w:val="8"/>
        </w:numPr>
        <w:ind w:hanging="502"/>
        <w:rPr>
          <w:rFonts w:ascii="Times New Roman" w:hAnsi="Times New Roman" w:cs="Times New Roman"/>
          <w:sz w:val="28"/>
          <w:szCs w:val="28"/>
        </w:rPr>
      </w:pPr>
      <w:proofErr w:type="spellStart"/>
      <w:r w:rsidRPr="00E850E1">
        <w:rPr>
          <w:rFonts w:ascii="Times New Roman" w:hAnsi="Times New Roman" w:cs="Times New Roman"/>
          <w:sz w:val="28"/>
          <w:szCs w:val="28"/>
        </w:rPr>
        <w:lastRenderedPageBreak/>
        <w:t>прогрессивные</w:t>
      </w:r>
      <w:proofErr w:type="spellEnd"/>
      <w:r w:rsidR="00315E07">
        <w:rPr>
          <w:rFonts w:ascii="Times New Roman" w:hAnsi="Times New Roman" w:cs="Times New Roman"/>
          <w:sz w:val="28"/>
          <w:szCs w:val="28"/>
          <w:lang w:val="ru-RU"/>
        </w:rPr>
        <w:t xml:space="preserve"> </w:t>
      </w:r>
      <w:r w:rsidR="00315E07">
        <w:rPr>
          <w:rFonts w:ascii="Times New Roman" w:hAnsi="Times New Roman" w:cs="Times New Roman"/>
          <w:sz w:val="28"/>
          <w:szCs w:val="28"/>
        </w:rPr>
        <w:t>технологи</w:t>
      </w:r>
      <w:r w:rsidR="00315E07">
        <w:rPr>
          <w:rFonts w:ascii="Times New Roman" w:hAnsi="Times New Roman" w:cs="Times New Roman"/>
          <w:sz w:val="28"/>
          <w:szCs w:val="28"/>
          <w:lang w:val="ru-RU"/>
        </w:rPr>
        <w:t xml:space="preserve">и </w:t>
      </w:r>
      <w:proofErr w:type="spellStart"/>
      <w:r w:rsidRPr="00E850E1">
        <w:rPr>
          <w:rFonts w:ascii="Times New Roman" w:hAnsi="Times New Roman" w:cs="Times New Roman"/>
          <w:sz w:val="28"/>
          <w:szCs w:val="28"/>
        </w:rPr>
        <w:t>управления</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технологическими</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процессами</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производством</w:t>
      </w:r>
      <w:proofErr w:type="spellEnd"/>
      <w:r w:rsidRPr="00E850E1">
        <w:rPr>
          <w:rFonts w:ascii="Times New Roman" w:hAnsi="Times New Roman" w:cs="Times New Roman"/>
          <w:sz w:val="28"/>
          <w:szCs w:val="28"/>
        </w:rPr>
        <w:t>.</w:t>
      </w:r>
    </w:p>
    <w:p w:rsidR="00D62C9F" w:rsidRPr="00E850E1" w:rsidRDefault="00D62C9F" w:rsidP="00E850E1">
      <w:pPr>
        <w:tabs>
          <w:tab w:val="left" w:pos="567"/>
        </w:tabs>
        <w:spacing w:after="0" w:line="240" w:lineRule="auto"/>
        <w:ind w:firstLine="284"/>
        <w:rPr>
          <w:rFonts w:ascii="Times New Roman" w:hAnsi="Times New Roman"/>
          <w:b/>
          <w:sz w:val="28"/>
          <w:szCs w:val="28"/>
        </w:rPr>
      </w:pPr>
      <w:r w:rsidRPr="00E850E1">
        <w:rPr>
          <w:rFonts w:ascii="Times New Roman" w:hAnsi="Times New Roman"/>
          <w:b/>
          <w:sz w:val="28"/>
          <w:szCs w:val="28"/>
        </w:rPr>
        <w:t>- умеет</w:t>
      </w:r>
      <w:r w:rsidRPr="00E850E1">
        <w:rPr>
          <w:rFonts w:ascii="Times New Roman" w:hAnsi="Times New Roman"/>
          <w:b/>
          <w:sz w:val="28"/>
          <w:szCs w:val="28"/>
          <w:lang w:val="en-US"/>
        </w:rPr>
        <w:t>:</w:t>
      </w:r>
    </w:p>
    <w:p w:rsidR="00D62C9F" w:rsidRPr="00E850E1" w:rsidRDefault="00315E07" w:rsidP="00E850E1">
      <w:pPr>
        <w:pStyle w:val="afff"/>
        <w:numPr>
          <w:ilvl w:val="0"/>
          <w:numId w:val="8"/>
        </w:numPr>
        <w:rPr>
          <w:rFonts w:ascii="Times New Roman" w:hAnsi="Times New Roman" w:cs="Times New Roman"/>
          <w:sz w:val="28"/>
          <w:szCs w:val="28"/>
        </w:rPr>
      </w:pPr>
      <w:r>
        <w:rPr>
          <w:rFonts w:ascii="Times New Roman" w:hAnsi="Times New Roman" w:cs="Times New Roman"/>
          <w:sz w:val="28"/>
          <w:szCs w:val="28"/>
        </w:rPr>
        <w:t>прим</w:t>
      </w:r>
      <w:r>
        <w:rPr>
          <w:rFonts w:ascii="Times New Roman" w:hAnsi="Times New Roman" w:cs="Times New Roman"/>
          <w:sz w:val="28"/>
          <w:szCs w:val="28"/>
          <w:lang w:val="ru-RU"/>
        </w:rPr>
        <w:t>е</w:t>
      </w:r>
      <w:proofErr w:type="spellStart"/>
      <w:r>
        <w:rPr>
          <w:rFonts w:ascii="Times New Roman" w:hAnsi="Times New Roman" w:cs="Times New Roman"/>
          <w:sz w:val="28"/>
          <w:szCs w:val="28"/>
        </w:rPr>
        <w:t>нять</w:t>
      </w:r>
      <w:proofErr w:type="spellEnd"/>
      <w:r>
        <w:rPr>
          <w:rFonts w:ascii="Times New Roman" w:hAnsi="Times New Roman" w:cs="Times New Roman"/>
          <w:sz w:val="28"/>
          <w:szCs w:val="28"/>
          <w:lang w:val="ru-RU"/>
        </w:rPr>
        <w:t xml:space="preserve"> </w:t>
      </w:r>
      <w:proofErr w:type="spellStart"/>
      <w:r w:rsidR="00D62C9F" w:rsidRPr="00E850E1">
        <w:rPr>
          <w:rFonts w:ascii="Times New Roman" w:hAnsi="Times New Roman" w:cs="Times New Roman"/>
          <w:sz w:val="28"/>
          <w:szCs w:val="28"/>
        </w:rPr>
        <w:t>научно-теоретические</w:t>
      </w:r>
      <w:proofErr w:type="spellEnd"/>
      <w:r>
        <w:rPr>
          <w:rFonts w:ascii="Times New Roman" w:hAnsi="Times New Roman" w:cs="Times New Roman"/>
          <w:sz w:val="28"/>
          <w:szCs w:val="28"/>
          <w:lang w:val="ru-RU"/>
        </w:rPr>
        <w:t xml:space="preserve"> </w:t>
      </w:r>
      <w:proofErr w:type="spellStart"/>
      <w:r w:rsidR="00D62C9F" w:rsidRPr="00E850E1">
        <w:rPr>
          <w:rFonts w:ascii="Times New Roman" w:hAnsi="Times New Roman" w:cs="Times New Roman"/>
          <w:sz w:val="28"/>
          <w:szCs w:val="28"/>
        </w:rPr>
        <w:t>знания</w:t>
      </w:r>
      <w:proofErr w:type="spellEnd"/>
      <w:r w:rsidR="00D62C9F" w:rsidRPr="00E850E1">
        <w:rPr>
          <w:rFonts w:ascii="Times New Roman" w:hAnsi="Times New Roman" w:cs="Times New Roman"/>
          <w:sz w:val="28"/>
          <w:szCs w:val="28"/>
        </w:rPr>
        <w:t xml:space="preserve"> для </w:t>
      </w:r>
      <w:proofErr w:type="spellStart"/>
      <w:r w:rsidR="00D62C9F" w:rsidRPr="00E850E1">
        <w:rPr>
          <w:rFonts w:ascii="Times New Roman" w:hAnsi="Times New Roman" w:cs="Times New Roman"/>
          <w:sz w:val="28"/>
          <w:szCs w:val="28"/>
        </w:rPr>
        <w:t>решения</w:t>
      </w:r>
      <w:proofErr w:type="spellEnd"/>
      <w:r>
        <w:rPr>
          <w:rFonts w:ascii="Times New Roman" w:hAnsi="Times New Roman" w:cs="Times New Roman"/>
          <w:sz w:val="28"/>
          <w:szCs w:val="28"/>
          <w:lang w:val="ru-RU"/>
        </w:rPr>
        <w:t xml:space="preserve"> </w:t>
      </w:r>
      <w:proofErr w:type="spellStart"/>
      <w:r w:rsidR="00D62C9F" w:rsidRPr="00E850E1">
        <w:rPr>
          <w:rFonts w:ascii="Times New Roman" w:hAnsi="Times New Roman" w:cs="Times New Roman"/>
          <w:sz w:val="28"/>
          <w:szCs w:val="28"/>
        </w:rPr>
        <w:t>практических</w:t>
      </w:r>
      <w:proofErr w:type="spellEnd"/>
      <w:r w:rsidR="00D62C9F" w:rsidRPr="00E850E1">
        <w:rPr>
          <w:rFonts w:ascii="Times New Roman" w:hAnsi="Times New Roman" w:cs="Times New Roman"/>
          <w:sz w:val="28"/>
          <w:szCs w:val="28"/>
        </w:rPr>
        <w:t xml:space="preserve"> з</w:t>
      </w:r>
      <w:r w:rsidR="00D62C9F" w:rsidRPr="00E850E1">
        <w:rPr>
          <w:rFonts w:ascii="Times New Roman" w:hAnsi="Times New Roman" w:cs="Times New Roman"/>
          <w:sz w:val="28"/>
          <w:szCs w:val="28"/>
        </w:rPr>
        <w:t>а</w:t>
      </w:r>
      <w:r w:rsidR="00D62C9F" w:rsidRPr="00E850E1">
        <w:rPr>
          <w:rFonts w:ascii="Times New Roman" w:hAnsi="Times New Roman" w:cs="Times New Roman"/>
          <w:sz w:val="28"/>
          <w:szCs w:val="28"/>
        </w:rPr>
        <w:t>дач;</w:t>
      </w:r>
    </w:p>
    <w:p w:rsidR="00D62C9F" w:rsidRPr="00E850E1" w:rsidRDefault="00D62C9F" w:rsidP="00E850E1">
      <w:pPr>
        <w:pStyle w:val="afff"/>
        <w:numPr>
          <w:ilvl w:val="0"/>
          <w:numId w:val="8"/>
        </w:numPr>
        <w:rPr>
          <w:rFonts w:ascii="Times New Roman" w:hAnsi="Times New Roman" w:cs="Times New Roman"/>
          <w:sz w:val="28"/>
          <w:szCs w:val="28"/>
        </w:rPr>
      </w:pPr>
      <w:proofErr w:type="spellStart"/>
      <w:r w:rsidRPr="00E850E1">
        <w:rPr>
          <w:rFonts w:ascii="Times New Roman" w:hAnsi="Times New Roman" w:cs="Times New Roman"/>
          <w:sz w:val="28"/>
          <w:szCs w:val="28"/>
        </w:rPr>
        <w:t>использовать</w:t>
      </w:r>
      <w:proofErr w:type="spellEnd"/>
      <w:r w:rsidRPr="00E850E1">
        <w:rPr>
          <w:rFonts w:ascii="Times New Roman" w:hAnsi="Times New Roman" w:cs="Times New Roman"/>
          <w:sz w:val="28"/>
          <w:szCs w:val="28"/>
        </w:rPr>
        <w:t xml:space="preserve">, </w:t>
      </w:r>
      <w:proofErr w:type="spellStart"/>
      <w:r w:rsidRPr="00E850E1">
        <w:rPr>
          <w:rFonts w:ascii="Times New Roman" w:hAnsi="Times New Roman" w:cs="Times New Roman"/>
          <w:sz w:val="28"/>
          <w:szCs w:val="28"/>
        </w:rPr>
        <w:t>анализировать</w:t>
      </w:r>
      <w:proofErr w:type="spellEnd"/>
      <w:r w:rsidRPr="00E850E1">
        <w:rPr>
          <w:rFonts w:ascii="Times New Roman" w:hAnsi="Times New Roman" w:cs="Times New Roman"/>
          <w:sz w:val="28"/>
          <w:szCs w:val="28"/>
        </w:rPr>
        <w:t xml:space="preserve"> и </w:t>
      </w:r>
      <w:proofErr w:type="spellStart"/>
      <w:r w:rsidRPr="00E850E1">
        <w:rPr>
          <w:rFonts w:ascii="Times New Roman" w:hAnsi="Times New Roman" w:cs="Times New Roman"/>
          <w:sz w:val="28"/>
          <w:szCs w:val="28"/>
        </w:rPr>
        <w:t>оценивать</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полученные</w:t>
      </w:r>
      <w:proofErr w:type="spellEnd"/>
      <w:r w:rsidR="00315E07">
        <w:rPr>
          <w:rFonts w:ascii="Times New Roman" w:hAnsi="Times New Roman" w:cs="Times New Roman"/>
          <w:sz w:val="28"/>
          <w:szCs w:val="28"/>
          <w:lang w:val="ru-RU"/>
        </w:rPr>
        <w:t xml:space="preserve"> </w:t>
      </w:r>
      <w:proofErr w:type="spellStart"/>
      <w:r w:rsidRPr="00E850E1">
        <w:rPr>
          <w:rFonts w:ascii="Times New Roman" w:hAnsi="Times New Roman" w:cs="Times New Roman"/>
          <w:sz w:val="28"/>
          <w:szCs w:val="28"/>
        </w:rPr>
        <w:t>данные</w:t>
      </w:r>
      <w:proofErr w:type="spellEnd"/>
      <w:r w:rsidRPr="00E850E1">
        <w:rPr>
          <w:rFonts w:ascii="Times New Roman" w:hAnsi="Times New Roman" w:cs="Times New Roman"/>
          <w:sz w:val="28"/>
          <w:szCs w:val="28"/>
        </w:rPr>
        <w:t>:</w:t>
      </w:r>
    </w:p>
    <w:p w:rsidR="00D62C9F" w:rsidRPr="00E850E1" w:rsidRDefault="00D62C9F" w:rsidP="003D1131">
      <w:pPr>
        <w:numPr>
          <w:ilvl w:val="0"/>
          <w:numId w:val="9"/>
        </w:numPr>
        <w:tabs>
          <w:tab w:val="clear" w:pos="1069"/>
          <w:tab w:val="num" w:pos="1568"/>
        </w:tabs>
        <w:spacing w:after="0" w:line="240" w:lineRule="auto"/>
        <w:ind w:left="1596" w:hanging="532"/>
        <w:rPr>
          <w:rFonts w:ascii="Times New Roman" w:hAnsi="Times New Roman"/>
          <w:sz w:val="28"/>
          <w:szCs w:val="28"/>
        </w:rPr>
      </w:pPr>
      <w:r w:rsidRPr="00E850E1">
        <w:rPr>
          <w:rFonts w:ascii="Times New Roman" w:hAnsi="Times New Roman"/>
          <w:sz w:val="28"/>
          <w:szCs w:val="28"/>
        </w:rPr>
        <w:t>составить и проанализировать структуру технологической системы основного производства организации;</w:t>
      </w:r>
    </w:p>
    <w:p w:rsidR="00D62C9F" w:rsidRPr="00E850E1" w:rsidRDefault="00D62C9F" w:rsidP="003D1131">
      <w:pPr>
        <w:numPr>
          <w:ilvl w:val="0"/>
          <w:numId w:val="9"/>
        </w:numPr>
        <w:tabs>
          <w:tab w:val="clear" w:pos="1069"/>
          <w:tab w:val="num" w:pos="1568"/>
        </w:tabs>
        <w:spacing w:after="0" w:line="240" w:lineRule="auto"/>
        <w:ind w:left="1596" w:hanging="532"/>
        <w:rPr>
          <w:rFonts w:ascii="Times New Roman" w:hAnsi="Times New Roman"/>
          <w:sz w:val="28"/>
          <w:szCs w:val="28"/>
        </w:rPr>
      </w:pPr>
      <w:r w:rsidRPr="00E850E1">
        <w:rPr>
          <w:rFonts w:ascii="Times New Roman" w:hAnsi="Times New Roman"/>
          <w:sz w:val="28"/>
          <w:szCs w:val="28"/>
        </w:rPr>
        <w:t>отметить дискретность или непрерывность материального произво</w:t>
      </w:r>
      <w:r w:rsidRPr="00E850E1">
        <w:rPr>
          <w:rFonts w:ascii="Times New Roman" w:hAnsi="Times New Roman"/>
          <w:sz w:val="28"/>
          <w:szCs w:val="28"/>
        </w:rPr>
        <w:t>д</w:t>
      </w:r>
      <w:r w:rsidRPr="00E850E1">
        <w:rPr>
          <w:rFonts w:ascii="Times New Roman" w:hAnsi="Times New Roman"/>
          <w:sz w:val="28"/>
          <w:szCs w:val="28"/>
        </w:rPr>
        <w:t>ства;</w:t>
      </w:r>
    </w:p>
    <w:p w:rsidR="00D62C9F" w:rsidRPr="00E850E1" w:rsidRDefault="00D62C9F" w:rsidP="003D1131">
      <w:pPr>
        <w:numPr>
          <w:ilvl w:val="0"/>
          <w:numId w:val="9"/>
        </w:numPr>
        <w:tabs>
          <w:tab w:val="clear" w:pos="1069"/>
          <w:tab w:val="num" w:pos="1568"/>
        </w:tabs>
        <w:spacing w:after="0" w:line="240" w:lineRule="auto"/>
        <w:ind w:left="1596" w:hanging="532"/>
        <w:rPr>
          <w:rFonts w:ascii="Times New Roman" w:hAnsi="Times New Roman"/>
          <w:sz w:val="28"/>
          <w:szCs w:val="28"/>
        </w:rPr>
      </w:pPr>
      <w:r w:rsidRPr="00E850E1">
        <w:rPr>
          <w:rFonts w:ascii="Times New Roman" w:hAnsi="Times New Roman"/>
          <w:sz w:val="28"/>
          <w:szCs w:val="28"/>
        </w:rPr>
        <w:t>сделать вывод о согласованности по мощности и уровню технологии составляющих ее элементов.</w:t>
      </w:r>
    </w:p>
    <w:p w:rsidR="00D62C9F" w:rsidRPr="00E850E1" w:rsidRDefault="00D62C9F" w:rsidP="003D1131">
      <w:pPr>
        <w:numPr>
          <w:ilvl w:val="0"/>
          <w:numId w:val="9"/>
        </w:numPr>
        <w:tabs>
          <w:tab w:val="clear" w:pos="1069"/>
          <w:tab w:val="num" w:pos="1568"/>
        </w:tabs>
        <w:spacing w:after="0" w:line="240" w:lineRule="auto"/>
        <w:ind w:left="1596" w:hanging="532"/>
        <w:rPr>
          <w:rFonts w:ascii="Times New Roman" w:hAnsi="Times New Roman"/>
          <w:sz w:val="28"/>
          <w:szCs w:val="28"/>
        </w:rPr>
      </w:pPr>
      <w:r w:rsidRPr="00E850E1">
        <w:rPr>
          <w:rFonts w:ascii="Times New Roman" w:hAnsi="Times New Roman"/>
          <w:sz w:val="28"/>
          <w:szCs w:val="28"/>
        </w:rPr>
        <w:t>определить степень их соответствия современным требованиям те</w:t>
      </w:r>
      <w:r w:rsidRPr="00E850E1">
        <w:rPr>
          <w:rFonts w:ascii="Times New Roman" w:hAnsi="Times New Roman"/>
          <w:sz w:val="28"/>
          <w:szCs w:val="28"/>
        </w:rPr>
        <w:t>х</w:t>
      </w:r>
      <w:r w:rsidRPr="00E850E1">
        <w:rPr>
          <w:rFonts w:ascii="Times New Roman" w:hAnsi="Times New Roman"/>
          <w:sz w:val="28"/>
          <w:szCs w:val="28"/>
        </w:rPr>
        <w:t>нологии и качества продукции;</w:t>
      </w:r>
    </w:p>
    <w:p w:rsidR="00D62C9F" w:rsidRPr="00E850E1" w:rsidRDefault="00D62C9F" w:rsidP="003D1131">
      <w:pPr>
        <w:numPr>
          <w:ilvl w:val="0"/>
          <w:numId w:val="9"/>
        </w:numPr>
        <w:tabs>
          <w:tab w:val="clear" w:pos="1069"/>
          <w:tab w:val="num" w:pos="1568"/>
        </w:tabs>
        <w:spacing w:after="0" w:line="240" w:lineRule="auto"/>
        <w:ind w:left="1596" w:hanging="532"/>
        <w:rPr>
          <w:rFonts w:ascii="Times New Roman" w:hAnsi="Times New Roman"/>
          <w:sz w:val="28"/>
          <w:szCs w:val="28"/>
        </w:rPr>
      </w:pPr>
      <w:r w:rsidRPr="00E850E1">
        <w:rPr>
          <w:rFonts w:ascii="Times New Roman" w:hAnsi="Times New Roman"/>
          <w:sz w:val="28"/>
          <w:szCs w:val="28"/>
        </w:rPr>
        <w:t>сделать вывод о прогрессивности методов контроля и управления производством;</w:t>
      </w:r>
    </w:p>
    <w:p w:rsidR="00D62C9F" w:rsidRPr="00E850E1" w:rsidRDefault="00D62C9F" w:rsidP="003D1131">
      <w:pPr>
        <w:numPr>
          <w:ilvl w:val="0"/>
          <w:numId w:val="9"/>
        </w:numPr>
        <w:tabs>
          <w:tab w:val="clear" w:pos="1069"/>
          <w:tab w:val="num" w:pos="1568"/>
          <w:tab w:val="num" w:pos="1701"/>
        </w:tabs>
        <w:spacing w:after="0" w:line="240" w:lineRule="auto"/>
        <w:ind w:left="1701" w:hanging="567"/>
        <w:rPr>
          <w:rFonts w:ascii="Times New Roman" w:hAnsi="Times New Roman"/>
          <w:sz w:val="28"/>
          <w:szCs w:val="28"/>
        </w:rPr>
      </w:pPr>
      <w:r w:rsidRPr="00E850E1">
        <w:rPr>
          <w:rFonts w:ascii="Times New Roman" w:hAnsi="Times New Roman"/>
          <w:sz w:val="28"/>
          <w:szCs w:val="28"/>
        </w:rPr>
        <w:t>наметить пути повышения экономической эффективности произво</w:t>
      </w:r>
      <w:r w:rsidRPr="00E850E1">
        <w:rPr>
          <w:rFonts w:ascii="Times New Roman" w:hAnsi="Times New Roman"/>
          <w:sz w:val="28"/>
          <w:szCs w:val="28"/>
        </w:rPr>
        <w:t>д</w:t>
      </w:r>
      <w:r w:rsidRPr="00E850E1">
        <w:rPr>
          <w:rFonts w:ascii="Times New Roman" w:hAnsi="Times New Roman"/>
          <w:sz w:val="28"/>
          <w:szCs w:val="28"/>
        </w:rPr>
        <w:t>ства.</w:t>
      </w:r>
    </w:p>
    <w:p w:rsidR="00D62C9F" w:rsidRPr="00E850E1" w:rsidRDefault="00D62C9F" w:rsidP="00E850E1">
      <w:pPr>
        <w:numPr>
          <w:ilvl w:val="0"/>
          <w:numId w:val="8"/>
        </w:numPr>
        <w:tabs>
          <w:tab w:val="left" w:pos="1134"/>
        </w:tabs>
        <w:spacing w:after="0" w:line="240" w:lineRule="auto"/>
        <w:rPr>
          <w:rFonts w:ascii="Times New Roman" w:hAnsi="Times New Roman"/>
          <w:sz w:val="28"/>
          <w:szCs w:val="28"/>
        </w:rPr>
      </w:pPr>
      <w:r w:rsidRPr="00E850E1">
        <w:rPr>
          <w:rFonts w:ascii="Times New Roman" w:hAnsi="Times New Roman"/>
          <w:sz w:val="28"/>
          <w:szCs w:val="28"/>
        </w:rPr>
        <w:t>работать самостоятельно и в команде для достижения поставленных ц</w:t>
      </w:r>
      <w:r w:rsidRPr="00E850E1">
        <w:rPr>
          <w:rFonts w:ascii="Times New Roman" w:hAnsi="Times New Roman"/>
          <w:sz w:val="28"/>
          <w:szCs w:val="28"/>
        </w:rPr>
        <w:t>е</w:t>
      </w:r>
      <w:r w:rsidRPr="00E850E1">
        <w:rPr>
          <w:rFonts w:ascii="Times New Roman" w:hAnsi="Times New Roman"/>
          <w:sz w:val="28"/>
          <w:szCs w:val="28"/>
        </w:rPr>
        <w:t>лей;</w:t>
      </w:r>
    </w:p>
    <w:p w:rsidR="00D62C9F" w:rsidRPr="00E850E1" w:rsidRDefault="00D62C9F" w:rsidP="00E850E1">
      <w:pPr>
        <w:numPr>
          <w:ilvl w:val="0"/>
          <w:numId w:val="8"/>
        </w:numPr>
        <w:tabs>
          <w:tab w:val="left" w:pos="1134"/>
        </w:tabs>
        <w:spacing w:after="0" w:line="240" w:lineRule="auto"/>
        <w:rPr>
          <w:rFonts w:ascii="Times New Roman" w:hAnsi="Times New Roman"/>
          <w:sz w:val="28"/>
          <w:szCs w:val="28"/>
        </w:rPr>
      </w:pPr>
      <w:r w:rsidRPr="00E850E1">
        <w:rPr>
          <w:rFonts w:ascii="Times New Roman" w:hAnsi="Times New Roman"/>
          <w:sz w:val="28"/>
          <w:szCs w:val="28"/>
        </w:rPr>
        <w:t>учиться, повышать свой профессиональный уровень, работать с учебной и специальной литературой.</w:t>
      </w:r>
    </w:p>
    <w:p w:rsidR="00D62C9F" w:rsidRPr="00E850E1" w:rsidRDefault="00315E07" w:rsidP="00E850E1">
      <w:pPr>
        <w:pStyle w:val="afff"/>
        <w:ind w:firstLine="709"/>
        <w:rPr>
          <w:rFonts w:ascii="Times New Roman" w:hAnsi="Times New Roman" w:cs="Times New Roman"/>
          <w:b/>
          <w:bCs/>
          <w:sz w:val="28"/>
          <w:szCs w:val="28"/>
        </w:rPr>
      </w:pPr>
      <w:proofErr w:type="spellStart"/>
      <w:r w:rsidRPr="00E850E1">
        <w:rPr>
          <w:rFonts w:ascii="Times New Roman" w:hAnsi="Times New Roman" w:cs="Times New Roman"/>
          <w:b/>
          <w:bCs/>
          <w:sz w:val="28"/>
          <w:szCs w:val="28"/>
        </w:rPr>
        <w:t>О</w:t>
      </w:r>
      <w:r w:rsidR="00D62C9F" w:rsidRPr="00E850E1">
        <w:rPr>
          <w:rFonts w:ascii="Times New Roman" w:hAnsi="Times New Roman" w:cs="Times New Roman"/>
          <w:b/>
          <w:bCs/>
          <w:sz w:val="28"/>
          <w:szCs w:val="28"/>
        </w:rPr>
        <w:t>бладает</w:t>
      </w:r>
      <w:proofErr w:type="spellEnd"/>
      <w:r>
        <w:rPr>
          <w:rFonts w:ascii="Times New Roman" w:hAnsi="Times New Roman" w:cs="Times New Roman"/>
          <w:b/>
          <w:bCs/>
          <w:sz w:val="28"/>
          <w:szCs w:val="28"/>
          <w:lang w:val="ru-RU"/>
        </w:rPr>
        <w:t xml:space="preserve"> </w:t>
      </w:r>
      <w:proofErr w:type="spellStart"/>
      <w:r w:rsidR="00D62C9F" w:rsidRPr="00E850E1">
        <w:rPr>
          <w:rFonts w:ascii="Times New Roman" w:hAnsi="Times New Roman" w:cs="Times New Roman"/>
          <w:b/>
          <w:bCs/>
          <w:sz w:val="28"/>
          <w:szCs w:val="28"/>
        </w:rPr>
        <w:t>навыками</w:t>
      </w:r>
      <w:proofErr w:type="spellEnd"/>
      <w:r w:rsidR="00D62C9F" w:rsidRPr="00E850E1">
        <w:rPr>
          <w:rFonts w:ascii="Times New Roman" w:hAnsi="Times New Roman" w:cs="Times New Roman"/>
          <w:b/>
          <w:bCs/>
          <w:sz w:val="28"/>
          <w:szCs w:val="28"/>
        </w:rPr>
        <w:t xml:space="preserve"> и </w:t>
      </w:r>
      <w:proofErr w:type="spellStart"/>
      <w:r w:rsidR="00D62C9F" w:rsidRPr="00E850E1">
        <w:rPr>
          <w:rFonts w:ascii="Times New Roman" w:hAnsi="Times New Roman" w:cs="Times New Roman"/>
          <w:b/>
          <w:bCs/>
          <w:sz w:val="28"/>
          <w:szCs w:val="28"/>
        </w:rPr>
        <w:t>качествами</w:t>
      </w:r>
      <w:proofErr w:type="spellEnd"/>
      <w:r w:rsidR="00D62C9F" w:rsidRPr="00E850E1">
        <w:rPr>
          <w:rFonts w:ascii="Times New Roman" w:hAnsi="Times New Roman" w:cs="Times New Roman"/>
          <w:b/>
          <w:bCs/>
          <w:sz w:val="28"/>
          <w:szCs w:val="28"/>
        </w:rPr>
        <w:t xml:space="preserve"> (</w:t>
      </w:r>
      <w:proofErr w:type="spellStart"/>
      <w:r w:rsidR="00D62C9F" w:rsidRPr="00E850E1">
        <w:rPr>
          <w:rFonts w:ascii="Times New Roman" w:hAnsi="Times New Roman" w:cs="Times New Roman"/>
          <w:b/>
          <w:bCs/>
          <w:sz w:val="28"/>
          <w:szCs w:val="28"/>
        </w:rPr>
        <w:t>компетенциями</w:t>
      </w:r>
      <w:proofErr w:type="spellEnd"/>
      <w:r w:rsidR="00D62C9F" w:rsidRPr="00E850E1">
        <w:rPr>
          <w:rFonts w:ascii="Times New Roman" w:hAnsi="Times New Roman" w:cs="Times New Roman"/>
          <w:b/>
          <w:bCs/>
          <w:sz w:val="28"/>
          <w:szCs w:val="28"/>
        </w:rPr>
        <w:t>):</w:t>
      </w:r>
    </w:p>
    <w:p w:rsidR="00D62C9F" w:rsidRPr="00E850E1" w:rsidRDefault="00D62C9F" w:rsidP="00E850E1">
      <w:pPr>
        <w:numPr>
          <w:ilvl w:val="0"/>
          <w:numId w:val="8"/>
        </w:numPr>
        <w:tabs>
          <w:tab w:val="left" w:pos="1134"/>
        </w:tabs>
        <w:spacing w:after="0" w:line="240" w:lineRule="auto"/>
        <w:rPr>
          <w:rFonts w:ascii="Times New Roman" w:hAnsi="Times New Roman"/>
          <w:sz w:val="28"/>
          <w:szCs w:val="28"/>
        </w:rPr>
      </w:pPr>
      <w:r w:rsidRPr="00E850E1">
        <w:rPr>
          <w:rFonts w:ascii="Times New Roman" w:hAnsi="Times New Roman"/>
          <w:sz w:val="28"/>
          <w:szCs w:val="28"/>
        </w:rPr>
        <w:t>анализа основных технологических процессов материального произво</w:t>
      </w:r>
      <w:r w:rsidRPr="00E850E1">
        <w:rPr>
          <w:rFonts w:ascii="Times New Roman" w:hAnsi="Times New Roman"/>
          <w:sz w:val="28"/>
          <w:szCs w:val="28"/>
        </w:rPr>
        <w:t>д</w:t>
      </w:r>
      <w:r w:rsidRPr="00E850E1">
        <w:rPr>
          <w:rFonts w:ascii="Times New Roman" w:hAnsi="Times New Roman"/>
          <w:sz w:val="28"/>
          <w:szCs w:val="28"/>
        </w:rPr>
        <w:t>ства по способу организации;</w:t>
      </w:r>
    </w:p>
    <w:p w:rsidR="00D62C9F" w:rsidRPr="00E850E1" w:rsidRDefault="00D62C9F" w:rsidP="00E850E1">
      <w:pPr>
        <w:numPr>
          <w:ilvl w:val="0"/>
          <w:numId w:val="8"/>
        </w:numPr>
        <w:tabs>
          <w:tab w:val="left" w:pos="1134"/>
        </w:tabs>
        <w:spacing w:after="0" w:line="240" w:lineRule="auto"/>
        <w:rPr>
          <w:rFonts w:ascii="Times New Roman" w:hAnsi="Times New Roman"/>
          <w:sz w:val="28"/>
          <w:szCs w:val="28"/>
        </w:rPr>
      </w:pPr>
      <w:r w:rsidRPr="00E850E1">
        <w:rPr>
          <w:rFonts w:ascii="Times New Roman" w:hAnsi="Times New Roman"/>
          <w:sz w:val="28"/>
          <w:szCs w:val="28"/>
        </w:rPr>
        <w:t>проведения технико-экономических расчетов с применением прикладн</w:t>
      </w:r>
      <w:r w:rsidRPr="00E850E1">
        <w:rPr>
          <w:rFonts w:ascii="Times New Roman" w:hAnsi="Times New Roman"/>
          <w:sz w:val="28"/>
          <w:szCs w:val="28"/>
        </w:rPr>
        <w:t>о</w:t>
      </w:r>
      <w:r w:rsidRPr="00E850E1">
        <w:rPr>
          <w:rFonts w:ascii="Times New Roman" w:hAnsi="Times New Roman"/>
          <w:sz w:val="28"/>
          <w:szCs w:val="28"/>
        </w:rPr>
        <w:t xml:space="preserve">го программного продукта </w:t>
      </w:r>
      <w:r w:rsidRPr="00E850E1">
        <w:rPr>
          <w:rFonts w:ascii="Times New Roman" w:hAnsi="Times New Roman"/>
          <w:sz w:val="28"/>
          <w:szCs w:val="28"/>
          <w:lang w:val="en-US"/>
        </w:rPr>
        <w:t>EXCEL</w:t>
      </w:r>
      <w:r w:rsidRPr="00E850E1">
        <w:rPr>
          <w:rFonts w:ascii="Times New Roman" w:hAnsi="Times New Roman"/>
          <w:sz w:val="28"/>
          <w:szCs w:val="28"/>
        </w:rPr>
        <w:t>;</w:t>
      </w:r>
    </w:p>
    <w:p w:rsidR="00D62C9F" w:rsidRPr="00E850E1" w:rsidRDefault="00D62C9F" w:rsidP="00E850E1">
      <w:pPr>
        <w:numPr>
          <w:ilvl w:val="0"/>
          <w:numId w:val="8"/>
        </w:numPr>
        <w:tabs>
          <w:tab w:val="left" w:pos="1134"/>
        </w:tabs>
        <w:spacing w:after="0" w:line="240" w:lineRule="auto"/>
        <w:rPr>
          <w:rFonts w:ascii="Times New Roman" w:hAnsi="Times New Roman"/>
          <w:sz w:val="28"/>
          <w:szCs w:val="28"/>
        </w:rPr>
      </w:pPr>
      <w:r w:rsidRPr="00E850E1">
        <w:rPr>
          <w:rFonts w:ascii="Times New Roman" w:hAnsi="Times New Roman"/>
          <w:sz w:val="28"/>
          <w:szCs w:val="28"/>
        </w:rPr>
        <w:t xml:space="preserve">параметрического описания и оценки организационно-технического уровня производства. </w:t>
      </w:r>
    </w:p>
    <w:p w:rsidR="00D62C9F" w:rsidRPr="00E850E1" w:rsidRDefault="00D62C9F" w:rsidP="00E850E1">
      <w:pPr>
        <w:adjustRightInd w:val="0"/>
        <w:spacing w:after="0" w:line="240" w:lineRule="auto"/>
        <w:ind w:firstLine="709"/>
        <w:jc w:val="both"/>
        <w:rPr>
          <w:rFonts w:ascii="Times New Roman" w:hAnsi="Times New Roman"/>
          <w:sz w:val="28"/>
          <w:szCs w:val="28"/>
        </w:rPr>
      </w:pPr>
      <w:r w:rsidRPr="00E850E1">
        <w:rPr>
          <w:rFonts w:ascii="Times New Roman" w:hAnsi="Times New Roman"/>
          <w:color w:val="333333"/>
          <w:sz w:val="28"/>
          <w:szCs w:val="28"/>
        </w:rPr>
        <w:t>Дисциплина «Производственные технологии» является неотъемлемой ч</w:t>
      </w:r>
      <w:r w:rsidRPr="00E850E1">
        <w:rPr>
          <w:rFonts w:ascii="Times New Roman" w:hAnsi="Times New Roman"/>
          <w:color w:val="333333"/>
          <w:sz w:val="28"/>
          <w:szCs w:val="28"/>
        </w:rPr>
        <w:t>а</w:t>
      </w:r>
      <w:r w:rsidRPr="00E850E1">
        <w:rPr>
          <w:rFonts w:ascii="Times New Roman" w:hAnsi="Times New Roman"/>
          <w:color w:val="333333"/>
          <w:sz w:val="28"/>
          <w:szCs w:val="28"/>
        </w:rPr>
        <w:t>стью современных экономических знаний и тесно связана с рядом других дисц</w:t>
      </w:r>
      <w:r w:rsidRPr="00E850E1">
        <w:rPr>
          <w:rFonts w:ascii="Times New Roman" w:hAnsi="Times New Roman"/>
          <w:color w:val="333333"/>
          <w:sz w:val="28"/>
          <w:szCs w:val="28"/>
        </w:rPr>
        <w:t>и</w:t>
      </w:r>
      <w:r w:rsidRPr="00E850E1">
        <w:rPr>
          <w:rFonts w:ascii="Times New Roman" w:hAnsi="Times New Roman"/>
          <w:color w:val="333333"/>
          <w:sz w:val="28"/>
          <w:szCs w:val="28"/>
        </w:rPr>
        <w:t>плин: «Основы экологии и экономика природопользования», «Безопасность жи</w:t>
      </w:r>
      <w:r w:rsidRPr="00E850E1">
        <w:rPr>
          <w:rFonts w:ascii="Times New Roman" w:hAnsi="Times New Roman"/>
          <w:color w:val="333333"/>
          <w:sz w:val="28"/>
          <w:szCs w:val="28"/>
        </w:rPr>
        <w:t>з</w:t>
      </w:r>
      <w:r w:rsidRPr="00E850E1">
        <w:rPr>
          <w:rFonts w:ascii="Times New Roman" w:hAnsi="Times New Roman"/>
          <w:color w:val="333333"/>
          <w:sz w:val="28"/>
          <w:szCs w:val="28"/>
        </w:rPr>
        <w:t>недеятельности человека», «Основы стандартизации и сертификации».</w:t>
      </w:r>
    </w:p>
    <w:p w:rsidR="00D62C9F" w:rsidRPr="00E850E1" w:rsidRDefault="00D62C9F" w:rsidP="00E850E1">
      <w:pPr>
        <w:tabs>
          <w:tab w:val="num" w:pos="0"/>
          <w:tab w:val="left" w:pos="993"/>
        </w:tabs>
        <w:spacing w:after="0" w:line="240" w:lineRule="auto"/>
        <w:ind w:firstLine="709"/>
        <w:jc w:val="both"/>
        <w:rPr>
          <w:rFonts w:ascii="Times New Roman" w:hAnsi="Times New Roman"/>
          <w:color w:val="333333"/>
          <w:sz w:val="28"/>
          <w:szCs w:val="28"/>
        </w:rPr>
      </w:pPr>
      <w:r w:rsidRPr="00E850E1">
        <w:rPr>
          <w:rFonts w:ascii="Times New Roman" w:hAnsi="Times New Roman"/>
          <w:color w:val="333333"/>
          <w:sz w:val="28"/>
          <w:szCs w:val="28"/>
        </w:rPr>
        <w:t>Дисциплина  «Производственные технологии»</w:t>
      </w:r>
      <w:r w:rsidR="00315E07">
        <w:rPr>
          <w:rFonts w:ascii="Times New Roman" w:hAnsi="Times New Roman"/>
          <w:color w:val="333333"/>
          <w:sz w:val="28"/>
          <w:szCs w:val="28"/>
        </w:rPr>
        <w:t xml:space="preserve"> </w:t>
      </w:r>
      <w:r w:rsidRPr="00E850E1">
        <w:rPr>
          <w:rFonts w:ascii="Times New Roman" w:hAnsi="Times New Roman"/>
          <w:color w:val="333333"/>
          <w:sz w:val="28"/>
          <w:szCs w:val="28"/>
        </w:rPr>
        <w:t>изучается студентами  эк</w:t>
      </w:r>
      <w:r w:rsidRPr="00E850E1">
        <w:rPr>
          <w:rFonts w:ascii="Times New Roman" w:hAnsi="Times New Roman"/>
          <w:color w:val="333333"/>
          <w:sz w:val="28"/>
          <w:szCs w:val="28"/>
        </w:rPr>
        <w:t>о</w:t>
      </w:r>
      <w:r w:rsidRPr="00E850E1">
        <w:rPr>
          <w:rFonts w:ascii="Times New Roman" w:hAnsi="Times New Roman"/>
          <w:color w:val="333333"/>
          <w:sz w:val="28"/>
          <w:szCs w:val="28"/>
        </w:rPr>
        <w:t>номического и заочного факультето</w:t>
      </w:r>
      <w:proofErr w:type="gramStart"/>
      <w:r w:rsidRPr="00E850E1">
        <w:rPr>
          <w:rFonts w:ascii="Times New Roman" w:hAnsi="Times New Roman"/>
          <w:color w:val="333333"/>
          <w:sz w:val="28"/>
          <w:szCs w:val="28"/>
        </w:rPr>
        <w:t>в(</w:t>
      </w:r>
      <w:proofErr w:type="gramEnd"/>
      <w:r w:rsidRPr="00E850E1">
        <w:rPr>
          <w:rFonts w:ascii="Times New Roman" w:hAnsi="Times New Roman"/>
          <w:color w:val="333333"/>
          <w:sz w:val="28"/>
          <w:szCs w:val="28"/>
        </w:rPr>
        <w:t xml:space="preserve"> полный и сокращенный сроки обучения) специальности  1-25 01 07 «Экономика и управление на предприятии». Общий  объем  часов –  160  часов, аудиторное количество часов – 68(16/12) часа, из них: лекции – 34 (12/10), практические занятия – 10 (4/2) , лабораторные занятия – 24(</w:t>
      </w:r>
      <w:r>
        <w:rPr>
          <w:rFonts w:ascii="Times New Roman" w:hAnsi="Times New Roman"/>
          <w:color w:val="333333"/>
          <w:sz w:val="28"/>
          <w:szCs w:val="28"/>
        </w:rPr>
        <w:t>0/0). Форма отчетности – зачет.</w:t>
      </w:r>
      <w:r>
        <w:rPr>
          <w:b/>
          <w:bCs/>
          <w:sz w:val="28"/>
          <w:szCs w:val="28"/>
        </w:rPr>
        <w:tab/>
      </w:r>
    </w:p>
    <w:p w:rsidR="00D62C9F" w:rsidRDefault="00D62C9F" w:rsidP="008B0D1D">
      <w:pPr>
        <w:tabs>
          <w:tab w:val="left" w:pos="567"/>
        </w:tabs>
        <w:jc w:val="center"/>
        <w:rPr>
          <w:b/>
          <w:bCs/>
          <w:sz w:val="28"/>
          <w:szCs w:val="28"/>
        </w:rPr>
      </w:pPr>
    </w:p>
    <w:p w:rsidR="00D62C9F" w:rsidRPr="00E850E1" w:rsidRDefault="00D62C9F" w:rsidP="00E850E1">
      <w:pPr>
        <w:tabs>
          <w:tab w:val="left" w:pos="567"/>
        </w:tabs>
        <w:spacing w:after="0" w:line="240" w:lineRule="auto"/>
        <w:jc w:val="center"/>
        <w:rPr>
          <w:rFonts w:ascii="Times New Roman" w:hAnsi="Times New Roman"/>
          <w:b/>
          <w:bCs/>
          <w:sz w:val="28"/>
          <w:szCs w:val="28"/>
        </w:rPr>
      </w:pPr>
      <w:r w:rsidRPr="00E850E1">
        <w:rPr>
          <w:rFonts w:ascii="Times New Roman" w:hAnsi="Times New Roman"/>
          <w:b/>
          <w:bCs/>
          <w:sz w:val="28"/>
          <w:szCs w:val="28"/>
        </w:rPr>
        <w:t>СОДЕРЖАНИЕ УЧЕБНОГО МАТЕРИАЛА</w:t>
      </w:r>
    </w:p>
    <w:p w:rsidR="00D62C9F" w:rsidRPr="00E850E1" w:rsidRDefault="00D62C9F" w:rsidP="00E850E1">
      <w:pPr>
        <w:tabs>
          <w:tab w:val="left" w:pos="1134"/>
        </w:tabs>
        <w:spacing w:after="0" w:line="240" w:lineRule="auto"/>
        <w:ind w:left="284" w:hanging="284"/>
        <w:jc w:val="center"/>
        <w:rPr>
          <w:rFonts w:ascii="Times New Roman" w:hAnsi="Times New Roman"/>
          <w:b/>
          <w:sz w:val="28"/>
          <w:szCs w:val="28"/>
        </w:rPr>
      </w:pPr>
      <w:r w:rsidRPr="00E850E1">
        <w:rPr>
          <w:rFonts w:ascii="Times New Roman" w:hAnsi="Times New Roman"/>
          <w:b/>
          <w:sz w:val="28"/>
          <w:szCs w:val="28"/>
        </w:rPr>
        <w:t>Раздел 1. Теоретические основы производственных технологий.</w:t>
      </w:r>
    </w:p>
    <w:p w:rsidR="00D62C9F" w:rsidRPr="00E850E1" w:rsidRDefault="00D62C9F" w:rsidP="00E850E1">
      <w:pPr>
        <w:tabs>
          <w:tab w:val="left" w:pos="1134"/>
        </w:tabs>
        <w:spacing w:after="0" w:line="240" w:lineRule="auto"/>
        <w:ind w:firstLine="284"/>
        <w:jc w:val="both"/>
        <w:rPr>
          <w:rFonts w:ascii="Times New Roman" w:hAnsi="Times New Roman"/>
          <w:sz w:val="28"/>
          <w:szCs w:val="28"/>
        </w:rPr>
      </w:pPr>
      <w:r w:rsidRPr="00E850E1">
        <w:rPr>
          <w:rFonts w:ascii="Times New Roman" w:hAnsi="Times New Roman"/>
          <w:b/>
          <w:sz w:val="28"/>
          <w:szCs w:val="28"/>
        </w:rPr>
        <w:t>Тема 1.1. Введение в технологию.</w:t>
      </w:r>
      <w:r w:rsidRPr="00E850E1">
        <w:rPr>
          <w:rFonts w:ascii="Times New Roman" w:hAnsi="Times New Roman"/>
          <w:sz w:val="28"/>
          <w:szCs w:val="28"/>
        </w:rPr>
        <w:t xml:space="preserve"> Понятие технологии. Роль технологии в с</w:t>
      </w:r>
      <w:r w:rsidRPr="00E850E1">
        <w:rPr>
          <w:rFonts w:ascii="Times New Roman" w:hAnsi="Times New Roman"/>
          <w:sz w:val="28"/>
          <w:szCs w:val="28"/>
        </w:rPr>
        <w:t>о</w:t>
      </w:r>
      <w:r w:rsidRPr="00E850E1">
        <w:rPr>
          <w:rFonts w:ascii="Times New Roman" w:hAnsi="Times New Roman"/>
          <w:sz w:val="28"/>
          <w:szCs w:val="28"/>
        </w:rPr>
        <w:t>временном обществе и производстве. Характеристика разновидностей технол</w:t>
      </w:r>
      <w:r w:rsidRPr="00E850E1">
        <w:rPr>
          <w:rFonts w:ascii="Times New Roman" w:hAnsi="Times New Roman"/>
          <w:sz w:val="28"/>
          <w:szCs w:val="28"/>
        </w:rPr>
        <w:t>о</w:t>
      </w:r>
      <w:r w:rsidRPr="00E850E1">
        <w:rPr>
          <w:rFonts w:ascii="Times New Roman" w:hAnsi="Times New Roman"/>
          <w:sz w:val="28"/>
          <w:szCs w:val="28"/>
        </w:rPr>
        <w:lastRenderedPageBreak/>
        <w:t>гии. Функции технологии и экономики в производственном процессе. Связь те</w:t>
      </w:r>
      <w:r w:rsidRPr="00E850E1">
        <w:rPr>
          <w:rFonts w:ascii="Times New Roman" w:hAnsi="Times New Roman"/>
          <w:sz w:val="28"/>
          <w:szCs w:val="28"/>
        </w:rPr>
        <w:t>х</w:t>
      </w:r>
      <w:r w:rsidRPr="00E850E1">
        <w:rPr>
          <w:rFonts w:ascii="Times New Roman" w:hAnsi="Times New Roman"/>
          <w:sz w:val="28"/>
          <w:szCs w:val="28"/>
        </w:rPr>
        <w:t>нологии с другими науками. Приоритетные направления НТП</w:t>
      </w:r>
    </w:p>
    <w:p w:rsidR="00D62C9F" w:rsidRPr="00E850E1" w:rsidRDefault="00D62C9F" w:rsidP="00E850E1">
      <w:pPr>
        <w:tabs>
          <w:tab w:val="left" w:pos="1134"/>
        </w:tabs>
        <w:spacing w:after="0" w:line="240" w:lineRule="auto"/>
        <w:ind w:firstLine="284"/>
        <w:jc w:val="both"/>
        <w:rPr>
          <w:rFonts w:ascii="Times New Roman" w:hAnsi="Times New Roman"/>
          <w:sz w:val="28"/>
          <w:szCs w:val="28"/>
        </w:rPr>
      </w:pPr>
      <w:r w:rsidRPr="00E850E1">
        <w:rPr>
          <w:rFonts w:ascii="Times New Roman" w:hAnsi="Times New Roman"/>
          <w:b/>
          <w:sz w:val="28"/>
          <w:szCs w:val="28"/>
        </w:rPr>
        <w:t xml:space="preserve">Тема 1.2. Естественные процессы как основа технологических процессов. </w:t>
      </w:r>
      <w:r w:rsidRPr="00E850E1">
        <w:rPr>
          <w:rFonts w:ascii="Times New Roman" w:hAnsi="Times New Roman"/>
          <w:sz w:val="28"/>
          <w:szCs w:val="28"/>
        </w:rPr>
        <w:t>Общие принципы типизации и классификации технологических процессов (ТП). Механические процессы, используемые в технологии. Гидромеханические пр</w:t>
      </w:r>
      <w:r w:rsidRPr="00E850E1">
        <w:rPr>
          <w:rFonts w:ascii="Times New Roman" w:hAnsi="Times New Roman"/>
          <w:sz w:val="28"/>
          <w:szCs w:val="28"/>
        </w:rPr>
        <w:t>о</w:t>
      </w:r>
      <w:r w:rsidRPr="00E850E1">
        <w:rPr>
          <w:rFonts w:ascii="Times New Roman" w:hAnsi="Times New Roman"/>
          <w:sz w:val="28"/>
          <w:szCs w:val="28"/>
        </w:rPr>
        <w:t>цессы в технологии. Тепловые процессы. Массообменные процессы в технологии.</w:t>
      </w:r>
    </w:p>
    <w:p w:rsidR="00D62C9F" w:rsidRPr="00E850E1" w:rsidRDefault="00D62C9F" w:rsidP="00E850E1">
      <w:pPr>
        <w:tabs>
          <w:tab w:val="left" w:pos="1134"/>
        </w:tabs>
        <w:spacing w:after="0" w:line="240" w:lineRule="auto"/>
        <w:ind w:firstLine="284"/>
        <w:rPr>
          <w:rFonts w:ascii="Times New Roman" w:hAnsi="Times New Roman"/>
          <w:sz w:val="28"/>
          <w:szCs w:val="28"/>
        </w:rPr>
      </w:pPr>
      <w:r w:rsidRPr="00E850E1">
        <w:rPr>
          <w:rFonts w:ascii="Times New Roman" w:hAnsi="Times New Roman"/>
          <w:b/>
          <w:sz w:val="28"/>
          <w:szCs w:val="28"/>
        </w:rPr>
        <w:t xml:space="preserve">Тема 1.3 Параметрическое описание и анализ технологического процесса. </w:t>
      </w:r>
      <w:r w:rsidRPr="00E850E1">
        <w:rPr>
          <w:rFonts w:ascii="Times New Roman" w:hAnsi="Times New Roman"/>
          <w:sz w:val="28"/>
          <w:szCs w:val="28"/>
        </w:rPr>
        <w:t>Основные параметры ТП (частные, единичные, обобщенные), их определение и характеристика. Анализ ТП с помощью различных групп параметров. Примеры.</w:t>
      </w:r>
    </w:p>
    <w:p w:rsidR="00D62C9F" w:rsidRPr="00E850E1" w:rsidRDefault="00D62C9F" w:rsidP="00E850E1">
      <w:pPr>
        <w:tabs>
          <w:tab w:val="left" w:pos="1134"/>
        </w:tabs>
        <w:spacing w:after="0" w:line="240" w:lineRule="auto"/>
        <w:ind w:firstLine="284"/>
        <w:rPr>
          <w:rFonts w:ascii="Times New Roman" w:hAnsi="Times New Roman"/>
          <w:sz w:val="28"/>
          <w:szCs w:val="28"/>
        </w:rPr>
      </w:pPr>
      <w:r w:rsidRPr="00E850E1">
        <w:rPr>
          <w:rFonts w:ascii="Times New Roman" w:hAnsi="Times New Roman"/>
          <w:b/>
          <w:sz w:val="28"/>
          <w:szCs w:val="28"/>
        </w:rPr>
        <w:t xml:space="preserve">Тема 1.4. Закономерности функционирования, формирования и развития ТП и их систем. </w:t>
      </w:r>
      <w:r w:rsidRPr="00E850E1">
        <w:rPr>
          <w:rFonts w:ascii="Times New Roman" w:hAnsi="Times New Roman"/>
          <w:sz w:val="28"/>
          <w:szCs w:val="28"/>
        </w:rPr>
        <w:t>Законы функционирования и формирования ТП. Структура ТП. Законы развития ТП. Динамика трудозатрат. Закономерности формирования и развития технологических систем. Анализ формирования и функционирования технологических систем предприятий с преимущественно дискретным или непр</w:t>
      </w:r>
      <w:r w:rsidRPr="00E850E1">
        <w:rPr>
          <w:rFonts w:ascii="Times New Roman" w:hAnsi="Times New Roman"/>
          <w:sz w:val="28"/>
          <w:szCs w:val="28"/>
        </w:rPr>
        <w:t>е</w:t>
      </w:r>
      <w:r w:rsidRPr="00E850E1">
        <w:rPr>
          <w:rFonts w:ascii="Times New Roman" w:hAnsi="Times New Roman"/>
          <w:sz w:val="28"/>
          <w:szCs w:val="28"/>
        </w:rPr>
        <w:t>рывным производством на реальных примерах машиностроительного или мета</w:t>
      </w:r>
      <w:r w:rsidRPr="00E850E1">
        <w:rPr>
          <w:rFonts w:ascii="Times New Roman" w:hAnsi="Times New Roman"/>
          <w:sz w:val="28"/>
          <w:szCs w:val="28"/>
        </w:rPr>
        <w:t>л</w:t>
      </w:r>
      <w:r w:rsidRPr="00E850E1">
        <w:rPr>
          <w:rFonts w:ascii="Times New Roman" w:hAnsi="Times New Roman"/>
          <w:sz w:val="28"/>
          <w:szCs w:val="28"/>
        </w:rPr>
        <w:t>лургического комплексов. Направления развития технологических систем.</w:t>
      </w:r>
    </w:p>
    <w:p w:rsidR="00D62C9F" w:rsidRPr="00E850E1" w:rsidRDefault="00D62C9F" w:rsidP="00E850E1">
      <w:pPr>
        <w:tabs>
          <w:tab w:val="left" w:pos="0"/>
        </w:tabs>
        <w:spacing w:after="0" w:line="240" w:lineRule="auto"/>
        <w:ind w:firstLine="284"/>
        <w:rPr>
          <w:rFonts w:ascii="Times New Roman" w:hAnsi="Times New Roman"/>
          <w:sz w:val="28"/>
          <w:szCs w:val="28"/>
        </w:rPr>
      </w:pPr>
      <w:r w:rsidRPr="00E850E1">
        <w:rPr>
          <w:rFonts w:ascii="Times New Roman" w:hAnsi="Times New Roman"/>
          <w:b/>
          <w:sz w:val="28"/>
          <w:szCs w:val="28"/>
        </w:rPr>
        <w:t xml:space="preserve">Тема 1.5. Оценка научно-технологического развития производства. </w:t>
      </w:r>
      <w:r w:rsidRPr="00E850E1">
        <w:rPr>
          <w:rFonts w:ascii="Times New Roman" w:hAnsi="Times New Roman"/>
          <w:sz w:val="28"/>
          <w:szCs w:val="28"/>
        </w:rPr>
        <w:t>Анализ и характеристика существующих моделей научно-технологического развития производства. Показатели технологичности продукции. Оценка организационно-технического уровня развития производства.</w:t>
      </w:r>
    </w:p>
    <w:p w:rsidR="00D62C9F" w:rsidRPr="00E850E1" w:rsidRDefault="00D62C9F" w:rsidP="00E850E1">
      <w:pPr>
        <w:tabs>
          <w:tab w:val="left" w:pos="1134"/>
        </w:tabs>
        <w:spacing w:after="0" w:line="240" w:lineRule="auto"/>
        <w:jc w:val="center"/>
        <w:rPr>
          <w:rFonts w:ascii="Times New Roman" w:hAnsi="Times New Roman"/>
          <w:b/>
          <w:sz w:val="28"/>
          <w:szCs w:val="28"/>
        </w:rPr>
      </w:pPr>
      <w:r w:rsidRPr="00E850E1">
        <w:rPr>
          <w:rFonts w:ascii="Times New Roman" w:hAnsi="Times New Roman"/>
          <w:b/>
          <w:sz w:val="28"/>
          <w:szCs w:val="28"/>
        </w:rPr>
        <w:t>Раздел 2</w:t>
      </w:r>
      <w:r w:rsidRPr="00E850E1">
        <w:rPr>
          <w:rFonts w:ascii="Times New Roman" w:hAnsi="Times New Roman"/>
          <w:sz w:val="28"/>
          <w:szCs w:val="28"/>
        </w:rPr>
        <w:t>.</w:t>
      </w:r>
      <w:r w:rsidRPr="00E850E1">
        <w:rPr>
          <w:rFonts w:ascii="Times New Roman" w:hAnsi="Times New Roman"/>
          <w:b/>
          <w:sz w:val="28"/>
          <w:szCs w:val="28"/>
        </w:rPr>
        <w:t xml:space="preserve"> Практические основы производственных технологий</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2.1.</w:t>
      </w:r>
      <w:r w:rsidRPr="00E850E1">
        <w:rPr>
          <w:rFonts w:ascii="Times New Roman" w:hAnsi="Times New Roman"/>
          <w:sz w:val="28"/>
          <w:szCs w:val="28"/>
        </w:rPr>
        <w:t>.</w:t>
      </w:r>
      <w:r w:rsidRPr="00E850E1">
        <w:rPr>
          <w:rFonts w:ascii="Times New Roman" w:hAnsi="Times New Roman"/>
          <w:b/>
          <w:sz w:val="28"/>
          <w:szCs w:val="28"/>
        </w:rPr>
        <w:t xml:space="preserve"> Основы технологии химических производств</w:t>
      </w:r>
    </w:p>
    <w:p w:rsidR="00D62C9F" w:rsidRPr="00E850E1" w:rsidRDefault="00D62C9F" w:rsidP="00E850E1">
      <w:pPr>
        <w:tabs>
          <w:tab w:val="left" w:pos="1134"/>
        </w:tabs>
        <w:spacing w:after="0" w:line="240" w:lineRule="auto"/>
        <w:ind w:firstLine="284"/>
        <w:rPr>
          <w:rFonts w:ascii="Times New Roman" w:hAnsi="Times New Roman"/>
          <w:sz w:val="28"/>
          <w:szCs w:val="28"/>
        </w:rPr>
      </w:pPr>
      <w:r w:rsidRPr="00E850E1">
        <w:rPr>
          <w:rFonts w:ascii="Times New Roman" w:hAnsi="Times New Roman"/>
          <w:sz w:val="28"/>
          <w:szCs w:val="28"/>
        </w:rPr>
        <w:t>Общие сведения о химической промышленности и ее продукции. Особенности химико-технологических процессов и их классификация. Основные технологич</w:t>
      </w:r>
      <w:r w:rsidRPr="00E850E1">
        <w:rPr>
          <w:rFonts w:ascii="Times New Roman" w:hAnsi="Times New Roman"/>
          <w:sz w:val="28"/>
          <w:szCs w:val="28"/>
        </w:rPr>
        <w:t>е</w:t>
      </w:r>
      <w:r w:rsidRPr="00E850E1">
        <w:rPr>
          <w:rFonts w:ascii="Times New Roman" w:hAnsi="Times New Roman"/>
          <w:sz w:val="28"/>
          <w:szCs w:val="28"/>
        </w:rPr>
        <w:t>ские понятия и определения. Технологический прогресс в химической промы</w:t>
      </w:r>
      <w:r w:rsidRPr="00E850E1">
        <w:rPr>
          <w:rFonts w:ascii="Times New Roman" w:hAnsi="Times New Roman"/>
          <w:sz w:val="28"/>
          <w:szCs w:val="28"/>
        </w:rPr>
        <w:t>ш</w:t>
      </w:r>
      <w:r w:rsidRPr="00E850E1">
        <w:rPr>
          <w:rFonts w:ascii="Times New Roman" w:hAnsi="Times New Roman"/>
          <w:sz w:val="28"/>
          <w:szCs w:val="28"/>
        </w:rPr>
        <w:t>ленности.</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2.2. Технологии производства неорганических веществ</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sz w:val="28"/>
          <w:szCs w:val="28"/>
        </w:rPr>
        <w:t>Технология серной кислоты. Технология минеральных удобрений. Технико-экономическая оценка применяемого сырья и способов производства.</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2.3. Основы переработки топлива.</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iCs/>
          <w:sz w:val="28"/>
          <w:szCs w:val="28"/>
        </w:rPr>
        <w:t xml:space="preserve">Методы переработки твердого топлива. Технологии </w:t>
      </w:r>
      <w:r w:rsidRPr="00E850E1">
        <w:rPr>
          <w:rFonts w:ascii="Times New Roman" w:hAnsi="Times New Roman"/>
          <w:sz w:val="28"/>
          <w:szCs w:val="28"/>
        </w:rPr>
        <w:t>переработки нефти. Техн</w:t>
      </w:r>
      <w:r w:rsidRPr="00E850E1">
        <w:rPr>
          <w:rFonts w:ascii="Times New Roman" w:hAnsi="Times New Roman"/>
          <w:sz w:val="28"/>
          <w:szCs w:val="28"/>
        </w:rPr>
        <w:t>и</w:t>
      </w:r>
      <w:r w:rsidRPr="00E850E1">
        <w:rPr>
          <w:rFonts w:ascii="Times New Roman" w:hAnsi="Times New Roman"/>
          <w:sz w:val="28"/>
          <w:szCs w:val="28"/>
        </w:rPr>
        <w:t>ко-экономическая оценка основных способов переработки топлива. Характерист</w:t>
      </w:r>
      <w:r w:rsidRPr="00E850E1">
        <w:rPr>
          <w:rFonts w:ascii="Times New Roman" w:hAnsi="Times New Roman"/>
          <w:sz w:val="28"/>
          <w:szCs w:val="28"/>
        </w:rPr>
        <w:t>и</w:t>
      </w:r>
      <w:r w:rsidRPr="00E850E1">
        <w:rPr>
          <w:rFonts w:ascii="Times New Roman" w:hAnsi="Times New Roman"/>
          <w:sz w:val="28"/>
          <w:szCs w:val="28"/>
        </w:rPr>
        <w:t>ка важнейших продуктов нефтепереработки</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2.4.</w:t>
      </w:r>
      <w:r w:rsidRPr="00E850E1">
        <w:rPr>
          <w:rFonts w:ascii="Times New Roman" w:hAnsi="Times New Roman"/>
          <w:sz w:val="28"/>
          <w:szCs w:val="28"/>
        </w:rPr>
        <w:t>.</w:t>
      </w:r>
      <w:r w:rsidRPr="00E850E1">
        <w:rPr>
          <w:rFonts w:ascii="Times New Roman" w:hAnsi="Times New Roman"/>
          <w:b/>
          <w:sz w:val="28"/>
          <w:szCs w:val="28"/>
        </w:rPr>
        <w:t xml:space="preserve"> Пластмассы и их переработка</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iCs/>
          <w:sz w:val="28"/>
          <w:szCs w:val="28"/>
        </w:rPr>
        <w:t>Классификация и свойства полимеров и пластмасс. Основы технологии прои</w:t>
      </w:r>
      <w:r w:rsidRPr="00E850E1">
        <w:rPr>
          <w:rFonts w:ascii="Times New Roman" w:hAnsi="Times New Roman"/>
          <w:iCs/>
          <w:sz w:val="28"/>
          <w:szCs w:val="28"/>
        </w:rPr>
        <w:t>з</w:t>
      </w:r>
      <w:r w:rsidRPr="00E850E1">
        <w:rPr>
          <w:rFonts w:ascii="Times New Roman" w:hAnsi="Times New Roman"/>
          <w:iCs/>
          <w:sz w:val="28"/>
          <w:szCs w:val="28"/>
        </w:rPr>
        <w:t>водства и переработки полимерных материалов. Т</w:t>
      </w:r>
      <w:r w:rsidRPr="00E850E1">
        <w:rPr>
          <w:rFonts w:ascii="Times New Roman" w:hAnsi="Times New Roman"/>
          <w:sz w:val="28"/>
          <w:szCs w:val="28"/>
        </w:rPr>
        <w:t>ехнико-экономическая оценка, характеристика продукции.</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2.5. Основы технологии обработки материалов давлением</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sz w:val="28"/>
          <w:szCs w:val="28"/>
        </w:rPr>
        <w:t xml:space="preserve">Общие сведения о пластической деформации. Классификация и </w:t>
      </w:r>
      <w:r w:rsidRPr="00E850E1">
        <w:rPr>
          <w:rFonts w:ascii="Times New Roman" w:hAnsi="Times New Roman"/>
          <w:iCs/>
          <w:sz w:val="28"/>
          <w:szCs w:val="28"/>
        </w:rPr>
        <w:t>т</w:t>
      </w:r>
      <w:r w:rsidRPr="00E850E1">
        <w:rPr>
          <w:rFonts w:ascii="Times New Roman" w:hAnsi="Times New Roman"/>
          <w:sz w:val="28"/>
          <w:szCs w:val="28"/>
        </w:rPr>
        <w:t xml:space="preserve">ехнико-экономическая оценка основных видов ОМД. Прокатка. Технологический процесс. Оборудование. Технология процессов волочения и прессования. </w:t>
      </w:r>
      <w:r w:rsidRPr="00E850E1">
        <w:rPr>
          <w:rFonts w:ascii="Times New Roman" w:hAnsi="Times New Roman"/>
          <w:bCs/>
          <w:sz w:val="28"/>
          <w:szCs w:val="28"/>
        </w:rPr>
        <w:t>Производство м</w:t>
      </w:r>
      <w:r w:rsidRPr="00E850E1">
        <w:rPr>
          <w:rFonts w:ascii="Times New Roman" w:hAnsi="Times New Roman"/>
          <w:bCs/>
          <w:sz w:val="28"/>
          <w:szCs w:val="28"/>
        </w:rPr>
        <w:t>е</w:t>
      </w:r>
      <w:r w:rsidRPr="00E850E1">
        <w:rPr>
          <w:rFonts w:ascii="Times New Roman" w:hAnsi="Times New Roman"/>
          <w:bCs/>
          <w:sz w:val="28"/>
          <w:szCs w:val="28"/>
        </w:rPr>
        <w:t>таллоизделий</w:t>
      </w:r>
      <w:r w:rsidRPr="00E850E1">
        <w:rPr>
          <w:rFonts w:ascii="Times New Roman" w:hAnsi="Times New Roman"/>
          <w:sz w:val="28"/>
          <w:szCs w:val="28"/>
        </w:rPr>
        <w:t xml:space="preserve"> ковкой и штамповкой. Технологический прогресс в ОМД.</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2.6. Основы технологии литейного производства</w:t>
      </w:r>
    </w:p>
    <w:p w:rsidR="00D62C9F" w:rsidRPr="00E850E1" w:rsidRDefault="00D62C9F" w:rsidP="00E850E1">
      <w:pPr>
        <w:tabs>
          <w:tab w:val="left" w:pos="0"/>
        </w:tabs>
        <w:spacing w:after="0" w:line="240" w:lineRule="auto"/>
        <w:ind w:right="-108" w:firstLine="284"/>
        <w:jc w:val="both"/>
        <w:rPr>
          <w:rFonts w:ascii="Times New Roman" w:hAnsi="Times New Roman"/>
          <w:sz w:val="28"/>
          <w:szCs w:val="28"/>
        </w:rPr>
      </w:pPr>
      <w:r w:rsidRPr="00E850E1">
        <w:rPr>
          <w:rFonts w:ascii="Times New Roman" w:hAnsi="Times New Roman"/>
          <w:sz w:val="28"/>
          <w:szCs w:val="28"/>
        </w:rPr>
        <w:t>Назначение и сущность процессов изготовления литых заготовок. Свойства л</w:t>
      </w:r>
      <w:r w:rsidRPr="00E850E1">
        <w:rPr>
          <w:rFonts w:ascii="Times New Roman" w:hAnsi="Times New Roman"/>
          <w:sz w:val="28"/>
          <w:szCs w:val="28"/>
        </w:rPr>
        <w:t>и</w:t>
      </w:r>
      <w:r w:rsidRPr="00E850E1">
        <w:rPr>
          <w:rFonts w:ascii="Times New Roman" w:hAnsi="Times New Roman"/>
          <w:sz w:val="28"/>
          <w:szCs w:val="28"/>
        </w:rPr>
        <w:t xml:space="preserve">тейных сплавов. Технология основных методов литья. Достоинства и недостатки </w:t>
      </w:r>
      <w:r w:rsidRPr="00E850E1">
        <w:rPr>
          <w:rFonts w:ascii="Times New Roman" w:hAnsi="Times New Roman"/>
          <w:sz w:val="28"/>
          <w:szCs w:val="28"/>
        </w:rPr>
        <w:lastRenderedPageBreak/>
        <w:t xml:space="preserve">методов. </w:t>
      </w:r>
      <w:r w:rsidRPr="00E850E1">
        <w:rPr>
          <w:rFonts w:ascii="Times New Roman" w:hAnsi="Times New Roman"/>
          <w:iCs/>
          <w:sz w:val="28"/>
          <w:szCs w:val="28"/>
        </w:rPr>
        <w:t>Т</w:t>
      </w:r>
      <w:r w:rsidRPr="00E850E1">
        <w:rPr>
          <w:rFonts w:ascii="Times New Roman" w:hAnsi="Times New Roman"/>
          <w:sz w:val="28"/>
          <w:szCs w:val="28"/>
        </w:rPr>
        <w:t>ехнико-экономическая оценка, характеристика используемого оборуд</w:t>
      </w:r>
      <w:r w:rsidRPr="00E850E1">
        <w:rPr>
          <w:rFonts w:ascii="Times New Roman" w:hAnsi="Times New Roman"/>
          <w:sz w:val="28"/>
          <w:szCs w:val="28"/>
        </w:rPr>
        <w:t>о</w:t>
      </w:r>
      <w:r w:rsidRPr="00E850E1">
        <w:rPr>
          <w:rFonts w:ascii="Times New Roman" w:hAnsi="Times New Roman"/>
          <w:sz w:val="28"/>
          <w:szCs w:val="28"/>
        </w:rPr>
        <w:t>вания. Технологический прогресс в литейном производстве.</w:t>
      </w:r>
    </w:p>
    <w:p w:rsidR="00D62C9F" w:rsidRPr="00E850E1" w:rsidRDefault="00D62C9F" w:rsidP="00E850E1">
      <w:pPr>
        <w:tabs>
          <w:tab w:val="left" w:pos="0"/>
        </w:tabs>
        <w:spacing w:after="0" w:line="240" w:lineRule="auto"/>
        <w:ind w:firstLine="284"/>
        <w:rPr>
          <w:rFonts w:ascii="Times New Roman" w:hAnsi="Times New Roman"/>
          <w:b/>
          <w:sz w:val="28"/>
          <w:szCs w:val="28"/>
        </w:rPr>
      </w:pPr>
      <w:r w:rsidRPr="00E850E1">
        <w:rPr>
          <w:rFonts w:ascii="Times New Roman" w:hAnsi="Times New Roman"/>
          <w:b/>
          <w:sz w:val="28"/>
          <w:szCs w:val="28"/>
        </w:rPr>
        <w:t>Тема 2.7. Основы технологии машиностроения</w:t>
      </w:r>
    </w:p>
    <w:p w:rsidR="00D62C9F" w:rsidRPr="00E850E1" w:rsidRDefault="00D62C9F" w:rsidP="00E850E1">
      <w:pPr>
        <w:tabs>
          <w:tab w:val="left" w:pos="0"/>
        </w:tabs>
        <w:spacing w:after="0" w:line="240" w:lineRule="auto"/>
        <w:ind w:right="-108" w:firstLine="284"/>
        <w:jc w:val="both"/>
        <w:rPr>
          <w:rFonts w:ascii="Times New Roman" w:hAnsi="Times New Roman"/>
          <w:sz w:val="28"/>
          <w:szCs w:val="28"/>
        </w:rPr>
      </w:pPr>
      <w:r w:rsidRPr="00E850E1">
        <w:rPr>
          <w:rFonts w:ascii="Times New Roman" w:hAnsi="Times New Roman"/>
          <w:sz w:val="28"/>
          <w:szCs w:val="28"/>
        </w:rPr>
        <w:t>Общая характеристика машиностроительного комплекса. Технологические ос</w:t>
      </w:r>
      <w:r w:rsidRPr="00E850E1">
        <w:rPr>
          <w:rFonts w:ascii="Times New Roman" w:hAnsi="Times New Roman"/>
          <w:sz w:val="28"/>
          <w:szCs w:val="28"/>
        </w:rPr>
        <w:t>о</w:t>
      </w:r>
      <w:r w:rsidRPr="00E850E1">
        <w:rPr>
          <w:rFonts w:ascii="Times New Roman" w:hAnsi="Times New Roman"/>
          <w:sz w:val="28"/>
          <w:szCs w:val="28"/>
        </w:rPr>
        <w:t>бенности машиностроительного производства и направления его развития Хара</w:t>
      </w:r>
      <w:r w:rsidRPr="00E850E1">
        <w:rPr>
          <w:rFonts w:ascii="Times New Roman" w:hAnsi="Times New Roman"/>
          <w:sz w:val="28"/>
          <w:szCs w:val="28"/>
        </w:rPr>
        <w:t>к</w:t>
      </w:r>
      <w:r w:rsidRPr="00E850E1">
        <w:rPr>
          <w:rFonts w:ascii="Times New Roman" w:hAnsi="Times New Roman"/>
          <w:sz w:val="28"/>
          <w:szCs w:val="28"/>
        </w:rPr>
        <w:t xml:space="preserve">теристика основных типов производств. Основные производственные процессы </w:t>
      </w:r>
      <w:r w:rsidRPr="00E850E1">
        <w:rPr>
          <w:rFonts w:ascii="Times New Roman" w:hAnsi="Times New Roman"/>
          <w:i/>
          <w:sz w:val="28"/>
          <w:szCs w:val="28"/>
        </w:rPr>
        <w:t>МП</w:t>
      </w:r>
      <w:r w:rsidRPr="00E850E1">
        <w:rPr>
          <w:rFonts w:ascii="Times New Roman" w:hAnsi="Times New Roman"/>
          <w:sz w:val="28"/>
          <w:szCs w:val="28"/>
        </w:rPr>
        <w:t>. Основы технологии и способы обработки материалов резанием. Важнейшие техпроцессы сборочного производства. Технология разъемных и неразъемных с</w:t>
      </w:r>
      <w:r w:rsidRPr="00E850E1">
        <w:rPr>
          <w:rFonts w:ascii="Times New Roman" w:hAnsi="Times New Roman"/>
          <w:sz w:val="28"/>
          <w:szCs w:val="28"/>
        </w:rPr>
        <w:t>о</w:t>
      </w:r>
      <w:r w:rsidRPr="00E850E1">
        <w:rPr>
          <w:rFonts w:ascii="Times New Roman" w:hAnsi="Times New Roman"/>
          <w:sz w:val="28"/>
          <w:szCs w:val="28"/>
        </w:rPr>
        <w:t>единений. Технологический прогресс в машиностроении.</w:t>
      </w:r>
    </w:p>
    <w:p w:rsidR="00D62C9F" w:rsidRPr="00E850E1" w:rsidRDefault="00D62C9F" w:rsidP="00E850E1">
      <w:pPr>
        <w:tabs>
          <w:tab w:val="left" w:pos="0"/>
        </w:tabs>
        <w:spacing w:after="0" w:line="240" w:lineRule="auto"/>
        <w:ind w:firstLine="284"/>
        <w:rPr>
          <w:rFonts w:ascii="Times New Roman" w:hAnsi="Times New Roman"/>
          <w:sz w:val="28"/>
          <w:szCs w:val="28"/>
        </w:rPr>
      </w:pPr>
      <w:r w:rsidRPr="00E850E1">
        <w:rPr>
          <w:rFonts w:ascii="Times New Roman" w:hAnsi="Times New Roman"/>
          <w:b/>
          <w:sz w:val="28"/>
          <w:szCs w:val="28"/>
        </w:rPr>
        <w:t xml:space="preserve">Тема 2.8. Метрологическое обеспечение ТП. </w:t>
      </w:r>
      <w:r w:rsidRPr="00E850E1">
        <w:rPr>
          <w:rFonts w:ascii="Times New Roman" w:hAnsi="Times New Roman"/>
          <w:sz w:val="28"/>
          <w:szCs w:val="28"/>
        </w:rPr>
        <w:t>Основные задачи метрологич</w:t>
      </w:r>
      <w:r w:rsidRPr="00E850E1">
        <w:rPr>
          <w:rFonts w:ascii="Times New Roman" w:hAnsi="Times New Roman"/>
          <w:sz w:val="28"/>
          <w:szCs w:val="28"/>
        </w:rPr>
        <w:t>е</w:t>
      </w:r>
      <w:r w:rsidRPr="00E850E1">
        <w:rPr>
          <w:rFonts w:ascii="Times New Roman" w:hAnsi="Times New Roman"/>
          <w:sz w:val="28"/>
          <w:szCs w:val="28"/>
        </w:rPr>
        <w:t>ского обеспечения. Средства измерения и контроля. Метрологические показатели средств измерений. Выбор измерительного инструмента. Контроль калибрами.</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b/>
          <w:sz w:val="28"/>
          <w:szCs w:val="28"/>
        </w:rPr>
        <w:t>Тема 2.9. Основы технологии строительного производства, изготовления стройматериалов и изделий</w:t>
      </w:r>
      <w:r w:rsidRPr="00E850E1">
        <w:rPr>
          <w:rFonts w:ascii="Times New Roman" w:hAnsi="Times New Roman"/>
          <w:sz w:val="28"/>
          <w:szCs w:val="28"/>
        </w:rPr>
        <w:t>. Общие сведения о капитальном строительстве и производстве стройматериалов, технологических особенностях и направлениях развития строительного комплекса. Важнейшие техпроцессы капитального стро</w:t>
      </w:r>
      <w:r w:rsidRPr="00E850E1">
        <w:rPr>
          <w:rFonts w:ascii="Times New Roman" w:hAnsi="Times New Roman"/>
          <w:sz w:val="28"/>
          <w:szCs w:val="28"/>
        </w:rPr>
        <w:t>и</w:t>
      </w:r>
      <w:r w:rsidRPr="00E850E1">
        <w:rPr>
          <w:rFonts w:ascii="Times New Roman" w:hAnsi="Times New Roman"/>
          <w:sz w:val="28"/>
          <w:szCs w:val="28"/>
        </w:rPr>
        <w:t>тельства. Классификация и свойства строительных материалов и изделий. Основы технологии пр-ва керамики, стекла, минеральных вяжущих веществ. Получение и применение бетона и железобетона. Технология древесных стройматериалов и и</w:t>
      </w:r>
      <w:r w:rsidRPr="00E850E1">
        <w:rPr>
          <w:rFonts w:ascii="Times New Roman" w:hAnsi="Times New Roman"/>
          <w:sz w:val="28"/>
          <w:szCs w:val="28"/>
        </w:rPr>
        <w:t>з</w:t>
      </w:r>
      <w:r w:rsidRPr="00E850E1">
        <w:rPr>
          <w:rFonts w:ascii="Times New Roman" w:hAnsi="Times New Roman"/>
          <w:sz w:val="28"/>
          <w:szCs w:val="28"/>
        </w:rPr>
        <w:t>делий.</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b/>
          <w:sz w:val="28"/>
          <w:szCs w:val="28"/>
        </w:rPr>
        <w:t>Тема 2.10. Основы технологии легкой промышленности</w:t>
      </w:r>
      <w:r w:rsidRPr="00E850E1">
        <w:rPr>
          <w:rFonts w:ascii="Times New Roman" w:hAnsi="Times New Roman"/>
          <w:sz w:val="28"/>
          <w:szCs w:val="28"/>
        </w:rPr>
        <w:t>. Общие сведения о легкой промышленности, ее продукции, технологической структуре и направлен</w:t>
      </w:r>
      <w:r w:rsidRPr="00E850E1">
        <w:rPr>
          <w:rFonts w:ascii="Times New Roman" w:hAnsi="Times New Roman"/>
          <w:sz w:val="28"/>
          <w:szCs w:val="28"/>
        </w:rPr>
        <w:t>и</w:t>
      </w:r>
      <w:r w:rsidRPr="00E850E1">
        <w:rPr>
          <w:rFonts w:ascii="Times New Roman" w:hAnsi="Times New Roman"/>
          <w:sz w:val="28"/>
          <w:szCs w:val="28"/>
        </w:rPr>
        <w:t>ях развития. Общие сведения о текстильных материалах. Основы технологии пр</w:t>
      </w:r>
      <w:r w:rsidRPr="00E850E1">
        <w:rPr>
          <w:rFonts w:ascii="Times New Roman" w:hAnsi="Times New Roman"/>
          <w:sz w:val="28"/>
          <w:szCs w:val="28"/>
        </w:rPr>
        <w:t>о</w:t>
      </w:r>
      <w:r w:rsidRPr="00E850E1">
        <w:rPr>
          <w:rFonts w:ascii="Times New Roman" w:hAnsi="Times New Roman"/>
          <w:sz w:val="28"/>
          <w:szCs w:val="28"/>
        </w:rPr>
        <w:t>изводства текстильных волокон и нитей. Основы технологии ткацкого произво</w:t>
      </w:r>
      <w:r w:rsidRPr="00E850E1">
        <w:rPr>
          <w:rFonts w:ascii="Times New Roman" w:hAnsi="Times New Roman"/>
          <w:sz w:val="28"/>
          <w:szCs w:val="28"/>
        </w:rPr>
        <w:t>д</w:t>
      </w:r>
      <w:r w:rsidRPr="00E850E1">
        <w:rPr>
          <w:rFonts w:ascii="Times New Roman" w:hAnsi="Times New Roman"/>
          <w:sz w:val="28"/>
          <w:szCs w:val="28"/>
        </w:rPr>
        <w:t>ства. Основы технологии производства швейных изделий. Основы технологии производства обуви.</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b/>
          <w:sz w:val="28"/>
          <w:szCs w:val="28"/>
        </w:rPr>
        <w:t>Тема 2.11. Основы технологии пищевой промышленности</w:t>
      </w:r>
      <w:r w:rsidRPr="00E850E1">
        <w:rPr>
          <w:rFonts w:ascii="Times New Roman" w:hAnsi="Times New Roman"/>
          <w:sz w:val="28"/>
          <w:szCs w:val="28"/>
        </w:rPr>
        <w:t>. Общие сведения о пищевой промышленности, ее продукции, технологических особенностях и направлениях развития. Технологические основы важнейших производств .</w:t>
      </w:r>
    </w:p>
    <w:p w:rsidR="00D62C9F" w:rsidRPr="00E850E1" w:rsidRDefault="00D62C9F" w:rsidP="00E850E1">
      <w:pPr>
        <w:tabs>
          <w:tab w:val="left" w:pos="0"/>
        </w:tabs>
        <w:spacing w:after="0" w:line="240" w:lineRule="auto"/>
        <w:ind w:right="-108" w:firstLine="284"/>
        <w:rPr>
          <w:rFonts w:ascii="Times New Roman" w:hAnsi="Times New Roman"/>
          <w:sz w:val="28"/>
          <w:szCs w:val="28"/>
        </w:rPr>
      </w:pPr>
      <w:r w:rsidRPr="00E850E1">
        <w:rPr>
          <w:rFonts w:ascii="Times New Roman" w:hAnsi="Times New Roman"/>
          <w:b/>
          <w:sz w:val="28"/>
          <w:szCs w:val="28"/>
        </w:rPr>
        <w:t>Тема 2.12. Технологическая структура и направления развития хозяйстве</w:t>
      </w:r>
      <w:r w:rsidRPr="00E850E1">
        <w:rPr>
          <w:rFonts w:ascii="Times New Roman" w:hAnsi="Times New Roman"/>
          <w:b/>
          <w:sz w:val="28"/>
          <w:szCs w:val="28"/>
        </w:rPr>
        <w:t>н</w:t>
      </w:r>
      <w:r w:rsidRPr="00E850E1">
        <w:rPr>
          <w:rFonts w:ascii="Times New Roman" w:hAnsi="Times New Roman"/>
          <w:b/>
          <w:sz w:val="28"/>
          <w:szCs w:val="28"/>
        </w:rPr>
        <w:t>ного комплекса РБ</w:t>
      </w:r>
      <w:r w:rsidRPr="00E850E1">
        <w:rPr>
          <w:rFonts w:ascii="Times New Roman" w:hAnsi="Times New Roman"/>
          <w:sz w:val="28"/>
          <w:szCs w:val="28"/>
        </w:rPr>
        <w:t>. Состав и структура хозяйственного комплекса РБ. Технол</w:t>
      </w:r>
      <w:r w:rsidRPr="00E850E1">
        <w:rPr>
          <w:rFonts w:ascii="Times New Roman" w:hAnsi="Times New Roman"/>
          <w:sz w:val="28"/>
          <w:szCs w:val="28"/>
        </w:rPr>
        <w:t>о</w:t>
      </w:r>
      <w:r w:rsidRPr="00E850E1">
        <w:rPr>
          <w:rFonts w:ascii="Times New Roman" w:hAnsi="Times New Roman"/>
          <w:sz w:val="28"/>
          <w:szCs w:val="28"/>
        </w:rPr>
        <w:t>гические особенности топливно-энергетического, машиностроительного, химико-лесного, агропромышленного, строительного и др. комплексов.</w:t>
      </w:r>
    </w:p>
    <w:p w:rsidR="00D62C9F" w:rsidRPr="00E850E1" w:rsidRDefault="00D62C9F" w:rsidP="00E850E1">
      <w:pPr>
        <w:tabs>
          <w:tab w:val="left" w:pos="0"/>
        </w:tabs>
        <w:spacing w:after="0" w:line="240" w:lineRule="auto"/>
        <w:ind w:right="-108" w:firstLine="284"/>
        <w:rPr>
          <w:rFonts w:ascii="Times New Roman" w:hAnsi="Times New Roman"/>
          <w:sz w:val="28"/>
          <w:szCs w:val="28"/>
        </w:rPr>
      </w:pPr>
    </w:p>
    <w:p w:rsidR="00D62C9F" w:rsidRPr="00E850E1" w:rsidRDefault="00D62C9F" w:rsidP="00E850E1">
      <w:pPr>
        <w:tabs>
          <w:tab w:val="left" w:pos="0"/>
        </w:tabs>
        <w:spacing w:after="0" w:line="240" w:lineRule="auto"/>
        <w:ind w:right="-108" w:firstLine="284"/>
        <w:jc w:val="center"/>
        <w:rPr>
          <w:rFonts w:ascii="Times New Roman" w:hAnsi="Times New Roman"/>
          <w:b/>
          <w:sz w:val="28"/>
          <w:szCs w:val="28"/>
        </w:rPr>
      </w:pPr>
      <w:r w:rsidRPr="00E850E1">
        <w:rPr>
          <w:rFonts w:ascii="Times New Roman" w:hAnsi="Times New Roman"/>
          <w:b/>
          <w:sz w:val="28"/>
          <w:szCs w:val="28"/>
        </w:rPr>
        <w:t>Раздел 3. Научные основы производственных технологий</w:t>
      </w:r>
    </w:p>
    <w:p w:rsidR="00D62C9F" w:rsidRPr="00E850E1" w:rsidRDefault="00D62C9F" w:rsidP="00E850E1">
      <w:pPr>
        <w:tabs>
          <w:tab w:val="left" w:pos="0"/>
        </w:tabs>
        <w:spacing w:after="0" w:line="240" w:lineRule="auto"/>
        <w:ind w:firstLine="350"/>
        <w:rPr>
          <w:rFonts w:ascii="Times New Roman" w:hAnsi="Times New Roman"/>
          <w:sz w:val="28"/>
          <w:szCs w:val="28"/>
        </w:rPr>
      </w:pPr>
      <w:r w:rsidRPr="00E850E1">
        <w:rPr>
          <w:rFonts w:ascii="Times New Roman" w:hAnsi="Times New Roman"/>
          <w:b/>
          <w:sz w:val="28"/>
          <w:szCs w:val="28"/>
        </w:rPr>
        <w:t xml:space="preserve">Тема 3.1. Технологический прогресс – основа развития производственной деятельности и общества. </w:t>
      </w:r>
      <w:r w:rsidRPr="00E850E1">
        <w:rPr>
          <w:rFonts w:ascii="Times New Roman" w:hAnsi="Times New Roman"/>
          <w:sz w:val="28"/>
          <w:szCs w:val="28"/>
        </w:rPr>
        <w:t>Основные этапы технологического развития общ</w:t>
      </w:r>
      <w:r w:rsidRPr="00E850E1">
        <w:rPr>
          <w:rFonts w:ascii="Times New Roman" w:hAnsi="Times New Roman"/>
          <w:sz w:val="28"/>
          <w:szCs w:val="28"/>
        </w:rPr>
        <w:t>е</w:t>
      </w:r>
      <w:r w:rsidRPr="00E850E1">
        <w:rPr>
          <w:rFonts w:ascii="Times New Roman" w:hAnsi="Times New Roman"/>
          <w:sz w:val="28"/>
          <w:szCs w:val="28"/>
        </w:rPr>
        <w:t>ства. Особенности современного этапа технологического развития общества. Пе</w:t>
      </w:r>
      <w:r w:rsidRPr="00E850E1">
        <w:rPr>
          <w:rFonts w:ascii="Times New Roman" w:hAnsi="Times New Roman"/>
          <w:sz w:val="28"/>
          <w:szCs w:val="28"/>
        </w:rPr>
        <w:t>р</w:t>
      </w:r>
      <w:r w:rsidRPr="00E850E1">
        <w:rPr>
          <w:rFonts w:ascii="Times New Roman" w:hAnsi="Times New Roman"/>
          <w:sz w:val="28"/>
          <w:szCs w:val="28"/>
        </w:rPr>
        <w:t>спективы научно-технологического развития.</w:t>
      </w:r>
    </w:p>
    <w:p w:rsidR="00D62C9F" w:rsidRPr="00E850E1" w:rsidRDefault="00D62C9F" w:rsidP="00E850E1">
      <w:pPr>
        <w:tabs>
          <w:tab w:val="left" w:pos="0"/>
        </w:tabs>
        <w:spacing w:after="0" w:line="240" w:lineRule="auto"/>
        <w:ind w:firstLine="284"/>
        <w:rPr>
          <w:rFonts w:ascii="Times New Roman" w:hAnsi="Times New Roman"/>
          <w:sz w:val="28"/>
          <w:szCs w:val="28"/>
        </w:rPr>
      </w:pPr>
      <w:r w:rsidRPr="00E850E1">
        <w:rPr>
          <w:rFonts w:ascii="Times New Roman" w:hAnsi="Times New Roman"/>
          <w:b/>
          <w:sz w:val="28"/>
          <w:szCs w:val="28"/>
        </w:rPr>
        <w:t>Тема 3.2. Экологические проблемы технологического прогресса.</w:t>
      </w:r>
      <w:r w:rsidRPr="00E850E1">
        <w:rPr>
          <w:rFonts w:ascii="Times New Roman" w:hAnsi="Times New Roman"/>
          <w:sz w:val="28"/>
          <w:szCs w:val="28"/>
        </w:rPr>
        <w:t xml:space="preserve"> Общая х</w:t>
      </w:r>
      <w:r w:rsidRPr="00E850E1">
        <w:rPr>
          <w:rFonts w:ascii="Times New Roman" w:hAnsi="Times New Roman"/>
          <w:sz w:val="28"/>
          <w:szCs w:val="28"/>
        </w:rPr>
        <w:t>а</w:t>
      </w:r>
      <w:r w:rsidRPr="00E850E1">
        <w:rPr>
          <w:rFonts w:ascii="Times New Roman" w:hAnsi="Times New Roman"/>
          <w:sz w:val="28"/>
          <w:szCs w:val="28"/>
        </w:rPr>
        <w:t>рактеристика изменений в окружающей среде. Причины образования произво</w:t>
      </w:r>
      <w:r w:rsidRPr="00E850E1">
        <w:rPr>
          <w:rFonts w:ascii="Times New Roman" w:hAnsi="Times New Roman"/>
          <w:sz w:val="28"/>
          <w:szCs w:val="28"/>
        </w:rPr>
        <w:t>д</w:t>
      </w:r>
      <w:r w:rsidRPr="00E850E1">
        <w:rPr>
          <w:rFonts w:ascii="Times New Roman" w:hAnsi="Times New Roman"/>
          <w:sz w:val="28"/>
          <w:szCs w:val="28"/>
        </w:rPr>
        <w:t>ственных отходов. Возможности устранения загрязнения окружающей среды производственными отходами. Условия организации безотходных технологий. Комплексная переработка сырья</w:t>
      </w:r>
    </w:p>
    <w:p w:rsidR="00D62C9F" w:rsidRPr="00E850E1" w:rsidRDefault="00D62C9F" w:rsidP="00E850E1">
      <w:pPr>
        <w:tabs>
          <w:tab w:val="left" w:pos="0"/>
        </w:tabs>
        <w:spacing w:after="0" w:line="240" w:lineRule="auto"/>
        <w:ind w:firstLine="284"/>
        <w:rPr>
          <w:rFonts w:ascii="Times New Roman" w:hAnsi="Times New Roman"/>
          <w:sz w:val="28"/>
          <w:szCs w:val="28"/>
        </w:rPr>
      </w:pPr>
      <w:r w:rsidRPr="00E850E1">
        <w:rPr>
          <w:rFonts w:ascii="Times New Roman" w:hAnsi="Times New Roman"/>
          <w:b/>
          <w:sz w:val="28"/>
          <w:szCs w:val="28"/>
        </w:rPr>
        <w:lastRenderedPageBreak/>
        <w:t>Тема 3.3. Прогрессивные технологии производства и обработки новых конструкционных материалов и изделий.</w:t>
      </w:r>
      <w:r w:rsidRPr="00E850E1">
        <w:rPr>
          <w:rFonts w:ascii="Times New Roman" w:hAnsi="Times New Roman"/>
          <w:sz w:val="28"/>
          <w:szCs w:val="28"/>
        </w:rPr>
        <w:t xml:space="preserve"> Основы технологии производства композиционных материалов. Технология порошковой металлургии. Электроф</w:t>
      </w:r>
      <w:r w:rsidRPr="00E850E1">
        <w:rPr>
          <w:rFonts w:ascii="Times New Roman" w:hAnsi="Times New Roman"/>
          <w:sz w:val="28"/>
          <w:szCs w:val="28"/>
        </w:rPr>
        <w:t>и</w:t>
      </w:r>
      <w:r w:rsidRPr="00E850E1">
        <w:rPr>
          <w:rFonts w:ascii="Times New Roman" w:hAnsi="Times New Roman"/>
          <w:sz w:val="28"/>
          <w:szCs w:val="28"/>
        </w:rPr>
        <w:t>зические и электрохимические методы обработки изделий. Лазерная технология. Ультразвуковая интенсификация</w:t>
      </w:r>
      <w:r w:rsidRPr="00E850E1">
        <w:rPr>
          <w:rFonts w:ascii="Times New Roman" w:hAnsi="Times New Roman"/>
          <w:b/>
          <w:i/>
          <w:sz w:val="28"/>
          <w:szCs w:val="28"/>
        </w:rPr>
        <w:t xml:space="preserve"> ТП</w:t>
      </w:r>
      <w:r w:rsidRPr="00E850E1">
        <w:rPr>
          <w:rFonts w:ascii="Times New Roman" w:hAnsi="Times New Roman"/>
          <w:sz w:val="28"/>
          <w:szCs w:val="28"/>
        </w:rPr>
        <w:t>. Основы радиационно-химической технол</w:t>
      </w:r>
      <w:r w:rsidRPr="00E850E1">
        <w:rPr>
          <w:rFonts w:ascii="Times New Roman" w:hAnsi="Times New Roman"/>
          <w:sz w:val="28"/>
          <w:szCs w:val="28"/>
        </w:rPr>
        <w:t>о</w:t>
      </w:r>
      <w:r w:rsidR="00315E07">
        <w:rPr>
          <w:rFonts w:ascii="Times New Roman" w:hAnsi="Times New Roman"/>
          <w:sz w:val="28"/>
          <w:szCs w:val="28"/>
        </w:rPr>
        <w:t>гии. Основы плазменной</w:t>
      </w:r>
      <w:r w:rsidRPr="00E850E1">
        <w:rPr>
          <w:rFonts w:ascii="Times New Roman" w:hAnsi="Times New Roman"/>
          <w:sz w:val="28"/>
          <w:szCs w:val="28"/>
        </w:rPr>
        <w:t xml:space="preserve"> технологии. Основы современной биотехнологии. </w:t>
      </w:r>
      <w:proofErr w:type="spellStart"/>
      <w:r w:rsidRPr="00E850E1">
        <w:rPr>
          <w:rFonts w:ascii="Times New Roman" w:hAnsi="Times New Roman"/>
          <w:sz w:val="28"/>
          <w:szCs w:val="28"/>
        </w:rPr>
        <w:t>Нан</w:t>
      </w:r>
      <w:r w:rsidRPr="00E850E1">
        <w:rPr>
          <w:rFonts w:ascii="Times New Roman" w:hAnsi="Times New Roman"/>
          <w:sz w:val="28"/>
          <w:szCs w:val="28"/>
        </w:rPr>
        <w:t>о</w:t>
      </w:r>
      <w:r w:rsidRPr="00E850E1">
        <w:rPr>
          <w:rFonts w:ascii="Times New Roman" w:hAnsi="Times New Roman"/>
          <w:sz w:val="28"/>
          <w:szCs w:val="28"/>
        </w:rPr>
        <w:t>технологии</w:t>
      </w:r>
      <w:proofErr w:type="spellEnd"/>
      <w:r w:rsidRPr="00E850E1">
        <w:rPr>
          <w:rFonts w:ascii="Times New Roman" w:hAnsi="Times New Roman"/>
          <w:sz w:val="28"/>
          <w:szCs w:val="28"/>
        </w:rPr>
        <w:t>.</w:t>
      </w:r>
    </w:p>
    <w:p w:rsidR="00D62C9F" w:rsidRPr="00E850E1" w:rsidRDefault="00D62C9F" w:rsidP="00E850E1">
      <w:pPr>
        <w:tabs>
          <w:tab w:val="left" w:pos="0"/>
        </w:tabs>
        <w:spacing w:after="0" w:line="240" w:lineRule="auto"/>
        <w:ind w:firstLine="284"/>
        <w:rPr>
          <w:rFonts w:ascii="Times New Roman" w:hAnsi="Times New Roman"/>
          <w:sz w:val="28"/>
          <w:szCs w:val="28"/>
        </w:rPr>
      </w:pPr>
      <w:r w:rsidRPr="00E850E1">
        <w:rPr>
          <w:rFonts w:ascii="Times New Roman" w:hAnsi="Times New Roman"/>
          <w:b/>
          <w:sz w:val="28"/>
          <w:szCs w:val="28"/>
        </w:rPr>
        <w:t xml:space="preserve">Тема 3.4. Прогрессивные технологии автоматизации и информатизации производства. </w:t>
      </w:r>
      <w:r w:rsidRPr="00E850E1">
        <w:rPr>
          <w:rFonts w:ascii="Times New Roman" w:hAnsi="Times New Roman"/>
          <w:sz w:val="28"/>
          <w:szCs w:val="28"/>
        </w:rPr>
        <w:t>Понятие о комплексной автоматизации производства. Основы гибкой автоматизированной технологии. Роботизация промышленного произво</w:t>
      </w:r>
      <w:r w:rsidRPr="00E850E1">
        <w:rPr>
          <w:rFonts w:ascii="Times New Roman" w:hAnsi="Times New Roman"/>
          <w:sz w:val="28"/>
          <w:szCs w:val="28"/>
        </w:rPr>
        <w:t>д</w:t>
      </w:r>
      <w:r w:rsidRPr="00E850E1">
        <w:rPr>
          <w:rFonts w:ascii="Times New Roman" w:hAnsi="Times New Roman"/>
          <w:sz w:val="28"/>
          <w:szCs w:val="28"/>
        </w:rPr>
        <w:t>ства. Основы роторной технологии обработки изделий Программное управление и его системы в промышленном производстве. Основы информационной технол</w:t>
      </w:r>
      <w:r w:rsidRPr="00E850E1">
        <w:rPr>
          <w:rFonts w:ascii="Times New Roman" w:hAnsi="Times New Roman"/>
          <w:sz w:val="28"/>
          <w:szCs w:val="28"/>
        </w:rPr>
        <w:t>о</w:t>
      </w:r>
      <w:r w:rsidRPr="00E850E1">
        <w:rPr>
          <w:rFonts w:ascii="Times New Roman" w:hAnsi="Times New Roman"/>
          <w:sz w:val="28"/>
          <w:szCs w:val="28"/>
        </w:rPr>
        <w:t>гии в управленческой и проектно-конструкторской деятельности.</w:t>
      </w:r>
    </w:p>
    <w:p w:rsidR="00D62C9F" w:rsidRPr="00E850E1" w:rsidRDefault="00D62C9F" w:rsidP="00E850E1">
      <w:pPr>
        <w:tabs>
          <w:tab w:val="left" w:pos="0"/>
        </w:tabs>
        <w:spacing w:after="0" w:line="240" w:lineRule="auto"/>
        <w:ind w:right="-108" w:firstLine="284"/>
        <w:jc w:val="both"/>
        <w:rPr>
          <w:rFonts w:ascii="Times New Roman" w:hAnsi="Times New Roman"/>
          <w:sz w:val="28"/>
          <w:szCs w:val="28"/>
        </w:rPr>
      </w:pPr>
    </w:p>
    <w:p w:rsidR="00D62C9F" w:rsidRPr="00E850E1" w:rsidRDefault="00D62C9F" w:rsidP="00E850E1">
      <w:pPr>
        <w:tabs>
          <w:tab w:val="left" w:pos="0"/>
        </w:tabs>
        <w:spacing w:after="0" w:line="240" w:lineRule="auto"/>
        <w:ind w:right="-108" w:firstLine="284"/>
        <w:jc w:val="both"/>
        <w:rPr>
          <w:rFonts w:ascii="Times New Roman" w:hAnsi="Times New Roman"/>
          <w:sz w:val="28"/>
          <w:szCs w:val="28"/>
        </w:rPr>
      </w:pPr>
      <w:r w:rsidRPr="00E850E1">
        <w:rPr>
          <w:rFonts w:ascii="Times New Roman" w:hAnsi="Times New Roman"/>
          <w:sz w:val="28"/>
          <w:szCs w:val="28"/>
        </w:rPr>
        <w:t>.</w:t>
      </w:r>
    </w:p>
    <w:p w:rsidR="00D62C9F" w:rsidRPr="00E850E1" w:rsidRDefault="00D62C9F" w:rsidP="00E850E1">
      <w:pPr>
        <w:pStyle w:val="22"/>
        <w:spacing w:after="0" w:line="240" w:lineRule="auto"/>
        <w:jc w:val="center"/>
        <w:rPr>
          <w:rFonts w:ascii="Times New Roman" w:hAnsi="Times New Roman"/>
          <w:b/>
          <w:bCs/>
        </w:rPr>
      </w:pPr>
      <w:r w:rsidRPr="00E850E1">
        <w:rPr>
          <w:rFonts w:ascii="Times New Roman" w:hAnsi="Times New Roman"/>
          <w:sz w:val="28"/>
          <w:szCs w:val="28"/>
        </w:rPr>
        <w:br w:type="page"/>
      </w:r>
    </w:p>
    <w:p w:rsidR="00D62C9F" w:rsidRDefault="00D62C9F" w:rsidP="008B0D1D">
      <w:pPr>
        <w:pStyle w:val="22"/>
        <w:jc w:val="center"/>
        <w:rPr>
          <w:b/>
          <w:bCs/>
        </w:rPr>
      </w:pPr>
      <w:r>
        <w:rPr>
          <w:b/>
          <w:bCs/>
        </w:rPr>
        <w:t>УЧЕБНО-МЕТОДИЧЕСКАЯ КАРТА ДИСЦИПЛИНЫ</w:t>
      </w:r>
    </w:p>
    <w:p w:rsidR="00D62C9F" w:rsidRDefault="00D62C9F" w:rsidP="008B0D1D">
      <w:pPr>
        <w:pStyle w:val="22"/>
        <w:jc w:val="center"/>
        <w:rPr>
          <w:b/>
        </w:rPr>
      </w:pPr>
      <w:r>
        <w:rPr>
          <w:b/>
        </w:rPr>
        <w:t>Дневная форма обучения</w:t>
      </w:r>
    </w:p>
    <w:p w:rsidR="00D62C9F" w:rsidRPr="003F1C09" w:rsidRDefault="00D62C9F" w:rsidP="008B0D1D">
      <w:pPr>
        <w:tabs>
          <w:tab w:val="left" w:pos="0"/>
        </w:tabs>
        <w:ind w:firstLine="284"/>
        <w:jc w:val="center"/>
        <w:rPr>
          <w:b/>
          <w:bCs/>
        </w:rPr>
      </w:pPr>
    </w:p>
    <w:tbl>
      <w:tblPr>
        <w:tblW w:w="703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4095"/>
        <w:gridCol w:w="622"/>
        <w:gridCol w:w="622"/>
        <w:gridCol w:w="622"/>
        <w:gridCol w:w="640"/>
        <w:gridCol w:w="1460"/>
        <w:gridCol w:w="1129"/>
        <w:gridCol w:w="1288"/>
        <w:gridCol w:w="730"/>
        <w:gridCol w:w="730"/>
        <w:gridCol w:w="730"/>
        <w:gridCol w:w="904"/>
      </w:tblGrid>
      <w:tr w:rsidR="00D62C9F" w:rsidRPr="008C3817" w:rsidTr="00042106">
        <w:trPr>
          <w:gridAfter w:val="4"/>
          <w:wAfter w:w="6112" w:type="dxa"/>
          <w:cantSplit/>
          <w:trHeight w:val="622"/>
        </w:trPr>
        <w:tc>
          <w:tcPr>
            <w:tcW w:w="767" w:type="dxa"/>
            <w:vMerge w:val="restart"/>
            <w:textDirection w:val="btLr"/>
            <w:vAlign w:val="center"/>
          </w:tcPr>
          <w:p w:rsidR="00D62C9F" w:rsidRPr="008C3817" w:rsidRDefault="00D62C9F" w:rsidP="00042106">
            <w:pPr>
              <w:spacing w:line="220" w:lineRule="exact"/>
              <w:jc w:val="center"/>
              <w:rPr>
                <w:b/>
              </w:rPr>
            </w:pPr>
            <w:r w:rsidRPr="008C3817">
              <w:rPr>
                <w:b/>
              </w:rPr>
              <w:t>Номер раздела, темы, занятия</w:t>
            </w:r>
          </w:p>
        </w:tc>
        <w:tc>
          <w:tcPr>
            <w:tcW w:w="6118" w:type="dxa"/>
            <w:vMerge w:val="restart"/>
            <w:vAlign w:val="center"/>
          </w:tcPr>
          <w:p w:rsidR="00D62C9F" w:rsidRPr="008C3817" w:rsidRDefault="00D62C9F" w:rsidP="00042106">
            <w:pPr>
              <w:spacing w:line="220" w:lineRule="exact"/>
              <w:jc w:val="center"/>
              <w:rPr>
                <w:b/>
              </w:rPr>
            </w:pPr>
            <w:r w:rsidRPr="008C3817">
              <w:rPr>
                <w:b/>
              </w:rPr>
              <w:t xml:space="preserve">Название раздела, темы, занятия; </w:t>
            </w:r>
          </w:p>
          <w:p w:rsidR="00D62C9F" w:rsidRPr="008C3817" w:rsidRDefault="00D62C9F" w:rsidP="00042106">
            <w:pPr>
              <w:spacing w:line="220" w:lineRule="exact"/>
              <w:jc w:val="center"/>
              <w:rPr>
                <w:b/>
              </w:rPr>
            </w:pPr>
            <w:r w:rsidRPr="008C3817">
              <w:rPr>
                <w:b/>
              </w:rPr>
              <w:t>перечень изучаемых вопросов</w:t>
            </w:r>
          </w:p>
        </w:tc>
        <w:tc>
          <w:tcPr>
            <w:tcW w:w="2253" w:type="dxa"/>
            <w:gridSpan w:val="4"/>
          </w:tcPr>
          <w:p w:rsidR="00D62C9F" w:rsidRPr="008C3817" w:rsidRDefault="00D62C9F" w:rsidP="00042106">
            <w:pPr>
              <w:spacing w:line="220" w:lineRule="exact"/>
              <w:jc w:val="center"/>
              <w:rPr>
                <w:b/>
              </w:rPr>
            </w:pPr>
            <w:r w:rsidRPr="008C3817">
              <w:rPr>
                <w:b/>
              </w:rPr>
              <w:t>Количество аудито</w:t>
            </w:r>
            <w:r w:rsidRPr="008C3817">
              <w:rPr>
                <w:b/>
              </w:rPr>
              <w:t>р</w:t>
            </w:r>
            <w:r w:rsidRPr="008C3817">
              <w:rPr>
                <w:b/>
              </w:rPr>
              <w:t>ных часов</w:t>
            </w:r>
          </w:p>
        </w:tc>
        <w:tc>
          <w:tcPr>
            <w:tcW w:w="1443" w:type="dxa"/>
            <w:vMerge w:val="restart"/>
            <w:textDirection w:val="btLr"/>
            <w:vAlign w:val="center"/>
          </w:tcPr>
          <w:p w:rsidR="00D62C9F" w:rsidRPr="008C3817" w:rsidRDefault="00D62C9F" w:rsidP="00042106">
            <w:pPr>
              <w:spacing w:line="220" w:lineRule="exact"/>
              <w:jc w:val="center"/>
              <w:rPr>
                <w:b/>
              </w:rPr>
            </w:pPr>
            <w:r w:rsidRPr="008C3817">
              <w:rPr>
                <w:b/>
              </w:rPr>
              <w:t>Материальное обесп</w:t>
            </w:r>
            <w:r w:rsidRPr="008C3817">
              <w:rPr>
                <w:b/>
              </w:rPr>
              <w:t>е</w:t>
            </w:r>
            <w:r w:rsidRPr="008C3817">
              <w:rPr>
                <w:b/>
              </w:rPr>
              <w:t>чение занятия (нагля</w:t>
            </w:r>
            <w:r w:rsidRPr="008C3817">
              <w:rPr>
                <w:b/>
              </w:rPr>
              <w:t>д</w:t>
            </w:r>
            <w:r w:rsidRPr="008C3817">
              <w:rPr>
                <w:b/>
              </w:rPr>
              <w:t>ные, методические п</w:t>
            </w:r>
            <w:r w:rsidRPr="008C3817">
              <w:rPr>
                <w:b/>
              </w:rPr>
              <w:t>о</w:t>
            </w:r>
            <w:r w:rsidRPr="008C3817">
              <w:rPr>
                <w:b/>
              </w:rPr>
              <w:t>собия и др.)</w:t>
            </w:r>
          </w:p>
        </w:tc>
        <w:tc>
          <w:tcPr>
            <w:tcW w:w="1528" w:type="dxa"/>
            <w:vMerge w:val="restart"/>
            <w:textDirection w:val="btLr"/>
            <w:vAlign w:val="center"/>
          </w:tcPr>
          <w:p w:rsidR="00D62C9F" w:rsidRPr="008C3817" w:rsidRDefault="00D62C9F" w:rsidP="00042106">
            <w:pPr>
              <w:spacing w:line="220" w:lineRule="exact"/>
              <w:jc w:val="center"/>
              <w:rPr>
                <w:b/>
              </w:rPr>
            </w:pPr>
            <w:r w:rsidRPr="008C3817">
              <w:rPr>
                <w:b/>
              </w:rPr>
              <w:t>Литература</w:t>
            </w:r>
          </w:p>
        </w:tc>
        <w:tc>
          <w:tcPr>
            <w:tcW w:w="1784" w:type="dxa"/>
            <w:vMerge w:val="restart"/>
            <w:textDirection w:val="btLr"/>
            <w:vAlign w:val="center"/>
          </w:tcPr>
          <w:p w:rsidR="00D62C9F" w:rsidRPr="008C3817" w:rsidRDefault="00D62C9F" w:rsidP="00042106">
            <w:pPr>
              <w:spacing w:line="220" w:lineRule="exact"/>
              <w:jc w:val="center"/>
              <w:rPr>
                <w:b/>
              </w:rPr>
            </w:pPr>
            <w:r w:rsidRPr="008C3817">
              <w:rPr>
                <w:b/>
              </w:rPr>
              <w:t>Формы контроля знаний</w:t>
            </w:r>
          </w:p>
        </w:tc>
      </w:tr>
      <w:tr w:rsidR="00D62C9F" w:rsidRPr="008C3817" w:rsidTr="00042106">
        <w:trPr>
          <w:gridAfter w:val="4"/>
          <w:wAfter w:w="6112" w:type="dxa"/>
          <w:cantSplit/>
          <w:trHeight w:val="1796"/>
        </w:trPr>
        <w:tc>
          <w:tcPr>
            <w:tcW w:w="767" w:type="dxa"/>
            <w:vMerge/>
            <w:vAlign w:val="center"/>
          </w:tcPr>
          <w:p w:rsidR="00D62C9F" w:rsidRPr="008C3817" w:rsidRDefault="00D62C9F" w:rsidP="00042106">
            <w:pPr>
              <w:spacing w:line="220" w:lineRule="exact"/>
              <w:jc w:val="center"/>
              <w:rPr>
                <w:b/>
              </w:rPr>
            </w:pPr>
          </w:p>
        </w:tc>
        <w:tc>
          <w:tcPr>
            <w:tcW w:w="6118" w:type="dxa"/>
            <w:vMerge/>
            <w:vAlign w:val="center"/>
          </w:tcPr>
          <w:p w:rsidR="00D62C9F" w:rsidRPr="008C3817" w:rsidRDefault="00D62C9F" w:rsidP="00042106">
            <w:pPr>
              <w:spacing w:line="220" w:lineRule="exact"/>
              <w:jc w:val="center"/>
              <w:rPr>
                <w:b/>
              </w:rPr>
            </w:pPr>
          </w:p>
        </w:tc>
        <w:tc>
          <w:tcPr>
            <w:tcW w:w="563" w:type="dxa"/>
            <w:textDirection w:val="btLr"/>
          </w:tcPr>
          <w:p w:rsidR="00D62C9F" w:rsidRPr="008C3817" w:rsidRDefault="00D62C9F" w:rsidP="00042106">
            <w:pPr>
              <w:spacing w:line="200" w:lineRule="exact"/>
              <w:jc w:val="center"/>
              <w:rPr>
                <w:b/>
              </w:rPr>
            </w:pPr>
            <w:r w:rsidRPr="008C3817">
              <w:rPr>
                <w:b/>
              </w:rPr>
              <w:t>лекции</w:t>
            </w:r>
          </w:p>
        </w:tc>
        <w:tc>
          <w:tcPr>
            <w:tcW w:w="497" w:type="dxa"/>
            <w:textDirection w:val="btLr"/>
            <w:vAlign w:val="center"/>
          </w:tcPr>
          <w:p w:rsidR="00D62C9F" w:rsidRPr="008C3817" w:rsidRDefault="00D62C9F" w:rsidP="00042106">
            <w:pPr>
              <w:spacing w:line="200" w:lineRule="exact"/>
              <w:jc w:val="center"/>
              <w:rPr>
                <w:b/>
              </w:rPr>
            </w:pPr>
            <w:r w:rsidRPr="008C3817">
              <w:rPr>
                <w:b/>
              </w:rPr>
              <w:t>практические з</w:t>
            </w:r>
            <w:r w:rsidRPr="008C3817">
              <w:rPr>
                <w:b/>
              </w:rPr>
              <w:t>а</w:t>
            </w:r>
            <w:r w:rsidRPr="008C3817">
              <w:rPr>
                <w:b/>
              </w:rPr>
              <w:t>нятия</w:t>
            </w:r>
          </w:p>
        </w:tc>
        <w:tc>
          <w:tcPr>
            <w:tcW w:w="525" w:type="dxa"/>
            <w:textDirection w:val="btLr"/>
            <w:vAlign w:val="center"/>
          </w:tcPr>
          <w:p w:rsidR="00D62C9F" w:rsidRPr="008C3817" w:rsidRDefault="00D62C9F" w:rsidP="00042106">
            <w:pPr>
              <w:spacing w:line="200" w:lineRule="exact"/>
              <w:jc w:val="center"/>
              <w:rPr>
                <w:b/>
              </w:rPr>
            </w:pPr>
            <w:r w:rsidRPr="008C3817">
              <w:rPr>
                <w:b/>
              </w:rPr>
              <w:t>лабораторные занятия</w:t>
            </w:r>
          </w:p>
        </w:tc>
        <w:tc>
          <w:tcPr>
            <w:tcW w:w="668" w:type="dxa"/>
            <w:textDirection w:val="btLr"/>
            <w:vAlign w:val="center"/>
          </w:tcPr>
          <w:p w:rsidR="00D62C9F" w:rsidRPr="008C3817" w:rsidRDefault="00D62C9F" w:rsidP="00042106">
            <w:pPr>
              <w:spacing w:line="200" w:lineRule="exact"/>
              <w:jc w:val="center"/>
              <w:rPr>
                <w:b/>
              </w:rPr>
            </w:pPr>
            <w:r w:rsidRPr="008C3817">
              <w:rPr>
                <w:b/>
              </w:rPr>
              <w:t>управляемая с</w:t>
            </w:r>
            <w:r w:rsidRPr="008C3817">
              <w:rPr>
                <w:b/>
              </w:rPr>
              <w:t>а</w:t>
            </w:r>
            <w:r w:rsidRPr="008C3817">
              <w:rPr>
                <w:b/>
              </w:rPr>
              <w:t>мостоятельная работа студента</w:t>
            </w:r>
          </w:p>
        </w:tc>
        <w:tc>
          <w:tcPr>
            <w:tcW w:w="1443" w:type="dxa"/>
            <w:vMerge/>
            <w:textDirection w:val="btLr"/>
            <w:vAlign w:val="center"/>
          </w:tcPr>
          <w:p w:rsidR="00D62C9F" w:rsidRPr="008C3817" w:rsidRDefault="00D62C9F" w:rsidP="00042106">
            <w:pPr>
              <w:spacing w:line="200" w:lineRule="exact"/>
              <w:jc w:val="center"/>
              <w:rPr>
                <w:b/>
              </w:rPr>
            </w:pPr>
          </w:p>
        </w:tc>
        <w:tc>
          <w:tcPr>
            <w:tcW w:w="1528" w:type="dxa"/>
            <w:vMerge/>
            <w:vAlign w:val="center"/>
          </w:tcPr>
          <w:p w:rsidR="00D62C9F" w:rsidRPr="008C3817" w:rsidRDefault="00D62C9F" w:rsidP="00042106">
            <w:pPr>
              <w:spacing w:line="220" w:lineRule="exact"/>
              <w:jc w:val="center"/>
              <w:rPr>
                <w:b/>
              </w:rPr>
            </w:pPr>
          </w:p>
        </w:tc>
        <w:tc>
          <w:tcPr>
            <w:tcW w:w="1784" w:type="dxa"/>
            <w:vMerge/>
            <w:vAlign w:val="center"/>
          </w:tcPr>
          <w:p w:rsidR="00D62C9F" w:rsidRPr="008C3817" w:rsidRDefault="00D62C9F" w:rsidP="00042106">
            <w:pPr>
              <w:spacing w:line="220" w:lineRule="exact"/>
              <w:jc w:val="center"/>
              <w:rPr>
                <w:b/>
              </w:rPr>
            </w:pP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t>1</w:t>
            </w:r>
          </w:p>
        </w:tc>
        <w:tc>
          <w:tcPr>
            <w:tcW w:w="6118" w:type="dxa"/>
          </w:tcPr>
          <w:p w:rsidR="00D62C9F" w:rsidRPr="008C3817" w:rsidRDefault="00D62C9F" w:rsidP="00042106">
            <w:pPr>
              <w:jc w:val="center"/>
              <w:rPr>
                <w:b/>
                <w:caps/>
              </w:rPr>
            </w:pPr>
            <w:r w:rsidRPr="008C3817">
              <w:rPr>
                <w:b/>
                <w:caps/>
              </w:rPr>
              <w:t>2</w:t>
            </w:r>
          </w:p>
        </w:tc>
        <w:tc>
          <w:tcPr>
            <w:tcW w:w="563" w:type="dxa"/>
          </w:tcPr>
          <w:p w:rsidR="00D62C9F" w:rsidRPr="008C3817" w:rsidRDefault="00D62C9F" w:rsidP="00042106">
            <w:pPr>
              <w:jc w:val="center"/>
              <w:rPr>
                <w:b/>
              </w:rPr>
            </w:pPr>
            <w:r w:rsidRPr="008C3817">
              <w:rPr>
                <w:b/>
              </w:rPr>
              <w:t>3</w:t>
            </w:r>
          </w:p>
        </w:tc>
        <w:tc>
          <w:tcPr>
            <w:tcW w:w="497" w:type="dxa"/>
            <w:vAlign w:val="center"/>
          </w:tcPr>
          <w:p w:rsidR="00D62C9F" w:rsidRPr="008C3817" w:rsidRDefault="00D62C9F" w:rsidP="00042106">
            <w:pPr>
              <w:jc w:val="center"/>
              <w:rPr>
                <w:b/>
              </w:rPr>
            </w:pPr>
            <w:r w:rsidRPr="008C3817">
              <w:rPr>
                <w:b/>
              </w:rPr>
              <w:t>4</w:t>
            </w:r>
          </w:p>
        </w:tc>
        <w:tc>
          <w:tcPr>
            <w:tcW w:w="525" w:type="dxa"/>
            <w:vAlign w:val="center"/>
          </w:tcPr>
          <w:p w:rsidR="00D62C9F" w:rsidRPr="008C3817" w:rsidRDefault="00D62C9F" w:rsidP="00042106">
            <w:pPr>
              <w:jc w:val="center"/>
              <w:rPr>
                <w:b/>
              </w:rPr>
            </w:pPr>
            <w:r w:rsidRPr="008C3817">
              <w:rPr>
                <w:b/>
              </w:rPr>
              <w:t>5</w:t>
            </w:r>
          </w:p>
        </w:tc>
        <w:tc>
          <w:tcPr>
            <w:tcW w:w="668" w:type="dxa"/>
          </w:tcPr>
          <w:p w:rsidR="00D62C9F" w:rsidRPr="008C3817" w:rsidRDefault="00D62C9F" w:rsidP="00042106">
            <w:pPr>
              <w:jc w:val="center"/>
              <w:rPr>
                <w:b/>
              </w:rPr>
            </w:pPr>
            <w:r w:rsidRPr="008C3817">
              <w:rPr>
                <w:b/>
              </w:rPr>
              <w:t>6</w:t>
            </w:r>
          </w:p>
        </w:tc>
        <w:tc>
          <w:tcPr>
            <w:tcW w:w="1443" w:type="dxa"/>
            <w:vAlign w:val="center"/>
          </w:tcPr>
          <w:p w:rsidR="00D62C9F" w:rsidRPr="008C3817" w:rsidRDefault="00D62C9F" w:rsidP="00042106">
            <w:pPr>
              <w:jc w:val="center"/>
              <w:rPr>
                <w:b/>
              </w:rPr>
            </w:pPr>
            <w:r w:rsidRPr="008C3817">
              <w:rPr>
                <w:b/>
              </w:rPr>
              <w:t>7</w:t>
            </w:r>
          </w:p>
        </w:tc>
        <w:tc>
          <w:tcPr>
            <w:tcW w:w="1528" w:type="dxa"/>
            <w:vAlign w:val="center"/>
          </w:tcPr>
          <w:p w:rsidR="00D62C9F" w:rsidRPr="008C3817" w:rsidRDefault="00D62C9F" w:rsidP="00042106">
            <w:pPr>
              <w:jc w:val="center"/>
              <w:rPr>
                <w:b/>
              </w:rPr>
            </w:pPr>
            <w:r w:rsidRPr="008C3817">
              <w:rPr>
                <w:b/>
              </w:rPr>
              <w:t>8</w:t>
            </w:r>
          </w:p>
        </w:tc>
        <w:tc>
          <w:tcPr>
            <w:tcW w:w="1784" w:type="dxa"/>
            <w:vAlign w:val="center"/>
          </w:tcPr>
          <w:p w:rsidR="00D62C9F" w:rsidRPr="008C3817" w:rsidRDefault="00D62C9F" w:rsidP="00042106">
            <w:pPr>
              <w:jc w:val="center"/>
              <w:rPr>
                <w:b/>
              </w:rPr>
            </w:pPr>
            <w:r w:rsidRPr="008C3817">
              <w:rPr>
                <w:b/>
              </w:rPr>
              <w:t>9</w:t>
            </w:r>
          </w:p>
        </w:tc>
      </w:tr>
      <w:tr w:rsidR="00D62C9F" w:rsidRPr="008C3817" w:rsidTr="00042106">
        <w:trPr>
          <w:gridAfter w:val="4"/>
          <w:wAfter w:w="6112" w:type="dxa"/>
        </w:trPr>
        <w:tc>
          <w:tcPr>
            <w:tcW w:w="767" w:type="dxa"/>
            <w:vAlign w:val="center"/>
          </w:tcPr>
          <w:p w:rsidR="00D62C9F" w:rsidRPr="008C3817" w:rsidRDefault="00D62C9F" w:rsidP="00042106">
            <w:pPr>
              <w:jc w:val="center"/>
              <w:rPr>
                <w:b/>
                <w:i/>
              </w:rPr>
            </w:pPr>
            <w:r w:rsidRPr="008C3817">
              <w:rPr>
                <w:b/>
                <w:i/>
              </w:rPr>
              <w:t>1</w:t>
            </w:r>
          </w:p>
        </w:tc>
        <w:tc>
          <w:tcPr>
            <w:tcW w:w="6118" w:type="dxa"/>
            <w:vAlign w:val="center"/>
          </w:tcPr>
          <w:p w:rsidR="00D62C9F" w:rsidRPr="008C3817" w:rsidRDefault="00D62C9F" w:rsidP="00042106">
            <w:pPr>
              <w:jc w:val="both"/>
              <w:rPr>
                <w:b/>
                <w:i/>
                <w:caps/>
              </w:rPr>
            </w:pPr>
            <w:r w:rsidRPr="008C3817">
              <w:rPr>
                <w:b/>
              </w:rPr>
              <w:t>Теоретические основы производстве</w:t>
            </w:r>
            <w:r w:rsidRPr="008C3817">
              <w:rPr>
                <w:b/>
              </w:rPr>
              <w:t>н</w:t>
            </w:r>
            <w:r w:rsidRPr="008C3817">
              <w:rPr>
                <w:b/>
              </w:rPr>
              <w:t xml:space="preserve">ных технологий </w:t>
            </w:r>
          </w:p>
        </w:tc>
        <w:tc>
          <w:tcPr>
            <w:tcW w:w="563" w:type="dxa"/>
          </w:tcPr>
          <w:p w:rsidR="00D62C9F" w:rsidRPr="008C3817" w:rsidRDefault="00D62C9F" w:rsidP="00042106">
            <w:pPr>
              <w:jc w:val="center"/>
              <w:rPr>
                <w:b/>
                <w:i/>
              </w:rPr>
            </w:pPr>
            <w:r w:rsidRPr="008C3817">
              <w:rPr>
                <w:b/>
                <w:i/>
              </w:rPr>
              <w:t>10</w:t>
            </w:r>
          </w:p>
        </w:tc>
        <w:tc>
          <w:tcPr>
            <w:tcW w:w="497" w:type="dxa"/>
            <w:vAlign w:val="center"/>
          </w:tcPr>
          <w:p w:rsidR="00D62C9F" w:rsidRPr="008C3817" w:rsidRDefault="00D62C9F" w:rsidP="00042106">
            <w:pPr>
              <w:jc w:val="center"/>
              <w:rPr>
                <w:b/>
                <w:i/>
              </w:rPr>
            </w:pPr>
            <w:r w:rsidRPr="008C3817">
              <w:rPr>
                <w:b/>
                <w:i/>
              </w:rPr>
              <w:t>2</w:t>
            </w:r>
          </w:p>
        </w:tc>
        <w:tc>
          <w:tcPr>
            <w:tcW w:w="525" w:type="dxa"/>
            <w:vAlign w:val="center"/>
          </w:tcPr>
          <w:p w:rsidR="00D62C9F" w:rsidRPr="008C3817" w:rsidRDefault="00D62C9F" w:rsidP="00042106">
            <w:pPr>
              <w:jc w:val="center"/>
              <w:rPr>
                <w:b/>
                <w:i/>
              </w:rPr>
            </w:pPr>
            <w:r w:rsidRPr="008C3817">
              <w:rPr>
                <w:b/>
                <w:i/>
              </w:rPr>
              <w:t>4</w:t>
            </w:r>
          </w:p>
        </w:tc>
        <w:tc>
          <w:tcPr>
            <w:tcW w:w="668" w:type="dxa"/>
          </w:tcPr>
          <w:p w:rsidR="00D62C9F" w:rsidRPr="008C3817" w:rsidRDefault="00D62C9F" w:rsidP="00042106">
            <w:pPr>
              <w:jc w:val="center"/>
              <w:rPr>
                <w:b/>
                <w:i/>
              </w:rPr>
            </w:pPr>
            <w:r w:rsidRPr="008C3817">
              <w:rPr>
                <w:b/>
                <w:i/>
              </w:rPr>
              <w:t>6</w:t>
            </w:r>
          </w:p>
        </w:tc>
        <w:tc>
          <w:tcPr>
            <w:tcW w:w="1443" w:type="dxa"/>
            <w:vAlign w:val="center"/>
          </w:tcPr>
          <w:p w:rsidR="00D62C9F" w:rsidRPr="008C3817" w:rsidRDefault="00D62C9F" w:rsidP="00042106">
            <w:pPr>
              <w:jc w:val="center"/>
              <w:rPr>
                <w:b/>
                <w:i/>
              </w:rPr>
            </w:pPr>
          </w:p>
        </w:tc>
        <w:tc>
          <w:tcPr>
            <w:tcW w:w="1528" w:type="dxa"/>
            <w:vAlign w:val="center"/>
          </w:tcPr>
          <w:p w:rsidR="00D62C9F" w:rsidRPr="008C3817" w:rsidRDefault="00D62C9F" w:rsidP="00042106">
            <w:pPr>
              <w:rPr>
                <w:lang w:val="en-US"/>
              </w:rPr>
            </w:pPr>
          </w:p>
        </w:tc>
        <w:tc>
          <w:tcPr>
            <w:tcW w:w="1784" w:type="dxa"/>
            <w:vAlign w:val="center"/>
          </w:tcPr>
          <w:p w:rsidR="00D62C9F" w:rsidRPr="008C3817" w:rsidRDefault="00D62C9F" w:rsidP="00042106">
            <w:pPr>
              <w:rPr>
                <w:b/>
                <w:i/>
              </w:rPr>
            </w:pPr>
          </w:p>
        </w:tc>
      </w:tr>
      <w:tr w:rsidR="00D62C9F" w:rsidRPr="008C3817" w:rsidTr="00042106">
        <w:trPr>
          <w:gridAfter w:val="4"/>
          <w:wAfter w:w="6112" w:type="dxa"/>
          <w:trHeight w:val="1260"/>
        </w:trPr>
        <w:tc>
          <w:tcPr>
            <w:tcW w:w="767" w:type="dxa"/>
            <w:vAlign w:val="center"/>
          </w:tcPr>
          <w:p w:rsidR="00D62C9F" w:rsidRPr="008C3817" w:rsidRDefault="00D62C9F" w:rsidP="00042106">
            <w:pPr>
              <w:jc w:val="center"/>
            </w:pPr>
            <w:r w:rsidRPr="008C3817">
              <w:rPr>
                <w:b/>
              </w:rPr>
              <w:t>1.1</w:t>
            </w:r>
            <w:r w:rsidRPr="008C3817">
              <w:t>.</w:t>
            </w:r>
          </w:p>
        </w:tc>
        <w:tc>
          <w:tcPr>
            <w:tcW w:w="6118" w:type="dxa"/>
            <w:vAlign w:val="center"/>
          </w:tcPr>
          <w:p w:rsidR="00D62C9F" w:rsidRPr="008C3817" w:rsidRDefault="00D62C9F" w:rsidP="00042106">
            <w:pPr>
              <w:jc w:val="both"/>
              <w:rPr>
                <w:b/>
                <w:caps/>
              </w:rPr>
            </w:pPr>
            <w:r w:rsidRPr="008C3817">
              <w:rPr>
                <w:b/>
              </w:rPr>
              <w:t xml:space="preserve">Введение в технологию. </w:t>
            </w:r>
            <w:r w:rsidRPr="008C3817">
              <w:t>Понятие техн</w:t>
            </w:r>
            <w:r w:rsidRPr="008C3817">
              <w:t>о</w:t>
            </w:r>
            <w:r w:rsidRPr="008C3817">
              <w:t>логии. Роль технологии в современном обществе и производстве. Характер</w:t>
            </w:r>
            <w:r w:rsidRPr="008C3817">
              <w:t>и</w:t>
            </w:r>
            <w:r w:rsidRPr="008C3817">
              <w:t>стика разновидностей технологии. Функции технологии и экономики в пр</w:t>
            </w:r>
            <w:r w:rsidRPr="008C3817">
              <w:t>о</w:t>
            </w:r>
            <w:r w:rsidRPr="008C3817">
              <w:t>изводственном процессе. Приоритетные направления НТП</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rPr>
                <w:sz w:val="20"/>
              </w:rPr>
            </w:pPr>
            <w:r>
              <w:rPr>
                <w:sz w:val="20"/>
              </w:rPr>
              <w:t xml:space="preserve">Учебные </w:t>
            </w:r>
          </w:p>
          <w:p w:rsidR="00D62C9F" w:rsidRPr="008C3817" w:rsidRDefault="00D62C9F" w:rsidP="00042106">
            <w:pPr>
              <w:jc w:val="center"/>
              <w:rPr>
                <w:sz w:val="20"/>
              </w:rPr>
            </w:pPr>
            <w:r>
              <w:rPr>
                <w:sz w:val="20"/>
              </w:rPr>
              <w:t>пособия</w:t>
            </w:r>
          </w:p>
          <w:p w:rsidR="00D62C9F" w:rsidRPr="008C3817" w:rsidRDefault="00D62C9F" w:rsidP="00042106">
            <w:pPr>
              <w:jc w:val="center"/>
              <w:rPr>
                <w:sz w:val="20"/>
              </w:rPr>
            </w:pPr>
            <w:r w:rsidRPr="008C3817">
              <w:rPr>
                <w:bCs/>
                <w:sz w:val="20"/>
              </w:rPr>
              <w:t>Мультимедиа, краткий ко</w:t>
            </w:r>
            <w:r w:rsidRPr="008C3817">
              <w:rPr>
                <w:bCs/>
                <w:sz w:val="20"/>
              </w:rPr>
              <w:t>н</w:t>
            </w:r>
            <w:r w:rsidRPr="008C3817">
              <w:rPr>
                <w:bCs/>
                <w:sz w:val="20"/>
              </w:rPr>
              <w:t>спект</w:t>
            </w:r>
          </w:p>
        </w:tc>
        <w:tc>
          <w:tcPr>
            <w:tcW w:w="1528" w:type="dxa"/>
            <w:vAlign w:val="center"/>
          </w:tcPr>
          <w:p w:rsidR="00D62C9F" w:rsidRPr="008C3817" w:rsidRDefault="00D62C9F" w:rsidP="00042106">
            <w:r w:rsidRPr="008C3817">
              <w:rPr>
                <w:bCs/>
              </w:rPr>
              <w:t>[1]-[8]</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1255"/>
        </w:trPr>
        <w:tc>
          <w:tcPr>
            <w:tcW w:w="767" w:type="dxa"/>
            <w:vAlign w:val="center"/>
          </w:tcPr>
          <w:p w:rsidR="00D62C9F" w:rsidRPr="008C3817" w:rsidRDefault="00D62C9F" w:rsidP="00042106">
            <w:pPr>
              <w:jc w:val="center"/>
            </w:pPr>
            <w:r w:rsidRPr="008C3817">
              <w:rPr>
                <w:b/>
              </w:rPr>
              <w:t>1.2.</w:t>
            </w:r>
          </w:p>
        </w:tc>
        <w:tc>
          <w:tcPr>
            <w:tcW w:w="6118" w:type="dxa"/>
            <w:vAlign w:val="center"/>
          </w:tcPr>
          <w:p w:rsidR="00D62C9F" w:rsidRPr="008C3817" w:rsidRDefault="00D62C9F" w:rsidP="00042106">
            <w:pPr>
              <w:jc w:val="both"/>
            </w:pPr>
            <w:r w:rsidRPr="008C3817">
              <w:rPr>
                <w:b/>
              </w:rPr>
              <w:t>Естественные процессы как основа те</w:t>
            </w:r>
            <w:r w:rsidRPr="008C3817">
              <w:rPr>
                <w:b/>
              </w:rPr>
              <w:t>х</w:t>
            </w:r>
            <w:r w:rsidRPr="008C3817">
              <w:rPr>
                <w:b/>
              </w:rPr>
              <w:t xml:space="preserve">нологических процессов. </w:t>
            </w:r>
            <w:r w:rsidRPr="008C3817">
              <w:t>Общие при</w:t>
            </w:r>
            <w:r w:rsidRPr="008C3817">
              <w:t>н</w:t>
            </w:r>
            <w:r w:rsidRPr="008C3817">
              <w:t>ципы типизации и классификации те</w:t>
            </w:r>
            <w:r w:rsidRPr="008C3817">
              <w:t>х</w:t>
            </w:r>
            <w:r w:rsidRPr="008C3817">
              <w:t>нологических процессов Механические процессы, используемые в технологии. Гидромеханические процессы в техн</w:t>
            </w:r>
            <w:r w:rsidRPr="008C3817">
              <w:t>о</w:t>
            </w:r>
            <w:r w:rsidRPr="008C3817">
              <w:t>логии. Тепловые процессы. Массоо</w:t>
            </w:r>
            <w:r w:rsidRPr="008C3817">
              <w:t>б</w:t>
            </w:r>
            <w:r w:rsidRPr="008C3817">
              <w:t>менные процессы в технологии.</w:t>
            </w:r>
          </w:p>
        </w:tc>
        <w:tc>
          <w:tcPr>
            <w:tcW w:w="563" w:type="dxa"/>
          </w:tcPr>
          <w:p w:rsidR="00D62C9F" w:rsidRPr="008C3817" w:rsidRDefault="00D62C9F" w:rsidP="00042106">
            <w:pPr>
              <w:jc w:val="center"/>
              <w:rPr>
                <w:b/>
                <w:sz w:val="16"/>
                <w:szCs w:val="16"/>
              </w:rPr>
            </w:pPr>
          </w:p>
          <w:p w:rsidR="00D62C9F" w:rsidRPr="008C3817" w:rsidRDefault="00D62C9F" w:rsidP="00042106">
            <w:pPr>
              <w:jc w:val="center"/>
              <w:rPr>
                <w:b/>
              </w:rPr>
            </w:pPr>
          </w:p>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r w:rsidRPr="008C3817">
              <w:rPr>
                <w:b/>
              </w:rPr>
              <w:t>2</w:t>
            </w: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p>
          <w:p w:rsidR="00D62C9F" w:rsidRPr="008C3817" w:rsidRDefault="00D62C9F" w:rsidP="00042106">
            <w:pPr>
              <w:jc w:val="center"/>
              <w:rPr>
                <w:b/>
              </w:rPr>
            </w:pPr>
          </w:p>
          <w:p w:rsidR="00D62C9F" w:rsidRPr="008C3817" w:rsidRDefault="00D62C9F" w:rsidP="00042106">
            <w:pPr>
              <w:jc w:val="center"/>
              <w:rPr>
                <w:b/>
              </w:rPr>
            </w:pPr>
            <w:r w:rsidRPr="008C3817">
              <w:rPr>
                <w:b/>
              </w:rPr>
              <w:t>2</w:t>
            </w:r>
          </w:p>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rPr>
                <w:bCs/>
              </w:rPr>
              <w:t>[1]-[8</w:t>
            </w:r>
            <w:r w:rsidRPr="008C3817">
              <w:rPr>
                <w:bCs/>
                <w:lang w:val="en-US"/>
              </w:rPr>
              <w:t>]</w:t>
            </w:r>
            <w:r w:rsidRPr="008C3817">
              <w:rPr>
                <w:bCs/>
              </w:rPr>
              <w:t xml:space="preserve">, </w:t>
            </w:r>
            <w:r w:rsidRPr="008C3817">
              <w:rPr>
                <w:bCs/>
                <w:lang w:val="en-US"/>
              </w:rPr>
              <w:t>[14]</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pPr>
            <w:r w:rsidRPr="008C3817">
              <w:rPr>
                <w:sz w:val="20"/>
              </w:rPr>
              <w:t>Опрос по теме</w:t>
            </w:r>
          </w:p>
        </w:tc>
      </w:tr>
      <w:tr w:rsidR="00D62C9F" w:rsidRPr="008C3817" w:rsidTr="00042106">
        <w:trPr>
          <w:trHeight w:val="995"/>
        </w:trPr>
        <w:tc>
          <w:tcPr>
            <w:tcW w:w="767" w:type="dxa"/>
            <w:vAlign w:val="center"/>
          </w:tcPr>
          <w:p w:rsidR="00D62C9F" w:rsidRPr="008C3817" w:rsidRDefault="00D62C9F" w:rsidP="00042106">
            <w:pPr>
              <w:jc w:val="center"/>
            </w:pPr>
            <w:r w:rsidRPr="008C3817">
              <w:rPr>
                <w:b/>
              </w:rPr>
              <w:t>1.3</w:t>
            </w:r>
          </w:p>
        </w:tc>
        <w:tc>
          <w:tcPr>
            <w:tcW w:w="6118" w:type="dxa"/>
            <w:vAlign w:val="center"/>
          </w:tcPr>
          <w:p w:rsidR="00D62C9F" w:rsidRPr="008C3817" w:rsidRDefault="00D62C9F" w:rsidP="00042106">
            <w:pPr>
              <w:jc w:val="both"/>
            </w:pPr>
            <w:r w:rsidRPr="008C3817">
              <w:rPr>
                <w:b/>
              </w:rPr>
              <w:t xml:space="preserve">Параметрическое описание и анализ технологического процесса. </w:t>
            </w:r>
            <w:r w:rsidRPr="008C3817">
              <w:t>Основные параметры ТП (частные, единичные, обобщенные), их определение и хара</w:t>
            </w:r>
            <w:r w:rsidRPr="008C3817">
              <w:t>к</w:t>
            </w:r>
            <w:r w:rsidRPr="008C3817">
              <w:t>теристика. Анализ ТП с помощью ра</w:t>
            </w:r>
            <w:r w:rsidRPr="008C3817">
              <w:t>з</w:t>
            </w:r>
            <w:r w:rsidRPr="008C3817">
              <w:t>личных групп параметров. Примеры.</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tcPr>
          <w:p w:rsidR="00D62C9F" w:rsidRPr="008C3817" w:rsidRDefault="00D62C9F" w:rsidP="00042106">
            <w:pPr>
              <w:jc w:val="center"/>
              <w:rPr>
                <w:b/>
                <w:i/>
                <w:lang w:val="en-US"/>
              </w:rPr>
            </w:pPr>
            <w:r w:rsidRPr="008C3817">
              <w:rPr>
                <w:bCs/>
              </w:rPr>
              <w:t>[1]-[8</w:t>
            </w:r>
            <w:r w:rsidRPr="008C3817">
              <w:rPr>
                <w:bCs/>
                <w:lang w:val="en-US"/>
              </w:rPr>
              <w:t>]</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center"/>
              <w:rPr>
                <w:b/>
                <w:i/>
              </w:rPr>
            </w:pPr>
            <w:r w:rsidRPr="008C3817">
              <w:rPr>
                <w:sz w:val="20"/>
              </w:rPr>
              <w:t>Опрос по теме</w:t>
            </w:r>
          </w:p>
        </w:tc>
        <w:tc>
          <w:tcPr>
            <w:tcW w:w="1528" w:type="dxa"/>
            <w:vAlign w:val="center"/>
          </w:tcPr>
          <w:p w:rsidR="00D62C9F" w:rsidRPr="008C3817" w:rsidRDefault="00D62C9F" w:rsidP="00042106">
            <w:pPr>
              <w:jc w:val="center"/>
              <w:rPr>
                <w:b/>
                <w:i/>
              </w:rPr>
            </w:pPr>
          </w:p>
        </w:tc>
        <w:tc>
          <w:tcPr>
            <w:tcW w:w="1528" w:type="dxa"/>
          </w:tcPr>
          <w:p w:rsidR="00D62C9F" w:rsidRPr="008C3817" w:rsidRDefault="00D62C9F" w:rsidP="00042106">
            <w:pPr>
              <w:jc w:val="center"/>
              <w:rPr>
                <w:b/>
                <w:i/>
              </w:rPr>
            </w:pPr>
          </w:p>
        </w:tc>
        <w:tc>
          <w:tcPr>
            <w:tcW w:w="1528" w:type="dxa"/>
            <w:vAlign w:val="center"/>
          </w:tcPr>
          <w:p w:rsidR="00D62C9F" w:rsidRPr="008C3817" w:rsidRDefault="00D62C9F" w:rsidP="00042106">
            <w:pPr>
              <w:jc w:val="center"/>
              <w:rPr>
                <w:b/>
                <w:i/>
              </w:rPr>
            </w:pPr>
          </w:p>
        </w:tc>
        <w:tc>
          <w:tcPr>
            <w:tcW w:w="1528" w:type="dxa"/>
            <w:vAlign w:val="center"/>
          </w:tcPr>
          <w:p w:rsidR="00D62C9F" w:rsidRPr="008C3817" w:rsidRDefault="00D62C9F" w:rsidP="00042106">
            <w:pPr>
              <w:rPr>
                <w:b/>
                <w:i/>
              </w:rPr>
            </w:pPr>
            <w:r w:rsidRPr="008C3817">
              <w:t>[1, 2, 4, 8, 21]</w:t>
            </w:r>
          </w:p>
        </w:tc>
      </w:tr>
      <w:tr w:rsidR="00D62C9F" w:rsidRPr="008C3817" w:rsidTr="00042106">
        <w:trPr>
          <w:gridAfter w:val="4"/>
          <w:wAfter w:w="6112" w:type="dxa"/>
          <w:trHeight w:val="1510"/>
        </w:trPr>
        <w:tc>
          <w:tcPr>
            <w:tcW w:w="767" w:type="dxa"/>
            <w:vAlign w:val="center"/>
          </w:tcPr>
          <w:p w:rsidR="00D62C9F" w:rsidRPr="008C3817" w:rsidRDefault="00D62C9F" w:rsidP="00042106">
            <w:pPr>
              <w:jc w:val="center"/>
            </w:pPr>
            <w:r w:rsidRPr="008C3817">
              <w:rPr>
                <w:b/>
              </w:rPr>
              <w:t>1.4</w:t>
            </w:r>
          </w:p>
          <w:p w:rsidR="00D62C9F" w:rsidRPr="008C3817" w:rsidRDefault="00D62C9F" w:rsidP="00042106">
            <w:pPr>
              <w:jc w:val="center"/>
            </w:pPr>
            <w:r w:rsidRPr="008C3817">
              <w:t>.</w:t>
            </w:r>
          </w:p>
        </w:tc>
        <w:tc>
          <w:tcPr>
            <w:tcW w:w="6118" w:type="dxa"/>
            <w:vAlign w:val="center"/>
          </w:tcPr>
          <w:p w:rsidR="00D62C9F" w:rsidRPr="008C3817" w:rsidRDefault="00D62C9F" w:rsidP="00042106">
            <w:pPr>
              <w:jc w:val="both"/>
            </w:pPr>
            <w:r w:rsidRPr="008C3817">
              <w:rPr>
                <w:b/>
              </w:rPr>
              <w:t>Закономерности функционирования, формирования и развития ТП и их с</w:t>
            </w:r>
            <w:r w:rsidRPr="008C3817">
              <w:rPr>
                <w:b/>
              </w:rPr>
              <w:t>и</w:t>
            </w:r>
            <w:r w:rsidRPr="008C3817">
              <w:rPr>
                <w:b/>
              </w:rPr>
              <w:t xml:space="preserve">стем. </w:t>
            </w:r>
            <w:r w:rsidRPr="008C3817">
              <w:t>Законы функционирования и фо</w:t>
            </w:r>
            <w:r w:rsidRPr="008C3817">
              <w:t>р</w:t>
            </w:r>
            <w:r w:rsidRPr="008C3817">
              <w:t>мирования ТП. Структура ТП. Динамика трудозатрат. Законы развития ТП. Зак</w:t>
            </w:r>
            <w:r w:rsidRPr="008C3817">
              <w:t>о</w:t>
            </w:r>
            <w:r w:rsidRPr="008C3817">
              <w:lastRenderedPageBreak/>
              <w:t>номерности формирования и развития ТС. Анализ формирования и функцион</w:t>
            </w:r>
            <w:r w:rsidRPr="008C3817">
              <w:t>и</w:t>
            </w:r>
            <w:r w:rsidRPr="008C3817">
              <w:t>рования технологических систем пре</w:t>
            </w:r>
            <w:r w:rsidRPr="008C3817">
              <w:t>д</w:t>
            </w:r>
            <w:r w:rsidRPr="008C3817">
              <w:t xml:space="preserve">приятий на реальных примерах. </w:t>
            </w:r>
          </w:p>
        </w:tc>
        <w:tc>
          <w:tcPr>
            <w:tcW w:w="563" w:type="dxa"/>
          </w:tcPr>
          <w:p w:rsidR="00D62C9F" w:rsidRPr="008C3817" w:rsidRDefault="00D62C9F" w:rsidP="00042106">
            <w:pPr>
              <w:jc w:val="center"/>
              <w:rPr>
                <w:b/>
              </w:rPr>
            </w:pPr>
            <w:r w:rsidRPr="008C3817">
              <w:rPr>
                <w:b/>
              </w:rPr>
              <w:lastRenderedPageBreak/>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t>[1</w:t>
            </w:r>
            <w:r w:rsidRPr="008C3817">
              <w:rPr>
                <w:lang w:val="en-US"/>
              </w:rPr>
              <w:t>] -[</w:t>
            </w:r>
            <w:r w:rsidRPr="008C3817">
              <w:t>8]</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lang w:val="en-US"/>
              </w:rPr>
            </w:pPr>
            <w:r w:rsidRPr="008C3817">
              <w:rPr>
                <w:b/>
                <w:lang w:val="en-US"/>
              </w:rPr>
              <w:lastRenderedPageBreak/>
              <w:t>1</w:t>
            </w:r>
          </w:p>
        </w:tc>
        <w:tc>
          <w:tcPr>
            <w:tcW w:w="6118" w:type="dxa"/>
            <w:vAlign w:val="center"/>
          </w:tcPr>
          <w:p w:rsidR="00D62C9F" w:rsidRPr="008C3817" w:rsidRDefault="00D62C9F" w:rsidP="00042106">
            <w:pPr>
              <w:jc w:val="center"/>
              <w:rPr>
                <w:b/>
                <w:lang w:val="en-US"/>
              </w:rPr>
            </w:pPr>
            <w:r w:rsidRPr="008C3817">
              <w:rPr>
                <w:b/>
                <w:lang w:val="en-US"/>
              </w:rPr>
              <w:t>2</w:t>
            </w:r>
          </w:p>
        </w:tc>
        <w:tc>
          <w:tcPr>
            <w:tcW w:w="563" w:type="dxa"/>
          </w:tcPr>
          <w:p w:rsidR="00D62C9F" w:rsidRPr="008C3817" w:rsidRDefault="00D62C9F" w:rsidP="00042106">
            <w:pPr>
              <w:jc w:val="center"/>
              <w:rPr>
                <w:b/>
                <w:lang w:val="en-US"/>
              </w:rPr>
            </w:pPr>
            <w:r w:rsidRPr="008C3817">
              <w:rPr>
                <w:b/>
                <w:lang w:val="en-US"/>
              </w:rPr>
              <w:t>3</w:t>
            </w:r>
          </w:p>
        </w:tc>
        <w:tc>
          <w:tcPr>
            <w:tcW w:w="497" w:type="dxa"/>
            <w:vAlign w:val="center"/>
          </w:tcPr>
          <w:p w:rsidR="00D62C9F" w:rsidRPr="008C3817" w:rsidRDefault="00D62C9F" w:rsidP="00042106">
            <w:pPr>
              <w:jc w:val="center"/>
              <w:rPr>
                <w:b/>
                <w:lang w:val="en-US"/>
              </w:rPr>
            </w:pPr>
            <w:r w:rsidRPr="008C3817">
              <w:rPr>
                <w:b/>
                <w:lang w:val="en-US"/>
              </w:rPr>
              <w:t>4</w:t>
            </w:r>
          </w:p>
        </w:tc>
        <w:tc>
          <w:tcPr>
            <w:tcW w:w="525" w:type="dxa"/>
            <w:vAlign w:val="center"/>
          </w:tcPr>
          <w:p w:rsidR="00D62C9F" w:rsidRPr="008C3817" w:rsidRDefault="00D62C9F" w:rsidP="00042106">
            <w:pPr>
              <w:jc w:val="center"/>
              <w:rPr>
                <w:b/>
                <w:lang w:val="en-US"/>
              </w:rPr>
            </w:pPr>
            <w:r w:rsidRPr="008C3817">
              <w:rPr>
                <w:b/>
                <w:lang w:val="en-US"/>
              </w:rPr>
              <w:t>5</w:t>
            </w:r>
          </w:p>
        </w:tc>
        <w:tc>
          <w:tcPr>
            <w:tcW w:w="668" w:type="dxa"/>
          </w:tcPr>
          <w:p w:rsidR="00D62C9F" w:rsidRPr="008C3817" w:rsidRDefault="00D62C9F" w:rsidP="00042106">
            <w:pPr>
              <w:jc w:val="center"/>
              <w:rPr>
                <w:b/>
                <w:lang w:val="en-US"/>
              </w:rPr>
            </w:pPr>
            <w:r w:rsidRPr="008C3817">
              <w:rPr>
                <w:b/>
                <w:lang w:val="en-US"/>
              </w:rPr>
              <w:t>6</w:t>
            </w:r>
          </w:p>
        </w:tc>
        <w:tc>
          <w:tcPr>
            <w:tcW w:w="1443" w:type="dxa"/>
            <w:vAlign w:val="center"/>
          </w:tcPr>
          <w:p w:rsidR="00D62C9F" w:rsidRPr="008C3817" w:rsidRDefault="00D62C9F" w:rsidP="00042106">
            <w:pPr>
              <w:jc w:val="center"/>
              <w:rPr>
                <w:b/>
                <w:sz w:val="20"/>
                <w:lang w:val="en-US"/>
              </w:rPr>
            </w:pPr>
            <w:r w:rsidRPr="008C3817">
              <w:rPr>
                <w:b/>
                <w:sz w:val="20"/>
                <w:lang w:val="en-US"/>
              </w:rPr>
              <w:t>7</w:t>
            </w:r>
          </w:p>
        </w:tc>
        <w:tc>
          <w:tcPr>
            <w:tcW w:w="1528" w:type="dxa"/>
            <w:vAlign w:val="center"/>
          </w:tcPr>
          <w:p w:rsidR="00D62C9F" w:rsidRPr="008C3817" w:rsidRDefault="00D62C9F" w:rsidP="00042106">
            <w:pPr>
              <w:jc w:val="center"/>
              <w:rPr>
                <w:b/>
                <w:lang w:val="en-US"/>
              </w:rPr>
            </w:pPr>
            <w:r w:rsidRPr="008C3817">
              <w:rPr>
                <w:b/>
                <w:lang w:val="en-US"/>
              </w:rPr>
              <w:t>8</w:t>
            </w:r>
          </w:p>
        </w:tc>
        <w:tc>
          <w:tcPr>
            <w:tcW w:w="1784" w:type="dxa"/>
            <w:vAlign w:val="center"/>
          </w:tcPr>
          <w:p w:rsidR="00D62C9F" w:rsidRPr="008C3817" w:rsidRDefault="00D62C9F" w:rsidP="00042106">
            <w:pPr>
              <w:jc w:val="center"/>
              <w:rPr>
                <w:b/>
                <w:sz w:val="20"/>
                <w:lang w:val="en-US"/>
              </w:rPr>
            </w:pPr>
            <w:r w:rsidRPr="008C3817">
              <w:rPr>
                <w:b/>
                <w:sz w:val="20"/>
                <w:lang w:val="en-US"/>
              </w:rPr>
              <w:t>9</w:t>
            </w:r>
          </w:p>
        </w:tc>
      </w:tr>
      <w:tr w:rsidR="00D62C9F" w:rsidRPr="008C3817" w:rsidTr="00042106">
        <w:trPr>
          <w:gridAfter w:val="4"/>
          <w:wAfter w:w="6112" w:type="dxa"/>
          <w:trHeight w:val="1312"/>
        </w:trPr>
        <w:tc>
          <w:tcPr>
            <w:tcW w:w="767" w:type="dxa"/>
            <w:vAlign w:val="center"/>
          </w:tcPr>
          <w:p w:rsidR="00D62C9F" w:rsidRPr="008C3817" w:rsidRDefault="00D62C9F" w:rsidP="00042106">
            <w:pPr>
              <w:jc w:val="center"/>
            </w:pPr>
            <w:r w:rsidRPr="008C3817">
              <w:rPr>
                <w:b/>
                <w:lang w:val="en-US"/>
              </w:rPr>
              <w:t>1</w:t>
            </w:r>
            <w:r w:rsidRPr="008C3817">
              <w:rPr>
                <w:b/>
              </w:rPr>
              <w:t>.5</w:t>
            </w:r>
          </w:p>
          <w:p w:rsidR="00D62C9F" w:rsidRPr="008C3817" w:rsidRDefault="00D62C9F" w:rsidP="00042106">
            <w:pPr>
              <w:jc w:val="center"/>
            </w:pPr>
            <w:r w:rsidRPr="008C3817">
              <w:t>.</w:t>
            </w:r>
          </w:p>
        </w:tc>
        <w:tc>
          <w:tcPr>
            <w:tcW w:w="6118" w:type="dxa"/>
            <w:vAlign w:val="center"/>
          </w:tcPr>
          <w:p w:rsidR="00D62C9F" w:rsidRPr="008C3817" w:rsidRDefault="00D62C9F" w:rsidP="00042106">
            <w:pPr>
              <w:jc w:val="both"/>
            </w:pPr>
            <w:r w:rsidRPr="008C3817">
              <w:rPr>
                <w:b/>
              </w:rPr>
              <w:t>Оценка научно-технологического ра</w:t>
            </w:r>
            <w:r w:rsidRPr="008C3817">
              <w:rPr>
                <w:b/>
              </w:rPr>
              <w:t>з</w:t>
            </w:r>
            <w:r w:rsidRPr="008C3817">
              <w:rPr>
                <w:b/>
              </w:rPr>
              <w:t>вития производства</w:t>
            </w:r>
          </w:p>
          <w:p w:rsidR="00D62C9F" w:rsidRPr="008C3817" w:rsidRDefault="00D62C9F" w:rsidP="00042106">
            <w:pPr>
              <w:jc w:val="both"/>
            </w:pPr>
            <w:r w:rsidRPr="008C3817">
              <w:t>Анализ и характеристика существующих моделей научно-технологического ра</w:t>
            </w:r>
            <w:r w:rsidRPr="008C3817">
              <w:t>з</w:t>
            </w:r>
            <w:r w:rsidRPr="008C3817">
              <w:t>вития производства. Показатели техн</w:t>
            </w:r>
            <w:r w:rsidRPr="008C3817">
              <w:t>о</w:t>
            </w:r>
            <w:r w:rsidRPr="008C3817">
              <w:t>логичности продукции. Оценка орган</w:t>
            </w:r>
            <w:r w:rsidRPr="008C3817">
              <w:t>и</w:t>
            </w:r>
            <w:r w:rsidRPr="008C3817">
              <w:t>зационно-технического уровня развития производства</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r w:rsidRPr="008C3817">
              <w:rPr>
                <w:b/>
              </w:rPr>
              <w:t>4</w:t>
            </w: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t xml:space="preserve">[1] – [8], [21], [22], [23], </w:t>
            </w:r>
            <w:r w:rsidRPr="008C3817">
              <w:rPr>
                <w:lang w:val="en-US"/>
              </w:rPr>
              <w:t>[24]</w:t>
            </w:r>
            <w:r w:rsidRPr="008C3817">
              <w:t>, [25]</w:t>
            </w:r>
          </w:p>
        </w:tc>
        <w:tc>
          <w:tcPr>
            <w:tcW w:w="1784" w:type="dxa"/>
            <w:vAlign w:val="center"/>
          </w:tcPr>
          <w:p w:rsidR="00D62C9F" w:rsidRPr="008C3817" w:rsidRDefault="00D62C9F" w:rsidP="00042106">
            <w:pPr>
              <w:rPr>
                <w:sz w:val="20"/>
              </w:rPr>
            </w:pPr>
            <w:r w:rsidRPr="008C3817">
              <w:rPr>
                <w:sz w:val="20"/>
              </w:rPr>
              <w:t>Отчет. Р</w:t>
            </w:r>
            <w:r w:rsidRPr="008C3817">
              <w:rPr>
                <w:sz w:val="20"/>
              </w:rPr>
              <w:t>е</w:t>
            </w:r>
            <w:r w:rsidRPr="008C3817">
              <w:rPr>
                <w:sz w:val="20"/>
              </w:rPr>
              <w:t>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389"/>
        </w:trPr>
        <w:tc>
          <w:tcPr>
            <w:tcW w:w="767" w:type="dxa"/>
            <w:vAlign w:val="center"/>
          </w:tcPr>
          <w:p w:rsidR="00D62C9F" w:rsidRPr="008C3817" w:rsidRDefault="00D62C9F" w:rsidP="00042106">
            <w:pPr>
              <w:jc w:val="center"/>
              <w:rPr>
                <w:b/>
                <w:i/>
              </w:rPr>
            </w:pPr>
            <w:r w:rsidRPr="008C3817">
              <w:rPr>
                <w:b/>
                <w:i/>
              </w:rPr>
              <w:t>2</w:t>
            </w:r>
          </w:p>
        </w:tc>
        <w:tc>
          <w:tcPr>
            <w:tcW w:w="6118" w:type="dxa"/>
            <w:vAlign w:val="center"/>
          </w:tcPr>
          <w:p w:rsidR="00D62C9F" w:rsidRPr="008C3817" w:rsidRDefault="00D62C9F" w:rsidP="00042106">
            <w:pPr>
              <w:tabs>
                <w:tab w:val="left" w:pos="1134"/>
              </w:tabs>
              <w:spacing w:line="200" w:lineRule="exact"/>
              <w:rPr>
                <w:b/>
                <w:i/>
              </w:rPr>
            </w:pPr>
            <w:r w:rsidRPr="008C3817">
              <w:rPr>
                <w:b/>
                <w:i/>
              </w:rPr>
              <w:t>Практические основы производстве</w:t>
            </w:r>
            <w:r w:rsidRPr="008C3817">
              <w:rPr>
                <w:b/>
                <w:i/>
              </w:rPr>
              <w:t>н</w:t>
            </w:r>
            <w:r w:rsidRPr="008C3817">
              <w:rPr>
                <w:b/>
                <w:i/>
              </w:rPr>
              <w:t xml:space="preserve">ных технологий </w:t>
            </w:r>
          </w:p>
        </w:tc>
        <w:tc>
          <w:tcPr>
            <w:tcW w:w="563" w:type="dxa"/>
          </w:tcPr>
          <w:p w:rsidR="00D62C9F" w:rsidRPr="008C3817" w:rsidRDefault="00D62C9F" w:rsidP="00042106">
            <w:pPr>
              <w:jc w:val="center"/>
              <w:rPr>
                <w:b/>
                <w:i/>
                <w:sz w:val="16"/>
                <w:szCs w:val="16"/>
              </w:rPr>
            </w:pPr>
          </w:p>
          <w:p w:rsidR="00D62C9F" w:rsidRPr="008C3817" w:rsidRDefault="00D62C9F" w:rsidP="00042106">
            <w:pPr>
              <w:jc w:val="center"/>
              <w:rPr>
                <w:b/>
                <w:i/>
              </w:rPr>
            </w:pPr>
            <w:r w:rsidRPr="008C3817">
              <w:rPr>
                <w:b/>
                <w:i/>
              </w:rPr>
              <w:t>16</w:t>
            </w:r>
          </w:p>
        </w:tc>
        <w:tc>
          <w:tcPr>
            <w:tcW w:w="497" w:type="dxa"/>
            <w:vAlign w:val="center"/>
          </w:tcPr>
          <w:p w:rsidR="00D62C9F" w:rsidRPr="008C3817" w:rsidRDefault="00D62C9F" w:rsidP="00042106">
            <w:pPr>
              <w:jc w:val="center"/>
              <w:rPr>
                <w:b/>
                <w:i/>
              </w:rPr>
            </w:pPr>
            <w:r w:rsidRPr="008C3817">
              <w:rPr>
                <w:b/>
                <w:i/>
              </w:rPr>
              <w:t>2</w:t>
            </w:r>
          </w:p>
        </w:tc>
        <w:tc>
          <w:tcPr>
            <w:tcW w:w="525" w:type="dxa"/>
            <w:vAlign w:val="center"/>
          </w:tcPr>
          <w:p w:rsidR="00D62C9F" w:rsidRPr="008C3817" w:rsidRDefault="00D62C9F" w:rsidP="00042106">
            <w:pPr>
              <w:jc w:val="center"/>
              <w:rPr>
                <w:b/>
                <w:i/>
              </w:rPr>
            </w:pPr>
            <w:r w:rsidRPr="008C3817">
              <w:rPr>
                <w:b/>
                <w:i/>
              </w:rPr>
              <w:t>10</w:t>
            </w:r>
          </w:p>
        </w:tc>
        <w:tc>
          <w:tcPr>
            <w:tcW w:w="668" w:type="dxa"/>
          </w:tcPr>
          <w:p w:rsidR="00D62C9F" w:rsidRPr="008C3817" w:rsidRDefault="00D62C9F" w:rsidP="00042106">
            <w:pPr>
              <w:jc w:val="center"/>
              <w:rPr>
                <w:b/>
                <w:i/>
              </w:rPr>
            </w:pPr>
            <w:r w:rsidRPr="008C3817">
              <w:rPr>
                <w:b/>
                <w:i/>
              </w:rPr>
              <w:t>6</w:t>
            </w:r>
          </w:p>
        </w:tc>
        <w:tc>
          <w:tcPr>
            <w:tcW w:w="1443" w:type="dxa"/>
            <w:vAlign w:val="center"/>
          </w:tcPr>
          <w:p w:rsidR="00D62C9F" w:rsidRPr="008C3817" w:rsidRDefault="00D62C9F" w:rsidP="00042106">
            <w:pPr>
              <w:jc w:val="center"/>
              <w:rPr>
                <w:b/>
                <w:i/>
              </w:rPr>
            </w:pPr>
          </w:p>
        </w:tc>
        <w:tc>
          <w:tcPr>
            <w:tcW w:w="1528" w:type="dxa"/>
            <w:vAlign w:val="center"/>
          </w:tcPr>
          <w:p w:rsidR="00D62C9F" w:rsidRPr="008C3817" w:rsidRDefault="00D62C9F" w:rsidP="00042106">
            <w:pPr>
              <w:rPr>
                <w:b/>
                <w:i/>
              </w:rPr>
            </w:pPr>
          </w:p>
        </w:tc>
        <w:tc>
          <w:tcPr>
            <w:tcW w:w="1784" w:type="dxa"/>
            <w:vAlign w:val="center"/>
          </w:tcPr>
          <w:p w:rsidR="00D62C9F" w:rsidRPr="008C3817" w:rsidRDefault="00D62C9F" w:rsidP="00042106">
            <w:pPr>
              <w:jc w:val="both"/>
              <w:rPr>
                <w:b/>
                <w:i/>
              </w:rPr>
            </w:pPr>
          </w:p>
        </w:tc>
      </w:tr>
      <w:tr w:rsidR="00D62C9F" w:rsidRPr="008C3817" w:rsidTr="00042106">
        <w:trPr>
          <w:gridAfter w:val="4"/>
          <w:wAfter w:w="6112" w:type="dxa"/>
          <w:trHeight w:val="995"/>
        </w:trPr>
        <w:tc>
          <w:tcPr>
            <w:tcW w:w="767" w:type="dxa"/>
            <w:vAlign w:val="center"/>
          </w:tcPr>
          <w:p w:rsidR="00D62C9F" w:rsidRPr="008C3817" w:rsidRDefault="00D62C9F" w:rsidP="00042106">
            <w:pPr>
              <w:jc w:val="center"/>
              <w:rPr>
                <w:b/>
              </w:rPr>
            </w:pPr>
            <w:r w:rsidRPr="008C3817">
              <w:rPr>
                <w:b/>
              </w:rPr>
              <w:t>2.1</w:t>
            </w:r>
          </w:p>
        </w:tc>
        <w:tc>
          <w:tcPr>
            <w:tcW w:w="6118" w:type="dxa"/>
            <w:vAlign w:val="center"/>
          </w:tcPr>
          <w:p w:rsidR="00D62C9F" w:rsidRPr="008C3817" w:rsidRDefault="00D62C9F" w:rsidP="00042106">
            <w:pPr>
              <w:ind w:left="-77"/>
              <w:jc w:val="both"/>
              <w:rPr>
                <w:b/>
              </w:rPr>
            </w:pPr>
            <w:r w:rsidRPr="008C3817">
              <w:rPr>
                <w:b/>
              </w:rPr>
              <w:t>Основы технологии химических прои</w:t>
            </w:r>
            <w:r w:rsidRPr="008C3817">
              <w:rPr>
                <w:b/>
              </w:rPr>
              <w:t>з</w:t>
            </w:r>
            <w:r w:rsidRPr="008C3817">
              <w:rPr>
                <w:b/>
              </w:rPr>
              <w:t xml:space="preserve">водств. </w:t>
            </w:r>
            <w:r w:rsidRPr="008C3817">
              <w:t>Общие сведения о химической промышленности и ее продукции. Ос</w:t>
            </w:r>
            <w:r w:rsidRPr="008C3817">
              <w:t>о</w:t>
            </w:r>
            <w:r w:rsidRPr="008C3817">
              <w:t>бенности химико-технологических пр</w:t>
            </w:r>
            <w:r w:rsidRPr="008C3817">
              <w:t>о</w:t>
            </w:r>
            <w:r w:rsidRPr="008C3817">
              <w:t>цессов и их классификация. Основные технологические понятия и определения.</w:t>
            </w:r>
          </w:p>
        </w:tc>
        <w:tc>
          <w:tcPr>
            <w:tcW w:w="563" w:type="dxa"/>
          </w:tcPr>
          <w:p w:rsidR="00D62C9F" w:rsidRPr="008C3817" w:rsidRDefault="00D62C9F" w:rsidP="00042106">
            <w:pPr>
              <w:jc w:val="center"/>
              <w:rPr>
                <w:b/>
              </w:rPr>
            </w:pPr>
            <w:r w:rsidRPr="008C3817">
              <w:rPr>
                <w:b/>
              </w:rPr>
              <w:t>1</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rPr>
                <w:lang w:val="en-US"/>
              </w:rPr>
              <w:t>[1]</w:t>
            </w:r>
            <w:r w:rsidRPr="008C3817">
              <w:t xml:space="preserve"> – </w:t>
            </w:r>
            <w:r w:rsidRPr="008C3817">
              <w:rPr>
                <w:lang w:val="en-US"/>
              </w:rPr>
              <w:t>[</w:t>
            </w:r>
            <w:r w:rsidRPr="008C3817">
              <w:t>8</w:t>
            </w:r>
            <w:r w:rsidRPr="008C3817">
              <w:rPr>
                <w:lang w:val="en-US"/>
              </w:rPr>
              <w:t>]</w:t>
            </w:r>
            <w:r w:rsidRPr="008C3817">
              <w:t xml:space="preserve">, </w:t>
            </w:r>
            <w:r w:rsidRPr="008C3817">
              <w:rPr>
                <w:lang w:val="en-US"/>
              </w:rPr>
              <w:t>[13]</w:t>
            </w:r>
            <w:r w:rsidRPr="008C3817">
              <w:t xml:space="preserve">, </w:t>
            </w:r>
            <w:r w:rsidRPr="008C3817">
              <w:rPr>
                <w:lang w:val="en-US"/>
              </w:rPr>
              <w:t>[</w:t>
            </w:r>
            <w:r w:rsidRPr="008C3817">
              <w:t>24</w:t>
            </w:r>
            <w:r w:rsidRPr="008C3817">
              <w:rPr>
                <w:lang w:val="en-US"/>
              </w:rPr>
              <w:t>]</w:t>
            </w:r>
          </w:p>
        </w:tc>
        <w:tc>
          <w:tcPr>
            <w:tcW w:w="1784" w:type="dxa"/>
            <w:vAlign w:val="center"/>
          </w:tcPr>
          <w:p w:rsidR="00D62C9F" w:rsidRPr="008C3817" w:rsidRDefault="00D62C9F" w:rsidP="00042106">
            <w:pPr>
              <w:rPr>
                <w:sz w:val="20"/>
              </w:rPr>
            </w:pPr>
            <w:r w:rsidRPr="008C3817">
              <w:rPr>
                <w:sz w:val="20"/>
              </w:rPr>
              <w:t>Отчет. Р</w:t>
            </w:r>
            <w:r w:rsidRPr="008C3817">
              <w:rPr>
                <w:sz w:val="20"/>
              </w:rPr>
              <w:t>е</w:t>
            </w:r>
            <w:r w:rsidRPr="008C3817">
              <w:rPr>
                <w:sz w:val="20"/>
              </w:rPr>
              <w:t>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668"/>
        </w:trPr>
        <w:tc>
          <w:tcPr>
            <w:tcW w:w="767" w:type="dxa"/>
            <w:vAlign w:val="center"/>
          </w:tcPr>
          <w:p w:rsidR="00D62C9F" w:rsidRPr="008C3817" w:rsidRDefault="00D62C9F" w:rsidP="00042106">
            <w:pPr>
              <w:jc w:val="center"/>
              <w:rPr>
                <w:b/>
              </w:rPr>
            </w:pPr>
            <w:r w:rsidRPr="008C3817">
              <w:rPr>
                <w:b/>
              </w:rPr>
              <w:t>2.2</w:t>
            </w:r>
          </w:p>
        </w:tc>
        <w:tc>
          <w:tcPr>
            <w:tcW w:w="6118" w:type="dxa"/>
            <w:vAlign w:val="center"/>
          </w:tcPr>
          <w:p w:rsidR="00D62C9F" w:rsidRPr="008C3817" w:rsidRDefault="00D62C9F" w:rsidP="00042106">
            <w:pPr>
              <w:ind w:left="-91" w:firstLine="91"/>
              <w:jc w:val="both"/>
              <w:rPr>
                <w:b/>
              </w:rPr>
            </w:pPr>
            <w:r w:rsidRPr="008C3817">
              <w:rPr>
                <w:b/>
              </w:rPr>
              <w:t>Технологии производства неорганич</w:t>
            </w:r>
            <w:r w:rsidRPr="008C3817">
              <w:rPr>
                <w:b/>
              </w:rPr>
              <w:t>е</w:t>
            </w:r>
            <w:r w:rsidRPr="008C3817">
              <w:rPr>
                <w:b/>
              </w:rPr>
              <w:t xml:space="preserve">ских веществ. </w:t>
            </w:r>
            <w:r w:rsidRPr="008C3817">
              <w:t>Технология серной кисл</w:t>
            </w:r>
            <w:r w:rsidRPr="008C3817">
              <w:t>о</w:t>
            </w:r>
            <w:r w:rsidRPr="008C3817">
              <w:t>ты. Технология минеральных удобрений.</w:t>
            </w:r>
          </w:p>
        </w:tc>
        <w:tc>
          <w:tcPr>
            <w:tcW w:w="563" w:type="dxa"/>
          </w:tcPr>
          <w:p w:rsidR="00D62C9F" w:rsidRPr="008C3817" w:rsidRDefault="00D62C9F" w:rsidP="00042106">
            <w:pPr>
              <w:jc w:val="center"/>
              <w:rPr>
                <w:b/>
                <w:lang w:val="en-US"/>
              </w:rPr>
            </w:pPr>
            <w:r w:rsidRPr="008C3817">
              <w:rPr>
                <w:b/>
                <w:lang w:val="en-US"/>
              </w:rPr>
              <w:t>1</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м/м модули, учебное п</w:t>
            </w:r>
            <w:r w:rsidRPr="008C3817">
              <w:rPr>
                <w:sz w:val="20"/>
              </w:rPr>
              <w:t>о</w:t>
            </w:r>
            <w:r w:rsidRPr="008C3817">
              <w:rPr>
                <w:sz w:val="20"/>
              </w:rPr>
              <w:t>собие</w:t>
            </w:r>
          </w:p>
        </w:tc>
        <w:tc>
          <w:tcPr>
            <w:tcW w:w="1528" w:type="dxa"/>
            <w:vAlign w:val="center"/>
          </w:tcPr>
          <w:p w:rsidR="00D62C9F" w:rsidRPr="008C3817" w:rsidRDefault="00D62C9F" w:rsidP="00042106">
            <w:r w:rsidRPr="008C3817">
              <w:t>[1</w:t>
            </w:r>
            <w:r w:rsidRPr="008C3817">
              <w:rPr>
                <w:lang w:val="en-US"/>
              </w:rPr>
              <w:t>]</w:t>
            </w:r>
            <w:r w:rsidRPr="008C3817">
              <w:t xml:space="preserve"> – </w:t>
            </w:r>
            <w:r w:rsidRPr="008C3817">
              <w:rPr>
                <w:lang w:val="en-US"/>
              </w:rPr>
              <w:t>[</w:t>
            </w:r>
            <w:r w:rsidRPr="008C3817">
              <w:t>8</w:t>
            </w:r>
            <w:r w:rsidRPr="008C3817">
              <w:rPr>
                <w:lang w:val="en-US"/>
              </w:rPr>
              <w:t>]</w:t>
            </w:r>
            <w:r w:rsidRPr="008C3817">
              <w:t xml:space="preserve">, </w:t>
            </w:r>
            <w:r w:rsidRPr="008C3817">
              <w:rPr>
                <w:lang w:val="en-US"/>
              </w:rPr>
              <w:t>[13]</w:t>
            </w:r>
            <w:r w:rsidRPr="008C3817">
              <w:t xml:space="preserve">, </w:t>
            </w:r>
            <w:r w:rsidRPr="008C3817">
              <w:rPr>
                <w:lang w:val="en-US"/>
              </w:rPr>
              <w:t>[</w:t>
            </w:r>
            <w:r w:rsidRPr="008C3817">
              <w:t>24]</w:t>
            </w:r>
          </w:p>
        </w:tc>
        <w:tc>
          <w:tcPr>
            <w:tcW w:w="1784" w:type="dxa"/>
            <w:vAlign w:val="center"/>
          </w:tcPr>
          <w:p w:rsidR="00D62C9F" w:rsidRPr="008C3817" w:rsidRDefault="00D62C9F" w:rsidP="00042106">
            <w:pPr>
              <w:rPr>
                <w:sz w:val="20"/>
              </w:rPr>
            </w:pPr>
            <w:r w:rsidRPr="008C3817">
              <w:rPr>
                <w:sz w:val="20"/>
              </w:rPr>
              <w:t>Отчет. Р</w:t>
            </w:r>
            <w:r w:rsidRPr="008C3817">
              <w:rPr>
                <w:sz w:val="20"/>
              </w:rPr>
              <w:t>е</w:t>
            </w:r>
            <w:r w:rsidRPr="008C3817">
              <w:rPr>
                <w:sz w:val="20"/>
              </w:rPr>
              <w:t>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920"/>
        </w:trPr>
        <w:tc>
          <w:tcPr>
            <w:tcW w:w="767" w:type="dxa"/>
            <w:vAlign w:val="center"/>
          </w:tcPr>
          <w:p w:rsidR="00D62C9F" w:rsidRPr="008C3817" w:rsidRDefault="00D62C9F" w:rsidP="00042106">
            <w:pPr>
              <w:jc w:val="center"/>
              <w:rPr>
                <w:b/>
                <w:lang w:val="en-US"/>
              </w:rPr>
            </w:pPr>
            <w:r w:rsidRPr="008C3817">
              <w:rPr>
                <w:b/>
                <w:lang w:val="en-US"/>
              </w:rPr>
              <w:t>2</w:t>
            </w:r>
            <w:r w:rsidRPr="008C3817">
              <w:rPr>
                <w:b/>
              </w:rPr>
              <w:t>.</w:t>
            </w:r>
            <w:r w:rsidRPr="008C3817">
              <w:rPr>
                <w:b/>
                <w:lang w:val="en-US"/>
              </w:rPr>
              <w:t>3</w:t>
            </w:r>
          </w:p>
        </w:tc>
        <w:tc>
          <w:tcPr>
            <w:tcW w:w="6118" w:type="dxa"/>
            <w:vAlign w:val="center"/>
          </w:tcPr>
          <w:p w:rsidR="00D62C9F" w:rsidRPr="008C3817" w:rsidRDefault="00D62C9F" w:rsidP="00042106">
            <w:pPr>
              <w:jc w:val="both"/>
              <w:rPr>
                <w:b/>
              </w:rPr>
            </w:pPr>
            <w:r w:rsidRPr="008C3817">
              <w:rPr>
                <w:b/>
              </w:rPr>
              <w:t xml:space="preserve">Основы переработки топлива. </w:t>
            </w:r>
            <w:r w:rsidRPr="008C3817">
              <w:rPr>
                <w:iCs/>
              </w:rPr>
              <w:t>Класс</w:t>
            </w:r>
            <w:r w:rsidRPr="008C3817">
              <w:rPr>
                <w:iCs/>
              </w:rPr>
              <w:t>и</w:t>
            </w:r>
            <w:r w:rsidRPr="008C3817">
              <w:rPr>
                <w:iCs/>
              </w:rPr>
              <w:t xml:space="preserve">фикация топлива. Методы переработки твердого топлива. Технологии </w:t>
            </w:r>
            <w:r w:rsidRPr="008C3817">
              <w:t>перер</w:t>
            </w:r>
            <w:r w:rsidRPr="008C3817">
              <w:t>а</w:t>
            </w:r>
            <w:r w:rsidRPr="008C3817">
              <w:t>ботки нефти. Важнейшие нефтепроду</w:t>
            </w:r>
            <w:r w:rsidRPr="008C3817">
              <w:t>к</w:t>
            </w:r>
            <w:r w:rsidRPr="008C3817">
              <w:t>ты.</w:t>
            </w:r>
          </w:p>
        </w:tc>
        <w:tc>
          <w:tcPr>
            <w:tcW w:w="563" w:type="dxa"/>
          </w:tcPr>
          <w:p w:rsidR="00D62C9F" w:rsidRPr="008C3817" w:rsidRDefault="00D62C9F" w:rsidP="00042106">
            <w:pPr>
              <w:jc w:val="center"/>
              <w:rPr>
                <w:b/>
              </w:rPr>
            </w:pPr>
            <w:r w:rsidRPr="008C3817">
              <w:rPr>
                <w:b/>
              </w:rPr>
              <w:t>1</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r w:rsidRPr="008C3817">
              <w:rPr>
                <w:b/>
              </w:rPr>
              <w:t>4</w:t>
            </w:r>
          </w:p>
        </w:tc>
        <w:tc>
          <w:tcPr>
            <w:tcW w:w="668" w:type="dxa"/>
          </w:tcPr>
          <w:p w:rsidR="00D62C9F" w:rsidRPr="008C3817" w:rsidRDefault="00D62C9F" w:rsidP="00042106">
            <w:pPr>
              <w:jc w:val="center"/>
              <w:rPr>
                <w:b/>
              </w:rPr>
            </w:pPr>
          </w:p>
        </w:tc>
        <w:tc>
          <w:tcPr>
            <w:tcW w:w="1443" w:type="dxa"/>
            <w:vAlign w:val="center"/>
          </w:tcPr>
          <w:p w:rsidR="00D62C9F" w:rsidRPr="008C3817" w:rsidRDefault="00D62C9F" w:rsidP="00042106">
            <w:pPr>
              <w:jc w:val="center"/>
            </w:pPr>
            <w:r w:rsidRPr="008C3817">
              <w:rPr>
                <w:sz w:val="20"/>
              </w:rPr>
              <w:t>м/м модули, учебное п</w:t>
            </w:r>
            <w:r w:rsidRPr="008C3817">
              <w:rPr>
                <w:sz w:val="20"/>
              </w:rPr>
              <w:t>о</w:t>
            </w:r>
            <w:r w:rsidRPr="008C3817">
              <w:rPr>
                <w:sz w:val="20"/>
              </w:rPr>
              <w:t>собие</w:t>
            </w:r>
          </w:p>
        </w:tc>
        <w:tc>
          <w:tcPr>
            <w:tcW w:w="1528" w:type="dxa"/>
            <w:vAlign w:val="center"/>
          </w:tcPr>
          <w:p w:rsidR="00D62C9F" w:rsidRPr="008C3817" w:rsidRDefault="00D62C9F" w:rsidP="00042106">
            <w:r w:rsidRPr="008C3817">
              <w:t>[1</w:t>
            </w:r>
            <w:r w:rsidRPr="008C3817">
              <w:rPr>
                <w:lang w:val="en-US"/>
              </w:rPr>
              <w:t>]</w:t>
            </w:r>
            <w:r w:rsidRPr="008C3817">
              <w:t xml:space="preserve"> – </w:t>
            </w:r>
            <w:r w:rsidRPr="008C3817">
              <w:rPr>
                <w:lang w:val="en-US"/>
              </w:rPr>
              <w:t>[</w:t>
            </w:r>
            <w:r w:rsidRPr="008C3817">
              <w:t>8</w:t>
            </w:r>
            <w:r w:rsidRPr="008C3817">
              <w:rPr>
                <w:lang w:val="en-US"/>
              </w:rPr>
              <w:t>]</w:t>
            </w:r>
            <w:r w:rsidRPr="008C3817">
              <w:t xml:space="preserve">, </w:t>
            </w:r>
            <w:r w:rsidRPr="008C3817">
              <w:rPr>
                <w:lang w:val="en-US"/>
              </w:rPr>
              <w:t>[13]</w:t>
            </w:r>
            <w:r w:rsidRPr="008C3817">
              <w:t xml:space="preserve">, </w:t>
            </w:r>
            <w:r w:rsidRPr="008C3817">
              <w:rPr>
                <w:lang w:val="en-US"/>
              </w:rPr>
              <w:t>[</w:t>
            </w:r>
            <w:r w:rsidRPr="008C3817">
              <w:t>21</w:t>
            </w:r>
            <w:r w:rsidRPr="008C3817">
              <w:rPr>
                <w:lang w:val="en-US"/>
              </w:rPr>
              <w:t>]</w:t>
            </w:r>
            <w:r w:rsidRPr="008C3817">
              <w:t>,</w:t>
            </w:r>
            <w:r w:rsidRPr="008C3817">
              <w:rPr>
                <w:lang w:val="en-US"/>
              </w:rPr>
              <w:t xml:space="preserve"> [</w:t>
            </w:r>
            <w:r w:rsidRPr="008C3817">
              <w:t>24]</w:t>
            </w:r>
          </w:p>
        </w:tc>
        <w:tc>
          <w:tcPr>
            <w:tcW w:w="1784" w:type="dxa"/>
            <w:vAlign w:val="center"/>
          </w:tcPr>
          <w:p w:rsidR="00D62C9F" w:rsidRPr="008C3817" w:rsidRDefault="00D62C9F" w:rsidP="00042106">
            <w:pPr>
              <w:rPr>
                <w:sz w:val="20"/>
              </w:rPr>
            </w:pPr>
            <w:r w:rsidRPr="008C3817">
              <w:rPr>
                <w:sz w:val="20"/>
              </w:rPr>
              <w:t>Отчет. Р</w:t>
            </w:r>
            <w:r w:rsidRPr="008C3817">
              <w:rPr>
                <w:sz w:val="20"/>
              </w:rPr>
              <w:t>е</w:t>
            </w:r>
            <w:r w:rsidRPr="008C3817">
              <w:rPr>
                <w:sz w:val="20"/>
              </w:rPr>
              <w:t>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785"/>
        </w:trPr>
        <w:tc>
          <w:tcPr>
            <w:tcW w:w="767" w:type="dxa"/>
            <w:vAlign w:val="center"/>
          </w:tcPr>
          <w:p w:rsidR="00D62C9F" w:rsidRPr="008C3817" w:rsidRDefault="00D62C9F" w:rsidP="00042106">
            <w:pPr>
              <w:jc w:val="center"/>
            </w:pPr>
            <w:r w:rsidRPr="008C3817">
              <w:rPr>
                <w:b/>
              </w:rPr>
              <w:t>2.4.</w:t>
            </w:r>
          </w:p>
        </w:tc>
        <w:tc>
          <w:tcPr>
            <w:tcW w:w="6118" w:type="dxa"/>
            <w:vAlign w:val="center"/>
          </w:tcPr>
          <w:p w:rsidR="00D62C9F" w:rsidRPr="008C3817" w:rsidRDefault="00D62C9F" w:rsidP="00042106">
            <w:pPr>
              <w:jc w:val="both"/>
            </w:pPr>
            <w:r w:rsidRPr="008C3817">
              <w:rPr>
                <w:b/>
              </w:rPr>
              <w:t>Пластмассы и их переработка</w:t>
            </w:r>
            <w:r w:rsidRPr="008C3817">
              <w:rPr>
                <w:iCs/>
              </w:rPr>
              <w:t>. Класс</w:t>
            </w:r>
            <w:r w:rsidRPr="008C3817">
              <w:rPr>
                <w:iCs/>
              </w:rPr>
              <w:t>и</w:t>
            </w:r>
            <w:r w:rsidRPr="008C3817">
              <w:rPr>
                <w:iCs/>
              </w:rPr>
              <w:t>фикация и свойства полимеров и плас</w:t>
            </w:r>
            <w:r w:rsidRPr="008C3817">
              <w:rPr>
                <w:iCs/>
              </w:rPr>
              <w:t>т</w:t>
            </w:r>
            <w:r w:rsidRPr="008C3817">
              <w:rPr>
                <w:iCs/>
              </w:rPr>
              <w:t xml:space="preserve">масс. Основы технологии производства и переработки полимерных материалов. </w:t>
            </w:r>
          </w:p>
        </w:tc>
        <w:tc>
          <w:tcPr>
            <w:tcW w:w="563" w:type="dxa"/>
          </w:tcPr>
          <w:p w:rsidR="00D62C9F" w:rsidRPr="008C3817" w:rsidRDefault="00D62C9F" w:rsidP="00042106">
            <w:pPr>
              <w:jc w:val="center"/>
              <w:rPr>
                <w:b/>
              </w:rPr>
            </w:pPr>
            <w:r w:rsidRPr="008C3817">
              <w:rPr>
                <w:b/>
              </w:rPr>
              <w:t>1</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м/м модули, учебное п</w:t>
            </w:r>
            <w:r w:rsidRPr="008C3817">
              <w:rPr>
                <w:sz w:val="20"/>
              </w:rPr>
              <w:t>о</w:t>
            </w:r>
            <w:r w:rsidRPr="008C3817">
              <w:rPr>
                <w:sz w:val="20"/>
              </w:rPr>
              <w:t>собие</w:t>
            </w:r>
          </w:p>
        </w:tc>
        <w:tc>
          <w:tcPr>
            <w:tcW w:w="1528" w:type="dxa"/>
            <w:vAlign w:val="center"/>
          </w:tcPr>
          <w:p w:rsidR="00D62C9F" w:rsidRPr="008C3817" w:rsidRDefault="00D62C9F" w:rsidP="00042106">
            <w:r w:rsidRPr="008C3817">
              <w:t xml:space="preserve">[1] – [6], [8], </w:t>
            </w:r>
            <w:r w:rsidRPr="008C3817">
              <w:rPr>
                <w:lang w:val="en-US"/>
              </w:rPr>
              <w:t>[13]</w:t>
            </w:r>
            <w:r w:rsidRPr="008C3817">
              <w:t>, [24</w:t>
            </w:r>
            <w:r w:rsidRPr="008C3817">
              <w:rPr>
                <w:lang w:val="en-US"/>
              </w:rPr>
              <w:t>]</w:t>
            </w:r>
          </w:p>
        </w:tc>
        <w:tc>
          <w:tcPr>
            <w:tcW w:w="1784" w:type="dxa"/>
            <w:vAlign w:val="center"/>
          </w:tcPr>
          <w:p w:rsidR="00D62C9F" w:rsidRPr="008C3817" w:rsidRDefault="00D62C9F" w:rsidP="00042106">
            <w:pPr>
              <w:jc w:val="both"/>
            </w:pPr>
            <w:r w:rsidRPr="008C3817">
              <w:rPr>
                <w:sz w:val="20"/>
              </w:rPr>
              <w:t>Отчет. Опрос по теме</w:t>
            </w:r>
          </w:p>
        </w:tc>
      </w:tr>
      <w:tr w:rsidR="00D62C9F" w:rsidRPr="008C3817" w:rsidTr="00042106">
        <w:trPr>
          <w:gridAfter w:val="4"/>
          <w:wAfter w:w="6112" w:type="dxa"/>
          <w:trHeight w:val="1755"/>
        </w:trPr>
        <w:tc>
          <w:tcPr>
            <w:tcW w:w="767" w:type="dxa"/>
            <w:vAlign w:val="center"/>
          </w:tcPr>
          <w:p w:rsidR="00D62C9F" w:rsidRPr="008C3817" w:rsidRDefault="00D62C9F" w:rsidP="00042106">
            <w:pPr>
              <w:jc w:val="center"/>
            </w:pPr>
            <w:r w:rsidRPr="008C3817">
              <w:rPr>
                <w:b/>
              </w:rPr>
              <w:t>2.5.</w:t>
            </w:r>
          </w:p>
        </w:tc>
        <w:tc>
          <w:tcPr>
            <w:tcW w:w="6118" w:type="dxa"/>
            <w:vAlign w:val="center"/>
          </w:tcPr>
          <w:p w:rsidR="00D62C9F" w:rsidRPr="008C3817" w:rsidRDefault="00D62C9F" w:rsidP="00042106">
            <w:pPr>
              <w:jc w:val="both"/>
            </w:pPr>
            <w:r w:rsidRPr="008C3817">
              <w:rPr>
                <w:b/>
              </w:rPr>
              <w:t>Основы технологии обработки матер</w:t>
            </w:r>
            <w:r w:rsidRPr="008C3817">
              <w:rPr>
                <w:b/>
              </w:rPr>
              <w:t>и</w:t>
            </w:r>
            <w:r w:rsidRPr="008C3817">
              <w:rPr>
                <w:b/>
              </w:rPr>
              <w:t>алов давлением</w:t>
            </w:r>
          </w:p>
          <w:p w:rsidR="00D62C9F" w:rsidRPr="008C3817" w:rsidRDefault="00D62C9F" w:rsidP="00042106">
            <w:pPr>
              <w:jc w:val="both"/>
            </w:pPr>
            <w:r w:rsidRPr="008C3817">
              <w:t>Общие сведения о пластической дефо</w:t>
            </w:r>
            <w:r w:rsidRPr="008C3817">
              <w:t>р</w:t>
            </w:r>
            <w:r w:rsidRPr="008C3817">
              <w:t xml:space="preserve">мации. Классификация и технико-экономическая оценка основных видов </w:t>
            </w:r>
            <w:r w:rsidRPr="008C3817">
              <w:lastRenderedPageBreak/>
              <w:t>ОМД. Прокатка. Технологический пр</w:t>
            </w:r>
            <w:r w:rsidRPr="008C3817">
              <w:t>о</w:t>
            </w:r>
            <w:r w:rsidRPr="008C3817">
              <w:t>цесс. Оборудование. Технология пр</w:t>
            </w:r>
            <w:r w:rsidRPr="008C3817">
              <w:t>о</w:t>
            </w:r>
            <w:r w:rsidRPr="008C3817">
              <w:t>цессов волочения и прессования. Пр</w:t>
            </w:r>
            <w:r w:rsidRPr="008C3817">
              <w:t>о</w:t>
            </w:r>
            <w:r w:rsidRPr="008C3817">
              <w:t xml:space="preserve">изводство металлоизделий ковкой и штамповкой. Технологический прогресс. </w:t>
            </w:r>
          </w:p>
        </w:tc>
        <w:tc>
          <w:tcPr>
            <w:tcW w:w="563" w:type="dxa"/>
          </w:tcPr>
          <w:p w:rsidR="00D62C9F" w:rsidRPr="008C3817" w:rsidRDefault="00D62C9F" w:rsidP="00042106">
            <w:pPr>
              <w:rPr>
                <w:b/>
              </w:rPr>
            </w:pPr>
            <w:r w:rsidRPr="008C3817">
              <w:rPr>
                <w:b/>
              </w:rPr>
              <w:lastRenderedPageBreak/>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t>[1] – [6], [8</w:t>
            </w:r>
            <w:r w:rsidRPr="008C3817">
              <w:rPr>
                <w:lang w:val="en-US"/>
              </w:rPr>
              <w:t>]</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1780"/>
        </w:trPr>
        <w:tc>
          <w:tcPr>
            <w:tcW w:w="767" w:type="dxa"/>
            <w:vAlign w:val="center"/>
          </w:tcPr>
          <w:p w:rsidR="00D62C9F" w:rsidRPr="008C3817" w:rsidRDefault="00D62C9F" w:rsidP="00042106">
            <w:pPr>
              <w:jc w:val="center"/>
            </w:pPr>
            <w:r w:rsidRPr="008C3817">
              <w:rPr>
                <w:b/>
              </w:rPr>
              <w:lastRenderedPageBreak/>
              <w:t>2.6</w:t>
            </w:r>
          </w:p>
        </w:tc>
        <w:tc>
          <w:tcPr>
            <w:tcW w:w="6118" w:type="dxa"/>
            <w:vAlign w:val="center"/>
          </w:tcPr>
          <w:p w:rsidR="00D62C9F" w:rsidRPr="008C3817" w:rsidRDefault="00D62C9F" w:rsidP="00042106">
            <w:pPr>
              <w:jc w:val="both"/>
              <w:rPr>
                <w:b/>
              </w:rPr>
            </w:pPr>
            <w:r w:rsidRPr="008C3817">
              <w:rPr>
                <w:b/>
              </w:rPr>
              <w:t>Основы технологии литейного прои</w:t>
            </w:r>
            <w:r w:rsidRPr="008C3817">
              <w:rPr>
                <w:b/>
              </w:rPr>
              <w:t>з</w:t>
            </w:r>
            <w:r w:rsidRPr="008C3817">
              <w:rPr>
                <w:b/>
              </w:rPr>
              <w:t xml:space="preserve">водства. </w:t>
            </w:r>
            <w:r w:rsidRPr="008C3817">
              <w:t>Назначение и сущность проце</w:t>
            </w:r>
            <w:r w:rsidRPr="008C3817">
              <w:t>с</w:t>
            </w:r>
            <w:r w:rsidRPr="008C3817">
              <w:t>сов изготовления литых заготовок. Сво</w:t>
            </w:r>
            <w:r w:rsidRPr="008C3817">
              <w:t>й</w:t>
            </w:r>
            <w:r w:rsidRPr="008C3817">
              <w:t>ства литейных сплавов</w:t>
            </w:r>
            <w:r w:rsidRPr="008C3817">
              <w:rPr>
                <w:b/>
              </w:rPr>
              <w:t xml:space="preserve">. </w:t>
            </w:r>
            <w:r w:rsidRPr="008C3817">
              <w:t>Технология о</w:t>
            </w:r>
            <w:r w:rsidRPr="008C3817">
              <w:t>с</w:t>
            </w:r>
            <w:r w:rsidRPr="008C3817">
              <w:t xml:space="preserve">новных методов литья. </w:t>
            </w:r>
            <w:proofErr w:type="spellStart"/>
            <w:r w:rsidRPr="008C3817">
              <w:t>Сра</w:t>
            </w:r>
            <w:r w:rsidRPr="008C3817">
              <w:t>в</w:t>
            </w:r>
            <w:r w:rsidRPr="008C3817">
              <w:t>нит.характеристика</w:t>
            </w:r>
            <w:proofErr w:type="spellEnd"/>
            <w:r w:rsidRPr="008C3817">
              <w:t>. Технологический прогресс в литейном производстве</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t>[1] – [6], [8</w:t>
            </w:r>
            <w:r w:rsidRPr="008C3817">
              <w:rPr>
                <w:lang w:val="en-US"/>
              </w:rPr>
              <w:t>]</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lang w:val="en-US"/>
              </w:rPr>
            </w:pPr>
            <w:r w:rsidRPr="008C3817">
              <w:rPr>
                <w:b/>
                <w:lang w:val="en-US"/>
              </w:rPr>
              <w:t>1</w:t>
            </w:r>
          </w:p>
        </w:tc>
        <w:tc>
          <w:tcPr>
            <w:tcW w:w="6118" w:type="dxa"/>
            <w:vAlign w:val="center"/>
          </w:tcPr>
          <w:p w:rsidR="00D62C9F" w:rsidRPr="008C3817" w:rsidRDefault="00D62C9F" w:rsidP="00042106">
            <w:pPr>
              <w:jc w:val="center"/>
              <w:rPr>
                <w:b/>
                <w:lang w:val="en-US"/>
              </w:rPr>
            </w:pPr>
            <w:r w:rsidRPr="008C3817">
              <w:rPr>
                <w:b/>
                <w:lang w:val="en-US"/>
              </w:rPr>
              <w:t>2</w:t>
            </w:r>
          </w:p>
        </w:tc>
        <w:tc>
          <w:tcPr>
            <w:tcW w:w="563" w:type="dxa"/>
          </w:tcPr>
          <w:p w:rsidR="00D62C9F" w:rsidRPr="008C3817" w:rsidRDefault="00D62C9F" w:rsidP="00042106">
            <w:pPr>
              <w:jc w:val="center"/>
              <w:rPr>
                <w:b/>
                <w:lang w:val="en-US"/>
              </w:rPr>
            </w:pPr>
            <w:r w:rsidRPr="008C3817">
              <w:rPr>
                <w:b/>
                <w:lang w:val="en-US"/>
              </w:rPr>
              <w:t>3</w:t>
            </w:r>
          </w:p>
        </w:tc>
        <w:tc>
          <w:tcPr>
            <w:tcW w:w="497" w:type="dxa"/>
            <w:vAlign w:val="center"/>
          </w:tcPr>
          <w:p w:rsidR="00D62C9F" w:rsidRPr="008C3817" w:rsidRDefault="00D62C9F" w:rsidP="00042106">
            <w:pPr>
              <w:jc w:val="center"/>
              <w:rPr>
                <w:b/>
                <w:lang w:val="en-US"/>
              </w:rPr>
            </w:pPr>
            <w:r w:rsidRPr="008C3817">
              <w:rPr>
                <w:b/>
                <w:lang w:val="en-US"/>
              </w:rPr>
              <w:t>4</w:t>
            </w:r>
          </w:p>
        </w:tc>
        <w:tc>
          <w:tcPr>
            <w:tcW w:w="525" w:type="dxa"/>
            <w:vAlign w:val="center"/>
          </w:tcPr>
          <w:p w:rsidR="00D62C9F" w:rsidRPr="008C3817" w:rsidRDefault="00D62C9F" w:rsidP="00042106">
            <w:pPr>
              <w:jc w:val="center"/>
              <w:rPr>
                <w:b/>
                <w:lang w:val="en-US"/>
              </w:rPr>
            </w:pPr>
            <w:r w:rsidRPr="008C3817">
              <w:rPr>
                <w:b/>
                <w:lang w:val="en-US"/>
              </w:rPr>
              <w:t>5</w:t>
            </w:r>
          </w:p>
        </w:tc>
        <w:tc>
          <w:tcPr>
            <w:tcW w:w="668" w:type="dxa"/>
          </w:tcPr>
          <w:p w:rsidR="00D62C9F" w:rsidRPr="008C3817" w:rsidRDefault="00D62C9F" w:rsidP="00042106">
            <w:pPr>
              <w:jc w:val="center"/>
              <w:rPr>
                <w:b/>
                <w:lang w:val="en-US"/>
              </w:rPr>
            </w:pPr>
            <w:r w:rsidRPr="008C3817">
              <w:rPr>
                <w:b/>
                <w:lang w:val="en-US"/>
              </w:rPr>
              <w:t>6</w:t>
            </w:r>
          </w:p>
        </w:tc>
        <w:tc>
          <w:tcPr>
            <w:tcW w:w="1443" w:type="dxa"/>
            <w:vAlign w:val="center"/>
          </w:tcPr>
          <w:p w:rsidR="00D62C9F" w:rsidRPr="008C3817" w:rsidRDefault="00D62C9F" w:rsidP="00042106">
            <w:pPr>
              <w:jc w:val="center"/>
              <w:rPr>
                <w:b/>
                <w:sz w:val="20"/>
                <w:lang w:val="en-US"/>
              </w:rPr>
            </w:pPr>
            <w:r w:rsidRPr="008C3817">
              <w:rPr>
                <w:b/>
                <w:sz w:val="20"/>
                <w:lang w:val="en-US"/>
              </w:rPr>
              <w:t>7</w:t>
            </w:r>
          </w:p>
        </w:tc>
        <w:tc>
          <w:tcPr>
            <w:tcW w:w="1528" w:type="dxa"/>
            <w:vAlign w:val="center"/>
          </w:tcPr>
          <w:p w:rsidR="00D62C9F" w:rsidRPr="008C3817" w:rsidRDefault="00D62C9F" w:rsidP="00042106">
            <w:pPr>
              <w:jc w:val="center"/>
              <w:rPr>
                <w:b/>
                <w:lang w:val="en-US"/>
              </w:rPr>
            </w:pPr>
            <w:r w:rsidRPr="008C3817">
              <w:rPr>
                <w:b/>
                <w:lang w:val="en-US"/>
              </w:rPr>
              <w:t>8</w:t>
            </w:r>
          </w:p>
        </w:tc>
        <w:tc>
          <w:tcPr>
            <w:tcW w:w="1784" w:type="dxa"/>
            <w:vAlign w:val="center"/>
          </w:tcPr>
          <w:p w:rsidR="00D62C9F" w:rsidRPr="008C3817" w:rsidRDefault="00D62C9F" w:rsidP="00042106">
            <w:pPr>
              <w:jc w:val="center"/>
              <w:rPr>
                <w:b/>
                <w:sz w:val="20"/>
                <w:lang w:val="en-US"/>
              </w:rPr>
            </w:pPr>
            <w:r w:rsidRPr="008C3817">
              <w:rPr>
                <w:b/>
                <w:sz w:val="20"/>
                <w:lang w:val="en-US"/>
              </w:rPr>
              <w:t>9</w:t>
            </w:r>
          </w:p>
        </w:tc>
      </w:tr>
      <w:tr w:rsidR="00D62C9F" w:rsidRPr="008C3817" w:rsidTr="00042106">
        <w:trPr>
          <w:gridAfter w:val="4"/>
          <w:wAfter w:w="6112" w:type="dxa"/>
          <w:trHeight w:val="2010"/>
        </w:trPr>
        <w:tc>
          <w:tcPr>
            <w:tcW w:w="767" w:type="dxa"/>
            <w:vAlign w:val="center"/>
          </w:tcPr>
          <w:p w:rsidR="00D62C9F" w:rsidRPr="008C3817" w:rsidRDefault="00D62C9F" w:rsidP="00042106">
            <w:pPr>
              <w:jc w:val="center"/>
              <w:rPr>
                <w:b/>
              </w:rPr>
            </w:pPr>
            <w:r w:rsidRPr="008C3817">
              <w:rPr>
                <w:b/>
              </w:rPr>
              <w:t>2.7.</w:t>
            </w:r>
          </w:p>
        </w:tc>
        <w:tc>
          <w:tcPr>
            <w:tcW w:w="6118" w:type="dxa"/>
            <w:vAlign w:val="center"/>
          </w:tcPr>
          <w:p w:rsidR="00D62C9F" w:rsidRPr="008C3817" w:rsidRDefault="00D62C9F" w:rsidP="00042106">
            <w:pPr>
              <w:jc w:val="both"/>
            </w:pPr>
            <w:r w:rsidRPr="008C3817">
              <w:rPr>
                <w:b/>
              </w:rPr>
              <w:t xml:space="preserve">Основы технологии машиностроения. </w:t>
            </w:r>
            <w:r w:rsidRPr="008C3817">
              <w:t>Общая характеристика машиностро</w:t>
            </w:r>
            <w:r w:rsidRPr="008C3817">
              <w:t>и</w:t>
            </w:r>
            <w:r w:rsidRPr="008C3817">
              <w:t>тельного комплекса. Технологические особенности машиностроительного производства и направления его разв</w:t>
            </w:r>
            <w:r w:rsidRPr="008C3817">
              <w:t>и</w:t>
            </w:r>
            <w:r w:rsidRPr="008C3817">
              <w:t>тия Характеристика основных типов производств. Основные производстве</w:t>
            </w:r>
            <w:r w:rsidRPr="008C3817">
              <w:t>н</w:t>
            </w:r>
            <w:r w:rsidRPr="008C3817">
              <w:t xml:space="preserve">ные процессы </w:t>
            </w:r>
            <w:r w:rsidRPr="008C3817">
              <w:rPr>
                <w:i/>
              </w:rPr>
              <w:t>МП</w:t>
            </w:r>
            <w:r w:rsidRPr="008C3817">
              <w:t>. Основы технологии и способы обработки материалов резан</w:t>
            </w:r>
            <w:r w:rsidRPr="008C3817">
              <w:t>и</w:t>
            </w:r>
            <w:r w:rsidRPr="008C3817">
              <w:t>ем. Важнейшие тех. процессы сборочн</w:t>
            </w:r>
            <w:r w:rsidRPr="008C3817">
              <w:t>о</w:t>
            </w:r>
            <w:r w:rsidRPr="008C3817">
              <w:t>го производства. Технология разъемных и неразъемных соединений.</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r w:rsidRPr="008C3817">
              <w:rPr>
                <w:b/>
              </w:rPr>
              <w:t>4</w:t>
            </w: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t>[1] – [12</w:t>
            </w:r>
            <w:r w:rsidRPr="008C3817">
              <w:rPr>
                <w:lang w:val="en-US"/>
              </w:rPr>
              <w:t>]</w:t>
            </w:r>
            <w:r w:rsidRPr="008C3817">
              <w:t xml:space="preserve">, </w:t>
            </w:r>
            <w:r w:rsidRPr="008C3817">
              <w:rPr>
                <w:lang w:val="en-US"/>
              </w:rPr>
              <w:t>[</w:t>
            </w:r>
            <w:r w:rsidRPr="008C3817">
              <w:t>21</w:t>
            </w:r>
            <w:r w:rsidRPr="008C3817">
              <w:rPr>
                <w:lang w:val="en-US"/>
              </w:rPr>
              <w:t>]</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Height w:val="864"/>
        </w:trPr>
        <w:tc>
          <w:tcPr>
            <w:tcW w:w="767" w:type="dxa"/>
            <w:vAlign w:val="center"/>
          </w:tcPr>
          <w:p w:rsidR="00D62C9F" w:rsidRPr="008C3817" w:rsidRDefault="00D62C9F" w:rsidP="00042106">
            <w:pPr>
              <w:jc w:val="center"/>
              <w:rPr>
                <w:b/>
              </w:rPr>
            </w:pPr>
            <w:r w:rsidRPr="008C3817">
              <w:rPr>
                <w:b/>
              </w:rPr>
              <w:t>2.8</w:t>
            </w:r>
          </w:p>
        </w:tc>
        <w:tc>
          <w:tcPr>
            <w:tcW w:w="6118" w:type="dxa"/>
            <w:vAlign w:val="center"/>
          </w:tcPr>
          <w:p w:rsidR="00D62C9F" w:rsidRPr="008C3817" w:rsidRDefault="00D62C9F" w:rsidP="00042106">
            <w:pPr>
              <w:jc w:val="both"/>
              <w:rPr>
                <w:b/>
                <w:i/>
              </w:rPr>
            </w:pPr>
            <w:r w:rsidRPr="008C3817">
              <w:rPr>
                <w:b/>
              </w:rPr>
              <w:t>Метрологическое обеспечение</w:t>
            </w:r>
            <w:r w:rsidRPr="008C3817">
              <w:rPr>
                <w:b/>
                <w:i/>
              </w:rPr>
              <w:t xml:space="preserve"> ТП</w:t>
            </w:r>
            <w:r w:rsidRPr="008C3817">
              <w:t>. О</w:t>
            </w:r>
            <w:r w:rsidRPr="008C3817">
              <w:t>с</w:t>
            </w:r>
            <w:r w:rsidRPr="008C3817">
              <w:t>новные задачи метрологического обе</w:t>
            </w:r>
            <w:r w:rsidRPr="008C3817">
              <w:t>с</w:t>
            </w:r>
            <w:r w:rsidRPr="008C3817">
              <w:t>печения. Средства измерения и ко</w:t>
            </w:r>
            <w:r w:rsidRPr="008C3817">
              <w:t>н</w:t>
            </w:r>
            <w:r w:rsidRPr="008C3817">
              <w:t>троля.. Выбор измерительного инстр</w:t>
            </w:r>
            <w:r w:rsidRPr="008C3817">
              <w:t>у</w:t>
            </w:r>
            <w:r w:rsidRPr="008C3817">
              <w:t>мента. Контроль калибрами.</w:t>
            </w:r>
          </w:p>
        </w:tc>
        <w:tc>
          <w:tcPr>
            <w:tcW w:w="563" w:type="dxa"/>
          </w:tcPr>
          <w:p w:rsidR="00D62C9F" w:rsidRPr="008C3817" w:rsidRDefault="00D62C9F" w:rsidP="00042106">
            <w:pPr>
              <w:jc w:val="center"/>
              <w:rPr>
                <w:b/>
                <w:i/>
              </w:rPr>
            </w:pPr>
          </w:p>
        </w:tc>
        <w:tc>
          <w:tcPr>
            <w:tcW w:w="497" w:type="dxa"/>
            <w:vAlign w:val="center"/>
          </w:tcPr>
          <w:p w:rsidR="00D62C9F" w:rsidRPr="008C3817" w:rsidRDefault="00D62C9F" w:rsidP="00042106">
            <w:pPr>
              <w:jc w:val="center"/>
              <w:rPr>
                <w:b/>
              </w:rPr>
            </w:pPr>
            <w:r w:rsidRPr="008C3817">
              <w:rPr>
                <w:b/>
              </w:rPr>
              <w:t>2</w:t>
            </w:r>
          </w:p>
        </w:tc>
        <w:tc>
          <w:tcPr>
            <w:tcW w:w="525" w:type="dxa"/>
            <w:vAlign w:val="center"/>
          </w:tcPr>
          <w:p w:rsidR="00D62C9F" w:rsidRPr="008C3817" w:rsidRDefault="00D62C9F" w:rsidP="00042106">
            <w:pPr>
              <w:jc w:val="center"/>
              <w:rPr>
                <w:b/>
                <w:i/>
              </w:rPr>
            </w:pPr>
          </w:p>
        </w:tc>
        <w:tc>
          <w:tcPr>
            <w:tcW w:w="668" w:type="dxa"/>
          </w:tcPr>
          <w:p w:rsidR="00D62C9F" w:rsidRPr="008C3817" w:rsidRDefault="00D62C9F" w:rsidP="00042106">
            <w:pPr>
              <w:jc w:val="center"/>
              <w:rPr>
                <w:b/>
                <w:i/>
              </w:rPr>
            </w:pPr>
          </w:p>
        </w:tc>
        <w:tc>
          <w:tcPr>
            <w:tcW w:w="1443" w:type="dxa"/>
            <w:vAlign w:val="center"/>
          </w:tcPr>
          <w:p w:rsidR="00D62C9F" w:rsidRPr="008C3817" w:rsidRDefault="00D62C9F" w:rsidP="00042106">
            <w:pPr>
              <w:jc w:val="center"/>
              <w:rPr>
                <w:b/>
                <w:i/>
              </w:rP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t>[1] – [6], [8</w:t>
            </w:r>
            <w:r w:rsidRPr="008C3817">
              <w:rPr>
                <w:lang w:val="en-US"/>
              </w:rPr>
              <w:t>]</w:t>
            </w:r>
            <w:r w:rsidRPr="008C3817">
              <w:t xml:space="preserve">, </w:t>
            </w:r>
            <w:r w:rsidRPr="008C3817">
              <w:rPr>
                <w:lang w:val="en-US"/>
              </w:rPr>
              <w:t>[</w:t>
            </w:r>
            <w:r w:rsidRPr="008C3817">
              <w:t>21</w:t>
            </w:r>
            <w:r w:rsidRPr="008C3817">
              <w:rPr>
                <w:lang w:val="en-US"/>
              </w:rPr>
              <w:t>]</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rPr>
                <w:b/>
                <w:i/>
              </w:rPr>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t>2.9.</w:t>
            </w:r>
          </w:p>
        </w:tc>
        <w:tc>
          <w:tcPr>
            <w:tcW w:w="6118" w:type="dxa"/>
            <w:vAlign w:val="center"/>
          </w:tcPr>
          <w:p w:rsidR="00D62C9F" w:rsidRPr="008C3817" w:rsidRDefault="00D62C9F" w:rsidP="00042106">
            <w:pPr>
              <w:jc w:val="both"/>
            </w:pPr>
            <w:r w:rsidRPr="008C3817">
              <w:rPr>
                <w:b/>
              </w:rPr>
              <w:t>Основы технологии производства стр</w:t>
            </w:r>
            <w:r w:rsidRPr="008C3817">
              <w:rPr>
                <w:b/>
              </w:rPr>
              <w:t>о</w:t>
            </w:r>
            <w:r w:rsidRPr="008C3817">
              <w:rPr>
                <w:b/>
              </w:rPr>
              <w:t>ительных материалов и строительного производства.</w:t>
            </w:r>
            <w:r w:rsidRPr="008C3817">
              <w:t xml:space="preserve"> Классификация и сво</w:t>
            </w:r>
            <w:r w:rsidRPr="008C3817">
              <w:t>й</w:t>
            </w:r>
            <w:r w:rsidRPr="008C3817">
              <w:t>ства строительных материалов и изд</w:t>
            </w:r>
            <w:r w:rsidRPr="008C3817">
              <w:t>е</w:t>
            </w:r>
            <w:r w:rsidRPr="008C3817">
              <w:t>лий. Общие сведения о капитальном строительстве. Основы технологии пр</w:t>
            </w:r>
            <w:r w:rsidRPr="008C3817">
              <w:t>о</w:t>
            </w:r>
            <w:r w:rsidRPr="008C3817">
              <w:t>изводства важнейших строительных м</w:t>
            </w:r>
            <w:r w:rsidRPr="008C3817">
              <w:t>а</w:t>
            </w:r>
            <w:r w:rsidRPr="008C3817">
              <w:t>териалов  и изделий. Основные напра</w:t>
            </w:r>
            <w:r w:rsidRPr="008C3817">
              <w:t>в</w:t>
            </w:r>
            <w:r w:rsidRPr="008C3817">
              <w:t>ления технологического прогресса в производстве стройматериалов и в к</w:t>
            </w:r>
            <w:r w:rsidRPr="008C3817">
              <w:t>а</w:t>
            </w:r>
            <w:r w:rsidRPr="008C3817">
              <w:t>питальном строительстве</w:t>
            </w:r>
          </w:p>
        </w:tc>
        <w:tc>
          <w:tcPr>
            <w:tcW w:w="563" w:type="dxa"/>
          </w:tcPr>
          <w:p w:rsidR="00D62C9F" w:rsidRPr="008C3817" w:rsidRDefault="00D62C9F" w:rsidP="00042106">
            <w:pPr>
              <w:jc w:val="center"/>
              <w:rPr>
                <w:b/>
                <w:sz w:val="16"/>
                <w:szCs w:val="16"/>
              </w:rPr>
            </w:pPr>
          </w:p>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t>[1] – [6], [8</w:t>
            </w:r>
            <w:r w:rsidRPr="008C3817">
              <w:rPr>
                <w:lang w:val="en-US"/>
              </w:rPr>
              <w:t>]</w:t>
            </w:r>
            <w:r w:rsidRPr="008C3817">
              <w:t>,</w:t>
            </w:r>
            <w:r w:rsidRPr="008C3817">
              <w:rPr>
                <w:lang w:val="en-US"/>
              </w:rPr>
              <w:t>[15]</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t>2.10</w:t>
            </w:r>
          </w:p>
        </w:tc>
        <w:tc>
          <w:tcPr>
            <w:tcW w:w="6118" w:type="dxa"/>
            <w:vAlign w:val="center"/>
          </w:tcPr>
          <w:p w:rsidR="00D62C9F" w:rsidRPr="008C3817" w:rsidRDefault="00D62C9F" w:rsidP="00042106">
            <w:pPr>
              <w:jc w:val="both"/>
              <w:rPr>
                <w:b/>
                <w:i/>
              </w:rPr>
            </w:pPr>
            <w:r w:rsidRPr="008C3817">
              <w:rPr>
                <w:b/>
              </w:rPr>
              <w:t>Основы технологии легкой промы</w:t>
            </w:r>
            <w:r w:rsidRPr="008C3817">
              <w:rPr>
                <w:b/>
              </w:rPr>
              <w:t>ш</w:t>
            </w:r>
            <w:r w:rsidRPr="008C3817">
              <w:rPr>
                <w:b/>
              </w:rPr>
              <w:t>ленности</w:t>
            </w:r>
            <w:r w:rsidRPr="008C3817">
              <w:t xml:space="preserve">. Общие сведения о легкой </w:t>
            </w:r>
            <w:r w:rsidRPr="008C3817">
              <w:lastRenderedPageBreak/>
              <w:t>промышленности, ее продукции, техн</w:t>
            </w:r>
            <w:r w:rsidRPr="008C3817">
              <w:t>о</w:t>
            </w:r>
            <w:r w:rsidRPr="008C3817">
              <w:t>логической структуре и направлениях развития. Общие сведения о текстил</w:t>
            </w:r>
            <w:r w:rsidRPr="008C3817">
              <w:t>ь</w:t>
            </w:r>
            <w:r w:rsidRPr="008C3817">
              <w:t>ных материалах. Основы технологии пр-ва текстильных волокон и нитей. Основы технологии ткацкого пр-ва. Основы те</w:t>
            </w:r>
            <w:r w:rsidRPr="008C3817">
              <w:t>х</w:t>
            </w:r>
            <w:r w:rsidRPr="008C3817">
              <w:t>нологии производства обуви.</w:t>
            </w:r>
          </w:p>
        </w:tc>
        <w:tc>
          <w:tcPr>
            <w:tcW w:w="563" w:type="dxa"/>
          </w:tcPr>
          <w:p w:rsidR="00D62C9F" w:rsidRPr="008C3817" w:rsidRDefault="00D62C9F" w:rsidP="00042106">
            <w:pPr>
              <w:jc w:val="center"/>
              <w:rPr>
                <w:b/>
              </w:rPr>
            </w:pPr>
            <w:r w:rsidRPr="008C3817">
              <w:rPr>
                <w:b/>
              </w:rPr>
              <w:lastRenderedPageBreak/>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p>
        </w:tc>
        <w:tc>
          <w:tcPr>
            <w:tcW w:w="668" w:type="dxa"/>
          </w:tcPr>
          <w:p w:rsidR="00D62C9F" w:rsidRPr="008C3817" w:rsidRDefault="00D62C9F" w:rsidP="00042106">
            <w:pPr>
              <w:jc w:val="center"/>
              <w:rPr>
                <w:b/>
              </w:rPr>
            </w:pPr>
          </w:p>
        </w:tc>
        <w:tc>
          <w:tcPr>
            <w:tcW w:w="1443" w:type="dxa"/>
            <w:vAlign w:val="center"/>
          </w:tcPr>
          <w:p w:rsidR="00D62C9F" w:rsidRPr="008C3817" w:rsidRDefault="00D62C9F" w:rsidP="00042106">
            <w:pPr>
              <w:jc w:val="center"/>
              <w:rPr>
                <w:b/>
                <w:i/>
              </w:rPr>
            </w:pPr>
            <w:r w:rsidRPr="008C3817">
              <w:rPr>
                <w:sz w:val="20"/>
              </w:rPr>
              <w:t xml:space="preserve">м/м модули, </w:t>
            </w:r>
            <w:r w:rsidRPr="008C3817">
              <w:rPr>
                <w:bCs/>
                <w:sz w:val="20"/>
              </w:rPr>
              <w:t>краткий ко</w:t>
            </w:r>
            <w:r w:rsidRPr="008C3817">
              <w:rPr>
                <w:bCs/>
                <w:sz w:val="20"/>
              </w:rPr>
              <w:t>н</w:t>
            </w:r>
            <w:r w:rsidRPr="008C3817">
              <w:rPr>
                <w:bCs/>
                <w:sz w:val="20"/>
              </w:rPr>
              <w:lastRenderedPageBreak/>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lastRenderedPageBreak/>
              <w:t>[</w:t>
            </w:r>
            <w:r w:rsidRPr="008C3817">
              <w:rPr>
                <w:lang w:val="en-US"/>
              </w:rPr>
              <w:t>4</w:t>
            </w:r>
            <w:r w:rsidRPr="008C3817">
              <w:t xml:space="preserve">] </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rPr>
                <w:b/>
                <w:i/>
              </w:rPr>
            </w:pPr>
            <w:r w:rsidRPr="008C3817">
              <w:rPr>
                <w:sz w:val="20"/>
              </w:rPr>
              <w:lastRenderedPageBreak/>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lang w:val="en-US"/>
              </w:rPr>
              <w:lastRenderedPageBreak/>
              <w:t>2</w:t>
            </w:r>
            <w:r w:rsidRPr="008C3817">
              <w:rPr>
                <w:b/>
              </w:rPr>
              <w:t>.11</w:t>
            </w:r>
          </w:p>
        </w:tc>
        <w:tc>
          <w:tcPr>
            <w:tcW w:w="6118" w:type="dxa"/>
            <w:vAlign w:val="center"/>
          </w:tcPr>
          <w:p w:rsidR="00D62C9F" w:rsidRPr="008C3817" w:rsidRDefault="00D62C9F" w:rsidP="00042106">
            <w:pPr>
              <w:jc w:val="both"/>
              <w:rPr>
                <w:b/>
                <w:i/>
              </w:rPr>
            </w:pPr>
            <w:r w:rsidRPr="008C3817">
              <w:rPr>
                <w:b/>
              </w:rPr>
              <w:t>Основы технологии пищевой промы</w:t>
            </w:r>
            <w:r w:rsidRPr="008C3817">
              <w:rPr>
                <w:b/>
              </w:rPr>
              <w:t>ш</w:t>
            </w:r>
            <w:r w:rsidRPr="008C3817">
              <w:rPr>
                <w:b/>
              </w:rPr>
              <w:t>ленности</w:t>
            </w:r>
            <w:r w:rsidRPr="008C3817">
              <w:t>. Общие сведения о пищевой промышленности, ее продукции, техн</w:t>
            </w:r>
            <w:r w:rsidRPr="008C3817">
              <w:t>о</w:t>
            </w:r>
            <w:r w:rsidRPr="008C3817">
              <w:t>логических особенностях и направлен</w:t>
            </w:r>
            <w:r w:rsidRPr="008C3817">
              <w:t>и</w:t>
            </w:r>
            <w:r w:rsidRPr="008C3817">
              <w:t>ях развития. Технологические основы важнейших пр-в.</w:t>
            </w:r>
          </w:p>
        </w:tc>
        <w:tc>
          <w:tcPr>
            <w:tcW w:w="563" w:type="dxa"/>
          </w:tcPr>
          <w:p w:rsidR="00D62C9F" w:rsidRPr="008C3817" w:rsidRDefault="00D62C9F" w:rsidP="00042106">
            <w:pPr>
              <w:jc w:val="center"/>
              <w:rPr>
                <w:b/>
              </w:rPr>
            </w:pP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p>
        </w:tc>
        <w:tc>
          <w:tcPr>
            <w:tcW w:w="668" w:type="dxa"/>
          </w:tcPr>
          <w:p w:rsidR="00D62C9F" w:rsidRPr="008C3817" w:rsidRDefault="00D62C9F" w:rsidP="00042106">
            <w:pPr>
              <w:jc w:val="center"/>
              <w:rPr>
                <w:b/>
              </w:rPr>
            </w:pPr>
            <w:r w:rsidRPr="008C3817">
              <w:rPr>
                <w:b/>
              </w:rPr>
              <w:t>2</w:t>
            </w:r>
          </w:p>
        </w:tc>
        <w:tc>
          <w:tcPr>
            <w:tcW w:w="1443" w:type="dxa"/>
            <w:vAlign w:val="center"/>
          </w:tcPr>
          <w:p w:rsidR="00D62C9F" w:rsidRPr="008C3817" w:rsidRDefault="00D62C9F" w:rsidP="00042106">
            <w:pPr>
              <w:jc w:val="center"/>
              <w:rPr>
                <w:b/>
                <w:i/>
              </w:rP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t>[</w:t>
            </w:r>
            <w:r w:rsidRPr="008C3817">
              <w:rPr>
                <w:lang w:val="en-US"/>
              </w:rPr>
              <w:t>4</w:t>
            </w:r>
            <w:r w:rsidRPr="008C3817">
              <w:t xml:space="preserve">] </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rPr>
                <w:b/>
                <w:i/>
              </w:rPr>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t>2.12</w:t>
            </w:r>
          </w:p>
        </w:tc>
        <w:tc>
          <w:tcPr>
            <w:tcW w:w="6118" w:type="dxa"/>
            <w:vAlign w:val="center"/>
          </w:tcPr>
          <w:p w:rsidR="00D62C9F" w:rsidRPr="008C3817" w:rsidRDefault="00D62C9F" w:rsidP="00042106">
            <w:pPr>
              <w:jc w:val="both"/>
              <w:rPr>
                <w:b/>
                <w:i/>
              </w:rPr>
            </w:pPr>
            <w:r w:rsidRPr="008C3817">
              <w:rPr>
                <w:b/>
              </w:rPr>
              <w:t>Технологическая структура и направл</w:t>
            </w:r>
            <w:r w:rsidRPr="008C3817">
              <w:rPr>
                <w:b/>
              </w:rPr>
              <w:t>е</w:t>
            </w:r>
            <w:r w:rsidRPr="008C3817">
              <w:rPr>
                <w:b/>
              </w:rPr>
              <w:t xml:space="preserve">ния развития </w:t>
            </w:r>
            <w:proofErr w:type="spellStart"/>
            <w:r w:rsidRPr="008C3817">
              <w:rPr>
                <w:b/>
              </w:rPr>
              <w:t>хозяйственн</w:t>
            </w:r>
            <w:r w:rsidRPr="008C3817">
              <w:rPr>
                <w:b/>
              </w:rPr>
              <w:t>о</w:t>
            </w:r>
            <w:r w:rsidRPr="008C3817">
              <w:rPr>
                <w:b/>
              </w:rPr>
              <w:t>го.комплекса</w:t>
            </w:r>
            <w:proofErr w:type="spellEnd"/>
            <w:r w:rsidRPr="008C3817">
              <w:rPr>
                <w:b/>
              </w:rPr>
              <w:t xml:space="preserve"> РБ</w:t>
            </w:r>
            <w:r w:rsidRPr="008C3817">
              <w:t>. Состав и структура х</w:t>
            </w:r>
            <w:r w:rsidRPr="008C3817">
              <w:t>о</w:t>
            </w:r>
            <w:r w:rsidRPr="008C3817">
              <w:t>зяйственного комплекса РБ. Технолог</w:t>
            </w:r>
            <w:r w:rsidRPr="008C3817">
              <w:t>и</w:t>
            </w:r>
            <w:r w:rsidRPr="008C3817">
              <w:t>ческие особенности топливно-энергетического, машиностроительного, химико-лесного, агропромышленного, строительного и др. комплексов.</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r w:rsidRPr="008C3817">
              <w:rPr>
                <w:b/>
              </w:rPr>
              <w:t>2</w:t>
            </w:r>
          </w:p>
        </w:tc>
        <w:tc>
          <w:tcPr>
            <w:tcW w:w="668" w:type="dxa"/>
          </w:tcPr>
          <w:p w:rsidR="00D62C9F" w:rsidRPr="008C3817" w:rsidRDefault="00D62C9F" w:rsidP="00042106">
            <w:pPr>
              <w:jc w:val="center"/>
              <w:rPr>
                <w:b/>
              </w:rPr>
            </w:pPr>
          </w:p>
        </w:tc>
        <w:tc>
          <w:tcPr>
            <w:tcW w:w="1443" w:type="dxa"/>
            <w:vAlign w:val="center"/>
          </w:tcPr>
          <w:p w:rsidR="00D62C9F" w:rsidRPr="008C3817" w:rsidRDefault="00D62C9F" w:rsidP="00042106">
            <w:pPr>
              <w:jc w:val="center"/>
              <w:rPr>
                <w:b/>
                <w:i/>
              </w:rP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t>[1] – [6], [8</w:t>
            </w:r>
            <w:r w:rsidRPr="008C3817">
              <w:rPr>
                <w:lang w:val="en-US"/>
              </w:rPr>
              <w:t>]</w:t>
            </w:r>
            <w:r w:rsidRPr="008C3817">
              <w:t xml:space="preserve">, </w:t>
            </w:r>
            <w:r w:rsidRPr="008C3817">
              <w:rPr>
                <w:lang w:val="en-US"/>
              </w:rPr>
              <w:t>[</w:t>
            </w:r>
            <w:r w:rsidRPr="008C3817">
              <w:t>21</w:t>
            </w:r>
            <w:r w:rsidRPr="008C3817">
              <w:rPr>
                <w:lang w:val="en-US"/>
              </w:rPr>
              <w:t>]</w:t>
            </w:r>
          </w:p>
        </w:tc>
        <w:tc>
          <w:tcPr>
            <w:tcW w:w="1784" w:type="dxa"/>
            <w:vAlign w:val="center"/>
          </w:tcPr>
          <w:p w:rsidR="00D62C9F" w:rsidRPr="008C3817" w:rsidRDefault="00D62C9F" w:rsidP="00042106">
            <w:pPr>
              <w:rPr>
                <w:sz w:val="20"/>
              </w:rPr>
            </w:pPr>
            <w:r w:rsidRPr="008C3817">
              <w:rPr>
                <w:sz w:val="20"/>
              </w:rPr>
              <w:t>Отчет</w:t>
            </w:r>
          </w:p>
          <w:p w:rsidR="00D62C9F" w:rsidRPr="008C3817" w:rsidRDefault="00D62C9F" w:rsidP="00042106">
            <w:pPr>
              <w:jc w:val="both"/>
              <w:rPr>
                <w:b/>
                <w:i/>
              </w:rPr>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t>1</w:t>
            </w:r>
          </w:p>
        </w:tc>
        <w:tc>
          <w:tcPr>
            <w:tcW w:w="6118" w:type="dxa"/>
            <w:vAlign w:val="center"/>
          </w:tcPr>
          <w:p w:rsidR="00D62C9F" w:rsidRPr="008C3817" w:rsidRDefault="00D62C9F" w:rsidP="00042106">
            <w:pPr>
              <w:jc w:val="center"/>
              <w:rPr>
                <w:b/>
              </w:rPr>
            </w:pPr>
            <w:r w:rsidRPr="008C3817">
              <w:rPr>
                <w:b/>
              </w:rPr>
              <w:t>2</w:t>
            </w:r>
          </w:p>
        </w:tc>
        <w:tc>
          <w:tcPr>
            <w:tcW w:w="563" w:type="dxa"/>
          </w:tcPr>
          <w:p w:rsidR="00D62C9F" w:rsidRPr="008C3817" w:rsidRDefault="00D62C9F" w:rsidP="00042106">
            <w:pPr>
              <w:jc w:val="center"/>
              <w:rPr>
                <w:b/>
              </w:rPr>
            </w:pPr>
            <w:r w:rsidRPr="008C3817">
              <w:rPr>
                <w:b/>
              </w:rPr>
              <w:t>3</w:t>
            </w:r>
          </w:p>
        </w:tc>
        <w:tc>
          <w:tcPr>
            <w:tcW w:w="497" w:type="dxa"/>
            <w:vAlign w:val="center"/>
          </w:tcPr>
          <w:p w:rsidR="00D62C9F" w:rsidRPr="008C3817" w:rsidRDefault="00D62C9F" w:rsidP="00042106">
            <w:pPr>
              <w:jc w:val="center"/>
              <w:rPr>
                <w:b/>
              </w:rPr>
            </w:pPr>
            <w:r w:rsidRPr="008C3817">
              <w:rPr>
                <w:b/>
              </w:rPr>
              <w:t>4</w:t>
            </w:r>
          </w:p>
        </w:tc>
        <w:tc>
          <w:tcPr>
            <w:tcW w:w="525" w:type="dxa"/>
            <w:vAlign w:val="center"/>
          </w:tcPr>
          <w:p w:rsidR="00D62C9F" w:rsidRPr="008C3817" w:rsidRDefault="00D62C9F" w:rsidP="00042106">
            <w:pPr>
              <w:jc w:val="center"/>
              <w:rPr>
                <w:b/>
              </w:rPr>
            </w:pPr>
            <w:r w:rsidRPr="008C3817">
              <w:rPr>
                <w:b/>
              </w:rPr>
              <w:t>5</w:t>
            </w:r>
          </w:p>
        </w:tc>
        <w:tc>
          <w:tcPr>
            <w:tcW w:w="668" w:type="dxa"/>
          </w:tcPr>
          <w:p w:rsidR="00D62C9F" w:rsidRPr="008C3817" w:rsidRDefault="00D62C9F" w:rsidP="00042106">
            <w:pPr>
              <w:jc w:val="center"/>
              <w:rPr>
                <w:b/>
              </w:rPr>
            </w:pPr>
            <w:r w:rsidRPr="008C3817">
              <w:rPr>
                <w:b/>
              </w:rPr>
              <w:t>6</w:t>
            </w:r>
          </w:p>
        </w:tc>
        <w:tc>
          <w:tcPr>
            <w:tcW w:w="1443" w:type="dxa"/>
            <w:vAlign w:val="center"/>
          </w:tcPr>
          <w:p w:rsidR="00D62C9F" w:rsidRPr="008C3817" w:rsidRDefault="00D62C9F" w:rsidP="00042106">
            <w:pPr>
              <w:jc w:val="center"/>
              <w:rPr>
                <w:b/>
              </w:rPr>
            </w:pPr>
            <w:r w:rsidRPr="008C3817">
              <w:rPr>
                <w:b/>
              </w:rPr>
              <w:t>7</w:t>
            </w:r>
          </w:p>
        </w:tc>
        <w:tc>
          <w:tcPr>
            <w:tcW w:w="1528" w:type="dxa"/>
            <w:vAlign w:val="center"/>
          </w:tcPr>
          <w:p w:rsidR="00D62C9F" w:rsidRPr="008C3817" w:rsidRDefault="00D62C9F" w:rsidP="00042106">
            <w:pPr>
              <w:jc w:val="center"/>
              <w:rPr>
                <w:b/>
              </w:rPr>
            </w:pPr>
            <w:r w:rsidRPr="008C3817">
              <w:rPr>
                <w:b/>
              </w:rPr>
              <w:t>8</w:t>
            </w:r>
          </w:p>
        </w:tc>
        <w:tc>
          <w:tcPr>
            <w:tcW w:w="1784" w:type="dxa"/>
            <w:vAlign w:val="center"/>
          </w:tcPr>
          <w:p w:rsidR="00D62C9F" w:rsidRPr="008C3817" w:rsidRDefault="00D62C9F" w:rsidP="00042106">
            <w:pPr>
              <w:jc w:val="center"/>
              <w:rPr>
                <w:b/>
              </w:rPr>
            </w:pPr>
            <w:r w:rsidRPr="008C3817">
              <w:rPr>
                <w:b/>
              </w:rPr>
              <w:t>9</w:t>
            </w:r>
          </w:p>
        </w:tc>
      </w:tr>
      <w:tr w:rsidR="00D62C9F" w:rsidRPr="008C3817" w:rsidTr="00042106">
        <w:trPr>
          <w:gridAfter w:val="4"/>
          <w:wAfter w:w="6112" w:type="dxa"/>
        </w:trPr>
        <w:tc>
          <w:tcPr>
            <w:tcW w:w="767" w:type="dxa"/>
            <w:vAlign w:val="center"/>
          </w:tcPr>
          <w:p w:rsidR="00D62C9F" w:rsidRPr="008C3817" w:rsidRDefault="00D62C9F" w:rsidP="00042106">
            <w:pPr>
              <w:jc w:val="center"/>
              <w:rPr>
                <w:b/>
                <w:i/>
              </w:rPr>
            </w:pPr>
            <w:r w:rsidRPr="008C3817">
              <w:rPr>
                <w:b/>
                <w:i/>
              </w:rPr>
              <w:t>3</w:t>
            </w:r>
          </w:p>
        </w:tc>
        <w:tc>
          <w:tcPr>
            <w:tcW w:w="6118" w:type="dxa"/>
            <w:vAlign w:val="center"/>
          </w:tcPr>
          <w:p w:rsidR="00D62C9F" w:rsidRPr="008C3817" w:rsidRDefault="00D62C9F" w:rsidP="00042106">
            <w:pPr>
              <w:jc w:val="both"/>
              <w:rPr>
                <w:b/>
                <w:i/>
              </w:rPr>
            </w:pPr>
            <w:r w:rsidRPr="008C3817">
              <w:rPr>
                <w:b/>
                <w:i/>
              </w:rPr>
              <w:t>Научные основы производственных технологий</w:t>
            </w:r>
            <w:r w:rsidRPr="008C3817">
              <w:t>(8/2/0/4)</w:t>
            </w:r>
          </w:p>
        </w:tc>
        <w:tc>
          <w:tcPr>
            <w:tcW w:w="563" w:type="dxa"/>
          </w:tcPr>
          <w:p w:rsidR="00D62C9F" w:rsidRPr="008C3817" w:rsidRDefault="00D62C9F" w:rsidP="00042106">
            <w:pPr>
              <w:jc w:val="center"/>
              <w:rPr>
                <w:b/>
                <w:i/>
              </w:rPr>
            </w:pPr>
            <w:r w:rsidRPr="008C3817">
              <w:rPr>
                <w:b/>
                <w:i/>
              </w:rPr>
              <w:t>8</w:t>
            </w:r>
          </w:p>
        </w:tc>
        <w:tc>
          <w:tcPr>
            <w:tcW w:w="497" w:type="dxa"/>
            <w:vAlign w:val="center"/>
          </w:tcPr>
          <w:p w:rsidR="00D62C9F" w:rsidRPr="008C3817" w:rsidRDefault="00D62C9F" w:rsidP="00042106">
            <w:pPr>
              <w:jc w:val="center"/>
              <w:rPr>
                <w:b/>
                <w:i/>
              </w:rPr>
            </w:pPr>
            <w:r w:rsidRPr="008C3817">
              <w:rPr>
                <w:b/>
                <w:i/>
              </w:rPr>
              <w:t>2</w:t>
            </w:r>
          </w:p>
        </w:tc>
        <w:tc>
          <w:tcPr>
            <w:tcW w:w="525" w:type="dxa"/>
            <w:vAlign w:val="center"/>
          </w:tcPr>
          <w:p w:rsidR="00D62C9F" w:rsidRPr="008C3817" w:rsidRDefault="00D62C9F" w:rsidP="00042106">
            <w:pPr>
              <w:jc w:val="center"/>
              <w:rPr>
                <w:b/>
                <w:i/>
              </w:rPr>
            </w:pPr>
            <w:r w:rsidRPr="008C3817">
              <w:rPr>
                <w:b/>
                <w:i/>
              </w:rPr>
              <w:t>0</w:t>
            </w:r>
          </w:p>
        </w:tc>
        <w:tc>
          <w:tcPr>
            <w:tcW w:w="668" w:type="dxa"/>
          </w:tcPr>
          <w:p w:rsidR="00D62C9F" w:rsidRPr="008C3817" w:rsidRDefault="00D62C9F" w:rsidP="00042106">
            <w:pPr>
              <w:jc w:val="center"/>
              <w:rPr>
                <w:b/>
                <w:i/>
              </w:rPr>
            </w:pPr>
            <w:r w:rsidRPr="008C3817">
              <w:rPr>
                <w:b/>
                <w:i/>
              </w:rPr>
              <w:t>4</w:t>
            </w:r>
          </w:p>
        </w:tc>
        <w:tc>
          <w:tcPr>
            <w:tcW w:w="1443" w:type="dxa"/>
            <w:vAlign w:val="center"/>
          </w:tcPr>
          <w:p w:rsidR="00D62C9F" w:rsidRPr="008C3817" w:rsidRDefault="00D62C9F" w:rsidP="00042106">
            <w:pPr>
              <w:jc w:val="center"/>
              <w:rPr>
                <w:b/>
                <w:i/>
              </w:rPr>
            </w:pPr>
          </w:p>
        </w:tc>
        <w:tc>
          <w:tcPr>
            <w:tcW w:w="1528" w:type="dxa"/>
            <w:vAlign w:val="center"/>
          </w:tcPr>
          <w:p w:rsidR="00D62C9F" w:rsidRPr="008C3817" w:rsidRDefault="00D62C9F" w:rsidP="00042106">
            <w:pPr>
              <w:rPr>
                <w:b/>
                <w:i/>
              </w:rPr>
            </w:pPr>
          </w:p>
        </w:tc>
        <w:tc>
          <w:tcPr>
            <w:tcW w:w="1784" w:type="dxa"/>
            <w:vAlign w:val="center"/>
          </w:tcPr>
          <w:p w:rsidR="00D62C9F" w:rsidRPr="008C3817" w:rsidRDefault="00D62C9F" w:rsidP="00042106">
            <w:pPr>
              <w:jc w:val="both"/>
              <w:rPr>
                <w:b/>
                <w:i/>
              </w:rPr>
            </w:pPr>
          </w:p>
        </w:tc>
      </w:tr>
      <w:tr w:rsidR="00D62C9F" w:rsidRPr="008C3817" w:rsidTr="00042106">
        <w:trPr>
          <w:gridAfter w:val="4"/>
          <w:wAfter w:w="6112" w:type="dxa"/>
        </w:trPr>
        <w:tc>
          <w:tcPr>
            <w:tcW w:w="767" w:type="dxa"/>
            <w:vAlign w:val="center"/>
          </w:tcPr>
          <w:p w:rsidR="00D62C9F" w:rsidRPr="008C3817" w:rsidRDefault="00D62C9F" w:rsidP="00042106">
            <w:pPr>
              <w:jc w:val="center"/>
            </w:pPr>
            <w:r w:rsidRPr="008C3817">
              <w:rPr>
                <w:b/>
              </w:rPr>
              <w:t>3.1</w:t>
            </w:r>
          </w:p>
        </w:tc>
        <w:tc>
          <w:tcPr>
            <w:tcW w:w="6118" w:type="dxa"/>
            <w:vAlign w:val="center"/>
          </w:tcPr>
          <w:p w:rsidR="00D62C9F" w:rsidRPr="008C3817" w:rsidRDefault="00D62C9F" w:rsidP="00042106">
            <w:pPr>
              <w:jc w:val="both"/>
            </w:pPr>
            <w:r w:rsidRPr="008C3817">
              <w:rPr>
                <w:b/>
              </w:rPr>
              <w:t>Технологический прогресс – основа развития производственной деятельн</w:t>
            </w:r>
            <w:r w:rsidRPr="008C3817">
              <w:rPr>
                <w:b/>
              </w:rPr>
              <w:t>о</w:t>
            </w:r>
            <w:r w:rsidRPr="008C3817">
              <w:rPr>
                <w:b/>
              </w:rPr>
              <w:t>сти и общества</w:t>
            </w:r>
            <w:r w:rsidRPr="008C3817">
              <w:t>. Основные этапы техн</w:t>
            </w:r>
            <w:r w:rsidRPr="008C3817">
              <w:t>о</w:t>
            </w:r>
            <w:r w:rsidRPr="008C3817">
              <w:t>логического развития общества. Ос</w:t>
            </w:r>
            <w:r w:rsidRPr="008C3817">
              <w:t>о</w:t>
            </w:r>
            <w:r w:rsidRPr="008C3817">
              <w:t>бенности современного этапа технол</w:t>
            </w:r>
            <w:r w:rsidRPr="008C3817">
              <w:t>о</w:t>
            </w:r>
            <w:r w:rsidRPr="008C3817">
              <w:t>гического развития общества. Перспе</w:t>
            </w:r>
            <w:r w:rsidRPr="008C3817">
              <w:t>к</w:t>
            </w:r>
            <w:r w:rsidRPr="008C3817">
              <w:t>тивы научно-технологического развития.</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t>[1] – [6], [8</w:t>
            </w:r>
            <w:r w:rsidRPr="008C3817">
              <w:rPr>
                <w:lang w:val="en-US"/>
              </w:rPr>
              <w:t>]</w:t>
            </w:r>
            <w:r w:rsidRPr="008C3817">
              <w:t xml:space="preserve">, </w:t>
            </w:r>
            <w:r w:rsidRPr="008C3817">
              <w:rPr>
                <w:lang w:val="en-US"/>
              </w:rPr>
              <w:t>[</w:t>
            </w:r>
            <w:r w:rsidRPr="008C3817">
              <w:t>21</w:t>
            </w:r>
            <w:r w:rsidRPr="008C3817">
              <w:rPr>
                <w:lang w:val="en-US"/>
              </w:rPr>
              <w:t>]</w:t>
            </w:r>
          </w:p>
        </w:tc>
        <w:tc>
          <w:tcPr>
            <w:tcW w:w="1784" w:type="dxa"/>
            <w:vAlign w:val="center"/>
          </w:tcPr>
          <w:p w:rsidR="00D62C9F" w:rsidRPr="008C3817" w:rsidRDefault="00D62C9F" w:rsidP="00042106">
            <w:pPr>
              <w:jc w:val="both"/>
              <w:rPr>
                <w:sz w:val="20"/>
              </w:rPr>
            </w:pPr>
            <w:r w:rsidRPr="008C3817">
              <w:rPr>
                <w:sz w:val="20"/>
              </w:rPr>
              <w:t>Опрос по теме</w:t>
            </w:r>
          </w:p>
          <w:p w:rsidR="00D62C9F" w:rsidRPr="008C3817" w:rsidRDefault="00D62C9F" w:rsidP="00042106">
            <w:pPr>
              <w:jc w:val="both"/>
            </w:pPr>
            <w:r w:rsidRPr="008C3817">
              <w:rPr>
                <w:sz w:val="20"/>
              </w:rPr>
              <w:t>Реферат</w:t>
            </w:r>
          </w:p>
        </w:tc>
      </w:tr>
      <w:tr w:rsidR="00D62C9F" w:rsidRPr="008C3817" w:rsidTr="00042106">
        <w:trPr>
          <w:gridAfter w:val="4"/>
          <w:wAfter w:w="6112" w:type="dxa"/>
        </w:trPr>
        <w:tc>
          <w:tcPr>
            <w:tcW w:w="767" w:type="dxa"/>
            <w:vAlign w:val="center"/>
          </w:tcPr>
          <w:p w:rsidR="00D62C9F" w:rsidRPr="008C3817" w:rsidRDefault="00D62C9F" w:rsidP="00042106">
            <w:pPr>
              <w:jc w:val="center"/>
            </w:pPr>
            <w:r w:rsidRPr="008C3817">
              <w:rPr>
                <w:b/>
                <w:lang w:val="en-US"/>
              </w:rPr>
              <w:t>3</w:t>
            </w:r>
            <w:r w:rsidRPr="008C3817">
              <w:rPr>
                <w:b/>
              </w:rPr>
              <w:t>.2</w:t>
            </w:r>
          </w:p>
        </w:tc>
        <w:tc>
          <w:tcPr>
            <w:tcW w:w="6118" w:type="dxa"/>
            <w:vAlign w:val="center"/>
          </w:tcPr>
          <w:p w:rsidR="00D62C9F" w:rsidRPr="008C3817" w:rsidRDefault="00D62C9F" w:rsidP="00042106">
            <w:pPr>
              <w:jc w:val="both"/>
            </w:pPr>
            <w:r w:rsidRPr="008C3817">
              <w:rPr>
                <w:b/>
              </w:rPr>
              <w:t>Экологические проблемы технологич</w:t>
            </w:r>
            <w:r w:rsidRPr="008C3817">
              <w:rPr>
                <w:b/>
              </w:rPr>
              <w:t>е</w:t>
            </w:r>
            <w:r w:rsidRPr="008C3817">
              <w:rPr>
                <w:b/>
              </w:rPr>
              <w:t>ского прогресса</w:t>
            </w:r>
            <w:r w:rsidRPr="008C3817">
              <w:t>. Общая характеристика изменений в окружающей среде. Пр</w:t>
            </w:r>
            <w:r w:rsidRPr="008C3817">
              <w:t>и</w:t>
            </w:r>
            <w:r w:rsidRPr="008C3817">
              <w:t>чины образования производственных отходов. Возможности устранения з</w:t>
            </w:r>
            <w:r w:rsidRPr="008C3817">
              <w:t>а</w:t>
            </w:r>
            <w:r w:rsidRPr="008C3817">
              <w:t>грязнения окружающей среды прои</w:t>
            </w:r>
            <w:r w:rsidRPr="008C3817">
              <w:t>з</w:t>
            </w:r>
            <w:r w:rsidRPr="008C3817">
              <w:t>водственными отходами. Условия орг</w:t>
            </w:r>
            <w:r w:rsidRPr="008C3817">
              <w:t>а</w:t>
            </w:r>
            <w:r w:rsidRPr="008C3817">
              <w:t>низации безотходных технологий. Ко</w:t>
            </w:r>
            <w:r w:rsidRPr="008C3817">
              <w:t>м</w:t>
            </w:r>
            <w:r w:rsidRPr="008C3817">
              <w:t>плексная переработка сырья</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rPr>
                <w:b/>
                <w:lang w:val="en-US"/>
              </w:rPr>
            </w:pPr>
            <w:r w:rsidRPr="008C3817">
              <w:rPr>
                <w:b/>
                <w:lang w:val="en-US"/>
              </w:rPr>
              <w:t>2</w:t>
            </w: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rPr>
                <w:b/>
              </w:rP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rPr>
                <w:lang w:val="en-US"/>
              </w:rPr>
              <w:t xml:space="preserve">[1] </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pPr>
            <w:r w:rsidRPr="008C3817">
              <w:rPr>
                <w:b/>
                <w:lang w:val="en-US"/>
              </w:rPr>
              <w:t>3</w:t>
            </w:r>
            <w:r w:rsidRPr="008C3817">
              <w:rPr>
                <w:b/>
              </w:rPr>
              <w:t>.3</w:t>
            </w:r>
          </w:p>
        </w:tc>
        <w:tc>
          <w:tcPr>
            <w:tcW w:w="6118" w:type="dxa"/>
            <w:vAlign w:val="center"/>
          </w:tcPr>
          <w:p w:rsidR="00D62C9F" w:rsidRPr="008C3817" w:rsidRDefault="00D62C9F" w:rsidP="00042106">
            <w:pPr>
              <w:jc w:val="both"/>
            </w:pPr>
            <w:r w:rsidRPr="008C3817">
              <w:rPr>
                <w:b/>
              </w:rPr>
              <w:t>Прогрессивные технологии произво</w:t>
            </w:r>
            <w:r w:rsidRPr="008C3817">
              <w:rPr>
                <w:b/>
              </w:rPr>
              <w:t>д</w:t>
            </w:r>
            <w:r w:rsidRPr="008C3817">
              <w:rPr>
                <w:b/>
              </w:rPr>
              <w:t>ства и обработки новых конструкцио</w:t>
            </w:r>
            <w:r w:rsidRPr="008C3817">
              <w:rPr>
                <w:b/>
              </w:rPr>
              <w:t>н</w:t>
            </w:r>
            <w:r w:rsidRPr="008C3817">
              <w:rPr>
                <w:b/>
              </w:rPr>
              <w:lastRenderedPageBreak/>
              <w:t xml:space="preserve">ных материалов и изделий. </w:t>
            </w:r>
            <w:r w:rsidRPr="008C3817">
              <w:t>Основы технологии производства композицио</w:t>
            </w:r>
            <w:r w:rsidRPr="008C3817">
              <w:t>н</w:t>
            </w:r>
            <w:r w:rsidRPr="008C3817">
              <w:t>ных материалов. Технология порошк</w:t>
            </w:r>
            <w:r w:rsidRPr="008C3817">
              <w:t>о</w:t>
            </w:r>
            <w:r w:rsidRPr="008C3817">
              <w:t>вой металлургии. Электрофизические и электрохимические методы обработки изделий. Лазерная технология. Ультр</w:t>
            </w:r>
            <w:r w:rsidRPr="008C3817">
              <w:t>а</w:t>
            </w:r>
            <w:r w:rsidRPr="008C3817">
              <w:t>звуковая интенсификация</w:t>
            </w:r>
            <w:r w:rsidRPr="008C3817">
              <w:rPr>
                <w:b/>
                <w:i/>
              </w:rPr>
              <w:t xml:space="preserve"> ТП</w:t>
            </w:r>
            <w:r w:rsidRPr="008C3817">
              <w:t>. Основы радиационно-химической технологи</w:t>
            </w:r>
            <w:r w:rsidR="00315E07">
              <w:t xml:space="preserve">и. Основы плазменной </w:t>
            </w:r>
            <w:r w:rsidRPr="008C3817">
              <w:t xml:space="preserve">технологии. Основы биотехнологии. </w:t>
            </w:r>
            <w:proofErr w:type="spellStart"/>
            <w:r w:rsidRPr="008C3817">
              <w:t>Нанотехнологии</w:t>
            </w:r>
            <w:proofErr w:type="spellEnd"/>
            <w:r w:rsidRPr="008C3817">
              <w:t>.</w:t>
            </w:r>
          </w:p>
        </w:tc>
        <w:tc>
          <w:tcPr>
            <w:tcW w:w="563" w:type="dxa"/>
          </w:tcPr>
          <w:p w:rsidR="00D62C9F" w:rsidRPr="008C3817" w:rsidRDefault="00D62C9F" w:rsidP="00042106">
            <w:pPr>
              <w:jc w:val="center"/>
              <w:rPr>
                <w:b/>
              </w:rPr>
            </w:pPr>
            <w:r w:rsidRPr="008C3817">
              <w:rPr>
                <w:b/>
              </w:rPr>
              <w:lastRenderedPageBreak/>
              <w:t>2</w:t>
            </w:r>
          </w:p>
        </w:tc>
        <w:tc>
          <w:tcPr>
            <w:tcW w:w="497" w:type="dxa"/>
            <w:vAlign w:val="center"/>
          </w:tcPr>
          <w:p w:rsidR="00D62C9F" w:rsidRPr="008C3817" w:rsidRDefault="00D62C9F" w:rsidP="00042106">
            <w:pPr>
              <w:jc w:val="center"/>
              <w:rPr>
                <w:b/>
              </w:rPr>
            </w:pPr>
          </w:p>
        </w:tc>
        <w:tc>
          <w:tcPr>
            <w:tcW w:w="525" w:type="dxa"/>
            <w:vAlign w:val="center"/>
          </w:tcPr>
          <w:p w:rsidR="00D62C9F" w:rsidRPr="008C3817" w:rsidRDefault="00D62C9F" w:rsidP="00042106">
            <w:pPr>
              <w:jc w:val="center"/>
              <w:rPr>
                <w:b/>
              </w:rPr>
            </w:pPr>
          </w:p>
        </w:tc>
        <w:tc>
          <w:tcPr>
            <w:tcW w:w="668" w:type="dxa"/>
          </w:tcPr>
          <w:p w:rsidR="00D62C9F" w:rsidRPr="008C3817" w:rsidRDefault="00D62C9F" w:rsidP="00042106">
            <w:pPr>
              <w:jc w:val="center"/>
              <w:rPr>
                <w:b/>
                <w:lang w:val="en-US"/>
              </w:rPr>
            </w:pPr>
            <w:r w:rsidRPr="008C3817">
              <w:rPr>
                <w:b/>
                <w:lang w:val="en-US"/>
              </w:rPr>
              <w:t>4</w:t>
            </w: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lastRenderedPageBreak/>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r w:rsidRPr="008C3817">
              <w:lastRenderedPageBreak/>
              <w:t xml:space="preserve">[1] – [6], </w:t>
            </w:r>
            <w:r w:rsidRPr="008C3817">
              <w:lastRenderedPageBreak/>
              <w:t>[8</w:t>
            </w:r>
            <w:r w:rsidRPr="008C3817">
              <w:rPr>
                <w:lang w:val="en-US"/>
              </w:rPr>
              <w:t>]</w:t>
            </w:r>
            <w:r w:rsidRPr="008C3817">
              <w:t xml:space="preserve">, </w:t>
            </w:r>
            <w:r w:rsidRPr="008C3817">
              <w:rPr>
                <w:lang w:val="en-US"/>
              </w:rPr>
              <w:t>[</w:t>
            </w:r>
            <w:r w:rsidRPr="008C3817">
              <w:t>21</w:t>
            </w:r>
            <w:r w:rsidRPr="008C3817">
              <w:rPr>
                <w:lang w:val="en-US"/>
              </w:rPr>
              <w:t>]</w:t>
            </w:r>
          </w:p>
        </w:tc>
        <w:tc>
          <w:tcPr>
            <w:tcW w:w="1784" w:type="dxa"/>
            <w:vAlign w:val="center"/>
          </w:tcPr>
          <w:p w:rsidR="00D62C9F" w:rsidRPr="008C3817" w:rsidRDefault="00D62C9F" w:rsidP="00042106">
            <w:pPr>
              <w:rPr>
                <w:sz w:val="20"/>
              </w:rPr>
            </w:pPr>
            <w:r w:rsidRPr="008C3817">
              <w:rPr>
                <w:sz w:val="20"/>
              </w:rPr>
              <w:lastRenderedPageBreak/>
              <w:t>Реферат</w:t>
            </w:r>
          </w:p>
          <w:p w:rsidR="00D62C9F" w:rsidRPr="008C3817" w:rsidRDefault="00D62C9F" w:rsidP="00042106">
            <w:pPr>
              <w:jc w:val="both"/>
            </w:pPr>
            <w:r w:rsidRPr="008C3817">
              <w:rPr>
                <w:sz w:val="20"/>
              </w:rPr>
              <w:lastRenderedPageBreak/>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center"/>
              <w:rPr>
                <w:b/>
              </w:rPr>
            </w:pPr>
            <w:r w:rsidRPr="008C3817">
              <w:rPr>
                <w:b/>
              </w:rPr>
              <w:lastRenderedPageBreak/>
              <w:t>3.4</w:t>
            </w:r>
          </w:p>
        </w:tc>
        <w:tc>
          <w:tcPr>
            <w:tcW w:w="6118" w:type="dxa"/>
            <w:vAlign w:val="center"/>
          </w:tcPr>
          <w:p w:rsidR="00D62C9F" w:rsidRPr="008C3817" w:rsidRDefault="00D62C9F" w:rsidP="00042106">
            <w:pPr>
              <w:jc w:val="both"/>
            </w:pPr>
            <w:r w:rsidRPr="008C3817">
              <w:rPr>
                <w:b/>
              </w:rPr>
              <w:t>Прогрессивные технологии автомат</w:t>
            </w:r>
            <w:r w:rsidRPr="008C3817">
              <w:rPr>
                <w:b/>
              </w:rPr>
              <w:t>и</w:t>
            </w:r>
            <w:r w:rsidRPr="008C3817">
              <w:rPr>
                <w:b/>
              </w:rPr>
              <w:t>зации и информатизации произво</w:t>
            </w:r>
            <w:r w:rsidRPr="008C3817">
              <w:rPr>
                <w:b/>
              </w:rPr>
              <w:t>д</w:t>
            </w:r>
            <w:r w:rsidRPr="008C3817">
              <w:rPr>
                <w:b/>
              </w:rPr>
              <w:t>ства</w:t>
            </w:r>
            <w:r w:rsidRPr="008C3817">
              <w:t>. Понятие о комплексной автомат</w:t>
            </w:r>
            <w:r w:rsidRPr="008C3817">
              <w:t>и</w:t>
            </w:r>
            <w:r w:rsidRPr="008C3817">
              <w:t>зации производства. Основы гибкой а</w:t>
            </w:r>
            <w:r w:rsidRPr="008C3817">
              <w:t>в</w:t>
            </w:r>
            <w:r w:rsidRPr="008C3817">
              <w:t>томатизированной технологии. Робот</w:t>
            </w:r>
            <w:r w:rsidRPr="008C3817">
              <w:t>и</w:t>
            </w:r>
            <w:r w:rsidRPr="008C3817">
              <w:t>зация промышленного производства. Основы роторной технологии обработки изделий Программное управление и его системы в промышленном произво</w:t>
            </w:r>
            <w:r w:rsidRPr="008C3817">
              <w:t>д</w:t>
            </w:r>
            <w:r w:rsidRPr="008C3817">
              <w:t>стве. Основы информационной технол</w:t>
            </w:r>
            <w:r w:rsidRPr="008C3817">
              <w:t>о</w:t>
            </w:r>
            <w:r w:rsidRPr="008C3817">
              <w:t>гии в управленческой и проектно-конструкторской деятельности.</w:t>
            </w:r>
          </w:p>
        </w:tc>
        <w:tc>
          <w:tcPr>
            <w:tcW w:w="563" w:type="dxa"/>
          </w:tcPr>
          <w:p w:rsidR="00D62C9F" w:rsidRPr="008C3817" w:rsidRDefault="00D62C9F" w:rsidP="00042106">
            <w:pPr>
              <w:jc w:val="center"/>
              <w:rPr>
                <w:b/>
              </w:rPr>
            </w:pPr>
            <w:r w:rsidRPr="008C3817">
              <w:rPr>
                <w:b/>
              </w:rPr>
              <w:t>2</w:t>
            </w:r>
          </w:p>
        </w:tc>
        <w:tc>
          <w:tcPr>
            <w:tcW w:w="497" w:type="dxa"/>
            <w:vAlign w:val="center"/>
          </w:tcPr>
          <w:p w:rsidR="00D62C9F" w:rsidRPr="008C3817" w:rsidRDefault="00D62C9F" w:rsidP="00042106">
            <w:pPr>
              <w:jc w:val="center"/>
            </w:pPr>
          </w:p>
        </w:tc>
        <w:tc>
          <w:tcPr>
            <w:tcW w:w="525" w:type="dxa"/>
            <w:vAlign w:val="center"/>
          </w:tcPr>
          <w:p w:rsidR="00D62C9F" w:rsidRPr="008C3817" w:rsidRDefault="00D62C9F" w:rsidP="00042106">
            <w:pPr>
              <w:jc w:val="center"/>
            </w:pPr>
          </w:p>
        </w:tc>
        <w:tc>
          <w:tcPr>
            <w:tcW w:w="668" w:type="dxa"/>
          </w:tcPr>
          <w:p w:rsidR="00D62C9F" w:rsidRPr="008C3817" w:rsidRDefault="00D62C9F" w:rsidP="00042106">
            <w:pPr>
              <w:jc w:val="center"/>
            </w:pPr>
          </w:p>
        </w:tc>
        <w:tc>
          <w:tcPr>
            <w:tcW w:w="144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528" w:type="dxa"/>
            <w:vAlign w:val="center"/>
          </w:tcPr>
          <w:p w:rsidR="00D62C9F" w:rsidRPr="008C3817" w:rsidRDefault="00D62C9F" w:rsidP="00042106">
            <w:pPr>
              <w:rPr>
                <w:lang w:val="en-US"/>
              </w:rPr>
            </w:pPr>
            <w:r w:rsidRPr="008C3817">
              <w:rPr>
                <w:lang w:val="en-US"/>
              </w:rPr>
              <w:t>[16]-[19]</w:t>
            </w:r>
          </w:p>
        </w:tc>
        <w:tc>
          <w:tcPr>
            <w:tcW w:w="1784" w:type="dxa"/>
            <w:vAlign w:val="center"/>
          </w:tcPr>
          <w:p w:rsidR="00D62C9F" w:rsidRPr="008C3817" w:rsidRDefault="00D62C9F" w:rsidP="00042106">
            <w:pPr>
              <w:rPr>
                <w:sz w:val="20"/>
              </w:rPr>
            </w:pPr>
            <w:r w:rsidRPr="008C3817">
              <w:rPr>
                <w:sz w:val="20"/>
              </w:rPr>
              <w:t>Реферат</w:t>
            </w:r>
          </w:p>
          <w:p w:rsidR="00D62C9F" w:rsidRPr="008C3817" w:rsidRDefault="00D62C9F" w:rsidP="00042106">
            <w:pPr>
              <w:jc w:val="both"/>
            </w:pPr>
            <w:r w:rsidRPr="008C3817">
              <w:rPr>
                <w:sz w:val="20"/>
              </w:rPr>
              <w:t>Опрос по теме</w:t>
            </w:r>
          </w:p>
        </w:tc>
      </w:tr>
      <w:tr w:rsidR="00D62C9F" w:rsidRPr="008C3817" w:rsidTr="00042106">
        <w:trPr>
          <w:gridAfter w:val="4"/>
          <w:wAfter w:w="6112" w:type="dxa"/>
        </w:trPr>
        <w:tc>
          <w:tcPr>
            <w:tcW w:w="767" w:type="dxa"/>
            <w:vAlign w:val="center"/>
          </w:tcPr>
          <w:p w:rsidR="00D62C9F" w:rsidRPr="008C3817" w:rsidRDefault="00D62C9F" w:rsidP="00042106">
            <w:pPr>
              <w:jc w:val="right"/>
              <w:rPr>
                <w:b/>
                <w:i/>
              </w:rPr>
            </w:pPr>
          </w:p>
        </w:tc>
        <w:tc>
          <w:tcPr>
            <w:tcW w:w="6118" w:type="dxa"/>
            <w:vAlign w:val="center"/>
          </w:tcPr>
          <w:p w:rsidR="00D62C9F" w:rsidRPr="008C3817" w:rsidRDefault="00D62C9F" w:rsidP="00042106">
            <w:pPr>
              <w:tabs>
                <w:tab w:val="left" w:pos="0"/>
              </w:tabs>
              <w:ind w:right="-108" w:firstLine="284"/>
              <w:jc w:val="center"/>
              <w:rPr>
                <w:b/>
                <w:i/>
                <w:szCs w:val="24"/>
              </w:rPr>
            </w:pPr>
            <w:r w:rsidRPr="008C3817">
              <w:rPr>
                <w:b/>
                <w:i/>
                <w:szCs w:val="24"/>
              </w:rPr>
              <w:t>Всего</w:t>
            </w:r>
          </w:p>
        </w:tc>
        <w:tc>
          <w:tcPr>
            <w:tcW w:w="563" w:type="dxa"/>
          </w:tcPr>
          <w:p w:rsidR="00D62C9F" w:rsidRPr="008C3817" w:rsidRDefault="00D62C9F" w:rsidP="00042106">
            <w:pPr>
              <w:jc w:val="center"/>
              <w:rPr>
                <w:b/>
                <w:i/>
                <w:szCs w:val="24"/>
              </w:rPr>
            </w:pPr>
            <w:r w:rsidRPr="008C3817">
              <w:rPr>
                <w:b/>
                <w:i/>
                <w:szCs w:val="24"/>
              </w:rPr>
              <w:t>34</w:t>
            </w:r>
          </w:p>
        </w:tc>
        <w:tc>
          <w:tcPr>
            <w:tcW w:w="497" w:type="dxa"/>
            <w:vAlign w:val="center"/>
          </w:tcPr>
          <w:p w:rsidR="00D62C9F" w:rsidRDefault="00D62C9F" w:rsidP="00042106">
            <w:pPr>
              <w:jc w:val="center"/>
              <w:rPr>
                <w:b/>
                <w:i/>
                <w:szCs w:val="24"/>
              </w:rPr>
            </w:pPr>
            <w:r>
              <w:rPr>
                <w:b/>
                <w:i/>
                <w:szCs w:val="24"/>
              </w:rPr>
              <w:t>10</w:t>
            </w:r>
          </w:p>
          <w:p w:rsidR="00D62C9F" w:rsidRPr="008C3817" w:rsidRDefault="00D62C9F" w:rsidP="00042106">
            <w:pPr>
              <w:jc w:val="center"/>
              <w:rPr>
                <w:b/>
                <w:i/>
                <w:szCs w:val="24"/>
              </w:rPr>
            </w:pPr>
          </w:p>
        </w:tc>
        <w:tc>
          <w:tcPr>
            <w:tcW w:w="525" w:type="dxa"/>
            <w:vAlign w:val="center"/>
          </w:tcPr>
          <w:p w:rsidR="00D62C9F" w:rsidRDefault="00D62C9F" w:rsidP="00042106">
            <w:pPr>
              <w:jc w:val="center"/>
              <w:rPr>
                <w:b/>
                <w:i/>
                <w:szCs w:val="24"/>
              </w:rPr>
            </w:pPr>
            <w:r>
              <w:rPr>
                <w:b/>
                <w:i/>
                <w:szCs w:val="24"/>
              </w:rPr>
              <w:t>10</w:t>
            </w:r>
          </w:p>
          <w:p w:rsidR="00D62C9F" w:rsidRPr="008C3817" w:rsidRDefault="00D62C9F" w:rsidP="00042106">
            <w:pPr>
              <w:jc w:val="center"/>
              <w:rPr>
                <w:b/>
                <w:i/>
                <w:szCs w:val="24"/>
              </w:rPr>
            </w:pPr>
          </w:p>
        </w:tc>
        <w:tc>
          <w:tcPr>
            <w:tcW w:w="668" w:type="dxa"/>
          </w:tcPr>
          <w:p w:rsidR="00D62C9F" w:rsidRDefault="00D62C9F" w:rsidP="00042106">
            <w:pPr>
              <w:jc w:val="center"/>
              <w:rPr>
                <w:b/>
                <w:i/>
                <w:szCs w:val="24"/>
              </w:rPr>
            </w:pPr>
            <w:r w:rsidRPr="008C3817">
              <w:rPr>
                <w:b/>
                <w:i/>
                <w:szCs w:val="24"/>
              </w:rPr>
              <w:t>14</w:t>
            </w:r>
          </w:p>
          <w:p w:rsidR="00D62C9F" w:rsidRPr="008C3817" w:rsidRDefault="00D62C9F" w:rsidP="00042106">
            <w:pPr>
              <w:jc w:val="center"/>
              <w:rPr>
                <w:b/>
                <w:i/>
                <w:szCs w:val="24"/>
              </w:rPr>
            </w:pPr>
          </w:p>
        </w:tc>
        <w:tc>
          <w:tcPr>
            <w:tcW w:w="1443" w:type="dxa"/>
            <w:vAlign w:val="center"/>
          </w:tcPr>
          <w:p w:rsidR="00D62C9F" w:rsidRPr="008C3817" w:rsidRDefault="00D62C9F" w:rsidP="00042106">
            <w:pPr>
              <w:jc w:val="right"/>
              <w:rPr>
                <w:b/>
                <w:i/>
                <w:szCs w:val="24"/>
              </w:rPr>
            </w:pPr>
          </w:p>
        </w:tc>
        <w:tc>
          <w:tcPr>
            <w:tcW w:w="1528" w:type="dxa"/>
            <w:vAlign w:val="center"/>
          </w:tcPr>
          <w:p w:rsidR="00D62C9F" w:rsidRPr="008C3817" w:rsidRDefault="00D62C9F" w:rsidP="00042106">
            <w:pPr>
              <w:jc w:val="right"/>
              <w:rPr>
                <w:b/>
                <w:i/>
              </w:rPr>
            </w:pPr>
          </w:p>
        </w:tc>
        <w:tc>
          <w:tcPr>
            <w:tcW w:w="1784" w:type="dxa"/>
            <w:vAlign w:val="center"/>
          </w:tcPr>
          <w:p w:rsidR="00D62C9F" w:rsidRPr="008C3817" w:rsidRDefault="00D62C9F" w:rsidP="00042106">
            <w:pPr>
              <w:jc w:val="right"/>
              <w:rPr>
                <w:b/>
                <w:i/>
              </w:rPr>
            </w:pPr>
          </w:p>
        </w:tc>
      </w:tr>
      <w:tr w:rsidR="00D62C9F" w:rsidRPr="008C3817" w:rsidTr="00042106">
        <w:trPr>
          <w:gridAfter w:val="4"/>
          <w:wAfter w:w="6112" w:type="dxa"/>
        </w:trPr>
        <w:tc>
          <w:tcPr>
            <w:tcW w:w="767" w:type="dxa"/>
            <w:vAlign w:val="center"/>
          </w:tcPr>
          <w:p w:rsidR="00D62C9F" w:rsidRPr="008C3817" w:rsidRDefault="00D62C9F" w:rsidP="00042106">
            <w:pPr>
              <w:jc w:val="right"/>
              <w:rPr>
                <w:b/>
                <w:i/>
              </w:rPr>
            </w:pPr>
          </w:p>
        </w:tc>
        <w:tc>
          <w:tcPr>
            <w:tcW w:w="6118" w:type="dxa"/>
            <w:vAlign w:val="center"/>
          </w:tcPr>
          <w:p w:rsidR="00D62C9F" w:rsidRPr="008C3817" w:rsidRDefault="00D62C9F" w:rsidP="00042106">
            <w:pPr>
              <w:tabs>
                <w:tab w:val="left" w:pos="0"/>
              </w:tabs>
              <w:ind w:right="-108" w:firstLine="284"/>
              <w:jc w:val="center"/>
              <w:rPr>
                <w:b/>
                <w:i/>
                <w:szCs w:val="24"/>
              </w:rPr>
            </w:pPr>
            <w:r w:rsidRPr="008C3817">
              <w:rPr>
                <w:b/>
                <w:i/>
                <w:szCs w:val="24"/>
              </w:rPr>
              <w:t>Итого</w:t>
            </w:r>
          </w:p>
        </w:tc>
        <w:tc>
          <w:tcPr>
            <w:tcW w:w="2253" w:type="dxa"/>
            <w:gridSpan w:val="4"/>
          </w:tcPr>
          <w:p w:rsidR="00D62C9F" w:rsidRPr="008C3817" w:rsidRDefault="00D62C9F" w:rsidP="00042106">
            <w:pPr>
              <w:jc w:val="center"/>
              <w:rPr>
                <w:b/>
                <w:i/>
                <w:szCs w:val="24"/>
              </w:rPr>
            </w:pPr>
            <w:r w:rsidRPr="008C3817">
              <w:rPr>
                <w:b/>
                <w:i/>
                <w:szCs w:val="24"/>
              </w:rPr>
              <w:t>68</w:t>
            </w:r>
          </w:p>
        </w:tc>
        <w:tc>
          <w:tcPr>
            <w:tcW w:w="1443" w:type="dxa"/>
            <w:vAlign w:val="center"/>
          </w:tcPr>
          <w:p w:rsidR="00D62C9F" w:rsidRPr="008C3817" w:rsidRDefault="00D62C9F" w:rsidP="00042106">
            <w:pPr>
              <w:jc w:val="right"/>
              <w:rPr>
                <w:b/>
                <w:i/>
                <w:szCs w:val="24"/>
              </w:rPr>
            </w:pPr>
          </w:p>
        </w:tc>
        <w:tc>
          <w:tcPr>
            <w:tcW w:w="1528" w:type="dxa"/>
            <w:vAlign w:val="center"/>
          </w:tcPr>
          <w:p w:rsidR="00D62C9F" w:rsidRPr="008C3817" w:rsidRDefault="00D62C9F" w:rsidP="00042106">
            <w:pPr>
              <w:jc w:val="right"/>
              <w:rPr>
                <w:b/>
                <w:i/>
              </w:rPr>
            </w:pPr>
          </w:p>
        </w:tc>
        <w:tc>
          <w:tcPr>
            <w:tcW w:w="1784" w:type="dxa"/>
            <w:vAlign w:val="center"/>
          </w:tcPr>
          <w:p w:rsidR="00D62C9F" w:rsidRPr="008C3817" w:rsidRDefault="00D62C9F" w:rsidP="00042106">
            <w:pPr>
              <w:jc w:val="right"/>
              <w:rPr>
                <w:b/>
                <w:i/>
              </w:rPr>
            </w:pPr>
          </w:p>
        </w:tc>
      </w:tr>
    </w:tbl>
    <w:p w:rsidR="00D62C9F" w:rsidRDefault="00D62C9F" w:rsidP="00E850E1">
      <w:pPr>
        <w:pStyle w:val="22"/>
        <w:ind w:left="0"/>
        <w:rPr>
          <w:b/>
          <w:bCs/>
        </w:rPr>
      </w:pPr>
    </w:p>
    <w:p w:rsidR="00D62C9F" w:rsidRDefault="00D62C9F" w:rsidP="008B0D1D">
      <w:pPr>
        <w:pStyle w:val="22"/>
        <w:jc w:val="center"/>
        <w:rPr>
          <w:b/>
          <w:bCs/>
        </w:rPr>
      </w:pPr>
      <w:r>
        <w:rPr>
          <w:b/>
          <w:bCs/>
        </w:rPr>
        <w:t>УЧЕБНО-МЕТОДИЧЕСКАЯ КАРТА ДИСЦИПЛИНЫ</w:t>
      </w:r>
    </w:p>
    <w:p w:rsidR="00D62C9F" w:rsidRPr="003F1C09" w:rsidRDefault="00D62C9F" w:rsidP="008B0D1D">
      <w:pPr>
        <w:tabs>
          <w:tab w:val="left" w:pos="0"/>
        </w:tabs>
        <w:ind w:firstLine="284"/>
        <w:jc w:val="center"/>
        <w:rPr>
          <w:b/>
          <w:bCs/>
        </w:rPr>
      </w:pPr>
      <w:r>
        <w:rPr>
          <w:b/>
        </w:rPr>
        <w:t xml:space="preserve">Заочная форма обучения ( полный срок обучения /сокращенный срок обучения) </w:t>
      </w:r>
    </w:p>
    <w:tbl>
      <w:tblPr>
        <w:tblW w:w="492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4"/>
        <w:gridCol w:w="3042"/>
        <w:gridCol w:w="758"/>
        <w:gridCol w:w="622"/>
        <w:gridCol w:w="622"/>
        <w:gridCol w:w="632"/>
        <w:gridCol w:w="1462"/>
        <w:gridCol w:w="778"/>
        <w:gridCol w:w="1408"/>
      </w:tblGrid>
      <w:tr w:rsidR="00315E07" w:rsidRPr="008C3817" w:rsidTr="00042106">
        <w:trPr>
          <w:cantSplit/>
          <w:trHeight w:val="622"/>
        </w:trPr>
        <w:tc>
          <w:tcPr>
            <w:tcW w:w="768" w:type="dxa"/>
            <w:vMerge w:val="restart"/>
            <w:textDirection w:val="btLr"/>
            <w:vAlign w:val="center"/>
          </w:tcPr>
          <w:p w:rsidR="00D62C9F" w:rsidRPr="008C3817" w:rsidRDefault="00D62C9F" w:rsidP="00042106">
            <w:pPr>
              <w:spacing w:line="220" w:lineRule="exact"/>
              <w:jc w:val="center"/>
              <w:rPr>
                <w:b/>
              </w:rPr>
            </w:pPr>
            <w:r w:rsidRPr="008C3817">
              <w:rPr>
                <w:b/>
              </w:rPr>
              <w:t>Номер раздела, темы, занятия</w:t>
            </w:r>
          </w:p>
        </w:tc>
        <w:tc>
          <w:tcPr>
            <w:tcW w:w="6267" w:type="dxa"/>
            <w:vMerge w:val="restart"/>
            <w:vAlign w:val="center"/>
          </w:tcPr>
          <w:p w:rsidR="00D62C9F" w:rsidRPr="008C3817" w:rsidRDefault="00D62C9F" w:rsidP="00042106">
            <w:pPr>
              <w:spacing w:line="220" w:lineRule="exact"/>
              <w:jc w:val="center"/>
              <w:rPr>
                <w:b/>
              </w:rPr>
            </w:pPr>
            <w:r w:rsidRPr="008C3817">
              <w:rPr>
                <w:b/>
              </w:rPr>
              <w:t>Название раздела, темы, з</w:t>
            </w:r>
            <w:r w:rsidRPr="008C3817">
              <w:rPr>
                <w:b/>
              </w:rPr>
              <w:t>а</w:t>
            </w:r>
            <w:r w:rsidRPr="008C3817">
              <w:rPr>
                <w:b/>
              </w:rPr>
              <w:t xml:space="preserve">нятия; </w:t>
            </w:r>
          </w:p>
          <w:p w:rsidR="00D62C9F" w:rsidRPr="008C3817" w:rsidRDefault="00D62C9F" w:rsidP="00042106">
            <w:pPr>
              <w:spacing w:line="220" w:lineRule="exact"/>
              <w:jc w:val="center"/>
              <w:rPr>
                <w:b/>
              </w:rPr>
            </w:pPr>
            <w:r w:rsidRPr="008C3817">
              <w:rPr>
                <w:b/>
              </w:rPr>
              <w:t>перечень изучаемых вопр</w:t>
            </w:r>
            <w:r w:rsidRPr="008C3817">
              <w:rPr>
                <w:b/>
              </w:rPr>
              <w:t>о</w:t>
            </w:r>
            <w:r w:rsidRPr="008C3817">
              <w:rPr>
                <w:b/>
              </w:rPr>
              <w:t>сов</w:t>
            </w:r>
          </w:p>
        </w:tc>
        <w:tc>
          <w:tcPr>
            <w:tcW w:w="2270" w:type="dxa"/>
            <w:gridSpan w:val="4"/>
          </w:tcPr>
          <w:p w:rsidR="00D62C9F" w:rsidRPr="008C3817" w:rsidRDefault="00D62C9F" w:rsidP="00042106">
            <w:pPr>
              <w:spacing w:line="220" w:lineRule="exact"/>
              <w:jc w:val="center"/>
              <w:rPr>
                <w:b/>
              </w:rPr>
            </w:pPr>
            <w:r w:rsidRPr="008C3817">
              <w:rPr>
                <w:b/>
              </w:rPr>
              <w:t>Количество аудиторных часов</w:t>
            </w:r>
          </w:p>
        </w:tc>
        <w:tc>
          <w:tcPr>
            <w:tcW w:w="1473" w:type="dxa"/>
            <w:vMerge w:val="restart"/>
            <w:textDirection w:val="btLr"/>
            <w:vAlign w:val="center"/>
          </w:tcPr>
          <w:p w:rsidR="00D62C9F" w:rsidRPr="008C3817" w:rsidRDefault="00D62C9F" w:rsidP="00042106">
            <w:pPr>
              <w:spacing w:line="220" w:lineRule="exact"/>
              <w:jc w:val="center"/>
              <w:rPr>
                <w:b/>
              </w:rPr>
            </w:pPr>
            <w:r w:rsidRPr="008C3817">
              <w:rPr>
                <w:b/>
              </w:rPr>
              <w:t>Материальное обесп</w:t>
            </w:r>
            <w:r w:rsidRPr="008C3817">
              <w:rPr>
                <w:b/>
              </w:rPr>
              <w:t>е</w:t>
            </w:r>
            <w:r w:rsidRPr="008C3817">
              <w:rPr>
                <w:b/>
              </w:rPr>
              <w:t>чение занятия (нагля</w:t>
            </w:r>
            <w:r w:rsidRPr="008C3817">
              <w:rPr>
                <w:b/>
              </w:rPr>
              <w:t>д</w:t>
            </w:r>
            <w:r w:rsidRPr="008C3817">
              <w:rPr>
                <w:b/>
              </w:rPr>
              <w:t>ные, методические п</w:t>
            </w:r>
            <w:r w:rsidRPr="008C3817">
              <w:rPr>
                <w:b/>
              </w:rPr>
              <w:t>о</w:t>
            </w:r>
            <w:r w:rsidRPr="008C3817">
              <w:rPr>
                <w:b/>
              </w:rPr>
              <w:t>собия и др.)</w:t>
            </w:r>
          </w:p>
        </w:tc>
        <w:tc>
          <w:tcPr>
            <w:tcW w:w="1413" w:type="dxa"/>
            <w:vMerge w:val="restart"/>
            <w:textDirection w:val="btLr"/>
            <w:vAlign w:val="center"/>
          </w:tcPr>
          <w:p w:rsidR="00D62C9F" w:rsidRPr="008C3817" w:rsidRDefault="00D62C9F" w:rsidP="00042106">
            <w:pPr>
              <w:spacing w:line="220" w:lineRule="exact"/>
              <w:jc w:val="center"/>
              <w:rPr>
                <w:b/>
              </w:rPr>
            </w:pPr>
            <w:r w:rsidRPr="008C3817">
              <w:rPr>
                <w:b/>
              </w:rPr>
              <w:t>Литература</w:t>
            </w:r>
          </w:p>
        </w:tc>
        <w:tc>
          <w:tcPr>
            <w:tcW w:w="1819" w:type="dxa"/>
            <w:vMerge w:val="restart"/>
            <w:textDirection w:val="btLr"/>
            <w:vAlign w:val="center"/>
          </w:tcPr>
          <w:p w:rsidR="00D62C9F" w:rsidRPr="008C3817" w:rsidRDefault="00D62C9F" w:rsidP="00042106">
            <w:pPr>
              <w:spacing w:line="220" w:lineRule="exact"/>
              <w:jc w:val="center"/>
              <w:rPr>
                <w:b/>
              </w:rPr>
            </w:pPr>
            <w:r w:rsidRPr="008C3817">
              <w:rPr>
                <w:b/>
              </w:rPr>
              <w:t>Формы контроля знаний</w:t>
            </w:r>
          </w:p>
        </w:tc>
      </w:tr>
      <w:tr w:rsidR="00315E07" w:rsidRPr="008C3817" w:rsidTr="00042106">
        <w:trPr>
          <w:cantSplit/>
          <w:trHeight w:val="1796"/>
        </w:trPr>
        <w:tc>
          <w:tcPr>
            <w:tcW w:w="768" w:type="dxa"/>
            <w:vMerge/>
            <w:vAlign w:val="center"/>
          </w:tcPr>
          <w:p w:rsidR="00D62C9F" w:rsidRPr="008C3817" w:rsidRDefault="00D62C9F" w:rsidP="00042106">
            <w:pPr>
              <w:spacing w:line="220" w:lineRule="exact"/>
              <w:jc w:val="center"/>
              <w:rPr>
                <w:b/>
              </w:rPr>
            </w:pPr>
          </w:p>
        </w:tc>
        <w:tc>
          <w:tcPr>
            <w:tcW w:w="6267" w:type="dxa"/>
            <w:vMerge/>
            <w:vAlign w:val="center"/>
          </w:tcPr>
          <w:p w:rsidR="00D62C9F" w:rsidRPr="008C3817" w:rsidRDefault="00D62C9F" w:rsidP="00042106">
            <w:pPr>
              <w:spacing w:line="220" w:lineRule="exact"/>
              <w:jc w:val="center"/>
              <w:rPr>
                <w:b/>
              </w:rPr>
            </w:pPr>
          </w:p>
        </w:tc>
        <w:tc>
          <w:tcPr>
            <w:tcW w:w="567" w:type="dxa"/>
            <w:textDirection w:val="btLr"/>
          </w:tcPr>
          <w:p w:rsidR="00D62C9F" w:rsidRPr="008C3817" w:rsidRDefault="00D62C9F" w:rsidP="00042106">
            <w:pPr>
              <w:spacing w:line="200" w:lineRule="exact"/>
              <w:jc w:val="center"/>
              <w:rPr>
                <w:b/>
              </w:rPr>
            </w:pPr>
            <w:r w:rsidRPr="008C3817">
              <w:rPr>
                <w:b/>
              </w:rPr>
              <w:t>лекции</w:t>
            </w:r>
          </w:p>
        </w:tc>
        <w:tc>
          <w:tcPr>
            <w:tcW w:w="499" w:type="dxa"/>
            <w:textDirection w:val="btLr"/>
            <w:vAlign w:val="center"/>
          </w:tcPr>
          <w:p w:rsidR="00D62C9F" w:rsidRPr="008C3817" w:rsidRDefault="00D62C9F" w:rsidP="00042106">
            <w:pPr>
              <w:spacing w:line="200" w:lineRule="exact"/>
              <w:jc w:val="center"/>
              <w:rPr>
                <w:b/>
              </w:rPr>
            </w:pPr>
            <w:r w:rsidRPr="008C3817">
              <w:rPr>
                <w:b/>
              </w:rPr>
              <w:t>практические з</w:t>
            </w:r>
            <w:r w:rsidRPr="008C3817">
              <w:rPr>
                <w:b/>
              </w:rPr>
              <w:t>а</w:t>
            </w:r>
            <w:r w:rsidRPr="008C3817">
              <w:rPr>
                <w:b/>
              </w:rPr>
              <w:t>нятия</w:t>
            </w:r>
          </w:p>
        </w:tc>
        <w:tc>
          <w:tcPr>
            <w:tcW w:w="528" w:type="dxa"/>
            <w:textDirection w:val="btLr"/>
            <w:vAlign w:val="center"/>
          </w:tcPr>
          <w:p w:rsidR="00D62C9F" w:rsidRPr="008C3817" w:rsidRDefault="00D62C9F" w:rsidP="00042106">
            <w:pPr>
              <w:spacing w:line="200" w:lineRule="exact"/>
              <w:jc w:val="center"/>
              <w:rPr>
                <w:b/>
              </w:rPr>
            </w:pPr>
            <w:r w:rsidRPr="008C3817">
              <w:rPr>
                <w:b/>
              </w:rPr>
              <w:t>лабораторные занятия</w:t>
            </w:r>
          </w:p>
        </w:tc>
        <w:tc>
          <w:tcPr>
            <w:tcW w:w="676" w:type="dxa"/>
            <w:textDirection w:val="btLr"/>
            <w:vAlign w:val="center"/>
          </w:tcPr>
          <w:p w:rsidR="00D62C9F" w:rsidRPr="008C3817" w:rsidRDefault="00D62C9F" w:rsidP="00042106">
            <w:pPr>
              <w:spacing w:line="200" w:lineRule="exact"/>
              <w:jc w:val="center"/>
              <w:rPr>
                <w:b/>
              </w:rPr>
            </w:pPr>
            <w:r w:rsidRPr="008C3817">
              <w:rPr>
                <w:b/>
              </w:rPr>
              <w:t>самостоятельная работа студента</w:t>
            </w:r>
          </w:p>
        </w:tc>
        <w:tc>
          <w:tcPr>
            <w:tcW w:w="1473" w:type="dxa"/>
            <w:vMerge/>
            <w:textDirection w:val="btLr"/>
            <w:vAlign w:val="center"/>
          </w:tcPr>
          <w:p w:rsidR="00D62C9F" w:rsidRPr="008C3817" w:rsidRDefault="00D62C9F" w:rsidP="00042106">
            <w:pPr>
              <w:spacing w:line="200" w:lineRule="exact"/>
              <w:jc w:val="center"/>
              <w:rPr>
                <w:b/>
              </w:rPr>
            </w:pPr>
          </w:p>
        </w:tc>
        <w:tc>
          <w:tcPr>
            <w:tcW w:w="1413" w:type="dxa"/>
            <w:vMerge/>
            <w:vAlign w:val="center"/>
          </w:tcPr>
          <w:p w:rsidR="00D62C9F" w:rsidRPr="008C3817" w:rsidRDefault="00D62C9F" w:rsidP="00042106">
            <w:pPr>
              <w:spacing w:line="220" w:lineRule="exact"/>
              <w:jc w:val="center"/>
              <w:rPr>
                <w:b/>
              </w:rPr>
            </w:pPr>
          </w:p>
        </w:tc>
        <w:tc>
          <w:tcPr>
            <w:tcW w:w="1819" w:type="dxa"/>
            <w:vMerge/>
            <w:vAlign w:val="center"/>
          </w:tcPr>
          <w:p w:rsidR="00D62C9F" w:rsidRPr="008C3817" w:rsidRDefault="00D62C9F" w:rsidP="00042106">
            <w:pPr>
              <w:spacing w:line="220" w:lineRule="exact"/>
              <w:jc w:val="center"/>
              <w:rPr>
                <w:b/>
              </w:rPr>
            </w:pPr>
          </w:p>
        </w:tc>
      </w:tr>
      <w:tr w:rsidR="00315E07" w:rsidRPr="008C3817" w:rsidTr="00042106">
        <w:tc>
          <w:tcPr>
            <w:tcW w:w="768" w:type="dxa"/>
            <w:vAlign w:val="center"/>
          </w:tcPr>
          <w:p w:rsidR="00D62C9F" w:rsidRPr="008C3817" w:rsidRDefault="00D62C9F" w:rsidP="00042106">
            <w:pPr>
              <w:jc w:val="center"/>
              <w:rPr>
                <w:b/>
              </w:rPr>
            </w:pPr>
            <w:r w:rsidRPr="008C3817">
              <w:rPr>
                <w:b/>
              </w:rPr>
              <w:t>1</w:t>
            </w:r>
          </w:p>
        </w:tc>
        <w:tc>
          <w:tcPr>
            <w:tcW w:w="6267" w:type="dxa"/>
          </w:tcPr>
          <w:p w:rsidR="00D62C9F" w:rsidRPr="008C3817" w:rsidRDefault="00D62C9F" w:rsidP="00042106">
            <w:pPr>
              <w:jc w:val="center"/>
              <w:rPr>
                <w:b/>
                <w:caps/>
              </w:rPr>
            </w:pPr>
            <w:r w:rsidRPr="008C3817">
              <w:rPr>
                <w:b/>
                <w:caps/>
              </w:rPr>
              <w:t>2</w:t>
            </w:r>
          </w:p>
        </w:tc>
        <w:tc>
          <w:tcPr>
            <w:tcW w:w="567" w:type="dxa"/>
          </w:tcPr>
          <w:p w:rsidR="00D62C9F" w:rsidRPr="008C3817" w:rsidRDefault="00D62C9F" w:rsidP="00042106">
            <w:pPr>
              <w:jc w:val="center"/>
              <w:rPr>
                <w:b/>
              </w:rPr>
            </w:pPr>
            <w:r w:rsidRPr="008C3817">
              <w:rPr>
                <w:b/>
              </w:rPr>
              <w:t>3</w:t>
            </w:r>
          </w:p>
        </w:tc>
        <w:tc>
          <w:tcPr>
            <w:tcW w:w="499" w:type="dxa"/>
            <w:vAlign w:val="center"/>
          </w:tcPr>
          <w:p w:rsidR="00D62C9F" w:rsidRPr="008C3817" w:rsidRDefault="00D62C9F" w:rsidP="00042106">
            <w:pPr>
              <w:jc w:val="center"/>
              <w:rPr>
                <w:b/>
              </w:rPr>
            </w:pPr>
            <w:r w:rsidRPr="008C3817">
              <w:rPr>
                <w:b/>
              </w:rPr>
              <w:t>4</w:t>
            </w:r>
          </w:p>
        </w:tc>
        <w:tc>
          <w:tcPr>
            <w:tcW w:w="528" w:type="dxa"/>
            <w:vAlign w:val="center"/>
          </w:tcPr>
          <w:p w:rsidR="00D62C9F" w:rsidRPr="008C3817" w:rsidRDefault="00D62C9F" w:rsidP="00042106">
            <w:pPr>
              <w:jc w:val="center"/>
              <w:rPr>
                <w:b/>
              </w:rPr>
            </w:pPr>
            <w:r w:rsidRPr="008C3817">
              <w:rPr>
                <w:b/>
              </w:rPr>
              <w:t>5</w:t>
            </w:r>
          </w:p>
        </w:tc>
        <w:tc>
          <w:tcPr>
            <w:tcW w:w="676" w:type="dxa"/>
          </w:tcPr>
          <w:p w:rsidR="00D62C9F" w:rsidRPr="008C3817" w:rsidRDefault="00D62C9F" w:rsidP="00042106">
            <w:pPr>
              <w:jc w:val="center"/>
              <w:rPr>
                <w:b/>
              </w:rPr>
            </w:pPr>
            <w:r w:rsidRPr="008C3817">
              <w:rPr>
                <w:b/>
              </w:rPr>
              <w:t>6</w:t>
            </w:r>
          </w:p>
        </w:tc>
        <w:tc>
          <w:tcPr>
            <w:tcW w:w="1473" w:type="dxa"/>
            <w:vAlign w:val="center"/>
          </w:tcPr>
          <w:p w:rsidR="00D62C9F" w:rsidRPr="008C3817" w:rsidRDefault="00D62C9F" w:rsidP="00042106">
            <w:pPr>
              <w:jc w:val="center"/>
              <w:rPr>
                <w:b/>
              </w:rPr>
            </w:pPr>
            <w:r w:rsidRPr="008C3817">
              <w:rPr>
                <w:b/>
              </w:rPr>
              <w:t>7</w:t>
            </w:r>
          </w:p>
        </w:tc>
        <w:tc>
          <w:tcPr>
            <w:tcW w:w="1413" w:type="dxa"/>
            <w:vAlign w:val="center"/>
          </w:tcPr>
          <w:p w:rsidR="00D62C9F" w:rsidRPr="008C3817" w:rsidRDefault="00D62C9F" w:rsidP="00042106">
            <w:pPr>
              <w:jc w:val="center"/>
              <w:rPr>
                <w:b/>
              </w:rPr>
            </w:pPr>
            <w:r w:rsidRPr="008C3817">
              <w:rPr>
                <w:b/>
              </w:rPr>
              <w:t>8</w:t>
            </w:r>
          </w:p>
        </w:tc>
        <w:tc>
          <w:tcPr>
            <w:tcW w:w="1819" w:type="dxa"/>
            <w:vAlign w:val="center"/>
          </w:tcPr>
          <w:p w:rsidR="00D62C9F" w:rsidRPr="008C3817" w:rsidRDefault="00D62C9F" w:rsidP="00042106">
            <w:pPr>
              <w:jc w:val="center"/>
              <w:rPr>
                <w:b/>
              </w:rPr>
            </w:pPr>
            <w:r w:rsidRPr="008C3817">
              <w:rPr>
                <w:b/>
              </w:rPr>
              <w:t>9</w:t>
            </w:r>
          </w:p>
        </w:tc>
      </w:tr>
      <w:tr w:rsidR="00315E07" w:rsidRPr="008C3817" w:rsidTr="00042106">
        <w:tc>
          <w:tcPr>
            <w:tcW w:w="768" w:type="dxa"/>
            <w:vAlign w:val="center"/>
          </w:tcPr>
          <w:p w:rsidR="00D62C9F" w:rsidRPr="008C3817" w:rsidRDefault="00D62C9F" w:rsidP="00042106">
            <w:pPr>
              <w:jc w:val="center"/>
              <w:rPr>
                <w:b/>
                <w:i/>
              </w:rPr>
            </w:pPr>
            <w:r w:rsidRPr="008C3817">
              <w:rPr>
                <w:b/>
                <w:i/>
              </w:rPr>
              <w:t>1</w:t>
            </w:r>
          </w:p>
        </w:tc>
        <w:tc>
          <w:tcPr>
            <w:tcW w:w="6267" w:type="dxa"/>
            <w:vAlign w:val="center"/>
          </w:tcPr>
          <w:p w:rsidR="00D62C9F" w:rsidRPr="008C3817" w:rsidRDefault="00D62C9F" w:rsidP="00042106">
            <w:pPr>
              <w:jc w:val="both"/>
              <w:rPr>
                <w:b/>
                <w:i/>
                <w:caps/>
              </w:rPr>
            </w:pPr>
            <w:r w:rsidRPr="008C3817">
              <w:rPr>
                <w:b/>
              </w:rPr>
              <w:t>Теоретические основы пр</w:t>
            </w:r>
            <w:r w:rsidRPr="008C3817">
              <w:rPr>
                <w:b/>
              </w:rPr>
              <w:t>о</w:t>
            </w:r>
            <w:r w:rsidRPr="008C3817">
              <w:rPr>
                <w:b/>
              </w:rPr>
              <w:t xml:space="preserve">изводственных технологий </w:t>
            </w:r>
          </w:p>
        </w:tc>
        <w:tc>
          <w:tcPr>
            <w:tcW w:w="567" w:type="dxa"/>
          </w:tcPr>
          <w:p w:rsidR="00D62C9F" w:rsidRPr="008C3817" w:rsidRDefault="00D62C9F" w:rsidP="00042106">
            <w:pPr>
              <w:jc w:val="center"/>
              <w:rPr>
                <w:b/>
                <w:i/>
              </w:rPr>
            </w:pPr>
            <w:r w:rsidRPr="008C3817">
              <w:rPr>
                <w:b/>
                <w:i/>
              </w:rPr>
              <w:t>2</w:t>
            </w:r>
          </w:p>
        </w:tc>
        <w:tc>
          <w:tcPr>
            <w:tcW w:w="499" w:type="dxa"/>
            <w:vAlign w:val="center"/>
          </w:tcPr>
          <w:p w:rsidR="00D62C9F" w:rsidRPr="008C3817" w:rsidRDefault="00D62C9F" w:rsidP="00042106">
            <w:pPr>
              <w:jc w:val="center"/>
              <w:rPr>
                <w:b/>
                <w:i/>
              </w:rPr>
            </w:pPr>
            <w:r w:rsidRPr="008C3817">
              <w:rPr>
                <w:b/>
                <w:i/>
              </w:rPr>
              <w:t>2</w:t>
            </w:r>
          </w:p>
        </w:tc>
        <w:tc>
          <w:tcPr>
            <w:tcW w:w="528" w:type="dxa"/>
            <w:vAlign w:val="center"/>
          </w:tcPr>
          <w:p w:rsidR="00D62C9F" w:rsidRPr="008C3817" w:rsidRDefault="00D62C9F" w:rsidP="00042106">
            <w:pPr>
              <w:jc w:val="center"/>
              <w:rPr>
                <w:b/>
                <w:i/>
              </w:rPr>
            </w:pPr>
            <w:r w:rsidRPr="008C3817">
              <w:rPr>
                <w:b/>
                <w:i/>
              </w:rPr>
              <w:t>0</w:t>
            </w:r>
          </w:p>
        </w:tc>
        <w:tc>
          <w:tcPr>
            <w:tcW w:w="676" w:type="dxa"/>
          </w:tcPr>
          <w:p w:rsidR="00D62C9F" w:rsidRPr="008C3817" w:rsidRDefault="00D62C9F" w:rsidP="00042106">
            <w:pPr>
              <w:jc w:val="center"/>
              <w:rPr>
                <w:b/>
                <w:i/>
              </w:rPr>
            </w:pPr>
            <w:r w:rsidRPr="008C3817">
              <w:rPr>
                <w:b/>
                <w:i/>
              </w:rPr>
              <w:t>45</w:t>
            </w:r>
          </w:p>
        </w:tc>
        <w:tc>
          <w:tcPr>
            <w:tcW w:w="1473" w:type="dxa"/>
            <w:vAlign w:val="center"/>
          </w:tcPr>
          <w:p w:rsidR="00D62C9F" w:rsidRPr="008C3817" w:rsidRDefault="00D62C9F" w:rsidP="00042106">
            <w:pPr>
              <w:jc w:val="center"/>
              <w:rPr>
                <w:b/>
                <w:i/>
              </w:rPr>
            </w:pPr>
          </w:p>
        </w:tc>
        <w:tc>
          <w:tcPr>
            <w:tcW w:w="1413" w:type="dxa"/>
            <w:vAlign w:val="center"/>
          </w:tcPr>
          <w:p w:rsidR="00D62C9F" w:rsidRPr="008C3817" w:rsidRDefault="00D62C9F" w:rsidP="00042106">
            <w:pPr>
              <w:ind w:left="-113" w:right="-108"/>
              <w:rPr>
                <w:lang w:val="en-US"/>
              </w:rPr>
            </w:pPr>
          </w:p>
        </w:tc>
        <w:tc>
          <w:tcPr>
            <w:tcW w:w="1819" w:type="dxa"/>
            <w:vAlign w:val="center"/>
          </w:tcPr>
          <w:p w:rsidR="00D62C9F" w:rsidRPr="008C3817" w:rsidRDefault="00D62C9F" w:rsidP="00042106">
            <w:pPr>
              <w:rPr>
                <w:b/>
                <w:i/>
              </w:rPr>
            </w:pPr>
          </w:p>
        </w:tc>
      </w:tr>
      <w:tr w:rsidR="00315E07" w:rsidRPr="008C3817" w:rsidTr="00042106">
        <w:tc>
          <w:tcPr>
            <w:tcW w:w="768" w:type="dxa"/>
            <w:vAlign w:val="center"/>
          </w:tcPr>
          <w:p w:rsidR="00D62C9F" w:rsidRPr="008C3817" w:rsidRDefault="00D62C9F" w:rsidP="00042106">
            <w:pPr>
              <w:jc w:val="center"/>
            </w:pPr>
            <w:r w:rsidRPr="008C3817">
              <w:rPr>
                <w:b/>
              </w:rPr>
              <w:lastRenderedPageBreak/>
              <w:t>1.1</w:t>
            </w:r>
            <w:r w:rsidRPr="008C3817">
              <w:t>.</w:t>
            </w:r>
          </w:p>
        </w:tc>
        <w:tc>
          <w:tcPr>
            <w:tcW w:w="6267" w:type="dxa"/>
            <w:vAlign w:val="center"/>
          </w:tcPr>
          <w:p w:rsidR="00D62C9F" w:rsidRPr="008C3817" w:rsidRDefault="00D62C9F" w:rsidP="00042106">
            <w:pPr>
              <w:jc w:val="both"/>
              <w:rPr>
                <w:b/>
                <w:caps/>
              </w:rPr>
            </w:pPr>
            <w:r w:rsidRPr="008C3817">
              <w:rPr>
                <w:b/>
              </w:rPr>
              <w:t xml:space="preserve">Введение в технологию. </w:t>
            </w:r>
            <w:r w:rsidRPr="008C3817">
              <w:t>П</w:t>
            </w:r>
            <w:r w:rsidRPr="008C3817">
              <w:t>о</w:t>
            </w:r>
            <w:r w:rsidRPr="008C3817">
              <w:t>нятие технологии. Роль те</w:t>
            </w:r>
            <w:r w:rsidRPr="008C3817">
              <w:t>х</w:t>
            </w:r>
            <w:r w:rsidRPr="008C3817">
              <w:t>нологии в современном о</w:t>
            </w:r>
            <w:r w:rsidRPr="008C3817">
              <w:t>б</w:t>
            </w:r>
            <w:r w:rsidRPr="008C3817">
              <w:t>ществе и производстве. Х</w:t>
            </w:r>
            <w:r w:rsidRPr="008C3817">
              <w:t>а</w:t>
            </w:r>
            <w:r w:rsidRPr="008C3817">
              <w:t>рактеристика разновидн</w:t>
            </w:r>
            <w:r w:rsidRPr="008C3817">
              <w:t>о</w:t>
            </w:r>
            <w:r w:rsidRPr="008C3817">
              <w:t>стей технологии. Функции технологии и экономики в производственном процессе. Приоритетные направления НТП</w:t>
            </w:r>
          </w:p>
        </w:tc>
        <w:tc>
          <w:tcPr>
            <w:tcW w:w="567" w:type="dxa"/>
          </w:tcPr>
          <w:p w:rsidR="00D62C9F" w:rsidRPr="008C3817" w:rsidRDefault="00D62C9F" w:rsidP="00042106">
            <w:pPr>
              <w:jc w:val="center"/>
              <w:rPr>
                <w:b/>
              </w:rPr>
            </w:pPr>
            <w:r w:rsidRPr="008C3817">
              <w:rPr>
                <w:b/>
              </w:rPr>
              <w:t>1</w:t>
            </w: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rPr>
                <w:sz w:val="20"/>
              </w:rPr>
            </w:pPr>
            <w:r w:rsidRPr="008C3817">
              <w:rPr>
                <w:sz w:val="20"/>
              </w:rPr>
              <w:t>Учебное</w:t>
            </w:r>
          </w:p>
          <w:p w:rsidR="00D62C9F" w:rsidRPr="008C3817" w:rsidRDefault="00D62C9F" w:rsidP="00042106">
            <w:pPr>
              <w:jc w:val="center"/>
              <w:rPr>
                <w:sz w:val="20"/>
              </w:rPr>
            </w:pPr>
            <w:r w:rsidRPr="008C3817">
              <w:rPr>
                <w:sz w:val="20"/>
              </w:rPr>
              <w:t>Пособие</w:t>
            </w:r>
          </w:p>
          <w:p w:rsidR="00D62C9F" w:rsidRPr="008C3817" w:rsidRDefault="00D62C9F" w:rsidP="00042106">
            <w:pPr>
              <w:jc w:val="center"/>
              <w:rPr>
                <w:sz w:val="20"/>
              </w:rPr>
            </w:pPr>
            <w:r w:rsidRPr="008C3817">
              <w:rPr>
                <w:bCs/>
                <w:sz w:val="20"/>
              </w:rPr>
              <w:t>Мультимедиа, краткий ко</w:t>
            </w:r>
            <w:r w:rsidRPr="008C3817">
              <w:rPr>
                <w:bCs/>
                <w:sz w:val="20"/>
              </w:rPr>
              <w:t>н</w:t>
            </w:r>
            <w:r w:rsidRPr="008C3817">
              <w:rPr>
                <w:bCs/>
                <w:sz w:val="20"/>
              </w:rPr>
              <w:t>спект</w:t>
            </w:r>
          </w:p>
        </w:tc>
        <w:tc>
          <w:tcPr>
            <w:tcW w:w="1413" w:type="dxa"/>
            <w:vAlign w:val="center"/>
          </w:tcPr>
          <w:p w:rsidR="00D62C9F" w:rsidRPr="008C3817" w:rsidRDefault="00D62C9F" w:rsidP="00042106">
            <w:r w:rsidRPr="008C3817">
              <w:rPr>
                <w:bCs/>
              </w:rPr>
              <w:t>[1]-[8]</w:t>
            </w:r>
          </w:p>
        </w:tc>
        <w:tc>
          <w:tcPr>
            <w:tcW w:w="1819" w:type="dxa"/>
            <w:vAlign w:val="center"/>
          </w:tcPr>
          <w:p w:rsidR="00D62C9F" w:rsidRPr="008C3817" w:rsidRDefault="00D62C9F" w:rsidP="00042106">
            <w:pPr>
              <w:jc w:val="both"/>
            </w:pPr>
            <w:r w:rsidRPr="008C3817">
              <w:rPr>
                <w:sz w:val="20"/>
              </w:rPr>
              <w:t>Контрольная работа, Опрос по т</w:t>
            </w:r>
            <w:r w:rsidRPr="008C3817">
              <w:rPr>
                <w:sz w:val="20"/>
              </w:rPr>
              <w:t>е</w:t>
            </w:r>
            <w:r w:rsidRPr="008C3817">
              <w:rPr>
                <w:sz w:val="20"/>
              </w:rPr>
              <w:t>ме</w:t>
            </w:r>
          </w:p>
        </w:tc>
      </w:tr>
      <w:tr w:rsidR="00315E07" w:rsidRPr="008C3817" w:rsidTr="00042106">
        <w:tc>
          <w:tcPr>
            <w:tcW w:w="768" w:type="dxa"/>
            <w:vAlign w:val="center"/>
          </w:tcPr>
          <w:p w:rsidR="00D62C9F" w:rsidRPr="008C3817" w:rsidRDefault="00D62C9F" w:rsidP="00042106">
            <w:pPr>
              <w:jc w:val="center"/>
            </w:pPr>
            <w:r w:rsidRPr="008C3817">
              <w:rPr>
                <w:b/>
              </w:rPr>
              <w:t>1.2.</w:t>
            </w:r>
          </w:p>
        </w:tc>
        <w:tc>
          <w:tcPr>
            <w:tcW w:w="6267" w:type="dxa"/>
            <w:vAlign w:val="center"/>
          </w:tcPr>
          <w:p w:rsidR="00D62C9F" w:rsidRPr="008C3817" w:rsidRDefault="00D62C9F" w:rsidP="00042106">
            <w:pPr>
              <w:jc w:val="both"/>
            </w:pPr>
            <w:r w:rsidRPr="008C3817">
              <w:rPr>
                <w:b/>
              </w:rPr>
              <w:t xml:space="preserve">Естественные процессы как основа технологических процессов. </w:t>
            </w:r>
            <w:r w:rsidRPr="008C3817">
              <w:t>Общие принципы типизации и классификации технологических процессов Механические процессы, и</w:t>
            </w:r>
            <w:r w:rsidRPr="008C3817">
              <w:t>с</w:t>
            </w:r>
            <w:r w:rsidRPr="008C3817">
              <w:t>пользуемые в технологии. Гидромеханические проце</w:t>
            </w:r>
            <w:r w:rsidRPr="008C3817">
              <w:t>с</w:t>
            </w:r>
            <w:r w:rsidRPr="008C3817">
              <w:t>сы в технологии. Тепловые процессы. Массообменные процессы в технологии</w:t>
            </w:r>
          </w:p>
        </w:tc>
        <w:tc>
          <w:tcPr>
            <w:tcW w:w="567" w:type="dxa"/>
          </w:tcPr>
          <w:p w:rsidR="00D62C9F" w:rsidRPr="008C3817" w:rsidRDefault="00D62C9F" w:rsidP="00042106">
            <w:pPr>
              <w:jc w:val="center"/>
              <w:rPr>
                <w:b/>
              </w:rPr>
            </w:pP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12</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rPr>
                <w:bCs/>
              </w:rPr>
              <w:t>[1]-[8</w:t>
            </w:r>
            <w:r w:rsidRPr="008C3817">
              <w:rPr>
                <w:bCs/>
                <w:lang w:val="en-US"/>
              </w:rPr>
              <w:t>]</w:t>
            </w:r>
            <w:r w:rsidRPr="008C3817">
              <w:rPr>
                <w:bCs/>
              </w:rPr>
              <w:t xml:space="preserve">, </w:t>
            </w:r>
            <w:r w:rsidRPr="008C3817">
              <w:rPr>
                <w:bCs/>
                <w:lang w:val="en-US"/>
              </w:rPr>
              <w:t>[14]</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pPr>
            <w:r w:rsidRPr="008C3817">
              <w:rPr>
                <w:b/>
              </w:rPr>
              <w:t>1.3.</w:t>
            </w:r>
          </w:p>
        </w:tc>
        <w:tc>
          <w:tcPr>
            <w:tcW w:w="6267" w:type="dxa"/>
            <w:vAlign w:val="center"/>
          </w:tcPr>
          <w:p w:rsidR="00D62C9F" w:rsidRPr="008C3817" w:rsidRDefault="00D62C9F" w:rsidP="00042106">
            <w:pPr>
              <w:jc w:val="both"/>
            </w:pPr>
            <w:r w:rsidRPr="008C3817">
              <w:rPr>
                <w:b/>
              </w:rPr>
              <w:t>Закономерности функци</w:t>
            </w:r>
            <w:r w:rsidRPr="008C3817">
              <w:rPr>
                <w:b/>
              </w:rPr>
              <w:t>о</w:t>
            </w:r>
            <w:r w:rsidRPr="008C3817">
              <w:rPr>
                <w:b/>
              </w:rPr>
              <w:t xml:space="preserve">нирования, формирования и развития ТП и их систем. </w:t>
            </w:r>
            <w:r w:rsidRPr="008C3817">
              <w:t>З</w:t>
            </w:r>
            <w:r w:rsidRPr="008C3817">
              <w:t>а</w:t>
            </w:r>
            <w:r w:rsidRPr="008C3817">
              <w:t>коны функционирования и формирования ТП. Структура ТП. Динамика трудозатрат. Законы развития ТП. Закон</w:t>
            </w:r>
            <w:r w:rsidRPr="008C3817">
              <w:t>о</w:t>
            </w:r>
            <w:r w:rsidRPr="008C3817">
              <w:t>мерности формирования и развития ТС.</w:t>
            </w:r>
          </w:p>
        </w:tc>
        <w:tc>
          <w:tcPr>
            <w:tcW w:w="567" w:type="dxa"/>
          </w:tcPr>
          <w:p w:rsidR="00D62C9F" w:rsidRPr="008C3817" w:rsidRDefault="00D62C9F" w:rsidP="00042106">
            <w:pPr>
              <w:jc w:val="center"/>
              <w:rPr>
                <w:b/>
              </w:rPr>
            </w:pPr>
          </w:p>
        </w:tc>
        <w:tc>
          <w:tcPr>
            <w:tcW w:w="499" w:type="dxa"/>
            <w:vAlign w:val="center"/>
          </w:tcPr>
          <w:p w:rsidR="00D62C9F" w:rsidRPr="008C3817" w:rsidRDefault="00D62C9F" w:rsidP="00042106">
            <w:pPr>
              <w:jc w:val="cente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t>[1</w:t>
            </w:r>
            <w:r w:rsidRPr="008C3817">
              <w:rPr>
                <w:lang w:val="en-US"/>
              </w:rPr>
              <w:t>] -[</w:t>
            </w:r>
            <w:r w:rsidRPr="008C3817">
              <w:t>8]</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pPr>
            <w:r w:rsidRPr="008C3817">
              <w:rPr>
                <w:b/>
              </w:rPr>
              <w:t>1.4.</w:t>
            </w:r>
          </w:p>
        </w:tc>
        <w:tc>
          <w:tcPr>
            <w:tcW w:w="6267" w:type="dxa"/>
            <w:vAlign w:val="center"/>
          </w:tcPr>
          <w:p w:rsidR="00D62C9F" w:rsidRPr="008C3817" w:rsidRDefault="00D62C9F" w:rsidP="00042106">
            <w:pPr>
              <w:jc w:val="both"/>
            </w:pPr>
            <w:r w:rsidRPr="008C3817">
              <w:rPr>
                <w:b/>
              </w:rPr>
              <w:t>Оценка научно-технологического развития производства</w:t>
            </w:r>
          </w:p>
          <w:p w:rsidR="00D62C9F" w:rsidRPr="008C3817" w:rsidRDefault="00D62C9F" w:rsidP="00042106">
            <w:pPr>
              <w:jc w:val="both"/>
            </w:pPr>
            <w:r w:rsidRPr="008C3817">
              <w:t>Анализ и характеристика с</w:t>
            </w:r>
            <w:r w:rsidRPr="008C3817">
              <w:t>у</w:t>
            </w:r>
            <w:r w:rsidRPr="008C3817">
              <w:t>ществующих моделей нау</w:t>
            </w:r>
            <w:r w:rsidRPr="008C3817">
              <w:t>ч</w:t>
            </w:r>
            <w:r w:rsidRPr="008C3817">
              <w:t>но-технологического разв</w:t>
            </w:r>
            <w:r w:rsidRPr="008C3817">
              <w:t>и</w:t>
            </w:r>
            <w:r w:rsidRPr="008C3817">
              <w:t>тия производства. Показат</w:t>
            </w:r>
            <w:r w:rsidRPr="008C3817">
              <w:t>е</w:t>
            </w:r>
            <w:r w:rsidRPr="008C3817">
              <w:t>ли технологичности проду</w:t>
            </w:r>
            <w:r w:rsidRPr="008C3817">
              <w:t>к</w:t>
            </w:r>
            <w:r w:rsidRPr="008C3817">
              <w:t>ции. Оценка организацио</w:t>
            </w:r>
            <w:r w:rsidRPr="008C3817">
              <w:t>н</w:t>
            </w:r>
            <w:r w:rsidRPr="008C3817">
              <w:t>но-технического уровня ра</w:t>
            </w:r>
            <w:r w:rsidRPr="008C3817">
              <w:t>з</w:t>
            </w:r>
            <w:r w:rsidRPr="008C3817">
              <w:t>вития производства</w:t>
            </w:r>
          </w:p>
          <w:p w:rsidR="00D62C9F" w:rsidRPr="008C3817" w:rsidRDefault="00D62C9F" w:rsidP="00042106">
            <w:pPr>
              <w:jc w:val="both"/>
            </w:pPr>
          </w:p>
          <w:p w:rsidR="00D62C9F" w:rsidRPr="008C3817" w:rsidRDefault="00D62C9F" w:rsidP="00042106">
            <w:pPr>
              <w:jc w:val="both"/>
            </w:pPr>
          </w:p>
        </w:tc>
        <w:tc>
          <w:tcPr>
            <w:tcW w:w="567" w:type="dxa"/>
          </w:tcPr>
          <w:p w:rsidR="00D62C9F" w:rsidRPr="008C3817" w:rsidRDefault="00D62C9F" w:rsidP="00042106">
            <w:pPr>
              <w:jc w:val="center"/>
              <w:rPr>
                <w:b/>
              </w:rPr>
            </w:pPr>
            <w:r w:rsidRPr="008C3817">
              <w:rPr>
                <w:b/>
              </w:rPr>
              <w:lastRenderedPageBreak/>
              <w:t>1</w:t>
            </w:r>
          </w:p>
        </w:tc>
        <w:tc>
          <w:tcPr>
            <w:tcW w:w="499" w:type="dxa"/>
            <w:vAlign w:val="center"/>
          </w:tcPr>
          <w:p w:rsidR="00D62C9F" w:rsidRPr="008C3817" w:rsidRDefault="00D62C9F" w:rsidP="00042106">
            <w:pPr>
              <w:jc w:val="center"/>
              <w:rPr>
                <w:b/>
              </w:rPr>
            </w:pPr>
            <w:r w:rsidRPr="008C3817">
              <w:rPr>
                <w:b/>
              </w:rPr>
              <w:t>2</w:t>
            </w: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t>[1</w:t>
            </w:r>
            <w:r w:rsidRPr="008C3817">
              <w:rPr>
                <w:lang w:val="en-US"/>
              </w:rPr>
              <w:t>] -[</w:t>
            </w:r>
            <w:r w:rsidRPr="008C3817">
              <w:t>8]</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i/>
              </w:rPr>
            </w:pPr>
            <w:r w:rsidRPr="008C3817">
              <w:rPr>
                <w:b/>
                <w:i/>
              </w:rPr>
              <w:lastRenderedPageBreak/>
              <w:t>1</w:t>
            </w:r>
          </w:p>
        </w:tc>
        <w:tc>
          <w:tcPr>
            <w:tcW w:w="6267" w:type="dxa"/>
            <w:vAlign w:val="center"/>
          </w:tcPr>
          <w:p w:rsidR="00D62C9F" w:rsidRPr="008C3817" w:rsidRDefault="00D62C9F" w:rsidP="00042106">
            <w:pPr>
              <w:tabs>
                <w:tab w:val="left" w:pos="1134"/>
              </w:tabs>
              <w:jc w:val="center"/>
              <w:rPr>
                <w:b/>
                <w:i/>
              </w:rPr>
            </w:pPr>
            <w:r w:rsidRPr="008C3817">
              <w:rPr>
                <w:b/>
                <w:i/>
              </w:rPr>
              <w:t>2</w:t>
            </w:r>
          </w:p>
        </w:tc>
        <w:tc>
          <w:tcPr>
            <w:tcW w:w="567" w:type="dxa"/>
          </w:tcPr>
          <w:p w:rsidR="00D62C9F" w:rsidRPr="008C3817" w:rsidRDefault="00D62C9F" w:rsidP="00042106">
            <w:pPr>
              <w:jc w:val="center"/>
              <w:rPr>
                <w:b/>
                <w:i/>
              </w:rPr>
            </w:pPr>
            <w:r w:rsidRPr="008C3817">
              <w:rPr>
                <w:b/>
                <w:i/>
              </w:rPr>
              <w:t>3</w:t>
            </w:r>
          </w:p>
        </w:tc>
        <w:tc>
          <w:tcPr>
            <w:tcW w:w="499" w:type="dxa"/>
            <w:vAlign w:val="center"/>
          </w:tcPr>
          <w:p w:rsidR="00D62C9F" w:rsidRPr="008C3817" w:rsidRDefault="00D62C9F" w:rsidP="00042106">
            <w:pPr>
              <w:jc w:val="center"/>
              <w:rPr>
                <w:b/>
                <w:i/>
              </w:rPr>
            </w:pPr>
            <w:r w:rsidRPr="008C3817">
              <w:rPr>
                <w:b/>
                <w:i/>
              </w:rPr>
              <w:t>4</w:t>
            </w:r>
          </w:p>
        </w:tc>
        <w:tc>
          <w:tcPr>
            <w:tcW w:w="528" w:type="dxa"/>
            <w:vAlign w:val="center"/>
          </w:tcPr>
          <w:p w:rsidR="00D62C9F" w:rsidRPr="008C3817" w:rsidRDefault="00D62C9F" w:rsidP="00042106">
            <w:pPr>
              <w:jc w:val="center"/>
              <w:rPr>
                <w:b/>
                <w:i/>
              </w:rPr>
            </w:pPr>
            <w:r w:rsidRPr="008C3817">
              <w:rPr>
                <w:b/>
                <w:i/>
              </w:rPr>
              <w:t>5</w:t>
            </w:r>
          </w:p>
        </w:tc>
        <w:tc>
          <w:tcPr>
            <w:tcW w:w="676" w:type="dxa"/>
          </w:tcPr>
          <w:p w:rsidR="00D62C9F" w:rsidRPr="008C3817" w:rsidRDefault="00D62C9F" w:rsidP="00042106">
            <w:pPr>
              <w:jc w:val="center"/>
              <w:rPr>
                <w:b/>
                <w:i/>
              </w:rPr>
            </w:pPr>
            <w:r w:rsidRPr="008C3817">
              <w:rPr>
                <w:b/>
                <w:i/>
              </w:rPr>
              <w:t>6</w:t>
            </w:r>
          </w:p>
        </w:tc>
        <w:tc>
          <w:tcPr>
            <w:tcW w:w="1473" w:type="dxa"/>
            <w:vAlign w:val="center"/>
          </w:tcPr>
          <w:p w:rsidR="00D62C9F" w:rsidRPr="008C3817" w:rsidRDefault="00D62C9F" w:rsidP="00042106">
            <w:pPr>
              <w:jc w:val="center"/>
              <w:rPr>
                <w:b/>
                <w:i/>
              </w:rPr>
            </w:pPr>
            <w:r w:rsidRPr="008C3817">
              <w:rPr>
                <w:b/>
                <w:i/>
              </w:rPr>
              <w:t>7</w:t>
            </w:r>
          </w:p>
        </w:tc>
        <w:tc>
          <w:tcPr>
            <w:tcW w:w="1413" w:type="dxa"/>
            <w:vAlign w:val="center"/>
          </w:tcPr>
          <w:p w:rsidR="00D62C9F" w:rsidRPr="008C3817" w:rsidRDefault="00D62C9F" w:rsidP="00042106">
            <w:pPr>
              <w:ind w:left="-113" w:right="-108"/>
              <w:jc w:val="center"/>
            </w:pPr>
            <w:r w:rsidRPr="008C3817">
              <w:t>8</w:t>
            </w:r>
          </w:p>
        </w:tc>
        <w:tc>
          <w:tcPr>
            <w:tcW w:w="1819" w:type="dxa"/>
            <w:vAlign w:val="center"/>
          </w:tcPr>
          <w:p w:rsidR="00D62C9F" w:rsidRPr="008C3817" w:rsidRDefault="00D62C9F" w:rsidP="00042106">
            <w:pPr>
              <w:jc w:val="center"/>
              <w:rPr>
                <w:b/>
                <w:i/>
              </w:rPr>
            </w:pPr>
            <w:r w:rsidRPr="008C3817">
              <w:rPr>
                <w:b/>
                <w:i/>
              </w:rPr>
              <w:t>9</w:t>
            </w:r>
          </w:p>
        </w:tc>
      </w:tr>
      <w:tr w:rsidR="00315E07" w:rsidRPr="008C3817" w:rsidTr="00042106">
        <w:tc>
          <w:tcPr>
            <w:tcW w:w="768" w:type="dxa"/>
            <w:vAlign w:val="center"/>
          </w:tcPr>
          <w:p w:rsidR="00D62C9F" w:rsidRPr="008C3817" w:rsidRDefault="00D62C9F" w:rsidP="00042106">
            <w:pPr>
              <w:jc w:val="center"/>
              <w:rPr>
                <w:b/>
                <w:i/>
              </w:rPr>
            </w:pPr>
            <w:r w:rsidRPr="008C3817">
              <w:rPr>
                <w:b/>
                <w:i/>
              </w:rPr>
              <w:t>2</w:t>
            </w:r>
          </w:p>
        </w:tc>
        <w:tc>
          <w:tcPr>
            <w:tcW w:w="6267" w:type="dxa"/>
            <w:vAlign w:val="center"/>
          </w:tcPr>
          <w:p w:rsidR="00D62C9F" w:rsidRPr="008C3817" w:rsidRDefault="00D62C9F" w:rsidP="00042106">
            <w:pPr>
              <w:tabs>
                <w:tab w:val="left" w:pos="1134"/>
              </w:tabs>
              <w:rPr>
                <w:b/>
                <w:i/>
              </w:rPr>
            </w:pPr>
            <w:r w:rsidRPr="008C3817">
              <w:rPr>
                <w:b/>
                <w:i/>
              </w:rPr>
              <w:t>Практические основы пр</w:t>
            </w:r>
            <w:r w:rsidRPr="008C3817">
              <w:rPr>
                <w:b/>
                <w:i/>
              </w:rPr>
              <w:t>о</w:t>
            </w:r>
            <w:r w:rsidRPr="008C3817">
              <w:rPr>
                <w:b/>
                <w:i/>
              </w:rPr>
              <w:t>изводственных технологий</w:t>
            </w:r>
          </w:p>
        </w:tc>
        <w:tc>
          <w:tcPr>
            <w:tcW w:w="567" w:type="dxa"/>
          </w:tcPr>
          <w:p w:rsidR="00D62C9F" w:rsidRPr="008C3817" w:rsidRDefault="00D62C9F" w:rsidP="00042106">
            <w:pPr>
              <w:jc w:val="center"/>
              <w:rPr>
                <w:b/>
                <w:i/>
              </w:rPr>
            </w:pPr>
            <w:r w:rsidRPr="008C3817">
              <w:rPr>
                <w:b/>
                <w:i/>
              </w:rPr>
              <w:t>5</w:t>
            </w:r>
          </w:p>
        </w:tc>
        <w:tc>
          <w:tcPr>
            <w:tcW w:w="499" w:type="dxa"/>
            <w:vAlign w:val="center"/>
          </w:tcPr>
          <w:p w:rsidR="00D62C9F" w:rsidRPr="008C3817" w:rsidRDefault="00D62C9F" w:rsidP="00042106">
            <w:pPr>
              <w:jc w:val="center"/>
              <w:rPr>
                <w:b/>
                <w:i/>
              </w:rPr>
            </w:pPr>
            <w:r w:rsidRPr="008C3817">
              <w:rPr>
                <w:b/>
                <w:i/>
              </w:rPr>
              <w:t>2</w:t>
            </w:r>
          </w:p>
        </w:tc>
        <w:tc>
          <w:tcPr>
            <w:tcW w:w="528" w:type="dxa"/>
            <w:vAlign w:val="center"/>
          </w:tcPr>
          <w:p w:rsidR="00D62C9F" w:rsidRPr="008C3817" w:rsidRDefault="00D62C9F" w:rsidP="00042106">
            <w:pPr>
              <w:jc w:val="center"/>
              <w:rPr>
                <w:b/>
                <w:i/>
              </w:rPr>
            </w:pPr>
            <w:r w:rsidRPr="008C3817">
              <w:rPr>
                <w:b/>
                <w:i/>
              </w:rPr>
              <w:t>4</w:t>
            </w:r>
          </w:p>
        </w:tc>
        <w:tc>
          <w:tcPr>
            <w:tcW w:w="676" w:type="dxa"/>
          </w:tcPr>
          <w:p w:rsidR="00D62C9F" w:rsidRPr="008C3817" w:rsidRDefault="00D62C9F" w:rsidP="00042106">
            <w:pPr>
              <w:jc w:val="center"/>
              <w:rPr>
                <w:b/>
                <w:i/>
              </w:rPr>
            </w:pPr>
            <w:r>
              <w:rPr>
                <w:b/>
                <w:i/>
              </w:rPr>
              <w:t>72</w:t>
            </w:r>
          </w:p>
        </w:tc>
        <w:tc>
          <w:tcPr>
            <w:tcW w:w="1473" w:type="dxa"/>
            <w:vAlign w:val="center"/>
          </w:tcPr>
          <w:p w:rsidR="00D62C9F" w:rsidRPr="008C3817" w:rsidRDefault="00D62C9F" w:rsidP="00042106">
            <w:pPr>
              <w:jc w:val="center"/>
              <w:rPr>
                <w:b/>
                <w:i/>
              </w:rPr>
            </w:pPr>
          </w:p>
        </w:tc>
        <w:tc>
          <w:tcPr>
            <w:tcW w:w="1413" w:type="dxa"/>
            <w:vAlign w:val="center"/>
          </w:tcPr>
          <w:p w:rsidR="00D62C9F" w:rsidRPr="008C3817" w:rsidRDefault="00D62C9F" w:rsidP="00042106">
            <w:pPr>
              <w:ind w:left="-113" w:right="-108"/>
              <w:rPr>
                <w:lang w:val="en-US"/>
              </w:rPr>
            </w:pPr>
            <w:r w:rsidRPr="008C3817">
              <w:rPr>
                <w:lang w:val="en-US"/>
              </w:rPr>
              <w:t>[1 - 6, 8, 21</w:t>
            </w:r>
          </w:p>
        </w:tc>
        <w:tc>
          <w:tcPr>
            <w:tcW w:w="1819" w:type="dxa"/>
            <w:vAlign w:val="center"/>
          </w:tcPr>
          <w:p w:rsidR="00D62C9F" w:rsidRPr="008C3817" w:rsidRDefault="00D62C9F" w:rsidP="00042106">
            <w:pPr>
              <w:jc w:val="both"/>
              <w:rPr>
                <w:b/>
                <w:i/>
              </w:rPr>
            </w:pPr>
          </w:p>
        </w:tc>
      </w:tr>
      <w:tr w:rsidR="00315E07" w:rsidRPr="008C3817" w:rsidTr="00042106">
        <w:tc>
          <w:tcPr>
            <w:tcW w:w="768" w:type="dxa"/>
            <w:vAlign w:val="center"/>
          </w:tcPr>
          <w:p w:rsidR="00D62C9F" w:rsidRPr="008C3817" w:rsidRDefault="00D62C9F" w:rsidP="00042106">
            <w:pPr>
              <w:jc w:val="center"/>
              <w:rPr>
                <w:b/>
              </w:rPr>
            </w:pPr>
            <w:r w:rsidRPr="008C3817">
              <w:rPr>
                <w:b/>
              </w:rPr>
              <w:t>2.1</w:t>
            </w:r>
          </w:p>
        </w:tc>
        <w:tc>
          <w:tcPr>
            <w:tcW w:w="6267" w:type="dxa"/>
            <w:vAlign w:val="center"/>
          </w:tcPr>
          <w:p w:rsidR="00D62C9F" w:rsidRPr="008C3817" w:rsidRDefault="00D62C9F" w:rsidP="00042106">
            <w:pPr>
              <w:jc w:val="both"/>
              <w:rPr>
                <w:b/>
              </w:rPr>
            </w:pPr>
            <w:r w:rsidRPr="008C3817">
              <w:rPr>
                <w:b/>
              </w:rPr>
              <w:t>Основы технологии химич</w:t>
            </w:r>
            <w:r w:rsidRPr="008C3817">
              <w:rPr>
                <w:b/>
              </w:rPr>
              <w:t>е</w:t>
            </w:r>
            <w:r w:rsidRPr="008C3817">
              <w:rPr>
                <w:b/>
              </w:rPr>
              <w:t>ских производств</w:t>
            </w:r>
            <w:r w:rsidRPr="008C3817">
              <w:t>. Химич</w:t>
            </w:r>
            <w:r w:rsidRPr="008C3817">
              <w:t>е</w:t>
            </w:r>
            <w:r w:rsidRPr="008C3817">
              <w:t>ская промышленность и ос</w:t>
            </w:r>
            <w:r w:rsidRPr="008C3817">
              <w:t>о</w:t>
            </w:r>
            <w:r w:rsidRPr="008C3817">
              <w:t>бенности технологии неорг</w:t>
            </w:r>
            <w:r w:rsidRPr="008C3817">
              <w:t>а</w:t>
            </w:r>
            <w:r w:rsidRPr="008C3817">
              <w:t>нических веществ. Технол</w:t>
            </w:r>
            <w:r w:rsidRPr="008C3817">
              <w:t>о</w:t>
            </w:r>
            <w:r w:rsidRPr="008C3817">
              <w:t>гия серной кислоты и мин</w:t>
            </w:r>
            <w:r w:rsidRPr="008C3817">
              <w:t>е</w:t>
            </w:r>
            <w:r w:rsidRPr="008C3817">
              <w:t>ральных удобрений. Основы переработки топлива. Плас</w:t>
            </w:r>
            <w:r w:rsidRPr="008C3817">
              <w:t>т</w:t>
            </w:r>
            <w:r w:rsidRPr="008C3817">
              <w:t>массы и их переработка</w:t>
            </w:r>
          </w:p>
        </w:tc>
        <w:tc>
          <w:tcPr>
            <w:tcW w:w="567" w:type="dxa"/>
          </w:tcPr>
          <w:p w:rsidR="00D62C9F" w:rsidRPr="008C3817" w:rsidRDefault="00D62C9F" w:rsidP="00042106">
            <w:pPr>
              <w:jc w:val="center"/>
              <w:rPr>
                <w:b/>
              </w:rPr>
            </w:pPr>
            <w:r w:rsidRPr="008C3817">
              <w:rPr>
                <w:b/>
              </w:rPr>
              <w:t>2</w:t>
            </w:r>
          </w:p>
        </w:tc>
        <w:tc>
          <w:tcPr>
            <w:tcW w:w="499" w:type="dxa"/>
            <w:vAlign w:val="center"/>
          </w:tcPr>
          <w:p w:rsidR="00D62C9F" w:rsidRPr="008C3817" w:rsidRDefault="00D62C9F" w:rsidP="00042106">
            <w:pPr>
              <w:jc w:val="center"/>
              <w:rPr>
                <w:b/>
              </w:rPr>
            </w:pPr>
            <w:r w:rsidRPr="008C3817">
              <w:rPr>
                <w:b/>
              </w:rPr>
              <w:t>2</w:t>
            </w: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pPr>
              <w:rPr>
                <w:lang w:val="en-US"/>
              </w:rPr>
            </w:pPr>
            <w:r w:rsidRPr="008C3817">
              <w:rPr>
                <w:lang w:val="en-US"/>
              </w:rPr>
              <w:t>[1]</w:t>
            </w:r>
            <w:r w:rsidRPr="008C3817">
              <w:t xml:space="preserve"> – </w:t>
            </w:r>
            <w:r w:rsidRPr="008C3817">
              <w:rPr>
                <w:lang w:val="en-US"/>
              </w:rPr>
              <w:t>[</w:t>
            </w:r>
            <w:r w:rsidRPr="008C3817">
              <w:t>8</w:t>
            </w:r>
            <w:r w:rsidRPr="008C3817">
              <w:rPr>
                <w:lang w:val="en-US"/>
              </w:rPr>
              <w:t>]</w:t>
            </w:r>
            <w:r w:rsidRPr="008C3817">
              <w:t xml:space="preserve">, </w:t>
            </w:r>
            <w:r w:rsidRPr="008C3817">
              <w:rPr>
                <w:lang w:val="en-US"/>
              </w:rPr>
              <w:t>[13]</w:t>
            </w:r>
            <w:r w:rsidRPr="008C3817">
              <w:t xml:space="preserve">, </w:t>
            </w:r>
            <w:r w:rsidRPr="008C3817">
              <w:rPr>
                <w:lang w:val="en-US"/>
              </w:rPr>
              <w:t>[</w:t>
            </w:r>
            <w:r w:rsidRPr="008C3817">
              <w:t>24</w:t>
            </w:r>
            <w:r w:rsidRPr="008C3817">
              <w:rPr>
                <w:lang w:val="en-US"/>
              </w:rPr>
              <w:t>]</w:t>
            </w:r>
            <w:r w:rsidRPr="008C3817">
              <w:t xml:space="preserve">, </w:t>
            </w:r>
            <w:r w:rsidRPr="008C3817">
              <w:rPr>
                <w:lang w:val="en-US"/>
              </w:rPr>
              <w:t>[</w:t>
            </w:r>
            <w:r w:rsidRPr="008C3817">
              <w:t>25</w:t>
            </w:r>
            <w:r w:rsidRPr="008C3817">
              <w:rPr>
                <w:lang w:val="en-US"/>
              </w:rPr>
              <w:t>]</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rPr>
            </w:pPr>
            <w:r w:rsidRPr="008C3817">
              <w:rPr>
                <w:b/>
              </w:rPr>
              <w:t>2.2</w:t>
            </w:r>
          </w:p>
        </w:tc>
        <w:tc>
          <w:tcPr>
            <w:tcW w:w="6267" w:type="dxa"/>
            <w:vAlign w:val="center"/>
          </w:tcPr>
          <w:p w:rsidR="00D62C9F" w:rsidRPr="008C3817" w:rsidRDefault="00D62C9F" w:rsidP="00042106">
            <w:pPr>
              <w:jc w:val="both"/>
            </w:pPr>
            <w:r w:rsidRPr="008C3817">
              <w:rPr>
                <w:b/>
              </w:rPr>
              <w:t>Основы технологии обр</w:t>
            </w:r>
            <w:r w:rsidRPr="008C3817">
              <w:rPr>
                <w:b/>
              </w:rPr>
              <w:t>а</w:t>
            </w:r>
            <w:r w:rsidRPr="008C3817">
              <w:rPr>
                <w:b/>
              </w:rPr>
              <w:t>ботки материалов давлен</w:t>
            </w:r>
            <w:r w:rsidRPr="008C3817">
              <w:rPr>
                <w:b/>
              </w:rPr>
              <w:t>и</w:t>
            </w:r>
            <w:r w:rsidRPr="008C3817">
              <w:rPr>
                <w:b/>
              </w:rPr>
              <w:t>ем</w:t>
            </w:r>
          </w:p>
          <w:p w:rsidR="00D62C9F" w:rsidRPr="008C3817" w:rsidRDefault="00D62C9F" w:rsidP="00042106">
            <w:pPr>
              <w:jc w:val="both"/>
              <w:rPr>
                <w:b/>
              </w:rPr>
            </w:pPr>
            <w:r w:rsidRPr="008C3817">
              <w:t>Общие сведения о пластич</w:t>
            </w:r>
            <w:r w:rsidRPr="008C3817">
              <w:t>е</w:t>
            </w:r>
            <w:r w:rsidRPr="008C3817">
              <w:t>ской деформации. Классиф</w:t>
            </w:r>
            <w:r w:rsidRPr="008C3817">
              <w:t>и</w:t>
            </w:r>
            <w:r w:rsidRPr="008C3817">
              <w:t>кация и технико-экономическая оценка о</w:t>
            </w:r>
            <w:r w:rsidRPr="008C3817">
              <w:t>с</w:t>
            </w:r>
            <w:r w:rsidRPr="008C3817">
              <w:t>новных видов ОМД. Прока</w:t>
            </w:r>
            <w:r w:rsidRPr="008C3817">
              <w:t>т</w:t>
            </w:r>
            <w:r w:rsidRPr="008C3817">
              <w:t>ка. Технология. Оборудов</w:t>
            </w:r>
            <w:r w:rsidRPr="008C3817">
              <w:t>а</w:t>
            </w:r>
            <w:r w:rsidRPr="008C3817">
              <w:t>ние. Продукция. Технология процессов волочения и пре</w:t>
            </w:r>
            <w:r w:rsidRPr="008C3817">
              <w:t>с</w:t>
            </w:r>
            <w:r w:rsidRPr="008C3817">
              <w:t>сования. Производство м</w:t>
            </w:r>
            <w:r w:rsidRPr="008C3817">
              <w:t>е</w:t>
            </w:r>
            <w:r w:rsidRPr="008C3817">
              <w:t>таллоизделий ковкой и штамповкой. Технологич</w:t>
            </w:r>
            <w:r w:rsidRPr="008C3817">
              <w:t>е</w:t>
            </w:r>
            <w:r w:rsidRPr="008C3817">
              <w:t>ский прогресс.</w:t>
            </w:r>
          </w:p>
        </w:tc>
        <w:tc>
          <w:tcPr>
            <w:tcW w:w="567" w:type="dxa"/>
          </w:tcPr>
          <w:p w:rsidR="00D62C9F" w:rsidRPr="008C3817" w:rsidRDefault="00D62C9F" w:rsidP="00042106">
            <w:pPr>
              <w:jc w:val="center"/>
              <w:rPr>
                <w:b/>
              </w:rPr>
            </w:pPr>
            <w:r w:rsidRPr="008C3817">
              <w:rPr>
                <w:b/>
              </w:rPr>
              <w:t>1</w:t>
            </w:r>
          </w:p>
        </w:tc>
        <w:tc>
          <w:tcPr>
            <w:tcW w:w="499" w:type="dxa"/>
            <w:vAlign w:val="center"/>
          </w:tcPr>
          <w:p w:rsidR="00D62C9F" w:rsidRPr="008C3817" w:rsidRDefault="00D62C9F" w:rsidP="00042106">
            <w:pPr>
              <w:jc w:val="cente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t>[1] – [6], [8]</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rPr>
            </w:pPr>
            <w:r w:rsidRPr="008C3817">
              <w:rPr>
                <w:b/>
              </w:rPr>
              <w:t>2.3</w:t>
            </w:r>
          </w:p>
        </w:tc>
        <w:tc>
          <w:tcPr>
            <w:tcW w:w="6267" w:type="dxa"/>
            <w:vAlign w:val="center"/>
          </w:tcPr>
          <w:p w:rsidR="00D62C9F" w:rsidRPr="008C3817" w:rsidRDefault="00D62C9F" w:rsidP="00042106">
            <w:pPr>
              <w:jc w:val="both"/>
              <w:rPr>
                <w:b/>
              </w:rPr>
            </w:pPr>
            <w:r w:rsidRPr="008C3817">
              <w:rPr>
                <w:b/>
              </w:rPr>
              <w:t>Основы технологии литейн</w:t>
            </w:r>
            <w:r w:rsidRPr="008C3817">
              <w:rPr>
                <w:b/>
              </w:rPr>
              <w:t>о</w:t>
            </w:r>
            <w:r w:rsidRPr="008C3817">
              <w:rPr>
                <w:b/>
              </w:rPr>
              <w:t xml:space="preserve">го производства. </w:t>
            </w:r>
            <w:r w:rsidRPr="008C3817">
              <w:t>Назначение и сущность процессов изг</w:t>
            </w:r>
            <w:r w:rsidRPr="008C3817">
              <w:t>о</w:t>
            </w:r>
            <w:r w:rsidRPr="008C3817">
              <w:t>товления литых заготовок. Свойства литейных сплавов</w:t>
            </w:r>
            <w:r w:rsidRPr="008C3817">
              <w:rPr>
                <w:b/>
              </w:rPr>
              <w:t xml:space="preserve">. </w:t>
            </w:r>
            <w:r w:rsidRPr="008C3817">
              <w:t>Технология основных мет</w:t>
            </w:r>
            <w:r w:rsidRPr="008C3817">
              <w:t>о</w:t>
            </w:r>
            <w:r w:rsidRPr="008C3817">
              <w:t>дов ли</w:t>
            </w:r>
            <w:r w:rsidR="00315E07">
              <w:t xml:space="preserve">тья. </w:t>
            </w:r>
            <w:r w:rsidRPr="008C3817">
              <w:t>Технологический прогресс в литейном прои</w:t>
            </w:r>
            <w:r w:rsidRPr="008C3817">
              <w:t>з</w:t>
            </w:r>
            <w:r w:rsidRPr="008C3817">
              <w:t>водстве</w:t>
            </w:r>
          </w:p>
        </w:tc>
        <w:tc>
          <w:tcPr>
            <w:tcW w:w="567" w:type="dxa"/>
          </w:tcPr>
          <w:p w:rsidR="00D62C9F" w:rsidRPr="008C3817" w:rsidRDefault="00D62C9F" w:rsidP="00042106">
            <w:pPr>
              <w:jc w:val="center"/>
              <w:rPr>
                <w:b/>
              </w:rPr>
            </w:pPr>
            <w:r w:rsidRPr="008C3817">
              <w:rPr>
                <w:b/>
              </w:rPr>
              <w:t>1</w:t>
            </w: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rPr>
                <w:b/>
              </w:rP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t>[1] – [6], [8</w:t>
            </w:r>
            <w:r w:rsidRPr="008C3817">
              <w:rPr>
                <w:lang w:val="en-US"/>
              </w:rPr>
              <w:t>]</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rPr>
            </w:pPr>
            <w:r w:rsidRPr="008C3817">
              <w:rPr>
                <w:b/>
              </w:rPr>
              <w:t>2.4</w:t>
            </w:r>
          </w:p>
        </w:tc>
        <w:tc>
          <w:tcPr>
            <w:tcW w:w="6267" w:type="dxa"/>
            <w:vAlign w:val="center"/>
          </w:tcPr>
          <w:p w:rsidR="00D62C9F" w:rsidRPr="008C3817" w:rsidRDefault="00D62C9F" w:rsidP="00042106">
            <w:pPr>
              <w:jc w:val="both"/>
            </w:pPr>
            <w:r w:rsidRPr="008C3817">
              <w:rPr>
                <w:b/>
              </w:rPr>
              <w:t>Основы технологии машин</w:t>
            </w:r>
            <w:r w:rsidRPr="008C3817">
              <w:rPr>
                <w:b/>
              </w:rPr>
              <w:t>о</w:t>
            </w:r>
            <w:r w:rsidRPr="008C3817">
              <w:rPr>
                <w:b/>
              </w:rPr>
              <w:t xml:space="preserve">строения. </w:t>
            </w:r>
            <w:r w:rsidRPr="008C3817">
              <w:t>Общая характер</w:t>
            </w:r>
            <w:r w:rsidRPr="008C3817">
              <w:t>и</w:t>
            </w:r>
            <w:r w:rsidRPr="008C3817">
              <w:t>стика машиностроительного комплекса. Технологические особенности машиностро</w:t>
            </w:r>
            <w:r w:rsidRPr="008C3817">
              <w:t>и</w:t>
            </w:r>
            <w:r w:rsidRPr="008C3817">
              <w:lastRenderedPageBreak/>
              <w:t>тельного производства и направления его развития Характеристика основных типов производств. Осно</w:t>
            </w:r>
            <w:r w:rsidRPr="008C3817">
              <w:t>в</w:t>
            </w:r>
            <w:r w:rsidRPr="008C3817">
              <w:t>ные производственные пр</w:t>
            </w:r>
            <w:r w:rsidRPr="008C3817">
              <w:t>о</w:t>
            </w:r>
            <w:r w:rsidRPr="008C3817">
              <w:t xml:space="preserve">цессы </w:t>
            </w:r>
            <w:r w:rsidRPr="008C3817">
              <w:rPr>
                <w:i/>
              </w:rPr>
              <w:t>МП</w:t>
            </w:r>
            <w:r w:rsidRPr="008C3817">
              <w:t>. Способы обрабо</w:t>
            </w:r>
            <w:r w:rsidRPr="008C3817">
              <w:t>т</w:t>
            </w:r>
            <w:r w:rsidRPr="008C3817">
              <w:t>ки материалов резанием. Важнейшие тех. процессы сборочного производства. Технология разъемных и н</w:t>
            </w:r>
            <w:r w:rsidRPr="008C3817">
              <w:t>е</w:t>
            </w:r>
            <w:r w:rsidRPr="008C3817">
              <w:t>разъемных соединений.</w:t>
            </w:r>
          </w:p>
        </w:tc>
        <w:tc>
          <w:tcPr>
            <w:tcW w:w="567" w:type="dxa"/>
          </w:tcPr>
          <w:p w:rsidR="00D62C9F" w:rsidRPr="008C3817" w:rsidRDefault="00D62C9F" w:rsidP="00042106">
            <w:pPr>
              <w:jc w:val="center"/>
              <w:rPr>
                <w:b/>
              </w:rPr>
            </w:pPr>
            <w:r w:rsidRPr="008C3817">
              <w:rPr>
                <w:b/>
              </w:rPr>
              <w:lastRenderedPageBreak/>
              <w:t>1</w:t>
            </w: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rPr>
                <w:b/>
              </w:rPr>
            </w:pPr>
            <w:r w:rsidRPr="008C3817">
              <w:rPr>
                <w:b/>
              </w:rPr>
              <w:t>2</w:t>
            </w:r>
          </w:p>
        </w:tc>
        <w:tc>
          <w:tcPr>
            <w:tcW w:w="676" w:type="dxa"/>
          </w:tcPr>
          <w:p w:rsidR="00D62C9F" w:rsidRPr="008C3817" w:rsidRDefault="00D62C9F" w:rsidP="00042106">
            <w:pPr>
              <w:jc w:val="center"/>
              <w:rPr>
                <w:b/>
              </w:rPr>
            </w:pPr>
            <w:r>
              <w:rPr>
                <w:b/>
              </w:rPr>
              <w:t>17</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pPr>
              <w:rPr>
                <w:lang w:val="en-US"/>
              </w:rPr>
            </w:pPr>
            <w:r w:rsidRPr="008C3817">
              <w:t>[1] – [12</w:t>
            </w:r>
            <w:r w:rsidRPr="008C3817">
              <w:rPr>
                <w:lang w:val="en-US"/>
              </w:rPr>
              <w:t>]</w:t>
            </w:r>
            <w:r w:rsidRPr="008C3817">
              <w:t xml:space="preserve">, </w:t>
            </w:r>
            <w:r w:rsidRPr="008C3817">
              <w:rPr>
                <w:lang w:val="en-US"/>
              </w:rPr>
              <w:t>[</w:t>
            </w:r>
            <w:r w:rsidRPr="008C3817">
              <w:t>21</w:t>
            </w:r>
            <w:r w:rsidRPr="008C3817">
              <w:rPr>
                <w:lang w:val="en-US"/>
              </w:rPr>
              <w:t>]</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pPr>
            <w:r w:rsidRPr="008C3817">
              <w:rPr>
                <w:b/>
              </w:rPr>
              <w:lastRenderedPageBreak/>
              <w:t>2.5</w:t>
            </w:r>
          </w:p>
        </w:tc>
        <w:tc>
          <w:tcPr>
            <w:tcW w:w="6267" w:type="dxa"/>
            <w:vAlign w:val="center"/>
          </w:tcPr>
          <w:p w:rsidR="00D62C9F" w:rsidRPr="008C3817" w:rsidRDefault="00D62C9F" w:rsidP="00042106">
            <w:pPr>
              <w:jc w:val="both"/>
            </w:pPr>
            <w:r w:rsidRPr="008C3817">
              <w:rPr>
                <w:b/>
              </w:rPr>
              <w:t>Метрологическое обеспеч</w:t>
            </w:r>
            <w:r w:rsidRPr="008C3817">
              <w:rPr>
                <w:b/>
              </w:rPr>
              <w:t>е</w:t>
            </w:r>
            <w:r w:rsidRPr="008C3817">
              <w:rPr>
                <w:b/>
              </w:rPr>
              <w:t>ние</w:t>
            </w:r>
            <w:r w:rsidRPr="008C3817">
              <w:rPr>
                <w:b/>
                <w:i/>
              </w:rPr>
              <w:t xml:space="preserve"> ТП</w:t>
            </w:r>
            <w:r w:rsidRPr="008C3817">
              <w:t>. Основные задачи метрологического обеспеч</w:t>
            </w:r>
            <w:r w:rsidRPr="008C3817">
              <w:t>е</w:t>
            </w:r>
            <w:r w:rsidRPr="008C3817">
              <w:t>ния. Средства измерения и контроля. Метрологические показатели средств измер</w:t>
            </w:r>
            <w:r w:rsidRPr="008C3817">
              <w:t>е</w:t>
            </w:r>
            <w:r w:rsidRPr="008C3817">
              <w:t>ний. Выбор измерительного инструмента. Контроль к</w:t>
            </w:r>
            <w:r w:rsidRPr="008C3817">
              <w:t>а</w:t>
            </w:r>
            <w:r w:rsidRPr="008C3817">
              <w:t>либрами.</w:t>
            </w:r>
          </w:p>
        </w:tc>
        <w:tc>
          <w:tcPr>
            <w:tcW w:w="567" w:type="dxa"/>
          </w:tcPr>
          <w:p w:rsidR="00D62C9F" w:rsidRPr="008C3817" w:rsidRDefault="00D62C9F" w:rsidP="00042106">
            <w:pPr>
              <w:jc w:val="center"/>
              <w:rPr>
                <w:b/>
              </w:rPr>
            </w:pP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rPr>
                <w:b/>
              </w:rPr>
            </w:pPr>
            <w:r w:rsidRPr="008C3817">
              <w:rPr>
                <w:b/>
              </w:rPr>
              <w:t>2</w:t>
            </w: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pPr>
              <w:rPr>
                <w:lang w:val="en-US"/>
              </w:rPr>
            </w:pPr>
            <w:r w:rsidRPr="008C3817">
              <w:t>[1] – [12</w:t>
            </w:r>
            <w:r w:rsidRPr="008C3817">
              <w:rPr>
                <w:lang w:val="en-US"/>
              </w:rPr>
              <w:t>]</w:t>
            </w:r>
            <w:r w:rsidRPr="008C3817">
              <w:t xml:space="preserve">, </w:t>
            </w:r>
            <w:r w:rsidRPr="008C3817">
              <w:rPr>
                <w:lang w:val="en-US"/>
              </w:rPr>
              <w:t>[</w:t>
            </w:r>
            <w:r w:rsidRPr="008C3817">
              <w:t>21</w:t>
            </w:r>
            <w:r w:rsidRPr="008C3817">
              <w:rPr>
                <w:lang w:val="en-US"/>
              </w:rPr>
              <w:t>]</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pPr>
            <w:r w:rsidRPr="008C3817">
              <w:rPr>
                <w:b/>
              </w:rPr>
              <w:t>2.6</w:t>
            </w:r>
          </w:p>
        </w:tc>
        <w:tc>
          <w:tcPr>
            <w:tcW w:w="6267" w:type="dxa"/>
            <w:vAlign w:val="center"/>
          </w:tcPr>
          <w:p w:rsidR="00D62C9F" w:rsidRPr="008C3817" w:rsidRDefault="00D62C9F" w:rsidP="00042106">
            <w:pPr>
              <w:jc w:val="both"/>
            </w:pPr>
            <w:r w:rsidRPr="008C3817">
              <w:rPr>
                <w:b/>
              </w:rPr>
              <w:t>Основы технологии стро</w:t>
            </w:r>
            <w:r w:rsidRPr="008C3817">
              <w:rPr>
                <w:b/>
              </w:rPr>
              <w:t>и</w:t>
            </w:r>
            <w:r w:rsidRPr="008C3817">
              <w:rPr>
                <w:b/>
              </w:rPr>
              <w:t>тельных материалов и стр</w:t>
            </w:r>
            <w:r w:rsidRPr="008C3817">
              <w:rPr>
                <w:b/>
              </w:rPr>
              <w:t>о</w:t>
            </w:r>
            <w:r w:rsidRPr="008C3817">
              <w:rPr>
                <w:b/>
              </w:rPr>
              <w:t>ительного производства.</w:t>
            </w:r>
            <w:r w:rsidRPr="008C3817">
              <w:t xml:space="preserve"> Классификация и свойства строительных материалов и изделий. Общие сведения о капитальном строительстве. Технологии производства строительных материалов и изделий. Направления те</w:t>
            </w:r>
            <w:r w:rsidRPr="008C3817">
              <w:t>х</w:t>
            </w:r>
            <w:r w:rsidRPr="008C3817">
              <w:t>нологического прогресса в производстве стройматери</w:t>
            </w:r>
            <w:r w:rsidRPr="008C3817">
              <w:t>а</w:t>
            </w:r>
            <w:r w:rsidRPr="008C3817">
              <w:t>лов и в капитальном стро</w:t>
            </w:r>
            <w:r w:rsidRPr="008C3817">
              <w:t>и</w:t>
            </w:r>
            <w:r w:rsidRPr="008C3817">
              <w:t>тельстве</w:t>
            </w:r>
          </w:p>
        </w:tc>
        <w:tc>
          <w:tcPr>
            <w:tcW w:w="567" w:type="dxa"/>
          </w:tcPr>
          <w:p w:rsidR="00D62C9F" w:rsidRPr="008C3817" w:rsidRDefault="00D62C9F" w:rsidP="00042106">
            <w:pPr>
              <w:jc w:val="center"/>
              <w:rPr>
                <w:b/>
              </w:rPr>
            </w:pPr>
          </w:p>
        </w:tc>
        <w:tc>
          <w:tcPr>
            <w:tcW w:w="499" w:type="dxa"/>
            <w:vAlign w:val="center"/>
          </w:tcPr>
          <w:p w:rsidR="00D62C9F" w:rsidRPr="008C3817" w:rsidRDefault="00D62C9F" w:rsidP="00042106">
            <w:pPr>
              <w:jc w:val="cente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11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pPr>
              <w:rPr>
                <w:lang w:val="en-US"/>
              </w:rPr>
            </w:pPr>
            <w:r w:rsidRPr="008C3817">
              <w:t>[1] – [6], [8</w:t>
            </w:r>
            <w:r w:rsidRPr="008C3817">
              <w:rPr>
                <w:lang w:val="en-US"/>
              </w:rPr>
              <w:t>]</w:t>
            </w:r>
            <w:r w:rsidRPr="008C3817">
              <w:t>,</w:t>
            </w:r>
            <w:r w:rsidRPr="008C3817">
              <w:rPr>
                <w:lang w:val="en-US"/>
              </w:rPr>
              <w:t xml:space="preserve"> [15]</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rPr>
            </w:pPr>
            <w:r w:rsidRPr="008C3817">
              <w:rPr>
                <w:b/>
              </w:rPr>
              <w:t>1</w:t>
            </w:r>
          </w:p>
        </w:tc>
        <w:tc>
          <w:tcPr>
            <w:tcW w:w="6267" w:type="dxa"/>
            <w:vAlign w:val="center"/>
          </w:tcPr>
          <w:p w:rsidR="00D62C9F" w:rsidRPr="008C3817" w:rsidRDefault="00D62C9F" w:rsidP="00042106">
            <w:pPr>
              <w:jc w:val="center"/>
              <w:rPr>
                <w:b/>
              </w:rPr>
            </w:pPr>
            <w:r w:rsidRPr="008C3817">
              <w:rPr>
                <w:b/>
              </w:rPr>
              <w:t>2</w:t>
            </w:r>
          </w:p>
        </w:tc>
        <w:tc>
          <w:tcPr>
            <w:tcW w:w="567" w:type="dxa"/>
          </w:tcPr>
          <w:p w:rsidR="00D62C9F" w:rsidRPr="008C3817" w:rsidRDefault="00D62C9F" w:rsidP="00042106">
            <w:pPr>
              <w:jc w:val="center"/>
              <w:rPr>
                <w:b/>
              </w:rPr>
            </w:pPr>
            <w:r w:rsidRPr="008C3817">
              <w:rPr>
                <w:b/>
              </w:rPr>
              <w:t>3</w:t>
            </w:r>
          </w:p>
        </w:tc>
        <w:tc>
          <w:tcPr>
            <w:tcW w:w="499" w:type="dxa"/>
            <w:vAlign w:val="center"/>
          </w:tcPr>
          <w:p w:rsidR="00D62C9F" w:rsidRPr="008C3817" w:rsidRDefault="00D62C9F" w:rsidP="00042106">
            <w:pPr>
              <w:jc w:val="center"/>
              <w:rPr>
                <w:b/>
              </w:rPr>
            </w:pPr>
            <w:r w:rsidRPr="008C3817">
              <w:rPr>
                <w:b/>
              </w:rPr>
              <w:t>4</w:t>
            </w:r>
          </w:p>
        </w:tc>
        <w:tc>
          <w:tcPr>
            <w:tcW w:w="528" w:type="dxa"/>
            <w:vAlign w:val="center"/>
          </w:tcPr>
          <w:p w:rsidR="00D62C9F" w:rsidRPr="008C3817" w:rsidRDefault="00D62C9F" w:rsidP="00042106">
            <w:pPr>
              <w:jc w:val="center"/>
              <w:rPr>
                <w:b/>
              </w:rPr>
            </w:pPr>
            <w:r w:rsidRPr="008C3817">
              <w:rPr>
                <w:b/>
              </w:rPr>
              <w:t>5</w:t>
            </w:r>
          </w:p>
        </w:tc>
        <w:tc>
          <w:tcPr>
            <w:tcW w:w="676" w:type="dxa"/>
          </w:tcPr>
          <w:p w:rsidR="00D62C9F" w:rsidRPr="008C3817" w:rsidRDefault="00D62C9F" w:rsidP="00042106">
            <w:pPr>
              <w:jc w:val="center"/>
              <w:rPr>
                <w:b/>
              </w:rPr>
            </w:pPr>
            <w:r w:rsidRPr="008C3817">
              <w:rPr>
                <w:b/>
              </w:rPr>
              <w:t>6</w:t>
            </w:r>
          </w:p>
        </w:tc>
        <w:tc>
          <w:tcPr>
            <w:tcW w:w="1473" w:type="dxa"/>
            <w:vAlign w:val="center"/>
          </w:tcPr>
          <w:p w:rsidR="00D62C9F" w:rsidRPr="008C3817" w:rsidRDefault="00D62C9F" w:rsidP="00042106">
            <w:pPr>
              <w:jc w:val="center"/>
              <w:rPr>
                <w:b/>
                <w:sz w:val="20"/>
              </w:rPr>
            </w:pPr>
            <w:r w:rsidRPr="008C3817">
              <w:rPr>
                <w:b/>
                <w:sz w:val="20"/>
              </w:rPr>
              <w:t>7</w:t>
            </w:r>
          </w:p>
        </w:tc>
        <w:tc>
          <w:tcPr>
            <w:tcW w:w="1413" w:type="dxa"/>
            <w:vAlign w:val="center"/>
          </w:tcPr>
          <w:p w:rsidR="00D62C9F" w:rsidRPr="008C3817" w:rsidRDefault="00D62C9F" w:rsidP="00042106">
            <w:pPr>
              <w:ind w:left="-113" w:right="-108"/>
              <w:jc w:val="center"/>
              <w:rPr>
                <w:b/>
              </w:rPr>
            </w:pPr>
            <w:r w:rsidRPr="008C3817">
              <w:rPr>
                <w:b/>
              </w:rPr>
              <w:t>8</w:t>
            </w:r>
          </w:p>
        </w:tc>
        <w:tc>
          <w:tcPr>
            <w:tcW w:w="1819" w:type="dxa"/>
            <w:vAlign w:val="center"/>
          </w:tcPr>
          <w:p w:rsidR="00D62C9F" w:rsidRPr="008C3817" w:rsidRDefault="00D62C9F" w:rsidP="00042106">
            <w:pPr>
              <w:jc w:val="center"/>
              <w:rPr>
                <w:b/>
              </w:rPr>
            </w:pPr>
            <w:r w:rsidRPr="008C3817">
              <w:rPr>
                <w:b/>
              </w:rPr>
              <w:t>9</w:t>
            </w:r>
          </w:p>
        </w:tc>
      </w:tr>
      <w:tr w:rsidR="00315E07" w:rsidRPr="008C3817" w:rsidTr="00042106">
        <w:tc>
          <w:tcPr>
            <w:tcW w:w="768" w:type="dxa"/>
            <w:vAlign w:val="center"/>
          </w:tcPr>
          <w:p w:rsidR="00D62C9F" w:rsidRPr="008C3817" w:rsidRDefault="00D62C9F" w:rsidP="00042106">
            <w:pPr>
              <w:jc w:val="center"/>
              <w:rPr>
                <w:b/>
                <w:i/>
                <w:lang w:val="en-US"/>
              </w:rPr>
            </w:pPr>
            <w:r w:rsidRPr="008C3817">
              <w:rPr>
                <w:b/>
                <w:i/>
                <w:lang w:val="en-US"/>
              </w:rPr>
              <w:t>3</w:t>
            </w:r>
          </w:p>
        </w:tc>
        <w:tc>
          <w:tcPr>
            <w:tcW w:w="6267" w:type="dxa"/>
            <w:vAlign w:val="center"/>
          </w:tcPr>
          <w:p w:rsidR="00D62C9F" w:rsidRPr="008C3817" w:rsidRDefault="00D62C9F" w:rsidP="00042106">
            <w:pPr>
              <w:jc w:val="both"/>
              <w:rPr>
                <w:b/>
              </w:rPr>
            </w:pPr>
            <w:r w:rsidRPr="008C3817">
              <w:rPr>
                <w:b/>
                <w:i/>
              </w:rPr>
              <w:t>Научные основы произво</w:t>
            </w:r>
            <w:r w:rsidRPr="008C3817">
              <w:rPr>
                <w:b/>
                <w:i/>
              </w:rPr>
              <w:t>д</w:t>
            </w:r>
            <w:r w:rsidRPr="008C3817">
              <w:rPr>
                <w:b/>
                <w:i/>
              </w:rPr>
              <w:t>ственных технологий</w:t>
            </w:r>
          </w:p>
        </w:tc>
        <w:tc>
          <w:tcPr>
            <w:tcW w:w="567" w:type="dxa"/>
          </w:tcPr>
          <w:p w:rsidR="00D62C9F" w:rsidRPr="008C3817" w:rsidRDefault="00D62C9F" w:rsidP="00042106">
            <w:pPr>
              <w:jc w:val="center"/>
              <w:rPr>
                <w:b/>
                <w:i/>
              </w:rPr>
            </w:pPr>
            <w:r w:rsidRPr="008C3817">
              <w:rPr>
                <w:b/>
                <w:i/>
              </w:rPr>
              <w:t>1</w:t>
            </w:r>
          </w:p>
        </w:tc>
        <w:tc>
          <w:tcPr>
            <w:tcW w:w="499" w:type="dxa"/>
            <w:vAlign w:val="center"/>
          </w:tcPr>
          <w:p w:rsidR="00D62C9F" w:rsidRPr="008C3817" w:rsidRDefault="00D62C9F" w:rsidP="00042106">
            <w:pPr>
              <w:jc w:val="center"/>
              <w:rPr>
                <w:b/>
                <w:i/>
                <w:lang w:val="en-US"/>
              </w:rPr>
            </w:pPr>
            <w:r w:rsidRPr="008C3817">
              <w:rPr>
                <w:b/>
                <w:i/>
                <w:lang w:val="en-US"/>
              </w:rPr>
              <w:t>0</w:t>
            </w:r>
          </w:p>
        </w:tc>
        <w:tc>
          <w:tcPr>
            <w:tcW w:w="528" w:type="dxa"/>
            <w:vAlign w:val="center"/>
          </w:tcPr>
          <w:p w:rsidR="00D62C9F" w:rsidRPr="008C3817" w:rsidRDefault="00D62C9F" w:rsidP="00042106">
            <w:pPr>
              <w:jc w:val="center"/>
              <w:rPr>
                <w:b/>
                <w:i/>
                <w:lang w:val="en-US"/>
              </w:rPr>
            </w:pPr>
            <w:r w:rsidRPr="008C3817">
              <w:rPr>
                <w:b/>
                <w:i/>
                <w:lang w:val="en-US"/>
              </w:rPr>
              <w:t>0</w:t>
            </w:r>
          </w:p>
        </w:tc>
        <w:tc>
          <w:tcPr>
            <w:tcW w:w="676" w:type="dxa"/>
          </w:tcPr>
          <w:p w:rsidR="00D62C9F" w:rsidRPr="008C3817" w:rsidRDefault="00D62C9F" w:rsidP="00042106">
            <w:pPr>
              <w:jc w:val="center"/>
              <w:rPr>
                <w:b/>
                <w:i/>
              </w:rPr>
            </w:pPr>
            <w:r>
              <w:rPr>
                <w:b/>
                <w:i/>
              </w:rPr>
              <w:t>4</w:t>
            </w:r>
            <w:r w:rsidRPr="008C3817">
              <w:rPr>
                <w:b/>
                <w:i/>
              </w:rPr>
              <w:t>3</w:t>
            </w:r>
          </w:p>
        </w:tc>
        <w:tc>
          <w:tcPr>
            <w:tcW w:w="1473" w:type="dxa"/>
            <w:vAlign w:val="center"/>
          </w:tcPr>
          <w:p w:rsidR="00D62C9F" w:rsidRPr="008C3817" w:rsidRDefault="00D62C9F" w:rsidP="00042106">
            <w:pPr>
              <w:jc w:val="center"/>
            </w:pPr>
            <w:r w:rsidRPr="008C3817">
              <w:rPr>
                <w:sz w:val="20"/>
              </w:rPr>
              <w:t>"-"</w:t>
            </w:r>
          </w:p>
        </w:tc>
        <w:tc>
          <w:tcPr>
            <w:tcW w:w="1413" w:type="dxa"/>
            <w:vAlign w:val="center"/>
          </w:tcPr>
          <w:p w:rsidR="00D62C9F" w:rsidRPr="008C3817" w:rsidRDefault="00D62C9F" w:rsidP="00042106">
            <w:pPr>
              <w:ind w:left="-113" w:right="-108"/>
              <w:rPr>
                <w:lang w:val="en-US"/>
              </w:rPr>
            </w:pPr>
            <w:r w:rsidRPr="008C3817">
              <w:rPr>
                <w:lang w:val="en-US"/>
              </w:rPr>
              <w:t>[1 - 6, 8,]</w:t>
            </w:r>
          </w:p>
        </w:tc>
        <w:tc>
          <w:tcPr>
            <w:tcW w:w="1819" w:type="dxa"/>
            <w:vAlign w:val="center"/>
          </w:tcPr>
          <w:p w:rsidR="00D62C9F" w:rsidRPr="008C3817" w:rsidRDefault="00D62C9F" w:rsidP="00042106">
            <w:pPr>
              <w:jc w:val="both"/>
            </w:pPr>
          </w:p>
        </w:tc>
      </w:tr>
      <w:tr w:rsidR="00315E07" w:rsidRPr="008C3817" w:rsidTr="00042106">
        <w:tc>
          <w:tcPr>
            <w:tcW w:w="768" w:type="dxa"/>
            <w:vAlign w:val="center"/>
          </w:tcPr>
          <w:p w:rsidR="00D62C9F" w:rsidRPr="008C3817" w:rsidRDefault="00D62C9F" w:rsidP="00042106">
            <w:pPr>
              <w:jc w:val="center"/>
              <w:rPr>
                <w:b/>
              </w:rPr>
            </w:pPr>
            <w:r w:rsidRPr="008C3817">
              <w:rPr>
                <w:b/>
                <w:lang w:val="en-US"/>
              </w:rPr>
              <w:t>3</w:t>
            </w:r>
            <w:r w:rsidRPr="008C3817">
              <w:rPr>
                <w:b/>
              </w:rPr>
              <w:t>.1</w:t>
            </w:r>
          </w:p>
        </w:tc>
        <w:tc>
          <w:tcPr>
            <w:tcW w:w="6267" w:type="dxa"/>
            <w:vAlign w:val="center"/>
          </w:tcPr>
          <w:p w:rsidR="00D62C9F" w:rsidRPr="008C3817" w:rsidRDefault="00D62C9F" w:rsidP="00042106">
            <w:pPr>
              <w:jc w:val="both"/>
            </w:pPr>
            <w:r w:rsidRPr="008C3817">
              <w:rPr>
                <w:b/>
              </w:rPr>
              <w:t>Прогрессивные технологии производства и обработки новых конструкционных м</w:t>
            </w:r>
            <w:r w:rsidRPr="008C3817">
              <w:rPr>
                <w:b/>
              </w:rPr>
              <w:t>а</w:t>
            </w:r>
            <w:r w:rsidRPr="008C3817">
              <w:rPr>
                <w:b/>
              </w:rPr>
              <w:t xml:space="preserve">териалов и изделий. </w:t>
            </w:r>
            <w:r w:rsidRPr="008C3817">
              <w:t>Основы технологии производства композиционных матери</w:t>
            </w:r>
            <w:r w:rsidRPr="008C3817">
              <w:t>а</w:t>
            </w:r>
            <w:r w:rsidRPr="008C3817">
              <w:lastRenderedPageBreak/>
              <w:t>лов. Технология порошковой металлургии. Электрофиз</w:t>
            </w:r>
            <w:r w:rsidRPr="008C3817">
              <w:t>и</w:t>
            </w:r>
            <w:r w:rsidRPr="008C3817">
              <w:t>ческие и электрохимические методы обработки изделий. Лазерная технология. Ультр</w:t>
            </w:r>
            <w:r w:rsidRPr="008C3817">
              <w:t>а</w:t>
            </w:r>
            <w:r w:rsidRPr="008C3817">
              <w:t>звуковая интенсификация</w:t>
            </w:r>
            <w:r w:rsidRPr="008C3817">
              <w:rPr>
                <w:b/>
                <w:i/>
              </w:rPr>
              <w:t xml:space="preserve"> ТП</w:t>
            </w:r>
            <w:r w:rsidRPr="008C3817">
              <w:t>. Основы радиационно-химической технологии. О</w:t>
            </w:r>
            <w:r w:rsidRPr="008C3817">
              <w:t>с</w:t>
            </w:r>
            <w:r w:rsidRPr="008C3817">
              <w:t xml:space="preserve">новы плазменной и </w:t>
            </w:r>
            <w:proofErr w:type="spellStart"/>
            <w:r w:rsidRPr="008C3817">
              <w:t>элионной</w:t>
            </w:r>
            <w:proofErr w:type="spellEnd"/>
            <w:r w:rsidRPr="008C3817">
              <w:t xml:space="preserve"> технологии. Основы биоте</w:t>
            </w:r>
            <w:r w:rsidRPr="008C3817">
              <w:t>х</w:t>
            </w:r>
            <w:r w:rsidRPr="008C3817">
              <w:t xml:space="preserve">нологии. </w:t>
            </w:r>
            <w:proofErr w:type="spellStart"/>
            <w:r w:rsidRPr="008C3817">
              <w:t>Нанотехнологии</w:t>
            </w:r>
            <w:proofErr w:type="spellEnd"/>
            <w:r w:rsidRPr="008C3817">
              <w:t>.</w:t>
            </w:r>
          </w:p>
        </w:tc>
        <w:tc>
          <w:tcPr>
            <w:tcW w:w="567" w:type="dxa"/>
          </w:tcPr>
          <w:p w:rsidR="00D62C9F" w:rsidRPr="008C3817" w:rsidRDefault="00D62C9F" w:rsidP="00042106">
            <w:pPr>
              <w:jc w:val="center"/>
              <w:rPr>
                <w:b/>
              </w:rPr>
            </w:pPr>
            <w:r w:rsidRPr="008C3817">
              <w:rPr>
                <w:b/>
              </w:rPr>
              <w:lastRenderedPageBreak/>
              <w:t>1</w:t>
            </w: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rPr>
                <w:b/>
              </w:rPr>
            </w:pPr>
          </w:p>
        </w:tc>
        <w:tc>
          <w:tcPr>
            <w:tcW w:w="676" w:type="dxa"/>
          </w:tcPr>
          <w:p w:rsidR="00D62C9F" w:rsidRPr="008C3817" w:rsidRDefault="00D62C9F" w:rsidP="00042106">
            <w:pPr>
              <w:jc w:val="center"/>
              <w:rPr>
                <w:b/>
                <w:lang w:val="en-US"/>
              </w:rPr>
            </w:pPr>
            <w:r>
              <w:rPr>
                <w:b/>
              </w:rPr>
              <w:t>2</w:t>
            </w:r>
            <w:r w:rsidRPr="008C3817">
              <w:rPr>
                <w:b/>
                <w:lang w:val="en-US"/>
              </w:rPr>
              <w:t>1</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r w:rsidRPr="008C3817">
              <w:t>[1] – [6], [8</w:t>
            </w:r>
            <w:r w:rsidRPr="008C3817">
              <w:rPr>
                <w:lang w:val="en-US"/>
              </w:rPr>
              <w:t>]</w:t>
            </w:r>
            <w:r w:rsidRPr="008C3817">
              <w:t xml:space="preserve">, </w:t>
            </w:r>
            <w:r w:rsidRPr="008C3817">
              <w:rPr>
                <w:lang w:val="en-US"/>
              </w:rPr>
              <w:t>[</w:t>
            </w:r>
            <w:r w:rsidRPr="008C3817">
              <w:t>21</w:t>
            </w:r>
            <w:r w:rsidRPr="008C3817">
              <w:rPr>
                <w:lang w:val="en-US"/>
              </w:rPr>
              <w:t>]</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315E07" w:rsidRPr="008C3817" w:rsidTr="00042106">
        <w:tc>
          <w:tcPr>
            <w:tcW w:w="768" w:type="dxa"/>
            <w:vAlign w:val="center"/>
          </w:tcPr>
          <w:p w:rsidR="00D62C9F" w:rsidRPr="008C3817" w:rsidRDefault="00D62C9F" w:rsidP="00042106">
            <w:pPr>
              <w:jc w:val="center"/>
              <w:rPr>
                <w:b/>
              </w:rPr>
            </w:pPr>
            <w:r w:rsidRPr="008C3817">
              <w:rPr>
                <w:b/>
              </w:rPr>
              <w:lastRenderedPageBreak/>
              <w:t>3.2</w:t>
            </w:r>
          </w:p>
        </w:tc>
        <w:tc>
          <w:tcPr>
            <w:tcW w:w="6267" w:type="dxa"/>
            <w:vAlign w:val="center"/>
          </w:tcPr>
          <w:p w:rsidR="00D62C9F" w:rsidRPr="008C3817" w:rsidRDefault="00D62C9F" w:rsidP="00042106">
            <w:pPr>
              <w:jc w:val="both"/>
              <w:rPr>
                <w:b/>
              </w:rPr>
            </w:pPr>
            <w:r w:rsidRPr="008C3817">
              <w:rPr>
                <w:b/>
              </w:rPr>
              <w:t>Прогрессивные технологии автоматизации и информ</w:t>
            </w:r>
            <w:r w:rsidRPr="008C3817">
              <w:rPr>
                <w:b/>
              </w:rPr>
              <w:t>а</w:t>
            </w:r>
            <w:r w:rsidRPr="008C3817">
              <w:rPr>
                <w:b/>
              </w:rPr>
              <w:t>тизации производства</w:t>
            </w:r>
            <w:r w:rsidRPr="008C3817">
              <w:t>. Пон</w:t>
            </w:r>
            <w:r w:rsidRPr="008C3817">
              <w:t>я</w:t>
            </w:r>
            <w:r w:rsidRPr="008C3817">
              <w:t>тие о комплексной автомат</w:t>
            </w:r>
            <w:r w:rsidRPr="008C3817">
              <w:t>и</w:t>
            </w:r>
            <w:r w:rsidRPr="008C3817">
              <w:t>зации производства. Основы гибкой автоматизированной технологии. Роботизация промышленного произво</w:t>
            </w:r>
            <w:r w:rsidRPr="008C3817">
              <w:t>д</w:t>
            </w:r>
            <w:r w:rsidRPr="008C3817">
              <w:t>ства. Основы роторной те</w:t>
            </w:r>
            <w:r w:rsidRPr="008C3817">
              <w:t>х</w:t>
            </w:r>
            <w:r w:rsidRPr="008C3817">
              <w:t>нологии обработки изделий Программное управление и его системы в промышле</w:t>
            </w:r>
            <w:r w:rsidRPr="008C3817">
              <w:t>н</w:t>
            </w:r>
            <w:r w:rsidRPr="008C3817">
              <w:t>ном производстве. Основы информационной технологии в управленческой и проек</w:t>
            </w:r>
            <w:r w:rsidRPr="008C3817">
              <w:t>т</w:t>
            </w:r>
            <w:r w:rsidRPr="008C3817">
              <w:t>но-конструкторской деятел</w:t>
            </w:r>
            <w:r w:rsidRPr="008C3817">
              <w:t>ь</w:t>
            </w:r>
            <w:r w:rsidRPr="008C3817">
              <w:t>ности.</w:t>
            </w:r>
          </w:p>
        </w:tc>
        <w:tc>
          <w:tcPr>
            <w:tcW w:w="567" w:type="dxa"/>
          </w:tcPr>
          <w:p w:rsidR="00D62C9F" w:rsidRPr="008C3817" w:rsidRDefault="00D62C9F" w:rsidP="00042106">
            <w:pPr>
              <w:jc w:val="center"/>
              <w:rPr>
                <w:b/>
              </w:rPr>
            </w:pPr>
          </w:p>
        </w:tc>
        <w:tc>
          <w:tcPr>
            <w:tcW w:w="499" w:type="dxa"/>
            <w:vAlign w:val="center"/>
          </w:tcPr>
          <w:p w:rsidR="00D62C9F" w:rsidRPr="008C3817" w:rsidRDefault="00D62C9F" w:rsidP="00042106">
            <w:pPr>
              <w:jc w:val="center"/>
              <w:rPr>
                <w:b/>
              </w:rPr>
            </w:pPr>
          </w:p>
        </w:tc>
        <w:tc>
          <w:tcPr>
            <w:tcW w:w="528" w:type="dxa"/>
            <w:vAlign w:val="center"/>
          </w:tcPr>
          <w:p w:rsidR="00D62C9F" w:rsidRPr="008C3817" w:rsidRDefault="00D62C9F" w:rsidP="00042106">
            <w:pPr>
              <w:jc w:val="center"/>
            </w:pPr>
          </w:p>
        </w:tc>
        <w:tc>
          <w:tcPr>
            <w:tcW w:w="676" w:type="dxa"/>
          </w:tcPr>
          <w:p w:rsidR="00D62C9F" w:rsidRPr="008C3817" w:rsidRDefault="00D62C9F" w:rsidP="00042106">
            <w:pPr>
              <w:jc w:val="center"/>
              <w:rPr>
                <w:b/>
              </w:rPr>
            </w:pPr>
            <w:r w:rsidRPr="008C3817">
              <w:rPr>
                <w:b/>
              </w:rPr>
              <w:t>22</w:t>
            </w:r>
          </w:p>
        </w:tc>
        <w:tc>
          <w:tcPr>
            <w:tcW w:w="1473" w:type="dxa"/>
            <w:vAlign w:val="center"/>
          </w:tcPr>
          <w:p w:rsidR="00D62C9F" w:rsidRPr="008C3817" w:rsidRDefault="00D62C9F" w:rsidP="00042106">
            <w:pPr>
              <w:jc w:val="center"/>
            </w:pPr>
            <w:r w:rsidRPr="008C3817">
              <w:rPr>
                <w:sz w:val="20"/>
              </w:rPr>
              <w:t xml:space="preserve">м/м модули, </w:t>
            </w:r>
            <w:r w:rsidRPr="008C3817">
              <w:rPr>
                <w:bCs/>
                <w:sz w:val="20"/>
              </w:rPr>
              <w:t>краткий ко</w:t>
            </w:r>
            <w:r w:rsidRPr="008C3817">
              <w:rPr>
                <w:bCs/>
                <w:sz w:val="20"/>
              </w:rPr>
              <w:t>н</w:t>
            </w:r>
            <w:r w:rsidRPr="008C3817">
              <w:rPr>
                <w:bCs/>
                <w:sz w:val="20"/>
              </w:rPr>
              <w:t xml:space="preserve">спект, </w:t>
            </w:r>
            <w:r w:rsidRPr="008C3817">
              <w:rPr>
                <w:sz w:val="20"/>
              </w:rPr>
              <w:t>уче</w:t>
            </w:r>
            <w:r w:rsidRPr="008C3817">
              <w:rPr>
                <w:sz w:val="20"/>
              </w:rPr>
              <w:t>б</w:t>
            </w:r>
            <w:r w:rsidRPr="008C3817">
              <w:rPr>
                <w:sz w:val="20"/>
              </w:rPr>
              <w:t>ное пособие</w:t>
            </w:r>
          </w:p>
        </w:tc>
        <w:tc>
          <w:tcPr>
            <w:tcW w:w="1413" w:type="dxa"/>
            <w:vAlign w:val="center"/>
          </w:tcPr>
          <w:p w:rsidR="00D62C9F" w:rsidRPr="008C3817" w:rsidRDefault="00D62C9F" w:rsidP="00042106">
            <w:pPr>
              <w:rPr>
                <w:lang w:val="en-US"/>
              </w:rPr>
            </w:pPr>
            <w:r w:rsidRPr="008C3817">
              <w:rPr>
                <w:lang w:val="en-US"/>
              </w:rPr>
              <w:t>[16]-[19]</w:t>
            </w:r>
          </w:p>
        </w:tc>
        <w:tc>
          <w:tcPr>
            <w:tcW w:w="1819" w:type="dxa"/>
            <w:vAlign w:val="center"/>
          </w:tcPr>
          <w:p w:rsidR="00D62C9F" w:rsidRPr="008C3817" w:rsidRDefault="00D62C9F" w:rsidP="00042106">
            <w:pPr>
              <w:jc w:val="both"/>
            </w:pPr>
            <w:r w:rsidRPr="008C3817">
              <w:rPr>
                <w:sz w:val="20"/>
              </w:rPr>
              <w:t>Контрольная работа, опрос по теме</w:t>
            </w:r>
          </w:p>
        </w:tc>
      </w:tr>
      <w:tr w:rsidR="00D62C9F" w:rsidRPr="008C3817" w:rsidTr="00042106">
        <w:tc>
          <w:tcPr>
            <w:tcW w:w="768" w:type="dxa"/>
            <w:vAlign w:val="center"/>
          </w:tcPr>
          <w:p w:rsidR="00D62C9F" w:rsidRPr="008C3817" w:rsidRDefault="00D62C9F" w:rsidP="00042106">
            <w:pPr>
              <w:jc w:val="right"/>
              <w:rPr>
                <w:b/>
                <w:i/>
              </w:rPr>
            </w:pPr>
          </w:p>
        </w:tc>
        <w:tc>
          <w:tcPr>
            <w:tcW w:w="6267" w:type="dxa"/>
            <w:vAlign w:val="center"/>
          </w:tcPr>
          <w:p w:rsidR="00D62C9F" w:rsidRPr="008C3817" w:rsidRDefault="00D62C9F" w:rsidP="00042106">
            <w:pPr>
              <w:tabs>
                <w:tab w:val="left" w:pos="0"/>
              </w:tabs>
              <w:ind w:right="-108" w:firstLine="284"/>
              <w:jc w:val="center"/>
              <w:rPr>
                <w:b/>
                <w:i/>
                <w:szCs w:val="24"/>
              </w:rPr>
            </w:pPr>
            <w:r w:rsidRPr="008C3817">
              <w:rPr>
                <w:b/>
                <w:i/>
                <w:szCs w:val="24"/>
              </w:rPr>
              <w:t>Всего часов</w:t>
            </w:r>
          </w:p>
        </w:tc>
        <w:tc>
          <w:tcPr>
            <w:tcW w:w="567" w:type="dxa"/>
          </w:tcPr>
          <w:p w:rsidR="00D62C9F" w:rsidRPr="008C3817" w:rsidRDefault="00D62C9F" w:rsidP="00042106">
            <w:pPr>
              <w:rPr>
                <w:b/>
                <w:i/>
                <w:szCs w:val="24"/>
              </w:rPr>
            </w:pPr>
            <w:r>
              <w:rPr>
                <w:b/>
                <w:i/>
                <w:szCs w:val="24"/>
              </w:rPr>
              <w:t>12/10</w:t>
            </w:r>
          </w:p>
        </w:tc>
        <w:tc>
          <w:tcPr>
            <w:tcW w:w="499" w:type="dxa"/>
            <w:vAlign w:val="center"/>
          </w:tcPr>
          <w:p w:rsidR="00D62C9F" w:rsidRDefault="00D62C9F" w:rsidP="00042106">
            <w:pPr>
              <w:jc w:val="center"/>
              <w:rPr>
                <w:b/>
                <w:i/>
                <w:szCs w:val="24"/>
              </w:rPr>
            </w:pPr>
            <w:r w:rsidRPr="008C3817">
              <w:rPr>
                <w:b/>
                <w:i/>
                <w:szCs w:val="24"/>
              </w:rPr>
              <w:t>4</w:t>
            </w:r>
            <w:r>
              <w:rPr>
                <w:b/>
                <w:i/>
                <w:szCs w:val="24"/>
              </w:rPr>
              <w:t>/2</w:t>
            </w:r>
          </w:p>
          <w:p w:rsidR="00D62C9F" w:rsidRPr="008C3817" w:rsidRDefault="00D62C9F" w:rsidP="00042106">
            <w:pPr>
              <w:jc w:val="center"/>
              <w:rPr>
                <w:b/>
                <w:i/>
                <w:szCs w:val="24"/>
              </w:rPr>
            </w:pPr>
          </w:p>
        </w:tc>
        <w:tc>
          <w:tcPr>
            <w:tcW w:w="528" w:type="dxa"/>
            <w:vAlign w:val="center"/>
          </w:tcPr>
          <w:p w:rsidR="00D62C9F" w:rsidRPr="008C3817" w:rsidRDefault="00D62C9F" w:rsidP="00042106">
            <w:pPr>
              <w:rPr>
                <w:b/>
                <w:i/>
                <w:szCs w:val="24"/>
              </w:rPr>
            </w:pPr>
          </w:p>
        </w:tc>
        <w:tc>
          <w:tcPr>
            <w:tcW w:w="676" w:type="dxa"/>
          </w:tcPr>
          <w:p w:rsidR="00D62C9F" w:rsidRPr="008C3817" w:rsidRDefault="00D62C9F" w:rsidP="00042106">
            <w:pPr>
              <w:jc w:val="center"/>
              <w:rPr>
                <w:b/>
                <w:i/>
                <w:szCs w:val="24"/>
              </w:rPr>
            </w:pPr>
            <w:r>
              <w:rPr>
                <w:b/>
                <w:i/>
                <w:szCs w:val="24"/>
              </w:rPr>
              <w:t>160</w:t>
            </w:r>
          </w:p>
        </w:tc>
        <w:tc>
          <w:tcPr>
            <w:tcW w:w="4705" w:type="dxa"/>
            <w:gridSpan w:val="3"/>
            <w:vMerge w:val="restart"/>
            <w:vAlign w:val="center"/>
          </w:tcPr>
          <w:p w:rsidR="00D62C9F" w:rsidRPr="008C3817" w:rsidRDefault="00D62C9F" w:rsidP="00042106">
            <w:pPr>
              <w:jc w:val="right"/>
              <w:rPr>
                <w:b/>
                <w:i/>
              </w:rPr>
            </w:pPr>
          </w:p>
        </w:tc>
      </w:tr>
      <w:tr w:rsidR="00D62C9F" w:rsidRPr="008C3817" w:rsidTr="00042106">
        <w:tc>
          <w:tcPr>
            <w:tcW w:w="768" w:type="dxa"/>
            <w:vAlign w:val="center"/>
          </w:tcPr>
          <w:p w:rsidR="00D62C9F" w:rsidRPr="008C3817" w:rsidRDefault="00D62C9F" w:rsidP="00042106">
            <w:pPr>
              <w:jc w:val="right"/>
              <w:rPr>
                <w:b/>
                <w:i/>
              </w:rPr>
            </w:pPr>
          </w:p>
        </w:tc>
        <w:tc>
          <w:tcPr>
            <w:tcW w:w="6267" w:type="dxa"/>
            <w:vAlign w:val="center"/>
          </w:tcPr>
          <w:p w:rsidR="00D62C9F" w:rsidRPr="008C3817" w:rsidRDefault="00D62C9F" w:rsidP="00042106">
            <w:pPr>
              <w:tabs>
                <w:tab w:val="left" w:pos="0"/>
              </w:tabs>
              <w:ind w:right="-108" w:firstLine="284"/>
              <w:jc w:val="center"/>
              <w:rPr>
                <w:b/>
                <w:i/>
                <w:szCs w:val="24"/>
              </w:rPr>
            </w:pPr>
            <w:r w:rsidRPr="008C3817">
              <w:rPr>
                <w:b/>
                <w:i/>
                <w:szCs w:val="24"/>
              </w:rPr>
              <w:t>Итого</w:t>
            </w:r>
          </w:p>
        </w:tc>
        <w:tc>
          <w:tcPr>
            <w:tcW w:w="1594" w:type="dxa"/>
            <w:gridSpan w:val="3"/>
          </w:tcPr>
          <w:p w:rsidR="00D62C9F" w:rsidRDefault="00D62C9F" w:rsidP="00042106">
            <w:pPr>
              <w:jc w:val="center"/>
              <w:rPr>
                <w:b/>
                <w:i/>
                <w:szCs w:val="24"/>
              </w:rPr>
            </w:pPr>
            <w:r w:rsidRPr="008C3817">
              <w:rPr>
                <w:b/>
                <w:i/>
                <w:szCs w:val="24"/>
              </w:rPr>
              <w:t>16</w:t>
            </w:r>
            <w:r>
              <w:rPr>
                <w:b/>
                <w:i/>
                <w:szCs w:val="24"/>
              </w:rPr>
              <w:t>/12</w:t>
            </w:r>
          </w:p>
          <w:p w:rsidR="00D62C9F" w:rsidRPr="008C3817" w:rsidRDefault="00D62C9F" w:rsidP="00042106">
            <w:pPr>
              <w:jc w:val="center"/>
              <w:rPr>
                <w:b/>
                <w:i/>
                <w:szCs w:val="24"/>
              </w:rPr>
            </w:pPr>
          </w:p>
        </w:tc>
        <w:tc>
          <w:tcPr>
            <w:tcW w:w="676" w:type="dxa"/>
          </w:tcPr>
          <w:p w:rsidR="00D62C9F" w:rsidRPr="008C3817" w:rsidRDefault="00D62C9F" w:rsidP="00042106">
            <w:pPr>
              <w:jc w:val="center"/>
              <w:rPr>
                <w:b/>
                <w:i/>
                <w:szCs w:val="24"/>
              </w:rPr>
            </w:pPr>
            <w:r>
              <w:rPr>
                <w:b/>
                <w:i/>
                <w:szCs w:val="24"/>
              </w:rPr>
              <w:t>160</w:t>
            </w:r>
          </w:p>
        </w:tc>
        <w:tc>
          <w:tcPr>
            <w:tcW w:w="4705" w:type="dxa"/>
            <w:gridSpan w:val="3"/>
            <w:vMerge/>
            <w:vAlign w:val="center"/>
          </w:tcPr>
          <w:p w:rsidR="00D62C9F" w:rsidRPr="008C3817" w:rsidRDefault="00D62C9F" w:rsidP="00042106">
            <w:pPr>
              <w:jc w:val="right"/>
              <w:rPr>
                <w:b/>
                <w:i/>
              </w:rPr>
            </w:pPr>
          </w:p>
        </w:tc>
      </w:tr>
    </w:tbl>
    <w:p w:rsidR="00D62C9F" w:rsidRDefault="00D62C9F" w:rsidP="008B0D1D">
      <w:pPr>
        <w:tabs>
          <w:tab w:val="left" w:pos="0"/>
        </w:tabs>
        <w:rPr>
          <w:b/>
          <w:bCs/>
          <w:sz w:val="28"/>
        </w:rPr>
        <w:sectPr w:rsidR="00D62C9F" w:rsidSect="009F5962">
          <w:headerReference w:type="even" r:id="rId87"/>
          <w:headerReference w:type="default" r:id="rId88"/>
          <w:pgSz w:w="11907" w:h="16840"/>
          <w:pgMar w:top="1134" w:right="851" w:bottom="1134" w:left="1134" w:header="680" w:footer="680" w:gutter="0"/>
          <w:cols w:space="720"/>
          <w:titlePg/>
          <w:docGrid w:linePitch="299"/>
        </w:sectPr>
      </w:pPr>
    </w:p>
    <w:p w:rsidR="00D62C9F" w:rsidRPr="00E850E1" w:rsidRDefault="00D62C9F" w:rsidP="00E850E1">
      <w:pPr>
        <w:spacing w:after="0" w:line="240" w:lineRule="auto"/>
        <w:jc w:val="both"/>
        <w:rPr>
          <w:rFonts w:ascii="Times New Roman" w:hAnsi="Times New Roman"/>
          <w:b/>
          <w:sz w:val="28"/>
          <w:szCs w:val="28"/>
        </w:rPr>
      </w:pPr>
      <w:r w:rsidRPr="00E850E1">
        <w:rPr>
          <w:rFonts w:ascii="Times New Roman" w:hAnsi="Times New Roman"/>
          <w:b/>
          <w:sz w:val="28"/>
          <w:szCs w:val="28"/>
        </w:rPr>
        <w:lastRenderedPageBreak/>
        <w:t>ИНФОРМАЦИОННО-МЕТОДИЧЕСКАЯ ЧАСТЬ</w:t>
      </w:r>
    </w:p>
    <w:p w:rsidR="00D62C9F" w:rsidRPr="00E850E1" w:rsidRDefault="00D62C9F" w:rsidP="00E850E1">
      <w:pPr>
        <w:numPr>
          <w:ilvl w:val="0"/>
          <w:numId w:val="29"/>
        </w:numPr>
        <w:spacing w:after="0" w:line="240" w:lineRule="auto"/>
        <w:jc w:val="both"/>
        <w:rPr>
          <w:rFonts w:ascii="Times New Roman" w:hAnsi="Times New Roman"/>
          <w:b/>
          <w:i/>
          <w:sz w:val="28"/>
          <w:szCs w:val="28"/>
        </w:rPr>
      </w:pPr>
      <w:r w:rsidRPr="00E850E1">
        <w:rPr>
          <w:rFonts w:ascii="Times New Roman" w:hAnsi="Times New Roman"/>
          <w:b/>
          <w:i/>
          <w:sz w:val="28"/>
          <w:szCs w:val="28"/>
        </w:rPr>
        <w:t>ПЛАНЫ ПРАКТИЧЕСКИХ ЗАНЯТИЙ ПО ДИСЦИПЛИНЕ</w:t>
      </w:r>
    </w:p>
    <w:p w:rsidR="00D62C9F" w:rsidRPr="00E850E1" w:rsidRDefault="00D62C9F" w:rsidP="00E850E1">
      <w:pPr>
        <w:spacing w:after="0" w:line="240" w:lineRule="auto"/>
        <w:jc w:val="both"/>
        <w:rPr>
          <w:rFonts w:ascii="Times New Roman" w:hAnsi="Times New Roman"/>
          <w:b/>
          <w:i/>
          <w:sz w:val="28"/>
          <w:szCs w:val="28"/>
        </w:rPr>
      </w:pPr>
      <w:r w:rsidRPr="00E850E1">
        <w:rPr>
          <w:rFonts w:ascii="Times New Roman" w:hAnsi="Times New Roman"/>
          <w:b/>
          <w:i/>
          <w:sz w:val="28"/>
          <w:szCs w:val="28"/>
        </w:rPr>
        <w:t>«ПРОИЗВОДСТВЕННЫЕ ТЕХНОЛОГИИ»</w:t>
      </w:r>
    </w:p>
    <w:p w:rsidR="00D62C9F" w:rsidRPr="00E850E1" w:rsidRDefault="00D62C9F" w:rsidP="00E850E1">
      <w:pPr>
        <w:spacing w:after="0" w:line="240" w:lineRule="auto"/>
        <w:jc w:val="both"/>
        <w:rPr>
          <w:rFonts w:ascii="Times New Roman" w:hAnsi="Times New Roman"/>
          <w:b/>
          <w:i/>
          <w:sz w:val="28"/>
          <w:szCs w:val="28"/>
        </w:rPr>
      </w:pPr>
    </w:p>
    <w:p w:rsidR="00D62C9F" w:rsidRPr="00E850E1" w:rsidRDefault="00D62C9F" w:rsidP="00E850E1">
      <w:pPr>
        <w:spacing w:after="0" w:line="240" w:lineRule="auto"/>
        <w:jc w:val="both"/>
        <w:rPr>
          <w:rFonts w:ascii="Times New Roman" w:hAnsi="Times New Roman"/>
          <w:b/>
          <w:sz w:val="28"/>
          <w:szCs w:val="28"/>
        </w:rPr>
      </w:pPr>
      <w:r w:rsidRPr="00E850E1">
        <w:rPr>
          <w:rFonts w:ascii="Times New Roman" w:hAnsi="Times New Roman"/>
          <w:b/>
          <w:sz w:val="28"/>
          <w:szCs w:val="28"/>
        </w:rPr>
        <w:t>Работа 1 — Естественные процессы как о</w:t>
      </w:r>
      <w:r>
        <w:rPr>
          <w:rFonts w:ascii="Times New Roman" w:hAnsi="Times New Roman"/>
          <w:b/>
          <w:sz w:val="28"/>
          <w:szCs w:val="28"/>
        </w:rPr>
        <w:t>снова технологических пр</w:t>
      </w:r>
      <w:r>
        <w:rPr>
          <w:rFonts w:ascii="Times New Roman" w:hAnsi="Times New Roman"/>
          <w:b/>
          <w:sz w:val="28"/>
          <w:szCs w:val="28"/>
        </w:rPr>
        <w:t>о</w:t>
      </w:r>
      <w:r>
        <w:rPr>
          <w:rFonts w:ascii="Times New Roman" w:hAnsi="Times New Roman"/>
          <w:b/>
          <w:sz w:val="28"/>
          <w:szCs w:val="28"/>
        </w:rPr>
        <w:t>цессов</w:t>
      </w:r>
    </w:p>
    <w:p w:rsidR="00D62C9F" w:rsidRPr="00E850E1" w:rsidRDefault="00D62C9F" w:rsidP="00E850E1">
      <w:pPr>
        <w:spacing w:after="0" w:line="240" w:lineRule="auto"/>
        <w:ind w:firstLine="540"/>
        <w:jc w:val="both"/>
        <w:rPr>
          <w:rFonts w:ascii="Times New Roman" w:hAnsi="Times New Roman"/>
          <w:sz w:val="28"/>
          <w:szCs w:val="28"/>
        </w:rPr>
      </w:pPr>
      <w:r w:rsidRPr="00E850E1">
        <w:rPr>
          <w:rFonts w:ascii="Times New Roman" w:hAnsi="Times New Roman"/>
          <w:b/>
          <w:i/>
          <w:iCs/>
          <w:sz w:val="28"/>
          <w:szCs w:val="28"/>
        </w:rPr>
        <w:t>Цель работы</w:t>
      </w:r>
      <w:r w:rsidRPr="00E850E1">
        <w:rPr>
          <w:rFonts w:ascii="Times New Roman" w:hAnsi="Times New Roman"/>
          <w:i/>
          <w:iCs/>
          <w:sz w:val="28"/>
          <w:szCs w:val="28"/>
        </w:rPr>
        <w:t xml:space="preserve">: </w:t>
      </w:r>
      <w:r w:rsidRPr="00E850E1">
        <w:rPr>
          <w:rFonts w:ascii="Times New Roman" w:hAnsi="Times New Roman"/>
          <w:iCs/>
          <w:sz w:val="28"/>
          <w:szCs w:val="28"/>
        </w:rPr>
        <w:t>получить навыки структурного</w:t>
      </w:r>
      <w:r w:rsidR="00315E07">
        <w:rPr>
          <w:rFonts w:ascii="Times New Roman" w:hAnsi="Times New Roman"/>
          <w:iCs/>
          <w:sz w:val="28"/>
          <w:szCs w:val="28"/>
        </w:rPr>
        <w:t xml:space="preserve"> </w:t>
      </w:r>
      <w:r w:rsidRPr="00E850E1">
        <w:rPr>
          <w:rFonts w:ascii="Times New Roman" w:hAnsi="Times New Roman"/>
          <w:sz w:val="28"/>
          <w:szCs w:val="28"/>
        </w:rPr>
        <w:t>анализа технологич</w:t>
      </w:r>
      <w:r w:rsidRPr="00E850E1">
        <w:rPr>
          <w:rFonts w:ascii="Times New Roman" w:hAnsi="Times New Roman"/>
          <w:sz w:val="28"/>
          <w:szCs w:val="28"/>
        </w:rPr>
        <w:t>е</w:t>
      </w:r>
      <w:r w:rsidRPr="00E850E1">
        <w:rPr>
          <w:rFonts w:ascii="Times New Roman" w:hAnsi="Times New Roman"/>
          <w:sz w:val="28"/>
          <w:szCs w:val="28"/>
        </w:rPr>
        <w:t>ских процессов основного производства.</w:t>
      </w:r>
    </w:p>
    <w:p w:rsidR="00D62C9F" w:rsidRPr="00E850E1" w:rsidRDefault="00D62C9F" w:rsidP="00E850E1">
      <w:pPr>
        <w:spacing w:after="0" w:line="240" w:lineRule="auto"/>
        <w:ind w:firstLine="540"/>
        <w:jc w:val="both"/>
        <w:rPr>
          <w:rFonts w:ascii="Times New Roman" w:hAnsi="Times New Roman"/>
          <w:b/>
          <w:i/>
          <w:iCs/>
          <w:sz w:val="28"/>
          <w:szCs w:val="28"/>
        </w:rPr>
      </w:pPr>
      <w:r w:rsidRPr="00E850E1">
        <w:rPr>
          <w:rFonts w:ascii="Times New Roman" w:hAnsi="Times New Roman"/>
          <w:b/>
          <w:i/>
          <w:iCs/>
          <w:sz w:val="28"/>
          <w:szCs w:val="28"/>
        </w:rPr>
        <w:t>План занятия:</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b/>
          <w:i/>
          <w:iCs/>
          <w:sz w:val="28"/>
          <w:szCs w:val="28"/>
        </w:rPr>
      </w:pPr>
      <w:r w:rsidRPr="00E850E1">
        <w:rPr>
          <w:rFonts w:ascii="Times New Roman" w:hAnsi="Times New Roman"/>
          <w:iCs/>
          <w:sz w:val="28"/>
          <w:szCs w:val="28"/>
        </w:rPr>
        <w:t>По материалам первой лекции совместное обсуждение осно</w:t>
      </w:r>
      <w:r w:rsidRPr="00E850E1">
        <w:rPr>
          <w:rFonts w:ascii="Times New Roman" w:hAnsi="Times New Roman"/>
          <w:iCs/>
          <w:sz w:val="28"/>
          <w:szCs w:val="28"/>
        </w:rPr>
        <w:t>в</w:t>
      </w:r>
      <w:r w:rsidRPr="00E850E1">
        <w:rPr>
          <w:rFonts w:ascii="Times New Roman" w:hAnsi="Times New Roman"/>
          <w:iCs/>
          <w:sz w:val="28"/>
          <w:szCs w:val="28"/>
        </w:rPr>
        <w:t>ных понятий технологии.</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b/>
          <w:i/>
          <w:iCs/>
          <w:sz w:val="28"/>
          <w:szCs w:val="28"/>
        </w:rPr>
      </w:pPr>
      <w:r w:rsidRPr="00E850E1">
        <w:rPr>
          <w:rFonts w:ascii="Times New Roman" w:hAnsi="Times New Roman"/>
          <w:iCs/>
          <w:sz w:val="28"/>
          <w:szCs w:val="28"/>
        </w:rPr>
        <w:t>По материалам второй лекции совместное обсуждение при</w:t>
      </w:r>
      <w:r w:rsidRPr="00E850E1">
        <w:rPr>
          <w:rFonts w:ascii="Times New Roman" w:hAnsi="Times New Roman"/>
          <w:iCs/>
          <w:sz w:val="28"/>
          <w:szCs w:val="28"/>
        </w:rPr>
        <w:t>н</w:t>
      </w:r>
      <w:r w:rsidRPr="00E850E1">
        <w:rPr>
          <w:rFonts w:ascii="Times New Roman" w:hAnsi="Times New Roman"/>
          <w:iCs/>
          <w:sz w:val="28"/>
          <w:szCs w:val="28"/>
        </w:rPr>
        <w:t xml:space="preserve">ципов типизации и классификации  </w:t>
      </w:r>
      <w:r w:rsidRPr="00E850E1">
        <w:rPr>
          <w:rFonts w:ascii="Times New Roman" w:hAnsi="Times New Roman"/>
          <w:sz w:val="28"/>
          <w:szCs w:val="28"/>
        </w:rPr>
        <w:t>технологическ</w:t>
      </w:r>
      <w:r>
        <w:rPr>
          <w:rFonts w:ascii="Times New Roman" w:hAnsi="Times New Roman"/>
          <w:sz w:val="28"/>
          <w:szCs w:val="28"/>
        </w:rPr>
        <w:t>их процессов</w:t>
      </w:r>
      <w:r w:rsidRPr="00E850E1">
        <w:rPr>
          <w:rFonts w:ascii="Times New Roman" w:hAnsi="Times New Roman"/>
          <w:iCs/>
          <w:sz w:val="28"/>
          <w:szCs w:val="28"/>
        </w:rPr>
        <w:t>.</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b/>
          <w:i/>
          <w:iCs/>
          <w:sz w:val="28"/>
          <w:szCs w:val="28"/>
        </w:rPr>
      </w:pPr>
      <w:r w:rsidRPr="00E850E1">
        <w:rPr>
          <w:rFonts w:ascii="Times New Roman" w:hAnsi="Times New Roman"/>
          <w:iCs/>
          <w:sz w:val="28"/>
          <w:szCs w:val="28"/>
        </w:rPr>
        <w:t>По плакату, на котором изображена схема бумажного прои</w:t>
      </w:r>
      <w:r w:rsidRPr="00E850E1">
        <w:rPr>
          <w:rFonts w:ascii="Times New Roman" w:hAnsi="Times New Roman"/>
          <w:iCs/>
          <w:sz w:val="28"/>
          <w:szCs w:val="28"/>
        </w:rPr>
        <w:t>з</w:t>
      </w:r>
      <w:r w:rsidRPr="00E850E1">
        <w:rPr>
          <w:rFonts w:ascii="Times New Roman" w:hAnsi="Times New Roman"/>
          <w:iCs/>
          <w:sz w:val="28"/>
          <w:szCs w:val="28"/>
        </w:rPr>
        <w:t>водства, объяснение основных этапов технологии получения бумаги.</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i/>
          <w:iCs/>
          <w:sz w:val="28"/>
          <w:szCs w:val="28"/>
        </w:rPr>
      </w:pPr>
      <w:r w:rsidRPr="00E850E1">
        <w:rPr>
          <w:rFonts w:ascii="Times New Roman" w:hAnsi="Times New Roman"/>
          <w:iCs/>
          <w:sz w:val="28"/>
          <w:szCs w:val="28"/>
        </w:rPr>
        <w:t>Выполнение заданий</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iCs/>
          <w:sz w:val="28"/>
          <w:szCs w:val="28"/>
        </w:rPr>
      </w:pPr>
      <w:r w:rsidRPr="00E850E1">
        <w:rPr>
          <w:rFonts w:ascii="Times New Roman" w:hAnsi="Times New Roman"/>
          <w:iCs/>
          <w:sz w:val="28"/>
          <w:szCs w:val="28"/>
        </w:rPr>
        <w:t>Оформление отчета</w:t>
      </w:r>
    </w:p>
    <w:p w:rsidR="00D62C9F" w:rsidRPr="00E850E1" w:rsidRDefault="00D62C9F" w:rsidP="003D1131">
      <w:pPr>
        <w:numPr>
          <w:ilvl w:val="0"/>
          <w:numId w:val="15"/>
        </w:numPr>
        <w:tabs>
          <w:tab w:val="clear" w:pos="1260"/>
          <w:tab w:val="left" w:pos="720"/>
        </w:tabs>
        <w:spacing w:after="0" w:line="240" w:lineRule="auto"/>
        <w:ind w:left="540" w:firstLine="0"/>
        <w:jc w:val="both"/>
        <w:rPr>
          <w:rFonts w:ascii="Times New Roman" w:hAnsi="Times New Roman"/>
          <w:i/>
          <w:iCs/>
          <w:sz w:val="28"/>
          <w:szCs w:val="28"/>
        </w:rPr>
      </w:pPr>
      <w:r w:rsidRPr="00E850E1">
        <w:rPr>
          <w:rFonts w:ascii="Times New Roman" w:hAnsi="Times New Roman"/>
          <w:iCs/>
          <w:sz w:val="28"/>
          <w:szCs w:val="28"/>
        </w:rPr>
        <w:t>Контрольный</w:t>
      </w:r>
      <w:r w:rsidR="00315E07">
        <w:rPr>
          <w:rFonts w:ascii="Times New Roman" w:hAnsi="Times New Roman"/>
          <w:iCs/>
          <w:sz w:val="28"/>
          <w:szCs w:val="28"/>
        </w:rPr>
        <w:t xml:space="preserve"> </w:t>
      </w:r>
      <w:r w:rsidRPr="00E850E1">
        <w:rPr>
          <w:rFonts w:ascii="Times New Roman" w:hAnsi="Times New Roman"/>
          <w:iCs/>
          <w:sz w:val="28"/>
          <w:szCs w:val="28"/>
        </w:rPr>
        <w:t>опрос студентов</w:t>
      </w:r>
      <w:r w:rsidRPr="00E850E1">
        <w:rPr>
          <w:rFonts w:ascii="Times New Roman" w:hAnsi="Times New Roman"/>
          <w:i/>
          <w:iCs/>
          <w:sz w:val="28"/>
          <w:szCs w:val="28"/>
        </w:rPr>
        <w:t>.</w:t>
      </w:r>
    </w:p>
    <w:p w:rsidR="00D62C9F" w:rsidRPr="00E850E1" w:rsidRDefault="00D62C9F" w:rsidP="00E850E1">
      <w:pPr>
        <w:tabs>
          <w:tab w:val="left" w:pos="720"/>
        </w:tabs>
        <w:spacing w:after="0" w:line="240" w:lineRule="auto"/>
        <w:ind w:firstLine="540"/>
        <w:jc w:val="both"/>
        <w:rPr>
          <w:rFonts w:ascii="Times New Roman" w:hAnsi="Times New Roman"/>
          <w:b/>
          <w:i/>
          <w:iCs/>
          <w:sz w:val="28"/>
          <w:szCs w:val="28"/>
        </w:rPr>
      </w:pPr>
      <w:r w:rsidRPr="00E850E1">
        <w:rPr>
          <w:rFonts w:ascii="Times New Roman" w:hAnsi="Times New Roman"/>
          <w:b/>
          <w:i/>
          <w:iCs/>
          <w:sz w:val="28"/>
          <w:szCs w:val="28"/>
        </w:rPr>
        <w:t>Вопросы для самоподготовки: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Что такое технологический процесс?</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Что является причиной развития технологии?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Что является источником развития технологии?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Какие технологические процессы называются непрерывными по способу организации?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Какие технологические процессы называются периодическими (дискретными)?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В чем преимущества непрерывных технологических процессов по сравнению с периодическими процессами?</w:t>
      </w:r>
    </w:p>
    <w:p w:rsidR="00D62C9F" w:rsidRPr="00E850E1" w:rsidRDefault="00D62C9F" w:rsidP="00E850E1">
      <w:pPr>
        <w:pStyle w:val="aa"/>
        <w:numPr>
          <w:ilvl w:val="0"/>
          <w:numId w:val="16"/>
        </w:numPr>
        <w:tabs>
          <w:tab w:val="clear" w:pos="4677"/>
          <w:tab w:val="clear" w:pos="9355"/>
        </w:tabs>
        <w:jc w:val="both"/>
        <w:rPr>
          <w:rFonts w:ascii="Times New Roman" w:hAnsi="Times New Roman"/>
          <w:bCs/>
          <w:iCs/>
          <w:sz w:val="28"/>
          <w:szCs w:val="28"/>
        </w:rPr>
      </w:pPr>
      <w:r w:rsidRPr="00E850E1">
        <w:rPr>
          <w:rFonts w:ascii="Times New Roman" w:hAnsi="Times New Roman"/>
          <w:bCs/>
          <w:iCs/>
          <w:sz w:val="28"/>
          <w:szCs w:val="28"/>
        </w:rPr>
        <w:t>Что такое технологическая система?</w:t>
      </w:r>
    </w:p>
    <w:p w:rsidR="00D62C9F" w:rsidRPr="00E850E1" w:rsidRDefault="00D62C9F" w:rsidP="00E850E1">
      <w:pPr>
        <w:spacing w:after="0" w:line="240" w:lineRule="auto"/>
        <w:jc w:val="both"/>
        <w:rPr>
          <w:rFonts w:ascii="Times New Roman" w:hAnsi="Times New Roman"/>
          <w:sz w:val="28"/>
          <w:szCs w:val="28"/>
        </w:rPr>
      </w:pPr>
    </w:p>
    <w:p w:rsidR="00D62C9F" w:rsidRPr="00E850E1" w:rsidRDefault="00D62C9F" w:rsidP="00E850E1">
      <w:pPr>
        <w:spacing w:after="0" w:line="240" w:lineRule="auto"/>
        <w:ind w:firstLine="540"/>
        <w:jc w:val="both"/>
        <w:rPr>
          <w:rFonts w:ascii="Times New Roman" w:hAnsi="Times New Roman"/>
          <w:b/>
          <w:sz w:val="28"/>
          <w:szCs w:val="28"/>
        </w:rPr>
      </w:pPr>
      <w:r w:rsidRPr="00E850E1">
        <w:rPr>
          <w:rFonts w:ascii="Times New Roman" w:hAnsi="Times New Roman"/>
          <w:b/>
          <w:sz w:val="28"/>
          <w:szCs w:val="28"/>
        </w:rPr>
        <w:t>Работа 2 — Оценка организационно-т</w:t>
      </w:r>
      <w:r>
        <w:rPr>
          <w:rFonts w:ascii="Times New Roman" w:hAnsi="Times New Roman"/>
          <w:b/>
          <w:sz w:val="28"/>
          <w:szCs w:val="28"/>
        </w:rPr>
        <w:t>ехнического уровня прои</w:t>
      </w:r>
      <w:r>
        <w:rPr>
          <w:rFonts w:ascii="Times New Roman" w:hAnsi="Times New Roman"/>
          <w:b/>
          <w:sz w:val="28"/>
          <w:szCs w:val="28"/>
        </w:rPr>
        <w:t>з</w:t>
      </w:r>
      <w:r>
        <w:rPr>
          <w:rFonts w:ascii="Times New Roman" w:hAnsi="Times New Roman"/>
          <w:b/>
          <w:sz w:val="28"/>
          <w:szCs w:val="28"/>
        </w:rPr>
        <w:t>водства</w:t>
      </w:r>
    </w:p>
    <w:p w:rsidR="00D62C9F" w:rsidRPr="00E850E1" w:rsidRDefault="00D62C9F" w:rsidP="00E850E1">
      <w:pPr>
        <w:spacing w:after="0" w:line="240" w:lineRule="auto"/>
        <w:ind w:firstLine="540"/>
        <w:jc w:val="both"/>
        <w:rPr>
          <w:rFonts w:ascii="Times New Roman" w:hAnsi="Times New Roman"/>
          <w:sz w:val="28"/>
          <w:szCs w:val="28"/>
        </w:rPr>
      </w:pPr>
      <w:r w:rsidRPr="00E850E1">
        <w:rPr>
          <w:rFonts w:ascii="Times New Roman" w:hAnsi="Times New Roman"/>
          <w:b/>
          <w:i/>
          <w:iCs/>
          <w:sz w:val="28"/>
          <w:szCs w:val="28"/>
        </w:rPr>
        <w:t>Цель работы</w:t>
      </w:r>
      <w:r w:rsidRPr="00E850E1">
        <w:rPr>
          <w:rFonts w:ascii="Times New Roman" w:hAnsi="Times New Roman"/>
          <w:i/>
          <w:iCs/>
          <w:sz w:val="28"/>
          <w:szCs w:val="28"/>
        </w:rPr>
        <w:t>:</w:t>
      </w:r>
      <w:r w:rsidRPr="00E850E1">
        <w:rPr>
          <w:rFonts w:ascii="Times New Roman" w:hAnsi="Times New Roman"/>
          <w:sz w:val="28"/>
          <w:szCs w:val="28"/>
        </w:rPr>
        <w:t xml:space="preserve"> научиться осуществлять анализ и оценку организац</w:t>
      </w:r>
      <w:r w:rsidRPr="00E850E1">
        <w:rPr>
          <w:rFonts w:ascii="Times New Roman" w:hAnsi="Times New Roman"/>
          <w:sz w:val="28"/>
          <w:szCs w:val="28"/>
        </w:rPr>
        <w:t>и</w:t>
      </w:r>
      <w:r w:rsidRPr="00E850E1">
        <w:rPr>
          <w:rFonts w:ascii="Times New Roman" w:hAnsi="Times New Roman"/>
          <w:sz w:val="28"/>
          <w:szCs w:val="28"/>
        </w:rPr>
        <w:t xml:space="preserve">онно-технического уровня производства на основе определения уровня технологии </w:t>
      </w:r>
    </w:p>
    <w:p w:rsidR="00D62C9F" w:rsidRPr="00E850E1" w:rsidRDefault="00D62C9F" w:rsidP="00E850E1">
      <w:pPr>
        <w:spacing w:after="0" w:line="240" w:lineRule="auto"/>
        <w:ind w:firstLine="540"/>
        <w:jc w:val="both"/>
        <w:rPr>
          <w:rFonts w:ascii="Times New Roman" w:hAnsi="Times New Roman"/>
          <w:b/>
          <w:i/>
          <w:iCs/>
          <w:sz w:val="28"/>
          <w:szCs w:val="28"/>
        </w:rPr>
      </w:pPr>
      <w:r w:rsidRPr="00E850E1">
        <w:rPr>
          <w:rFonts w:ascii="Times New Roman" w:hAnsi="Times New Roman"/>
          <w:b/>
          <w:i/>
          <w:iCs/>
          <w:sz w:val="28"/>
          <w:szCs w:val="28"/>
        </w:rPr>
        <w:t>План занятия:</w:t>
      </w:r>
    </w:p>
    <w:p w:rsidR="00D62C9F" w:rsidRPr="00E850E1" w:rsidRDefault="00D62C9F" w:rsidP="003D1131">
      <w:pPr>
        <w:numPr>
          <w:ilvl w:val="0"/>
          <w:numId w:val="17"/>
        </w:numPr>
        <w:tabs>
          <w:tab w:val="clear" w:pos="900"/>
          <w:tab w:val="left" w:pos="108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материалам лекции совместное обсуждение свойств прогре</w:t>
      </w:r>
      <w:r w:rsidRPr="00E850E1">
        <w:rPr>
          <w:rFonts w:ascii="Times New Roman" w:hAnsi="Times New Roman"/>
          <w:bCs/>
          <w:iCs/>
          <w:sz w:val="28"/>
          <w:szCs w:val="28"/>
        </w:rPr>
        <w:t>с</w:t>
      </w:r>
      <w:r w:rsidRPr="00E850E1">
        <w:rPr>
          <w:rFonts w:ascii="Times New Roman" w:hAnsi="Times New Roman"/>
          <w:bCs/>
          <w:iCs/>
          <w:sz w:val="28"/>
          <w:szCs w:val="28"/>
        </w:rPr>
        <w:t>сивных технологий и показателей, которые используют для оценки уровня технологии.</w:t>
      </w:r>
    </w:p>
    <w:p w:rsidR="00D62C9F" w:rsidRPr="00E850E1" w:rsidRDefault="00D62C9F" w:rsidP="003D1131">
      <w:pPr>
        <w:numPr>
          <w:ilvl w:val="0"/>
          <w:numId w:val="17"/>
        </w:numPr>
        <w:tabs>
          <w:tab w:val="clear" w:pos="900"/>
          <w:tab w:val="left" w:pos="1080"/>
        </w:tabs>
        <w:spacing w:after="0" w:line="240" w:lineRule="auto"/>
        <w:ind w:left="0" w:firstLine="540"/>
        <w:jc w:val="both"/>
        <w:rPr>
          <w:rFonts w:ascii="Times New Roman" w:hAnsi="Times New Roman"/>
          <w:iCs/>
          <w:sz w:val="28"/>
          <w:szCs w:val="28"/>
        </w:rPr>
      </w:pPr>
      <w:r w:rsidRPr="00E850E1">
        <w:rPr>
          <w:rFonts w:ascii="Times New Roman" w:hAnsi="Times New Roman"/>
          <w:b/>
          <w:bCs/>
          <w:iCs/>
          <w:sz w:val="28"/>
          <w:szCs w:val="28"/>
        </w:rPr>
        <w:t xml:space="preserve">Задание: </w:t>
      </w:r>
      <w:r w:rsidRPr="00E850E1">
        <w:rPr>
          <w:rFonts w:ascii="Times New Roman" w:hAnsi="Times New Roman"/>
          <w:iCs/>
          <w:sz w:val="28"/>
          <w:szCs w:val="28"/>
        </w:rPr>
        <w:t>определить уровень технологии процесса механической обработки в условиях серийного производства, проанализировать его вл</w:t>
      </w:r>
      <w:r w:rsidRPr="00E850E1">
        <w:rPr>
          <w:rFonts w:ascii="Times New Roman" w:hAnsi="Times New Roman"/>
          <w:iCs/>
          <w:sz w:val="28"/>
          <w:szCs w:val="28"/>
        </w:rPr>
        <w:t>и</w:t>
      </w:r>
      <w:r w:rsidRPr="00E850E1">
        <w:rPr>
          <w:rFonts w:ascii="Times New Roman" w:hAnsi="Times New Roman"/>
          <w:iCs/>
          <w:sz w:val="28"/>
          <w:szCs w:val="28"/>
        </w:rPr>
        <w:t>яние на организационно-технический уровень производства.</w:t>
      </w:r>
    </w:p>
    <w:p w:rsidR="00D62C9F" w:rsidRPr="00E850E1" w:rsidRDefault="00D62C9F" w:rsidP="003D1131">
      <w:pPr>
        <w:numPr>
          <w:ilvl w:val="0"/>
          <w:numId w:val="17"/>
        </w:numPr>
        <w:tabs>
          <w:tab w:val="clear" w:pos="900"/>
          <w:tab w:val="left" w:pos="1080"/>
        </w:tabs>
        <w:spacing w:after="0" w:line="240" w:lineRule="auto"/>
        <w:ind w:left="0" w:firstLine="540"/>
        <w:jc w:val="both"/>
        <w:rPr>
          <w:rFonts w:ascii="Times New Roman" w:hAnsi="Times New Roman"/>
          <w:b/>
          <w:bCs/>
          <w:iCs/>
          <w:sz w:val="28"/>
          <w:szCs w:val="28"/>
        </w:rPr>
      </w:pPr>
      <w:r w:rsidRPr="00E850E1">
        <w:rPr>
          <w:rFonts w:ascii="Times New Roman" w:hAnsi="Times New Roman"/>
          <w:b/>
          <w:bCs/>
          <w:iCs/>
          <w:sz w:val="28"/>
          <w:szCs w:val="28"/>
        </w:rPr>
        <w:t>Порядок выполнения работы</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lastRenderedPageBreak/>
        <w:t>Согласно указанному преподавателем варианту (табл. 11.3) выбрать исходные данные для определения уровня технологии механообрабатыв</w:t>
      </w:r>
      <w:r w:rsidRPr="00E850E1">
        <w:rPr>
          <w:rFonts w:ascii="Times New Roman" w:hAnsi="Times New Roman"/>
          <w:bCs/>
          <w:iCs/>
          <w:sz w:val="28"/>
          <w:szCs w:val="28"/>
        </w:rPr>
        <w:t>а</w:t>
      </w:r>
      <w:r w:rsidRPr="00E850E1">
        <w:rPr>
          <w:rFonts w:ascii="Times New Roman" w:hAnsi="Times New Roman"/>
          <w:bCs/>
          <w:iCs/>
          <w:sz w:val="28"/>
          <w:szCs w:val="28"/>
        </w:rPr>
        <w:t>ющего производства</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Из табл. 11.1 выписать нормативные значения показателей.</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формуле 11.1  рассчитать показатель производительности труда, используя исходные данные.</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формуле 11.2 рассчитать показатель применения прогрессивного технологического оборудования.</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формуле 11.3 рассчитать показатель охвата рабочих механизир</w:t>
      </w:r>
      <w:r w:rsidRPr="00E850E1">
        <w:rPr>
          <w:rFonts w:ascii="Times New Roman" w:hAnsi="Times New Roman"/>
          <w:bCs/>
          <w:iCs/>
          <w:sz w:val="28"/>
          <w:szCs w:val="28"/>
        </w:rPr>
        <w:t>о</w:t>
      </w:r>
      <w:r w:rsidRPr="00E850E1">
        <w:rPr>
          <w:rFonts w:ascii="Times New Roman" w:hAnsi="Times New Roman"/>
          <w:bCs/>
          <w:iCs/>
          <w:sz w:val="28"/>
          <w:szCs w:val="28"/>
        </w:rPr>
        <w:t>ванным и автоматизированным трудом.</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формуле 11.4 рассчитать показатель использования материала.</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 формуле 11.5 рассчитать величину уровня технологии механоо</w:t>
      </w:r>
      <w:r w:rsidRPr="00E850E1">
        <w:rPr>
          <w:rFonts w:ascii="Times New Roman" w:hAnsi="Times New Roman"/>
          <w:bCs/>
          <w:iCs/>
          <w:sz w:val="28"/>
          <w:szCs w:val="28"/>
        </w:rPr>
        <w:t>б</w:t>
      </w:r>
      <w:r w:rsidRPr="00E850E1">
        <w:rPr>
          <w:rFonts w:ascii="Times New Roman" w:hAnsi="Times New Roman"/>
          <w:bCs/>
          <w:iCs/>
          <w:sz w:val="28"/>
          <w:szCs w:val="28"/>
        </w:rPr>
        <w:t>рабатывающего производства. Принять:</w:t>
      </w:r>
      <w:r w:rsidRPr="00E850E1">
        <w:rPr>
          <w:rFonts w:ascii="Times New Roman" w:hAnsi="Times New Roman"/>
          <w:bCs/>
          <w:iCs/>
          <w:sz w:val="28"/>
          <w:szCs w:val="28"/>
          <w:lang w:val="en-US"/>
        </w:rPr>
        <w:t xml:space="preserve"> K</w:t>
      </w:r>
      <w:r w:rsidRPr="00E850E1">
        <w:rPr>
          <w:rFonts w:ascii="Times New Roman" w:hAnsi="Times New Roman"/>
          <w:bCs/>
          <w:iCs/>
          <w:sz w:val="28"/>
          <w:szCs w:val="28"/>
        </w:rPr>
        <w:t>1 = 0,3</w:t>
      </w:r>
      <w:r w:rsidRPr="00E850E1">
        <w:rPr>
          <w:rFonts w:ascii="Times New Roman" w:hAnsi="Times New Roman"/>
          <w:bCs/>
          <w:iCs/>
          <w:sz w:val="28"/>
          <w:szCs w:val="28"/>
          <w:lang w:val="en-US"/>
        </w:rPr>
        <w:t xml:space="preserve">; </w:t>
      </w:r>
      <w:r w:rsidRPr="00E850E1">
        <w:rPr>
          <w:rFonts w:ascii="Times New Roman" w:hAnsi="Times New Roman"/>
          <w:bCs/>
          <w:iCs/>
          <w:sz w:val="28"/>
          <w:szCs w:val="28"/>
        </w:rPr>
        <w:t>К2 = 0,3</w:t>
      </w:r>
      <w:r w:rsidRPr="00E850E1">
        <w:rPr>
          <w:rFonts w:ascii="Times New Roman" w:hAnsi="Times New Roman"/>
          <w:bCs/>
          <w:iCs/>
          <w:sz w:val="28"/>
          <w:szCs w:val="28"/>
          <w:lang w:val="en-US"/>
        </w:rPr>
        <w:t xml:space="preserve">; </w:t>
      </w:r>
      <w:r w:rsidRPr="00E850E1">
        <w:rPr>
          <w:rFonts w:ascii="Times New Roman" w:hAnsi="Times New Roman"/>
          <w:bCs/>
          <w:iCs/>
          <w:sz w:val="28"/>
          <w:szCs w:val="28"/>
        </w:rPr>
        <w:t xml:space="preserve"> К3 = 0,2</w:t>
      </w:r>
      <w:r w:rsidRPr="00E850E1">
        <w:rPr>
          <w:rFonts w:ascii="Times New Roman" w:hAnsi="Times New Roman"/>
          <w:bCs/>
          <w:iCs/>
          <w:sz w:val="28"/>
          <w:szCs w:val="28"/>
          <w:lang w:val="en-US"/>
        </w:rPr>
        <w:t>;</w:t>
      </w:r>
      <w:r w:rsidRPr="00E850E1">
        <w:rPr>
          <w:rFonts w:ascii="Times New Roman" w:hAnsi="Times New Roman"/>
          <w:bCs/>
          <w:iCs/>
          <w:sz w:val="28"/>
          <w:szCs w:val="28"/>
        </w:rPr>
        <w:t>К4 = 0,2.</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Аттестовать механообрабатывающее производство и определить его категорию по соотношению (11.6).</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Построить гистограмму значений показателей и значение уровня технологии механообрабатывающего производства.</w:t>
      </w:r>
    </w:p>
    <w:p w:rsidR="00D62C9F" w:rsidRPr="00E850E1" w:rsidRDefault="00D62C9F" w:rsidP="003D1131">
      <w:pPr>
        <w:numPr>
          <w:ilvl w:val="0"/>
          <w:numId w:val="18"/>
        </w:numPr>
        <w:tabs>
          <w:tab w:val="clear" w:pos="900"/>
          <w:tab w:val="num" w:pos="0"/>
        </w:tabs>
        <w:spacing w:after="0" w:line="240" w:lineRule="auto"/>
        <w:ind w:left="0" w:firstLine="540"/>
        <w:jc w:val="both"/>
        <w:rPr>
          <w:rFonts w:ascii="Times New Roman" w:hAnsi="Times New Roman"/>
          <w:bCs/>
          <w:iCs/>
          <w:sz w:val="28"/>
          <w:szCs w:val="28"/>
        </w:rPr>
      </w:pPr>
      <w:r w:rsidRPr="00E850E1">
        <w:rPr>
          <w:rFonts w:ascii="Times New Roman" w:hAnsi="Times New Roman"/>
          <w:bCs/>
          <w:iCs/>
          <w:sz w:val="28"/>
          <w:szCs w:val="28"/>
        </w:rPr>
        <w:t>Провести анализ значений показателей уровня технологии, выявить направления повышения уровня технологии механообрабатывающего пр</w:t>
      </w:r>
      <w:r w:rsidRPr="00E850E1">
        <w:rPr>
          <w:rFonts w:ascii="Times New Roman" w:hAnsi="Times New Roman"/>
          <w:bCs/>
          <w:iCs/>
          <w:sz w:val="28"/>
          <w:szCs w:val="28"/>
        </w:rPr>
        <w:t>о</w:t>
      </w:r>
      <w:r w:rsidRPr="00E850E1">
        <w:rPr>
          <w:rFonts w:ascii="Times New Roman" w:hAnsi="Times New Roman"/>
          <w:bCs/>
          <w:iCs/>
          <w:sz w:val="28"/>
          <w:szCs w:val="28"/>
        </w:rPr>
        <w:t>изводства, проанализировать влияние уровня технологии на организац</w:t>
      </w:r>
      <w:r w:rsidRPr="00E850E1">
        <w:rPr>
          <w:rFonts w:ascii="Times New Roman" w:hAnsi="Times New Roman"/>
          <w:bCs/>
          <w:iCs/>
          <w:sz w:val="28"/>
          <w:szCs w:val="28"/>
        </w:rPr>
        <w:t>и</w:t>
      </w:r>
      <w:r w:rsidRPr="00E850E1">
        <w:rPr>
          <w:rFonts w:ascii="Times New Roman" w:hAnsi="Times New Roman"/>
          <w:bCs/>
          <w:iCs/>
          <w:sz w:val="28"/>
          <w:szCs w:val="28"/>
        </w:rPr>
        <w:t>онно-технический уровень производства.</w:t>
      </w:r>
    </w:p>
    <w:p w:rsidR="00D62C9F" w:rsidRPr="00E850E1" w:rsidRDefault="00D62C9F" w:rsidP="00E850E1">
      <w:pPr>
        <w:numPr>
          <w:ilvl w:val="0"/>
          <w:numId w:val="17"/>
        </w:numPr>
        <w:spacing w:after="0" w:line="240" w:lineRule="auto"/>
        <w:jc w:val="both"/>
        <w:rPr>
          <w:rFonts w:ascii="Times New Roman" w:hAnsi="Times New Roman"/>
          <w:iCs/>
          <w:sz w:val="28"/>
          <w:szCs w:val="28"/>
        </w:rPr>
      </w:pPr>
      <w:r w:rsidRPr="00E850E1">
        <w:rPr>
          <w:rFonts w:ascii="Times New Roman" w:hAnsi="Times New Roman"/>
          <w:b/>
          <w:bCs/>
          <w:iCs/>
          <w:sz w:val="28"/>
          <w:szCs w:val="28"/>
        </w:rPr>
        <w:t>Оформление отчета</w:t>
      </w:r>
    </w:p>
    <w:p w:rsidR="00D62C9F" w:rsidRPr="00E850E1" w:rsidRDefault="00D62C9F" w:rsidP="00E850E1">
      <w:pPr>
        <w:spacing w:after="0" w:line="240" w:lineRule="auto"/>
        <w:ind w:firstLine="720"/>
        <w:jc w:val="both"/>
        <w:rPr>
          <w:rFonts w:ascii="Times New Roman" w:hAnsi="Times New Roman"/>
          <w:iCs/>
          <w:sz w:val="28"/>
          <w:szCs w:val="28"/>
        </w:rPr>
      </w:pPr>
      <w:r w:rsidRPr="00E850E1">
        <w:rPr>
          <w:rFonts w:ascii="Times New Roman" w:hAnsi="Times New Roman"/>
          <w:iCs/>
          <w:sz w:val="28"/>
          <w:szCs w:val="28"/>
        </w:rPr>
        <w:t>В отчете необходимо указать цель работы, изложить краткие теор</w:t>
      </w:r>
      <w:r w:rsidRPr="00E850E1">
        <w:rPr>
          <w:rFonts w:ascii="Times New Roman" w:hAnsi="Times New Roman"/>
          <w:iCs/>
          <w:sz w:val="28"/>
          <w:szCs w:val="28"/>
        </w:rPr>
        <w:t>е</w:t>
      </w:r>
      <w:r w:rsidRPr="00E850E1">
        <w:rPr>
          <w:rFonts w:ascii="Times New Roman" w:hAnsi="Times New Roman"/>
          <w:iCs/>
          <w:sz w:val="28"/>
          <w:szCs w:val="28"/>
        </w:rPr>
        <w:t>тические сведения по оценке организационно-технического уровня и опр</w:t>
      </w:r>
      <w:r w:rsidRPr="00E850E1">
        <w:rPr>
          <w:rFonts w:ascii="Times New Roman" w:hAnsi="Times New Roman"/>
          <w:iCs/>
          <w:sz w:val="28"/>
          <w:szCs w:val="28"/>
        </w:rPr>
        <w:t>е</w:t>
      </w:r>
      <w:r w:rsidRPr="00E850E1">
        <w:rPr>
          <w:rFonts w:ascii="Times New Roman" w:hAnsi="Times New Roman"/>
          <w:iCs/>
          <w:sz w:val="28"/>
          <w:szCs w:val="28"/>
        </w:rPr>
        <w:t>делению уровня технологии, привести результаты расчетов. В конце отч</w:t>
      </w:r>
      <w:r w:rsidRPr="00E850E1">
        <w:rPr>
          <w:rFonts w:ascii="Times New Roman" w:hAnsi="Times New Roman"/>
          <w:iCs/>
          <w:sz w:val="28"/>
          <w:szCs w:val="28"/>
        </w:rPr>
        <w:t>е</w:t>
      </w:r>
      <w:r w:rsidRPr="00E850E1">
        <w:rPr>
          <w:rFonts w:ascii="Times New Roman" w:hAnsi="Times New Roman"/>
          <w:iCs/>
          <w:sz w:val="28"/>
          <w:szCs w:val="28"/>
        </w:rPr>
        <w:t>та построить гистограмму значений показателей уровня технологии, пр</w:t>
      </w:r>
      <w:r w:rsidRPr="00E850E1">
        <w:rPr>
          <w:rFonts w:ascii="Times New Roman" w:hAnsi="Times New Roman"/>
          <w:iCs/>
          <w:sz w:val="28"/>
          <w:szCs w:val="28"/>
        </w:rPr>
        <w:t>о</w:t>
      </w:r>
      <w:r w:rsidRPr="00E850E1">
        <w:rPr>
          <w:rFonts w:ascii="Times New Roman" w:hAnsi="Times New Roman"/>
          <w:iCs/>
          <w:sz w:val="28"/>
          <w:szCs w:val="28"/>
        </w:rPr>
        <w:t xml:space="preserve">вести анализ полученных значений, сделать вывод о влиянии технологии на организационно-технический уровень производства. </w:t>
      </w:r>
    </w:p>
    <w:p w:rsidR="00D62C9F" w:rsidRPr="00E850E1" w:rsidRDefault="00D62C9F" w:rsidP="00E850E1">
      <w:pPr>
        <w:numPr>
          <w:ilvl w:val="0"/>
          <w:numId w:val="17"/>
        </w:numPr>
        <w:spacing w:after="0" w:line="240" w:lineRule="auto"/>
        <w:jc w:val="both"/>
        <w:rPr>
          <w:rFonts w:ascii="Times New Roman" w:hAnsi="Times New Roman"/>
          <w:iCs/>
          <w:sz w:val="28"/>
          <w:szCs w:val="28"/>
        </w:rPr>
      </w:pPr>
      <w:r w:rsidRPr="00E850E1">
        <w:rPr>
          <w:rFonts w:ascii="Times New Roman" w:hAnsi="Times New Roman"/>
          <w:b/>
          <w:iCs/>
          <w:sz w:val="28"/>
          <w:szCs w:val="28"/>
        </w:rPr>
        <w:t>Контрольный</w:t>
      </w:r>
      <w:r w:rsidR="00315E07">
        <w:rPr>
          <w:rFonts w:ascii="Times New Roman" w:hAnsi="Times New Roman"/>
          <w:b/>
          <w:iCs/>
          <w:sz w:val="28"/>
          <w:szCs w:val="28"/>
        </w:rPr>
        <w:t xml:space="preserve"> </w:t>
      </w:r>
      <w:r w:rsidRPr="00E850E1">
        <w:rPr>
          <w:rFonts w:ascii="Times New Roman" w:hAnsi="Times New Roman"/>
          <w:b/>
          <w:iCs/>
          <w:sz w:val="28"/>
          <w:szCs w:val="28"/>
        </w:rPr>
        <w:t>опрос студентов</w:t>
      </w:r>
    </w:p>
    <w:p w:rsidR="00D62C9F" w:rsidRPr="00E850E1" w:rsidRDefault="00D62C9F" w:rsidP="00E850E1">
      <w:pPr>
        <w:spacing w:after="0" w:line="240" w:lineRule="auto"/>
        <w:ind w:left="540"/>
        <w:jc w:val="both"/>
        <w:rPr>
          <w:rFonts w:ascii="Times New Roman" w:hAnsi="Times New Roman"/>
          <w:b/>
          <w:i/>
          <w:iCs/>
          <w:sz w:val="28"/>
          <w:szCs w:val="28"/>
        </w:rPr>
      </w:pPr>
      <w:r w:rsidRPr="00E850E1">
        <w:rPr>
          <w:rFonts w:ascii="Times New Roman" w:hAnsi="Times New Roman"/>
          <w:b/>
          <w:i/>
          <w:iCs/>
          <w:sz w:val="28"/>
          <w:szCs w:val="28"/>
        </w:rPr>
        <w:t>Вопросы для самоподготовки</w:t>
      </w:r>
    </w:p>
    <w:p w:rsidR="00D62C9F" w:rsidRPr="00E850E1" w:rsidRDefault="00D62C9F" w:rsidP="00E850E1">
      <w:pPr>
        <w:numPr>
          <w:ilvl w:val="0"/>
          <w:numId w:val="19"/>
        </w:numPr>
        <w:spacing w:after="0" w:line="240" w:lineRule="auto"/>
        <w:jc w:val="both"/>
        <w:rPr>
          <w:rFonts w:ascii="Times New Roman" w:hAnsi="Times New Roman"/>
          <w:iCs/>
          <w:sz w:val="28"/>
          <w:szCs w:val="28"/>
        </w:rPr>
      </w:pPr>
      <w:r w:rsidRPr="00E850E1">
        <w:rPr>
          <w:rFonts w:ascii="Times New Roman" w:hAnsi="Times New Roman"/>
          <w:iCs/>
          <w:sz w:val="28"/>
          <w:szCs w:val="28"/>
        </w:rPr>
        <w:t>Основные сведения по оценке организационно-технического уро</w:t>
      </w:r>
      <w:r w:rsidRPr="00E850E1">
        <w:rPr>
          <w:rFonts w:ascii="Times New Roman" w:hAnsi="Times New Roman"/>
          <w:iCs/>
          <w:sz w:val="28"/>
          <w:szCs w:val="28"/>
        </w:rPr>
        <w:t>в</w:t>
      </w:r>
      <w:r w:rsidRPr="00E850E1">
        <w:rPr>
          <w:rFonts w:ascii="Times New Roman" w:hAnsi="Times New Roman"/>
          <w:iCs/>
          <w:sz w:val="28"/>
          <w:szCs w:val="28"/>
        </w:rPr>
        <w:t>ня производства.</w:t>
      </w:r>
    </w:p>
    <w:p w:rsidR="00D62C9F" w:rsidRPr="00E850E1" w:rsidRDefault="00D62C9F" w:rsidP="00E850E1">
      <w:pPr>
        <w:numPr>
          <w:ilvl w:val="0"/>
          <w:numId w:val="19"/>
        </w:numPr>
        <w:spacing w:after="0" w:line="240" w:lineRule="auto"/>
        <w:jc w:val="both"/>
        <w:rPr>
          <w:rFonts w:ascii="Times New Roman" w:hAnsi="Times New Roman"/>
          <w:iCs/>
          <w:sz w:val="28"/>
          <w:szCs w:val="28"/>
        </w:rPr>
      </w:pPr>
      <w:r w:rsidRPr="00E850E1">
        <w:rPr>
          <w:rFonts w:ascii="Times New Roman" w:hAnsi="Times New Roman"/>
          <w:iCs/>
          <w:sz w:val="28"/>
          <w:szCs w:val="28"/>
        </w:rPr>
        <w:t>Понятие уровня технологии производства и сущность его оценки.</w:t>
      </w:r>
    </w:p>
    <w:p w:rsidR="00D62C9F" w:rsidRPr="00E850E1" w:rsidRDefault="00D62C9F" w:rsidP="00E850E1">
      <w:pPr>
        <w:numPr>
          <w:ilvl w:val="0"/>
          <w:numId w:val="19"/>
        </w:numPr>
        <w:spacing w:after="0" w:line="240" w:lineRule="auto"/>
        <w:jc w:val="both"/>
        <w:rPr>
          <w:rFonts w:ascii="Times New Roman" w:hAnsi="Times New Roman"/>
          <w:iCs/>
          <w:sz w:val="28"/>
          <w:szCs w:val="28"/>
        </w:rPr>
      </w:pPr>
      <w:r w:rsidRPr="00E850E1">
        <w:rPr>
          <w:rFonts w:ascii="Times New Roman" w:hAnsi="Times New Roman"/>
          <w:iCs/>
          <w:sz w:val="28"/>
          <w:szCs w:val="28"/>
        </w:rPr>
        <w:t>Основные свойства, характеризующие прогрессивность технологии производства и технических процессов.</w:t>
      </w:r>
    </w:p>
    <w:p w:rsidR="00D62C9F" w:rsidRPr="00E850E1" w:rsidRDefault="00D62C9F" w:rsidP="00E850E1">
      <w:pPr>
        <w:numPr>
          <w:ilvl w:val="0"/>
          <w:numId w:val="19"/>
        </w:numPr>
        <w:spacing w:after="0" w:line="240" w:lineRule="auto"/>
        <w:jc w:val="both"/>
        <w:rPr>
          <w:rFonts w:ascii="Times New Roman" w:hAnsi="Times New Roman"/>
          <w:iCs/>
          <w:sz w:val="28"/>
          <w:szCs w:val="28"/>
        </w:rPr>
      </w:pPr>
      <w:r w:rsidRPr="00E850E1">
        <w:rPr>
          <w:rFonts w:ascii="Times New Roman" w:hAnsi="Times New Roman"/>
          <w:iCs/>
          <w:sz w:val="28"/>
          <w:szCs w:val="28"/>
        </w:rPr>
        <w:t>Основные показатели, используемые для оценки уровня технол</w:t>
      </w:r>
      <w:r w:rsidRPr="00E850E1">
        <w:rPr>
          <w:rFonts w:ascii="Times New Roman" w:hAnsi="Times New Roman"/>
          <w:iCs/>
          <w:sz w:val="28"/>
          <w:szCs w:val="28"/>
        </w:rPr>
        <w:t>о</w:t>
      </w:r>
      <w:r w:rsidRPr="00E850E1">
        <w:rPr>
          <w:rFonts w:ascii="Times New Roman" w:hAnsi="Times New Roman"/>
          <w:iCs/>
          <w:sz w:val="28"/>
          <w:szCs w:val="28"/>
        </w:rPr>
        <w:t>гии производства и их характеристика.</w:t>
      </w:r>
    </w:p>
    <w:p w:rsidR="00D62C9F" w:rsidRPr="00E850E1" w:rsidRDefault="00D62C9F" w:rsidP="00E850E1">
      <w:pPr>
        <w:spacing w:after="0" w:line="240" w:lineRule="auto"/>
        <w:jc w:val="both"/>
        <w:rPr>
          <w:rFonts w:ascii="Times New Roman" w:hAnsi="Times New Roman"/>
          <w:iCs/>
          <w:sz w:val="28"/>
          <w:szCs w:val="28"/>
        </w:rPr>
      </w:pPr>
    </w:p>
    <w:p w:rsidR="00D62C9F" w:rsidRPr="00E850E1" w:rsidRDefault="00D62C9F" w:rsidP="00E850E1">
      <w:pPr>
        <w:spacing w:after="0" w:line="240" w:lineRule="auto"/>
        <w:jc w:val="both"/>
        <w:rPr>
          <w:rFonts w:ascii="Times New Roman" w:hAnsi="Times New Roman"/>
          <w:sz w:val="28"/>
          <w:szCs w:val="28"/>
        </w:rPr>
      </w:pPr>
    </w:p>
    <w:p w:rsidR="00D62C9F" w:rsidRPr="00E850E1" w:rsidRDefault="00D62C9F" w:rsidP="00E850E1">
      <w:pPr>
        <w:spacing w:after="0" w:line="240" w:lineRule="auto"/>
        <w:jc w:val="both"/>
        <w:rPr>
          <w:rFonts w:ascii="Times New Roman" w:hAnsi="Times New Roman"/>
          <w:b/>
          <w:sz w:val="28"/>
          <w:szCs w:val="28"/>
        </w:rPr>
      </w:pPr>
      <w:r w:rsidRPr="00E850E1">
        <w:rPr>
          <w:rFonts w:ascii="Times New Roman" w:hAnsi="Times New Roman"/>
          <w:b/>
          <w:sz w:val="28"/>
          <w:szCs w:val="28"/>
        </w:rPr>
        <w:t xml:space="preserve">Работа 3 — Топливно-энергетическая и минерально-сырьевая база производства </w:t>
      </w:r>
    </w:p>
    <w:p w:rsidR="00D62C9F" w:rsidRPr="00E850E1" w:rsidRDefault="00D62C9F" w:rsidP="00E850E1">
      <w:pPr>
        <w:spacing w:after="0" w:line="240" w:lineRule="auto"/>
        <w:jc w:val="both"/>
        <w:rPr>
          <w:rFonts w:ascii="Times New Roman" w:hAnsi="Times New Roman"/>
          <w:b/>
          <w:i/>
          <w:iCs/>
          <w:sz w:val="28"/>
          <w:szCs w:val="28"/>
        </w:rPr>
      </w:pPr>
      <w:r w:rsidRPr="00E850E1">
        <w:rPr>
          <w:rFonts w:ascii="Times New Roman" w:hAnsi="Times New Roman"/>
          <w:b/>
          <w:i/>
          <w:iCs/>
          <w:sz w:val="28"/>
          <w:szCs w:val="28"/>
        </w:rPr>
        <w:lastRenderedPageBreak/>
        <w:t>Цель работы</w:t>
      </w:r>
      <w:r w:rsidRPr="00E850E1">
        <w:rPr>
          <w:rFonts w:ascii="Times New Roman" w:hAnsi="Times New Roman"/>
          <w:i/>
          <w:iCs/>
          <w:sz w:val="28"/>
          <w:szCs w:val="28"/>
        </w:rPr>
        <w:t>:</w:t>
      </w:r>
      <w:r w:rsidRPr="00E850E1">
        <w:rPr>
          <w:rFonts w:ascii="Times New Roman" w:hAnsi="Times New Roman"/>
          <w:sz w:val="28"/>
          <w:szCs w:val="28"/>
        </w:rPr>
        <w:t xml:space="preserve"> Ознакомиться с</w:t>
      </w:r>
      <w:r>
        <w:rPr>
          <w:rFonts w:ascii="Times New Roman" w:hAnsi="Times New Roman"/>
          <w:sz w:val="28"/>
          <w:szCs w:val="28"/>
        </w:rPr>
        <w:t xml:space="preserve"> минерально-сырьевой базой производства.</w:t>
      </w:r>
      <w:r w:rsidR="00315E07">
        <w:rPr>
          <w:rFonts w:ascii="Times New Roman" w:hAnsi="Times New Roman"/>
          <w:sz w:val="28"/>
          <w:szCs w:val="28"/>
        </w:rPr>
        <w:t xml:space="preserve"> </w:t>
      </w:r>
      <w:r w:rsidRPr="00E850E1">
        <w:rPr>
          <w:rFonts w:ascii="Times New Roman" w:hAnsi="Times New Roman"/>
          <w:b/>
          <w:i/>
          <w:iCs/>
          <w:sz w:val="28"/>
          <w:szCs w:val="28"/>
        </w:rPr>
        <w:t>План занятия:</w:t>
      </w:r>
    </w:p>
    <w:p w:rsidR="00D62C9F" w:rsidRPr="008026CB" w:rsidRDefault="00D62C9F" w:rsidP="008026CB">
      <w:pPr>
        <w:tabs>
          <w:tab w:val="left" w:pos="720"/>
        </w:tabs>
        <w:spacing w:after="0" w:line="240" w:lineRule="auto"/>
        <w:jc w:val="both"/>
        <w:rPr>
          <w:rFonts w:ascii="Times New Roman" w:hAnsi="Times New Roman"/>
          <w:i/>
          <w:iCs/>
          <w:sz w:val="28"/>
          <w:szCs w:val="28"/>
        </w:rPr>
      </w:pPr>
      <w:r w:rsidRPr="008026CB">
        <w:rPr>
          <w:rFonts w:ascii="Times New Roman" w:hAnsi="Times New Roman"/>
          <w:iCs/>
          <w:sz w:val="28"/>
          <w:szCs w:val="28"/>
        </w:rPr>
        <w:t xml:space="preserve">         1.Заслушивание рефератов и совместное обсуждение тем: </w:t>
      </w:r>
    </w:p>
    <w:p w:rsidR="00D62C9F" w:rsidRPr="00E850E1" w:rsidRDefault="00D62C9F" w:rsidP="00E850E1">
      <w:pPr>
        <w:numPr>
          <w:ilvl w:val="0"/>
          <w:numId w:val="20"/>
        </w:numPr>
        <w:tabs>
          <w:tab w:val="left" w:pos="720"/>
        </w:tabs>
        <w:spacing w:after="0" w:line="240" w:lineRule="auto"/>
        <w:jc w:val="both"/>
        <w:rPr>
          <w:rFonts w:ascii="Times New Roman" w:hAnsi="Times New Roman"/>
          <w:b/>
          <w:i/>
          <w:iCs/>
          <w:sz w:val="28"/>
          <w:szCs w:val="28"/>
        </w:rPr>
      </w:pPr>
      <w:r w:rsidRPr="00E850E1">
        <w:rPr>
          <w:rFonts w:ascii="Times New Roman" w:hAnsi="Times New Roman"/>
          <w:iCs/>
          <w:sz w:val="28"/>
          <w:szCs w:val="28"/>
        </w:rPr>
        <w:t>направления развития ТЭК.</w:t>
      </w:r>
      <w:r w:rsidRPr="00E850E1">
        <w:rPr>
          <w:rFonts w:ascii="Times New Roman" w:hAnsi="Times New Roman"/>
          <w:iCs/>
          <w:sz w:val="28"/>
          <w:szCs w:val="28"/>
          <w:lang w:val="en-US"/>
        </w:rPr>
        <w:t>;</w:t>
      </w:r>
    </w:p>
    <w:p w:rsidR="00D62C9F" w:rsidRPr="00E850E1" w:rsidRDefault="00D62C9F" w:rsidP="00E850E1">
      <w:pPr>
        <w:numPr>
          <w:ilvl w:val="0"/>
          <w:numId w:val="20"/>
        </w:numPr>
        <w:tabs>
          <w:tab w:val="left" w:pos="720"/>
        </w:tabs>
        <w:spacing w:after="0" w:line="240" w:lineRule="auto"/>
        <w:jc w:val="both"/>
        <w:rPr>
          <w:rFonts w:ascii="Times New Roman" w:hAnsi="Times New Roman"/>
          <w:b/>
          <w:i/>
          <w:iCs/>
          <w:sz w:val="28"/>
          <w:szCs w:val="28"/>
        </w:rPr>
      </w:pPr>
      <w:r w:rsidRPr="00E850E1">
        <w:rPr>
          <w:rFonts w:ascii="Times New Roman" w:hAnsi="Times New Roman"/>
          <w:iCs/>
          <w:sz w:val="28"/>
          <w:szCs w:val="28"/>
        </w:rPr>
        <w:t xml:space="preserve">направления развития </w:t>
      </w:r>
      <w:r w:rsidRPr="00E850E1">
        <w:rPr>
          <w:rFonts w:ascii="Times New Roman" w:hAnsi="Times New Roman"/>
          <w:sz w:val="28"/>
          <w:szCs w:val="28"/>
        </w:rPr>
        <w:t>минерально-сырьевой базы производств;</w:t>
      </w:r>
    </w:p>
    <w:p w:rsidR="00D62C9F" w:rsidRPr="00E850E1" w:rsidRDefault="00D62C9F" w:rsidP="00E850E1">
      <w:pPr>
        <w:numPr>
          <w:ilvl w:val="0"/>
          <w:numId w:val="20"/>
        </w:numPr>
        <w:spacing w:after="0" w:line="240" w:lineRule="auto"/>
        <w:jc w:val="both"/>
        <w:rPr>
          <w:rFonts w:ascii="Times New Roman" w:hAnsi="Times New Roman"/>
          <w:sz w:val="28"/>
          <w:szCs w:val="28"/>
        </w:rPr>
      </w:pPr>
      <w:r w:rsidRPr="00E850E1">
        <w:rPr>
          <w:rFonts w:ascii="Times New Roman" w:hAnsi="Times New Roman"/>
          <w:sz w:val="28"/>
          <w:szCs w:val="28"/>
        </w:rPr>
        <w:t>комплексное использование минерально-сырьевых ресурсов;</w:t>
      </w:r>
    </w:p>
    <w:p w:rsidR="00D62C9F" w:rsidRPr="00E850E1" w:rsidRDefault="00D62C9F" w:rsidP="00E850E1">
      <w:pPr>
        <w:numPr>
          <w:ilvl w:val="0"/>
          <w:numId w:val="20"/>
        </w:numPr>
        <w:spacing w:after="0" w:line="240" w:lineRule="auto"/>
        <w:jc w:val="both"/>
        <w:rPr>
          <w:rFonts w:ascii="Times New Roman" w:hAnsi="Times New Roman"/>
          <w:b/>
          <w:i/>
          <w:iCs/>
          <w:sz w:val="28"/>
          <w:szCs w:val="28"/>
        </w:rPr>
      </w:pPr>
      <w:r w:rsidRPr="00E850E1">
        <w:rPr>
          <w:rFonts w:ascii="Times New Roman" w:hAnsi="Times New Roman"/>
          <w:sz w:val="28"/>
          <w:szCs w:val="28"/>
        </w:rPr>
        <w:t>методы обогащения сырья.</w:t>
      </w:r>
    </w:p>
    <w:p w:rsidR="00D62C9F" w:rsidRPr="008026CB" w:rsidRDefault="00D62C9F" w:rsidP="008026CB">
      <w:pPr>
        <w:tabs>
          <w:tab w:val="left" w:pos="720"/>
        </w:tabs>
        <w:spacing w:after="0" w:line="240" w:lineRule="auto"/>
        <w:jc w:val="both"/>
        <w:rPr>
          <w:rFonts w:ascii="Times New Roman" w:hAnsi="Times New Roman"/>
          <w:iCs/>
          <w:sz w:val="28"/>
          <w:szCs w:val="28"/>
        </w:rPr>
      </w:pPr>
      <w:r w:rsidRPr="008026CB">
        <w:rPr>
          <w:rFonts w:ascii="Times New Roman" w:hAnsi="Times New Roman"/>
          <w:iCs/>
          <w:sz w:val="28"/>
          <w:szCs w:val="28"/>
        </w:rPr>
        <w:t>2.</w:t>
      </w:r>
      <w:r w:rsidRPr="008026CB">
        <w:rPr>
          <w:rFonts w:ascii="Times New Roman" w:hAnsi="Times New Roman"/>
          <w:bCs/>
          <w:iCs/>
          <w:sz w:val="28"/>
          <w:szCs w:val="28"/>
        </w:rPr>
        <w:t>Задание:</w:t>
      </w:r>
    </w:p>
    <w:p w:rsidR="00D62C9F" w:rsidRPr="00E850E1" w:rsidRDefault="00D62C9F" w:rsidP="008026CB">
      <w:pPr>
        <w:tabs>
          <w:tab w:val="left" w:pos="720"/>
        </w:tabs>
        <w:spacing w:after="0" w:line="240" w:lineRule="auto"/>
        <w:jc w:val="both"/>
        <w:rPr>
          <w:rFonts w:ascii="Times New Roman" w:hAnsi="Times New Roman"/>
          <w:iCs/>
          <w:sz w:val="28"/>
          <w:szCs w:val="28"/>
        </w:rPr>
      </w:pPr>
      <w:r w:rsidRPr="00E850E1">
        <w:rPr>
          <w:rFonts w:ascii="Times New Roman" w:hAnsi="Times New Roman"/>
          <w:bCs/>
          <w:iCs/>
          <w:sz w:val="28"/>
          <w:szCs w:val="28"/>
        </w:rPr>
        <w:t>Провести</w:t>
      </w:r>
      <w:r w:rsidR="00315E07">
        <w:rPr>
          <w:rFonts w:ascii="Times New Roman" w:hAnsi="Times New Roman"/>
          <w:bCs/>
          <w:iCs/>
          <w:sz w:val="28"/>
          <w:szCs w:val="28"/>
        </w:rPr>
        <w:t xml:space="preserve"> </w:t>
      </w:r>
      <w:r w:rsidRPr="00E850E1">
        <w:rPr>
          <w:rFonts w:ascii="Times New Roman" w:hAnsi="Times New Roman"/>
          <w:iCs/>
          <w:sz w:val="28"/>
          <w:szCs w:val="28"/>
        </w:rPr>
        <w:t>анализ материального баланса и расчет технико-экономических показателей обогащения сырья на примере обогащения сильвинита мет</w:t>
      </w:r>
      <w:r w:rsidRPr="00E850E1">
        <w:rPr>
          <w:rFonts w:ascii="Times New Roman" w:hAnsi="Times New Roman"/>
          <w:iCs/>
          <w:sz w:val="28"/>
          <w:szCs w:val="28"/>
        </w:rPr>
        <w:t>о</w:t>
      </w:r>
      <w:r w:rsidRPr="00E850E1">
        <w:rPr>
          <w:rFonts w:ascii="Times New Roman" w:hAnsi="Times New Roman"/>
          <w:iCs/>
          <w:sz w:val="28"/>
          <w:szCs w:val="28"/>
        </w:rPr>
        <w:t xml:space="preserve">дом флотации (технология калийных удобрений). </w:t>
      </w:r>
    </w:p>
    <w:p w:rsidR="00D62C9F" w:rsidRPr="008026CB" w:rsidRDefault="00D62C9F" w:rsidP="008026CB">
      <w:pPr>
        <w:tabs>
          <w:tab w:val="left" w:pos="720"/>
        </w:tabs>
        <w:spacing w:after="0" w:line="240" w:lineRule="auto"/>
        <w:jc w:val="both"/>
        <w:rPr>
          <w:rFonts w:ascii="Times New Roman" w:hAnsi="Times New Roman"/>
          <w:iCs/>
          <w:sz w:val="28"/>
          <w:szCs w:val="28"/>
        </w:rPr>
      </w:pPr>
      <w:r w:rsidRPr="008026CB">
        <w:rPr>
          <w:rFonts w:ascii="Times New Roman" w:hAnsi="Times New Roman"/>
          <w:iCs/>
          <w:sz w:val="28"/>
          <w:szCs w:val="28"/>
        </w:rPr>
        <w:t xml:space="preserve">3.Оформление отчета </w:t>
      </w:r>
    </w:p>
    <w:p w:rsidR="00D62C9F" w:rsidRPr="00E850E1" w:rsidRDefault="00D62C9F" w:rsidP="008026CB">
      <w:pPr>
        <w:tabs>
          <w:tab w:val="left" w:pos="720"/>
        </w:tabs>
        <w:spacing w:after="0" w:line="240" w:lineRule="auto"/>
        <w:jc w:val="both"/>
        <w:rPr>
          <w:rFonts w:ascii="Times New Roman" w:hAnsi="Times New Roman"/>
          <w:iCs/>
          <w:sz w:val="28"/>
          <w:szCs w:val="28"/>
        </w:rPr>
      </w:pPr>
      <w:r w:rsidRPr="00E850E1">
        <w:rPr>
          <w:rFonts w:ascii="Times New Roman" w:hAnsi="Times New Roman"/>
          <w:iCs/>
          <w:sz w:val="28"/>
          <w:szCs w:val="28"/>
        </w:rPr>
        <w:t>В отчете необходимо указать цель работы, изложить краткие теоретич</w:t>
      </w:r>
      <w:r w:rsidRPr="00E850E1">
        <w:rPr>
          <w:rFonts w:ascii="Times New Roman" w:hAnsi="Times New Roman"/>
          <w:iCs/>
          <w:sz w:val="28"/>
          <w:szCs w:val="28"/>
        </w:rPr>
        <w:t>е</w:t>
      </w:r>
      <w:r w:rsidRPr="00E850E1">
        <w:rPr>
          <w:rFonts w:ascii="Times New Roman" w:hAnsi="Times New Roman"/>
          <w:iCs/>
          <w:sz w:val="28"/>
          <w:szCs w:val="28"/>
        </w:rPr>
        <w:t xml:space="preserve">ские сведения о методах </w:t>
      </w:r>
      <w:r w:rsidRPr="00E850E1">
        <w:rPr>
          <w:rFonts w:ascii="Times New Roman" w:hAnsi="Times New Roman"/>
          <w:sz w:val="28"/>
          <w:szCs w:val="28"/>
        </w:rPr>
        <w:t xml:space="preserve">обогащения сырья, </w:t>
      </w:r>
      <w:r w:rsidRPr="00E850E1">
        <w:rPr>
          <w:rFonts w:ascii="Times New Roman" w:hAnsi="Times New Roman"/>
          <w:iCs/>
          <w:sz w:val="28"/>
          <w:szCs w:val="28"/>
        </w:rPr>
        <w:t>технико-экономических пок</w:t>
      </w:r>
      <w:r w:rsidRPr="00E850E1">
        <w:rPr>
          <w:rFonts w:ascii="Times New Roman" w:hAnsi="Times New Roman"/>
          <w:iCs/>
          <w:sz w:val="28"/>
          <w:szCs w:val="28"/>
        </w:rPr>
        <w:t>а</w:t>
      </w:r>
      <w:r w:rsidRPr="00E850E1">
        <w:rPr>
          <w:rFonts w:ascii="Times New Roman" w:hAnsi="Times New Roman"/>
          <w:iCs/>
          <w:sz w:val="28"/>
          <w:szCs w:val="28"/>
        </w:rPr>
        <w:t>зателях процессов обогащения. Привести структуру материального бала</w:t>
      </w:r>
      <w:r w:rsidRPr="00E850E1">
        <w:rPr>
          <w:rFonts w:ascii="Times New Roman" w:hAnsi="Times New Roman"/>
          <w:iCs/>
          <w:sz w:val="28"/>
          <w:szCs w:val="28"/>
        </w:rPr>
        <w:t>н</w:t>
      </w:r>
      <w:r w:rsidRPr="00E850E1">
        <w:rPr>
          <w:rFonts w:ascii="Times New Roman" w:hAnsi="Times New Roman"/>
          <w:iCs/>
          <w:sz w:val="28"/>
          <w:szCs w:val="28"/>
        </w:rPr>
        <w:t>са и результаты расчета технико-экономических показателей обогащения сильвинита методом флотации.</w:t>
      </w:r>
    </w:p>
    <w:p w:rsidR="00D62C9F" w:rsidRPr="008026CB" w:rsidRDefault="00D62C9F" w:rsidP="008026CB">
      <w:pPr>
        <w:tabs>
          <w:tab w:val="left" w:pos="720"/>
        </w:tabs>
        <w:spacing w:after="0" w:line="240" w:lineRule="auto"/>
        <w:jc w:val="both"/>
        <w:rPr>
          <w:rFonts w:ascii="Times New Roman" w:hAnsi="Times New Roman"/>
          <w:iCs/>
          <w:sz w:val="28"/>
          <w:szCs w:val="28"/>
        </w:rPr>
      </w:pPr>
      <w:r w:rsidRPr="008026CB">
        <w:rPr>
          <w:rFonts w:ascii="Times New Roman" w:hAnsi="Times New Roman"/>
          <w:iCs/>
          <w:sz w:val="28"/>
          <w:szCs w:val="28"/>
        </w:rPr>
        <w:t>4.Контрольный опрос студентов</w:t>
      </w:r>
    </w:p>
    <w:p w:rsidR="00D62C9F" w:rsidRPr="008026CB" w:rsidRDefault="00D62C9F" w:rsidP="00E850E1">
      <w:pPr>
        <w:spacing w:after="0" w:line="240" w:lineRule="auto"/>
        <w:ind w:firstLine="540"/>
        <w:jc w:val="both"/>
        <w:rPr>
          <w:rFonts w:ascii="Times New Roman" w:hAnsi="Times New Roman"/>
          <w:i/>
          <w:sz w:val="28"/>
          <w:szCs w:val="28"/>
        </w:rPr>
      </w:pPr>
      <w:r w:rsidRPr="008026CB">
        <w:rPr>
          <w:rFonts w:ascii="Times New Roman" w:hAnsi="Times New Roman"/>
          <w:i/>
          <w:sz w:val="28"/>
          <w:szCs w:val="28"/>
        </w:rPr>
        <w:t>Вопросы для самоподготовки</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sz w:val="28"/>
          <w:szCs w:val="28"/>
        </w:rPr>
      </w:pPr>
      <w:r w:rsidRPr="00E850E1">
        <w:rPr>
          <w:rFonts w:ascii="Times New Roman" w:hAnsi="Times New Roman"/>
          <w:sz w:val="28"/>
          <w:szCs w:val="28"/>
        </w:rPr>
        <w:t>Назовите основные направления развития ТЭК.;</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sz w:val="28"/>
          <w:szCs w:val="28"/>
        </w:rPr>
      </w:pPr>
      <w:r w:rsidRPr="00E850E1">
        <w:rPr>
          <w:rFonts w:ascii="Times New Roman" w:hAnsi="Times New Roman"/>
          <w:iCs/>
          <w:sz w:val="28"/>
          <w:szCs w:val="28"/>
        </w:rPr>
        <w:t xml:space="preserve">Каковы направления развития </w:t>
      </w:r>
      <w:r w:rsidRPr="00E850E1">
        <w:rPr>
          <w:rFonts w:ascii="Times New Roman" w:hAnsi="Times New Roman"/>
          <w:sz w:val="28"/>
          <w:szCs w:val="28"/>
        </w:rPr>
        <w:t>минерально-сырьевой базы прои</w:t>
      </w:r>
      <w:r w:rsidRPr="00E850E1">
        <w:rPr>
          <w:rFonts w:ascii="Times New Roman" w:hAnsi="Times New Roman"/>
          <w:sz w:val="28"/>
          <w:szCs w:val="28"/>
        </w:rPr>
        <w:t>з</w:t>
      </w:r>
      <w:r w:rsidRPr="00E850E1">
        <w:rPr>
          <w:rFonts w:ascii="Times New Roman" w:hAnsi="Times New Roman"/>
          <w:sz w:val="28"/>
          <w:szCs w:val="28"/>
        </w:rPr>
        <w:t>водств?</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b/>
          <w:i/>
          <w:iCs/>
          <w:sz w:val="28"/>
          <w:szCs w:val="28"/>
        </w:rPr>
      </w:pPr>
      <w:r w:rsidRPr="00E850E1">
        <w:rPr>
          <w:rFonts w:ascii="Times New Roman" w:hAnsi="Times New Roman"/>
          <w:sz w:val="28"/>
          <w:szCs w:val="28"/>
        </w:rPr>
        <w:t>В чем заключается комплексное использование минерально-сырьевых ресурсов?</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iCs/>
          <w:sz w:val="28"/>
          <w:szCs w:val="28"/>
        </w:rPr>
      </w:pPr>
      <w:r w:rsidRPr="00E850E1">
        <w:rPr>
          <w:rFonts w:ascii="Times New Roman" w:hAnsi="Times New Roman"/>
          <w:iCs/>
          <w:sz w:val="28"/>
          <w:szCs w:val="28"/>
        </w:rPr>
        <w:t>Основные принципы обогащения методом флотации.</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iCs/>
          <w:sz w:val="28"/>
          <w:szCs w:val="28"/>
        </w:rPr>
      </w:pPr>
      <w:r w:rsidRPr="00E850E1">
        <w:rPr>
          <w:rFonts w:ascii="Times New Roman" w:hAnsi="Times New Roman"/>
          <w:iCs/>
          <w:sz w:val="28"/>
          <w:szCs w:val="28"/>
        </w:rPr>
        <w:t xml:space="preserve">Основные принципы обогащения </w:t>
      </w:r>
      <w:proofErr w:type="spellStart"/>
      <w:r w:rsidRPr="00E850E1">
        <w:rPr>
          <w:rFonts w:ascii="Times New Roman" w:hAnsi="Times New Roman"/>
          <w:iCs/>
          <w:sz w:val="28"/>
          <w:szCs w:val="28"/>
        </w:rPr>
        <w:t>галургическим</w:t>
      </w:r>
      <w:proofErr w:type="spellEnd"/>
      <w:r w:rsidRPr="00E850E1">
        <w:rPr>
          <w:rFonts w:ascii="Times New Roman" w:hAnsi="Times New Roman"/>
          <w:iCs/>
          <w:sz w:val="28"/>
          <w:szCs w:val="28"/>
        </w:rPr>
        <w:t xml:space="preserve"> методом.</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iCs/>
          <w:sz w:val="28"/>
          <w:szCs w:val="28"/>
        </w:rPr>
      </w:pPr>
      <w:r w:rsidRPr="00E850E1">
        <w:rPr>
          <w:rFonts w:ascii="Times New Roman" w:hAnsi="Times New Roman"/>
          <w:iCs/>
          <w:sz w:val="28"/>
          <w:szCs w:val="28"/>
        </w:rPr>
        <w:t>Технико-экономические показатели процесса обогащения.</w:t>
      </w:r>
    </w:p>
    <w:p w:rsidR="00D62C9F" w:rsidRPr="00E850E1" w:rsidRDefault="00D62C9F" w:rsidP="003D1131">
      <w:pPr>
        <w:numPr>
          <w:ilvl w:val="0"/>
          <w:numId w:val="21"/>
        </w:numPr>
        <w:tabs>
          <w:tab w:val="left" w:pos="900"/>
        </w:tabs>
        <w:spacing w:after="0" w:line="240" w:lineRule="auto"/>
        <w:ind w:hanging="528"/>
        <w:jc w:val="both"/>
        <w:rPr>
          <w:rFonts w:ascii="Times New Roman" w:hAnsi="Times New Roman"/>
          <w:iCs/>
          <w:sz w:val="28"/>
          <w:szCs w:val="28"/>
        </w:rPr>
      </w:pPr>
      <w:r w:rsidRPr="00E850E1">
        <w:rPr>
          <w:rFonts w:ascii="Times New Roman" w:hAnsi="Times New Roman"/>
          <w:iCs/>
          <w:sz w:val="28"/>
          <w:szCs w:val="28"/>
        </w:rPr>
        <w:t>Понятие о материальном балансе технологического процесса.</w:t>
      </w:r>
    </w:p>
    <w:p w:rsidR="00D62C9F" w:rsidRPr="008026CB" w:rsidRDefault="00D62C9F" w:rsidP="008026CB">
      <w:pPr>
        <w:spacing w:after="0" w:line="240" w:lineRule="auto"/>
        <w:jc w:val="both"/>
        <w:rPr>
          <w:rFonts w:ascii="Times New Roman" w:hAnsi="Times New Roman"/>
          <w:b/>
          <w:sz w:val="28"/>
          <w:szCs w:val="28"/>
        </w:rPr>
      </w:pPr>
      <w:r w:rsidRPr="00E850E1">
        <w:rPr>
          <w:rFonts w:ascii="Times New Roman" w:hAnsi="Times New Roman"/>
          <w:b/>
          <w:sz w:val="28"/>
          <w:szCs w:val="28"/>
        </w:rPr>
        <w:t>Ра</w:t>
      </w:r>
      <w:r>
        <w:rPr>
          <w:rFonts w:ascii="Times New Roman" w:hAnsi="Times New Roman"/>
          <w:b/>
          <w:sz w:val="28"/>
          <w:szCs w:val="28"/>
        </w:rPr>
        <w:t xml:space="preserve">бота 4 — Анализ ХТП коксования </w:t>
      </w:r>
    </w:p>
    <w:p w:rsidR="00D62C9F" w:rsidRPr="008026CB" w:rsidRDefault="00D62C9F" w:rsidP="008026CB">
      <w:pPr>
        <w:spacing w:after="0" w:line="240" w:lineRule="auto"/>
        <w:ind w:firstLine="540"/>
        <w:jc w:val="both"/>
        <w:rPr>
          <w:rFonts w:ascii="Times New Roman" w:hAnsi="Times New Roman"/>
          <w:sz w:val="28"/>
          <w:szCs w:val="28"/>
        </w:rPr>
      </w:pPr>
      <w:r w:rsidRPr="008026CB">
        <w:rPr>
          <w:rFonts w:ascii="Times New Roman" w:hAnsi="Times New Roman"/>
          <w:b/>
          <w:i/>
          <w:iCs/>
          <w:sz w:val="28"/>
          <w:szCs w:val="28"/>
        </w:rPr>
        <w:t>Цель работы</w:t>
      </w:r>
      <w:r w:rsidRPr="008026CB">
        <w:rPr>
          <w:rFonts w:ascii="Times New Roman" w:hAnsi="Times New Roman"/>
          <w:i/>
          <w:iCs/>
          <w:sz w:val="28"/>
          <w:szCs w:val="28"/>
        </w:rPr>
        <w:t>:</w:t>
      </w:r>
      <w:r w:rsidRPr="008026CB">
        <w:rPr>
          <w:rFonts w:ascii="Times New Roman" w:hAnsi="Times New Roman"/>
          <w:sz w:val="28"/>
          <w:szCs w:val="28"/>
        </w:rPr>
        <w:t xml:space="preserve"> приобрести навыки структурного и параметрического анализа химико-технологического процесса (ХТП)</w:t>
      </w:r>
    </w:p>
    <w:p w:rsidR="00D62C9F" w:rsidRPr="008026CB" w:rsidRDefault="00D62C9F" w:rsidP="008026CB">
      <w:pPr>
        <w:spacing w:after="0" w:line="240" w:lineRule="auto"/>
        <w:ind w:firstLine="540"/>
        <w:jc w:val="both"/>
        <w:rPr>
          <w:rFonts w:ascii="Times New Roman" w:hAnsi="Times New Roman"/>
          <w:b/>
          <w:i/>
          <w:iCs/>
          <w:sz w:val="28"/>
          <w:szCs w:val="28"/>
        </w:rPr>
      </w:pPr>
      <w:r w:rsidRPr="008026CB">
        <w:rPr>
          <w:rFonts w:ascii="Times New Roman" w:hAnsi="Times New Roman"/>
          <w:b/>
          <w:i/>
          <w:iCs/>
          <w:sz w:val="28"/>
          <w:szCs w:val="28"/>
        </w:rPr>
        <w:t>План занятия:</w:t>
      </w:r>
    </w:p>
    <w:p w:rsidR="00D62C9F" w:rsidRPr="008026CB" w:rsidRDefault="00D62C9F" w:rsidP="008026CB">
      <w:pPr>
        <w:pStyle w:val="a7"/>
        <w:numPr>
          <w:ilvl w:val="0"/>
          <w:numId w:val="42"/>
        </w:numPr>
        <w:tabs>
          <w:tab w:val="left" w:pos="720"/>
        </w:tabs>
        <w:spacing w:after="0" w:line="240" w:lineRule="auto"/>
        <w:jc w:val="both"/>
        <w:rPr>
          <w:rFonts w:ascii="Times New Roman" w:hAnsi="Times New Roman"/>
          <w:b/>
          <w:i/>
          <w:iCs/>
          <w:sz w:val="28"/>
          <w:szCs w:val="28"/>
        </w:rPr>
      </w:pPr>
      <w:r w:rsidRPr="008026CB">
        <w:rPr>
          <w:rFonts w:ascii="Times New Roman" w:hAnsi="Times New Roman"/>
          <w:iCs/>
          <w:sz w:val="28"/>
          <w:szCs w:val="28"/>
        </w:rPr>
        <w:t>По материалам лекции совместное обсуждение понятий и особе</w:t>
      </w:r>
      <w:r w:rsidRPr="008026CB">
        <w:rPr>
          <w:rFonts w:ascii="Times New Roman" w:hAnsi="Times New Roman"/>
          <w:iCs/>
          <w:sz w:val="28"/>
          <w:szCs w:val="28"/>
        </w:rPr>
        <w:t>н</w:t>
      </w:r>
      <w:r w:rsidRPr="008026CB">
        <w:rPr>
          <w:rFonts w:ascii="Times New Roman" w:hAnsi="Times New Roman"/>
          <w:iCs/>
          <w:sz w:val="28"/>
          <w:szCs w:val="28"/>
        </w:rPr>
        <w:t>ностей ХТП.</w:t>
      </w:r>
    </w:p>
    <w:p w:rsidR="00D62C9F" w:rsidRPr="008026CB" w:rsidRDefault="00D62C9F" w:rsidP="008026CB">
      <w:pPr>
        <w:pStyle w:val="a7"/>
        <w:numPr>
          <w:ilvl w:val="0"/>
          <w:numId w:val="42"/>
        </w:numPr>
        <w:tabs>
          <w:tab w:val="left" w:pos="720"/>
        </w:tabs>
        <w:spacing w:after="0" w:line="240" w:lineRule="auto"/>
        <w:jc w:val="both"/>
        <w:rPr>
          <w:rFonts w:ascii="Times New Roman" w:hAnsi="Times New Roman"/>
          <w:b/>
          <w:i/>
          <w:iCs/>
          <w:sz w:val="28"/>
          <w:szCs w:val="28"/>
        </w:rPr>
      </w:pPr>
      <w:r w:rsidRPr="008026CB">
        <w:rPr>
          <w:rFonts w:ascii="Times New Roman" w:hAnsi="Times New Roman"/>
          <w:iCs/>
          <w:sz w:val="28"/>
          <w:szCs w:val="28"/>
        </w:rPr>
        <w:t>По плакату, на котором изображена схема коксохимического пр</w:t>
      </w:r>
      <w:r w:rsidRPr="008026CB">
        <w:rPr>
          <w:rFonts w:ascii="Times New Roman" w:hAnsi="Times New Roman"/>
          <w:iCs/>
          <w:sz w:val="28"/>
          <w:szCs w:val="28"/>
        </w:rPr>
        <w:t>о</w:t>
      </w:r>
      <w:r w:rsidRPr="008026CB">
        <w:rPr>
          <w:rFonts w:ascii="Times New Roman" w:hAnsi="Times New Roman"/>
          <w:iCs/>
          <w:sz w:val="28"/>
          <w:szCs w:val="28"/>
        </w:rPr>
        <w:t>изводства, объяснение основных этапов технологии получения ко</w:t>
      </w:r>
      <w:r w:rsidRPr="008026CB">
        <w:rPr>
          <w:rFonts w:ascii="Times New Roman" w:hAnsi="Times New Roman"/>
          <w:iCs/>
          <w:sz w:val="28"/>
          <w:szCs w:val="28"/>
        </w:rPr>
        <w:t>к</w:t>
      </w:r>
      <w:r w:rsidRPr="008026CB">
        <w:rPr>
          <w:rFonts w:ascii="Times New Roman" w:hAnsi="Times New Roman"/>
          <w:iCs/>
          <w:sz w:val="28"/>
          <w:szCs w:val="28"/>
        </w:rPr>
        <w:t>са.</w:t>
      </w:r>
    </w:p>
    <w:p w:rsidR="00D62C9F" w:rsidRPr="008026CB" w:rsidRDefault="00D62C9F" w:rsidP="008026CB">
      <w:pPr>
        <w:pStyle w:val="a7"/>
        <w:numPr>
          <w:ilvl w:val="0"/>
          <w:numId w:val="42"/>
        </w:numPr>
        <w:tabs>
          <w:tab w:val="left" w:pos="900"/>
        </w:tabs>
        <w:spacing w:after="0" w:line="240" w:lineRule="auto"/>
        <w:jc w:val="both"/>
        <w:rPr>
          <w:rFonts w:ascii="Times New Roman" w:hAnsi="Times New Roman"/>
          <w:iCs/>
          <w:sz w:val="28"/>
          <w:szCs w:val="28"/>
        </w:rPr>
      </w:pPr>
      <w:r w:rsidRPr="008026CB">
        <w:rPr>
          <w:rFonts w:ascii="Times New Roman" w:hAnsi="Times New Roman"/>
          <w:iCs/>
          <w:sz w:val="28"/>
          <w:szCs w:val="28"/>
        </w:rPr>
        <w:t>Выполнение заданий</w:t>
      </w:r>
    </w:p>
    <w:p w:rsidR="00D62C9F" w:rsidRDefault="00D62C9F" w:rsidP="008026CB">
      <w:pPr>
        <w:pStyle w:val="a7"/>
        <w:numPr>
          <w:ilvl w:val="0"/>
          <w:numId w:val="42"/>
        </w:numPr>
        <w:tabs>
          <w:tab w:val="left" w:pos="900"/>
        </w:tabs>
        <w:spacing w:after="0" w:line="240" w:lineRule="auto"/>
        <w:jc w:val="both"/>
        <w:rPr>
          <w:rFonts w:ascii="Times New Roman" w:hAnsi="Times New Roman"/>
          <w:iCs/>
          <w:sz w:val="28"/>
          <w:szCs w:val="28"/>
        </w:rPr>
      </w:pPr>
      <w:r w:rsidRPr="008026CB">
        <w:rPr>
          <w:rFonts w:ascii="Times New Roman" w:hAnsi="Times New Roman"/>
          <w:iCs/>
          <w:sz w:val="28"/>
          <w:szCs w:val="28"/>
        </w:rPr>
        <w:t>Оформление отчета</w:t>
      </w:r>
      <w:r>
        <w:rPr>
          <w:rFonts w:ascii="Times New Roman" w:hAnsi="Times New Roman"/>
          <w:iCs/>
          <w:sz w:val="28"/>
          <w:szCs w:val="28"/>
        </w:rPr>
        <w:t>.</w:t>
      </w:r>
    </w:p>
    <w:p w:rsidR="00D62C9F" w:rsidRPr="008026CB" w:rsidRDefault="00D62C9F" w:rsidP="008026CB">
      <w:pPr>
        <w:tabs>
          <w:tab w:val="left" w:pos="900"/>
        </w:tabs>
        <w:spacing w:after="0" w:line="240" w:lineRule="auto"/>
        <w:jc w:val="both"/>
        <w:rPr>
          <w:rFonts w:ascii="Times New Roman" w:hAnsi="Times New Roman"/>
          <w:iCs/>
          <w:sz w:val="28"/>
          <w:szCs w:val="28"/>
        </w:rPr>
      </w:pPr>
      <w:r w:rsidRPr="008026CB">
        <w:rPr>
          <w:rFonts w:ascii="Times New Roman" w:hAnsi="Times New Roman"/>
          <w:iCs/>
          <w:sz w:val="28"/>
          <w:szCs w:val="28"/>
        </w:rPr>
        <w:t>В отчете необходимо указать цель работы, изложить краткие теоретич</w:t>
      </w:r>
      <w:r w:rsidRPr="008026CB">
        <w:rPr>
          <w:rFonts w:ascii="Times New Roman" w:hAnsi="Times New Roman"/>
          <w:iCs/>
          <w:sz w:val="28"/>
          <w:szCs w:val="28"/>
        </w:rPr>
        <w:t>е</w:t>
      </w:r>
      <w:r w:rsidRPr="008026CB">
        <w:rPr>
          <w:rFonts w:ascii="Times New Roman" w:hAnsi="Times New Roman"/>
          <w:iCs/>
          <w:sz w:val="28"/>
          <w:szCs w:val="28"/>
        </w:rPr>
        <w:t>ские сведения о методах переработки твердого топлива; привести послед</w:t>
      </w:r>
      <w:r w:rsidRPr="008026CB">
        <w:rPr>
          <w:rFonts w:ascii="Times New Roman" w:hAnsi="Times New Roman"/>
          <w:iCs/>
          <w:sz w:val="28"/>
          <w:szCs w:val="28"/>
        </w:rPr>
        <w:t>о</w:t>
      </w:r>
      <w:r w:rsidRPr="008026CB">
        <w:rPr>
          <w:rFonts w:ascii="Times New Roman" w:hAnsi="Times New Roman"/>
          <w:iCs/>
          <w:sz w:val="28"/>
          <w:szCs w:val="28"/>
        </w:rPr>
        <w:t>вательность и результаты выполнения  заданий 1-3. Сделать общий вывод о типе технологической системы коксохимического производства.</w:t>
      </w:r>
    </w:p>
    <w:p w:rsidR="00D62C9F" w:rsidRPr="008026CB" w:rsidRDefault="00D62C9F" w:rsidP="008026CB">
      <w:pPr>
        <w:tabs>
          <w:tab w:val="left" w:pos="900"/>
        </w:tabs>
        <w:spacing w:after="0" w:line="240" w:lineRule="auto"/>
        <w:ind w:left="540"/>
        <w:jc w:val="both"/>
        <w:rPr>
          <w:rFonts w:ascii="Times New Roman" w:hAnsi="Times New Roman"/>
          <w:iCs/>
          <w:sz w:val="28"/>
          <w:szCs w:val="28"/>
        </w:rPr>
      </w:pPr>
      <w:r>
        <w:rPr>
          <w:rFonts w:ascii="Times New Roman" w:hAnsi="Times New Roman"/>
          <w:iCs/>
          <w:sz w:val="28"/>
          <w:szCs w:val="28"/>
        </w:rPr>
        <w:lastRenderedPageBreak/>
        <w:t>5.</w:t>
      </w:r>
      <w:r w:rsidRPr="008026CB">
        <w:rPr>
          <w:rFonts w:ascii="Times New Roman" w:hAnsi="Times New Roman"/>
          <w:iCs/>
          <w:sz w:val="28"/>
          <w:szCs w:val="28"/>
        </w:rPr>
        <w:t>Контрольный опрос студентов</w:t>
      </w:r>
    </w:p>
    <w:p w:rsidR="00D62C9F" w:rsidRPr="008026CB" w:rsidRDefault="00D62C9F" w:rsidP="008026CB">
      <w:pPr>
        <w:spacing w:after="0" w:line="240" w:lineRule="auto"/>
        <w:ind w:firstLine="540"/>
        <w:jc w:val="both"/>
        <w:rPr>
          <w:rFonts w:ascii="Times New Roman" w:hAnsi="Times New Roman"/>
          <w:i/>
          <w:sz w:val="28"/>
          <w:szCs w:val="28"/>
        </w:rPr>
      </w:pPr>
      <w:r w:rsidRPr="008026CB">
        <w:rPr>
          <w:rFonts w:ascii="Times New Roman" w:hAnsi="Times New Roman"/>
          <w:bCs/>
          <w:i/>
          <w:iCs/>
          <w:sz w:val="28"/>
          <w:szCs w:val="28"/>
        </w:rPr>
        <w:t>Вопросы для самоподготовки</w:t>
      </w:r>
    </w:p>
    <w:p w:rsidR="00D62C9F" w:rsidRPr="008026CB" w:rsidRDefault="00D62C9F" w:rsidP="008026CB">
      <w:pPr>
        <w:numPr>
          <w:ilvl w:val="0"/>
          <w:numId w:val="22"/>
        </w:numPr>
        <w:spacing w:after="0" w:line="240" w:lineRule="auto"/>
        <w:jc w:val="both"/>
        <w:rPr>
          <w:rFonts w:ascii="Times New Roman" w:hAnsi="Times New Roman"/>
          <w:sz w:val="28"/>
          <w:szCs w:val="28"/>
        </w:rPr>
      </w:pPr>
      <w:r w:rsidRPr="008026CB">
        <w:rPr>
          <w:rFonts w:ascii="Times New Roman" w:hAnsi="Times New Roman"/>
          <w:sz w:val="28"/>
          <w:szCs w:val="28"/>
        </w:rPr>
        <w:t>Что такое коксование?</w:t>
      </w:r>
    </w:p>
    <w:p w:rsidR="00D62C9F" w:rsidRPr="008026CB" w:rsidRDefault="00D62C9F" w:rsidP="008026CB">
      <w:pPr>
        <w:numPr>
          <w:ilvl w:val="0"/>
          <w:numId w:val="22"/>
        </w:numPr>
        <w:spacing w:after="0" w:line="240" w:lineRule="auto"/>
        <w:jc w:val="both"/>
        <w:rPr>
          <w:rFonts w:ascii="Times New Roman" w:hAnsi="Times New Roman"/>
          <w:sz w:val="28"/>
          <w:szCs w:val="28"/>
        </w:rPr>
      </w:pPr>
      <w:r w:rsidRPr="008026CB">
        <w:rPr>
          <w:rFonts w:ascii="Times New Roman" w:hAnsi="Times New Roman"/>
          <w:sz w:val="28"/>
          <w:szCs w:val="28"/>
        </w:rPr>
        <w:t>По каким признакам классифицируются ХТП?</w:t>
      </w:r>
    </w:p>
    <w:p w:rsidR="00D62C9F" w:rsidRPr="008026CB" w:rsidRDefault="00D62C9F" w:rsidP="008026CB">
      <w:pPr>
        <w:numPr>
          <w:ilvl w:val="0"/>
          <w:numId w:val="22"/>
        </w:numPr>
        <w:spacing w:after="0" w:line="240" w:lineRule="auto"/>
        <w:jc w:val="both"/>
        <w:rPr>
          <w:rFonts w:ascii="Times New Roman" w:hAnsi="Times New Roman"/>
          <w:sz w:val="28"/>
          <w:szCs w:val="28"/>
        </w:rPr>
      </w:pPr>
      <w:r w:rsidRPr="008026CB">
        <w:rPr>
          <w:rFonts w:ascii="Times New Roman" w:hAnsi="Times New Roman"/>
          <w:sz w:val="28"/>
          <w:szCs w:val="28"/>
        </w:rPr>
        <w:t>Как производится структурный анализ ХТП?</w:t>
      </w:r>
    </w:p>
    <w:p w:rsidR="00D62C9F" w:rsidRPr="008026CB" w:rsidRDefault="00D62C9F" w:rsidP="008026CB">
      <w:pPr>
        <w:numPr>
          <w:ilvl w:val="0"/>
          <w:numId w:val="22"/>
        </w:numPr>
        <w:spacing w:after="0" w:line="240" w:lineRule="auto"/>
        <w:jc w:val="both"/>
        <w:rPr>
          <w:rFonts w:ascii="Times New Roman" w:hAnsi="Times New Roman"/>
          <w:sz w:val="28"/>
          <w:szCs w:val="28"/>
        </w:rPr>
      </w:pPr>
      <w:r w:rsidRPr="008026CB">
        <w:rPr>
          <w:rFonts w:ascii="Times New Roman" w:hAnsi="Times New Roman"/>
          <w:sz w:val="28"/>
          <w:szCs w:val="28"/>
        </w:rPr>
        <w:t>Что такое материальный баланс технологического процесса?</w:t>
      </w:r>
    </w:p>
    <w:p w:rsidR="00D62C9F" w:rsidRPr="008026CB" w:rsidRDefault="00D62C9F" w:rsidP="008B0D1D">
      <w:pPr>
        <w:numPr>
          <w:ilvl w:val="0"/>
          <w:numId w:val="22"/>
        </w:numPr>
        <w:spacing w:after="0" w:line="240" w:lineRule="auto"/>
        <w:jc w:val="both"/>
        <w:rPr>
          <w:rFonts w:ascii="Times New Roman" w:hAnsi="Times New Roman"/>
          <w:sz w:val="28"/>
          <w:szCs w:val="28"/>
        </w:rPr>
      </w:pPr>
      <w:r w:rsidRPr="008026CB">
        <w:rPr>
          <w:rFonts w:ascii="Times New Roman" w:hAnsi="Times New Roman"/>
          <w:sz w:val="28"/>
          <w:szCs w:val="28"/>
        </w:rPr>
        <w:t>Для чего необходим расчет материального баланса?</w:t>
      </w:r>
    </w:p>
    <w:p w:rsidR="00D62C9F" w:rsidRPr="008026CB" w:rsidRDefault="00D62C9F" w:rsidP="008026CB">
      <w:pPr>
        <w:spacing w:after="0" w:line="240" w:lineRule="auto"/>
        <w:jc w:val="both"/>
        <w:rPr>
          <w:rFonts w:ascii="Times New Roman" w:hAnsi="Times New Roman"/>
          <w:sz w:val="28"/>
          <w:szCs w:val="28"/>
        </w:rPr>
      </w:pPr>
      <w:r w:rsidRPr="008026CB">
        <w:rPr>
          <w:rFonts w:ascii="Times New Roman" w:hAnsi="Times New Roman"/>
          <w:sz w:val="28"/>
          <w:szCs w:val="28"/>
        </w:rPr>
        <w:t xml:space="preserve">Работа 5 — Методы переработки пластмасс </w:t>
      </w:r>
    </w:p>
    <w:p w:rsidR="00D62C9F" w:rsidRPr="008026CB" w:rsidRDefault="00D62C9F" w:rsidP="008026CB">
      <w:pPr>
        <w:spacing w:after="0" w:line="240" w:lineRule="auto"/>
        <w:jc w:val="both"/>
        <w:rPr>
          <w:rFonts w:ascii="Times New Roman" w:hAnsi="Times New Roman"/>
          <w:i/>
          <w:iCs/>
          <w:sz w:val="28"/>
          <w:szCs w:val="28"/>
        </w:rPr>
      </w:pPr>
      <w:r w:rsidRPr="008026CB">
        <w:rPr>
          <w:rFonts w:ascii="Times New Roman" w:hAnsi="Times New Roman"/>
          <w:i/>
          <w:iCs/>
          <w:sz w:val="28"/>
          <w:szCs w:val="28"/>
        </w:rPr>
        <w:t xml:space="preserve">Цель работы: </w:t>
      </w:r>
      <w:r w:rsidRPr="008026CB">
        <w:rPr>
          <w:rFonts w:ascii="Times New Roman" w:hAnsi="Times New Roman"/>
          <w:iCs/>
          <w:sz w:val="28"/>
          <w:szCs w:val="28"/>
        </w:rPr>
        <w:t>закрепить навыки структурного анализа ХТП и изучить сп</w:t>
      </w:r>
      <w:r w:rsidRPr="008026CB">
        <w:rPr>
          <w:rFonts w:ascii="Times New Roman" w:hAnsi="Times New Roman"/>
          <w:iCs/>
          <w:sz w:val="28"/>
          <w:szCs w:val="28"/>
        </w:rPr>
        <w:t>о</w:t>
      </w:r>
      <w:r w:rsidRPr="008026CB">
        <w:rPr>
          <w:rFonts w:ascii="Times New Roman" w:hAnsi="Times New Roman"/>
          <w:iCs/>
          <w:sz w:val="28"/>
          <w:szCs w:val="28"/>
        </w:rPr>
        <w:t>собы переработки пластмасс</w:t>
      </w:r>
    </w:p>
    <w:p w:rsidR="00D62C9F" w:rsidRPr="008026CB" w:rsidRDefault="00D62C9F" w:rsidP="008026CB">
      <w:pPr>
        <w:spacing w:after="0" w:line="240" w:lineRule="auto"/>
        <w:ind w:firstLine="540"/>
        <w:jc w:val="both"/>
        <w:rPr>
          <w:rFonts w:ascii="Times New Roman" w:hAnsi="Times New Roman"/>
          <w:i/>
          <w:iCs/>
          <w:sz w:val="28"/>
          <w:szCs w:val="28"/>
        </w:rPr>
      </w:pPr>
      <w:r w:rsidRPr="008026CB">
        <w:rPr>
          <w:rFonts w:ascii="Times New Roman" w:hAnsi="Times New Roman"/>
          <w:i/>
          <w:iCs/>
          <w:sz w:val="28"/>
          <w:szCs w:val="28"/>
        </w:rPr>
        <w:t>План занятия:</w:t>
      </w:r>
    </w:p>
    <w:p w:rsidR="00D62C9F" w:rsidRPr="008026CB" w:rsidRDefault="00D62C9F" w:rsidP="008026CB">
      <w:pPr>
        <w:numPr>
          <w:ilvl w:val="0"/>
          <w:numId w:val="23"/>
        </w:numPr>
        <w:spacing w:after="0" w:line="240" w:lineRule="auto"/>
        <w:jc w:val="both"/>
        <w:rPr>
          <w:rFonts w:ascii="Times New Roman" w:hAnsi="Times New Roman"/>
          <w:sz w:val="28"/>
          <w:szCs w:val="28"/>
        </w:rPr>
      </w:pPr>
      <w:r w:rsidRPr="008026CB">
        <w:rPr>
          <w:rFonts w:ascii="Times New Roman" w:hAnsi="Times New Roman"/>
          <w:iCs/>
          <w:sz w:val="28"/>
          <w:szCs w:val="28"/>
        </w:rPr>
        <w:t>По материалам лекции совместное обсуждение особенностей те</w:t>
      </w:r>
      <w:r w:rsidRPr="008026CB">
        <w:rPr>
          <w:rFonts w:ascii="Times New Roman" w:hAnsi="Times New Roman"/>
          <w:iCs/>
          <w:sz w:val="28"/>
          <w:szCs w:val="28"/>
        </w:rPr>
        <w:t>х</w:t>
      </w:r>
      <w:r w:rsidRPr="008026CB">
        <w:rPr>
          <w:rFonts w:ascii="Times New Roman" w:hAnsi="Times New Roman"/>
          <w:iCs/>
          <w:sz w:val="28"/>
          <w:szCs w:val="28"/>
        </w:rPr>
        <w:t>нологии переработки термореактивных и термопластичных плас</w:t>
      </w:r>
      <w:r w:rsidRPr="008026CB">
        <w:rPr>
          <w:rFonts w:ascii="Times New Roman" w:hAnsi="Times New Roman"/>
          <w:iCs/>
          <w:sz w:val="28"/>
          <w:szCs w:val="28"/>
        </w:rPr>
        <w:t>т</w:t>
      </w:r>
      <w:r w:rsidRPr="008026CB">
        <w:rPr>
          <w:rFonts w:ascii="Times New Roman" w:hAnsi="Times New Roman"/>
          <w:iCs/>
          <w:sz w:val="28"/>
          <w:szCs w:val="28"/>
        </w:rPr>
        <w:t>масс.</w:t>
      </w:r>
    </w:p>
    <w:p w:rsidR="00D62C9F" w:rsidRPr="008026CB" w:rsidRDefault="00D62C9F" w:rsidP="008026CB">
      <w:pPr>
        <w:numPr>
          <w:ilvl w:val="0"/>
          <w:numId w:val="23"/>
        </w:numPr>
        <w:spacing w:after="0" w:line="240" w:lineRule="auto"/>
        <w:jc w:val="both"/>
        <w:rPr>
          <w:rFonts w:ascii="Times New Roman" w:hAnsi="Times New Roman"/>
          <w:sz w:val="28"/>
          <w:szCs w:val="28"/>
        </w:rPr>
      </w:pPr>
      <w:r w:rsidRPr="008026CB">
        <w:rPr>
          <w:rFonts w:ascii="Times New Roman" w:hAnsi="Times New Roman"/>
          <w:bCs/>
          <w:iCs/>
          <w:sz w:val="28"/>
          <w:szCs w:val="28"/>
        </w:rPr>
        <w:t>Выполнение заданий</w:t>
      </w:r>
    </w:p>
    <w:p w:rsidR="00D62C9F" w:rsidRPr="008026CB" w:rsidRDefault="00D62C9F" w:rsidP="008026CB">
      <w:pPr>
        <w:numPr>
          <w:ilvl w:val="0"/>
          <w:numId w:val="23"/>
        </w:numPr>
        <w:spacing w:after="0" w:line="240" w:lineRule="auto"/>
        <w:jc w:val="both"/>
        <w:rPr>
          <w:rFonts w:ascii="Times New Roman" w:hAnsi="Times New Roman"/>
          <w:bCs/>
          <w:iCs/>
          <w:sz w:val="28"/>
          <w:szCs w:val="28"/>
        </w:rPr>
      </w:pPr>
      <w:r w:rsidRPr="008026CB">
        <w:rPr>
          <w:rFonts w:ascii="Times New Roman" w:hAnsi="Times New Roman"/>
          <w:bCs/>
          <w:iCs/>
          <w:sz w:val="28"/>
          <w:szCs w:val="28"/>
        </w:rPr>
        <w:t xml:space="preserve">Оформление отчета </w:t>
      </w:r>
    </w:p>
    <w:p w:rsidR="00D62C9F" w:rsidRPr="008026CB" w:rsidRDefault="00D62C9F" w:rsidP="008026CB">
      <w:pPr>
        <w:spacing w:after="0" w:line="240" w:lineRule="auto"/>
        <w:ind w:left="540"/>
        <w:jc w:val="both"/>
        <w:rPr>
          <w:rFonts w:ascii="Times New Roman" w:hAnsi="Times New Roman"/>
          <w:sz w:val="28"/>
          <w:szCs w:val="28"/>
        </w:rPr>
      </w:pPr>
      <w:r w:rsidRPr="008026CB">
        <w:rPr>
          <w:rFonts w:ascii="Times New Roman" w:hAnsi="Times New Roman"/>
          <w:spacing w:val="4"/>
          <w:sz w:val="28"/>
          <w:szCs w:val="28"/>
        </w:rPr>
        <w:t>В отчете необходимо указать цель работы, изложить краткие теор</w:t>
      </w:r>
      <w:r w:rsidRPr="008026CB">
        <w:rPr>
          <w:rFonts w:ascii="Times New Roman" w:hAnsi="Times New Roman"/>
          <w:spacing w:val="4"/>
          <w:sz w:val="28"/>
          <w:szCs w:val="28"/>
        </w:rPr>
        <w:t>е</w:t>
      </w:r>
      <w:r w:rsidRPr="008026CB">
        <w:rPr>
          <w:rFonts w:ascii="Times New Roman" w:hAnsi="Times New Roman"/>
          <w:spacing w:val="4"/>
          <w:sz w:val="28"/>
          <w:szCs w:val="28"/>
        </w:rPr>
        <w:t>тические сведения о методах переработки пластмасс. Привести х</w:t>
      </w:r>
      <w:r w:rsidRPr="008026CB">
        <w:rPr>
          <w:rFonts w:ascii="Times New Roman" w:hAnsi="Times New Roman"/>
          <w:spacing w:val="4"/>
          <w:sz w:val="28"/>
          <w:szCs w:val="28"/>
        </w:rPr>
        <w:t>а</w:t>
      </w:r>
      <w:r w:rsidRPr="008026CB">
        <w:rPr>
          <w:rFonts w:ascii="Times New Roman" w:hAnsi="Times New Roman"/>
          <w:spacing w:val="4"/>
          <w:sz w:val="28"/>
          <w:szCs w:val="28"/>
        </w:rPr>
        <w:t xml:space="preserve">рактеристики и </w:t>
      </w:r>
      <w:r w:rsidRPr="008026CB">
        <w:rPr>
          <w:rFonts w:ascii="Times New Roman" w:hAnsi="Times New Roman"/>
          <w:bCs/>
          <w:iCs/>
          <w:sz w:val="28"/>
          <w:szCs w:val="28"/>
        </w:rPr>
        <w:t xml:space="preserve">блок-схемы технологических </w:t>
      </w:r>
      <w:proofErr w:type="spellStart"/>
      <w:r w:rsidRPr="008026CB">
        <w:rPr>
          <w:rFonts w:ascii="Times New Roman" w:hAnsi="Times New Roman"/>
          <w:bCs/>
          <w:iCs/>
          <w:sz w:val="28"/>
          <w:szCs w:val="28"/>
        </w:rPr>
        <w:t>процессов</w:t>
      </w:r>
      <w:r w:rsidRPr="008026CB">
        <w:rPr>
          <w:rFonts w:ascii="Times New Roman" w:hAnsi="Times New Roman"/>
          <w:iCs/>
          <w:sz w:val="28"/>
          <w:szCs w:val="28"/>
        </w:rPr>
        <w:t>экструзии</w:t>
      </w:r>
      <w:proofErr w:type="spellEnd"/>
      <w:r w:rsidRPr="008026CB">
        <w:rPr>
          <w:rFonts w:ascii="Times New Roman" w:hAnsi="Times New Roman"/>
          <w:iCs/>
          <w:sz w:val="28"/>
          <w:szCs w:val="28"/>
        </w:rPr>
        <w:t>, л</w:t>
      </w:r>
      <w:r w:rsidRPr="008026CB">
        <w:rPr>
          <w:rFonts w:ascii="Times New Roman" w:hAnsi="Times New Roman"/>
          <w:iCs/>
          <w:sz w:val="28"/>
          <w:szCs w:val="28"/>
        </w:rPr>
        <w:t>и</w:t>
      </w:r>
      <w:r w:rsidRPr="008026CB">
        <w:rPr>
          <w:rFonts w:ascii="Times New Roman" w:hAnsi="Times New Roman"/>
          <w:iCs/>
          <w:sz w:val="28"/>
          <w:szCs w:val="28"/>
        </w:rPr>
        <w:t>тья под давлением, горячего прессования.</w:t>
      </w:r>
    </w:p>
    <w:p w:rsidR="00D62C9F" w:rsidRPr="008026CB" w:rsidRDefault="00D62C9F" w:rsidP="008026CB">
      <w:pPr>
        <w:numPr>
          <w:ilvl w:val="0"/>
          <w:numId w:val="23"/>
        </w:numPr>
        <w:spacing w:after="0" w:line="240" w:lineRule="auto"/>
        <w:jc w:val="both"/>
        <w:rPr>
          <w:rFonts w:ascii="Times New Roman" w:hAnsi="Times New Roman"/>
          <w:bCs/>
          <w:iCs/>
          <w:sz w:val="28"/>
          <w:szCs w:val="28"/>
        </w:rPr>
      </w:pPr>
      <w:r w:rsidRPr="008026CB">
        <w:rPr>
          <w:rFonts w:ascii="Times New Roman" w:hAnsi="Times New Roman"/>
          <w:bCs/>
          <w:iCs/>
          <w:sz w:val="28"/>
          <w:szCs w:val="28"/>
        </w:rPr>
        <w:t>Контрольный опрос студентов</w:t>
      </w:r>
    </w:p>
    <w:p w:rsidR="00D62C9F" w:rsidRPr="008026CB" w:rsidRDefault="00D62C9F" w:rsidP="008026CB">
      <w:pPr>
        <w:spacing w:after="0" w:line="240" w:lineRule="auto"/>
        <w:ind w:left="540"/>
        <w:jc w:val="both"/>
        <w:rPr>
          <w:rFonts w:ascii="Times New Roman" w:hAnsi="Times New Roman"/>
          <w:i/>
          <w:iCs/>
          <w:sz w:val="28"/>
          <w:szCs w:val="28"/>
        </w:rPr>
      </w:pPr>
      <w:r w:rsidRPr="008026CB">
        <w:rPr>
          <w:rFonts w:ascii="Times New Roman" w:hAnsi="Times New Roman"/>
          <w:i/>
          <w:iCs/>
          <w:sz w:val="28"/>
          <w:szCs w:val="28"/>
        </w:rPr>
        <w:t>Вопросы для самоподготовки</w:t>
      </w:r>
    </w:p>
    <w:p w:rsidR="00D62C9F" w:rsidRPr="008026CB" w:rsidRDefault="00D62C9F" w:rsidP="008026CB">
      <w:pPr>
        <w:numPr>
          <w:ilvl w:val="0"/>
          <w:numId w:val="24"/>
        </w:numPr>
        <w:spacing w:after="0" w:line="240" w:lineRule="auto"/>
        <w:jc w:val="both"/>
        <w:rPr>
          <w:rFonts w:ascii="Times New Roman" w:hAnsi="Times New Roman"/>
          <w:iCs/>
          <w:sz w:val="28"/>
          <w:szCs w:val="28"/>
        </w:rPr>
      </w:pPr>
      <w:r w:rsidRPr="008026CB">
        <w:rPr>
          <w:rFonts w:ascii="Times New Roman" w:hAnsi="Times New Roman"/>
          <w:sz w:val="28"/>
          <w:szCs w:val="28"/>
        </w:rPr>
        <w:t xml:space="preserve">Какие пластмассы называются </w:t>
      </w:r>
      <w:r w:rsidRPr="008026CB">
        <w:rPr>
          <w:rFonts w:ascii="Times New Roman" w:hAnsi="Times New Roman"/>
          <w:iCs/>
          <w:sz w:val="28"/>
          <w:szCs w:val="28"/>
        </w:rPr>
        <w:t>термореактивными или термопл</w:t>
      </w:r>
      <w:r w:rsidRPr="008026CB">
        <w:rPr>
          <w:rFonts w:ascii="Times New Roman" w:hAnsi="Times New Roman"/>
          <w:iCs/>
          <w:sz w:val="28"/>
          <w:szCs w:val="28"/>
        </w:rPr>
        <w:t>а</w:t>
      </w:r>
      <w:r w:rsidRPr="008026CB">
        <w:rPr>
          <w:rFonts w:ascii="Times New Roman" w:hAnsi="Times New Roman"/>
          <w:iCs/>
          <w:sz w:val="28"/>
          <w:szCs w:val="28"/>
        </w:rPr>
        <w:t>стичными?</w:t>
      </w:r>
    </w:p>
    <w:p w:rsidR="00D62C9F" w:rsidRPr="008026CB" w:rsidRDefault="00D62C9F" w:rsidP="008026CB">
      <w:pPr>
        <w:numPr>
          <w:ilvl w:val="0"/>
          <w:numId w:val="24"/>
        </w:numPr>
        <w:spacing w:after="0" w:line="240" w:lineRule="auto"/>
        <w:jc w:val="both"/>
        <w:rPr>
          <w:rFonts w:ascii="Times New Roman" w:hAnsi="Times New Roman"/>
          <w:sz w:val="28"/>
          <w:szCs w:val="28"/>
        </w:rPr>
      </w:pPr>
      <w:r w:rsidRPr="008026CB">
        <w:rPr>
          <w:rFonts w:ascii="Times New Roman" w:hAnsi="Times New Roman"/>
          <w:iCs/>
          <w:sz w:val="28"/>
          <w:szCs w:val="28"/>
        </w:rPr>
        <w:t xml:space="preserve">Какими методами перерабатываются термопластичные </w:t>
      </w:r>
      <w:r w:rsidRPr="008026CB">
        <w:rPr>
          <w:rFonts w:ascii="Times New Roman" w:hAnsi="Times New Roman"/>
          <w:sz w:val="28"/>
          <w:szCs w:val="28"/>
        </w:rPr>
        <w:t>пластма</w:t>
      </w:r>
      <w:r w:rsidRPr="008026CB">
        <w:rPr>
          <w:rFonts w:ascii="Times New Roman" w:hAnsi="Times New Roman"/>
          <w:sz w:val="28"/>
          <w:szCs w:val="28"/>
        </w:rPr>
        <w:t>с</w:t>
      </w:r>
      <w:r w:rsidRPr="008026CB">
        <w:rPr>
          <w:rFonts w:ascii="Times New Roman" w:hAnsi="Times New Roman"/>
          <w:sz w:val="28"/>
          <w:szCs w:val="28"/>
        </w:rPr>
        <w:t>сы?</w:t>
      </w:r>
    </w:p>
    <w:p w:rsidR="00D62C9F" w:rsidRPr="008026CB" w:rsidRDefault="00D62C9F" w:rsidP="008026CB">
      <w:pPr>
        <w:numPr>
          <w:ilvl w:val="0"/>
          <w:numId w:val="24"/>
        </w:numPr>
        <w:spacing w:after="0" w:line="240" w:lineRule="auto"/>
        <w:jc w:val="both"/>
        <w:rPr>
          <w:rFonts w:ascii="Times New Roman" w:hAnsi="Times New Roman"/>
          <w:sz w:val="28"/>
          <w:szCs w:val="28"/>
        </w:rPr>
      </w:pPr>
      <w:r w:rsidRPr="008026CB">
        <w:rPr>
          <w:rFonts w:ascii="Times New Roman" w:hAnsi="Times New Roman"/>
          <w:iCs/>
          <w:sz w:val="28"/>
          <w:szCs w:val="28"/>
        </w:rPr>
        <w:t xml:space="preserve">Какими методами перерабатываются термореактивные </w:t>
      </w:r>
      <w:r w:rsidRPr="008026CB">
        <w:rPr>
          <w:rFonts w:ascii="Times New Roman" w:hAnsi="Times New Roman"/>
          <w:sz w:val="28"/>
          <w:szCs w:val="28"/>
        </w:rPr>
        <w:t>пластма</w:t>
      </w:r>
      <w:r w:rsidRPr="008026CB">
        <w:rPr>
          <w:rFonts w:ascii="Times New Roman" w:hAnsi="Times New Roman"/>
          <w:sz w:val="28"/>
          <w:szCs w:val="28"/>
        </w:rPr>
        <w:t>с</w:t>
      </w:r>
      <w:r w:rsidRPr="008026CB">
        <w:rPr>
          <w:rFonts w:ascii="Times New Roman" w:hAnsi="Times New Roman"/>
          <w:sz w:val="28"/>
          <w:szCs w:val="28"/>
        </w:rPr>
        <w:t>сы?</w:t>
      </w:r>
    </w:p>
    <w:p w:rsidR="00D62C9F" w:rsidRPr="008026CB" w:rsidRDefault="00D62C9F" w:rsidP="008026CB">
      <w:pPr>
        <w:numPr>
          <w:ilvl w:val="0"/>
          <w:numId w:val="24"/>
        </w:numPr>
        <w:spacing w:after="0" w:line="240" w:lineRule="auto"/>
        <w:jc w:val="both"/>
        <w:rPr>
          <w:rFonts w:ascii="Times New Roman" w:hAnsi="Times New Roman"/>
          <w:sz w:val="28"/>
          <w:szCs w:val="28"/>
        </w:rPr>
      </w:pPr>
      <w:r w:rsidRPr="008026CB">
        <w:rPr>
          <w:rFonts w:ascii="Times New Roman" w:hAnsi="Times New Roman"/>
          <w:sz w:val="28"/>
          <w:szCs w:val="28"/>
        </w:rPr>
        <w:t xml:space="preserve">Дайте сравнительную характеристику процессов </w:t>
      </w:r>
      <w:r w:rsidRPr="008026CB">
        <w:rPr>
          <w:rFonts w:ascii="Times New Roman" w:hAnsi="Times New Roman"/>
          <w:iCs/>
          <w:sz w:val="28"/>
          <w:szCs w:val="28"/>
        </w:rPr>
        <w:t>экструзии и литья под давлением.</w:t>
      </w:r>
    </w:p>
    <w:p w:rsidR="00D62C9F" w:rsidRPr="008026CB" w:rsidRDefault="00D62C9F" w:rsidP="008026CB">
      <w:pPr>
        <w:numPr>
          <w:ilvl w:val="0"/>
          <w:numId w:val="24"/>
        </w:numPr>
        <w:spacing w:after="0" w:line="240" w:lineRule="auto"/>
        <w:jc w:val="both"/>
        <w:rPr>
          <w:rFonts w:ascii="Times New Roman" w:hAnsi="Times New Roman"/>
          <w:sz w:val="28"/>
          <w:szCs w:val="28"/>
        </w:rPr>
      </w:pPr>
      <w:r w:rsidRPr="008026CB">
        <w:rPr>
          <w:rFonts w:ascii="Times New Roman" w:hAnsi="Times New Roman"/>
          <w:iCs/>
          <w:sz w:val="28"/>
          <w:szCs w:val="28"/>
        </w:rPr>
        <w:t>В чем сущность метода горячего прессования?</w:t>
      </w:r>
    </w:p>
    <w:p w:rsidR="00D62C9F" w:rsidRPr="008026CB" w:rsidRDefault="00D62C9F" w:rsidP="008026CB">
      <w:pPr>
        <w:spacing w:after="0" w:line="240" w:lineRule="auto"/>
        <w:ind w:left="540"/>
        <w:jc w:val="both"/>
        <w:rPr>
          <w:rFonts w:ascii="Times New Roman" w:hAnsi="Times New Roman"/>
          <w:sz w:val="28"/>
          <w:szCs w:val="28"/>
        </w:rPr>
      </w:pPr>
    </w:p>
    <w:p w:rsidR="00D62C9F" w:rsidRPr="008026CB" w:rsidRDefault="00D62C9F" w:rsidP="008026CB">
      <w:pPr>
        <w:spacing w:after="0" w:line="240" w:lineRule="auto"/>
        <w:jc w:val="both"/>
        <w:rPr>
          <w:rFonts w:ascii="Times New Roman" w:hAnsi="Times New Roman"/>
          <w:b/>
          <w:sz w:val="28"/>
          <w:szCs w:val="28"/>
        </w:rPr>
      </w:pPr>
      <w:r>
        <w:rPr>
          <w:b/>
          <w:sz w:val="28"/>
          <w:szCs w:val="28"/>
        </w:rPr>
        <w:t>Работа 6 .</w:t>
      </w:r>
      <w:r w:rsidRPr="008026CB">
        <w:rPr>
          <w:b/>
          <w:sz w:val="28"/>
          <w:szCs w:val="28"/>
        </w:rPr>
        <w:t xml:space="preserve">Нормирование расхода металла и экономическое </w:t>
      </w:r>
      <w:r w:rsidRPr="008026CB">
        <w:rPr>
          <w:rFonts w:ascii="Times New Roman" w:hAnsi="Times New Roman"/>
          <w:b/>
          <w:sz w:val="28"/>
          <w:szCs w:val="28"/>
        </w:rPr>
        <w:t>обоснование выбора заготовки</w:t>
      </w:r>
    </w:p>
    <w:p w:rsidR="00D62C9F" w:rsidRPr="008026CB" w:rsidRDefault="00D62C9F" w:rsidP="008026CB">
      <w:pPr>
        <w:pStyle w:val="afff7"/>
        <w:tabs>
          <w:tab w:val="clear" w:pos="1985"/>
          <w:tab w:val="left" w:pos="1620"/>
        </w:tabs>
        <w:ind w:left="0" w:firstLine="0"/>
        <w:jc w:val="both"/>
        <w:rPr>
          <w:b w:val="0"/>
          <w:sz w:val="28"/>
          <w:szCs w:val="28"/>
        </w:rPr>
      </w:pPr>
      <w:r w:rsidRPr="008026CB">
        <w:rPr>
          <w:i/>
          <w:sz w:val="28"/>
          <w:szCs w:val="28"/>
        </w:rPr>
        <w:t>Цель работы</w:t>
      </w:r>
      <w:r w:rsidRPr="008026CB">
        <w:rPr>
          <w:b w:val="0"/>
          <w:i/>
          <w:sz w:val="28"/>
          <w:szCs w:val="28"/>
        </w:rPr>
        <w:t>:</w:t>
      </w:r>
      <w:r w:rsidRPr="008026CB">
        <w:rPr>
          <w:b w:val="0"/>
          <w:sz w:val="28"/>
          <w:szCs w:val="28"/>
        </w:rPr>
        <w:t xml:space="preserve"> приобрести навыки технико-экономических расчетов при определении норм расхода материалов в заготовительном производстве машиностроительного предприятия.</w:t>
      </w:r>
    </w:p>
    <w:p w:rsidR="00D62C9F" w:rsidRPr="008026CB" w:rsidRDefault="00D62C9F" w:rsidP="008026CB">
      <w:pPr>
        <w:spacing w:after="0" w:line="240" w:lineRule="auto"/>
        <w:ind w:firstLine="540"/>
        <w:jc w:val="both"/>
        <w:rPr>
          <w:rFonts w:ascii="Times New Roman" w:hAnsi="Times New Roman"/>
          <w:b/>
          <w:i/>
          <w:iCs/>
          <w:sz w:val="28"/>
          <w:szCs w:val="28"/>
        </w:rPr>
      </w:pPr>
      <w:r w:rsidRPr="008026CB">
        <w:rPr>
          <w:rFonts w:ascii="Times New Roman" w:hAnsi="Times New Roman"/>
          <w:b/>
          <w:i/>
          <w:iCs/>
          <w:sz w:val="28"/>
          <w:szCs w:val="28"/>
        </w:rPr>
        <w:t>План занятия:</w:t>
      </w:r>
    </w:p>
    <w:p w:rsidR="00D62C9F" w:rsidRPr="008026CB" w:rsidRDefault="00D62C9F" w:rsidP="003D1131">
      <w:pPr>
        <w:numPr>
          <w:ilvl w:val="1"/>
          <w:numId w:val="24"/>
        </w:numPr>
        <w:tabs>
          <w:tab w:val="clear" w:pos="1440"/>
          <w:tab w:val="num" w:pos="540"/>
          <w:tab w:val="left" w:pos="1080"/>
        </w:tabs>
        <w:spacing w:after="0" w:line="240" w:lineRule="auto"/>
        <w:ind w:left="540" w:firstLine="0"/>
        <w:jc w:val="both"/>
        <w:rPr>
          <w:rFonts w:ascii="Times New Roman" w:hAnsi="Times New Roman"/>
          <w:i/>
          <w:iCs/>
          <w:sz w:val="28"/>
          <w:szCs w:val="28"/>
        </w:rPr>
      </w:pPr>
      <w:r w:rsidRPr="008026CB">
        <w:rPr>
          <w:rFonts w:ascii="Times New Roman" w:hAnsi="Times New Roman"/>
          <w:iCs/>
          <w:sz w:val="28"/>
          <w:szCs w:val="28"/>
        </w:rPr>
        <w:t xml:space="preserve">По материалам лекции совместное обсуждение </w:t>
      </w:r>
      <w:r w:rsidRPr="008026CB">
        <w:rPr>
          <w:rFonts w:ascii="Times New Roman" w:hAnsi="Times New Roman"/>
          <w:sz w:val="28"/>
          <w:szCs w:val="28"/>
        </w:rPr>
        <w:t>основных видов производств машиностроительного предприятия</w:t>
      </w:r>
      <w:r w:rsidRPr="008026CB">
        <w:rPr>
          <w:rFonts w:ascii="Times New Roman" w:hAnsi="Times New Roman"/>
          <w:iCs/>
          <w:sz w:val="28"/>
          <w:szCs w:val="28"/>
        </w:rPr>
        <w:t>.</w:t>
      </w:r>
    </w:p>
    <w:p w:rsidR="00D62C9F" w:rsidRPr="008026CB" w:rsidRDefault="00D62C9F" w:rsidP="003D1131">
      <w:pPr>
        <w:numPr>
          <w:ilvl w:val="1"/>
          <w:numId w:val="24"/>
        </w:numPr>
        <w:tabs>
          <w:tab w:val="clear" w:pos="1440"/>
          <w:tab w:val="num" w:pos="540"/>
          <w:tab w:val="left" w:pos="1080"/>
        </w:tabs>
        <w:spacing w:after="0" w:line="240" w:lineRule="auto"/>
        <w:ind w:left="540" w:firstLine="0"/>
        <w:jc w:val="both"/>
        <w:rPr>
          <w:rFonts w:ascii="Times New Roman" w:hAnsi="Times New Roman"/>
          <w:iCs/>
          <w:sz w:val="28"/>
          <w:szCs w:val="28"/>
        </w:rPr>
      </w:pPr>
      <w:r w:rsidRPr="008026CB">
        <w:rPr>
          <w:rFonts w:ascii="Times New Roman" w:hAnsi="Times New Roman"/>
          <w:iCs/>
          <w:sz w:val="28"/>
          <w:szCs w:val="28"/>
        </w:rPr>
        <w:t xml:space="preserve"> Задание:</w:t>
      </w:r>
    </w:p>
    <w:p w:rsidR="00D62C9F" w:rsidRPr="008026CB" w:rsidRDefault="00D62C9F" w:rsidP="008026CB">
      <w:pPr>
        <w:pStyle w:val="afff7"/>
        <w:tabs>
          <w:tab w:val="clear" w:pos="1985"/>
          <w:tab w:val="left" w:pos="1620"/>
        </w:tabs>
        <w:ind w:left="540" w:firstLine="0"/>
        <w:jc w:val="both"/>
        <w:rPr>
          <w:b w:val="0"/>
          <w:sz w:val="28"/>
          <w:szCs w:val="28"/>
        </w:rPr>
      </w:pPr>
      <w:r w:rsidRPr="008026CB">
        <w:rPr>
          <w:b w:val="0"/>
          <w:sz w:val="28"/>
          <w:szCs w:val="28"/>
        </w:rPr>
        <w:t>Выбрать рациональный тип заготовки на основе определения норм расхода металла и расчета себестоимости ее изготовления.</w:t>
      </w:r>
    </w:p>
    <w:p w:rsidR="00D62C9F" w:rsidRPr="008026CB" w:rsidRDefault="00D62C9F" w:rsidP="003D1131">
      <w:pPr>
        <w:numPr>
          <w:ilvl w:val="1"/>
          <w:numId w:val="24"/>
        </w:numPr>
        <w:tabs>
          <w:tab w:val="clear" w:pos="1440"/>
          <w:tab w:val="num" w:pos="540"/>
          <w:tab w:val="left" w:pos="1080"/>
        </w:tabs>
        <w:spacing w:after="0" w:line="240" w:lineRule="auto"/>
        <w:ind w:left="540" w:firstLine="0"/>
        <w:jc w:val="both"/>
        <w:rPr>
          <w:rFonts w:ascii="Times New Roman" w:hAnsi="Times New Roman"/>
          <w:iCs/>
          <w:sz w:val="28"/>
          <w:szCs w:val="28"/>
        </w:rPr>
      </w:pPr>
      <w:r w:rsidRPr="008026CB">
        <w:rPr>
          <w:rFonts w:ascii="Times New Roman" w:hAnsi="Times New Roman"/>
          <w:iCs/>
          <w:sz w:val="28"/>
          <w:szCs w:val="28"/>
        </w:rPr>
        <w:lastRenderedPageBreak/>
        <w:t xml:space="preserve"> Порядок выполнения работы:</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Согласно указанному преподавателем варианту выбрать исхо</w:t>
      </w:r>
      <w:r w:rsidRPr="008026CB">
        <w:rPr>
          <w:b w:val="0"/>
          <w:sz w:val="28"/>
          <w:szCs w:val="28"/>
        </w:rPr>
        <w:t>д</w:t>
      </w:r>
      <w:r w:rsidRPr="008026CB">
        <w:rPr>
          <w:b w:val="0"/>
          <w:sz w:val="28"/>
          <w:szCs w:val="28"/>
        </w:rPr>
        <w:t>ные данные для расчетов из таблицы. 5.1.</w:t>
      </w:r>
    </w:p>
    <w:p w:rsidR="00D62C9F" w:rsidRPr="008026CB" w:rsidRDefault="00D62C9F" w:rsidP="003D1131">
      <w:pPr>
        <w:numPr>
          <w:ilvl w:val="0"/>
          <w:numId w:val="25"/>
        </w:numPr>
        <w:shd w:val="clear" w:color="auto" w:fill="FFFFFF"/>
        <w:tabs>
          <w:tab w:val="clear" w:pos="735"/>
          <w:tab w:val="left" w:pos="540"/>
          <w:tab w:val="num" w:pos="1080"/>
        </w:tabs>
        <w:spacing w:after="0" w:line="240" w:lineRule="auto"/>
        <w:ind w:left="1080" w:right="31"/>
        <w:jc w:val="both"/>
        <w:rPr>
          <w:rFonts w:ascii="Times New Roman" w:hAnsi="Times New Roman"/>
          <w:sz w:val="28"/>
          <w:szCs w:val="28"/>
        </w:rPr>
      </w:pPr>
      <w:r w:rsidRPr="008026CB">
        <w:rPr>
          <w:rFonts w:ascii="Times New Roman" w:hAnsi="Times New Roman"/>
          <w:spacing w:val="6"/>
          <w:sz w:val="28"/>
          <w:szCs w:val="28"/>
        </w:rPr>
        <w:t>В качестве заготовок принять:</w:t>
      </w:r>
      <w:r w:rsidRPr="008026CB">
        <w:rPr>
          <w:rFonts w:ascii="Times New Roman" w:hAnsi="Times New Roman"/>
          <w:sz w:val="28"/>
          <w:szCs w:val="28"/>
        </w:rPr>
        <w:t xml:space="preserve"> заготовку из проката; отливку; штамповку.</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Определить массу детали как произведение объема на плотность.</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 xml:space="preserve">Определить норму расхода металла на изготовление заготовки из проката по формулам (5.1, 5.2, 5.3). </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 xml:space="preserve">По формуле (5.4) определить стоимость изготовления заготовки из проката. </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Определить по формуле (5.5) норму расхода металла при испол</w:t>
      </w:r>
      <w:r w:rsidRPr="008026CB">
        <w:rPr>
          <w:b w:val="0"/>
          <w:sz w:val="28"/>
          <w:szCs w:val="28"/>
        </w:rPr>
        <w:t>ь</w:t>
      </w:r>
      <w:r w:rsidRPr="008026CB">
        <w:rPr>
          <w:b w:val="0"/>
          <w:sz w:val="28"/>
          <w:szCs w:val="28"/>
        </w:rPr>
        <w:t>зовании в качестве заготовки штамповки..</w:t>
      </w:r>
    </w:p>
    <w:p w:rsidR="00D62C9F" w:rsidRPr="008026CB" w:rsidRDefault="00D62C9F" w:rsidP="003D1131">
      <w:pPr>
        <w:pStyle w:val="afff7"/>
        <w:numPr>
          <w:ilvl w:val="0"/>
          <w:numId w:val="25"/>
        </w:numPr>
        <w:tabs>
          <w:tab w:val="clear" w:pos="735"/>
          <w:tab w:val="clear" w:pos="1985"/>
          <w:tab w:val="num" w:pos="1080"/>
        </w:tabs>
        <w:ind w:left="1080"/>
        <w:jc w:val="both"/>
        <w:rPr>
          <w:b w:val="0"/>
          <w:sz w:val="28"/>
          <w:szCs w:val="28"/>
        </w:rPr>
      </w:pPr>
      <w:r w:rsidRPr="008026CB">
        <w:rPr>
          <w:b w:val="0"/>
          <w:sz w:val="28"/>
          <w:szCs w:val="28"/>
        </w:rPr>
        <w:t>Результаты расчетов и исходные данные занести в таблицу 5.2.</w:t>
      </w:r>
    </w:p>
    <w:p w:rsidR="00D62C9F" w:rsidRPr="008026CB" w:rsidRDefault="00D62C9F" w:rsidP="003D1131">
      <w:pPr>
        <w:numPr>
          <w:ilvl w:val="1"/>
          <w:numId w:val="24"/>
        </w:numPr>
        <w:tabs>
          <w:tab w:val="clear" w:pos="1440"/>
          <w:tab w:val="num" w:pos="540"/>
          <w:tab w:val="left" w:pos="1080"/>
        </w:tabs>
        <w:spacing w:after="0" w:line="240" w:lineRule="auto"/>
        <w:ind w:left="540" w:firstLine="0"/>
        <w:jc w:val="both"/>
        <w:rPr>
          <w:rFonts w:ascii="Times New Roman" w:hAnsi="Times New Roman"/>
          <w:iCs/>
          <w:sz w:val="28"/>
          <w:szCs w:val="28"/>
        </w:rPr>
      </w:pPr>
      <w:r w:rsidRPr="008026CB">
        <w:rPr>
          <w:rFonts w:ascii="Times New Roman" w:hAnsi="Times New Roman"/>
          <w:iCs/>
          <w:sz w:val="28"/>
          <w:szCs w:val="28"/>
        </w:rPr>
        <w:t xml:space="preserve"> Оформление отчета</w:t>
      </w:r>
    </w:p>
    <w:p w:rsidR="00D62C9F" w:rsidRPr="008026CB" w:rsidRDefault="00D62C9F" w:rsidP="008026CB">
      <w:pPr>
        <w:tabs>
          <w:tab w:val="left" w:pos="720"/>
        </w:tabs>
        <w:spacing w:after="0" w:line="240" w:lineRule="auto"/>
        <w:ind w:left="540"/>
        <w:jc w:val="both"/>
        <w:rPr>
          <w:rFonts w:ascii="Times New Roman" w:hAnsi="Times New Roman"/>
          <w:spacing w:val="2"/>
          <w:sz w:val="28"/>
          <w:szCs w:val="28"/>
        </w:rPr>
      </w:pPr>
      <w:r w:rsidRPr="008026CB">
        <w:rPr>
          <w:rFonts w:ascii="Times New Roman" w:hAnsi="Times New Roman"/>
          <w:iCs/>
          <w:sz w:val="28"/>
          <w:szCs w:val="28"/>
        </w:rPr>
        <w:t>В отчете необходимо указать цель работы, изложить краткие теорет</w:t>
      </w:r>
      <w:r w:rsidRPr="008026CB">
        <w:rPr>
          <w:rFonts w:ascii="Times New Roman" w:hAnsi="Times New Roman"/>
          <w:iCs/>
          <w:sz w:val="28"/>
          <w:szCs w:val="28"/>
        </w:rPr>
        <w:t>и</w:t>
      </w:r>
      <w:r w:rsidRPr="008026CB">
        <w:rPr>
          <w:rFonts w:ascii="Times New Roman" w:hAnsi="Times New Roman"/>
          <w:iCs/>
          <w:sz w:val="28"/>
          <w:szCs w:val="28"/>
        </w:rPr>
        <w:t xml:space="preserve">ческие </w:t>
      </w:r>
      <w:r w:rsidRPr="008026CB">
        <w:rPr>
          <w:rFonts w:ascii="Times New Roman" w:hAnsi="Times New Roman"/>
          <w:sz w:val="28"/>
          <w:szCs w:val="28"/>
        </w:rPr>
        <w:t>данные по определению расхода металла и себесто</w:t>
      </w:r>
      <w:r w:rsidRPr="008026CB">
        <w:rPr>
          <w:rFonts w:ascii="Times New Roman" w:hAnsi="Times New Roman"/>
          <w:spacing w:val="1"/>
          <w:sz w:val="28"/>
          <w:szCs w:val="28"/>
        </w:rPr>
        <w:t>имости и</w:t>
      </w:r>
      <w:r w:rsidRPr="008026CB">
        <w:rPr>
          <w:rFonts w:ascii="Times New Roman" w:hAnsi="Times New Roman"/>
          <w:spacing w:val="1"/>
          <w:sz w:val="28"/>
          <w:szCs w:val="28"/>
        </w:rPr>
        <w:t>з</w:t>
      </w:r>
      <w:r w:rsidRPr="008026CB">
        <w:rPr>
          <w:rFonts w:ascii="Times New Roman" w:hAnsi="Times New Roman"/>
          <w:spacing w:val="1"/>
          <w:sz w:val="28"/>
          <w:szCs w:val="28"/>
        </w:rPr>
        <w:t>готовления заготовок, результаты расчетов. В конце от</w:t>
      </w:r>
      <w:r w:rsidRPr="008026CB">
        <w:rPr>
          <w:rFonts w:ascii="Times New Roman" w:hAnsi="Times New Roman"/>
          <w:spacing w:val="2"/>
          <w:sz w:val="28"/>
          <w:szCs w:val="28"/>
        </w:rPr>
        <w:t>чета эконом</w:t>
      </w:r>
      <w:r w:rsidRPr="008026CB">
        <w:rPr>
          <w:rFonts w:ascii="Times New Roman" w:hAnsi="Times New Roman"/>
          <w:spacing w:val="2"/>
          <w:sz w:val="28"/>
          <w:szCs w:val="28"/>
        </w:rPr>
        <w:t>и</w:t>
      </w:r>
      <w:r w:rsidRPr="008026CB">
        <w:rPr>
          <w:rFonts w:ascii="Times New Roman" w:hAnsi="Times New Roman"/>
          <w:spacing w:val="2"/>
          <w:sz w:val="28"/>
          <w:szCs w:val="28"/>
        </w:rPr>
        <w:t>чески обосновать выбор заготовки.</w:t>
      </w:r>
    </w:p>
    <w:p w:rsidR="00D62C9F" w:rsidRPr="008026CB" w:rsidRDefault="00D62C9F" w:rsidP="003D1131">
      <w:pPr>
        <w:numPr>
          <w:ilvl w:val="1"/>
          <w:numId w:val="24"/>
        </w:numPr>
        <w:tabs>
          <w:tab w:val="clear" w:pos="1440"/>
          <w:tab w:val="num" w:pos="540"/>
          <w:tab w:val="left" w:pos="1080"/>
        </w:tabs>
        <w:spacing w:after="0" w:line="240" w:lineRule="auto"/>
        <w:ind w:left="540" w:firstLine="0"/>
        <w:jc w:val="both"/>
        <w:rPr>
          <w:rFonts w:ascii="Times New Roman" w:hAnsi="Times New Roman"/>
          <w:iCs/>
          <w:sz w:val="28"/>
          <w:szCs w:val="28"/>
        </w:rPr>
      </w:pPr>
      <w:r w:rsidRPr="008026CB">
        <w:rPr>
          <w:rFonts w:ascii="Times New Roman" w:hAnsi="Times New Roman"/>
          <w:iCs/>
          <w:sz w:val="28"/>
          <w:szCs w:val="28"/>
        </w:rPr>
        <w:t xml:space="preserve"> Контрольный опрос студентов</w:t>
      </w:r>
    </w:p>
    <w:p w:rsidR="00D62C9F" w:rsidRPr="008026CB" w:rsidRDefault="00D62C9F" w:rsidP="008026CB">
      <w:pPr>
        <w:tabs>
          <w:tab w:val="left" w:pos="900"/>
        </w:tabs>
        <w:spacing w:after="0" w:line="240" w:lineRule="auto"/>
        <w:ind w:left="540"/>
        <w:jc w:val="both"/>
        <w:rPr>
          <w:rFonts w:ascii="Times New Roman" w:hAnsi="Times New Roman"/>
          <w:i/>
          <w:iCs/>
          <w:sz w:val="28"/>
          <w:szCs w:val="28"/>
        </w:rPr>
      </w:pPr>
      <w:r w:rsidRPr="008026CB">
        <w:rPr>
          <w:rFonts w:ascii="Times New Roman" w:hAnsi="Times New Roman"/>
          <w:i/>
          <w:iCs/>
          <w:sz w:val="28"/>
          <w:szCs w:val="28"/>
        </w:rPr>
        <w:t>Вопросы для самоподготовки</w:t>
      </w:r>
    </w:p>
    <w:p w:rsidR="00D62C9F" w:rsidRPr="008026CB" w:rsidRDefault="00D62C9F" w:rsidP="003D1131">
      <w:pPr>
        <w:widowControl w:val="0"/>
        <w:numPr>
          <w:ilvl w:val="0"/>
          <w:numId w:val="26"/>
        </w:numPr>
        <w:shd w:val="clear" w:color="auto" w:fill="FFFFFF"/>
        <w:tabs>
          <w:tab w:val="left" w:pos="600"/>
        </w:tabs>
        <w:autoSpaceDE w:val="0"/>
        <w:autoSpaceDN w:val="0"/>
        <w:adjustRightInd w:val="0"/>
        <w:spacing w:after="0" w:line="240" w:lineRule="auto"/>
        <w:ind w:left="720" w:hanging="360"/>
        <w:jc w:val="both"/>
        <w:rPr>
          <w:rFonts w:ascii="Times New Roman" w:hAnsi="Times New Roman"/>
          <w:sz w:val="28"/>
          <w:szCs w:val="28"/>
        </w:rPr>
      </w:pPr>
      <w:r w:rsidRPr="008026CB">
        <w:rPr>
          <w:rFonts w:ascii="Times New Roman" w:hAnsi="Times New Roman"/>
          <w:spacing w:val="3"/>
          <w:sz w:val="28"/>
          <w:szCs w:val="28"/>
        </w:rPr>
        <w:t>Характеристика основных видов производств машиностро</w:t>
      </w:r>
      <w:r w:rsidRPr="008026CB">
        <w:rPr>
          <w:rFonts w:ascii="Times New Roman" w:hAnsi="Times New Roman"/>
          <w:spacing w:val="4"/>
          <w:sz w:val="28"/>
          <w:szCs w:val="28"/>
        </w:rPr>
        <w:t>ительн</w:t>
      </w:r>
      <w:r w:rsidRPr="008026CB">
        <w:rPr>
          <w:rFonts w:ascii="Times New Roman" w:hAnsi="Times New Roman"/>
          <w:spacing w:val="4"/>
          <w:sz w:val="28"/>
          <w:szCs w:val="28"/>
        </w:rPr>
        <w:t>о</w:t>
      </w:r>
      <w:r w:rsidRPr="008026CB">
        <w:rPr>
          <w:rFonts w:ascii="Times New Roman" w:hAnsi="Times New Roman"/>
          <w:spacing w:val="4"/>
          <w:sz w:val="28"/>
          <w:szCs w:val="28"/>
        </w:rPr>
        <w:t>го предприятия.</w:t>
      </w:r>
    </w:p>
    <w:p w:rsidR="00D62C9F" w:rsidRPr="008026CB" w:rsidRDefault="00D62C9F" w:rsidP="003D1131">
      <w:pPr>
        <w:widowControl w:val="0"/>
        <w:numPr>
          <w:ilvl w:val="0"/>
          <w:numId w:val="26"/>
        </w:numPr>
        <w:shd w:val="clear" w:color="auto" w:fill="FFFFFF"/>
        <w:tabs>
          <w:tab w:val="left" w:pos="600"/>
        </w:tabs>
        <w:autoSpaceDE w:val="0"/>
        <w:autoSpaceDN w:val="0"/>
        <w:adjustRightInd w:val="0"/>
        <w:spacing w:after="0" w:line="240" w:lineRule="auto"/>
        <w:ind w:left="720" w:hanging="360"/>
        <w:jc w:val="both"/>
        <w:rPr>
          <w:rFonts w:ascii="Times New Roman" w:hAnsi="Times New Roman"/>
          <w:sz w:val="28"/>
          <w:szCs w:val="28"/>
        </w:rPr>
      </w:pPr>
      <w:r w:rsidRPr="008026CB">
        <w:rPr>
          <w:rFonts w:ascii="Times New Roman" w:hAnsi="Times New Roman"/>
          <w:spacing w:val="5"/>
          <w:sz w:val="28"/>
          <w:szCs w:val="28"/>
        </w:rPr>
        <w:t>Основы нормирования расхода материалов.</w:t>
      </w:r>
    </w:p>
    <w:p w:rsidR="00D62C9F" w:rsidRPr="008026CB" w:rsidRDefault="00D62C9F" w:rsidP="003D1131">
      <w:pPr>
        <w:widowControl w:val="0"/>
        <w:numPr>
          <w:ilvl w:val="0"/>
          <w:numId w:val="26"/>
        </w:numPr>
        <w:shd w:val="clear" w:color="auto" w:fill="FFFFFF"/>
        <w:tabs>
          <w:tab w:val="left" w:pos="600"/>
        </w:tabs>
        <w:autoSpaceDE w:val="0"/>
        <w:autoSpaceDN w:val="0"/>
        <w:adjustRightInd w:val="0"/>
        <w:spacing w:after="0" w:line="240" w:lineRule="auto"/>
        <w:ind w:left="720" w:hanging="360"/>
        <w:jc w:val="both"/>
        <w:rPr>
          <w:rFonts w:ascii="Times New Roman" w:hAnsi="Times New Roman"/>
          <w:sz w:val="28"/>
          <w:szCs w:val="28"/>
        </w:rPr>
      </w:pPr>
      <w:r w:rsidRPr="008026CB">
        <w:rPr>
          <w:rFonts w:ascii="Times New Roman" w:hAnsi="Times New Roman"/>
          <w:spacing w:val="3"/>
          <w:sz w:val="28"/>
          <w:szCs w:val="28"/>
        </w:rPr>
        <w:t xml:space="preserve">Технико-экономическая характеристика основных методов </w:t>
      </w:r>
      <w:r w:rsidRPr="008026CB">
        <w:rPr>
          <w:rFonts w:ascii="Times New Roman" w:hAnsi="Times New Roman"/>
          <w:spacing w:val="6"/>
          <w:sz w:val="28"/>
          <w:szCs w:val="28"/>
        </w:rPr>
        <w:t>пол</w:t>
      </w:r>
      <w:r w:rsidRPr="008026CB">
        <w:rPr>
          <w:rFonts w:ascii="Times New Roman" w:hAnsi="Times New Roman"/>
          <w:spacing w:val="6"/>
          <w:sz w:val="28"/>
          <w:szCs w:val="28"/>
        </w:rPr>
        <w:t>у</w:t>
      </w:r>
      <w:r w:rsidRPr="008026CB">
        <w:rPr>
          <w:rFonts w:ascii="Times New Roman" w:hAnsi="Times New Roman"/>
          <w:spacing w:val="6"/>
          <w:sz w:val="28"/>
          <w:szCs w:val="28"/>
        </w:rPr>
        <w:t>чения заготовок: прокатки, ковки, штамповки, литья.</w:t>
      </w:r>
    </w:p>
    <w:p w:rsidR="00D62C9F" w:rsidRPr="008026CB" w:rsidRDefault="00D62C9F" w:rsidP="003D1131">
      <w:pPr>
        <w:widowControl w:val="0"/>
        <w:numPr>
          <w:ilvl w:val="0"/>
          <w:numId w:val="26"/>
        </w:numPr>
        <w:shd w:val="clear" w:color="auto" w:fill="FFFFFF"/>
        <w:tabs>
          <w:tab w:val="left" w:pos="600"/>
        </w:tabs>
        <w:autoSpaceDE w:val="0"/>
        <w:autoSpaceDN w:val="0"/>
        <w:adjustRightInd w:val="0"/>
        <w:spacing w:after="0" w:line="240" w:lineRule="auto"/>
        <w:ind w:left="720" w:hanging="360"/>
        <w:jc w:val="both"/>
        <w:rPr>
          <w:rFonts w:ascii="Times New Roman" w:hAnsi="Times New Roman"/>
          <w:sz w:val="28"/>
          <w:szCs w:val="28"/>
        </w:rPr>
      </w:pPr>
      <w:r w:rsidRPr="008026CB">
        <w:rPr>
          <w:rFonts w:ascii="Times New Roman" w:hAnsi="Times New Roman"/>
          <w:spacing w:val="4"/>
          <w:sz w:val="28"/>
          <w:szCs w:val="28"/>
        </w:rPr>
        <w:t>Основы экономического обоснования выбора заготовок.</w:t>
      </w:r>
    </w:p>
    <w:p w:rsidR="00D62C9F" w:rsidRPr="00A40C8E" w:rsidRDefault="00D62C9F" w:rsidP="008026CB">
      <w:pPr>
        <w:ind w:firstLine="540"/>
        <w:jc w:val="center"/>
        <w:rPr>
          <w:b/>
          <w:sz w:val="28"/>
          <w:szCs w:val="28"/>
        </w:rPr>
      </w:pPr>
      <w:r>
        <w:rPr>
          <w:b/>
          <w:sz w:val="28"/>
          <w:szCs w:val="28"/>
        </w:rPr>
        <w:t>Работа 7 .</w:t>
      </w:r>
      <w:r w:rsidRPr="00A40C8E">
        <w:rPr>
          <w:b/>
          <w:sz w:val="28"/>
          <w:szCs w:val="28"/>
        </w:rPr>
        <w:t>Метрологическое обеспеч</w:t>
      </w:r>
      <w:r>
        <w:rPr>
          <w:b/>
          <w:sz w:val="28"/>
          <w:szCs w:val="28"/>
        </w:rPr>
        <w:t>ение технологического процесса</w:t>
      </w:r>
    </w:p>
    <w:p w:rsidR="00D62C9F" w:rsidRPr="008026CB" w:rsidRDefault="00D62C9F" w:rsidP="008026CB">
      <w:pPr>
        <w:spacing w:after="0" w:line="240" w:lineRule="auto"/>
        <w:ind w:firstLine="540"/>
        <w:jc w:val="both"/>
        <w:rPr>
          <w:rFonts w:ascii="Times New Roman" w:hAnsi="Times New Roman"/>
          <w:iCs/>
          <w:sz w:val="28"/>
          <w:szCs w:val="28"/>
        </w:rPr>
      </w:pPr>
      <w:r w:rsidRPr="008026CB">
        <w:rPr>
          <w:rFonts w:ascii="Times New Roman" w:hAnsi="Times New Roman"/>
          <w:b/>
          <w:i/>
          <w:iCs/>
          <w:sz w:val="28"/>
          <w:szCs w:val="28"/>
        </w:rPr>
        <w:t>Цель работы</w:t>
      </w:r>
      <w:r w:rsidRPr="008026CB">
        <w:rPr>
          <w:rFonts w:ascii="Times New Roman" w:hAnsi="Times New Roman"/>
          <w:i/>
          <w:iCs/>
          <w:sz w:val="28"/>
          <w:szCs w:val="28"/>
        </w:rPr>
        <w:t xml:space="preserve">: </w:t>
      </w:r>
      <w:r w:rsidRPr="008026CB">
        <w:rPr>
          <w:rFonts w:ascii="Times New Roman" w:hAnsi="Times New Roman"/>
          <w:iCs/>
          <w:sz w:val="28"/>
          <w:szCs w:val="28"/>
        </w:rPr>
        <w:t>анализ структуры метрологической службы предпри</w:t>
      </w:r>
      <w:r w:rsidRPr="008026CB">
        <w:rPr>
          <w:rFonts w:ascii="Times New Roman" w:hAnsi="Times New Roman"/>
          <w:iCs/>
          <w:sz w:val="28"/>
          <w:szCs w:val="28"/>
        </w:rPr>
        <w:t>я</w:t>
      </w:r>
      <w:r w:rsidRPr="008026CB">
        <w:rPr>
          <w:rFonts w:ascii="Times New Roman" w:hAnsi="Times New Roman"/>
          <w:iCs/>
          <w:sz w:val="28"/>
          <w:szCs w:val="28"/>
        </w:rPr>
        <w:t>тия; выбор измерительных инструментов и калибров для контроля точн</w:t>
      </w:r>
      <w:r w:rsidRPr="008026CB">
        <w:rPr>
          <w:rFonts w:ascii="Times New Roman" w:hAnsi="Times New Roman"/>
          <w:iCs/>
          <w:sz w:val="28"/>
          <w:szCs w:val="28"/>
        </w:rPr>
        <w:t>о</w:t>
      </w:r>
      <w:r w:rsidRPr="008026CB">
        <w:rPr>
          <w:rFonts w:ascii="Times New Roman" w:hAnsi="Times New Roman"/>
          <w:iCs/>
          <w:sz w:val="28"/>
          <w:szCs w:val="28"/>
        </w:rPr>
        <w:t>сти размеров деталей</w:t>
      </w:r>
    </w:p>
    <w:p w:rsidR="00D62C9F" w:rsidRPr="008026CB" w:rsidRDefault="00D62C9F" w:rsidP="008026CB">
      <w:pPr>
        <w:spacing w:after="0" w:line="240" w:lineRule="auto"/>
        <w:ind w:firstLine="540"/>
        <w:jc w:val="both"/>
        <w:rPr>
          <w:rFonts w:ascii="Times New Roman" w:hAnsi="Times New Roman"/>
          <w:b/>
          <w:i/>
          <w:iCs/>
          <w:sz w:val="28"/>
          <w:szCs w:val="28"/>
        </w:rPr>
      </w:pPr>
      <w:r w:rsidRPr="008026CB">
        <w:rPr>
          <w:rFonts w:ascii="Times New Roman" w:hAnsi="Times New Roman"/>
          <w:b/>
          <w:i/>
          <w:iCs/>
          <w:sz w:val="28"/>
          <w:szCs w:val="28"/>
        </w:rPr>
        <w:t>План занятия:</w:t>
      </w:r>
    </w:p>
    <w:p w:rsidR="00D62C9F" w:rsidRPr="008026CB" w:rsidRDefault="00D62C9F" w:rsidP="008026CB">
      <w:pPr>
        <w:numPr>
          <w:ilvl w:val="0"/>
          <w:numId w:val="27"/>
        </w:numPr>
        <w:spacing w:after="0" w:line="240" w:lineRule="auto"/>
        <w:jc w:val="both"/>
        <w:rPr>
          <w:rFonts w:ascii="Times New Roman" w:hAnsi="Times New Roman"/>
          <w:b/>
          <w:sz w:val="28"/>
          <w:szCs w:val="28"/>
        </w:rPr>
      </w:pPr>
      <w:r w:rsidRPr="008026CB">
        <w:rPr>
          <w:rFonts w:ascii="Times New Roman" w:hAnsi="Times New Roman"/>
          <w:bCs/>
          <w:iCs/>
          <w:sz w:val="28"/>
          <w:szCs w:val="28"/>
        </w:rPr>
        <w:t xml:space="preserve">По материалам лекции совместное обсуждение задач и </w:t>
      </w:r>
      <w:r w:rsidRPr="008026CB">
        <w:rPr>
          <w:rFonts w:ascii="Times New Roman" w:hAnsi="Times New Roman"/>
          <w:iCs/>
          <w:sz w:val="28"/>
          <w:szCs w:val="28"/>
        </w:rPr>
        <w:t>анализ структуры метрологической службы предприятия.</w:t>
      </w:r>
    </w:p>
    <w:p w:rsidR="00D62C9F" w:rsidRPr="008026CB" w:rsidRDefault="00D62C9F" w:rsidP="008026CB">
      <w:pPr>
        <w:numPr>
          <w:ilvl w:val="0"/>
          <w:numId w:val="27"/>
        </w:numPr>
        <w:spacing w:after="0" w:line="240" w:lineRule="auto"/>
        <w:jc w:val="both"/>
        <w:rPr>
          <w:rFonts w:ascii="Times New Roman" w:hAnsi="Times New Roman"/>
          <w:iCs/>
          <w:sz w:val="28"/>
          <w:szCs w:val="28"/>
        </w:rPr>
      </w:pPr>
      <w:r w:rsidRPr="008026CB">
        <w:rPr>
          <w:rFonts w:ascii="Times New Roman" w:hAnsi="Times New Roman"/>
          <w:b/>
          <w:bCs/>
          <w:iCs/>
          <w:sz w:val="28"/>
          <w:szCs w:val="28"/>
        </w:rPr>
        <w:t>Выполнение заданий</w:t>
      </w:r>
    </w:p>
    <w:p w:rsidR="00D62C9F" w:rsidRPr="008026CB" w:rsidRDefault="00D62C9F" w:rsidP="008026CB">
      <w:pPr>
        <w:numPr>
          <w:ilvl w:val="0"/>
          <w:numId w:val="27"/>
        </w:numPr>
        <w:spacing w:after="0" w:line="240" w:lineRule="auto"/>
        <w:jc w:val="both"/>
        <w:rPr>
          <w:rFonts w:ascii="Times New Roman" w:hAnsi="Times New Roman"/>
          <w:b/>
          <w:iCs/>
          <w:sz w:val="28"/>
          <w:szCs w:val="28"/>
        </w:rPr>
      </w:pPr>
      <w:r w:rsidRPr="008026CB">
        <w:rPr>
          <w:rFonts w:ascii="Times New Roman" w:hAnsi="Times New Roman"/>
          <w:b/>
          <w:iCs/>
          <w:sz w:val="28"/>
          <w:szCs w:val="28"/>
        </w:rPr>
        <w:t xml:space="preserve">Оформление отчета </w:t>
      </w:r>
    </w:p>
    <w:p w:rsidR="00D62C9F" w:rsidRPr="008026CB" w:rsidRDefault="00D62C9F" w:rsidP="008026CB">
      <w:pPr>
        <w:spacing w:after="0" w:line="240" w:lineRule="auto"/>
        <w:ind w:firstLine="720"/>
        <w:jc w:val="both"/>
        <w:rPr>
          <w:rFonts w:ascii="Times New Roman" w:hAnsi="Times New Roman"/>
          <w:iCs/>
          <w:sz w:val="28"/>
          <w:szCs w:val="28"/>
        </w:rPr>
      </w:pPr>
      <w:r w:rsidRPr="008026CB">
        <w:rPr>
          <w:rFonts w:ascii="Times New Roman" w:hAnsi="Times New Roman"/>
          <w:iCs/>
          <w:sz w:val="28"/>
          <w:szCs w:val="28"/>
        </w:rPr>
        <w:t>В отчете необходимо указать цель работы, изложить краткие теор</w:t>
      </w:r>
      <w:r w:rsidRPr="008026CB">
        <w:rPr>
          <w:rFonts w:ascii="Times New Roman" w:hAnsi="Times New Roman"/>
          <w:iCs/>
          <w:sz w:val="28"/>
          <w:szCs w:val="28"/>
        </w:rPr>
        <w:t>е</w:t>
      </w:r>
      <w:r w:rsidRPr="008026CB">
        <w:rPr>
          <w:rFonts w:ascii="Times New Roman" w:hAnsi="Times New Roman"/>
          <w:iCs/>
          <w:sz w:val="28"/>
          <w:szCs w:val="28"/>
        </w:rPr>
        <w:t xml:space="preserve">тические сведения о </w:t>
      </w:r>
      <w:r w:rsidRPr="008026CB">
        <w:rPr>
          <w:rFonts w:ascii="Times New Roman" w:hAnsi="Times New Roman"/>
          <w:sz w:val="28"/>
          <w:szCs w:val="28"/>
        </w:rPr>
        <w:t>метрологическом обеспечении технологического пр</w:t>
      </w:r>
      <w:r w:rsidRPr="008026CB">
        <w:rPr>
          <w:rFonts w:ascii="Times New Roman" w:hAnsi="Times New Roman"/>
          <w:sz w:val="28"/>
          <w:szCs w:val="28"/>
        </w:rPr>
        <w:t>о</w:t>
      </w:r>
      <w:r w:rsidRPr="008026CB">
        <w:rPr>
          <w:rFonts w:ascii="Times New Roman" w:hAnsi="Times New Roman"/>
          <w:sz w:val="28"/>
          <w:szCs w:val="28"/>
        </w:rPr>
        <w:t xml:space="preserve">цесса, </w:t>
      </w:r>
      <w:r w:rsidRPr="008026CB">
        <w:rPr>
          <w:rFonts w:ascii="Times New Roman" w:hAnsi="Times New Roman"/>
          <w:iCs/>
          <w:sz w:val="28"/>
          <w:szCs w:val="28"/>
        </w:rPr>
        <w:t>видах средств измерений и контроля в машиностроении</w:t>
      </w:r>
      <w:r w:rsidRPr="008026CB">
        <w:rPr>
          <w:rFonts w:ascii="Times New Roman" w:hAnsi="Times New Roman"/>
          <w:sz w:val="28"/>
          <w:szCs w:val="28"/>
        </w:rPr>
        <w:t>.</w:t>
      </w:r>
      <w:r w:rsidRPr="008026CB">
        <w:rPr>
          <w:rFonts w:ascii="Times New Roman" w:hAnsi="Times New Roman"/>
          <w:spacing w:val="4"/>
          <w:sz w:val="28"/>
          <w:szCs w:val="28"/>
        </w:rPr>
        <w:t xml:space="preserve"> Привести результаты выполнения заданий.</w:t>
      </w:r>
    </w:p>
    <w:p w:rsidR="00D62C9F" w:rsidRPr="008026CB" w:rsidRDefault="00D62C9F" w:rsidP="008026CB">
      <w:pPr>
        <w:numPr>
          <w:ilvl w:val="0"/>
          <w:numId w:val="27"/>
        </w:numPr>
        <w:spacing w:after="0" w:line="240" w:lineRule="auto"/>
        <w:jc w:val="both"/>
        <w:rPr>
          <w:rFonts w:ascii="Times New Roman" w:hAnsi="Times New Roman"/>
          <w:b/>
          <w:iCs/>
          <w:sz w:val="28"/>
          <w:szCs w:val="28"/>
        </w:rPr>
      </w:pPr>
      <w:r w:rsidRPr="008026CB">
        <w:rPr>
          <w:rFonts w:ascii="Times New Roman" w:hAnsi="Times New Roman"/>
          <w:b/>
          <w:iCs/>
          <w:sz w:val="28"/>
          <w:szCs w:val="28"/>
        </w:rPr>
        <w:t>Контрольный опрос студентов</w:t>
      </w:r>
    </w:p>
    <w:p w:rsidR="00D62C9F" w:rsidRPr="008026CB" w:rsidRDefault="00D62C9F" w:rsidP="008026CB">
      <w:pPr>
        <w:spacing w:after="0" w:line="240" w:lineRule="auto"/>
        <w:ind w:left="540"/>
        <w:jc w:val="both"/>
        <w:rPr>
          <w:rFonts w:ascii="Times New Roman" w:hAnsi="Times New Roman"/>
          <w:b/>
          <w:i/>
          <w:iCs/>
          <w:sz w:val="28"/>
          <w:szCs w:val="28"/>
        </w:rPr>
      </w:pPr>
      <w:r w:rsidRPr="008026CB">
        <w:rPr>
          <w:rFonts w:ascii="Times New Roman" w:hAnsi="Times New Roman"/>
          <w:b/>
          <w:i/>
          <w:iCs/>
          <w:sz w:val="28"/>
          <w:szCs w:val="28"/>
        </w:rPr>
        <w:t>Вопросы для самоподготовки</w:t>
      </w:r>
    </w:p>
    <w:p w:rsidR="00D62C9F" w:rsidRPr="008026CB" w:rsidRDefault="00D4098C" w:rsidP="008026CB">
      <w:pPr>
        <w:numPr>
          <w:ilvl w:val="0"/>
          <w:numId w:val="28"/>
        </w:numPr>
        <w:spacing w:after="0" w:line="240" w:lineRule="auto"/>
        <w:jc w:val="both"/>
        <w:rPr>
          <w:rFonts w:ascii="Times New Roman" w:hAnsi="Times New Roman"/>
          <w:iCs/>
          <w:sz w:val="28"/>
          <w:szCs w:val="28"/>
        </w:rPr>
      </w:pPr>
      <w:hyperlink r:id="rId89" w:tgtFrame="_blank" w:history="1">
        <w:r w:rsidR="00D62C9F" w:rsidRPr="008026CB">
          <w:rPr>
            <w:rStyle w:val="aff3"/>
            <w:rFonts w:ascii="Times New Roman" w:hAnsi="Times New Roman"/>
            <w:iCs/>
            <w:color w:val="auto"/>
            <w:sz w:val="28"/>
            <w:szCs w:val="28"/>
            <w:u w:val="none"/>
          </w:rPr>
          <w:t>Как выбираются измерительные средства</w:t>
        </w:r>
      </w:hyperlink>
      <w:hyperlink r:id="rId90" w:tgtFrame="_blank" w:history="1">
        <w:r w:rsidR="00D62C9F" w:rsidRPr="008026CB">
          <w:rPr>
            <w:rStyle w:val="aff3"/>
            <w:rFonts w:ascii="Times New Roman" w:hAnsi="Times New Roman"/>
            <w:iCs/>
            <w:color w:val="auto"/>
            <w:sz w:val="28"/>
            <w:szCs w:val="28"/>
            <w:u w:val="none"/>
            <w:lang w:val="en-US"/>
          </w:rPr>
          <w:t>?</w:t>
        </w:r>
      </w:hyperlink>
    </w:p>
    <w:p w:rsidR="00D62C9F" w:rsidRPr="008026CB" w:rsidRDefault="00D4098C" w:rsidP="008026CB">
      <w:pPr>
        <w:numPr>
          <w:ilvl w:val="0"/>
          <w:numId w:val="28"/>
        </w:numPr>
        <w:spacing w:after="0" w:line="240" w:lineRule="auto"/>
        <w:jc w:val="both"/>
        <w:rPr>
          <w:rFonts w:ascii="Times New Roman" w:hAnsi="Times New Roman"/>
          <w:iCs/>
          <w:sz w:val="28"/>
          <w:szCs w:val="28"/>
        </w:rPr>
      </w:pPr>
      <w:hyperlink r:id="rId91" w:tgtFrame="_blank" w:history="1">
        <w:r w:rsidR="00D62C9F" w:rsidRPr="008026CB">
          <w:rPr>
            <w:rStyle w:val="aff3"/>
            <w:rFonts w:ascii="Times New Roman" w:hAnsi="Times New Roman"/>
            <w:iCs/>
            <w:color w:val="auto"/>
            <w:sz w:val="28"/>
            <w:szCs w:val="28"/>
            <w:u w:val="none"/>
          </w:rPr>
          <w:t xml:space="preserve">Какова точность микрометрических и </w:t>
        </w:r>
      </w:hyperlink>
      <w:hyperlink r:id="rId92" w:tgtFrame="_blank" w:history="1">
        <w:proofErr w:type="spellStart"/>
        <w:r w:rsidR="00D62C9F" w:rsidRPr="008026CB">
          <w:rPr>
            <w:rStyle w:val="aff3"/>
            <w:rFonts w:ascii="Times New Roman" w:hAnsi="Times New Roman"/>
            <w:iCs/>
            <w:color w:val="auto"/>
            <w:sz w:val="28"/>
            <w:szCs w:val="28"/>
            <w:u w:val="none"/>
          </w:rPr>
          <w:t>штангенинструментов</w:t>
        </w:r>
        <w:proofErr w:type="spellEnd"/>
      </w:hyperlink>
      <w:hyperlink r:id="rId93" w:tgtFrame="_blank" w:history="1">
        <w:r w:rsidR="00D62C9F" w:rsidRPr="008026CB">
          <w:rPr>
            <w:rStyle w:val="aff3"/>
            <w:rFonts w:ascii="Times New Roman" w:hAnsi="Times New Roman"/>
            <w:iCs/>
            <w:color w:val="auto"/>
            <w:sz w:val="28"/>
            <w:szCs w:val="28"/>
            <w:u w:val="none"/>
          </w:rPr>
          <w:t>?</w:t>
        </w:r>
      </w:hyperlink>
    </w:p>
    <w:p w:rsidR="00D62C9F" w:rsidRPr="008026CB" w:rsidRDefault="00D4098C" w:rsidP="008026CB">
      <w:pPr>
        <w:numPr>
          <w:ilvl w:val="0"/>
          <w:numId w:val="28"/>
        </w:numPr>
        <w:spacing w:after="0" w:line="240" w:lineRule="auto"/>
        <w:jc w:val="both"/>
        <w:rPr>
          <w:rFonts w:ascii="Times New Roman" w:hAnsi="Times New Roman"/>
          <w:iCs/>
          <w:sz w:val="28"/>
          <w:szCs w:val="28"/>
        </w:rPr>
      </w:pPr>
      <w:hyperlink r:id="rId94" w:tgtFrame="_blank" w:history="1">
        <w:r w:rsidR="00D62C9F" w:rsidRPr="008026CB">
          <w:rPr>
            <w:rStyle w:val="aff3"/>
            <w:rFonts w:ascii="Times New Roman" w:hAnsi="Times New Roman"/>
            <w:iCs/>
            <w:color w:val="auto"/>
            <w:sz w:val="28"/>
            <w:szCs w:val="28"/>
            <w:u w:val="none"/>
          </w:rPr>
          <w:t>Когда контроль размеров производится калибрами</w:t>
        </w:r>
      </w:hyperlink>
      <w:hyperlink r:id="rId95" w:tgtFrame="_blank" w:history="1">
        <w:r w:rsidR="00D62C9F" w:rsidRPr="008026CB">
          <w:rPr>
            <w:rStyle w:val="aff3"/>
            <w:rFonts w:ascii="Times New Roman" w:hAnsi="Times New Roman"/>
            <w:iCs/>
            <w:color w:val="auto"/>
            <w:sz w:val="28"/>
            <w:szCs w:val="28"/>
            <w:u w:val="none"/>
          </w:rPr>
          <w:t>?</w:t>
        </w:r>
      </w:hyperlink>
    </w:p>
    <w:p w:rsidR="00D62C9F" w:rsidRPr="00A40C8E" w:rsidRDefault="00D62C9F" w:rsidP="008026CB">
      <w:pPr>
        <w:numPr>
          <w:ilvl w:val="0"/>
          <w:numId w:val="28"/>
        </w:numPr>
        <w:spacing w:after="0" w:line="240" w:lineRule="auto"/>
        <w:jc w:val="both"/>
        <w:rPr>
          <w:iCs/>
          <w:sz w:val="28"/>
          <w:szCs w:val="28"/>
        </w:rPr>
      </w:pPr>
      <w:r w:rsidRPr="008026CB">
        <w:rPr>
          <w:rFonts w:ascii="Times New Roman" w:hAnsi="Times New Roman"/>
          <w:iCs/>
          <w:sz w:val="28"/>
          <w:szCs w:val="28"/>
        </w:rPr>
        <w:t>Средства измерений и контроля применяемые в машино</w:t>
      </w:r>
      <w:r w:rsidRPr="00A40C8E">
        <w:rPr>
          <w:iCs/>
          <w:sz w:val="28"/>
          <w:szCs w:val="28"/>
        </w:rPr>
        <w:t xml:space="preserve">строении. </w:t>
      </w:r>
    </w:p>
    <w:p w:rsidR="00D62C9F" w:rsidRPr="00A40C8E" w:rsidRDefault="00D62C9F" w:rsidP="008B0D1D">
      <w:pPr>
        <w:ind w:left="540"/>
        <w:rPr>
          <w:iCs/>
          <w:sz w:val="28"/>
          <w:szCs w:val="28"/>
        </w:rPr>
      </w:pPr>
    </w:p>
    <w:p w:rsidR="00D62C9F" w:rsidRPr="00341142" w:rsidRDefault="00D62C9F" w:rsidP="00341142">
      <w:pPr>
        <w:numPr>
          <w:ilvl w:val="0"/>
          <w:numId w:val="29"/>
        </w:numPr>
        <w:spacing w:after="0" w:line="240" w:lineRule="auto"/>
        <w:rPr>
          <w:b/>
          <w:sz w:val="28"/>
          <w:szCs w:val="28"/>
        </w:rPr>
      </w:pPr>
      <w:r w:rsidRPr="00A40C8E">
        <w:rPr>
          <w:b/>
          <w:sz w:val="28"/>
          <w:szCs w:val="28"/>
        </w:rPr>
        <w:t>П</w:t>
      </w:r>
      <w:r>
        <w:rPr>
          <w:b/>
          <w:sz w:val="28"/>
          <w:szCs w:val="28"/>
        </w:rPr>
        <w:t>еречень лабораторных работ по дисциплине « Производственные технологии</w:t>
      </w:r>
      <w:r w:rsidRPr="00341142">
        <w:rPr>
          <w:b/>
          <w:sz w:val="28"/>
          <w:szCs w:val="28"/>
        </w:rPr>
        <w:t>»</w:t>
      </w:r>
    </w:p>
    <w:p w:rsidR="00D62C9F" w:rsidRPr="00341142" w:rsidRDefault="00D62C9F" w:rsidP="00341142">
      <w:pPr>
        <w:spacing w:after="0" w:line="240" w:lineRule="auto"/>
        <w:jc w:val="both"/>
        <w:rPr>
          <w:rFonts w:ascii="Times New Roman" w:hAnsi="Times New Roman"/>
          <w:b/>
          <w:sz w:val="28"/>
          <w:szCs w:val="28"/>
        </w:rPr>
      </w:pPr>
      <w:r w:rsidRPr="00341142">
        <w:rPr>
          <w:rFonts w:ascii="Times New Roman" w:hAnsi="Times New Roman"/>
          <w:color w:val="333333"/>
          <w:sz w:val="28"/>
          <w:szCs w:val="28"/>
        </w:rPr>
        <w:t>1.Закономерности функционирования технологических процессов</w:t>
      </w:r>
    </w:p>
    <w:p w:rsidR="00D62C9F" w:rsidRPr="00341142" w:rsidRDefault="00D62C9F" w:rsidP="00341142">
      <w:pPr>
        <w:autoSpaceDE w:val="0"/>
        <w:autoSpaceDN w:val="0"/>
        <w:spacing w:after="0" w:line="240" w:lineRule="auto"/>
        <w:jc w:val="both"/>
        <w:rPr>
          <w:rFonts w:ascii="Times New Roman" w:hAnsi="Times New Roman"/>
          <w:color w:val="333333"/>
          <w:sz w:val="28"/>
          <w:szCs w:val="28"/>
        </w:rPr>
      </w:pPr>
      <w:r>
        <w:rPr>
          <w:rFonts w:ascii="Times New Roman" w:hAnsi="Times New Roman"/>
          <w:bCs/>
          <w:color w:val="333333"/>
          <w:sz w:val="28"/>
          <w:szCs w:val="28"/>
        </w:rPr>
        <w:t>2.</w:t>
      </w:r>
      <w:r w:rsidRPr="00341142">
        <w:rPr>
          <w:rFonts w:ascii="Times New Roman" w:hAnsi="Times New Roman"/>
          <w:bCs/>
          <w:color w:val="333333"/>
          <w:sz w:val="28"/>
          <w:szCs w:val="28"/>
        </w:rPr>
        <w:t>Основы технологии машиностроительного производства</w:t>
      </w:r>
    </w:p>
    <w:p w:rsidR="00D62C9F" w:rsidRPr="00341142" w:rsidRDefault="00D62C9F" w:rsidP="00341142">
      <w:pPr>
        <w:autoSpaceDE w:val="0"/>
        <w:autoSpaceDN w:val="0"/>
        <w:spacing w:after="0" w:line="240" w:lineRule="auto"/>
        <w:jc w:val="both"/>
        <w:rPr>
          <w:rFonts w:ascii="Times New Roman" w:hAnsi="Times New Roman"/>
          <w:color w:val="333333"/>
          <w:sz w:val="28"/>
          <w:szCs w:val="28"/>
        </w:rPr>
      </w:pPr>
      <w:r>
        <w:rPr>
          <w:rFonts w:ascii="Times New Roman" w:hAnsi="Times New Roman"/>
          <w:bCs/>
          <w:color w:val="333333"/>
          <w:sz w:val="28"/>
          <w:szCs w:val="28"/>
        </w:rPr>
        <w:t>3.</w:t>
      </w:r>
      <w:r w:rsidRPr="00341142">
        <w:rPr>
          <w:rFonts w:ascii="Times New Roman" w:hAnsi="Times New Roman"/>
          <w:bCs/>
          <w:color w:val="333333"/>
          <w:sz w:val="28"/>
          <w:szCs w:val="28"/>
        </w:rPr>
        <w:t>Основы технологии легкой промышленности</w:t>
      </w:r>
    </w:p>
    <w:p w:rsidR="00D62C9F" w:rsidRPr="00341142" w:rsidRDefault="00D62C9F" w:rsidP="00341142">
      <w:pPr>
        <w:autoSpaceDE w:val="0"/>
        <w:autoSpaceDN w:val="0"/>
        <w:spacing w:after="0" w:line="240" w:lineRule="auto"/>
        <w:jc w:val="both"/>
        <w:rPr>
          <w:rFonts w:ascii="Times New Roman" w:hAnsi="Times New Roman"/>
          <w:color w:val="333333"/>
          <w:sz w:val="28"/>
          <w:szCs w:val="28"/>
        </w:rPr>
      </w:pPr>
      <w:r>
        <w:rPr>
          <w:rFonts w:ascii="Times New Roman" w:hAnsi="Times New Roman"/>
          <w:bCs/>
          <w:color w:val="333333"/>
          <w:sz w:val="28"/>
          <w:szCs w:val="28"/>
        </w:rPr>
        <w:t>4.</w:t>
      </w:r>
      <w:r w:rsidRPr="00341142">
        <w:rPr>
          <w:rFonts w:ascii="Times New Roman" w:hAnsi="Times New Roman"/>
          <w:bCs/>
          <w:color w:val="333333"/>
          <w:sz w:val="28"/>
          <w:szCs w:val="28"/>
        </w:rPr>
        <w:t>Основы технологии химической и нефтеперерабатывающей промышле</w:t>
      </w:r>
      <w:r w:rsidRPr="00341142">
        <w:rPr>
          <w:rFonts w:ascii="Times New Roman" w:hAnsi="Times New Roman"/>
          <w:bCs/>
          <w:color w:val="333333"/>
          <w:sz w:val="28"/>
          <w:szCs w:val="28"/>
        </w:rPr>
        <w:t>н</w:t>
      </w:r>
      <w:r w:rsidRPr="00341142">
        <w:rPr>
          <w:rFonts w:ascii="Times New Roman" w:hAnsi="Times New Roman"/>
          <w:bCs/>
          <w:color w:val="333333"/>
          <w:sz w:val="28"/>
          <w:szCs w:val="28"/>
        </w:rPr>
        <w:t>ности</w:t>
      </w:r>
    </w:p>
    <w:p w:rsidR="00D62C9F" w:rsidRPr="00341142" w:rsidRDefault="00D62C9F" w:rsidP="00341142">
      <w:pPr>
        <w:autoSpaceDE w:val="0"/>
        <w:autoSpaceDN w:val="0"/>
        <w:spacing w:after="0" w:line="240" w:lineRule="auto"/>
        <w:jc w:val="both"/>
        <w:rPr>
          <w:rFonts w:ascii="Times New Roman" w:hAnsi="Times New Roman"/>
          <w:color w:val="333333"/>
          <w:sz w:val="28"/>
          <w:szCs w:val="28"/>
        </w:rPr>
      </w:pPr>
      <w:r>
        <w:rPr>
          <w:rFonts w:ascii="Times New Roman" w:hAnsi="Times New Roman"/>
          <w:bCs/>
          <w:color w:val="333333"/>
          <w:sz w:val="28"/>
          <w:szCs w:val="28"/>
        </w:rPr>
        <w:t>5.</w:t>
      </w:r>
      <w:r w:rsidRPr="00341142">
        <w:rPr>
          <w:rFonts w:ascii="Times New Roman" w:hAnsi="Times New Roman"/>
          <w:bCs/>
          <w:color w:val="333333"/>
          <w:sz w:val="28"/>
          <w:szCs w:val="28"/>
        </w:rPr>
        <w:t>Основы технологии строительного производства, изготовления стро</w:t>
      </w:r>
      <w:r w:rsidRPr="00341142">
        <w:rPr>
          <w:rFonts w:ascii="Times New Roman" w:hAnsi="Times New Roman"/>
          <w:bCs/>
          <w:color w:val="333333"/>
          <w:sz w:val="28"/>
          <w:szCs w:val="28"/>
        </w:rPr>
        <w:t>и</w:t>
      </w:r>
      <w:r w:rsidRPr="00341142">
        <w:rPr>
          <w:rFonts w:ascii="Times New Roman" w:hAnsi="Times New Roman"/>
          <w:bCs/>
          <w:color w:val="333333"/>
          <w:sz w:val="28"/>
          <w:szCs w:val="28"/>
        </w:rPr>
        <w:t>тельных материалов и изделий</w:t>
      </w:r>
    </w:p>
    <w:p w:rsidR="00D62C9F" w:rsidRPr="00341142" w:rsidRDefault="00D62C9F" w:rsidP="00341142">
      <w:pPr>
        <w:autoSpaceDE w:val="0"/>
        <w:autoSpaceDN w:val="0"/>
        <w:spacing w:after="0" w:line="240" w:lineRule="auto"/>
        <w:jc w:val="both"/>
        <w:rPr>
          <w:rFonts w:ascii="Times New Roman" w:hAnsi="Times New Roman"/>
          <w:color w:val="333333"/>
          <w:sz w:val="28"/>
          <w:szCs w:val="28"/>
        </w:rPr>
      </w:pPr>
      <w:r>
        <w:rPr>
          <w:rFonts w:ascii="Times New Roman" w:hAnsi="Times New Roman"/>
          <w:color w:val="333333"/>
          <w:sz w:val="28"/>
          <w:szCs w:val="28"/>
        </w:rPr>
        <w:t>6.</w:t>
      </w:r>
      <w:r w:rsidRPr="00341142">
        <w:rPr>
          <w:rFonts w:ascii="Times New Roman" w:hAnsi="Times New Roman"/>
          <w:color w:val="333333"/>
          <w:sz w:val="28"/>
          <w:szCs w:val="28"/>
        </w:rPr>
        <w:t>Прогрессивные технологии производства и обработки новых констру</w:t>
      </w:r>
      <w:r w:rsidRPr="00341142">
        <w:rPr>
          <w:rFonts w:ascii="Times New Roman" w:hAnsi="Times New Roman"/>
          <w:color w:val="333333"/>
          <w:sz w:val="28"/>
          <w:szCs w:val="28"/>
        </w:rPr>
        <w:t>к</w:t>
      </w:r>
      <w:r w:rsidRPr="00341142">
        <w:rPr>
          <w:rFonts w:ascii="Times New Roman" w:hAnsi="Times New Roman"/>
          <w:color w:val="333333"/>
          <w:sz w:val="28"/>
          <w:szCs w:val="28"/>
        </w:rPr>
        <w:t>ционных материалов и изделий</w:t>
      </w:r>
    </w:p>
    <w:p w:rsidR="00D62C9F" w:rsidRPr="00341142" w:rsidRDefault="00D62C9F" w:rsidP="00341142">
      <w:pPr>
        <w:pStyle w:val="3"/>
        <w:spacing w:before="120" w:after="0" w:line="240" w:lineRule="auto"/>
        <w:jc w:val="left"/>
        <w:rPr>
          <w:b w:val="0"/>
          <w:i w:val="0"/>
          <w:sz w:val="28"/>
          <w:szCs w:val="28"/>
        </w:rPr>
      </w:pPr>
      <w:r w:rsidRPr="00341142">
        <w:rPr>
          <w:b w:val="0"/>
          <w:i w:val="0"/>
          <w:sz w:val="28"/>
          <w:szCs w:val="28"/>
        </w:rPr>
        <w:t>3.ТЕМАТИКА И ФОРМЫ ПРОВЕДЕНИЯ УПРАВЛЯЕМОЙ САМОСТ</w:t>
      </w:r>
      <w:r w:rsidRPr="00341142">
        <w:rPr>
          <w:b w:val="0"/>
          <w:i w:val="0"/>
          <w:sz w:val="28"/>
          <w:szCs w:val="28"/>
        </w:rPr>
        <w:t>О</w:t>
      </w:r>
      <w:r w:rsidRPr="00341142">
        <w:rPr>
          <w:b w:val="0"/>
          <w:i w:val="0"/>
          <w:sz w:val="28"/>
          <w:szCs w:val="28"/>
        </w:rPr>
        <w:t xml:space="preserve">ЯТЕЛЬНОЙ РАБОТЫ СТУДЕНТОВ </w:t>
      </w:r>
    </w:p>
    <w:tbl>
      <w:tblPr>
        <w:tblW w:w="10207" w:type="dxa"/>
        <w:tblInd w:w="-17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21"/>
        <w:gridCol w:w="2598"/>
        <w:gridCol w:w="4111"/>
        <w:gridCol w:w="851"/>
        <w:gridCol w:w="2126"/>
      </w:tblGrid>
      <w:tr w:rsidR="00D62C9F" w:rsidTr="00042106">
        <w:tc>
          <w:tcPr>
            <w:tcW w:w="521" w:type="dxa"/>
            <w:tcBorders>
              <w:top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w:t>
            </w:r>
          </w:p>
          <w:p w:rsidR="00D62C9F" w:rsidRPr="00BE7DBF" w:rsidRDefault="00D62C9F" w:rsidP="00042106">
            <w:pPr>
              <w:pStyle w:val="28"/>
              <w:rPr>
                <w:b/>
                <w:bCs/>
                <w:sz w:val="22"/>
                <w:szCs w:val="22"/>
              </w:rPr>
            </w:pPr>
            <w:r w:rsidRPr="00BE7DBF">
              <w:rPr>
                <w:b/>
                <w:bCs/>
                <w:sz w:val="22"/>
                <w:szCs w:val="22"/>
              </w:rPr>
              <w:t>п/п</w:t>
            </w:r>
          </w:p>
        </w:tc>
        <w:tc>
          <w:tcPr>
            <w:tcW w:w="2598"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Наименование темы</w:t>
            </w:r>
          </w:p>
        </w:tc>
        <w:tc>
          <w:tcPr>
            <w:tcW w:w="4111"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Форма СУРС</w:t>
            </w:r>
          </w:p>
        </w:tc>
        <w:tc>
          <w:tcPr>
            <w:tcW w:w="851"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Кол-во часов</w:t>
            </w:r>
          </w:p>
        </w:tc>
        <w:tc>
          <w:tcPr>
            <w:tcW w:w="2126" w:type="dxa"/>
            <w:tcBorders>
              <w:top w:val="single" w:sz="4" w:space="0" w:color="auto"/>
              <w:left w:val="single" w:sz="4" w:space="0" w:color="auto"/>
              <w:bottom w:val="single" w:sz="4" w:space="0" w:color="auto"/>
            </w:tcBorders>
          </w:tcPr>
          <w:p w:rsidR="00D62C9F" w:rsidRPr="00BE7DBF" w:rsidRDefault="00D62C9F" w:rsidP="00042106">
            <w:pPr>
              <w:pStyle w:val="28"/>
              <w:rPr>
                <w:b/>
                <w:bCs/>
                <w:sz w:val="22"/>
                <w:szCs w:val="22"/>
              </w:rPr>
            </w:pPr>
            <w:r w:rsidRPr="00BE7DBF">
              <w:rPr>
                <w:b/>
                <w:bCs/>
                <w:sz w:val="22"/>
                <w:szCs w:val="22"/>
              </w:rPr>
              <w:t>Форма контроля</w:t>
            </w:r>
          </w:p>
        </w:tc>
      </w:tr>
      <w:tr w:rsidR="00D62C9F" w:rsidTr="00042106">
        <w:tc>
          <w:tcPr>
            <w:tcW w:w="521" w:type="dxa"/>
            <w:tcBorders>
              <w:top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1</w:t>
            </w:r>
          </w:p>
        </w:tc>
        <w:tc>
          <w:tcPr>
            <w:tcW w:w="2598"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2</w:t>
            </w:r>
          </w:p>
        </w:tc>
        <w:tc>
          <w:tcPr>
            <w:tcW w:w="4111"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3</w:t>
            </w:r>
          </w:p>
        </w:tc>
        <w:tc>
          <w:tcPr>
            <w:tcW w:w="851" w:type="dxa"/>
            <w:tcBorders>
              <w:top w:val="single" w:sz="4" w:space="0" w:color="auto"/>
              <w:left w:val="single" w:sz="4" w:space="0" w:color="auto"/>
              <w:bottom w:val="single" w:sz="4" w:space="0" w:color="auto"/>
              <w:right w:val="single" w:sz="4" w:space="0" w:color="auto"/>
            </w:tcBorders>
          </w:tcPr>
          <w:p w:rsidR="00D62C9F" w:rsidRPr="00BE7DBF" w:rsidRDefault="00D62C9F" w:rsidP="00042106">
            <w:pPr>
              <w:pStyle w:val="28"/>
              <w:rPr>
                <w:b/>
                <w:bCs/>
                <w:sz w:val="22"/>
                <w:szCs w:val="22"/>
              </w:rPr>
            </w:pPr>
            <w:r w:rsidRPr="00BE7DBF">
              <w:rPr>
                <w:b/>
                <w:bCs/>
                <w:sz w:val="22"/>
                <w:szCs w:val="22"/>
              </w:rPr>
              <w:t>4</w:t>
            </w:r>
          </w:p>
        </w:tc>
        <w:tc>
          <w:tcPr>
            <w:tcW w:w="2126" w:type="dxa"/>
            <w:tcBorders>
              <w:top w:val="single" w:sz="4" w:space="0" w:color="auto"/>
              <w:left w:val="single" w:sz="4" w:space="0" w:color="auto"/>
              <w:bottom w:val="single" w:sz="4" w:space="0" w:color="auto"/>
            </w:tcBorders>
          </w:tcPr>
          <w:p w:rsidR="00D62C9F" w:rsidRPr="00BE7DBF" w:rsidRDefault="00D62C9F" w:rsidP="00042106">
            <w:pPr>
              <w:pStyle w:val="28"/>
              <w:rPr>
                <w:b/>
                <w:bCs/>
                <w:sz w:val="22"/>
                <w:szCs w:val="22"/>
              </w:rPr>
            </w:pPr>
            <w:r w:rsidRPr="00BE7DBF">
              <w:rPr>
                <w:b/>
                <w:bCs/>
                <w:sz w:val="22"/>
                <w:szCs w:val="22"/>
              </w:rPr>
              <w:t>5</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sz w:val="22"/>
                <w:szCs w:val="22"/>
              </w:rPr>
              <w:t>1.</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sz w:val="22"/>
                <w:szCs w:val="22"/>
              </w:rPr>
              <w:t>Введение в курс «Прои</w:t>
            </w:r>
            <w:r w:rsidRPr="00797996">
              <w:rPr>
                <w:sz w:val="22"/>
                <w:szCs w:val="22"/>
              </w:rPr>
              <w:t>з</w:t>
            </w:r>
            <w:r w:rsidRPr="00797996">
              <w:rPr>
                <w:sz w:val="22"/>
                <w:szCs w:val="22"/>
              </w:rPr>
              <w:t>водственные технол</w:t>
            </w:r>
            <w:r w:rsidRPr="00797996">
              <w:rPr>
                <w:sz w:val="22"/>
                <w:szCs w:val="22"/>
              </w:rPr>
              <w:t>о</w:t>
            </w:r>
            <w:r w:rsidRPr="00797996">
              <w:rPr>
                <w:sz w:val="22"/>
                <w:szCs w:val="22"/>
              </w:rPr>
              <w:t>гии»</w:t>
            </w:r>
          </w:p>
        </w:tc>
        <w:tc>
          <w:tcPr>
            <w:tcW w:w="411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sz w:val="22"/>
                <w:szCs w:val="22"/>
              </w:rPr>
              <w:t>Разъяснение преподавателем целей, з</w:t>
            </w:r>
            <w:r w:rsidRPr="00797996">
              <w:rPr>
                <w:sz w:val="22"/>
                <w:szCs w:val="22"/>
              </w:rPr>
              <w:t>а</w:t>
            </w:r>
            <w:r w:rsidRPr="00797996">
              <w:rPr>
                <w:sz w:val="22"/>
                <w:szCs w:val="22"/>
              </w:rPr>
              <w:t>дач, методики, содержания, заданий СУРС; изучение студентами учебников, учебных пособий, кратких конспектов.</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b/>
                <w:sz w:val="22"/>
                <w:szCs w:val="22"/>
              </w:rPr>
            </w:pPr>
            <w:r w:rsidRPr="00797996">
              <w:rPr>
                <w:b/>
                <w:sz w:val="22"/>
                <w:szCs w:val="22"/>
              </w:rPr>
              <w:t>2</w:t>
            </w:r>
          </w:p>
        </w:tc>
        <w:tc>
          <w:tcPr>
            <w:tcW w:w="2126" w:type="dxa"/>
            <w:tcBorders>
              <w:top w:val="single" w:sz="4" w:space="0" w:color="auto"/>
              <w:left w:val="single" w:sz="4" w:space="0" w:color="auto"/>
              <w:bottom w:val="single" w:sz="4" w:space="0" w:color="auto"/>
            </w:tcBorders>
          </w:tcPr>
          <w:p w:rsidR="00D62C9F" w:rsidRPr="00797996" w:rsidRDefault="00D62C9F" w:rsidP="00042106">
            <w:pPr>
              <w:pStyle w:val="28"/>
              <w:rPr>
                <w:sz w:val="22"/>
                <w:szCs w:val="22"/>
              </w:rPr>
            </w:pPr>
            <w:r w:rsidRPr="00797996">
              <w:rPr>
                <w:sz w:val="22"/>
                <w:szCs w:val="22"/>
              </w:rPr>
              <w:t>Инд. беседы и ко</w:t>
            </w:r>
            <w:r w:rsidRPr="00797996">
              <w:rPr>
                <w:sz w:val="22"/>
                <w:szCs w:val="22"/>
              </w:rPr>
              <w:t>н</w:t>
            </w:r>
            <w:r w:rsidRPr="00797996">
              <w:rPr>
                <w:sz w:val="22"/>
                <w:szCs w:val="22"/>
              </w:rPr>
              <w:t>сультации</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Pr>
                <w:sz w:val="22"/>
                <w:szCs w:val="22"/>
              </w:rPr>
              <w:t>2</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r w:rsidRPr="00797996">
              <w:t>Прогрессивные технол</w:t>
            </w:r>
            <w:r w:rsidRPr="00797996">
              <w:t>о</w:t>
            </w:r>
            <w:r w:rsidRPr="00797996">
              <w:t xml:space="preserve">гии </w:t>
            </w:r>
          </w:p>
        </w:tc>
        <w:tc>
          <w:tcPr>
            <w:tcW w:w="411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tabs>
                <w:tab w:val="left" w:pos="1134"/>
              </w:tabs>
              <w:ind w:left="52"/>
            </w:pPr>
            <w:r w:rsidRPr="00797996">
              <w:t>Выполнение рефератов по тематике СУРС и подготовка компьютерных пр</w:t>
            </w:r>
            <w:r w:rsidRPr="00797996">
              <w:t>е</w:t>
            </w:r>
            <w:r w:rsidRPr="00797996">
              <w:t>зентаций</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9"/>
            </w:pPr>
            <w:r w:rsidRPr="00797996">
              <w:t>4</w:t>
            </w:r>
          </w:p>
        </w:tc>
        <w:tc>
          <w:tcPr>
            <w:tcW w:w="2126" w:type="dxa"/>
            <w:tcBorders>
              <w:top w:val="single" w:sz="4" w:space="0" w:color="auto"/>
              <w:left w:val="single" w:sz="4" w:space="0" w:color="auto"/>
              <w:bottom w:val="single" w:sz="4" w:space="0" w:color="auto"/>
            </w:tcBorders>
          </w:tcPr>
          <w:p w:rsidR="00D62C9F" w:rsidRPr="00797996" w:rsidRDefault="00D62C9F" w:rsidP="00042106">
            <w:r w:rsidRPr="00797996">
              <w:t>Проверка рефер</w:t>
            </w:r>
            <w:r w:rsidRPr="00797996">
              <w:t>а</w:t>
            </w:r>
            <w:r w:rsidRPr="00797996">
              <w:t>тов, презентаций, консультации</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Pr>
                <w:sz w:val="22"/>
                <w:szCs w:val="22"/>
              </w:rPr>
              <w:t>3</w:t>
            </w:r>
            <w:r w:rsidRPr="00797996">
              <w:rPr>
                <w:sz w:val="22"/>
                <w:szCs w:val="22"/>
              </w:rPr>
              <w:t>.</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r w:rsidRPr="00797996">
              <w:t>Прогрессивные технол</w:t>
            </w:r>
            <w:r w:rsidRPr="00797996">
              <w:t>о</w:t>
            </w:r>
            <w:r w:rsidRPr="00797996">
              <w:t xml:space="preserve">гии </w:t>
            </w:r>
          </w:p>
          <w:p w:rsidR="00D62C9F" w:rsidRPr="00797996" w:rsidRDefault="00D62C9F" w:rsidP="00042106"/>
        </w:tc>
        <w:tc>
          <w:tcPr>
            <w:tcW w:w="4111" w:type="dxa"/>
            <w:tcBorders>
              <w:top w:val="single" w:sz="4" w:space="0" w:color="auto"/>
              <w:left w:val="single" w:sz="4" w:space="0" w:color="auto"/>
              <w:bottom w:val="single" w:sz="4" w:space="0" w:color="auto"/>
              <w:right w:val="single" w:sz="4" w:space="0" w:color="auto"/>
            </w:tcBorders>
          </w:tcPr>
          <w:p w:rsidR="00D62C9F" w:rsidRPr="00341142" w:rsidRDefault="00D62C9F" w:rsidP="00042106">
            <w:pPr>
              <w:pStyle w:val="9"/>
            </w:pPr>
            <w:r w:rsidRPr="00341142">
              <w:t>Обсуждение и заслушивание реф</w:t>
            </w:r>
            <w:r w:rsidRPr="00341142">
              <w:t>е</w:t>
            </w:r>
            <w:r w:rsidRPr="00341142">
              <w:t>ратов, и просмотр компьютерных презентаций</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9"/>
            </w:pPr>
            <w:r w:rsidRPr="00797996">
              <w:t>2</w:t>
            </w:r>
          </w:p>
        </w:tc>
        <w:tc>
          <w:tcPr>
            <w:tcW w:w="2126" w:type="dxa"/>
            <w:tcBorders>
              <w:top w:val="single" w:sz="4" w:space="0" w:color="auto"/>
              <w:left w:val="single" w:sz="4" w:space="0" w:color="auto"/>
              <w:bottom w:val="single" w:sz="4" w:space="0" w:color="auto"/>
            </w:tcBorders>
          </w:tcPr>
          <w:p w:rsidR="00D62C9F" w:rsidRPr="00797996" w:rsidRDefault="00D62C9F" w:rsidP="00042106">
            <w:r w:rsidRPr="00797996">
              <w:t>Проверка отчетов, заслушивание р</w:t>
            </w:r>
            <w:r w:rsidRPr="00797996">
              <w:t>е</w:t>
            </w:r>
            <w:r w:rsidRPr="00797996">
              <w:t>фератов,</w:t>
            </w:r>
          </w:p>
          <w:p w:rsidR="00D62C9F" w:rsidRPr="00797996" w:rsidRDefault="00D62C9F" w:rsidP="00042106">
            <w:r w:rsidRPr="00797996">
              <w:t>опрос по теме</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Pr>
                <w:sz w:val="22"/>
                <w:szCs w:val="22"/>
              </w:rPr>
              <w:t>4</w:t>
            </w:r>
            <w:r w:rsidRPr="00797996">
              <w:rPr>
                <w:sz w:val="22"/>
                <w:szCs w:val="22"/>
              </w:rPr>
              <w:t>.</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r w:rsidRPr="00797996">
              <w:t>Прогрессивные технол</w:t>
            </w:r>
            <w:r w:rsidRPr="00797996">
              <w:t>о</w:t>
            </w:r>
            <w:r w:rsidRPr="00797996">
              <w:t xml:space="preserve">гии обработки новых </w:t>
            </w:r>
            <w:r w:rsidRPr="00797996">
              <w:lastRenderedPageBreak/>
              <w:t>конструкционных мат</w:t>
            </w:r>
            <w:r w:rsidRPr="00797996">
              <w:t>е</w:t>
            </w:r>
            <w:r w:rsidRPr="00797996">
              <w:t>риалов</w:t>
            </w:r>
          </w:p>
        </w:tc>
        <w:tc>
          <w:tcPr>
            <w:tcW w:w="4111" w:type="dxa"/>
            <w:tcBorders>
              <w:top w:val="single" w:sz="4" w:space="0" w:color="auto"/>
              <w:left w:val="single" w:sz="4" w:space="0" w:color="auto"/>
              <w:bottom w:val="single" w:sz="4" w:space="0" w:color="auto"/>
              <w:right w:val="single" w:sz="4" w:space="0" w:color="auto"/>
            </w:tcBorders>
          </w:tcPr>
          <w:p w:rsidR="00D62C9F" w:rsidRPr="00341142" w:rsidRDefault="00D62C9F" w:rsidP="00042106">
            <w:pPr>
              <w:pStyle w:val="9"/>
            </w:pPr>
            <w:r w:rsidRPr="00341142">
              <w:lastRenderedPageBreak/>
              <w:t>Постановка задачи оптимизации те</w:t>
            </w:r>
            <w:r w:rsidRPr="00341142">
              <w:t>х</w:t>
            </w:r>
            <w:r w:rsidRPr="00341142">
              <w:lastRenderedPageBreak/>
              <w:t xml:space="preserve">процесса ЭХ обработки материалов </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9"/>
              <w:ind w:left="641" w:hanging="641"/>
            </w:pPr>
            <w:r w:rsidRPr="00797996">
              <w:lastRenderedPageBreak/>
              <w:t>2</w:t>
            </w:r>
          </w:p>
        </w:tc>
        <w:tc>
          <w:tcPr>
            <w:tcW w:w="2126" w:type="dxa"/>
            <w:tcBorders>
              <w:top w:val="single" w:sz="4" w:space="0" w:color="auto"/>
              <w:left w:val="single" w:sz="4" w:space="0" w:color="auto"/>
              <w:bottom w:val="single" w:sz="4" w:space="0" w:color="auto"/>
            </w:tcBorders>
          </w:tcPr>
          <w:p w:rsidR="00D62C9F" w:rsidRPr="00797996" w:rsidRDefault="00D62C9F" w:rsidP="00042106">
            <w:r w:rsidRPr="00797996">
              <w:t>Инд. беседы и ко</w:t>
            </w:r>
            <w:r w:rsidRPr="00797996">
              <w:t>н</w:t>
            </w:r>
            <w:r w:rsidRPr="00797996">
              <w:lastRenderedPageBreak/>
              <w:t>сультации</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Pr>
                <w:sz w:val="22"/>
                <w:szCs w:val="22"/>
              </w:rPr>
              <w:lastRenderedPageBreak/>
              <w:t>5</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r w:rsidRPr="00797996">
              <w:t>Прогрессивные технол</w:t>
            </w:r>
            <w:r w:rsidRPr="00797996">
              <w:t>о</w:t>
            </w:r>
            <w:r w:rsidRPr="00797996">
              <w:t>гии обработки новых конструкционных мат</w:t>
            </w:r>
            <w:r w:rsidRPr="00797996">
              <w:t>е</w:t>
            </w:r>
            <w:r w:rsidRPr="00797996">
              <w:t>риалов</w:t>
            </w:r>
          </w:p>
        </w:tc>
        <w:tc>
          <w:tcPr>
            <w:tcW w:w="4111" w:type="dxa"/>
            <w:tcBorders>
              <w:top w:val="single" w:sz="4" w:space="0" w:color="auto"/>
              <w:left w:val="single" w:sz="4" w:space="0" w:color="auto"/>
              <w:bottom w:val="single" w:sz="4" w:space="0" w:color="auto"/>
              <w:right w:val="single" w:sz="4" w:space="0" w:color="auto"/>
            </w:tcBorders>
          </w:tcPr>
          <w:p w:rsidR="00D62C9F" w:rsidRPr="00341142" w:rsidRDefault="00D62C9F" w:rsidP="00042106">
            <w:pPr>
              <w:pStyle w:val="9"/>
            </w:pPr>
            <w:r w:rsidRPr="00341142">
              <w:t>Решение задачи оптимизации те</w:t>
            </w:r>
            <w:r w:rsidRPr="00341142">
              <w:t>х</w:t>
            </w:r>
            <w:r w:rsidRPr="00341142">
              <w:t>процесса ЭХ обработки материалов с применением табличного проце</w:t>
            </w:r>
            <w:r w:rsidRPr="00341142">
              <w:t>с</w:t>
            </w:r>
            <w:r w:rsidRPr="00341142">
              <w:t xml:space="preserve">сора </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9"/>
              <w:ind w:left="641" w:hanging="641"/>
            </w:pPr>
            <w:r>
              <w:t>2</w:t>
            </w:r>
          </w:p>
        </w:tc>
        <w:tc>
          <w:tcPr>
            <w:tcW w:w="2126" w:type="dxa"/>
            <w:tcBorders>
              <w:top w:val="single" w:sz="4" w:space="0" w:color="auto"/>
              <w:left w:val="single" w:sz="4" w:space="0" w:color="auto"/>
              <w:bottom w:val="single" w:sz="4" w:space="0" w:color="auto"/>
            </w:tcBorders>
          </w:tcPr>
          <w:p w:rsidR="00D62C9F" w:rsidRPr="00797996" w:rsidRDefault="00D62C9F" w:rsidP="00042106">
            <w:r w:rsidRPr="00797996">
              <w:t>Проверка отчетов</w:t>
            </w:r>
          </w:p>
        </w:tc>
      </w:tr>
      <w:tr w:rsidR="00D62C9F" w:rsidRPr="00797996" w:rsidTr="00042106">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r>
              <w:rPr>
                <w:sz w:val="22"/>
                <w:szCs w:val="22"/>
              </w:rPr>
              <w:t>6</w:t>
            </w:r>
            <w:r w:rsidRPr="00797996">
              <w:rPr>
                <w:sz w:val="22"/>
                <w:szCs w:val="22"/>
              </w:rPr>
              <w:t>.</w:t>
            </w:r>
          </w:p>
        </w:tc>
        <w:tc>
          <w:tcPr>
            <w:tcW w:w="2598"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sz w:val="22"/>
                <w:szCs w:val="22"/>
              </w:rPr>
              <w:t>Итоговый контроль усвоения курса «Прои</w:t>
            </w:r>
            <w:r w:rsidRPr="00797996">
              <w:rPr>
                <w:sz w:val="22"/>
                <w:szCs w:val="22"/>
              </w:rPr>
              <w:t>з</w:t>
            </w:r>
            <w:r w:rsidRPr="00797996">
              <w:rPr>
                <w:sz w:val="22"/>
                <w:szCs w:val="22"/>
              </w:rPr>
              <w:t>водственные технол</w:t>
            </w:r>
            <w:r w:rsidRPr="00797996">
              <w:rPr>
                <w:sz w:val="22"/>
                <w:szCs w:val="22"/>
              </w:rPr>
              <w:t>о</w:t>
            </w:r>
            <w:r w:rsidRPr="00797996">
              <w:rPr>
                <w:sz w:val="22"/>
                <w:szCs w:val="22"/>
              </w:rPr>
              <w:t>гии»</w:t>
            </w:r>
          </w:p>
        </w:tc>
        <w:tc>
          <w:tcPr>
            <w:tcW w:w="411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sz w:val="22"/>
                <w:szCs w:val="22"/>
              </w:rPr>
              <w:t>Индивидуальные собеседования со ст</w:t>
            </w:r>
            <w:r w:rsidRPr="00797996">
              <w:rPr>
                <w:sz w:val="22"/>
                <w:szCs w:val="22"/>
              </w:rPr>
              <w:t>у</w:t>
            </w:r>
            <w:r w:rsidRPr="00797996">
              <w:rPr>
                <w:sz w:val="22"/>
                <w:szCs w:val="22"/>
              </w:rPr>
              <w:t>дентами</w:t>
            </w:r>
            <w:r>
              <w:rPr>
                <w:sz w:val="22"/>
                <w:szCs w:val="22"/>
              </w:rPr>
              <w:t xml:space="preserve">, </w:t>
            </w:r>
            <w:r w:rsidRPr="00340CC1">
              <w:rPr>
                <w:sz w:val="22"/>
                <w:szCs w:val="22"/>
              </w:rPr>
              <w:t>просмотр компьютерных пр</w:t>
            </w:r>
            <w:r w:rsidRPr="00340CC1">
              <w:rPr>
                <w:sz w:val="22"/>
                <w:szCs w:val="22"/>
              </w:rPr>
              <w:t>е</w:t>
            </w:r>
            <w:r w:rsidRPr="00340CC1">
              <w:rPr>
                <w:sz w:val="22"/>
                <w:szCs w:val="22"/>
              </w:rPr>
              <w:t>зентаций</w:t>
            </w:r>
          </w:p>
        </w:tc>
        <w:tc>
          <w:tcPr>
            <w:tcW w:w="851" w:type="dxa"/>
            <w:tcBorders>
              <w:top w:val="single" w:sz="4" w:space="0" w:color="auto"/>
              <w:left w:val="single" w:sz="4" w:space="0" w:color="auto"/>
              <w:bottom w:val="single" w:sz="4" w:space="0" w:color="auto"/>
              <w:right w:val="single" w:sz="4" w:space="0" w:color="auto"/>
            </w:tcBorders>
          </w:tcPr>
          <w:p w:rsidR="00D62C9F" w:rsidRPr="00340CC1" w:rsidRDefault="00D62C9F" w:rsidP="00042106">
            <w:pPr>
              <w:pStyle w:val="28"/>
              <w:rPr>
                <w:b/>
                <w:sz w:val="22"/>
                <w:szCs w:val="22"/>
              </w:rPr>
            </w:pPr>
            <w:r w:rsidRPr="00340CC1">
              <w:rPr>
                <w:b/>
                <w:sz w:val="22"/>
                <w:szCs w:val="22"/>
              </w:rPr>
              <w:t>2</w:t>
            </w:r>
          </w:p>
        </w:tc>
        <w:tc>
          <w:tcPr>
            <w:tcW w:w="2126" w:type="dxa"/>
            <w:tcBorders>
              <w:top w:val="single" w:sz="4" w:space="0" w:color="auto"/>
              <w:left w:val="single" w:sz="4" w:space="0" w:color="auto"/>
              <w:bottom w:val="single" w:sz="4" w:space="0" w:color="auto"/>
            </w:tcBorders>
          </w:tcPr>
          <w:p w:rsidR="00D62C9F" w:rsidRPr="00797996" w:rsidRDefault="00D62C9F" w:rsidP="00042106">
            <w:pPr>
              <w:pStyle w:val="28"/>
              <w:rPr>
                <w:sz w:val="22"/>
                <w:szCs w:val="22"/>
              </w:rPr>
            </w:pPr>
            <w:r w:rsidRPr="00797996">
              <w:rPr>
                <w:sz w:val="22"/>
                <w:szCs w:val="22"/>
              </w:rPr>
              <w:t xml:space="preserve">Проверка отчетов, заслушивание </w:t>
            </w:r>
            <w:proofErr w:type="spellStart"/>
            <w:r w:rsidRPr="00797996">
              <w:rPr>
                <w:sz w:val="22"/>
                <w:szCs w:val="22"/>
              </w:rPr>
              <w:t>р</w:t>
            </w:r>
            <w:r w:rsidRPr="00797996">
              <w:rPr>
                <w:sz w:val="22"/>
                <w:szCs w:val="22"/>
              </w:rPr>
              <w:t>е</w:t>
            </w:r>
            <w:r w:rsidRPr="00797996">
              <w:rPr>
                <w:sz w:val="22"/>
                <w:szCs w:val="22"/>
              </w:rPr>
              <w:t>фератов,опрос</w:t>
            </w:r>
            <w:proofErr w:type="spellEnd"/>
            <w:r w:rsidRPr="00797996">
              <w:rPr>
                <w:sz w:val="22"/>
                <w:szCs w:val="22"/>
              </w:rPr>
              <w:t xml:space="preserve"> по теме</w:t>
            </w:r>
          </w:p>
        </w:tc>
      </w:tr>
      <w:tr w:rsidR="00D62C9F" w:rsidRPr="00797996" w:rsidTr="00042106">
        <w:trPr>
          <w:cantSplit/>
        </w:trPr>
        <w:tc>
          <w:tcPr>
            <w:tcW w:w="521" w:type="dxa"/>
            <w:tcBorders>
              <w:top w:val="single" w:sz="4" w:space="0" w:color="auto"/>
              <w:bottom w:val="single" w:sz="4" w:space="0" w:color="auto"/>
              <w:right w:val="single" w:sz="4" w:space="0" w:color="auto"/>
            </w:tcBorders>
          </w:tcPr>
          <w:p w:rsidR="00D62C9F" w:rsidRPr="00797996" w:rsidRDefault="00D62C9F" w:rsidP="00042106">
            <w:pPr>
              <w:pStyle w:val="28"/>
              <w:rPr>
                <w:sz w:val="22"/>
                <w:szCs w:val="22"/>
              </w:rPr>
            </w:pPr>
          </w:p>
        </w:tc>
        <w:tc>
          <w:tcPr>
            <w:tcW w:w="6709" w:type="dxa"/>
            <w:gridSpan w:val="2"/>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sz w:val="22"/>
                <w:szCs w:val="22"/>
              </w:rPr>
            </w:pPr>
            <w:r w:rsidRPr="00797996">
              <w:rPr>
                <w:b/>
                <w:bCs/>
                <w:sz w:val="22"/>
                <w:szCs w:val="22"/>
              </w:rPr>
              <w:t>Итого</w:t>
            </w:r>
          </w:p>
        </w:tc>
        <w:tc>
          <w:tcPr>
            <w:tcW w:w="851" w:type="dxa"/>
            <w:tcBorders>
              <w:top w:val="single" w:sz="4" w:space="0" w:color="auto"/>
              <w:left w:val="single" w:sz="4" w:space="0" w:color="auto"/>
              <w:bottom w:val="single" w:sz="4" w:space="0" w:color="auto"/>
              <w:right w:val="single" w:sz="4" w:space="0" w:color="auto"/>
            </w:tcBorders>
          </w:tcPr>
          <w:p w:rsidR="00D62C9F" w:rsidRPr="00797996" w:rsidRDefault="00D62C9F" w:rsidP="00042106">
            <w:pPr>
              <w:pStyle w:val="28"/>
              <w:rPr>
                <w:b/>
                <w:bCs/>
                <w:sz w:val="22"/>
                <w:szCs w:val="22"/>
              </w:rPr>
            </w:pPr>
            <w:r w:rsidRPr="00797996">
              <w:rPr>
                <w:b/>
                <w:bCs/>
                <w:sz w:val="22"/>
                <w:szCs w:val="22"/>
              </w:rPr>
              <w:t>14</w:t>
            </w:r>
          </w:p>
        </w:tc>
        <w:tc>
          <w:tcPr>
            <w:tcW w:w="2126" w:type="dxa"/>
            <w:tcBorders>
              <w:top w:val="single" w:sz="4" w:space="0" w:color="auto"/>
              <w:left w:val="single" w:sz="4" w:space="0" w:color="auto"/>
              <w:bottom w:val="nil"/>
              <w:right w:val="nil"/>
            </w:tcBorders>
          </w:tcPr>
          <w:p w:rsidR="00D62C9F" w:rsidRPr="00797996" w:rsidRDefault="00D62C9F" w:rsidP="00042106">
            <w:pPr>
              <w:pStyle w:val="28"/>
              <w:rPr>
                <w:b/>
                <w:bCs/>
                <w:sz w:val="22"/>
                <w:szCs w:val="22"/>
              </w:rPr>
            </w:pPr>
          </w:p>
        </w:tc>
      </w:tr>
    </w:tbl>
    <w:p w:rsidR="00D62C9F" w:rsidRPr="00A40C8E" w:rsidRDefault="00D62C9F" w:rsidP="00341142">
      <w:pPr>
        <w:tabs>
          <w:tab w:val="left" w:pos="567"/>
          <w:tab w:val="left" w:pos="1134"/>
        </w:tabs>
        <w:ind w:left="360"/>
        <w:jc w:val="center"/>
        <w:rPr>
          <w:b/>
          <w:bCs/>
          <w:sz w:val="28"/>
          <w:szCs w:val="28"/>
        </w:rPr>
      </w:pPr>
      <w:r w:rsidRPr="00A40C8E">
        <w:rPr>
          <w:b/>
          <w:bCs/>
          <w:sz w:val="28"/>
          <w:szCs w:val="28"/>
        </w:rPr>
        <w:t>Тематика реферативных</w:t>
      </w:r>
      <w:r>
        <w:rPr>
          <w:b/>
          <w:bCs/>
          <w:sz w:val="28"/>
          <w:szCs w:val="28"/>
        </w:rPr>
        <w:t xml:space="preserve"> работ по СУРС</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Теоретические основы анализа технологической системы произво</w:t>
      </w:r>
      <w:r w:rsidRPr="00341142">
        <w:rPr>
          <w:rFonts w:ascii="Times New Roman" w:hAnsi="Times New Roman"/>
          <w:bCs/>
          <w:sz w:val="28"/>
          <w:szCs w:val="28"/>
        </w:rPr>
        <w:t>д</w:t>
      </w:r>
      <w:r w:rsidRPr="00341142">
        <w:rPr>
          <w:rFonts w:ascii="Times New Roman" w:hAnsi="Times New Roman"/>
          <w:bCs/>
          <w:sz w:val="28"/>
          <w:szCs w:val="28"/>
        </w:rPr>
        <w:t>ства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Технико-экономические расчеты вариантов технологических пр</w:t>
      </w:r>
      <w:r w:rsidRPr="00341142">
        <w:rPr>
          <w:rFonts w:ascii="Times New Roman" w:hAnsi="Times New Roman"/>
          <w:bCs/>
          <w:sz w:val="28"/>
          <w:szCs w:val="28"/>
        </w:rPr>
        <w:t>о</w:t>
      </w:r>
      <w:r w:rsidRPr="00341142">
        <w:rPr>
          <w:rFonts w:ascii="Times New Roman" w:hAnsi="Times New Roman"/>
          <w:bCs/>
          <w:sz w:val="28"/>
          <w:szCs w:val="28"/>
        </w:rPr>
        <w:t>цессов</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Закономерности развития технологических систем</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Структура основного производства предприятия (на примере ко</w:t>
      </w:r>
      <w:r w:rsidRPr="00341142">
        <w:rPr>
          <w:rFonts w:ascii="Times New Roman" w:hAnsi="Times New Roman"/>
          <w:bCs/>
          <w:sz w:val="28"/>
          <w:szCs w:val="28"/>
        </w:rPr>
        <w:t>н</w:t>
      </w:r>
      <w:r w:rsidRPr="00341142">
        <w:rPr>
          <w:rFonts w:ascii="Times New Roman" w:hAnsi="Times New Roman"/>
          <w:bCs/>
          <w:sz w:val="28"/>
          <w:szCs w:val="28"/>
        </w:rPr>
        <w:t>кретного пр-ва)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Технологический прогресс – основа развития современного общ</w:t>
      </w:r>
      <w:r w:rsidRPr="00341142">
        <w:rPr>
          <w:rFonts w:ascii="Times New Roman" w:hAnsi="Times New Roman"/>
          <w:bCs/>
          <w:sz w:val="28"/>
          <w:szCs w:val="28"/>
        </w:rPr>
        <w:t>е</w:t>
      </w:r>
      <w:r w:rsidRPr="00341142">
        <w:rPr>
          <w:rFonts w:ascii="Times New Roman" w:hAnsi="Times New Roman"/>
          <w:bCs/>
          <w:sz w:val="28"/>
          <w:szCs w:val="28"/>
        </w:rPr>
        <w:t xml:space="preserve">ства </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Прогрессивные технологии автоматизации производства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Прогрессивные технологии автоматизации технологической подг</w:t>
      </w:r>
      <w:r w:rsidRPr="00341142">
        <w:rPr>
          <w:rFonts w:ascii="Times New Roman" w:hAnsi="Times New Roman"/>
          <w:bCs/>
          <w:sz w:val="28"/>
          <w:szCs w:val="28"/>
        </w:rPr>
        <w:t>о</w:t>
      </w:r>
      <w:r w:rsidRPr="00341142">
        <w:rPr>
          <w:rFonts w:ascii="Times New Roman" w:hAnsi="Times New Roman"/>
          <w:bCs/>
          <w:sz w:val="28"/>
          <w:szCs w:val="28"/>
        </w:rPr>
        <w:t>товки производства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Прогрессивные технологии управления технологическими  проце</w:t>
      </w:r>
      <w:r w:rsidRPr="00341142">
        <w:rPr>
          <w:rFonts w:ascii="Times New Roman" w:hAnsi="Times New Roman"/>
          <w:bCs/>
          <w:sz w:val="28"/>
          <w:szCs w:val="28"/>
        </w:rPr>
        <w:t>с</w:t>
      </w:r>
      <w:r w:rsidRPr="00341142">
        <w:rPr>
          <w:rFonts w:ascii="Times New Roman" w:hAnsi="Times New Roman"/>
          <w:bCs/>
          <w:sz w:val="28"/>
          <w:szCs w:val="28"/>
        </w:rPr>
        <w:t xml:space="preserve">сами и производством </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 xml:space="preserve">. </w:t>
      </w:r>
      <w:r w:rsidRPr="00341142">
        <w:rPr>
          <w:rFonts w:ascii="Times New Roman" w:hAnsi="Times New Roman"/>
          <w:bCs/>
          <w:sz w:val="28"/>
          <w:szCs w:val="28"/>
        </w:rPr>
        <w:t xml:space="preserve">Оценка организационно-технического уровня производства  </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Развитие технологии как основной путь повышения качества пр</w:t>
      </w:r>
      <w:r w:rsidRPr="00341142">
        <w:rPr>
          <w:rFonts w:ascii="Times New Roman" w:hAnsi="Times New Roman"/>
          <w:bCs/>
          <w:sz w:val="28"/>
          <w:szCs w:val="28"/>
        </w:rPr>
        <w:t>о</w:t>
      </w:r>
      <w:r w:rsidRPr="00341142">
        <w:rPr>
          <w:rFonts w:ascii="Times New Roman" w:hAnsi="Times New Roman"/>
          <w:bCs/>
          <w:sz w:val="28"/>
          <w:szCs w:val="28"/>
        </w:rPr>
        <w:t>дукции</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Основы управления качеством продукции на базе международных стандартов ИСО серии 9000.</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bCs/>
          <w:sz w:val="28"/>
          <w:szCs w:val="28"/>
        </w:rPr>
        <w:t>Сертификация продукции как элемент управления качеством пр</w:t>
      </w:r>
      <w:r w:rsidRPr="00341142">
        <w:rPr>
          <w:rFonts w:ascii="Times New Roman" w:hAnsi="Times New Roman"/>
          <w:bCs/>
          <w:sz w:val="28"/>
          <w:szCs w:val="28"/>
        </w:rPr>
        <w:t>о</w:t>
      </w:r>
      <w:r w:rsidRPr="00341142">
        <w:rPr>
          <w:rFonts w:ascii="Times New Roman" w:hAnsi="Times New Roman"/>
          <w:bCs/>
          <w:sz w:val="28"/>
          <w:szCs w:val="28"/>
        </w:rPr>
        <w:t>дукции</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Лазерные технологии в машиностроении</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Современная биотехнология</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proofErr w:type="spellStart"/>
      <w:r w:rsidRPr="00341142">
        <w:rPr>
          <w:rFonts w:ascii="Times New Roman" w:hAnsi="Times New Roman"/>
          <w:sz w:val="28"/>
          <w:szCs w:val="28"/>
        </w:rPr>
        <w:t>Нанотехнологии</w:t>
      </w:r>
      <w:proofErr w:type="spellEnd"/>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lastRenderedPageBreak/>
        <w:t>Современные технологии в обеспечении безопасной эксплуатации производства, техники безопасности и охраны труда.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Технологический прогресс в литейном производстве.</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Технологический прогресс в обработке материалов давлением (ОМД).</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Основные направления технологического прогресса в производ</w:t>
      </w:r>
      <w:r w:rsidRPr="00A40C8E">
        <w:rPr>
          <w:sz w:val="28"/>
          <w:szCs w:val="28"/>
        </w:rPr>
        <w:t xml:space="preserve">стве </w:t>
      </w:r>
      <w:r w:rsidRPr="00341142">
        <w:rPr>
          <w:rFonts w:ascii="Times New Roman" w:hAnsi="Times New Roman"/>
          <w:sz w:val="28"/>
          <w:szCs w:val="28"/>
        </w:rPr>
        <w:t>стройматериалов и в капитальном строительстве</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Технологический прогресс в химической промышленности.</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Нетрадиционная энергетика.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Комплексное использование минерально-сырьевых ресурсов.</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Роль САПР в обеспечении комплексной автоматизации и компьют</w:t>
      </w:r>
      <w:r w:rsidRPr="00341142">
        <w:rPr>
          <w:rFonts w:ascii="Times New Roman" w:hAnsi="Times New Roman"/>
          <w:sz w:val="28"/>
          <w:szCs w:val="28"/>
        </w:rPr>
        <w:t>е</w:t>
      </w:r>
      <w:r w:rsidRPr="00341142">
        <w:rPr>
          <w:rFonts w:ascii="Times New Roman" w:hAnsi="Times New Roman"/>
          <w:sz w:val="28"/>
          <w:szCs w:val="28"/>
        </w:rPr>
        <w:t>ризации производства</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Анализ формирования и функционирования технологических систем предприятий с преимущественно дискретным или непрерывным производством</w:t>
      </w:r>
    </w:p>
    <w:p w:rsidR="00D62C9F" w:rsidRPr="00341142" w:rsidRDefault="00D62C9F" w:rsidP="003D1131">
      <w:pPr>
        <w:numPr>
          <w:ilvl w:val="0"/>
          <w:numId w:val="12"/>
        </w:numPr>
        <w:tabs>
          <w:tab w:val="clear" w:pos="720"/>
          <w:tab w:val="left" w:pos="709"/>
          <w:tab w:val="left" w:pos="1134"/>
        </w:tabs>
        <w:spacing w:after="0" w:line="240" w:lineRule="auto"/>
        <w:ind w:hanging="436"/>
        <w:rPr>
          <w:rFonts w:ascii="Times New Roman" w:hAnsi="Times New Roman"/>
          <w:bCs/>
          <w:sz w:val="28"/>
          <w:szCs w:val="28"/>
        </w:rPr>
      </w:pPr>
      <w:r w:rsidRPr="00341142">
        <w:rPr>
          <w:rFonts w:ascii="Times New Roman" w:hAnsi="Times New Roman"/>
          <w:sz w:val="28"/>
          <w:szCs w:val="28"/>
        </w:rPr>
        <w:t>Технологический прогресс в машиностроении.</w:t>
      </w:r>
    </w:p>
    <w:p w:rsidR="00D62C9F" w:rsidRPr="00341142" w:rsidRDefault="00D62C9F" w:rsidP="00341142">
      <w:pPr>
        <w:tabs>
          <w:tab w:val="left" w:pos="1134"/>
        </w:tabs>
        <w:ind w:left="360"/>
        <w:rPr>
          <w:b/>
          <w:sz w:val="28"/>
          <w:szCs w:val="28"/>
        </w:rPr>
      </w:pPr>
      <w:r w:rsidRPr="00A40C8E">
        <w:rPr>
          <w:b/>
          <w:sz w:val="28"/>
          <w:szCs w:val="28"/>
        </w:rPr>
        <w:t xml:space="preserve">Пример тестового </w:t>
      </w:r>
      <w:r>
        <w:rPr>
          <w:b/>
          <w:sz w:val="28"/>
          <w:szCs w:val="28"/>
        </w:rPr>
        <w:t xml:space="preserve">   з</w:t>
      </w:r>
      <w:r w:rsidRPr="00A40C8E">
        <w:rPr>
          <w:b/>
          <w:sz w:val="28"/>
          <w:szCs w:val="28"/>
        </w:rPr>
        <w:t>адания</w:t>
      </w:r>
    </w:p>
    <w:p w:rsidR="00D62C9F" w:rsidRPr="00341142" w:rsidRDefault="00D62C9F" w:rsidP="003D1131">
      <w:pPr>
        <w:numPr>
          <w:ilvl w:val="0"/>
          <w:numId w:val="14"/>
        </w:numPr>
        <w:tabs>
          <w:tab w:val="clear" w:pos="900"/>
          <w:tab w:val="num" w:pos="709"/>
        </w:tabs>
        <w:spacing w:after="0" w:line="240" w:lineRule="auto"/>
        <w:ind w:hanging="618"/>
        <w:jc w:val="both"/>
        <w:rPr>
          <w:rFonts w:ascii="Times New Roman" w:hAnsi="Times New Roman"/>
          <w:sz w:val="28"/>
          <w:szCs w:val="28"/>
        </w:rPr>
      </w:pPr>
      <w:r w:rsidRPr="00341142">
        <w:rPr>
          <w:rFonts w:ascii="Times New Roman" w:hAnsi="Times New Roman"/>
          <w:sz w:val="28"/>
          <w:szCs w:val="28"/>
        </w:rPr>
        <w:t>В каком случае увеличивается производительность труда:</w:t>
      </w:r>
    </w:p>
    <w:p w:rsidR="00D62C9F" w:rsidRPr="00341142" w:rsidRDefault="00D62C9F" w:rsidP="003D1131">
      <w:pPr>
        <w:numPr>
          <w:ilvl w:val="0"/>
          <w:numId w:val="13"/>
        </w:numPr>
        <w:tabs>
          <w:tab w:val="clear" w:pos="900"/>
          <w:tab w:val="num" w:pos="709"/>
          <w:tab w:val="num" w:pos="1440"/>
        </w:tabs>
        <w:spacing w:after="0" w:line="240" w:lineRule="auto"/>
        <w:ind w:left="1440" w:hanging="618"/>
        <w:jc w:val="both"/>
        <w:rPr>
          <w:rFonts w:ascii="Times New Roman" w:hAnsi="Times New Roman"/>
          <w:sz w:val="28"/>
          <w:szCs w:val="28"/>
        </w:rPr>
      </w:pPr>
      <w:r w:rsidRPr="00341142">
        <w:rPr>
          <w:rFonts w:ascii="Times New Roman" w:hAnsi="Times New Roman"/>
          <w:sz w:val="28"/>
          <w:szCs w:val="28"/>
        </w:rPr>
        <w:t>при механизации и автоматизации тех. процесса,</w:t>
      </w:r>
    </w:p>
    <w:p w:rsidR="00D62C9F" w:rsidRPr="00341142" w:rsidRDefault="00D62C9F" w:rsidP="003D1131">
      <w:pPr>
        <w:numPr>
          <w:ilvl w:val="0"/>
          <w:numId w:val="13"/>
        </w:numPr>
        <w:tabs>
          <w:tab w:val="clear" w:pos="900"/>
          <w:tab w:val="num" w:pos="709"/>
          <w:tab w:val="num" w:pos="1440"/>
        </w:tabs>
        <w:spacing w:after="0" w:line="240" w:lineRule="auto"/>
        <w:ind w:left="1440" w:hanging="618"/>
        <w:jc w:val="both"/>
        <w:rPr>
          <w:rFonts w:ascii="Times New Roman" w:hAnsi="Times New Roman"/>
          <w:sz w:val="28"/>
          <w:szCs w:val="28"/>
        </w:rPr>
      </w:pPr>
      <w:r w:rsidRPr="00341142">
        <w:rPr>
          <w:rFonts w:ascii="Times New Roman" w:hAnsi="Times New Roman"/>
          <w:sz w:val="28"/>
          <w:szCs w:val="28"/>
        </w:rPr>
        <w:t>в результате снижения стоимости сырья,</w:t>
      </w:r>
    </w:p>
    <w:p w:rsidR="00D62C9F" w:rsidRPr="00341142" w:rsidRDefault="00D62C9F" w:rsidP="003D1131">
      <w:pPr>
        <w:numPr>
          <w:ilvl w:val="0"/>
          <w:numId w:val="13"/>
        </w:numPr>
        <w:tabs>
          <w:tab w:val="clear" w:pos="900"/>
          <w:tab w:val="num" w:pos="709"/>
          <w:tab w:val="num" w:pos="1440"/>
        </w:tabs>
        <w:spacing w:after="0" w:line="240" w:lineRule="auto"/>
        <w:ind w:left="1440" w:hanging="618"/>
        <w:jc w:val="both"/>
        <w:rPr>
          <w:rFonts w:ascii="Times New Roman" w:hAnsi="Times New Roman"/>
          <w:sz w:val="28"/>
          <w:szCs w:val="28"/>
        </w:rPr>
      </w:pPr>
      <w:r w:rsidRPr="00341142">
        <w:rPr>
          <w:rFonts w:ascii="Times New Roman" w:hAnsi="Times New Roman"/>
          <w:sz w:val="28"/>
          <w:szCs w:val="28"/>
        </w:rPr>
        <w:t>в результате увеличения числа работников?</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 какому из методов переработки твердого топлива относится кокс</w:t>
      </w:r>
      <w:r w:rsidRPr="00341142">
        <w:rPr>
          <w:rFonts w:ascii="Times New Roman" w:hAnsi="Times New Roman"/>
          <w:sz w:val="28"/>
          <w:szCs w:val="28"/>
        </w:rPr>
        <w:t>о</w:t>
      </w:r>
      <w:r w:rsidRPr="00341142">
        <w:rPr>
          <w:rFonts w:ascii="Times New Roman" w:hAnsi="Times New Roman"/>
          <w:sz w:val="28"/>
          <w:szCs w:val="28"/>
        </w:rPr>
        <w:t>вание углей:</w:t>
      </w:r>
    </w:p>
    <w:p w:rsidR="00D62C9F" w:rsidRPr="00341142" w:rsidRDefault="00D62C9F" w:rsidP="003D1131">
      <w:pPr>
        <w:numPr>
          <w:ilvl w:val="0"/>
          <w:numId w:val="13"/>
        </w:numPr>
        <w:tabs>
          <w:tab w:val="clear" w:pos="900"/>
          <w:tab w:val="num" w:pos="709"/>
          <w:tab w:val="num" w:pos="1440"/>
        </w:tabs>
        <w:spacing w:after="0" w:line="240" w:lineRule="auto"/>
        <w:ind w:left="1440" w:hanging="616"/>
        <w:jc w:val="both"/>
        <w:rPr>
          <w:rFonts w:ascii="Times New Roman" w:hAnsi="Times New Roman"/>
          <w:sz w:val="28"/>
          <w:szCs w:val="28"/>
        </w:rPr>
      </w:pPr>
      <w:r w:rsidRPr="00341142">
        <w:rPr>
          <w:rFonts w:ascii="Times New Roman" w:hAnsi="Times New Roman"/>
          <w:sz w:val="28"/>
          <w:szCs w:val="28"/>
        </w:rPr>
        <w:t>к гидрированию,</w:t>
      </w:r>
    </w:p>
    <w:p w:rsidR="00D62C9F" w:rsidRPr="00341142" w:rsidRDefault="00D62C9F" w:rsidP="003D1131">
      <w:pPr>
        <w:numPr>
          <w:ilvl w:val="0"/>
          <w:numId w:val="13"/>
        </w:numPr>
        <w:tabs>
          <w:tab w:val="clear" w:pos="900"/>
          <w:tab w:val="num" w:pos="709"/>
          <w:tab w:val="num" w:pos="1440"/>
        </w:tabs>
        <w:spacing w:after="0" w:line="240" w:lineRule="auto"/>
        <w:ind w:left="1440" w:hanging="616"/>
        <w:jc w:val="both"/>
        <w:rPr>
          <w:rFonts w:ascii="Times New Roman" w:hAnsi="Times New Roman"/>
          <w:sz w:val="28"/>
          <w:szCs w:val="28"/>
        </w:rPr>
      </w:pPr>
      <w:r w:rsidRPr="00341142">
        <w:rPr>
          <w:rFonts w:ascii="Times New Roman" w:hAnsi="Times New Roman"/>
          <w:sz w:val="28"/>
          <w:szCs w:val="28"/>
        </w:rPr>
        <w:t>к пиролизу</w:t>
      </w:r>
    </w:p>
    <w:p w:rsidR="00D62C9F" w:rsidRPr="00341142" w:rsidRDefault="00D62C9F" w:rsidP="003D1131">
      <w:pPr>
        <w:numPr>
          <w:ilvl w:val="0"/>
          <w:numId w:val="13"/>
        </w:numPr>
        <w:tabs>
          <w:tab w:val="clear" w:pos="900"/>
          <w:tab w:val="num" w:pos="709"/>
          <w:tab w:val="num" w:pos="1440"/>
        </w:tabs>
        <w:spacing w:after="0" w:line="240" w:lineRule="auto"/>
        <w:ind w:left="1440" w:hanging="616"/>
        <w:jc w:val="both"/>
        <w:rPr>
          <w:rFonts w:ascii="Times New Roman" w:hAnsi="Times New Roman"/>
          <w:sz w:val="28"/>
          <w:szCs w:val="28"/>
        </w:rPr>
      </w:pPr>
      <w:r w:rsidRPr="00341142">
        <w:rPr>
          <w:rFonts w:ascii="Times New Roman" w:hAnsi="Times New Roman"/>
          <w:sz w:val="28"/>
          <w:szCs w:val="28"/>
        </w:rPr>
        <w:t>к газификации?</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Какие разновидности биотехнологических процессов Вам известны:</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брожение, ферментация,</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обратимые, необратимые</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тепловые, массообменные?</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Какие полимеры являются связующим в пластмассах:</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синтетические</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натуральные,</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искусственные</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При отсутствии каких либо изменений в производственном проце</w:t>
      </w:r>
      <w:r w:rsidRPr="00341142">
        <w:rPr>
          <w:rFonts w:ascii="Times New Roman" w:hAnsi="Times New Roman"/>
          <w:sz w:val="28"/>
          <w:szCs w:val="28"/>
        </w:rPr>
        <w:t>с</w:t>
      </w:r>
      <w:r w:rsidRPr="00341142">
        <w:rPr>
          <w:rFonts w:ascii="Times New Roman" w:hAnsi="Times New Roman"/>
          <w:sz w:val="28"/>
          <w:szCs w:val="28"/>
        </w:rPr>
        <w:t>се:</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растет производительность труда,</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трудозатраты постоянны,</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растет прибыль?</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Какой  вид сырья для производства серной кислоты является самым дешевым: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lastRenderedPageBreak/>
        <w:t>самородная сера,</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серный колчедан,</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отходящие газы цветной металлургии</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Какой из методов переработки нефти и нефтепродуктов является наиболее прогрессивным?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атмосферно-вакуумная перегонка,</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температурный крекинг</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каталитический крекинг</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На основе какого баланса определяются расходные коэффициенты сырья и материалов:</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энергетического,</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материального,</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финансового</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Какая организация является производителем фосфорных удобрений:</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 xml:space="preserve">ПО </w:t>
      </w:r>
      <w:proofErr w:type="spellStart"/>
      <w:r w:rsidRPr="00341142">
        <w:rPr>
          <w:rFonts w:ascii="Times New Roman" w:hAnsi="Times New Roman"/>
          <w:sz w:val="28"/>
          <w:szCs w:val="28"/>
        </w:rPr>
        <w:t>Гродноазот</w:t>
      </w:r>
      <w:proofErr w:type="spellEnd"/>
      <w:r w:rsidRPr="00341142">
        <w:rPr>
          <w:rFonts w:ascii="Times New Roman" w:hAnsi="Times New Roman"/>
          <w:sz w:val="28"/>
          <w:szCs w:val="28"/>
        </w:rPr>
        <w:t>,</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Гомельский химзавод,</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 xml:space="preserve">ПО </w:t>
      </w:r>
      <w:proofErr w:type="spellStart"/>
      <w:r w:rsidRPr="00341142">
        <w:rPr>
          <w:rFonts w:ascii="Times New Roman" w:hAnsi="Times New Roman"/>
          <w:sz w:val="28"/>
          <w:szCs w:val="28"/>
        </w:rPr>
        <w:t>Беларуськалий</w:t>
      </w:r>
      <w:proofErr w:type="spellEnd"/>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Что является причиной возникновения новых технологий:</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 xml:space="preserve">развитие естественных наук, </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преобладание потребностей общества над возможностью их удовлетворения,</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изменение государственной политики?</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Для какого производства необходим кокс:</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биотехнологического,</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металлургического,</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пластмассового?</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Какие свойства у прогрессивных технологий:</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научность, энергоемкость,</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безотходность, безлюдность,</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практичность, стабильность?</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Каталитический крекинг нефти по способу организации процесса я</w:t>
      </w:r>
      <w:r w:rsidRPr="00341142">
        <w:rPr>
          <w:rFonts w:ascii="Times New Roman" w:hAnsi="Times New Roman"/>
          <w:sz w:val="28"/>
          <w:szCs w:val="28"/>
        </w:rPr>
        <w:t>в</w:t>
      </w:r>
      <w:r w:rsidRPr="00341142">
        <w:rPr>
          <w:rFonts w:ascii="Times New Roman" w:hAnsi="Times New Roman"/>
          <w:sz w:val="28"/>
          <w:szCs w:val="28"/>
        </w:rPr>
        <w:t>ляется:</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дискретным,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непрерывным,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комбинированным?</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Какая из компонент бетонной смеси является вяжущим веществом: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 xml:space="preserve">цемент, </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песок,</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щебень?</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Технологический процесс коксования углей по способу организации процесса является:</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lastRenderedPageBreak/>
        <w:t>дискретным,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комбинированным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непрерывным?</w:t>
      </w:r>
    </w:p>
    <w:p w:rsidR="00D62C9F" w:rsidRPr="00341142" w:rsidRDefault="00D62C9F" w:rsidP="003D1131">
      <w:pPr>
        <w:numPr>
          <w:ilvl w:val="0"/>
          <w:numId w:val="14"/>
        </w:numPr>
        <w:tabs>
          <w:tab w:val="clear" w:pos="900"/>
          <w:tab w:val="num" w:pos="709"/>
        </w:tabs>
        <w:spacing w:after="0" w:line="240" w:lineRule="auto"/>
        <w:ind w:hanging="616"/>
        <w:jc w:val="both"/>
        <w:rPr>
          <w:rFonts w:ascii="Times New Roman" w:hAnsi="Times New Roman"/>
          <w:sz w:val="28"/>
          <w:szCs w:val="28"/>
        </w:rPr>
      </w:pPr>
      <w:r w:rsidRPr="00341142">
        <w:rPr>
          <w:rFonts w:ascii="Times New Roman" w:hAnsi="Times New Roman"/>
          <w:sz w:val="28"/>
          <w:szCs w:val="28"/>
        </w:rPr>
        <w:t>Чем определяются законы формирования технологических проце</w:t>
      </w:r>
      <w:r w:rsidRPr="00341142">
        <w:rPr>
          <w:rFonts w:ascii="Times New Roman" w:hAnsi="Times New Roman"/>
          <w:sz w:val="28"/>
          <w:szCs w:val="28"/>
        </w:rPr>
        <w:t>с</w:t>
      </w:r>
      <w:r w:rsidRPr="00341142">
        <w:rPr>
          <w:rFonts w:ascii="Times New Roman" w:hAnsi="Times New Roman"/>
          <w:sz w:val="28"/>
          <w:szCs w:val="28"/>
        </w:rPr>
        <w:t>сов:</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государственной политикой</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внутренними связями,</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их структурой?</w:t>
      </w:r>
    </w:p>
    <w:p w:rsidR="00D62C9F" w:rsidRPr="00341142" w:rsidRDefault="00D62C9F" w:rsidP="003D1131">
      <w:pPr>
        <w:numPr>
          <w:ilvl w:val="0"/>
          <w:numId w:val="14"/>
        </w:numPr>
        <w:tabs>
          <w:tab w:val="clear" w:pos="900"/>
          <w:tab w:val="num" w:pos="709"/>
          <w:tab w:val="num" w:pos="1440"/>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Каким методом перерабатываются термореактивные пластмассы:</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литьем под давлением,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горячим прессованием,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экструзией</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 w:val="num" w:pos="1440"/>
        </w:tabs>
        <w:spacing w:after="0" w:line="240" w:lineRule="auto"/>
        <w:ind w:hanging="616"/>
        <w:jc w:val="both"/>
        <w:rPr>
          <w:rFonts w:ascii="Times New Roman" w:hAnsi="Times New Roman"/>
          <w:sz w:val="28"/>
          <w:szCs w:val="28"/>
        </w:rPr>
      </w:pPr>
      <w:r w:rsidRPr="00341142">
        <w:rPr>
          <w:rFonts w:ascii="Times New Roman" w:hAnsi="Times New Roman"/>
          <w:sz w:val="28"/>
          <w:szCs w:val="28"/>
        </w:rPr>
        <w:t>Когда применяют порошковую металлургию:</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когда недопустим расход энергии,</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когда недопустим расход дорогостоящих инструментов</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когда недопустим расход дорогостоящего материала?</w:t>
      </w:r>
    </w:p>
    <w:p w:rsidR="00D62C9F" w:rsidRPr="00341142" w:rsidRDefault="00D62C9F" w:rsidP="003D1131">
      <w:pPr>
        <w:numPr>
          <w:ilvl w:val="0"/>
          <w:numId w:val="14"/>
        </w:numPr>
        <w:tabs>
          <w:tab w:val="clear" w:pos="900"/>
          <w:tab w:val="num" w:pos="709"/>
          <w:tab w:val="num" w:pos="1440"/>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Какими методами перерабатываются термопластичные пластмассы:</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горячим прессованием,</w:t>
      </w:r>
    </w:p>
    <w:p w:rsidR="00D62C9F" w:rsidRPr="00341142" w:rsidRDefault="00D62C9F" w:rsidP="003D1131">
      <w:pPr>
        <w:numPr>
          <w:ilvl w:val="0"/>
          <w:numId w:val="13"/>
        </w:numPr>
        <w:tabs>
          <w:tab w:val="clear" w:pos="900"/>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литьем под давлением, экструзией</w:t>
      </w:r>
      <w:r w:rsidRPr="00341142">
        <w:rPr>
          <w:rFonts w:ascii="Times New Roman" w:hAnsi="Times New Roman"/>
          <w:sz w:val="28"/>
          <w:szCs w:val="28"/>
          <w:lang w:val="en-US"/>
        </w:rPr>
        <w:t>?</w:t>
      </w:r>
    </w:p>
    <w:p w:rsidR="00D62C9F" w:rsidRPr="00341142" w:rsidRDefault="00D62C9F" w:rsidP="003D1131">
      <w:pPr>
        <w:numPr>
          <w:ilvl w:val="0"/>
          <w:numId w:val="14"/>
        </w:numPr>
        <w:tabs>
          <w:tab w:val="clear" w:pos="900"/>
          <w:tab w:val="num" w:pos="709"/>
          <w:tab w:val="num" w:pos="1440"/>
        </w:tabs>
        <w:spacing w:after="0" w:line="240" w:lineRule="auto"/>
        <w:ind w:hanging="616"/>
        <w:jc w:val="both"/>
        <w:rPr>
          <w:rFonts w:ascii="Times New Roman" w:hAnsi="Times New Roman"/>
          <w:sz w:val="28"/>
          <w:szCs w:val="28"/>
        </w:rPr>
      </w:pPr>
      <w:r w:rsidRPr="00341142">
        <w:rPr>
          <w:rFonts w:ascii="Times New Roman" w:hAnsi="Times New Roman"/>
          <w:sz w:val="28"/>
          <w:szCs w:val="28"/>
        </w:rPr>
        <w:t>Какие бывают виды связей в технологических системах:</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по обмену оборудованием</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по обмену работниками</w:t>
      </w:r>
    </w:p>
    <w:p w:rsidR="00D62C9F" w:rsidRPr="00341142" w:rsidRDefault="00D62C9F" w:rsidP="003D1131">
      <w:pPr>
        <w:numPr>
          <w:ilvl w:val="0"/>
          <w:numId w:val="13"/>
        </w:numPr>
        <w:tabs>
          <w:tab w:val="clear" w:pos="900"/>
          <w:tab w:val="num" w:pos="709"/>
          <w:tab w:val="num" w:pos="1440"/>
        </w:tabs>
        <w:spacing w:after="0" w:line="240" w:lineRule="auto"/>
        <w:ind w:left="1440" w:hanging="540"/>
        <w:jc w:val="both"/>
        <w:rPr>
          <w:rFonts w:ascii="Times New Roman" w:hAnsi="Times New Roman"/>
          <w:sz w:val="28"/>
          <w:szCs w:val="28"/>
        </w:rPr>
      </w:pPr>
      <w:r w:rsidRPr="00341142">
        <w:rPr>
          <w:rFonts w:ascii="Times New Roman" w:hAnsi="Times New Roman"/>
          <w:sz w:val="28"/>
          <w:szCs w:val="28"/>
        </w:rPr>
        <w:t>по обмену опытом и по обмену предметов труда</w:t>
      </w:r>
    </w:p>
    <w:p w:rsidR="00D62C9F" w:rsidRPr="00341142" w:rsidRDefault="00D62C9F" w:rsidP="00341142">
      <w:pPr>
        <w:tabs>
          <w:tab w:val="left" w:pos="1134"/>
        </w:tabs>
        <w:spacing w:line="240" w:lineRule="auto"/>
        <w:jc w:val="both"/>
        <w:rPr>
          <w:rFonts w:ascii="Times New Roman" w:hAnsi="Times New Roman"/>
          <w:bCs/>
          <w:sz w:val="28"/>
          <w:szCs w:val="28"/>
        </w:rPr>
      </w:pPr>
    </w:p>
    <w:p w:rsidR="00D62C9F" w:rsidRPr="00761781" w:rsidRDefault="00D62C9F" w:rsidP="00341142">
      <w:pPr>
        <w:pStyle w:val="22"/>
        <w:spacing w:after="0"/>
        <w:jc w:val="center"/>
        <w:rPr>
          <w:b/>
          <w:bCs/>
          <w:sz w:val="28"/>
          <w:szCs w:val="28"/>
        </w:rPr>
      </w:pPr>
      <w:r w:rsidRPr="00761781">
        <w:rPr>
          <w:b/>
          <w:bCs/>
          <w:sz w:val="28"/>
          <w:szCs w:val="28"/>
        </w:rPr>
        <w:t>Литература, используемая для СУРС</w:t>
      </w:r>
    </w:p>
    <w:p w:rsidR="00D62C9F" w:rsidRPr="00341142" w:rsidRDefault="00D62C9F" w:rsidP="003D1131">
      <w:pPr>
        <w:numPr>
          <w:ilvl w:val="1"/>
          <w:numId w:val="10"/>
        </w:numPr>
        <w:spacing w:after="0" w:line="240" w:lineRule="auto"/>
        <w:ind w:left="0" w:firstLine="567"/>
        <w:jc w:val="both"/>
        <w:rPr>
          <w:rFonts w:ascii="Times New Roman" w:hAnsi="Times New Roman"/>
          <w:sz w:val="28"/>
          <w:szCs w:val="28"/>
        </w:rPr>
      </w:pPr>
      <w:r w:rsidRPr="00341142">
        <w:rPr>
          <w:rFonts w:ascii="Times New Roman" w:hAnsi="Times New Roman"/>
          <w:sz w:val="28"/>
          <w:szCs w:val="28"/>
        </w:rPr>
        <w:t xml:space="preserve">Производственные технологии : </w:t>
      </w:r>
      <w:proofErr w:type="spellStart"/>
      <w:r w:rsidRPr="00341142">
        <w:rPr>
          <w:rFonts w:ascii="Times New Roman" w:hAnsi="Times New Roman"/>
          <w:bCs/>
          <w:sz w:val="28"/>
          <w:szCs w:val="28"/>
        </w:rPr>
        <w:t>учеб.пособие</w:t>
      </w:r>
      <w:proofErr w:type="spellEnd"/>
      <w:r w:rsidRPr="00341142">
        <w:rPr>
          <w:rFonts w:ascii="Times New Roman" w:hAnsi="Times New Roman"/>
          <w:bCs/>
          <w:sz w:val="28"/>
          <w:szCs w:val="28"/>
        </w:rPr>
        <w:t xml:space="preserve"> / Н. Г. Сычев, С. А. Хмель, А. В. </w:t>
      </w:r>
      <w:proofErr w:type="spellStart"/>
      <w:r w:rsidRPr="00341142">
        <w:rPr>
          <w:rFonts w:ascii="Times New Roman" w:hAnsi="Times New Roman"/>
          <w:bCs/>
          <w:sz w:val="28"/>
          <w:szCs w:val="28"/>
        </w:rPr>
        <w:t>Руцкий</w:t>
      </w:r>
      <w:proofErr w:type="spellEnd"/>
      <w:r w:rsidRPr="00341142">
        <w:rPr>
          <w:rFonts w:ascii="Times New Roman" w:hAnsi="Times New Roman"/>
          <w:bCs/>
          <w:sz w:val="28"/>
          <w:szCs w:val="28"/>
        </w:rPr>
        <w:t>. – Минск : ОДО «Равноденствие», 2004.–153 с.</w:t>
      </w:r>
    </w:p>
    <w:p w:rsidR="00D62C9F" w:rsidRPr="00341142" w:rsidRDefault="00D62C9F" w:rsidP="003D1131">
      <w:pPr>
        <w:numPr>
          <w:ilvl w:val="1"/>
          <w:numId w:val="10"/>
        </w:numPr>
        <w:spacing w:after="0" w:line="240" w:lineRule="auto"/>
        <w:ind w:left="0" w:firstLine="567"/>
        <w:jc w:val="both"/>
        <w:rPr>
          <w:rFonts w:ascii="Times New Roman" w:hAnsi="Times New Roman"/>
          <w:sz w:val="28"/>
          <w:szCs w:val="28"/>
        </w:rPr>
      </w:pPr>
      <w:r w:rsidRPr="00341142">
        <w:rPr>
          <w:rFonts w:ascii="Times New Roman" w:hAnsi="Times New Roman"/>
          <w:bCs/>
          <w:sz w:val="28"/>
          <w:szCs w:val="28"/>
        </w:rPr>
        <w:t>Самойлов, </w:t>
      </w:r>
      <w:r w:rsidRPr="00341142">
        <w:rPr>
          <w:rFonts w:ascii="Times New Roman" w:hAnsi="Times New Roman"/>
          <w:sz w:val="28"/>
          <w:szCs w:val="28"/>
        </w:rPr>
        <w:t>М. В. Производственные технологии (общие основы) : учеб.-</w:t>
      </w:r>
      <w:proofErr w:type="spellStart"/>
      <w:r w:rsidRPr="00341142">
        <w:rPr>
          <w:rFonts w:ascii="Times New Roman" w:hAnsi="Times New Roman"/>
          <w:sz w:val="28"/>
          <w:szCs w:val="28"/>
        </w:rPr>
        <w:t>практ</w:t>
      </w:r>
      <w:proofErr w:type="spellEnd"/>
      <w:r w:rsidRPr="00341142">
        <w:rPr>
          <w:rFonts w:ascii="Times New Roman" w:hAnsi="Times New Roman"/>
          <w:sz w:val="28"/>
          <w:szCs w:val="28"/>
        </w:rPr>
        <w:t>. пособие. В 2 ч. / М. В. Самойлов [и др.]. – Минск</w:t>
      </w:r>
      <w:r w:rsidRPr="00341142">
        <w:rPr>
          <w:rFonts w:ascii="Times New Roman" w:hAnsi="Times New Roman"/>
          <w:sz w:val="28"/>
          <w:szCs w:val="28"/>
          <w:lang w:val="en-US"/>
        </w:rPr>
        <w:t> </w:t>
      </w:r>
      <w:r w:rsidRPr="00341142">
        <w:rPr>
          <w:rFonts w:ascii="Times New Roman" w:hAnsi="Times New Roman"/>
          <w:sz w:val="28"/>
          <w:szCs w:val="28"/>
        </w:rPr>
        <w:t>: БГЭУ, 2003. - 96 с. (Система дистанционного обучения).</w:t>
      </w:r>
    </w:p>
    <w:p w:rsidR="00D62C9F" w:rsidRPr="00341142" w:rsidRDefault="00D62C9F" w:rsidP="003D1131">
      <w:pPr>
        <w:numPr>
          <w:ilvl w:val="1"/>
          <w:numId w:val="10"/>
        </w:numPr>
        <w:spacing w:after="0" w:line="240" w:lineRule="auto"/>
        <w:ind w:left="0" w:firstLine="567"/>
        <w:jc w:val="both"/>
        <w:rPr>
          <w:rFonts w:ascii="Times New Roman" w:hAnsi="Times New Roman"/>
          <w:sz w:val="28"/>
          <w:szCs w:val="28"/>
        </w:rPr>
      </w:pPr>
      <w:r w:rsidRPr="00341142">
        <w:rPr>
          <w:rFonts w:ascii="Times New Roman" w:hAnsi="Times New Roman"/>
          <w:sz w:val="28"/>
          <w:szCs w:val="28"/>
        </w:rPr>
        <w:t>Производственные технологии: учебное пособие /А. В. Мовшович. – Гомель : ГФ УО ФПБ «МИТСО», 2006. – 167 с.</w:t>
      </w:r>
    </w:p>
    <w:p w:rsidR="00D62C9F" w:rsidRPr="00341142" w:rsidRDefault="00D62C9F" w:rsidP="003D1131">
      <w:pPr>
        <w:numPr>
          <w:ilvl w:val="1"/>
          <w:numId w:val="10"/>
        </w:numPr>
        <w:spacing w:after="0" w:line="240" w:lineRule="auto"/>
        <w:ind w:left="0" w:firstLine="567"/>
        <w:jc w:val="both"/>
        <w:rPr>
          <w:rFonts w:ascii="Times New Roman" w:hAnsi="Times New Roman"/>
          <w:sz w:val="28"/>
          <w:szCs w:val="28"/>
        </w:rPr>
      </w:pPr>
      <w:r w:rsidRPr="00341142">
        <w:rPr>
          <w:rFonts w:ascii="Times New Roman" w:hAnsi="Times New Roman"/>
          <w:sz w:val="28"/>
          <w:szCs w:val="28"/>
        </w:rPr>
        <w:t>Общая экономическая теория технологического развития произво</w:t>
      </w:r>
      <w:r w:rsidRPr="00341142">
        <w:rPr>
          <w:rFonts w:ascii="Times New Roman" w:hAnsi="Times New Roman"/>
          <w:sz w:val="28"/>
          <w:szCs w:val="28"/>
        </w:rPr>
        <w:t>д</w:t>
      </w:r>
      <w:r w:rsidRPr="00341142">
        <w:rPr>
          <w:rFonts w:ascii="Times New Roman" w:hAnsi="Times New Roman"/>
          <w:sz w:val="28"/>
          <w:szCs w:val="28"/>
        </w:rPr>
        <w:t>ства: монография</w:t>
      </w:r>
      <w:r w:rsidRPr="00341142">
        <w:rPr>
          <w:rFonts w:ascii="Times New Roman" w:hAnsi="Times New Roman"/>
          <w:sz w:val="28"/>
          <w:szCs w:val="28"/>
          <w:lang w:val="en-US"/>
        </w:rPr>
        <w:t> </w:t>
      </w:r>
      <w:r w:rsidRPr="00341142">
        <w:rPr>
          <w:rFonts w:ascii="Times New Roman" w:hAnsi="Times New Roman"/>
          <w:sz w:val="28"/>
          <w:szCs w:val="28"/>
        </w:rPr>
        <w:t>/ Н. П. </w:t>
      </w:r>
      <w:proofErr w:type="spellStart"/>
      <w:r w:rsidRPr="00341142">
        <w:rPr>
          <w:rFonts w:ascii="Times New Roman" w:hAnsi="Times New Roman"/>
          <w:sz w:val="28"/>
          <w:szCs w:val="28"/>
        </w:rPr>
        <w:t>Кохно</w:t>
      </w:r>
      <w:proofErr w:type="spellEnd"/>
      <w:r w:rsidRPr="00341142">
        <w:rPr>
          <w:rFonts w:ascii="Times New Roman" w:hAnsi="Times New Roman"/>
          <w:sz w:val="28"/>
          <w:szCs w:val="28"/>
        </w:rPr>
        <w:t>. – Минск: БГЭУ, 2003. – 248 с.</w:t>
      </w:r>
    </w:p>
    <w:p w:rsidR="00D62C9F" w:rsidRPr="00341142" w:rsidRDefault="00D62C9F" w:rsidP="003D1131">
      <w:pPr>
        <w:numPr>
          <w:ilvl w:val="1"/>
          <w:numId w:val="10"/>
        </w:numPr>
        <w:spacing w:after="0" w:line="240" w:lineRule="auto"/>
        <w:ind w:left="0" w:firstLine="567"/>
        <w:jc w:val="both"/>
        <w:rPr>
          <w:rFonts w:ascii="Times New Roman" w:hAnsi="Times New Roman"/>
          <w:sz w:val="28"/>
          <w:szCs w:val="28"/>
        </w:rPr>
      </w:pPr>
      <w:r w:rsidRPr="00341142">
        <w:rPr>
          <w:rFonts w:ascii="Times New Roman" w:hAnsi="Times New Roman"/>
          <w:sz w:val="28"/>
          <w:szCs w:val="28"/>
        </w:rPr>
        <w:t>Садовский, В. В. Производственные технологии /В. В. Садовский [и др.]. – Минск : Дизайн ПРО, 2002.– 528 с., ил.</w:t>
      </w:r>
    </w:p>
    <w:p w:rsidR="00D62C9F" w:rsidRPr="00341142" w:rsidRDefault="00D62C9F" w:rsidP="003D1131">
      <w:pPr>
        <w:numPr>
          <w:ilvl w:val="1"/>
          <w:numId w:val="10"/>
        </w:numPr>
        <w:tabs>
          <w:tab w:val="num" w:pos="1620"/>
        </w:tabs>
        <w:spacing w:after="0" w:line="240" w:lineRule="auto"/>
        <w:ind w:left="0" w:firstLine="567"/>
        <w:jc w:val="both"/>
        <w:rPr>
          <w:rFonts w:ascii="Times New Roman" w:hAnsi="Times New Roman"/>
          <w:sz w:val="28"/>
          <w:szCs w:val="28"/>
        </w:rPr>
      </w:pPr>
      <w:proofErr w:type="spellStart"/>
      <w:r w:rsidRPr="00341142">
        <w:rPr>
          <w:rFonts w:ascii="Times New Roman" w:hAnsi="Times New Roman"/>
          <w:snapToGrid w:val="0"/>
          <w:sz w:val="28"/>
          <w:szCs w:val="28"/>
        </w:rPr>
        <w:t>Зиндер</w:t>
      </w:r>
      <w:proofErr w:type="spellEnd"/>
      <w:r w:rsidRPr="00341142">
        <w:rPr>
          <w:rFonts w:ascii="Times New Roman" w:hAnsi="Times New Roman"/>
          <w:snapToGrid w:val="0"/>
          <w:sz w:val="28"/>
          <w:szCs w:val="28"/>
        </w:rPr>
        <w:t>, Е. З. Новое системное проектирование : информационные технологии и бизнес-</w:t>
      </w:r>
      <w:proofErr w:type="spellStart"/>
      <w:r w:rsidRPr="00341142">
        <w:rPr>
          <w:rFonts w:ascii="Times New Roman" w:hAnsi="Times New Roman"/>
          <w:snapToGrid w:val="0"/>
          <w:sz w:val="28"/>
          <w:szCs w:val="28"/>
        </w:rPr>
        <w:t>реинжениринг</w:t>
      </w:r>
      <w:proofErr w:type="spellEnd"/>
      <w:r w:rsidRPr="00341142">
        <w:rPr>
          <w:rFonts w:ascii="Times New Roman" w:hAnsi="Times New Roman"/>
          <w:snapToGrid w:val="0"/>
          <w:sz w:val="28"/>
          <w:szCs w:val="28"/>
        </w:rPr>
        <w:t xml:space="preserve"> / Е. З.</w:t>
      </w:r>
      <w:r w:rsidRPr="00341142">
        <w:rPr>
          <w:rFonts w:ascii="Times New Roman" w:hAnsi="Times New Roman"/>
          <w:snapToGrid w:val="0"/>
          <w:sz w:val="28"/>
          <w:szCs w:val="28"/>
          <w:lang w:val="en-US"/>
        </w:rPr>
        <w:t> </w:t>
      </w:r>
      <w:proofErr w:type="spellStart"/>
      <w:r w:rsidRPr="00341142">
        <w:rPr>
          <w:rFonts w:ascii="Times New Roman" w:hAnsi="Times New Roman"/>
          <w:snapToGrid w:val="0"/>
          <w:sz w:val="28"/>
          <w:szCs w:val="28"/>
        </w:rPr>
        <w:t>Зиндер</w:t>
      </w:r>
      <w:proofErr w:type="spellEnd"/>
      <w:r w:rsidRPr="00341142">
        <w:rPr>
          <w:rFonts w:ascii="Times New Roman" w:hAnsi="Times New Roman"/>
          <w:snapToGrid w:val="0"/>
          <w:sz w:val="28"/>
          <w:szCs w:val="28"/>
        </w:rPr>
        <w:t>. // Системы управления базами данных. – 1995.– № 4.– С. 37–49;  1996.– №</w:t>
      </w:r>
      <w:r w:rsidRPr="00341142">
        <w:rPr>
          <w:rFonts w:ascii="Times New Roman" w:hAnsi="Times New Roman"/>
          <w:snapToGrid w:val="0"/>
          <w:sz w:val="28"/>
          <w:szCs w:val="28"/>
          <w:lang w:val="en-US"/>
        </w:rPr>
        <w:t> </w:t>
      </w:r>
      <w:r w:rsidRPr="00341142">
        <w:rPr>
          <w:rFonts w:ascii="Times New Roman" w:hAnsi="Times New Roman"/>
          <w:snapToGrid w:val="0"/>
          <w:sz w:val="28"/>
          <w:szCs w:val="28"/>
        </w:rPr>
        <w:t>1.– С</w:t>
      </w:r>
      <w:r w:rsidRPr="00341142">
        <w:rPr>
          <w:rFonts w:ascii="Times New Roman" w:hAnsi="Times New Roman"/>
          <w:snapToGrid w:val="0"/>
          <w:sz w:val="28"/>
          <w:szCs w:val="28"/>
          <w:lang w:val="en-US"/>
        </w:rPr>
        <w:t> </w:t>
      </w:r>
      <w:r w:rsidRPr="00341142">
        <w:rPr>
          <w:rFonts w:ascii="Times New Roman" w:hAnsi="Times New Roman"/>
          <w:snapToGrid w:val="0"/>
          <w:sz w:val="28"/>
          <w:szCs w:val="28"/>
        </w:rPr>
        <w:t>.55–67; 1996.– №</w:t>
      </w:r>
      <w:r w:rsidRPr="00341142">
        <w:rPr>
          <w:rFonts w:ascii="Times New Roman" w:hAnsi="Times New Roman"/>
          <w:snapToGrid w:val="0"/>
          <w:sz w:val="28"/>
          <w:szCs w:val="28"/>
          <w:lang w:val="en-US"/>
        </w:rPr>
        <w:t> </w:t>
      </w:r>
      <w:r w:rsidRPr="00341142">
        <w:rPr>
          <w:rFonts w:ascii="Times New Roman" w:hAnsi="Times New Roman"/>
          <w:snapToGrid w:val="0"/>
          <w:sz w:val="28"/>
          <w:szCs w:val="28"/>
        </w:rPr>
        <w:t>2.– С.</w:t>
      </w:r>
      <w:r w:rsidRPr="00341142">
        <w:rPr>
          <w:rFonts w:ascii="Times New Roman" w:hAnsi="Times New Roman"/>
          <w:snapToGrid w:val="0"/>
          <w:sz w:val="28"/>
          <w:szCs w:val="28"/>
          <w:lang w:val="en-US"/>
        </w:rPr>
        <w:t> </w:t>
      </w:r>
      <w:r w:rsidRPr="00341142">
        <w:rPr>
          <w:rFonts w:ascii="Times New Roman" w:hAnsi="Times New Roman"/>
          <w:snapToGrid w:val="0"/>
          <w:sz w:val="28"/>
          <w:szCs w:val="28"/>
        </w:rPr>
        <w:t>61–76.</w:t>
      </w:r>
    </w:p>
    <w:p w:rsidR="00D62C9F" w:rsidRDefault="00D62C9F" w:rsidP="003D1131">
      <w:pPr>
        <w:numPr>
          <w:ilvl w:val="1"/>
          <w:numId w:val="10"/>
        </w:numPr>
        <w:tabs>
          <w:tab w:val="num" w:pos="1620"/>
        </w:tabs>
        <w:spacing w:after="0" w:line="240" w:lineRule="auto"/>
        <w:ind w:left="0" w:firstLine="567"/>
        <w:jc w:val="both"/>
        <w:rPr>
          <w:rFonts w:ascii="Times New Roman" w:hAnsi="Times New Roman"/>
          <w:snapToGrid w:val="0"/>
          <w:sz w:val="28"/>
          <w:szCs w:val="28"/>
        </w:rPr>
      </w:pPr>
      <w:proofErr w:type="spellStart"/>
      <w:r w:rsidRPr="00341142">
        <w:rPr>
          <w:rFonts w:ascii="Times New Roman" w:hAnsi="Times New Roman"/>
          <w:snapToGrid w:val="0"/>
          <w:sz w:val="28"/>
          <w:szCs w:val="28"/>
        </w:rPr>
        <w:lastRenderedPageBreak/>
        <w:t>Наро</w:t>
      </w:r>
      <w:proofErr w:type="spellEnd"/>
      <w:r w:rsidRPr="00341142">
        <w:rPr>
          <w:rFonts w:ascii="Times New Roman" w:hAnsi="Times New Roman"/>
          <w:snapToGrid w:val="0"/>
          <w:sz w:val="28"/>
          <w:szCs w:val="28"/>
        </w:rPr>
        <w:t>, Ж. Система управленческого контроля. /Ж. </w:t>
      </w:r>
      <w:proofErr w:type="spellStart"/>
      <w:r w:rsidRPr="00341142">
        <w:rPr>
          <w:rFonts w:ascii="Times New Roman" w:hAnsi="Times New Roman"/>
          <w:snapToGrid w:val="0"/>
          <w:sz w:val="28"/>
          <w:szCs w:val="28"/>
        </w:rPr>
        <w:t>Наро</w:t>
      </w:r>
      <w:proofErr w:type="spellEnd"/>
      <w:r w:rsidRPr="00341142">
        <w:rPr>
          <w:rFonts w:ascii="Times New Roman" w:hAnsi="Times New Roman"/>
          <w:snapToGrid w:val="0"/>
          <w:sz w:val="28"/>
          <w:szCs w:val="28"/>
        </w:rPr>
        <w:t>, В. И. </w:t>
      </w:r>
      <w:proofErr w:type="spellStart"/>
      <w:r w:rsidRPr="00341142">
        <w:rPr>
          <w:rFonts w:ascii="Times New Roman" w:hAnsi="Times New Roman"/>
          <w:snapToGrid w:val="0"/>
          <w:sz w:val="28"/>
          <w:szCs w:val="28"/>
        </w:rPr>
        <w:t>Евдокимович</w:t>
      </w:r>
      <w:proofErr w:type="spellEnd"/>
      <w:r w:rsidRPr="00341142">
        <w:rPr>
          <w:rFonts w:ascii="Times New Roman" w:hAnsi="Times New Roman"/>
          <w:snapToGrid w:val="0"/>
          <w:sz w:val="28"/>
          <w:szCs w:val="28"/>
        </w:rPr>
        <w:t>, С. М. Мовшович. – Минск : БГЭУ, 2003. – 133 с. (С</w:t>
      </w:r>
      <w:r w:rsidRPr="00341142">
        <w:rPr>
          <w:rFonts w:ascii="Times New Roman" w:hAnsi="Times New Roman"/>
          <w:snapToGrid w:val="0"/>
          <w:sz w:val="28"/>
          <w:szCs w:val="28"/>
        </w:rPr>
        <w:t>е</w:t>
      </w:r>
      <w:r w:rsidRPr="00341142">
        <w:rPr>
          <w:rFonts w:ascii="Times New Roman" w:hAnsi="Times New Roman"/>
          <w:snapToGrid w:val="0"/>
          <w:sz w:val="28"/>
          <w:szCs w:val="28"/>
        </w:rPr>
        <w:t xml:space="preserve">рия "Экономика", </w:t>
      </w:r>
      <w:proofErr w:type="spellStart"/>
      <w:r w:rsidRPr="00341142">
        <w:rPr>
          <w:rFonts w:ascii="Times New Roman" w:hAnsi="Times New Roman"/>
          <w:snapToGrid w:val="0"/>
          <w:sz w:val="28"/>
          <w:szCs w:val="28"/>
        </w:rPr>
        <w:t>вып</w:t>
      </w:r>
      <w:proofErr w:type="spellEnd"/>
      <w:r w:rsidRPr="00341142">
        <w:rPr>
          <w:rFonts w:ascii="Times New Roman" w:hAnsi="Times New Roman"/>
          <w:snapToGrid w:val="0"/>
          <w:sz w:val="28"/>
          <w:szCs w:val="28"/>
        </w:rPr>
        <w:t>. 8).</w:t>
      </w:r>
    </w:p>
    <w:p w:rsidR="00D62C9F" w:rsidRDefault="00D62C9F" w:rsidP="004C3E8C">
      <w:pPr>
        <w:pStyle w:val="a7"/>
        <w:numPr>
          <w:ilvl w:val="1"/>
          <w:numId w:val="10"/>
        </w:numPr>
        <w:spacing w:after="0" w:line="240" w:lineRule="auto"/>
        <w:jc w:val="both"/>
        <w:rPr>
          <w:rFonts w:ascii="Times New Roman" w:hAnsi="Times New Roman"/>
          <w:snapToGrid w:val="0"/>
          <w:sz w:val="28"/>
          <w:szCs w:val="28"/>
        </w:rPr>
      </w:pPr>
      <w:r w:rsidRPr="004C3E8C">
        <w:rPr>
          <w:rFonts w:ascii="Times New Roman" w:hAnsi="Times New Roman"/>
          <w:snapToGrid w:val="0"/>
          <w:sz w:val="28"/>
          <w:szCs w:val="28"/>
        </w:rPr>
        <w:t>Производственные технологии:</w:t>
      </w:r>
      <w:r>
        <w:rPr>
          <w:rFonts w:ascii="Times New Roman" w:hAnsi="Times New Roman"/>
          <w:snapToGrid w:val="0"/>
          <w:sz w:val="28"/>
          <w:szCs w:val="28"/>
        </w:rPr>
        <w:t xml:space="preserve"> учебно-методическое пособие по</w:t>
      </w:r>
    </w:p>
    <w:p w:rsidR="00D62C9F" w:rsidRPr="004C3E8C" w:rsidRDefault="00D62C9F" w:rsidP="004C3E8C">
      <w:pPr>
        <w:spacing w:after="0" w:line="240" w:lineRule="auto"/>
        <w:jc w:val="both"/>
        <w:rPr>
          <w:rFonts w:ascii="Times New Roman" w:hAnsi="Times New Roman"/>
          <w:snapToGrid w:val="0"/>
          <w:sz w:val="28"/>
          <w:szCs w:val="28"/>
        </w:rPr>
      </w:pPr>
      <w:r w:rsidRPr="004C3E8C">
        <w:rPr>
          <w:rFonts w:ascii="Times New Roman" w:hAnsi="Times New Roman"/>
          <w:snapToGrid w:val="0"/>
          <w:sz w:val="28"/>
          <w:szCs w:val="28"/>
        </w:rPr>
        <w:t>организации самостоятельной управляемой работы для студентов спец</w:t>
      </w:r>
      <w:r w:rsidRPr="004C3E8C">
        <w:rPr>
          <w:rFonts w:ascii="Times New Roman" w:hAnsi="Times New Roman"/>
          <w:snapToGrid w:val="0"/>
          <w:sz w:val="28"/>
          <w:szCs w:val="28"/>
        </w:rPr>
        <w:t>и</w:t>
      </w:r>
      <w:r w:rsidRPr="004C3E8C">
        <w:rPr>
          <w:rFonts w:ascii="Times New Roman" w:hAnsi="Times New Roman"/>
          <w:snapToGrid w:val="0"/>
          <w:sz w:val="28"/>
          <w:szCs w:val="28"/>
        </w:rPr>
        <w:t>альностей: 1-250107 «Экономика и управление на предприятии», 1-260203 «Маркетинг», 1-250104 «Финансы и кредит» /А. В. Мовшович. – Гомель : ГФ УО ФПБ «МИТСО», 2007. – 58 с.</w:t>
      </w:r>
    </w:p>
    <w:p w:rsidR="00D62C9F" w:rsidRDefault="00D62C9F" w:rsidP="004C3E8C">
      <w:pPr>
        <w:spacing w:after="0" w:line="240" w:lineRule="auto"/>
        <w:jc w:val="both"/>
        <w:rPr>
          <w:rFonts w:ascii="Times New Roman" w:hAnsi="Times New Roman"/>
          <w:snapToGrid w:val="0"/>
          <w:sz w:val="28"/>
          <w:szCs w:val="28"/>
        </w:rPr>
      </w:pPr>
    </w:p>
    <w:p w:rsidR="00D62C9F" w:rsidRPr="00341142" w:rsidRDefault="00D62C9F" w:rsidP="004C3E8C">
      <w:pPr>
        <w:spacing w:after="0" w:line="240" w:lineRule="auto"/>
        <w:jc w:val="both"/>
        <w:rPr>
          <w:rFonts w:ascii="Times New Roman" w:hAnsi="Times New Roman"/>
          <w:b/>
          <w:snapToGrid w:val="0"/>
          <w:sz w:val="28"/>
          <w:szCs w:val="28"/>
        </w:rPr>
      </w:pPr>
      <w:r w:rsidRPr="00341142">
        <w:rPr>
          <w:rFonts w:ascii="Times New Roman" w:hAnsi="Times New Roman"/>
          <w:b/>
          <w:snapToGrid w:val="0"/>
          <w:sz w:val="28"/>
          <w:szCs w:val="28"/>
        </w:rPr>
        <w:t xml:space="preserve">       Вопросы к зачету </w:t>
      </w:r>
      <w:r w:rsidRPr="00341142">
        <w:rPr>
          <w:rFonts w:ascii="Times New Roman" w:hAnsi="Times New Roman"/>
          <w:b/>
          <w:bCs/>
          <w:sz w:val="28"/>
          <w:szCs w:val="28"/>
        </w:rPr>
        <w:t xml:space="preserve">по курсу </w:t>
      </w:r>
      <w:r w:rsidRPr="00341142">
        <w:rPr>
          <w:rFonts w:ascii="Times New Roman" w:hAnsi="Times New Roman"/>
          <w:b/>
          <w:sz w:val="28"/>
          <w:szCs w:val="28"/>
        </w:rPr>
        <w:t xml:space="preserve">«Производственные технологии» </w:t>
      </w:r>
      <w:r w:rsidRPr="00341142">
        <w:rPr>
          <w:rFonts w:ascii="Times New Roman" w:hAnsi="Times New Roman"/>
          <w:b/>
          <w:bCs/>
          <w:sz w:val="28"/>
          <w:szCs w:val="28"/>
        </w:rPr>
        <w:t>для студентов дневного и заочного обучения</w:t>
      </w:r>
    </w:p>
    <w:p w:rsidR="00D62C9F" w:rsidRPr="00341142" w:rsidRDefault="00D62C9F" w:rsidP="003D1131">
      <w:pPr>
        <w:numPr>
          <w:ilvl w:val="0"/>
          <w:numId w:val="6"/>
        </w:numPr>
        <w:tabs>
          <w:tab w:val="left" w:pos="0"/>
          <w:tab w:val="left" w:pos="720"/>
        </w:tabs>
        <w:spacing w:after="0" w:line="240" w:lineRule="auto"/>
        <w:ind w:left="0" w:firstLine="284"/>
        <w:jc w:val="both"/>
        <w:rPr>
          <w:rFonts w:ascii="Times New Roman" w:hAnsi="Times New Roman"/>
          <w:sz w:val="28"/>
          <w:szCs w:val="28"/>
        </w:rPr>
      </w:pPr>
      <w:r w:rsidRPr="00341142">
        <w:rPr>
          <w:rFonts w:ascii="Times New Roman" w:hAnsi="Times New Roman"/>
          <w:sz w:val="28"/>
          <w:szCs w:val="28"/>
        </w:rPr>
        <w:t>Понятие технологии. Характеристика разновидностей технологии. Роль производственной деятельности в современном обществе и произво</w:t>
      </w:r>
      <w:r w:rsidRPr="00341142">
        <w:rPr>
          <w:rFonts w:ascii="Times New Roman" w:hAnsi="Times New Roman"/>
          <w:sz w:val="28"/>
          <w:szCs w:val="28"/>
        </w:rPr>
        <w:t>д</w:t>
      </w:r>
      <w:r w:rsidRPr="00341142">
        <w:rPr>
          <w:rFonts w:ascii="Times New Roman" w:hAnsi="Times New Roman"/>
          <w:sz w:val="28"/>
          <w:szCs w:val="28"/>
        </w:rPr>
        <w:t>стве. Основные направления технологического прогресса в современных условиях</w:t>
      </w:r>
    </w:p>
    <w:p w:rsidR="00D62C9F" w:rsidRPr="00341142" w:rsidRDefault="00D62C9F" w:rsidP="003D1131">
      <w:pPr>
        <w:numPr>
          <w:ilvl w:val="0"/>
          <w:numId w:val="6"/>
        </w:numPr>
        <w:tabs>
          <w:tab w:val="left" w:pos="0"/>
          <w:tab w:val="left" w:pos="720"/>
        </w:tabs>
        <w:spacing w:after="0" w:line="240" w:lineRule="auto"/>
        <w:ind w:left="0" w:firstLine="284"/>
        <w:jc w:val="both"/>
        <w:rPr>
          <w:rFonts w:ascii="Times New Roman" w:hAnsi="Times New Roman"/>
          <w:sz w:val="28"/>
          <w:szCs w:val="28"/>
        </w:rPr>
      </w:pPr>
      <w:r w:rsidRPr="00341142">
        <w:rPr>
          <w:rFonts w:ascii="Times New Roman" w:hAnsi="Times New Roman"/>
          <w:sz w:val="28"/>
          <w:szCs w:val="28"/>
        </w:rPr>
        <w:t>Связь технологии и экономики в производственном процессе и их функции в единой производственной деятельности и технологической структуре общественного производства.</w:t>
      </w:r>
    </w:p>
    <w:p w:rsidR="00D62C9F" w:rsidRPr="00341142" w:rsidRDefault="00D62C9F" w:rsidP="003D1131">
      <w:pPr>
        <w:numPr>
          <w:ilvl w:val="0"/>
          <w:numId w:val="6"/>
        </w:numPr>
        <w:tabs>
          <w:tab w:val="left" w:pos="0"/>
          <w:tab w:val="left" w:pos="720"/>
        </w:tabs>
        <w:spacing w:after="0" w:line="240" w:lineRule="auto"/>
        <w:ind w:left="0" w:firstLine="284"/>
        <w:jc w:val="both"/>
        <w:rPr>
          <w:rFonts w:ascii="Times New Roman" w:hAnsi="Times New Roman"/>
          <w:sz w:val="28"/>
          <w:szCs w:val="28"/>
        </w:rPr>
      </w:pPr>
      <w:r w:rsidRPr="00341142">
        <w:rPr>
          <w:rFonts w:ascii="Times New Roman" w:hAnsi="Times New Roman"/>
          <w:sz w:val="28"/>
          <w:szCs w:val="28"/>
        </w:rPr>
        <w:t>Классификация технологических процессов по способу организации процесса. Примеры. Сравнительная характеристика.</w:t>
      </w:r>
    </w:p>
    <w:p w:rsidR="00D62C9F" w:rsidRPr="00341142" w:rsidRDefault="00D62C9F" w:rsidP="003D1131">
      <w:pPr>
        <w:numPr>
          <w:ilvl w:val="0"/>
          <w:numId w:val="6"/>
        </w:numPr>
        <w:tabs>
          <w:tab w:val="left" w:pos="0"/>
          <w:tab w:val="left" w:pos="720"/>
        </w:tabs>
        <w:spacing w:after="0" w:line="240" w:lineRule="auto"/>
        <w:ind w:left="0" w:firstLine="284"/>
        <w:jc w:val="both"/>
        <w:rPr>
          <w:rFonts w:ascii="Times New Roman" w:hAnsi="Times New Roman"/>
          <w:sz w:val="28"/>
          <w:szCs w:val="28"/>
        </w:rPr>
      </w:pPr>
      <w:r w:rsidRPr="00341142">
        <w:rPr>
          <w:rFonts w:ascii="Times New Roman" w:hAnsi="Times New Roman"/>
          <w:sz w:val="28"/>
          <w:szCs w:val="28"/>
        </w:rPr>
        <w:t>Закономерности формирования и функционирования технологич</w:t>
      </w:r>
      <w:r w:rsidRPr="00341142">
        <w:rPr>
          <w:rFonts w:ascii="Times New Roman" w:hAnsi="Times New Roman"/>
          <w:sz w:val="28"/>
          <w:szCs w:val="28"/>
        </w:rPr>
        <w:t>е</w:t>
      </w:r>
      <w:r w:rsidRPr="00341142">
        <w:rPr>
          <w:rFonts w:ascii="Times New Roman" w:hAnsi="Times New Roman"/>
          <w:sz w:val="28"/>
          <w:szCs w:val="28"/>
        </w:rPr>
        <w:t>ских процессов Структура технологического процесса.  Примеры</w:t>
      </w:r>
    </w:p>
    <w:p w:rsidR="00D62C9F" w:rsidRPr="00341142" w:rsidRDefault="00D62C9F" w:rsidP="003D1131">
      <w:pPr>
        <w:numPr>
          <w:ilvl w:val="0"/>
          <w:numId w:val="6"/>
        </w:numPr>
        <w:tabs>
          <w:tab w:val="left" w:pos="0"/>
          <w:tab w:val="left" w:pos="720"/>
        </w:tabs>
        <w:spacing w:after="0" w:line="240" w:lineRule="auto"/>
        <w:ind w:left="0" w:firstLine="284"/>
        <w:jc w:val="both"/>
        <w:rPr>
          <w:rFonts w:ascii="Times New Roman" w:hAnsi="Times New Roman"/>
          <w:sz w:val="28"/>
          <w:szCs w:val="28"/>
        </w:rPr>
      </w:pPr>
      <w:r w:rsidRPr="00341142">
        <w:rPr>
          <w:rFonts w:ascii="Times New Roman" w:hAnsi="Times New Roman"/>
          <w:sz w:val="28"/>
          <w:szCs w:val="28"/>
        </w:rPr>
        <w:t>Закономерности развития технологических процессов.. Эволюцио</w:t>
      </w:r>
      <w:r w:rsidRPr="00341142">
        <w:rPr>
          <w:rFonts w:ascii="Times New Roman" w:hAnsi="Times New Roman"/>
          <w:sz w:val="28"/>
          <w:szCs w:val="28"/>
        </w:rPr>
        <w:t>н</w:t>
      </w:r>
      <w:r w:rsidRPr="00341142">
        <w:rPr>
          <w:rFonts w:ascii="Times New Roman" w:hAnsi="Times New Roman"/>
          <w:sz w:val="28"/>
          <w:szCs w:val="28"/>
        </w:rPr>
        <w:t>ный и революционный пути развития. Примеры</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 xml:space="preserve"> Закономерности формирования и развития технологических систем. </w:t>
      </w:r>
    </w:p>
    <w:p w:rsidR="00D62C9F" w:rsidRPr="00341142" w:rsidRDefault="00D62C9F" w:rsidP="003D1131">
      <w:pPr>
        <w:numPr>
          <w:ilvl w:val="0"/>
          <w:numId w:val="6"/>
        </w:numPr>
        <w:tabs>
          <w:tab w:val="left" w:pos="327"/>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Показатели технологичности создания изделий</w:t>
      </w:r>
    </w:p>
    <w:p w:rsidR="00D62C9F" w:rsidRPr="00341142" w:rsidRDefault="00D62C9F" w:rsidP="003D1131">
      <w:pPr>
        <w:numPr>
          <w:ilvl w:val="0"/>
          <w:numId w:val="6"/>
        </w:numPr>
        <w:tabs>
          <w:tab w:val="left" w:pos="327"/>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bCs/>
          <w:sz w:val="28"/>
          <w:szCs w:val="28"/>
        </w:rPr>
        <w:t xml:space="preserve"> Оценка организационно-технического уровня производства </w:t>
      </w:r>
      <w:r w:rsidRPr="00341142">
        <w:rPr>
          <w:rFonts w:ascii="Times New Roman" w:hAnsi="Times New Roman"/>
          <w:sz w:val="28"/>
          <w:szCs w:val="28"/>
        </w:rPr>
        <w:t>(</w:t>
      </w:r>
      <w:proofErr w:type="spellStart"/>
      <w:r w:rsidRPr="00341142">
        <w:rPr>
          <w:rFonts w:ascii="Times New Roman" w:hAnsi="Times New Roman"/>
          <w:sz w:val="28"/>
          <w:szCs w:val="28"/>
        </w:rPr>
        <w:t>пр</w:t>
      </w:r>
      <w:proofErr w:type="spellEnd"/>
      <w:r w:rsidRPr="00341142">
        <w:rPr>
          <w:rFonts w:ascii="Times New Roman" w:hAnsi="Times New Roman"/>
          <w:sz w:val="28"/>
          <w:szCs w:val="28"/>
        </w:rPr>
        <w:t>).</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Химическая промышленность. Области применения продукции х</w:t>
      </w:r>
      <w:r w:rsidRPr="00341142">
        <w:rPr>
          <w:rFonts w:ascii="Times New Roman" w:hAnsi="Times New Roman"/>
          <w:sz w:val="28"/>
          <w:szCs w:val="28"/>
        </w:rPr>
        <w:t>и</w:t>
      </w:r>
      <w:r w:rsidRPr="00341142">
        <w:rPr>
          <w:rFonts w:ascii="Times New Roman" w:hAnsi="Times New Roman"/>
          <w:sz w:val="28"/>
          <w:szCs w:val="28"/>
        </w:rPr>
        <w:t xml:space="preserve">мической промышленности. </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Технология серной кислоты. Способы производства. Виды проду</w:t>
      </w:r>
      <w:r w:rsidRPr="00341142">
        <w:rPr>
          <w:rFonts w:ascii="Times New Roman" w:hAnsi="Times New Roman"/>
          <w:sz w:val="28"/>
          <w:szCs w:val="28"/>
        </w:rPr>
        <w:t>к</w:t>
      </w:r>
      <w:r w:rsidRPr="00341142">
        <w:rPr>
          <w:rFonts w:ascii="Times New Roman" w:hAnsi="Times New Roman"/>
          <w:sz w:val="28"/>
          <w:szCs w:val="28"/>
        </w:rPr>
        <w:t>ции.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Технология минеральных удобрений Сырье. Виды продукции.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 xml:space="preserve"> Классификация топлива. Методы переработки твердого топлива</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 xml:space="preserve"> Технология и продукция коксохимического производства (</w:t>
      </w:r>
      <w:proofErr w:type="spellStart"/>
      <w:r w:rsidRPr="00341142">
        <w:rPr>
          <w:rFonts w:ascii="Times New Roman" w:hAnsi="Times New Roman"/>
          <w:sz w:val="28"/>
          <w:szCs w:val="28"/>
        </w:rPr>
        <w:t>пр</w:t>
      </w:r>
      <w:proofErr w:type="spellEnd"/>
      <w:r w:rsidRPr="00341142">
        <w:rPr>
          <w:rFonts w:ascii="Times New Roman" w:hAnsi="Times New Roman"/>
          <w:sz w:val="28"/>
          <w:szCs w:val="28"/>
        </w:rPr>
        <w:t>).</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 xml:space="preserve"> Физические методы первичной переработки нефти. Продукты пе</w:t>
      </w:r>
      <w:r w:rsidRPr="00341142">
        <w:rPr>
          <w:rFonts w:ascii="Times New Roman" w:hAnsi="Times New Roman"/>
          <w:sz w:val="28"/>
          <w:szCs w:val="28"/>
        </w:rPr>
        <w:t>р</w:t>
      </w:r>
      <w:r w:rsidRPr="00341142">
        <w:rPr>
          <w:rFonts w:ascii="Times New Roman" w:hAnsi="Times New Roman"/>
          <w:sz w:val="28"/>
          <w:szCs w:val="28"/>
        </w:rPr>
        <w:t>вичной переработки нефти.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Химические методы переработки нефтепродуктов. Преимущества каталитического крекинга нефти.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Методы переработки пластмасс в изделия.</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Классификация строительных материалов. Получение и применение бетона и железобетона.</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Технология порошковой металлургии. В каких случаях экономич</w:t>
      </w:r>
      <w:r w:rsidRPr="00341142">
        <w:rPr>
          <w:rFonts w:ascii="Times New Roman" w:hAnsi="Times New Roman"/>
          <w:sz w:val="28"/>
          <w:szCs w:val="28"/>
        </w:rPr>
        <w:t>е</w:t>
      </w:r>
      <w:r w:rsidRPr="00341142">
        <w:rPr>
          <w:rFonts w:ascii="Times New Roman" w:hAnsi="Times New Roman"/>
          <w:sz w:val="28"/>
          <w:szCs w:val="28"/>
        </w:rPr>
        <w:t>ски целесообразно применении данной технологии.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lastRenderedPageBreak/>
        <w:t>Электрофизические (ЭФ) и электрохимические (ЭХ) методы обр</w:t>
      </w:r>
      <w:r w:rsidRPr="00341142">
        <w:rPr>
          <w:rFonts w:ascii="Times New Roman" w:hAnsi="Times New Roman"/>
          <w:sz w:val="28"/>
          <w:szCs w:val="28"/>
        </w:rPr>
        <w:t>а</w:t>
      </w:r>
      <w:r w:rsidRPr="00341142">
        <w:rPr>
          <w:rFonts w:ascii="Times New Roman" w:hAnsi="Times New Roman"/>
          <w:sz w:val="28"/>
          <w:szCs w:val="28"/>
        </w:rPr>
        <w:t>ботки материалов. Какие свойства материалов определяют экономическую целесообразность применения ЭФ и ЭХ методов обработки?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 xml:space="preserve">Лазерные технологии. </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Сущность обработки материалов давлением (ОМД). Виды и техн</w:t>
      </w:r>
      <w:r w:rsidRPr="00341142">
        <w:rPr>
          <w:rFonts w:ascii="Times New Roman" w:hAnsi="Times New Roman"/>
          <w:sz w:val="28"/>
          <w:szCs w:val="28"/>
        </w:rPr>
        <w:t>и</w:t>
      </w:r>
      <w:r w:rsidRPr="00341142">
        <w:rPr>
          <w:rFonts w:ascii="Times New Roman" w:hAnsi="Times New Roman"/>
          <w:sz w:val="28"/>
          <w:szCs w:val="28"/>
        </w:rPr>
        <w:t>ко-экономическая характеристика процессов ОМД.</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Технология, оборудование и сортамент продукции прокатки, вол</w:t>
      </w:r>
      <w:r w:rsidRPr="00341142">
        <w:rPr>
          <w:rFonts w:ascii="Times New Roman" w:hAnsi="Times New Roman"/>
          <w:sz w:val="28"/>
          <w:szCs w:val="28"/>
        </w:rPr>
        <w:t>о</w:t>
      </w:r>
      <w:r w:rsidRPr="00341142">
        <w:rPr>
          <w:rFonts w:ascii="Times New Roman" w:hAnsi="Times New Roman"/>
          <w:sz w:val="28"/>
          <w:szCs w:val="28"/>
        </w:rPr>
        <w:t>чения, штамповки.</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Основы технологии и важнейшие задачи литейного производства.</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Способы получения отливок Технико-экономическая оценка.</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.Общая характеристика машиностроительного комплекса.</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Основные производственные процессы машиностроительного пре</w:t>
      </w:r>
      <w:r w:rsidRPr="00341142">
        <w:rPr>
          <w:rFonts w:ascii="Times New Roman" w:hAnsi="Times New Roman"/>
          <w:sz w:val="28"/>
          <w:szCs w:val="28"/>
        </w:rPr>
        <w:t>д</w:t>
      </w:r>
      <w:r w:rsidRPr="00341142">
        <w:rPr>
          <w:rFonts w:ascii="Times New Roman" w:hAnsi="Times New Roman"/>
          <w:sz w:val="28"/>
          <w:szCs w:val="28"/>
        </w:rPr>
        <w:t>приятия.</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Характеристика основных типов производств машиностроительного предприятия. Номенклатура и себестоимость продукции, применяемое оборудование и квалификация работников в единичном, серийном и ма</w:t>
      </w:r>
      <w:r w:rsidRPr="00341142">
        <w:rPr>
          <w:rFonts w:ascii="Times New Roman" w:hAnsi="Times New Roman"/>
          <w:sz w:val="28"/>
          <w:szCs w:val="28"/>
        </w:rPr>
        <w:t>с</w:t>
      </w:r>
      <w:r w:rsidRPr="00341142">
        <w:rPr>
          <w:rFonts w:ascii="Times New Roman" w:hAnsi="Times New Roman"/>
          <w:sz w:val="28"/>
          <w:szCs w:val="28"/>
        </w:rPr>
        <w:t>совом производствах.</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Основы технологии и способы обработки материалов резанием.</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Задачи метрологического обеспечения технологических процессов. Экономическая эффективность контроля размеров калибрами (</w:t>
      </w:r>
      <w:proofErr w:type="spellStart"/>
      <w:r w:rsidRPr="00341142">
        <w:rPr>
          <w:rFonts w:ascii="Times New Roman" w:hAnsi="Times New Roman"/>
          <w:sz w:val="28"/>
          <w:szCs w:val="28"/>
        </w:rPr>
        <w:t>лаб</w:t>
      </w:r>
      <w:proofErr w:type="spellEnd"/>
      <w:r w:rsidRPr="00341142">
        <w:rPr>
          <w:rFonts w:ascii="Times New Roman" w:hAnsi="Times New Roman"/>
          <w:sz w:val="28"/>
          <w:szCs w:val="28"/>
        </w:rPr>
        <w:t>).</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Понятия и признаки прогрессивных технологических процессов</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Роботизация промышленного производства. Поколения промы</w:t>
      </w:r>
      <w:r w:rsidRPr="00341142">
        <w:rPr>
          <w:rFonts w:ascii="Times New Roman" w:hAnsi="Times New Roman"/>
          <w:sz w:val="28"/>
          <w:szCs w:val="28"/>
        </w:rPr>
        <w:t>ш</w:t>
      </w:r>
      <w:r w:rsidRPr="00341142">
        <w:rPr>
          <w:rFonts w:ascii="Times New Roman" w:hAnsi="Times New Roman"/>
          <w:sz w:val="28"/>
          <w:szCs w:val="28"/>
        </w:rPr>
        <w:t>ленных роботов. Достоинства и недостатки роботизированных прои</w:t>
      </w:r>
      <w:r w:rsidRPr="00341142">
        <w:rPr>
          <w:rFonts w:ascii="Times New Roman" w:hAnsi="Times New Roman"/>
          <w:sz w:val="28"/>
          <w:szCs w:val="28"/>
        </w:rPr>
        <w:t>з</w:t>
      </w:r>
      <w:r w:rsidRPr="00341142">
        <w:rPr>
          <w:rFonts w:ascii="Times New Roman" w:hAnsi="Times New Roman"/>
          <w:sz w:val="28"/>
          <w:szCs w:val="28"/>
        </w:rPr>
        <w:t>водств.</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Основы технологии роторно-конвейерных линий.</w:t>
      </w:r>
    </w:p>
    <w:p w:rsidR="00D62C9F" w:rsidRPr="00341142" w:rsidRDefault="00D62C9F" w:rsidP="003D1131">
      <w:pPr>
        <w:numPr>
          <w:ilvl w:val="0"/>
          <w:numId w:val="6"/>
        </w:numPr>
        <w:tabs>
          <w:tab w:val="left" w:pos="0"/>
          <w:tab w:val="left" w:pos="720"/>
        </w:tabs>
        <w:spacing w:after="0" w:line="240" w:lineRule="auto"/>
        <w:ind w:left="0" w:right="34" w:firstLine="284"/>
        <w:jc w:val="both"/>
        <w:rPr>
          <w:rFonts w:ascii="Times New Roman" w:hAnsi="Times New Roman"/>
          <w:sz w:val="28"/>
          <w:szCs w:val="28"/>
        </w:rPr>
      </w:pPr>
      <w:r w:rsidRPr="00341142">
        <w:rPr>
          <w:rFonts w:ascii="Times New Roman" w:hAnsi="Times New Roman"/>
          <w:sz w:val="28"/>
          <w:szCs w:val="28"/>
        </w:rPr>
        <w:t>Системы автоматизированного проектирования. Техническая подг</w:t>
      </w:r>
      <w:r w:rsidRPr="00341142">
        <w:rPr>
          <w:rFonts w:ascii="Times New Roman" w:hAnsi="Times New Roman"/>
          <w:sz w:val="28"/>
          <w:szCs w:val="28"/>
        </w:rPr>
        <w:t>о</w:t>
      </w:r>
      <w:r w:rsidRPr="00341142">
        <w:rPr>
          <w:rFonts w:ascii="Times New Roman" w:hAnsi="Times New Roman"/>
          <w:sz w:val="28"/>
          <w:szCs w:val="28"/>
        </w:rPr>
        <w:t>товка производства.</w:t>
      </w:r>
    </w:p>
    <w:p w:rsidR="00D62C9F" w:rsidRPr="00341142" w:rsidRDefault="00D62C9F" w:rsidP="00341142">
      <w:pPr>
        <w:numPr>
          <w:ilvl w:val="0"/>
          <w:numId w:val="6"/>
        </w:numPr>
        <w:spacing w:after="0" w:line="240" w:lineRule="auto"/>
        <w:jc w:val="both"/>
        <w:rPr>
          <w:rFonts w:ascii="Times New Roman" w:hAnsi="Times New Roman"/>
          <w:b/>
          <w:sz w:val="28"/>
          <w:szCs w:val="28"/>
        </w:rPr>
      </w:pPr>
      <w:r w:rsidRPr="00341142">
        <w:rPr>
          <w:rFonts w:ascii="Times New Roman" w:hAnsi="Times New Roman"/>
          <w:sz w:val="28"/>
          <w:szCs w:val="28"/>
        </w:rPr>
        <w:t>Информационные технологии в управлении производством. Междун</w:t>
      </w:r>
      <w:r w:rsidRPr="00341142">
        <w:rPr>
          <w:rFonts w:ascii="Times New Roman" w:hAnsi="Times New Roman"/>
          <w:sz w:val="28"/>
          <w:szCs w:val="28"/>
        </w:rPr>
        <w:t>а</w:t>
      </w:r>
      <w:r w:rsidRPr="00341142">
        <w:rPr>
          <w:rFonts w:ascii="Times New Roman" w:hAnsi="Times New Roman"/>
          <w:sz w:val="28"/>
          <w:szCs w:val="28"/>
        </w:rPr>
        <w:t>родные стандарты управления. Автоматизированные системы управл</w:t>
      </w:r>
      <w:r w:rsidRPr="00341142">
        <w:rPr>
          <w:rFonts w:ascii="Times New Roman" w:hAnsi="Times New Roman"/>
          <w:sz w:val="28"/>
          <w:szCs w:val="28"/>
        </w:rPr>
        <w:t>е</w:t>
      </w:r>
      <w:r w:rsidRPr="00341142">
        <w:rPr>
          <w:rFonts w:ascii="Times New Roman" w:hAnsi="Times New Roman"/>
          <w:sz w:val="28"/>
          <w:szCs w:val="28"/>
        </w:rPr>
        <w:t>ния класса MRP, ERP</w:t>
      </w:r>
    </w:p>
    <w:p w:rsidR="00D62C9F" w:rsidRPr="00341142" w:rsidRDefault="00D62C9F" w:rsidP="00341142">
      <w:pPr>
        <w:jc w:val="center"/>
        <w:rPr>
          <w:b/>
          <w:sz w:val="28"/>
          <w:szCs w:val="28"/>
        </w:rPr>
      </w:pPr>
      <w:r>
        <w:rPr>
          <w:b/>
          <w:sz w:val="28"/>
          <w:szCs w:val="28"/>
        </w:rPr>
        <w:t>Основная литература</w:t>
      </w:r>
    </w:p>
    <w:p w:rsidR="00D62C9F" w:rsidRPr="00341142" w:rsidRDefault="00D62C9F" w:rsidP="003D1131">
      <w:pPr>
        <w:numPr>
          <w:ilvl w:val="0"/>
          <w:numId w:val="11"/>
        </w:numPr>
        <w:tabs>
          <w:tab w:val="clear" w:pos="2907"/>
          <w:tab w:val="left" w:pos="567"/>
          <w:tab w:val="left" w:pos="1134"/>
        </w:tabs>
        <w:spacing w:after="0" w:line="240" w:lineRule="auto"/>
        <w:ind w:left="0" w:firstLine="567"/>
        <w:rPr>
          <w:rFonts w:ascii="Times New Roman" w:hAnsi="Times New Roman"/>
          <w:sz w:val="28"/>
          <w:szCs w:val="28"/>
        </w:rPr>
      </w:pPr>
      <w:r w:rsidRPr="00341142">
        <w:rPr>
          <w:rFonts w:ascii="Times New Roman" w:hAnsi="Times New Roman"/>
          <w:sz w:val="28"/>
          <w:szCs w:val="28"/>
        </w:rPr>
        <w:t xml:space="preserve">Производственные технологии. (общие основы): Учеб.- </w:t>
      </w:r>
      <w:proofErr w:type="spellStart"/>
      <w:r w:rsidRPr="00341142">
        <w:rPr>
          <w:rFonts w:ascii="Times New Roman" w:hAnsi="Times New Roman"/>
          <w:sz w:val="28"/>
          <w:szCs w:val="28"/>
        </w:rPr>
        <w:t>практ</w:t>
      </w:r>
      <w:proofErr w:type="spellEnd"/>
      <w:r w:rsidRPr="00341142">
        <w:rPr>
          <w:rFonts w:ascii="Times New Roman" w:hAnsi="Times New Roman"/>
          <w:sz w:val="28"/>
          <w:szCs w:val="28"/>
        </w:rPr>
        <w:t xml:space="preserve">. пособие В 2-ух частях / М. В. Самойлов, Н. П. </w:t>
      </w:r>
      <w:proofErr w:type="spellStart"/>
      <w:r w:rsidRPr="00341142">
        <w:rPr>
          <w:rFonts w:ascii="Times New Roman" w:hAnsi="Times New Roman"/>
          <w:sz w:val="28"/>
          <w:szCs w:val="28"/>
        </w:rPr>
        <w:t>Кохно</w:t>
      </w:r>
      <w:proofErr w:type="spellEnd"/>
      <w:r w:rsidRPr="00341142">
        <w:rPr>
          <w:rFonts w:ascii="Times New Roman" w:hAnsi="Times New Roman"/>
          <w:sz w:val="28"/>
          <w:szCs w:val="28"/>
        </w:rPr>
        <w:t xml:space="preserve">, А. Н. Ковалев, И. М. </w:t>
      </w:r>
      <w:proofErr w:type="spellStart"/>
      <w:r w:rsidRPr="00341142">
        <w:rPr>
          <w:rFonts w:ascii="Times New Roman" w:hAnsi="Times New Roman"/>
          <w:sz w:val="28"/>
          <w:szCs w:val="28"/>
        </w:rPr>
        <w:t>Миронович</w:t>
      </w:r>
      <w:proofErr w:type="spellEnd"/>
      <w:r w:rsidRPr="00341142">
        <w:rPr>
          <w:rFonts w:ascii="Times New Roman" w:hAnsi="Times New Roman"/>
          <w:sz w:val="28"/>
          <w:szCs w:val="28"/>
        </w:rPr>
        <w:t>. – Мн.: БГЭУ, 2003. - 96 с. (Система дистанционного обуч</w:t>
      </w:r>
      <w:r w:rsidRPr="00341142">
        <w:rPr>
          <w:rFonts w:ascii="Times New Roman" w:hAnsi="Times New Roman"/>
          <w:sz w:val="28"/>
          <w:szCs w:val="28"/>
        </w:rPr>
        <w:t>е</w:t>
      </w:r>
      <w:r w:rsidRPr="00341142">
        <w:rPr>
          <w:rFonts w:ascii="Times New Roman" w:hAnsi="Times New Roman"/>
          <w:sz w:val="28"/>
          <w:szCs w:val="28"/>
        </w:rPr>
        <w:t>ния).</w:t>
      </w:r>
    </w:p>
    <w:p w:rsidR="00D62C9F" w:rsidRPr="00341142" w:rsidRDefault="00D62C9F" w:rsidP="003D1131">
      <w:pPr>
        <w:numPr>
          <w:ilvl w:val="0"/>
          <w:numId w:val="11"/>
        </w:numPr>
        <w:tabs>
          <w:tab w:val="clear" w:pos="2907"/>
          <w:tab w:val="left" w:pos="567"/>
          <w:tab w:val="left" w:pos="1134"/>
        </w:tabs>
        <w:spacing w:after="0" w:line="240" w:lineRule="auto"/>
        <w:ind w:left="0" w:firstLine="567"/>
        <w:rPr>
          <w:rFonts w:ascii="Times New Roman" w:hAnsi="Times New Roman"/>
          <w:sz w:val="28"/>
          <w:szCs w:val="28"/>
        </w:rPr>
      </w:pPr>
      <w:r w:rsidRPr="00341142">
        <w:rPr>
          <w:rFonts w:ascii="Times New Roman" w:hAnsi="Times New Roman"/>
          <w:sz w:val="28"/>
          <w:szCs w:val="28"/>
        </w:rPr>
        <w:t xml:space="preserve">Производственные технологии: </w:t>
      </w:r>
      <w:proofErr w:type="spellStart"/>
      <w:r w:rsidRPr="00341142">
        <w:rPr>
          <w:rFonts w:ascii="Times New Roman" w:hAnsi="Times New Roman"/>
          <w:bCs/>
          <w:sz w:val="28"/>
          <w:szCs w:val="28"/>
        </w:rPr>
        <w:t>Учеб.пособие</w:t>
      </w:r>
      <w:proofErr w:type="spellEnd"/>
      <w:r w:rsidRPr="00341142">
        <w:rPr>
          <w:rFonts w:ascii="Times New Roman" w:hAnsi="Times New Roman"/>
          <w:bCs/>
          <w:sz w:val="28"/>
          <w:szCs w:val="28"/>
        </w:rPr>
        <w:t xml:space="preserve"> / </w:t>
      </w:r>
      <w:proofErr w:type="spellStart"/>
      <w:r w:rsidRPr="00341142">
        <w:rPr>
          <w:rFonts w:ascii="Times New Roman" w:hAnsi="Times New Roman"/>
          <w:bCs/>
          <w:sz w:val="28"/>
          <w:szCs w:val="28"/>
        </w:rPr>
        <w:t>Н.Г.Сычев</w:t>
      </w:r>
      <w:proofErr w:type="spellEnd"/>
      <w:r w:rsidRPr="00341142">
        <w:rPr>
          <w:rFonts w:ascii="Times New Roman" w:hAnsi="Times New Roman"/>
          <w:bCs/>
          <w:sz w:val="28"/>
          <w:szCs w:val="28"/>
        </w:rPr>
        <w:t xml:space="preserve">, С.А. Хмель, А.В. </w:t>
      </w:r>
      <w:proofErr w:type="spellStart"/>
      <w:r w:rsidRPr="00341142">
        <w:rPr>
          <w:rFonts w:ascii="Times New Roman" w:hAnsi="Times New Roman"/>
          <w:bCs/>
          <w:sz w:val="28"/>
          <w:szCs w:val="28"/>
        </w:rPr>
        <w:t>Руцкий</w:t>
      </w:r>
      <w:proofErr w:type="spellEnd"/>
      <w:r w:rsidRPr="00341142">
        <w:rPr>
          <w:rFonts w:ascii="Times New Roman" w:hAnsi="Times New Roman"/>
          <w:bCs/>
          <w:sz w:val="28"/>
          <w:szCs w:val="28"/>
        </w:rPr>
        <w:t xml:space="preserve">. – </w:t>
      </w:r>
      <w:proofErr w:type="spellStart"/>
      <w:r w:rsidRPr="00341142">
        <w:rPr>
          <w:rFonts w:ascii="Times New Roman" w:hAnsi="Times New Roman"/>
          <w:bCs/>
          <w:sz w:val="28"/>
          <w:szCs w:val="28"/>
        </w:rPr>
        <w:t>Мн</w:t>
      </w:r>
      <w:proofErr w:type="spellEnd"/>
      <w:r w:rsidRPr="00341142">
        <w:rPr>
          <w:rFonts w:ascii="Times New Roman" w:hAnsi="Times New Roman"/>
          <w:bCs/>
          <w:sz w:val="28"/>
          <w:szCs w:val="28"/>
        </w:rPr>
        <w:t>.:ОДО "Равноденствие", 2004. – 153 с.</w:t>
      </w:r>
    </w:p>
    <w:p w:rsidR="00D62C9F" w:rsidRPr="00341142" w:rsidRDefault="00D62C9F" w:rsidP="003D1131">
      <w:pPr>
        <w:numPr>
          <w:ilvl w:val="0"/>
          <w:numId w:val="11"/>
        </w:numPr>
        <w:tabs>
          <w:tab w:val="clear" w:pos="2907"/>
          <w:tab w:val="left" w:pos="567"/>
          <w:tab w:val="left" w:pos="1134"/>
        </w:tabs>
        <w:spacing w:after="0" w:line="240" w:lineRule="auto"/>
        <w:ind w:left="0" w:firstLine="567"/>
        <w:rPr>
          <w:rFonts w:ascii="Times New Roman" w:hAnsi="Times New Roman"/>
          <w:sz w:val="28"/>
          <w:szCs w:val="28"/>
        </w:rPr>
      </w:pPr>
      <w:r w:rsidRPr="00341142">
        <w:rPr>
          <w:rFonts w:ascii="Times New Roman" w:hAnsi="Times New Roman"/>
          <w:sz w:val="28"/>
          <w:szCs w:val="28"/>
        </w:rPr>
        <w:t>Общая экономическая теория технологического развития прои</w:t>
      </w:r>
      <w:r w:rsidRPr="00341142">
        <w:rPr>
          <w:rFonts w:ascii="Times New Roman" w:hAnsi="Times New Roman"/>
          <w:sz w:val="28"/>
          <w:szCs w:val="28"/>
        </w:rPr>
        <w:t>з</w:t>
      </w:r>
      <w:r w:rsidRPr="00341142">
        <w:rPr>
          <w:rFonts w:ascii="Times New Roman" w:hAnsi="Times New Roman"/>
          <w:sz w:val="28"/>
          <w:szCs w:val="28"/>
        </w:rPr>
        <w:t xml:space="preserve">водства: Монография / Н. П. </w:t>
      </w:r>
      <w:proofErr w:type="spellStart"/>
      <w:r w:rsidRPr="00341142">
        <w:rPr>
          <w:rFonts w:ascii="Times New Roman" w:hAnsi="Times New Roman"/>
          <w:sz w:val="28"/>
          <w:szCs w:val="28"/>
        </w:rPr>
        <w:t>Кохно</w:t>
      </w:r>
      <w:proofErr w:type="spellEnd"/>
      <w:r w:rsidRPr="00341142">
        <w:rPr>
          <w:rFonts w:ascii="Times New Roman" w:hAnsi="Times New Roman"/>
          <w:sz w:val="28"/>
          <w:szCs w:val="28"/>
        </w:rPr>
        <w:t>.- Мн.: БГЭУ, 2003. - 248 с.</w:t>
      </w:r>
    </w:p>
    <w:p w:rsidR="00D62C9F" w:rsidRPr="00341142" w:rsidRDefault="00D62C9F" w:rsidP="003D1131">
      <w:pPr>
        <w:numPr>
          <w:ilvl w:val="0"/>
          <w:numId w:val="11"/>
        </w:numPr>
        <w:tabs>
          <w:tab w:val="clear" w:pos="2907"/>
          <w:tab w:val="left" w:pos="567"/>
          <w:tab w:val="left" w:pos="1134"/>
        </w:tabs>
        <w:spacing w:after="0" w:line="240" w:lineRule="auto"/>
        <w:ind w:left="0" w:firstLine="567"/>
        <w:rPr>
          <w:rFonts w:ascii="Times New Roman" w:hAnsi="Times New Roman"/>
          <w:sz w:val="28"/>
          <w:szCs w:val="28"/>
        </w:rPr>
      </w:pPr>
      <w:r w:rsidRPr="00341142">
        <w:rPr>
          <w:rFonts w:ascii="Times New Roman" w:hAnsi="Times New Roman"/>
          <w:sz w:val="28"/>
          <w:szCs w:val="28"/>
        </w:rPr>
        <w:t xml:space="preserve">Садовский В.В., </w:t>
      </w:r>
      <w:proofErr w:type="spellStart"/>
      <w:r w:rsidRPr="00341142">
        <w:rPr>
          <w:rFonts w:ascii="Times New Roman" w:hAnsi="Times New Roman"/>
          <w:sz w:val="28"/>
          <w:szCs w:val="28"/>
        </w:rPr>
        <w:t>Целикова</w:t>
      </w:r>
      <w:proofErr w:type="spellEnd"/>
      <w:r w:rsidRPr="00341142">
        <w:rPr>
          <w:rFonts w:ascii="Times New Roman" w:hAnsi="Times New Roman"/>
          <w:sz w:val="28"/>
          <w:szCs w:val="28"/>
        </w:rPr>
        <w:t xml:space="preserve"> Л. В. и др. Производственные техн</w:t>
      </w:r>
      <w:r w:rsidRPr="00341142">
        <w:rPr>
          <w:rFonts w:ascii="Times New Roman" w:hAnsi="Times New Roman"/>
          <w:sz w:val="28"/>
          <w:szCs w:val="28"/>
        </w:rPr>
        <w:t>о</w:t>
      </w:r>
      <w:r w:rsidRPr="00341142">
        <w:rPr>
          <w:rFonts w:ascii="Times New Roman" w:hAnsi="Times New Roman"/>
          <w:sz w:val="28"/>
          <w:szCs w:val="28"/>
        </w:rPr>
        <w:t xml:space="preserve">логии // Под ред. В. В. Садовского – </w:t>
      </w:r>
      <w:proofErr w:type="spellStart"/>
      <w:r w:rsidRPr="00341142">
        <w:rPr>
          <w:rFonts w:ascii="Times New Roman" w:hAnsi="Times New Roman"/>
          <w:sz w:val="28"/>
          <w:szCs w:val="28"/>
        </w:rPr>
        <w:t>Мн</w:t>
      </w:r>
      <w:r>
        <w:rPr>
          <w:rFonts w:ascii="Times New Roman" w:hAnsi="Times New Roman"/>
          <w:sz w:val="28"/>
          <w:szCs w:val="28"/>
        </w:rPr>
        <w:t>.:Дизайн</w:t>
      </w:r>
      <w:proofErr w:type="spellEnd"/>
      <w:r>
        <w:rPr>
          <w:rFonts w:ascii="Times New Roman" w:hAnsi="Times New Roman"/>
          <w:sz w:val="28"/>
          <w:szCs w:val="28"/>
        </w:rPr>
        <w:t xml:space="preserve"> ПРО, 2002. - 528 с</w:t>
      </w:r>
      <w:r w:rsidRPr="00341142">
        <w:rPr>
          <w:rFonts w:ascii="Times New Roman" w:hAnsi="Times New Roman"/>
          <w:sz w:val="28"/>
          <w:szCs w:val="28"/>
        </w:rPr>
        <w:t>.</w:t>
      </w:r>
    </w:p>
    <w:p w:rsidR="00D62C9F" w:rsidRPr="00341142" w:rsidRDefault="00D62C9F" w:rsidP="003D1131">
      <w:pPr>
        <w:numPr>
          <w:ilvl w:val="0"/>
          <w:numId w:val="11"/>
        </w:numPr>
        <w:tabs>
          <w:tab w:val="clear" w:pos="2907"/>
          <w:tab w:val="left" w:pos="567"/>
          <w:tab w:val="left" w:pos="1134"/>
        </w:tabs>
        <w:spacing w:after="0" w:line="240" w:lineRule="auto"/>
        <w:ind w:left="0" w:firstLine="567"/>
        <w:jc w:val="both"/>
        <w:rPr>
          <w:rFonts w:ascii="Times New Roman" w:hAnsi="Times New Roman"/>
          <w:sz w:val="28"/>
          <w:szCs w:val="28"/>
        </w:rPr>
      </w:pPr>
      <w:r w:rsidRPr="00341142">
        <w:rPr>
          <w:rFonts w:ascii="Times New Roman" w:hAnsi="Times New Roman"/>
          <w:sz w:val="28"/>
          <w:szCs w:val="28"/>
        </w:rPr>
        <w:lastRenderedPageBreak/>
        <w:t xml:space="preserve">Самойлов, М. В. Производственные технологии: </w:t>
      </w:r>
      <w:proofErr w:type="spellStart"/>
      <w:r w:rsidRPr="00341142">
        <w:rPr>
          <w:rFonts w:ascii="Times New Roman" w:hAnsi="Times New Roman"/>
          <w:sz w:val="28"/>
          <w:szCs w:val="28"/>
        </w:rPr>
        <w:t>учеб.пособие</w:t>
      </w:r>
      <w:proofErr w:type="spellEnd"/>
      <w:r w:rsidRPr="00341142">
        <w:rPr>
          <w:rFonts w:ascii="Times New Roman" w:hAnsi="Times New Roman"/>
          <w:sz w:val="28"/>
          <w:szCs w:val="28"/>
        </w:rPr>
        <w:t xml:space="preserve"> /М. В. Самойлов, Н. П. </w:t>
      </w:r>
      <w:proofErr w:type="spellStart"/>
      <w:r w:rsidRPr="00341142">
        <w:rPr>
          <w:rFonts w:ascii="Times New Roman" w:hAnsi="Times New Roman"/>
          <w:sz w:val="28"/>
          <w:szCs w:val="28"/>
        </w:rPr>
        <w:t>Кохно</w:t>
      </w:r>
      <w:proofErr w:type="spellEnd"/>
      <w:r w:rsidRPr="00341142">
        <w:rPr>
          <w:rFonts w:ascii="Times New Roman" w:hAnsi="Times New Roman"/>
          <w:sz w:val="28"/>
          <w:szCs w:val="28"/>
        </w:rPr>
        <w:t>, А. Н. Ковалев. — Минск : Книжный дом  «</w:t>
      </w:r>
      <w:proofErr w:type="spellStart"/>
      <w:r w:rsidRPr="00341142">
        <w:rPr>
          <w:rFonts w:ascii="Times New Roman" w:hAnsi="Times New Roman"/>
          <w:sz w:val="28"/>
          <w:szCs w:val="28"/>
        </w:rPr>
        <w:t>Мисанта</w:t>
      </w:r>
      <w:proofErr w:type="spellEnd"/>
      <w:r w:rsidRPr="00341142">
        <w:rPr>
          <w:rFonts w:ascii="Times New Roman" w:hAnsi="Times New Roman"/>
          <w:sz w:val="28"/>
          <w:szCs w:val="28"/>
        </w:rPr>
        <w:t>», 2006. – 176 с.</w:t>
      </w:r>
    </w:p>
    <w:p w:rsidR="00D62C9F" w:rsidRPr="00341142" w:rsidRDefault="00D62C9F" w:rsidP="003D1131">
      <w:pPr>
        <w:numPr>
          <w:ilvl w:val="0"/>
          <w:numId w:val="11"/>
        </w:numPr>
        <w:tabs>
          <w:tab w:val="clear" w:pos="2907"/>
          <w:tab w:val="left" w:pos="284"/>
          <w:tab w:val="left" w:pos="567"/>
          <w:tab w:val="left" w:pos="1134"/>
        </w:tabs>
        <w:spacing w:after="0" w:line="240" w:lineRule="auto"/>
        <w:ind w:left="0" w:firstLine="567"/>
        <w:jc w:val="both"/>
        <w:rPr>
          <w:rFonts w:ascii="Times New Roman" w:hAnsi="Times New Roman"/>
          <w:sz w:val="28"/>
          <w:szCs w:val="28"/>
        </w:rPr>
      </w:pPr>
      <w:r w:rsidRPr="00341142">
        <w:rPr>
          <w:rFonts w:ascii="Times New Roman" w:hAnsi="Times New Roman"/>
          <w:sz w:val="28"/>
          <w:szCs w:val="28"/>
        </w:rPr>
        <w:t>Основы технологии важнейших отраслей промышленности. В 2-х частях. Учебное пособие для вузов /Под редакцией И.В. Ченцова. Мн.: Высшая школа. 1989.</w:t>
      </w:r>
    </w:p>
    <w:p w:rsidR="00D62C9F" w:rsidRPr="00341142" w:rsidRDefault="00D62C9F" w:rsidP="003D1131">
      <w:pPr>
        <w:numPr>
          <w:ilvl w:val="0"/>
          <w:numId w:val="11"/>
        </w:numPr>
        <w:tabs>
          <w:tab w:val="clear" w:pos="2907"/>
          <w:tab w:val="left" w:pos="284"/>
          <w:tab w:val="left" w:pos="567"/>
          <w:tab w:val="left" w:pos="1134"/>
        </w:tabs>
        <w:spacing w:after="0" w:line="240" w:lineRule="auto"/>
        <w:ind w:left="0" w:firstLine="567"/>
        <w:jc w:val="both"/>
        <w:rPr>
          <w:rFonts w:ascii="Times New Roman" w:hAnsi="Times New Roman"/>
          <w:bCs/>
          <w:sz w:val="28"/>
          <w:szCs w:val="28"/>
        </w:rPr>
      </w:pPr>
      <w:r w:rsidRPr="00341142">
        <w:rPr>
          <w:rFonts w:ascii="Times New Roman" w:hAnsi="Times New Roman"/>
          <w:sz w:val="28"/>
          <w:szCs w:val="28"/>
        </w:rPr>
        <w:t xml:space="preserve">Производственные технологии: лабораторный </w:t>
      </w:r>
      <w:r w:rsidRPr="00341142">
        <w:rPr>
          <w:rFonts w:ascii="Times New Roman" w:hAnsi="Times New Roman"/>
          <w:bCs/>
          <w:sz w:val="28"/>
          <w:szCs w:val="28"/>
        </w:rPr>
        <w:t xml:space="preserve">практикум /М.В. Самойлов, И.А. </w:t>
      </w:r>
      <w:proofErr w:type="spellStart"/>
      <w:r w:rsidRPr="00341142">
        <w:rPr>
          <w:rFonts w:ascii="Times New Roman" w:hAnsi="Times New Roman"/>
          <w:bCs/>
          <w:sz w:val="28"/>
          <w:szCs w:val="28"/>
        </w:rPr>
        <w:t>Мочальник</w:t>
      </w:r>
      <w:proofErr w:type="spellEnd"/>
      <w:r w:rsidRPr="00341142">
        <w:rPr>
          <w:rFonts w:ascii="Times New Roman" w:hAnsi="Times New Roman"/>
          <w:bCs/>
          <w:sz w:val="28"/>
          <w:szCs w:val="28"/>
        </w:rPr>
        <w:t xml:space="preserve">, Н.П. </w:t>
      </w:r>
      <w:proofErr w:type="spellStart"/>
      <w:r w:rsidRPr="00341142">
        <w:rPr>
          <w:rFonts w:ascii="Times New Roman" w:hAnsi="Times New Roman"/>
          <w:bCs/>
          <w:sz w:val="28"/>
          <w:szCs w:val="28"/>
        </w:rPr>
        <w:t>Кохно</w:t>
      </w:r>
      <w:proofErr w:type="spellEnd"/>
      <w:r w:rsidRPr="00341142">
        <w:rPr>
          <w:rFonts w:ascii="Times New Roman" w:hAnsi="Times New Roman"/>
          <w:bCs/>
          <w:sz w:val="28"/>
          <w:szCs w:val="28"/>
        </w:rPr>
        <w:t xml:space="preserve">, В.В. </w:t>
      </w:r>
      <w:proofErr w:type="spellStart"/>
      <w:r w:rsidRPr="00341142">
        <w:rPr>
          <w:rFonts w:ascii="Times New Roman" w:hAnsi="Times New Roman"/>
          <w:bCs/>
          <w:sz w:val="28"/>
          <w:szCs w:val="28"/>
        </w:rPr>
        <w:t>Паневчик</w:t>
      </w:r>
      <w:proofErr w:type="spellEnd"/>
      <w:r w:rsidRPr="00341142">
        <w:rPr>
          <w:rFonts w:ascii="Times New Roman" w:hAnsi="Times New Roman"/>
          <w:bCs/>
          <w:sz w:val="28"/>
          <w:szCs w:val="28"/>
        </w:rPr>
        <w:t>. – Мн.: БГЭУ, 1999. - 163 с.</w:t>
      </w:r>
    </w:p>
    <w:p w:rsidR="00D62C9F" w:rsidRPr="00761781" w:rsidRDefault="00D62C9F" w:rsidP="008B0D1D">
      <w:pPr>
        <w:tabs>
          <w:tab w:val="left" w:pos="284"/>
          <w:tab w:val="left" w:pos="567"/>
          <w:tab w:val="left" w:pos="1134"/>
        </w:tabs>
        <w:ind w:left="567"/>
        <w:jc w:val="both"/>
        <w:rPr>
          <w:b/>
          <w:sz w:val="28"/>
          <w:szCs w:val="28"/>
        </w:rPr>
      </w:pPr>
      <w:r w:rsidRPr="00761781">
        <w:rPr>
          <w:b/>
          <w:sz w:val="28"/>
          <w:szCs w:val="28"/>
        </w:rPr>
        <w:t xml:space="preserve">                             Дополнительная литература </w:t>
      </w:r>
    </w:p>
    <w:p w:rsidR="00D62C9F" w:rsidRPr="00341142" w:rsidRDefault="00D62C9F" w:rsidP="00341142">
      <w:pPr>
        <w:tabs>
          <w:tab w:val="left" w:pos="284"/>
          <w:tab w:val="left" w:pos="567"/>
          <w:tab w:val="left" w:pos="1134"/>
        </w:tabs>
        <w:spacing w:after="0" w:line="240" w:lineRule="auto"/>
        <w:jc w:val="both"/>
        <w:rPr>
          <w:rFonts w:ascii="Times New Roman" w:hAnsi="Times New Roman"/>
          <w:sz w:val="28"/>
          <w:szCs w:val="28"/>
        </w:rPr>
      </w:pPr>
      <w:r w:rsidRPr="00761781">
        <w:rPr>
          <w:sz w:val="28"/>
          <w:szCs w:val="28"/>
        </w:rPr>
        <w:t xml:space="preserve">           1.</w:t>
      </w:r>
      <w:r w:rsidRPr="00341142">
        <w:rPr>
          <w:rFonts w:ascii="Times New Roman" w:hAnsi="Times New Roman"/>
          <w:sz w:val="28"/>
          <w:szCs w:val="28"/>
        </w:rPr>
        <w:t>Производственные технологии: учебное пособие /А. В. Мовшович. – Гомель : ГФ УО ФПБ «МИТСО», 2006. – 167 с.</w:t>
      </w:r>
    </w:p>
    <w:p w:rsidR="00D62C9F" w:rsidRPr="00341142" w:rsidRDefault="00D62C9F" w:rsidP="00341142">
      <w:pPr>
        <w:tabs>
          <w:tab w:val="left" w:pos="284"/>
          <w:tab w:val="left" w:pos="567"/>
          <w:tab w:val="left" w:pos="1134"/>
        </w:tabs>
        <w:spacing w:after="0" w:line="240" w:lineRule="auto"/>
        <w:jc w:val="both"/>
        <w:rPr>
          <w:rFonts w:ascii="Times New Roman" w:hAnsi="Times New Roman"/>
          <w:sz w:val="28"/>
          <w:szCs w:val="28"/>
        </w:rPr>
      </w:pPr>
      <w:r w:rsidRPr="00341142">
        <w:rPr>
          <w:rFonts w:ascii="Times New Roman" w:hAnsi="Times New Roman"/>
          <w:sz w:val="28"/>
          <w:szCs w:val="28"/>
        </w:rPr>
        <w:t xml:space="preserve">       2.Глазьев С.Ю. Экономическая теория технологического развития. – М.: Наука, 1990. – 232 с.</w:t>
      </w:r>
    </w:p>
    <w:p w:rsidR="00D62C9F" w:rsidRPr="00341142" w:rsidRDefault="00D62C9F" w:rsidP="00341142">
      <w:pPr>
        <w:tabs>
          <w:tab w:val="left" w:pos="284"/>
          <w:tab w:val="left" w:pos="567"/>
          <w:tab w:val="left" w:pos="1134"/>
        </w:tabs>
        <w:spacing w:after="0" w:line="240" w:lineRule="auto"/>
        <w:jc w:val="both"/>
        <w:rPr>
          <w:rFonts w:ascii="Times New Roman" w:hAnsi="Times New Roman"/>
          <w:sz w:val="28"/>
          <w:szCs w:val="28"/>
        </w:rPr>
      </w:pPr>
      <w:r w:rsidRPr="00341142">
        <w:rPr>
          <w:rFonts w:ascii="Times New Roman" w:hAnsi="Times New Roman"/>
          <w:sz w:val="28"/>
          <w:szCs w:val="28"/>
        </w:rPr>
        <w:t xml:space="preserve">          3.Мосталыгин Г.П., </w:t>
      </w:r>
      <w:proofErr w:type="spellStart"/>
      <w:r w:rsidRPr="00341142">
        <w:rPr>
          <w:rFonts w:ascii="Times New Roman" w:hAnsi="Times New Roman"/>
          <w:sz w:val="28"/>
          <w:szCs w:val="28"/>
        </w:rPr>
        <w:t>Толмачевский</w:t>
      </w:r>
      <w:proofErr w:type="spellEnd"/>
      <w:r w:rsidRPr="00341142">
        <w:rPr>
          <w:rFonts w:ascii="Times New Roman" w:hAnsi="Times New Roman"/>
          <w:sz w:val="28"/>
          <w:szCs w:val="28"/>
        </w:rPr>
        <w:t xml:space="preserve"> Н.Н. Технология машиностро</w:t>
      </w:r>
      <w:r w:rsidRPr="00341142">
        <w:rPr>
          <w:rFonts w:ascii="Times New Roman" w:hAnsi="Times New Roman"/>
          <w:sz w:val="28"/>
          <w:szCs w:val="28"/>
        </w:rPr>
        <w:t>е</w:t>
      </w:r>
      <w:r w:rsidRPr="00341142">
        <w:rPr>
          <w:rFonts w:ascii="Times New Roman" w:hAnsi="Times New Roman"/>
          <w:sz w:val="28"/>
          <w:szCs w:val="28"/>
        </w:rPr>
        <w:t>ния. – М.: Машиностроение, 1990. – 288 с.</w:t>
      </w:r>
    </w:p>
    <w:p w:rsidR="00D62C9F" w:rsidRPr="00341142" w:rsidRDefault="00D62C9F" w:rsidP="00341142">
      <w:pPr>
        <w:tabs>
          <w:tab w:val="left" w:pos="284"/>
          <w:tab w:val="left" w:pos="567"/>
          <w:tab w:val="left" w:pos="1134"/>
        </w:tabs>
        <w:spacing w:after="0" w:line="240" w:lineRule="auto"/>
        <w:jc w:val="both"/>
        <w:rPr>
          <w:rFonts w:ascii="Times New Roman" w:hAnsi="Times New Roman"/>
          <w:sz w:val="28"/>
          <w:szCs w:val="28"/>
        </w:rPr>
      </w:pPr>
      <w:r w:rsidRPr="00341142">
        <w:rPr>
          <w:rFonts w:ascii="Times New Roman" w:hAnsi="Times New Roman"/>
          <w:sz w:val="28"/>
          <w:szCs w:val="28"/>
        </w:rPr>
        <w:t xml:space="preserve">         4.Махаринский Е.И., Горохов В.А. Основы технологии машиностро</w:t>
      </w:r>
      <w:r w:rsidRPr="00341142">
        <w:rPr>
          <w:rFonts w:ascii="Times New Roman" w:hAnsi="Times New Roman"/>
          <w:sz w:val="28"/>
          <w:szCs w:val="28"/>
        </w:rPr>
        <w:t>е</w:t>
      </w:r>
      <w:r w:rsidRPr="00341142">
        <w:rPr>
          <w:rFonts w:ascii="Times New Roman" w:hAnsi="Times New Roman"/>
          <w:sz w:val="28"/>
          <w:szCs w:val="28"/>
        </w:rPr>
        <w:t xml:space="preserve">ния. – Мн.:  </w:t>
      </w:r>
      <w:proofErr w:type="spellStart"/>
      <w:r w:rsidRPr="00341142">
        <w:rPr>
          <w:rFonts w:ascii="Times New Roman" w:hAnsi="Times New Roman"/>
          <w:sz w:val="28"/>
          <w:szCs w:val="28"/>
        </w:rPr>
        <w:t>Выш</w:t>
      </w:r>
      <w:proofErr w:type="spellEnd"/>
      <w:r w:rsidRPr="00341142">
        <w:rPr>
          <w:rFonts w:ascii="Times New Roman" w:hAnsi="Times New Roman"/>
          <w:sz w:val="28"/>
          <w:szCs w:val="28"/>
        </w:rPr>
        <w:t xml:space="preserve">. </w:t>
      </w:r>
      <w:proofErr w:type="spellStart"/>
      <w:r w:rsidRPr="00341142">
        <w:rPr>
          <w:rFonts w:ascii="Times New Roman" w:hAnsi="Times New Roman"/>
          <w:sz w:val="28"/>
          <w:szCs w:val="28"/>
        </w:rPr>
        <w:t>шк</w:t>
      </w:r>
      <w:proofErr w:type="spellEnd"/>
      <w:r w:rsidRPr="00341142">
        <w:rPr>
          <w:rFonts w:ascii="Times New Roman" w:hAnsi="Times New Roman"/>
          <w:sz w:val="28"/>
          <w:szCs w:val="28"/>
        </w:rPr>
        <w:t>., 1997. – 423 с.</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bCs/>
          <w:sz w:val="28"/>
          <w:szCs w:val="28"/>
        </w:rPr>
        <w:t xml:space="preserve">        5.Соколов Р.С. Химическая технология: </w:t>
      </w:r>
      <w:proofErr w:type="spellStart"/>
      <w:r w:rsidRPr="00341142">
        <w:rPr>
          <w:rFonts w:ascii="Times New Roman" w:hAnsi="Times New Roman"/>
          <w:bCs/>
          <w:sz w:val="28"/>
          <w:szCs w:val="28"/>
        </w:rPr>
        <w:t>Учеб.пособие</w:t>
      </w:r>
      <w:proofErr w:type="spellEnd"/>
      <w:r w:rsidRPr="00341142">
        <w:rPr>
          <w:rFonts w:ascii="Times New Roman" w:hAnsi="Times New Roman"/>
          <w:bCs/>
          <w:sz w:val="28"/>
          <w:szCs w:val="28"/>
        </w:rPr>
        <w:t xml:space="preserve"> для студ. </w:t>
      </w:r>
      <w:proofErr w:type="spellStart"/>
      <w:r w:rsidRPr="00341142">
        <w:rPr>
          <w:rFonts w:ascii="Times New Roman" w:hAnsi="Times New Roman"/>
          <w:bCs/>
          <w:sz w:val="28"/>
          <w:szCs w:val="28"/>
        </w:rPr>
        <w:t>высш</w:t>
      </w:r>
      <w:proofErr w:type="spellEnd"/>
      <w:r w:rsidRPr="00341142">
        <w:rPr>
          <w:rFonts w:ascii="Times New Roman" w:hAnsi="Times New Roman"/>
          <w:bCs/>
          <w:sz w:val="28"/>
          <w:szCs w:val="28"/>
        </w:rPr>
        <w:t xml:space="preserve">. учеб. заведений: В 2 т. – М.: </w:t>
      </w:r>
      <w:proofErr w:type="spellStart"/>
      <w:r w:rsidRPr="00341142">
        <w:rPr>
          <w:rFonts w:ascii="Times New Roman" w:hAnsi="Times New Roman"/>
          <w:bCs/>
          <w:sz w:val="28"/>
          <w:szCs w:val="28"/>
        </w:rPr>
        <w:t>Гуманит</w:t>
      </w:r>
      <w:proofErr w:type="spellEnd"/>
      <w:r w:rsidRPr="00341142">
        <w:rPr>
          <w:rFonts w:ascii="Times New Roman" w:hAnsi="Times New Roman"/>
          <w:bCs/>
          <w:sz w:val="28"/>
          <w:szCs w:val="28"/>
        </w:rPr>
        <w:t>. изд. центр ВЛАДОС, 2000.</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bCs/>
          <w:sz w:val="28"/>
          <w:szCs w:val="28"/>
        </w:rPr>
        <w:t xml:space="preserve">          6.Биотехнология: </w:t>
      </w:r>
      <w:proofErr w:type="spellStart"/>
      <w:r w:rsidRPr="00341142">
        <w:rPr>
          <w:rFonts w:ascii="Times New Roman" w:hAnsi="Times New Roman"/>
          <w:bCs/>
          <w:sz w:val="28"/>
          <w:szCs w:val="28"/>
        </w:rPr>
        <w:t>Учеб.пособие</w:t>
      </w:r>
      <w:proofErr w:type="spellEnd"/>
      <w:r w:rsidRPr="00341142">
        <w:rPr>
          <w:rFonts w:ascii="Times New Roman" w:hAnsi="Times New Roman"/>
          <w:bCs/>
          <w:sz w:val="28"/>
          <w:szCs w:val="28"/>
        </w:rPr>
        <w:t xml:space="preserve"> для вузов. В 8 кн. /Под ред. Н.С. Егорова, В.Д. </w:t>
      </w:r>
      <w:proofErr w:type="spellStart"/>
      <w:r w:rsidRPr="00341142">
        <w:rPr>
          <w:rFonts w:ascii="Times New Roman" w:hAnsi="Times New Roman"/>
          <w:bCs/>
          <w:sz w:val="28"/>
          <w:szCs w:val="28"/>
        </w:rPr>
        <w:t>Самуилова</w:t>
      </w:r>
      <w:proofErr w:type="spellEnd"/>
      <w:r w:rsidRPr="00341142">
        <w:rPr>
          <w:rFonts w:ascii="Times New Roman" w:hAnsi="Times New Roman"/>
          <w:bCs/>
          <w:sz w:val="28"/>
          <w:szCs w:val="28"/>
        </w:rPr>
        <w:t xml:space="preserve">. </w:t>
      </w:r>
      <w:r w:rsidRPr="00341142">
        <w:rPr>
          <w:rFonts w:ascii="Times New Roman" w:hAnsi="Times New Roman"/>
          <w:bCs/>
          <w:sz w:val="28"/>
          <w:szCs w:val="28"/>
        </w:rPr>
        <w:softHyphen/>
        <w:t xml:space="preserve"> М.: </w:t>
      </w:r>
      <w:proofErr w:type="spellStart"/>
      <w:r w:rsidRPr="00341142">
        <w:rPr>
          <w:rFonts w:ascii="Times New Roman" w:hAnsi="Times New Roman"/>
          <w:bCs/>
          <w:sz w:val="28"/>
          <w:szCs w:val="28"/>
        </w:rPr>
        <w:t>Высш</w:t>
      </w:r>
      <w:proofErr w:type="spellEnd"/>
      <w:r w:rsidRPr="00341142">
        <w:rPr>
          <w:rFonts w:ascii="Times New Roman" w:hAnsi="Times New Roman"/>
          <w:bCs/>
          <w:sz w:val="28"/>
          <w:szCs w:val="28"/>
        </w:rPr>
        <w:t xml:space="preserve">. </w:t>
      </w:r>
      <w:proofErr w:type="spellStart"/>
      <w:r w:rsidRPr="00341142">
        <w:rPr>
          <w:rFonts w:ascii="Times New Roman" w:hAnsi="Times New Roman"/>
          <w:bCs/>
          <w:sz w:val="28"/>
          <w:szCs w:val="28"/>
        </w:rPr>
        <w:t>шк</w:t>
      </w:r>
      <w:proofErr w:type="spellEnd"/>
      <w:r w:rsidRPr="00341142">
        <w:rPr>
          <w:rFonts w:ascii="Times New Roman" w:hAnsi="Times New Roman"/>
          <w:bCs/>
          <w:sz w:val="28"/>
          <w:szCs w:val="28"/>
        </w:rPr>
        <w:t>., 1987.</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bCs/>
          <w:sz w:val="28"/>
          <w:szCs w:val="28"/>
        </w:rPr>
        <w:t xml:space="preserve">            7. Комар А.Г. и др. Технология производства строительных матер</w:t>
      </w:r>
      <w:r w:rsidRPr="00341142">
        <w:rPr>
          <w:rFonts w:ascii="Times New Roman" w:hAnsi="Times New Roman"/>
          <w:bCs/>
          <w:sz w:val="28"/>
          <w:szCs w:val="28"/>
        </w:rPr>
        <w:t>и</w:t>
      </w:r>
      <w:r w:rsidRPr="00341142">
        <w:rPr>
          <w:rFonts w:ascii="Times New Roman" w:hAnsi="Times New Roman"/>
          <w:bCs/>
          <w:sz w:val="28"/>
          <w:szCs w:val="28"/>
        </w:rPr>
        <w:t xml:space="preserve">алов: </w:t>
      </w:r>
      <w:proofErr w:type="spellStart"/>
      <w:r w:rsidRPr="00341142">
        <w:rPr>
          <w:rFonts w:ascii="Times New Roman" w:hAnsi="Times New Roman"/>
          <w:bCs/>
          <w:sz w:val="28"/>
          <w:szCs w:val="28"/>
        </w:rPr>
        <w:t>Учебн</w:t>
      </w:r>
      <w:proofErr w:type="spellEnd"/>
      <w:r w:rsidRPr="00341142">
        <w:rPr>
          <w:rFonts w:ascii="Times New Roman" w:hAnsi="Times New Roman"/>
          <w:bCs/>
          <w:sz w:val="28"/>
          <w:szCs w:val="28"/>
        </w:rPr>
        <w:t>. для вузов по спец. «Экономика и управление в строител</w:t>
      </w:r>
      <w:r w:rsidRPr="00341142">
        <w:rPr>
          <w:rFonts w:ascii="Times New Roman" w:hAnsi="Times New Roman"/>
          <w:bCs/>
          <w:sz w:val="28"/>
          <w:szCs w:val="28"/>
        </w:rPr>
        <w:t>ь</w:t>
      </w:r>
      <w:r w:rsidRPr="00341142">
        <w:rPr>
          <w:rFonts w:ascii="Times New Roman" w:hAnsi="Times New Roman"/>
          <w:bCs/>
          <w:sz w:val="28"/>
          <w:szCs w:val="28"/>
        </w:rPr>
        <w:t xml:space="preserve">стве». </w:t>
      </w:r>
      <w:r w:rsidRPr="00341142">
        <w:rPr>
          <w:rFonts w:ascii="Times New Roman" w:hAnsi="Times New Roman"/>
          <w:bCs/>
          <w:sz w:val="28"/>
          <w:szCs w:val="28"/>
        </w:rPr>
        <w:softHyphen/>
        <w:t xml:space="preserve"> 2-е изд., </w:t>
      </w:r>
      <w:proofErr w:type="spellStart"/>
      <w:r w:rsidRPr="00341142">
        <w:rPr>
          <w:rFonts w:ascii="Times New Roman" w:hAnsi="Times New Roman"/>
          <w:bCs/>
          <w:sz w:val="28"/>
          <w:szCs w:val="28"/>
        </w:rPr>
        <w:t>перераб</w:t>
      </w:r>
      <w:proofErr w:type="spellEnd"/>
      <w:r w:rsidRPr="00341142">
        <w:rPr>
          <w:rFonts w:ascii="Times New Roman" w:hAnsi="Times New Roman"/>
          <w:bCs/>
          <w:sz w:val="28"/>
          <w:szCs w:val="28"/>
        </w:rPr>
        <w:t xml:space="preserve">. и доп. /А.Г. Комар, Л.М. Сулименко. – М.: </w:t>
      </w:r>
      <w:proofErr w:type="spellStart"/>
      <w:r w:rsidRPr="00341142">
        <w:rPr>
          <w:rFonts w:ascii="Times New Roman" w:hAnsi="Times New Roman"/>
          <w:bCs/>
          <w:sz w:val="28"/>
          <w:szCs w:val="28"/>
        </w:rPr>
        <w:t>Высш</w:t>
      </w:r>
      <w:proofErr w:type="spellEnd"/>
      <w:r w:rsidRPr="00341142">
        <w:rPr>
          <w:rFonts w:ascii="Times New Roman" w:hAnsi="Times New Roman"/>
          <w:bCs/>
          <w:sz w:val="28"/>
          <w:szCs w:val="28"/>
        </w:rPr>
        <w:t xml:space="preserve">. </w:t>
      </w:r>
      <w:proofErr w:type="spellStart"/>
      <w:r w:rsidRPr="00341142">
        <w:rPr>
          <w:rFonts w:ascii="Times New Roman" w:hAnsi="Times New Roman"/>
          <w:bCs/>
          <w:sz w:val="28"/>
          <w:szCs w:val="28"/>
        </w:rPr>
        <w:t>шк</w:t>
      </w:r>
      <w:proofErr w:type="spellEnd"/>
      <w:r w:rsidRPr="00341142">
        <w:rPr>
          <w:rFonts w:ascii="Times New Roman" w:hAnsi="Times New Roman"/>
          <w:bCs/>
          <w:sz w:val="28"/>
          <w:szCs w:val="28"/>
        </w:rPr>
        <w:t>., 1990. – 446 с.</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bCs/>
          <w:sz w:val="28"/>
          <w:szCs w:val="28"/>
        </w:rPr>
        <w:t xml:space="preserve">            8.Производственные технологии: учебно-методическое пособие по организации самостоятельной управляемой работы для студентов спец</w:t>
      </w:r>
      <w:r w:rsidRPr="00341142">
        <w:rPr>
          <w:rFonts w:ascii="Times New Roman" w:hAnsi="Times New Roman"/>
          <w:bCs/>
          <w:sz w:val="28"/>
          <w:szCs w:val="28"/>
        </w:rPr>
        <w:t>и</w:t>
      </w:r>
      <w:r w:rsidRPr="00341142">
        <w:rPr>
          <w:rFonts w:ascii="Times New Roman" w:hAnsi="Times New Roman"/>
          <w:bCs/>
          <w:sz w:val="28"/>
          <w:szCs w:val="28"/>
        </w:rPr>
        <w:t>альностей: 1-250107 «Экономика и управление на предприятии», 1-260203 «Маркетинг», 1-250104 «Финансы и кредит» /А. В. Мовшович. – Гомель : ГФ УО ФПБ «МИТСО», 2007. – 58 с.</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sz w:val="28"/>
          <w:szCs w:val="28"/>
        </w:rPr>
        <w:t xml:space="preserve">            9.Мовшович, А. В. Производственные технологии : практикум для студентов экономических специальностей  /А. В. Мовшович. – Гомель : ГФ МИТСО, 2008. – 50 с.</w:t>
      </w:r>
    </w:p>
    <w:p w:rsidR="00D62C9F" w:rsidRPr="00341142" w:rsidRDefault="00D62C9F" w:rsidP="00341142">
      <w:pPr>
        <w:tabs>
          <w:tab w:val="left" w:pos="567"/>
          <w:tab w:val="left" w:pos="1134"/>
        </w:tabs>
        <w:spacing w:after="0" w:line="240" w:lineRule="auto"/>
        <w:jc w:val="both"/>
        <w:rPr>
          <w:rFonts w:ascii="Times New Roman" w:hAnsi="Times New Roman"/>
          <w:bCs/>
          <w:sz w:val="28"/>
          <w:szCs w:val="28"/>
        </w:rPr>
      </w:pPr>
      <w:r w:rsidRPr="00341142">
        <w:rPr>
          <w:rFonts w:ascii="Times New Roman" w:hAnsi="Times New Roman"/>
          <w:sz w:val="28"/>
          <w:szCs w:val="28"/>
        </w:rPr>
        <w:t xml:space="preserve">           10.Анализ хозяйственной деятельности в промышленности: учебник /В. И. </w:t>
      </w:r>
      <w:proofErr w:type="spellStart"/>
      <w:r w:rsidRPr="00341142">
        <w:rPr>
          <w:rFonts w:ascii="Times New Roman" w:hAnsi="Times New Roman"/>
          <w:sz w:val="28"/>
          <w:szCs w:val="28"/>
        </w:rPr>
        <w:t>Стражев</w:t>
      </w:r>
      <w:proofErr w:type="spellEnd"/>
      <w:r w:rsidRPr="00341142">
        <w:rPr>
          <w:rFonts w:ascii="Times New Roman" w:hAnsi="Times New Roman"/>
          <w:sz w:val="28"/>
          <w:szCs w:val="28"/>
        </w:rPr>
        <w:t xml:space="preserve"> [и др.]. –Минск</w:t>
      </w:r>
      <w:r w:rsidRPr="00341142">
        <w:rPr>
          <w:rFonts w:ascii="Times New Roman" w:hAnsi="Times New Roman"/>
          <w:sz w:val="28"/>
          <w:szCs w:val="28"/>
          <w:lang w:val="en-US"/>
        </w:rPr>
        <w:t> </w:t>
      </w:r>
      <w:r w:rsidRPr="00341142">
        <w:rPr>
          <w:rFonts w:ascii="Times New Roman" w:hAnsi="Times New Roman"/>
          <w:sz w:val="28"/>
          <w:szCs w:val="28"/>
        </w:rPr>
        <w:t>:</w:t>
      </w:r>
      <w:proofErr w:type="spellStart"/>
      <w:r w:rsidRPr="00341142">
        <w:rPr>
          <w:rFonts w:ascii="Times New Roman" w:hAnsi="Times New Roman"/>
          <w:snapToGrid w:val="0"/>
          <w:sz w:val="28"/>
          <w:szCs w:val="28"/>
        </w:rPr>
        <w:t>Выш</w:t>
      </w:r>
      <w:proofErr w:type="spellEnd"/>
      <w:r w:rsidRPr="00341142">
        <w:rPr>
          <w:rFonts w:ascii="Times New Roman" w:hAnsi="Times New Roman"/>
          <w:snapToGrid w:val="0"/>
          <w:sz w:val="28"/>
          <w:szCs w:val="28"/>
        </w:rPr>
        <w:t xml:space="preserve">. </w:t>
      </w:r>
      <w:proofErr w:type="spellStart"/>
      <w:r w:rsidRPr="00341142">
        <w:rPr>
          <w:rFonts w:ascii="Times New Roman" w:hAnsi="Times New Roman"/>
          <w:snapToGrid w:val="0"/>
          <w:sz w:val="28"/>
          <w:szCs w:val="28"/>
        </w:rPr>
        <w:t>шк</w:t>
      </w:r>
      <w:proofErr w:type="spellEnd"/>
      <w:r w:rsidRPr="00341142">
        <w:rPr>
          <w:rFonts w:ascii="Times New Roman" w:hAnsi="Times New Roman"/>
          <w:snapToGrid w:val="0"/>
          <w:sz w:val="28"/>
          <w:szCs w:val="28"/>
        </w:rPr>
        <w:t>., 2003. – 480 с</w:t>
      </w:r>
    </w:p>
    <w:p w:rsidR="00D62C9F" w:rsidRPr="00341142" w:rsidRDefault="00D62C9F" w:rsidP="003D1131">
      <w:pPr>
        <w:numPr>
          <w:ilvl w:val="0"/>
          <w:numId w:val="15"/>
        </w:numPr>
        <w:tabs>
          <w:tab w:val="left" w:pos="567"/>
          <w:tab w:val="left" w:pos="1134"/>
        </w:tabs>
        <w:spacing w:after="0" w:line="240" w:lineRule="auto"/>
        <w:ind w:left="0" w:firstLine="567"/>
        <w:jc w:val="both"/>
        <w:rPr>
          <w:rFonts w:ascii="Times New Roman" w:hAnsi="Times New Roman"/>
          <w:bCs/>
          <w:sz w:val="28"/>
          <w:szCs w:val="28"/>
        </w:rPr>
      </w:pPr>
      <w:proofErr w:type="spellStart"/>
      <w:r w:rsidRPr="00341142">
        <w:rPr>
          <w:rFonts w:ascii="Times New Roman" w:hAnsi="Times New Roman"/>
          <w:bCs/>
          <w:sz w:val="28"/>
          <w:szCs w:val="28"/>
        </w:rPr>
        <w:t>Миронович</w:t>
      </w:r>
      <w:proofErr w:type="spellEnd"/>
      <w:r w:rsidRPr="00341142">
        <w:rPr>
          <w:rFonts w:ascii="Times New Roman" w:hAnsi="Times New Roman"/>
          <w:bCs/>
          <w:sz w:val="28"/>
          <w:szCs w:val="28"/>
        </w:rPr>
        <w:t>, И. М. Основы технологии производства продукции химического комплекса : учебное пособие /И. М. </w:t>
      </w:r>
      <w:proofErr w:type="spellStart"/>
      <w:r w:rsidRPr="00341142">
        <w:rPr>
          <w:rFonts w:ascii="Times New Roman" w:hAnsi="Times New Roman"/>
          <w:bCs/>
          <w:sz w:val="28"/>
          <w:szCs w:val="28"/>
        </w:rPr>
        <w:t>Миронович</w:t>
      </w:r>
      <w:proofErr w:type="spellEnd"/>
      <w:r w:rsidRPr="00341142">
        <w:rPr>
          <w:rFonts w:ascii="Times New Roman" w:hAnsi="Times New Roman"/>
          <w:bCs/>
          <w:sz w:val="28"/>
          <w:szCs w:val="28"/>
        </w:rPr>
        <w:t>. – Минск, 2005. – 375 с.</w:t>
      </w:r>
    </w:p>
    <w:p w:rsidR="00D62C9F" w:rsidRPr="00341142" w:rsidRDefault="00D62C9F" w:rsidP="003D1131">
      <w:pPr>
        <w:numPr>
          <w:ilvl w:val="0"/>
          <w:numId w:val="15"/>
        </w:numPr>
        <w:tabs>
          <w:tab w:val="left" w:pos="567"/>
          <w:tab w:val="left" w:pos="1134"/>
        </w:tabs>
        <w:spacing w:after="0" w:line="240" w:lineRule="auto"/>
        <w:ind w:left="0" w:firstLine="567"/>
        <w:jc w:val="both"/>
        <w:rPr>
          <w:rFonts w:ascii="Times New Roman" w:hAnsi="Times New Roman"/>
          <w:bCs/>
          <w:sz w:val="28"/>
          <w:szCs w:val="28"/>
        </w:rPr>
      </w:pPr>
      <w:r w:rsidRPr="00341142">
        <w:rPr>
          <w:rFonts w:ascii="Times New Roman" w:hAnsi="Times New Roman"/>
          <w:bCs/>
          <w:sz w:val="28"/>
          <w:szCs w:val="28"/>
        </w:rPr>
        <w:t>Основы химической технологии: Учебник для студентов вузов /</w:t>
      </w:r>
      <w:proofErr w:type="spellStart"/>
      <w:r w:rsidRPr="00341142">
        <w:rPr>
          <w:rFonts w:ascii="Times New Roman" w:hAnsi="Times New Roman"/>
          <w:bCs/>
          <w:sz w:val="28"/>
          <w:szCs w:val="28"/>
        </w:rPr>
        <w:t>Мухленов</w:t>
      </w:r>
      <w:proofErr w:type="spellEnd"/>
      <w:r w:rsidRPr="00341142">
        <w:rPr>
          <w:rFonts w:ascii="Times New Roman" w:hAnsi="Times New Roman"/>
          <w:bCs/>
          <w:sz w:val="28"/>
          <w:szCs w:val="28"/>
        </w:rPr>
        <w:t xml:space="preserve"> И.П., </w:t>
      </w:r>
      <w:proofErr w:type="spellStart"/>
      <w:r w:rsidRPr="00341142">
        <w:rPr>
          <w:rFonts w:ascii="Times New Roman" w:hAnsi="Times New Roman"/>
          <w:bCs/>
          <w:sz w:val="28"/>
          <w:szCs w:val="28"/>
        </w:rPr>
        <w:t>Горштейн</w:t>
      </w:r>
      <w:proofErr w:type="spellEnd"/>
      <w:r w:rsidRPr="00341142">
        <w:rPr>
          <w:rFonts w:ascii="Times New Roman" w:hAnsi="Times New Roman"/>
          <w:bCs/>
          <w:sz w:val="28"/>
          <w:szCs w:val="28"/>
        </w:rPr>
        <w:t xml:space="preserve"> А.Е., Тумаркина Е.С., Тамбовцева В.Д. Под </w:t>
      </w:r>
      <w:r w:rsidRPr="00341142">
        <w:rPr>
          <w:rFonts w:ascii="Times New Roman" w:hAnsi="Times New Roman"/>
          <w:bCs/>
          <w:sz w:val="28"/>
          <w:szCs w:val="28"/>
        </w:rPr>
        <w:lastRenderedPageBreak/>
        <w:t xml:space="preserve">ред. </w:t>
      </w:r>
      <w:proofErr w:type="spellStart"/>
      <w:r w:rsidRPr="00341142">
        <w:rPr>
          <w:rFonts w:ascii="Times New Roman" w:hAnsi="Times New Roman"/>
          <w:bCs/>
          <w:sz w:val="28"/>
          <w:szCs w:val="28"/>
        </w:rPr>
        <w:t>Мухленова</w:t>
      </w:r>
      <w:proofErr w:type="spellEnd"/>
      <w:r w:rsidRPr="00341142">
        <w:rPr>
          <w:rFonts w:ascii="Times New Roman" w:hAnsi="Times New Roman"/>
          <w:bCs/>
          <w:sz w:val="28"/>
          <w:szCs w:val="28"/>
        </w:rPr>
        <w:t xml:space="preserve"> И.П. – 3-е изд., </w:t>
      </w:r>
      <w:proofErr w:type="spellStart"/>
      <w:r w:rsidRPr="00341142">
        <w:rPr>
          <w:rFonts w:ascii="Times New Roman" w:hAnsi="Times New Roman"/>
          <w:bCs/>
          <w:sz w:val="28"/>
          <w:szCs w:val="28"/>
        </w:rPr>
        <w:t>перераб</w:t>
      </w:r>
      <w:proofErr w:type="spellEnd"/>
      <w:r w:rsidRPr="00341142">
        <w:rPr>
          <w:rFonts w:ascii="Times New Roman" w:hAnsi="Times New Roman"/>
          <w:bCs/>
          <w:sz w:val="28"/>
          <w:szCs w:val="28"/>
        </w:rPr>
        <w:t xml:space="preserve">. и доп. – М.: </w:t>
      </w:r>
      <w:proofErr w:type="spellStart"/>
      <w:r w:rsidRPr="00341142">
        <w:rPr>
          <w:rFonts w:ascii="Times New Roman" w:hAnsi="Times New Roman"/>
          <w:bCs/>
          <w:sz w:val="28"/>
          <w:szCs w:val="28"/>
        </w:rPr>
        <w:t>Высш</w:t>
      </w:r>
      <w:proofErr w:type="spellEnd"/>
      <w:r w:rsidRPr="00341142">
        <w:rPr>
          <w:rFonts w:ascii="Times New Roman" w:hAnsi="Times New Roman"/>
          <w:bCs/>
          <w:sz w:val="28"/>
          <w:szCs w:val="28"/>
        </w:rPr>
        <w:t>. Школа, 1983. – 335 с., ил. (и послед. издания).</w:t>
      </w:r>
    </w:p>
    <w:p w:rsidR="00D62C9F" w:rsidRPr="00341142" w:rsidRDefault="00D62C9F" w:rsidP="00341142">
      <w:pPr>
        <w:spacing w:after="0" w:line="240" w:lineRule="auto"/>
        <w:ind w:firstLine="360"/>
        <w:jc w:val="both"/>
        <w:rPr>
          <w:rFonts w:ascii="Times New Roman" w:hAnsi="Times New Roman"/>
          <w:color w:val="333333"/>
          <w:sz w:val="28"/>
          <w:szCs w:val="28"/>
        </w:rPr>
      </w:pPr>
      <w:r w:rsidRPr="00341142">
        <w:rPr>
          <w:rFonts w:ascii="Times New Roman" w:hAnsi="Times New Roman"/>
          <w:color w:val="333333"/>
          <w:sz w:val="28"/>
          <w:szCs w:val="28"/>
        </w:rPr>
        <w:t xml:space="preserve">  13.Национальная экономика Беларуси: Потенциалы. Хозяйственные комплексы. Направления развития. Механизмы управления: учебное пос</w:t>
      </w:r>
      <w:r w:rsidRPr="00341142">
        <w:rPr>
          <w:rFonts w:ascii="Times New Roman" w:hAnsi="Times New Roman"/>
          <w:color w:val="333333"/>
          <w:sz w:val="28"/>
          <w:szCs w:val="28"/>
        </w:rPr>
        <w:t>о</w:t>
      </w:r>
      <w:r w:rsidRPr="00341142">
        <w:rPr>
          <w:rFonts w:ascii="Times New Roman" w:hAnsi="Times New Roman"/>
          <w:color w:val="333333"/>
          <w:sz w:val="28"/>
          <w:szCs w:val="28"/>
        </w:rPr>
        <w:t xml:space="preserve">бие / В.Н. </w:t>
      </w:r>
      <w:proofErr w:type="spellStart"/>
      <w:r w:rsidRPr="00341142">
        <w:rPr>
          <w:rFonts w:ascii="Times New Roman" w:hAnsi="Times New Roman"/>
          <w:color w:val="333333"/>
          <w:sz w:val="28"/>
          <w:szCs w:val="28"/>
        </w:rPr>
        <w:t>Шимов</w:t>
      </w:r>
      <w:proofErr w:type="spellEnd"/>
      <w:r w:rsidRPr="00341142">
        <w:rPr>
          <w:rFonts w:ascii="Times New Roman" w:hAnsi="Times New Roman"/>
          <w:color w:val="333333"/>
          <w:sz w:val="28"/>
          <w:szCs w:val="28"/>
        </w:rPr>
        <w:t xml:space="preserve"> и др.; Под </w:t>
      </w:r>
      <w:proofErr w:type="spellStart"/>
      <w:r w:rsidRPr="00341142">
        <w:rPr>
          <w:rFonts w:ascii="Times New Roman" w:hAnsi="Times New Roman"/>
          <w:color w:val="333333"/>
          <w:sz w:val="28"/>
          <w:szCs w:val="28"/>
        </w:rPr>
        <w:t>общ.ред</w:t>
      </w:r>
      <w:proofErr w:type="spellEnd"/>
      <w:r w:rsidRPr="00341142">
        <w:rPr>
          <w:rFonts w:ascii="Times New Roman" w:hAnsi="Times New Roman"/>
          <w:color w:val="333333"/>
          <w:sz w:val="28"/>
          <w:szCs w:val="28"/>
        </w:rPr>
        <w:t xml:space="preserve">. В.Н. </w:t>
      </w:r>
      <w:proofErr w:type="spellStart"/>
      <w:r w:rsidRPr="00341142">
        <w:rPr>
          <w:rFonts w:ascii="Times New Roman" w:hAnsi="Times New Roman"/>
          <w:color w:val="333333"/>
          <w:sz w:val="28"/>
          <w:szCs w:val="28"/>
        </w:rPr>
        <w:t>Шимова</w:t>
      </w:r>
      <w:proofErr w:type="spellEnd"/>
      <w:r w:rsidRPr="00341142">
        <w:rPr>
          <w:rFonts w:ascii="Times New Roman" w:hAnsi="Times New Roman"/>
          <w:color w:val="333333"/>
          <w:sz w:val="28"/>
          <w:szCs w:val="28"/>
        </w:rPr>
        <w:t>. – Минск: БГЭУ, 2005.</w:t>
      </w:r>
    </w:p>
    <w:p w:rsidR="00D62C9F" w:rsidRPr="00341142" w:rsidRDefault="00D62C9F" w:rsidP="00341142">
      <w:pPr>
        <w:tabs>
          <w:tab w:val="left" w:pos="0"/>
        </w:tabs>
        <w:spacing w:after="0" w:line="240" w:lineRule="auto"/>
        <w:ind w:firstLine="284"/>
        <w:jc w:val="both"/>
        <w:rPr>
          <w:rFonts w:ascii="Times New Roman" w:hAnsi="Times New Roman"/>
          <w:color w:val="333333"/>
          <w:sz w:val="28"/>
          <w:szCs w:val="28"/>
        </w:rPr>
      </w:pPr>
    </w:p>
    <w:p w:rsidR="00D62C9F" w:rsidRDefault="00D62C9F" w:rsidP="00341142">
      <w:pPr>
        <w:tabs>
          <w:tab w:val="left" w:pos="0"/>
        </w:tabs>
        <w:rPr>
          <w:b/>
          <w:bCs/>
          <w:sz w:val="28"/>
        </w:rPr>
        <w:sectPr w:rsidR="00D62C9F" w:rsidSect="00042106">
          <w:pgSz w:w="11907" w:h="16840"/>
          <w:pgMar w:top="1418" w:right="1418" w:bottom="1418" w:left="1418" w:header="680" w:footer="680" w:gutter="0"/>
          <w:cols w:space="720"/>
          <w:titlePg/>
        </w:sectPr>
      </w:pPr>
    </w:p>
    <w:p w:rsidR="00D62C9F" w:rsidRPr="005B2B50" w:rsidRDefault="00D62C9F" w:rsidP="00341142">
      <w:pPr>
        <w:spacing w:after="120" w:line="240" w:lineRule="auto"/>
        <w:jc w:val="both"/>
        <w:rPr>
          <w:rFonts w:ascii="Times New Roman" w:hAnsi="Times New Roman"/>
          <w:sz w:val="23"/>
          <w:szCs w:val="20"/>
          <w:lang w:eastAsia="ru-RU"/>
        </w:rPr>
        <w:sectPr w:rsidR="00D62C9F" w:rsidRPr="005B2B50" w:rsidSect="005B2B50">
          <w:headerReference w:type="even" r:id="rId96"/>
          <w:headerReference w:type="default" r:id="rId97"/>
          <w:pgSz w:w="16838" w:h="11906" w:orient="landscape"/>
          <w:pgMar w:top="851" w:right="851" w:bottom="1701" w:left="1134" w:header="709" w:footer="709" w:gutter="0"/>
          <w:cols w:space="708"/>
          <w:titlePg/>
          <w:docGrid w:linePitch="360"/>
        </w:sectPr>
      </w:pPr>
    </w:p>
    <w:p w:rsidR="00D62C9F" w:rsidRPr="00CC476B" w:rsidRDefault="00D62C9F" w:rsidP="00341142">
      <w:pPr>
        <w:tabs>
          <w:tab w:val="left" w:pos="900"/>
          <w:tab w:val="left" w:pos="1080"/>
        </w:tabs>
        <w:spacing w:after="0" w:line="240" w:lineRule="auto"/>
        <w:jc w:val="both"/>
        <w:rPr>
          <w:rFonts w:ascii="Times New Roman" w:hAnsi="Times New Roman"/>
          <w:sz w:val="28"/>
          <w:szCs w:val="28"/>
          <w:lang w:eastAsia="ru-RU"/>
        </w:rPr>
      </w:pPr>
    </w:p>
    <w:p w:rsidR="00D62C9F" w:rsidRDefault="00D62C9F" w:rsidP="005B2B50">
      <w:pPr>
        <w:spacing w:after="0" w:line="240" w:lineRule="auto"/>
        <w:jc w:val="both"/>
        <w:rPr>
          <w:rFonts w:ascii="Times New Roman" w:hAnsi="Times New Roman"/>
          <w:sz w:val="28"/>
          <w:szCs w:val="28"/>
          <w:lang w:eastAsia="ru-RU"/>
        </w:rPr>
      </w:pPr>
    </w:p>
    <w:p w:rsidR="00D62C9F" w:rsidRPr="005B2B50" w:rsidRDefault="00D62C9F" w:rsidP="005B2B50">
      <w:pPr>
        <w:spacing w:after="0" w:line="240" w:lineRule="auto"/>
        <w:jc w:val="both"/>
        <w:rPr>
          <w:rFonts w:ascii="Times New Roman" w:hAnsi="Times New Roman"/>
          <w:bCs/>
          <w:sz w:val="28"/>
          <w:szCs w:val="28"/>
          <w:lang w:eastAsia="ru-RU"/>
        </w:rPr>
      </w:pPr>
    </w:p>
    <w:p w:rsidR="00D62C9F" w:rsidRDefault="00D62C9F" w:rsidP="009D710F">
      <w:pPr>
        <w:rPr>
          <w:rFonts w:ascii="Times New Roman" w:hAnsi="Times New Roman"/>
          <w:b/>
          <w:bCs/>
          <w:sz w:val="28"/>
          <w:szCs w:val="28"/>
          <w:lang w:eastAsia="ru-RU"/>
        </w:rPr>
      </w:pPr>
    </w:p>
    <w:p w:rsidR="00D62C9F" w:rsidRPr="006E1718" w:rsidRDefault="00D62C9F" w:rsidP="009D710F">
      <w:pPr>
        <w:rPr>
          <w:rFonts w:ascii="Times New Roman" w:hAnsi="Times New Roman"/>
          <w:sz w:val="28"/>
          <w:szCs w:val="28"/>
        </w:rPr>
      </w:pPr>
    </w:p>
    <w:sectPr w:rsidR="00D62C9F" w:rsidRPr="006E1718" w:rsidSect="00C904F8">
      <w:headerReference w:type="even" r:id="rId98"/>
      <w:headerReference w:type="default" r:id="rId9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1BFA" w:rsidRDefault="00351BFA">
      <w:pPr>
        <w:spacing w:after="0" w:line="240" w:lineRule="auto"/>
      </w:pPr>
      <w:r>
        <w:separator/>
      </w:r>
    </w:p>
  </w:endnote>
  <w:endnote w:type="continuationSeparator" w:id="0">
    <w:p w:rsidR="00351BFA" w:rsidRDefault="00351B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NTTimes">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Arial,Bold">
    <w:altName w:val="Kozuka Mincho Pro B"/>
    <w:panose1 w:val="00000000000000000000"/>
    <w:charset w:val="80"/>
    <w:family w:val="auto"/>
    <w:notTrueType/>
    <w:pitch w:val="default"/>
    <w:sig w:usb0="00000001" w:usb1="08070000" w:usb2="00000010" w:usb3="00000000" w:csb0="00020000" w:csb1="00000000"/>
  </w:font>
  <w:font w:name="Berlin Sans FB">
    <w:panose1 w:val="020E0602020502020306"/>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1BFA" w:rsidRDefault="00351BFA">
      <w:pPr>
        <w:spacing w:after="0" w:line="240" w:lineRule="auto"/>
      </w:pPr>
      <w:r>
        <w:separator/>
      </w:r>
    </w:p>
  </w:footnote>
  <w:footnote w:type="continuationSeparator" w:id="0">
    <w:p w:rsidR="00351BFA" w:rsidRDefault="00351B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D4098C">
      <w:rPr>
        <w:rStyle w:val="ac"/>
        <w:noProof/>
      </w:rPr>
      <w:t>124</w:t>
    </w:r>
    <w:r>
      <w:rPr>
        <w:rStyle w:val="ac"/>
      </w:rPr>
      <w:fldChar w:fldCharType="end"/>
    </w:r>
  </w:p>
  <w:p w:rsidR="00351BFA" w:rsidRDefault="00351BFA">
    <w:pPr>
      <w:pStyle w:val="aa"/>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sidR="00D4098C">
      <w:rPr>
        <w:rStyle w:val="ac"/>
        <w:noProof/>
      </w:rPr>
      <w:t>123</w:t>
    </w:r>
    <w:r>
      <w:rPr>
        <w:rStyle w:val="ac"/>
      </w:rPr>
      <w:fldChar w:fldCharType="end"/>
    </w:r>
  </w:p>
  <w:p w:rsidR="00351BFA" w:rsidRDefault="00351BFA">
    <w:pPr>
      <w:pStyle w:val="aa"/>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rsidP="005B2B5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220</w:t>
    </w:r>
    <w:r>
      <w:rPr>
        <w:rStyle w:val="ac"/>
      </w:rPr>
      <w:fldChar w:fldCharType="end"/>
    </w:r>
  </w:p>
  <w:p w:rsidR="00351BFA" w:rsidRDefault="00351BFA" w:rsidP="005B2B50">
    <w:pPr>
      <w:pStyle w:val="aa"/>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rsidP="005B2B5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219</w:t>
    </w:r>
    <w:r>
      <w:rPr>
        <w:rStyle w:val="ac"/>
      </w:rPr>
      <w:fldChar w:fldCharType="end"/>
    </w:r>
  </w:p>
  <w:p w:rsidR="00351BFA" w:rsidRDefault="00351BFA" w:rsidP="005B2B50">
    <w:pPr>
      <w:pStyle w:val="aa"/>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152</w:t>
    </w:r>
    <w:r>
      <w:rPr>
        <w:rStyle w:val="ac"/>
      </w:rPr>
      <w:fldChar w:fldCharType="end"/>
    </w:r>
  </w:p>
  <w:p w:rsidR="00351BFA" w:rsidRDefault="00351BFA">
    <w:pPr>
      <w:pStyle w:val="aa"/>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BFA" w:rsidRDefault="00351BFA">
    <w:pPr>
      <w:pStyle w:val="aa"/>
      <w:framePr w:wrap="around" w:vAnchor="text" w:hAnchor="margin" w:xAlign="right" w:y="1"/>
      <w:rPr>
        <w:rStyle w:val="ac"/>
        <w:sz w:val="24"/>
      </w:rPr>
    </w:pPr>
    <w:r>
      <w:rPr>
        <w:rStyle w:val="ac"/>
        <w:sz w:val="24"/>
      </w:rPr>
      <w:fldChar w:fldCharType="begin"/>
    </w:r>
    <w:r>
      <w:rPr>
        <w:rStyle w:val="ac"/>
        <w:sz w:val="24"/>
      </w:rPr>
      <w:instrText xml:space="preserve">PAGE  </w:instrText>
    </w:r>
    <w:r>
      <w:rPr>
        <w:rStyle w:val="ac"/>
        <w:sz w:val="24"/>
      </w:rPr>
      <w:fldChar w:fldCharType="separate"/>
    </w:r>
    <w:r w:rsidR="00D4098C">
      <w:rPr>
        <w:rStyle w:val="ac"/>
        <w:noProof/>
        <w:sz w:val="24"/>
      </w:rPr>
      <w:t>151</w:t>
    </w:r>
    <w:r>
      <w:rPr>
        <w:rStyle w:val="ac"/>
        <w:sz w:val="24"/>
      </w:rPr>
      <w:fldChar w:fldCharType="end"/>
    </w:r>
  </w:p>
  <w:p w:rsidR="00351BFA" w:rsidRDefault="00351BFA">
    <w:pPr>
      <w:pStyle w:val="aa"/>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F6DA9EBE"/>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BB0093D0"/>
    <w:lvl w:ilvl="0">
      <w:start w:val="1"/>
      <w:numFmt w:val="bullet"/>
      <w:lvlText w:val=""/>
      <w:lvlJc w:val="left"/>
      <w:pPr>
        <w:tabs>
          <w:tab w:val="num" w:pos="360"/>
        </w:tabs>
        <w:ind w:left="360" w:hanging="360"/>
      </w:pPr>
      <w:rPr>
        <w:rFonts w:ascii="Symbol" w:hAnsi="Symbol" w:hint="default"/>
      </w:rPr>
    </w:lvl>
  </w:abstractNum>
  <w:abstractNum w:abstractNumId="2">
    <w:nsid w:val="00000002"/>
    <w:multiLevelType w:val="singleLevel"/>
    <w:tmpl w:val="00000002"/>
    <w:name w:val="WW8Num2"/>
    <w:lvl w:ilvl="0">
      <w:start w:val="1"/>
      <w:numFmt w:val="decimal"/>
      <w:lvlText w:val="%1)"/>
      <w:lvlJc w:val="left"/>
      <w:pPr>
        <w:tabs>
          <w:tab w:val="num" w:pos="720"/>
        </w:tabs>
        <w:ind w:left="720" w:hanging="360"/>
      </w:pPr>
      <w:rPr>
        <w:rFonts w:cs="Times New Roman"/>
      </w:r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rPr>
        <w:rFonts w:cs="Times New Roman"/>
      </w:rPr>
    </w:lvl>
  </w:abstractNum>
  <w:abstractNum w:abstractNumId="4">
    <w:nsid w:val="00000008"/>
    <w:multiLevelType w:val="singleLevel"/>
    <w:tmpl w:val="00000008"/>
    <w:name w:val="WW8Num8"/>
    <w:lvl w:ilvl="0">
      <w:start w:val="1"/>
      <w:numFmt w:val="decimal"/>
      <w:lvlText w:val="%1)"/>
      <w:lvlJc w:val="left"/>
      <w:pPr>
        <w:tabs>
          <w:tab w:val="num" w:pos="720"/>
        </w:tabs>
        <w:ind w:left="720" w:hanging="360"/>
      </w:pPr>
      <w:rPr>
        <w:rFonts w:cs="Times New Roman"/>
      </w:rPr>
    </w:lvl>
  </w:abstractNum>
  <w:abstractNum w:abstractNumId="5">
    <w:nsid w:val="03284BDB"/>
    <w:multiLevelType w:val="hybridMultilevel"/>
    <w:tmpl w:val="78F27964"/>
    <w:lvl w:ilvl="0" w:tplc="BAD637C2">
      <w:start w:val="1"/>
      <w:numFmt w:val="bullet"/>
      <w:lvlText w:val="-"/>
      <w:lvlJc w:val="left"/>
      <w:pPr>
        <w:tabs>
          <w:tab w:val="num" w:pos="1069"/>
        </w:tabs>
        <w:ind w:left="1069" w:hanging="360"/>
      </w:pPr>
      <w:rPr>
        <w:rFonts w:ascii="Times New Roman" w:eastAsia="Times New Roman" w:hAnsi="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6">
    <w:nsid w:val="053869A2"/>
    <w:multiLevelType w:val="hybridMultilevel"/>
    <w:tmpl w:val="E8AE136A"/>
    <w:lvl w:ilvl="0" w:tplc="969EBA66">
      <w:start w:val="1"/>
      <w:numFmt w:val="bullet"/>
      <w:lvlText w:val=""/>
      <w:lvlJc w:val="left"/>
      <w:pPr>
        <w:tabs>
          <w:tab w:val="num" w:pos="992"/>
        </w:tabs>
        <w:ind w:left="992" w:hanging="425"/>
      </w:pPr>
      <w:rPr>
        <w:rFonts w:ascii="Symbol" w:hAnsi="Symbol" w:hint="default"/>
      </w:rPr>
    </w:lvl>
    <w:lvl w:ilvl="1" w:tplc="F61047C8">
      <w:start w:val="1"/>
      <w:numFmt w:val="decimal"/>
      <w:lvlText w:val="%2."/>
      <w:lvlJc w:val="left"/>
      <w:pPr>
        <w:tabs>
          <w:tab w:val="num" w:pos="786"/>
        </w:tabs>
        <w:ind w:left="786" w:hanging="360"/>
      </w:pPr>
      <w:rPr>
        <w:rFonts w:cs="Times New Roman"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7">
    <w:nsid w:val="07EC1437"/>
    <w:multiLevelType w:val="hybridMultilevel"/>
    <w:tmpl w:val="7B888800"/>
    <w:lvl w:ilvl="0" w:tplc="42623C88">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0AAA4ABB"/>
    <w:multiLevelType w:val="singleLevel"/>
    <w:tmpl w:val="04190001"/>
    <w:lvl w:ilvl="0">
      <w:start w:val="1"/>
      <w:numFmt w:val="bullet"/>
      <w:pStyle w:val="2"/>
      <w:lvlText w:val=""/>
      <w:lvlJc w:val="left"/>
      <w:pPr>
        <w:tabs>
          <w:tab w:val="num" w:pos="360"/>
        </w:tabs>
        <w:ind w:left="360" w:hanging="360"/>
      </w:pPr>
      <w:rPr>
        <w:rFonts w:ascii="Symbol" w:hAnsi="Symbol" w:hint="default"/>
      </w:rPr>
    </w:lvl>
  </w:abstractNum>
  <w:abstractNum w:abstractNumId="9">
    <w:nsid w:val="0E2565C1"/>
    <w:multiLevelType w:val="multilevel"/>
    <w:tmpl w:val="ED84A7A2"/>
    <w:lvl w:ilvl="0">
      <w:start w:val="1"/>
      <w:numFmt w:val="decimal"/>
      <w:lvlText w:val="%1."/>
      <w:legacy w:legacy="1" w:legacySpace="0" w:legacyIndent="360"/>
      <w:lvlJc w:val="left"/>
      <w:pPr>
        <w:ind w:left="360" w:hanging="360"/>
      </w:pPr>
      <w:rPr>
        <w:rFonts w:cs="Times New Roman"/>
      </w:rPr>
    </w:lvl>
    <w:lvl w:ilvl="1">
      <w:start w:val="2"/>
      <w:numFmt w:val="decimal"/>
      <w:isLgl/>
      <w:lvlText w:val="%1.%2."/>
      <w:lvlJc w:val="left"/>
      <w:pPr>
        <w:ind w:left="892" w:hanging="720"/>
      </w:pPr>
      <w:rPr>
        <w:rFonts w:cs="Times New Roman" w:hint="default"/>
        <w:i/>
      </w:rPr>
    </w:lvl>
    <w:lvl w:ilvl="2">
      <w:start w:val="1"/>
      <w:numFmt w:val="decimal"/>
      <w:isLgl/>
      <w:lvlText w:val="%1.%2.%3."/>
      <w:lvlJc w:val="left"/>
      <w:pPr>
        <w:ind w:left="862" w:hanging="720"/>
      </w:pPr>
      <w:rPr>
        <w:rFonts w:cs="Times New Roman" w:hint="default"/>
        <w:i/>
      </w:rPr>
    </w:lvl>
    <w:lvl w:ilvl="3">
      <w:start w:val="1"/>
      <w:numFmt w:val="decimal"/>
      <w:isLgl/>
      <w:lvlText w:val="%1.%2.%3.%4."/>
      <w:lvlJc w:val="left"/>
      <w:pPr>
        <w:ind w:left="1596" w:hanging="1080"/>
      </w:pPr>
      <w:rPr>
        <w:rFonts w:cs="Times New Roman" w:hint="default"/>
        <w:i/>
      </w:rPr>
    </w:lvl>
    <w:lvl w:ilvl="4">
      <w:start w:val="1"/>
      <w:numFmt w:val="decimal"/>
      <w:isLgl/>
      <w:lvlText w:val="%1.%2.%3.%4.%5."/>
      <w:lvlJc w:val="left"/>
      <w:pPr>
        <w:ind w:left="1768" w:hanging="1080"/>
      </w:pPr>
      <w:rPr>
        <w:rFonts w:cs="Times New Roman" w:hint="default"/>
        <w:i/>
      </w:rPr>
    </w:lvl>
    <w:lvl w:ilvl="5">
      <w:start w:val="1"/>
      <w:numFmt w:val="decimal"/>
      <w:isLgl/>
      <w:lvlText w:val="%1.%2.%3.%4.%5.%6."/>
      <w:lvlJc w:val="left"/>
      <w:pPr>
        <w:ind w:left="2300" w:hanging="1440"/>
      </w:pPr>
      <w:rPr>
        <w:rFonts w:cs="Times New Roman" w:hint="default"/>
        <w:i/>
      </w:rPr>
    </w:lvl>
    <w:lvl w:ilvl="6">
      <w:start w:val="1"/>
      <w:numFmt w:val="decimal"/>
      <w:isLgl/>
      <w:lvlText w:val="%1.%2.%3.%4.%5.%6.%7."/>
      <w:lvlJc w:val="left"/>
      <w:pPr>
        <w:ind w:left="2832" w:hanging="1800"/>
      </w:pPr>
      <w:rPr>
        <w:rFonts w:cs="Times New Roman" w:hint="default"/>
        <w:i/>
      </w:rPr>
    </w:lvl>
    <w:lvl w:ilvl="7">
      <w:start w:val="1"/>
      <w:numFmt w:val="decimal"/>
      <w:isLgl/>
      <w:lvlText w:val="%1.%2.%3.%4.%5.%6.%7.%8."/>
      <w:lvlJc w:val="left"/>
      <w:pPr>
        <w:ind w:left="3004" w:hanging="1800"/>
      </w:pPr>
      <w:rPr>
        <w:rFonts w:cs="Times New Roman" w:hint="default"/>
        <w:i/>
      </w:rPr>
    </w:lvl>
    <w:lvl w:ilvl="8">
      <w:start w:val="1"/>
      <w:numFmt w:val="decimal"/>
      <w:isLgl/>
      <w:lvlText w:val="%1.%2.%3.%4.%5.%6.%7.%8.%9."/>
      <w:lvlJc w:val="left"/>
      <w:pPr>
        <w:ind w:left="3536" w:hanging="2160"/>
      </w:pPr>
      <w:rPr>
        <w:rFonts w:cs="Times New Roman" w:hint="default"/>
        <w:i/>
      </w:rPr>
    </w:lvl>
  </w:abstractNum>
  <w:abstractNum w:abstractNumId="10">
    <w:nsid w:val="16F45633"/>
    <w:multiLevelType w:val="hybridMultilevel"/>
    <w:tmpl w:val="1D9A235C"/>
    <w:lvl w:ilvl="0" w:tplc="7688B390">
      <w:start w:val="1"/>
      <w:numFmt w:val="decimal"/>
      <w:lvlText w:val="%1)"/>
      <w:lvlJc w:val="left"/>
      <w:pPr>
        <w:tabs>
          <w:tab w:val="num" w:pos="937"/>
        </w:tabs>
        <w:ind w:left="937" w:hanging="397"/>
      </w:pPr>
      <w:rPr>
        <w:rFonts w:cs="Times New Roman" w:hint="default"/>
      </w:rPr>
    </w:lvl>
    <w:lvl w:ilvl="1" w:tplc="EBEA3092">
      <w:start w:val="1"/>
      <w:numFmt w:val="decimal"/>
      <w:lvlText w:val="%2"/>
      <w:lvlJc w:val="left"/>
      <w:pPr>
        <w:tabs>
          <w:tab w:val="num" w:pos="1620"/>
        </w:tabs>
        <w:ind w:left="1620" w:hanging="360"/>
      </w:pPr>
      <w:rPr>
        <w:rFonts w:cs="Times New Roman" w:hint="default"/>
      </w:rPr>
    </w:lvl>
    <w:lvl w:ilvl="2" w:tplc="2A823B5A" w:tentative="1">
      <w:start w:val="1"/>
      <w:numFmt w:val="decimal"/>
      <w:lvlText w:val="%3."/>
      <w:lvlJc w:val="left"/>
      <w:pPr>
        <w:tabs>
          <w:tab w:val="num" w:pos="2340"/>
        </w:tabs>
        <w:ind w:left="2340" w:hanging="360"/>
      </w:pPr>
      <w:rPr>
        <w:rFonts w:cs="Times New Roman"/>
      </w:rPr>
    </w:lvl>
    <w:lvl w:ilvl="3" w:tplc="72E8A49E" w:tentative="1">
      <w:start w:val="1"/>
      <w:numFmt w:val="decimal"/>
      <w:lvlText w:val="%4."/>
      <w:lvlJc w:val="left"/>
      <w:pPr>
        <w:tabs>
          <w:tab w:val="num" w:pos="3060"/>
        </w:tabs>
        <w:ind w:left="3060" w:hanging="360"/>
      </w:pPr>
      <w:rPr>
        <w:rFonts w:cs="Times New Roman"/>
      </w:rPr>
    </w:lvl>
    <w:lvl w:ilvl="4" w:tplc="EB4A289E" w:tentative="1">
      <w:start w:val="1"/>
      <w:numFmt w:val="decimal"/>
      <w:lvlText w:val="%5."/>
      <w:lvlJc w:val="left"/>
      <w:pPr>
        <w:tabs>
          <w:tab w:val="num" w:pos="3780"/>
        </w:tabs>
        <w:ind w:left="3780" w:hanging="360"/>
      </w:pPr>
      <w:rPr>
        <w:rFonts w:cs="Times New Roman"/>
      </w:rPr>
    </w:lvl>
    <w:lvl w:ilvl="5" w:tplc="7B6C5D58" w:tentative="1">
      <w:start w:val="1"/>
      <w:numFmt w:val="decimal"/>
      <w:lvlText w:val="%6."/>
      <w:lvlJc w:val="left"/>
      <w:pPr>
        <w:tabs>
          <w:tab w:val="num" w:pos="4500"/>
        </w:tabs>
        <w:ind w:left="4500" w:hanging="360"/>
      </w:pPr>
      <w:rPr>
        <w:rFonts w:cs="Times New Roman"/>
      </w:rPr>
    </w:lvl>
    <w:lvl w:ilvl="6" w:tplc="4D24EB42" w:tentative="1">
      <w:start w:val="1"/>
      <w:numFmt w:val="decimal"/>
      <w:lvlText w:val="%7."/>
      <w:lvlJc w:val="left"/>
      <w:pPr>
        <w:tabs>
          <w:tab w:val="num" w:pos="5220"/>
        </w:tabs>
        <w:ind w:left="5220" w:hanging="360"/>
      </w:pPr>
      <w:rPr>
        <w:rFonts w:cs="Times New Roman"/>
      </w:rPr>
    </w:lvl>
    <w:lvl w:ilvl="7" w:tplc="C978957A" w:tentative="1">
      <w:start w:val="1"/>
      <w:numFmt w:val="decimal"/>
      <w:lvlText w:val="%8."/>
      <w:lvlJc w:val="left"/>
      <w:pPr>
        <w:tabs>
          <w:tab w:val="num" w:pos="5940"/>
        </w:tabs>
        <w:ind w:left="5940" w:hanging="360"/>
      </w:pPr>
      <w:rPr>
        <w:rFonts w:cs="Times New Roman"/>
      </w:rPr>
    </w:lvl>
    <w:lvl w:ilvl="8" w:tplc="11AAF164" w:tentative="1">
      <w:start w:val="1"/>
      <w:numFmt w:val="decimal"/>
      <w:lvlText w:val="%9."/>
      <w:lvlJc w:val="left"/>
      <w:pPr>
        <w:tabs>
          <w:tab w:val="num" w:pos="6660"/>
        </w:tabs>
        <w:ind w:left="6660" w:hanging="360"/>
      </w:pPr>
      <w:rPr>
        <w:rFonts w:cs="Times New Roman"/>
      </w:rPr>
    </w:lvl>
  </w:abstractNum>
  <w:abstractNum w:abstractNumId="11">
    <w:nsid w:val="1804004D"/>
    <w:multiLevelType w:val="hybridMultilevel"/>
    <w:tmpl w:val="94945EDE"/>
    <w:lvl w:ilvl="0" w:tplc="A6F69E10">
      <w:start w:val="1"/>
      <w:numFmt w:val="decimal"/>
      <w:lvlText w:val="%1."/>
      <w:lvlJc w:val="left"/>
      <w:pPr>
        <w:tabs>
          <w:tab w:val="num" w:pos="2907"/>
        </w:tabs>
        <w:ind w:left="2907" w:hanging="360"/>
      </w:pPr>
      <w:rPr>
        <w:rFonts w:ascii="Times New Roman" w:hAnsi="Times New Roman" w:cs="Times New Roman" w:hint="default"/>
        <w:b w:val="0"/>
        <w:i w:val="0"/>
        <w:sz w:val="24"/>
        <w:szCs w:val="24"/>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2">
    <w:nsid w:val="1B6F3566"/>
    <w:multiLevelType w:val="hybridMultilevel"/>
    <w:tmpl w:val="E6C00880"/>
    <w:lvl w:ilvl="0" w:tplc="2A3E135C">
      <w:start w:val="1"/>
      <w:numFmt w:val="bullet"/>
      <w:lvlText w:val=""/>
      <w:lvlJc w:val="left"/>
      <w:pPr>
        <w:tabs>
          <w:tab w:val="num" w:pos="1260"/>
        </w:tabs>
        <w:ind w:left="1260" w:hanging="360"/>
      </w:pPr>
      <w:rPr>
        <w:rFonts w:ascii="Symbol" w:hAnsi="Symbol" w:hint="default"/>
      </w:rPr>
    </w:lvl>
    <w:lvl w:ilvl="1" w:tplc="2A3E135C">
      <w:start w:val="1"/>
      <w:numFmt w:val="bullet"/>
      <w:lvlText w:val=""/>
      <w:lvlJc w:val="left"/>
      <w:pPr>
        <w:tabs>
          <w:tab w:val="num" w:pos="1980"/>
        </w:tabs>
        <w:ind w:left="1980" w:hanging="360"/>
      </w:pPr>
      <w:rPr>
        <w:rFonts w:ascii="Symbol" w:hAnsi="Symbol" w:hint="default"/>
      </w:rPr>
    </w:lvl>
    <w:lvl w:ilvl="2" w:tplc="6DDE352C">
      <w:start w:val="1"/>
      <w:numFmt w:val="decimal"/>
      <w:lvlText w:val="%3."/>
      <w:lvlJc w:val="left"/>
      <w:pPr>
        <w:tabs>
          <w:tab w:val="num" w:pos="2880"/>
        </w:tabs>
        <w:ind w:left="2880" w:hanging="360"/>
      </w:pPr>
      <w:rPr>
        <w:rFonts w:cs="Times New Roman" w:hint="default"/>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13">
    <w:nsid w:val="222E7007"/>
    <w:multiLevelType w:val="multilevel"/>
    <w:tmpl w:val="296ED58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
    <w:nsid w:val="22430C0D"/>
    <w:multiLevelType w:val="hybridMultilevel"/>
    <w:tmpl w:val="17DA890A"/>
    <w:lvl w:ilvl="0" w:tplc="0419000F">
      <w:start w:val="1"/>
      <w:numFmt w:val="decimal"/>
      <w:lvlText w:val="%1."/>
      <w:lvlJc w:val="left"/>
      <w:pPr>
        <w:tabs>
          <w:tab w:val="num" w:pos="900"/>
        </w:tabs>
        <w:ind w:left="900" w:hanging="360"/>
      </w:pPr>
      <w:rPr>
        <w:rFonts w:cs="Times New Roman"/>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15">
    <w:nsid w:val="22BB1921"/>
    <w:multiLevelType w:val="hybridMultilevel"/>
    <w:tmpl w:val="0F768926"/>
    <w:lvl w:ilvl="0" w:tplc="83C22DA8">
      <w:start w:val="1"/>
      <w:numFmt w:val="decimal"/>
      <w:lvlText w:val="%1)"/>
      <w:lvlJc w:val="left"/>
      <w:pPr>
        <w:tabs>
          <w:tab w:val="num" w:pos="1774"/>
        </w:tabs>
        <w:ind w:left="1774" w:hanging="1065"/>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6">
    <w:nsid w:val="23E67909"/>
    <w:multiLevelType w:val="singleLevel"/>
    <w:tmpl w:val="1DBC3924"/>
    <w:lvl w:ilvl="0">
      <w:start w:val="1"/>
      <w:numFmt w:val="decimal"/>
      <w:lvlText w:val="%1)"/>
      <w:lvlJc w:val="left"/>
      <w:pPr>
        <w:tabs>
          <w:tab w:val="num" w:pos="987"/>
        </w:tabs>
        <w:ind w:left="987" w:hanging="420"/>
      </w:pPr>
      <w:rPr>
        <w:rFonts w:cs="Times New Roman" w:hint="default"/>
      </w:rPr>
    </w:lvl>
  </w:abstractNum>
  <w:abstractNum w:abstractNumId="17">
    <w:nsid w:val="25CE0592"/>
    <w:multiLevelType w:val="hybridMultilevel"/>
    <w:tmpl w:val="1AE4E4B6"/>
    <w:lvl w:ilvl="0" w:tplc="0419000F">
      <w:start w:val="1"/>
      <w:numFmt w:val="decimal"/>
      <w:lvlText w:val="%1."/>
      <w:lvlJc w:val="left"/>
      <w:pPr>
        <w:tabs>
          <w:tab w:val="num" w:pos="1260"/>
        </w:tabs>
        <w:ind w:left="1260" w:hanging="360"/>
      </w:pPr>
      <w:rPr>
        <w:rFonts w:cs="Times New Roman"/>
      </w:rPr>
    </w:lvl>
    <w:lvl w:ilvl="1" w:tplc="2A3E135C">
      <w:start w:val="1"/>
      <w:numFmt w:val="bullet"/>
      <w:lvlText w:val=""/>
      <w:lvlJc w:val="left"/>
      <w:pPr>
        <w:tabs>
          <w:tab w:val="num" w:pos="1980"/>
        </w:tabs>
        <w:ind w:left="1980" w:hanging="360"/>
      </w:pPr>
      <w:rPr>
        <w:rFonts w:ascii="Symbol" w:hAnsi="Symbol" w:hint="default"/>
      </w:rPr>
    </w:lvl>
    <w:lvl w:ilvl="2" w:tplc="0419001B" w:tentative="1">
      <w:start w:val="1"/>
      <w:numFmt w:val="lowerRoman"/>
      <w:lvlText w:val="%3."/>
      <w:lvlJc w:val="right"/>
      <w:pPr>
        <w:tabs>
          <w:tab w:val="num" w:pos="2700"/>
        </w:tabs>
        <w:ind w:left="2700" w:hanging="180"/>
      </w:pPr>
      <w:rPr>
        <w:rFonts w:cs="Times New Roman"/>
      </w:rPr>
    </w:lvl>
    <w:lvl w:ilvl="3" w:tplc="0419000F" w:tentative="1">
      <w:start w:val="1"/>
      <w:numFmt w:val="decimal"/>
      <w:lvlText w:val="%4."/>
      <w:lvlJc w:val="left"/>
      <w:pPr>
        <w:tabs>
          <w:tab w:val="num" w:pos="3420"/>
        </w:tabs>
        <w:ind w:left="3420" w:hanging="360"/>
      </w:pPr>
      <w:rPr>
        <w:rFonts w:cs="Times New Roman"/>
      </w:rPr>
    </w:lvl>
    <w:lvl w:ilvl="4" w:tplc="04190019" w:tentative="1">
      <w:start w:val="1"/>
      <w:numFmt w:val="lowerLetter"/>
      <w:lvlText w:val="%5."/>
      <w:lvlJc w:val="left"/>
      <w:pPr>
        <w:tabs>
          <w:tab w:val="num" w:pos="4140"/>
        </w:tabs>
        <w:ind w:left="4140" w:hanging="360"/>
      </w:pPr>
      <w:rPr>
        <w:rFonts w:cs="Times New Roman"/>
      </w:rPr>
    </w:lvl>
    <w:lvl w:ilvl="5" w:tplc="0419001B" w:tentative="1">
      <w:start w:val="1"/>
      <w:numFmt w:val="lowerRoman"/>
      <w:lvlText w:val="%6."/>
      <w:lvlJc w:val="right"/>
      <w:pPr>
        <w:tabs>
          <w:tab w:val="num" w:pos="4860"/>
        </w:tabs>
        <w:ind w:left="4860" w:hanging="180"/>
      </w:pPr>
      <w:rPr>
        <w:rFonts w:cs="Times New Roman"/>
      </w:rPr>
    </w:lvl>
    <w:lvl w:ilvl="6" w:tplc="0419000F" w:tentative="1">
      <w:start w:val="1"/>
      <w:numFmt w:val="decimal"/>
      <w:lvlText w:val="%7."/>
      <w:lvlJc w:val="left"/>
      <w:pPr>
        <w:tabs>
          <w:tab w:val="num" w:pos="5580"/>
        </w:tabs>
        <w:ind w:left="5580" w:hanging="360"/>
      </w:pPr>
      <w:rPr>
        <w:rFonts w:cs="Times New Roman"/>
      </w:rPr>
    </w:lvl>
    <w:lvl w:ilvl="7" w:tplc="04190019" w:tentative="1">
      <w:start w:val="1"/>
      <w:numFmt w:val="lowerLetter"/>
      <w:lvlText w:val="%8."/>
      <w:lvlJc w:val="left"/>
      <w:pPr>
        <w:tabs>
          <w:tab w:val="num" w:pos="6300"/>
        </w:tabs>
        <w:ind w:left="6300" w:hanging="360"/>
      </w:pPr>
      <w:rPr>
        <w:rFonts w:cs="Times New Roman"/>
      </w:rPr>
    </w:lvl>
    <w:lvl w:ilvl="8" w:tplc="0419001B" w:tentative="1">
      <w:start w:val="1"/>
      <w:numFmt w:val="lowerRoman"/>
      <w:lvlText w:val="%9."/>
      <w:lvlJc w:val="right"/>
      <w:pPr>
        <w:tabs>
          <w:tab w:val="num" w:pos="7020"/>
        </w:tabs>
        <w:ind w:left="7020" w:hanging="180"/>
      </w:pPr>
      <w:rPr>
        <w:rFonts w:cs="Times New Roman"/>
      </w:rPr>
    </w:lvl>
  </w:abstractNum>
  <w:abstractNum w:abstractNumId="18">
    <w:nsid w:val="262A536D"/>
    <w:multiLevelType w:val="hybridMultilevel"/>
    <w:tmpl w:val="002C1768"/>
    <w:lvl w:ilvl="0" w:tplc="2A3E135C">
      <w:start w:val="1"/>
      <w:numFmt w:val="bullet"/>
      <w:lvlText w:val=""/>
      <w:lvlJc w:val="left"/>
      <w:pPr>
        <w:tabs>
          <w:tab w:val="num" w:pos="735"/>
        </w:tabs>
        <w:ind w:left="735" w:hanging="360"/>
      </w:pPr>
      <w:rPr>
        <w:rFonts w:ascii="Symbol" w:hAnsi="Symbol" w:hint="default"/>
      </w:rPr>
    </w:lvl>
    <w:lvl w:ilvl="1" w:tplc="69B242BE">
      <w:start w:val="1"/>
      <w:numFmt w:val="decimal"/>
      <w:lvlText w:val="%2."/>
      <w:lvlJc w:val="left"/>
      <w:pPr>
        <w:tabs>
          <w:tab w:val="num" w:pos="1248"/>
        </w:tabs>
        <w:ind w:left="1248" w:hanging="360"/>
      </w:pPr>
      <w:rPr>
        <w:rFonts w:cs="Times New Roman" w:hint="default"/>
        <w:b w:val="0"/>
        <w:i w:val="0"/>
      </w:rPr>
    </w:lvl>
    <w:lvl w:ilvl="2" w:tplc="0419001B" w:tentative="1">
      <w:start w:val="1"/>
      <w:numFmt w:val="lowerRoman"/>
      <w:lvlText w:val="%3."/>
      <w:lvlJc w:val="right"/>
      <w:pPr>
        <w:tabs>
          <w:tab w:val="num" w:pos="1968"/>
        </w:tabs>
        <w:ind w:left="1968" w:hanging="180"/>
      </w:pPr>
      <w:rPr>
        <w:rFonts w:cs="Times New Roman"/>
      </w:rPr>
    </w:lvl>
    <w:lvl w:ilvl="3" w:tplc="0419000F" w:tentative="1">
      <w:start w:val="1"/>
      <w:numFmt w:val="decimal"/>
      <w:lvlText w:val="%4."/>
      <w:lvlJc w:val="left"/>
      <w:pPr>
        <w:tabs>
          <w:tab w:val="num" w:pos="2688"/>
        </w:tabs>
        <w:ind w:left="2688" w:hanging="360"/>
      </w:pPr>
      <w:rPr>
        <w:rFonts w:cs="Times New Roman"/>
      </w:rPr>
    </w:lvl>
    <w:lvl w:ilvl="4" w:tplc="04190019" w:tentative="1">
      <w:start w:val="1"/>
      <w:numFmt w:val="lowerLetter"/>
      <w:lvlText w:val="%5."/>
      <w:lvlJc w:val="left"/>
      <w:pPr>
        <w:tabs>
          <w:tab w:val="num" w:pos="3408"/>
        </w:tabs>
        <w:ind w:left="3408" w:hanging="360"/>
      </w:pPr>
      <w:rPr>
        <w:rFonts w:cs="Times New Roman"/>
      </w:rPr>
    </w:lvl>
    <w:lvl w:ilvl="5" w:tplc="0419001B" w:tentative="1">
      <w:start w:val="1"/>
      <w:numFmt w:val="lowerRoman"/>
      <w:lvlText w:val="%6."/>
      <w:lvlJc w:val="right"/>
      <w:pPr>
        <w:tabs>
          <w:tab w:val="num" w:pos="4128"/>
        </w:tabs>
        <w:ind w:left="4128" w:hanging="180"/>
      </w:pPr>
      <w:rPr>
        <w:rFonts w:cs="Times New Roman"/>
      </w:rPr>
    </w:lvl>
    <w:lvl w:ilvl="6" w:tplc="0419000F" w:tentative="1">
      <w:start w:val="1"/>
      <w:numFmt w:val="decimal"/>
      <w:lvlText w:val="%7."/>
      <w:lvlJc w:val="left"/>
      <w:pPr>
        <w:tabs>
          <w:tab w:val="num" w:pos="4848"/>
        </w:tabs>
        <w:ind w:left="4848" w:hanging="360"/>
      </w:pPr>
      <w:rPr>
        <w:rFonts w:cs="Times New Roman"/>
      </w:rPr>
    </w:lvl>
    <w:lvl w:ilvl="7" w:tplc="04190019" w:tentative="1">
      <w:start w:val="1"/>
      <w:numFmt w:val="lowerLetter"/>
      <w:lvlText w:val="%8."/>
      <w:lvlJc w:val="left"/>
      <w:pPr>
        <w:tabs>
          <w:tab w:val="num" w:pos="5568"/>
        </w:tabs>
        <w:ind w:left="5568" w:hanging="360"/>
      </w:pPr>
      <w:rPr>
        <w:rFonts w:cs="Times New Roman"/>
      </w:rPr>
    </w:lvl>
    <w:lvl w:ilvl="8" w:tplc="0419001B" w:tentative="1">
      <w:start w:val="1"/>
      <w:numFmt w:val="lowerRoman"/>
      <w:lvlText w:val="%9."/>
      <w:lvlJc w:val="right"/>
      <w:pPr>
        <w:tabs>
          <w:tab w:val="num" w:pos="6288"/>
        </w:tabs>
        <w:ind w:left="6288" w:hanging="180"/>
      </w:pPr>
      <w:rPr>
        <w:rFonts w:cs="Times New Roman"/>
      </w:rPr>
    </w:lvl>
  </w:abstractNum>
  <w:abstractNum w:abstractNumId="19">
    <w:nsid w:val="2A232C2E"/>
    <w:multiLevelType w:val="hybridMultilevel"/>
    <w:tmpl w:val="60983DD0"/>
    <w:lvl w:ilvl="0" w:tplc="1514F2AC">
      <w:start w:val="1"/>
      <w:numFmt w:val="decimal"/>
      <w:lvlText w:val="%1)"/>
      <w:lvlJc w:val="left"/>
      <w:pPr>
        <w:tabs>
          <w:tab w:val="num" w:pos="937"/>
        </w:tabs>
        <w:ind w:left="937" w:hanging="397"/>
      </w:pPr>
      <w:rPr>
        <w:rFonts w:cs="Times New Roman" w:hint="default"/>
      </w:rPr>
    </w:lvl>
    <w:lvl w:ilvl="1" w:tplc="A030D322">
      <w:start w:val="1"/>
      <w:numFmt w:val="decimal"/>
      <w:lvlText w:val="%2."/>
      <w:lvlJc w:val="left"/>
      <w:pPr>
        <w:tabs>
          <w:tab w:val="num" w:pos="1440"/>
        </w:tabs>
        <w:ind w:left="1440" w:hanging="360"/>
      </w:pPr>
      <w:rPr>
        <w:rFonts w:cs="Times New Roman" w:hint="default"/>
        <w:b w:val="0"/>
        <w:i w:val="0"/>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2CA328DB"/>
    <w:multiLevelType w:val="multilevel"/>
    <w:tmpl w:val="1786E300"/>
    <w:lvl w:ilvl="0">
      <w:start w:val="1"/>
      <w:numFmt w:val="decimal"/>
      <w:lvlText w:val="%1."/>
      <w:lvlJc w:val="left"/>
      <w:pPr>
        <w:ind w:left="450" w:hanging="450"/>
      </w:pPr>
      <w:rPr>
        <w:rFonts w:hint="default"/>
        <w:sz w:val="28"/>
      </w:rPr>
    </w:lvl>
    <w:lvl w:ilvl="1">
      <w:start w:val="1"/>
      <w:numFmt w:val="decimal"/>
      <w:lvlText w:val="%1.%2."/>
      <w:lvlJc w:val="left"/>
      <w:pPr>
        <w:ind w:left="1845" w:hanging="450"/>
      </w:pPr>
      <w:rPr>
        <w:rFonts w:hint="default"/>
        <w:sz w:val="28"/>
      </w:rPr>
    </w:lvl>
    <w:lvl w:ilvl="2">
      <w:start w:val="1"/>
      <w:numFmt w:val="decimal"/>
      <w:lvlText w:val="%1.%2.%3."/>
      <w:lvlJc w:val="left"/>
      <w:pPr>
        <w:ind w:left="3510" w:hanging="720"/>
      </w:pPr>
      <w:rPr>
        <w:rFonts w:hint="default"/>
        <w:sz w:val="28"/>
      </w:rPr>
    </w:lvl>
    <w:lvl w:ilvl="3">
      <w:start w:val="1"/>
      <w:numFmt w:val="decimal"/>
      <w:lvlText w:val="%1.%2.%3.%4."/>
      <w:lvlJc w:val="left"/>
      <w:pPr>
        <w:ind w:left="4905" w:hanging="720"/>
      </w:pPr>
      <w:rPr>
        <w:rFonts w:hint="default"/>
        <w:sz w:val="28"/>
      </w:rPr>
    </w:lvl>
    <w:lvl w:ilvl="4">
      <w:start w:val="1"/>
      <w:numFmt w:val="decimal"/>
      <w:lvlText w:val="%1.%2.%3.%4.%5."/>
      <w:lvlJc w:val="left"/>
      <w:pPr>
        <w:ind w:left="6660" w:hanging="1080"/>
      </w:pPr>
      <w:rPr>
        <w:rFonts w:hint="default"/>
        <w:sz w:val="28"/>
      </w:rPr>
    </w:lvl>
    <w:lvl w:ilvl="5">
      <w:start w:val="1"/>
      <w:numFmt w:val="decimal"/>
      <w:lvlText w:val="%1.%2.%3.%4.%5.%6."/>
      <w:lvlJc w:val="left"/>
      <w:pPr>
        <w:ind w:left="8055" w:hanging="1080"/>
      </w:pPr>
      <w:rPr>
        <w:rFonts w:hint="default"/>
        <w:sz w:val="28"/>
      </w:rPr>
    </w:lvl>
    <w:lvl w:ilvl="6">
      <w:start w:val="1"/>
      <w:numFmt w:val="decimal"/>
      <w:lvlText w:val="%1.%2.%3.%4.%5.%6.%7."/>
      <w:lvlJc w:val="left"/>
      <w:pPr>
        <w:ind w:left="9810" w:hanging="1440"/>
      </w:pPr>
      <w:rPr>
        <w:rFonts w:hint="default"/>
        <w:sz w:val="28"/>
      </w:rPr>
    </w:lvl>
    <w:lvl w:ilvl="7">
      <w:start w:val="1"/>
      <w:numFmt w:val="decimal"/>
      <w:lvlText w:val="%1.%2.%3.%4.%5.%6.%7.%8."/>
      <w:lvlJc w:val="left"/>
      <w:pPr>
        <w:ind w:left="11205" w:hanging="1440"/>
      </w:pPr>
      <w:rPr>
        <w:rFonts w:hint="default"/>
        <w:sz w:val="28"/>
      </w:rPr>
    </w:lvl>
    <w:lvl w:ilvl="8">
      <w:start w:val="1"/>
      <w:numFmt w:val="decimal"/>
      <w:lvlText w:val="%1.%2.%3.%4.%5.%6.%7.%8.%9."/>
      <w:lvlJc w:val="left"/>
      <w:pPr>
        <w:ind w:left="12960" w:hanging="1800"/>
      </w:pPr>
      <w:rPr>
        <w:rFonts w:hint="default"/>
        <w:sz w:val="28"/>
      </w:rPr>
    </w:lvl>
  </w:abstractNum>
  <w:abstractNum w:abstractNumId="21">
    <w:nsid w:val="2FCE2ABB"/>
    <w:multiLevelType w:val="hybridMultilevel"/>
    <w:tmpl w:val="18689CBE"/>
    <w:lvl w:ilvl="0" w:tplc="2A3E135C">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2">
    <w:nsid w:val="32A647D5"/>
    <w:multiLevelType w:val="hybridMultilevel"/>
    <w:tmpl w:val="CA72252C"/>
    <w:lvl w:ilvl="0" w:tplc="313A0EDA">
      <w:start w:val="1"/>
      <w:numFmt w:val="decimal"/>
      <w:lvlText w:val="%1."/>
      <w:lvlJc w:val="left"/>
      <w:pPr>
        <w:tabs>
          <w:tab w:val="num" w:pos="900"/>
        </w:tabs>
        <w:ind w:left="900" w:hanging="360"/>
      </w:pPr>
      <w:rPr>
        <w:rFonts w:cs="Times New Roman"/>
        <w:b/>
        <w:i/>
      </w:rPr>
    </w:lvl>
    <w:lvl w:ilvl="1" w:tplc="7688B390">
      <w:start w:val="1"/>
      <w:numFmt w:val="decimal"/>
      <w:lvlText w:val="%2)"/>
      <w:lvlJc w:val="left"/>
      <w:pPr>
        <w:tabs>
          <w:tab w:val="num" w:pos="1657"/>
        </w:tabs>
        <w:ind w:left="1657" w:hanging="397"/>
      </w:pPr>
      <w:rPr>
        <w:rFonts w:cs="Times New Roman" w:hint="default"/>
        <w:b/>
        <w:i/>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3">
    <w:nsid w:val="3852654A"/>
    <w:multiLevelType w:val="hybridMultilevel"/>
    <w:tmpl w:val="3DC03D84"/>
    <w:lvl w:ilvl="0" w:tplc="4D145CA2">
      <w:start w:val="1"/>
      <w:numFmt w:val="decimal"/>
      <w:lvlText w:val="%1."/>
      <w:lvlJc w:val="left"/>
      <w:pPr>
        <w:tabs>
          <w:tab w:val="num" w:pos="900"/>
        </w:tabs>
        <w:ind w:left="900" w:hanging="360"/>
      </w:pPr>
      <w:rPr>
        <w:rFonts w:cs="Times New Roman" w:hint="default"/>
      </w:rPr>
    </w:lvl>
    <w:lvl w:ilvl="1" w:tplc="738C2226">
      <w:start w:val="2"/>
      <w:numFmt w:val="decimal"/>
      <w:lvlText w:val="%2"/>
      <w:lvlJc w:val="left"/>
      <w:pPr>
        <w:tabs>
          <w:tab w:val="num" w:pos="1620"/>
        </w:tabs>
        <w:ind w:left="1620" w:hanging="360"/>
      </w:pPr>
      <w:rPr>
        <w:rFonts w:cs="Times New Roman" w:hint="default"/>
      </w:rPr>
    </w:lvl>
    <w:lvl w:ilvl="2" w:tplc="0419001B">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4">
    <w:nsid w:val="42795DB2"/>
    <w:multiLevelType w:val="hybridMultilevel"/>
    <w:tmpl w:val="79F88442"/>
    <w:lvl w:ilvl="0" w:tplc="61DA720E">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46C5417C"/>
    <w:multiLevelType w:val="singleLevel"/>
    <w:tmpl w:val="C4C8E886"/>
    <w:lvl w:ilvl="0">
      <w:start w:val="1"/>
      <w:numFmt w:val="decimal"/>
      <w:lvlText w:val="%1."/>
      <w:legacy w:legacy="1" w:legacySpace="0" w:legacyIndent="240"/>
      <w:lvlJc w:val="left"/>
      <w:rPr>
        <w:rFonts w:ascii="Times New Roman" w:hAnsi="Times New Roman" w:cs="Times New Roman" w:hint="default"/>
      </w:rPr>
    </w:lvl>
  </w:abstractNum>
  <w:abstractNum w:abstractNumId="26">
    <w:nsid w:val="47315439"/>
    <w:multiLevelType w:val="hybridMultilevel"/>
    <w:tmpl w:val="9EFE2094"/>
    <w:lvl w:ilvl="0" w:tplc="8802231C">
      <w:start w:val="1"/>
      <w:numFmt w:val="decimal"/>
      <w:lvlText w:val="%1."/>
      <w:lvlJc w:val="left"/>
      <w:pPr>
        <w:tabs>
          <w:tab w:val="num" w:pos="1068"/>
        </w:tabs>
        <w:ind w:left="1068" w:hanging="360"/>
      </w:pPr>
      <w:rPr>
        <w:rFonts w:cs="Times New Roman" w:hint="default"/>
      </w:rPr>
    </w:lvl>
    <w:lvl w:ilvl="1" w:tplc="04190019" w:tentative="1">
      <w:start w:val="1"/>
      <w:numFmt w:val="lowerLetter"/>
      <w:lvlText w:val="%2."/>
      <w:lvlJc w:val="left"/>
      <w:pPr>
        <w:tabs>
          <w:tab w:val="num" w:pos="1248"/>
        </w:tabs>
        <w:ind w:left="1248" w:hanging="360"/>
      </w:pPr>
      <w:rPr>
        <w:rFonts w:cs="Times New Roman"/>
      </w:rPr>
    </w:lvl>
    <w:lvl w:ilvl="2" w:tplc="0419001B" w:tentative="1">
      <w:start w:val="1"/>
      <w:numFmt w:val="lowerRoman"/>
      <w:lvlText w:val="%3."/>
      <w:lvlJc w:val="right"/>
      <w:pPr>
        <w:tabs>
          <w:tab w:val="num" w:pos="1968"/>
        </w:tabs>
        <w:ind w:left="1968" w:hanging="180"/>
      </w:pPr>
      <w:rPr>
        <w:rFonts w:cs="Times New Roman"/>
      </w:rPr>
    </w:lvl>
    <w:lvl w:ilvl="3" w:tplc="0419000F" w:tentative="1">
      <w:start w:val="1"/>
      <w:numFmt w:val="decimal"/>
      <w:lvlText w:val="%4."/>
      <w:lvlJc w:val="left"/>
      <w:pPr>
        <w:tabs>
          <w:tab w:val="num" w:pos="2688"/>
        </w:tabs>
        <w:ind w:left="2688" w:hanging="360"/>
      </w:pPr>
      <w:rPr>
        <w:rFonts w:cs="Times New Roman"/>
      </w:rPr>
    </w:lvl>
    <w:lvl w:ilvl="4" w:tplc="04190019" w:tentative="1">
      <w:start w:val="1"/>
      <w:numFmt w:val="lowerLetter"/>
      <w:lvlText w:val="%5."/>
      <w:lvlJc w:val="left"/>
      <w:pPr>
        <w:tabs>
          <w:tab w:val="num" w:pos="3408"/>
        </w:tabs>
        <w:ind w:left="3408" w:hanging="360"/>
      </w:pPr>
      <w:rPr>
        <w:rFonts w:cs="Times New Roman"/>
      </w:rPr>
    </w:lvl>
    <w:lvl w:ilvl="5" w:tplc="0419001B" w:tentative="1">
      <w:start w:val="1"/>
      <w:numFmt w:val="lowerRoman"/>
      <w:lvlText w:val="%6."/>
      <w:lvlJc w:val="right"/>
      <w:pPr>
        <w:tabs>
          <w:tab w:val="num" w:pos="4128"/>
        </w:tabs>
        <w:ind w:left="4128" w:hanging="180"/>
      </w:pPr>
      <w:rPr>
        <w:rFonts w:cs="Times New Roman"/>
      </w:rPr>
    </w:lvl>
    <w:lvl w:ilvl="6" w:tplc="0419000F" w:tentative="1">
      <w:start w:val="1"/>
      <w:numFmt w:val="decimal"/>
      <w:lvlText w:val="%7."/>
      <w:lvlJc w:val="left"/>
      <w:pPr>
        <w:tabs>
          <w:tab w:val="num" w:pos="4848"/>
        </w:tabs>
        <w:ind w:left="4848" w:hanging="360"/>
      </w:pPr>
      <w:rPr>
        <w:rFonts w:cs="Times New Roman"/>
      </w:rPr>
    </w:lvl>
    <w:lvl w:ilvl="7" w:tplc="04190019" w:tentative="1">
      <w:start w:val="1"/>
      <w:numFmt w:val="lowerLetter"/>
      <w:lvlText w:val="%8."/>
      <w:lvlJc w:val="left"/>
      <w:pPr>
        <w:tabs>
          <w:tab w:val="num" w:pos="5568"/>
        </w:tabs>
        <w:ind w:left="5568" w:hanging="360"/>
      </w:pPr>
      <w:rPr>
        <w:rFonts w:cs="Times New Roman"/>
      </w:rPr>
    </w:lvl>
    <w:lvl w:ilvl="8" w:tplc="0419001B" w:tentative="1">
      <w:start w:val="1"/>
      <w:numFmt w:val="lowerRoman"/>
      <w:lvlText w:val="%9."/>
      <w:lvlJc w:val="right"/>
      <w:pPr>
        <w:tabs>
          <w:tab w:val="num" w:pos="6288"/>
        </w:tabs>
        <w:ind w:left="6288" w:hanging="180"/>
      </w:pPr>
      <w:rPr>
        <w:rFonts w:cs="Times New Roman"/>
      </w:rPr>
    </w:lvl>
  </w:abstractNum>
  <w:abstractNum w:abstractNumId="27">
    <w:nsid w:val="5409363B"/>
    <w:multiLevelType w:val="hybridMultilevel"/>
    <w:tmpl w:val="86EEB9FC"/>
    <w:lvl w:ilvl="0" w:tplc="6952FDE8">
      <w:start w:val="1"/>
      <w:numFmt w:val="decimal"/>
      <w:lvlText w:val="%1."/>
      <w:lvlJc w:val="left"/>
      <w:pPr>
        <w:tabs>
          <w:tab w:val="num" w:pos="360"/>
        </w:tabs>
        <w:ind w:left="360" w:hanging="360"/>
      </w:pPr>
      <w:rPr>
        <w:rFonts w:ascii="Times New Roman" w:hAnsi="Times New Roman" w:cs="Times New Roman" w:hint="default"/>
        <w:b w:val="0"/>
        <w:i w:val="0"/>
        <w:sz w:val="28"/>
        <w:szCs w:val="28"/>
      </w:rPr>
    </w:lvl>
    <w:lvl w:ilvl="1" w:tplc="04190019">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8">
    <w:nsid w:val="573C6C4A"/>
    <w:multiLevelType w:val="hybridMultilevel"/>
    <w:tmpl w:val="888E4874"/>
    <w:lvl w:ilvl="0" w:tplc="2A3E135C">
      <w:start w:val="1"/>
      <w:numFmt w:val="bullet"/>
      <w:lvlText w:val=""/>
      <w:lvlJc w:val="left"/>
      <w:pPr>
        <w:tabs>
          <w:tab w:val="num" w:pos="900"/>
        </w:tabs>
        <w:ind w:left="900" w:hanging="360"/>
      </w:pPr>
      <w:rPr>
        <w:rFonts w:ascii="Symbol" w:hAnsi="Symbol" w:hint="default"/>
      </w:rPr>
    </w:lvl>
    <w:lvl w:ilvl="1" w:tplc="EF78683A">
      <w:start w:val="1"/>
      <w:numFmt w:val="decimal"/>
      <w:lvlText w:val="%2"/>
      <w:lvlJc w:val="left"/>
      <w:pPr>
        <w:tabs>
          <w:tab w:val="num" w:pos="1620"/>
        </w:tabs>
        <w:ind w:left="1620" w:hanging="360"/>
      </w:pPr>
      <w:rPr>
        <w:rFonts w:cs="Times New Roman" w:hint="default"/>
      </w:rPr>
    </w:lvl>
    <w:lvl w:ilvl="2" w:tplc="E0E8D4C2">
      <w:start w:val="1"/>
      <w:numFmt w:val="decimal"/>
      <w:lvlText w:val="%3."/>
      <w:lvlJc w:val="left"/>
      <w:pPr>
        <w:tabs>
          <w:tab w:val="num" w:pos="2520"/>
        </w:tabs>
        <w:ind w:left="2520" w:hanging="360"/>
      </w:pPr>
      <w:rPr>
        <w:rFonts w:cs="Times New Roman" w:hint="default"/>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9">
    <w:nsid w:val="5B5D4FF7"/>
    <w:multiLevelType w:val="hybridMultilevel"/>
    <w:tmpl w:val="69E852AE"/>
    <w:lvl w:ilvl="0" w:tplc="0D0E248C">
      <w:start w:val="1"/>
      <w:numFmt w:val="decimal"/>
      <w:lvlText w:val="%1."/>
      <w:lvlJc w:val="left"/>
      <w:pPr>
        <w:ind w:left="1110" w:hanging="360"/>
      </w:pPr>
      <w:rPr>
        <w:rFonts w:cs="Times New Roman" w:hint="default"/>
      </w:rPr>
    </w:lvl>
    <w:lvl w:ilvl="1" w:tplc="04190019" w:tentative="1">
      <w:start w:val="1"/>
      <w:numFmt w:val="lowerLetter"/>
      <w:lvlText w:val="%2."/>
      <w:lvlJc w:val="left"/>
      <w:pPr>
        <w:ind w:left="1830" w:hanging="360"/>
      </w:pPr>
      <w:rPr>
        <w:rFonts w:cs="Times New Roman"/>
      </w:rPr>
    </w:lvl>
    <w:lvl w:ilvl="2" w:tplc="0419001B" w:tentative="1">
      <w:start w:val="1"/>
      <w:numFmt w:val="lowerRoman"/>
      <w:lvlText w:val="%3."/>
      <w:lvlJc w:val="right"/>
      <w:pPr>
        <w:ind w:left="2550" w:hanging="180"/>
      </w:pPr>
      <w:rPr>
        <w:rFonts w:cs="Times New Roman"/>
      </w:rPr>
    </w:lvl>
    <w:lvl w:ilvl="3" w:tplc="0419000F" w:tentative="1">
      <w:start w:val="1"/>
      <w:numFmt w:val="decimal"/>
      <w:lvlText w:val="%4."/>
      <w:lvlJc w:val="left"/>
      <w:pPr>
        <w:ind w:left="3270" w:hanging="360"/>
      </w:pPr>
      <w:rPr>
        <w:rFonts w:cs="Times New Roman"/>
      </w:rPr>
    </w:lvl>
    <w:lvl w:ilvl="4" w:tplc="04190019" w:tentative="1">
      <w:start w:val="1"/>
      <w:numFmt w:val="lowerLetter"/>
      <w:lvlText w:val="%5."/>
      <w:lvlJc w:val="left"/>
      <w:pPr>
        <w:ind w:left="3990" w:hanging="360"/>
      </w:pPr>
      <w:rPr>
        <w:rFonts w:cs="Times New Roman"/>
      </w:rPr>
    </w:lvl>
    <w:lvl w:ilvl="5" w:tplc="0419001B" w:tentative="1">
      <w:start w:val="1"/>
      <w:numFmt w:val="lowerRoman"/>
      <w:lvlText w:val="%6."/>
      <w:lvlJc w:val="right"/>
      <w:pPr>
        <w:ind w:left="4710" w:hanging="180"/>
      </w:pPr>
      <w:rPr>
        <w:rFonts w:cs="Times New Roman"/>
      </w:rPr>
    </w:lvl>
    <w:lvl w:ilvl="6" w:tplc="0419000F" w:tentative="1">
      <w:start w:val="1"/>
      <w:numFmt w:val="decimal"/>
      <w:lvlText w:val="%7."/>
      <w:lvlJc w:val="left"/>
      <w:pPr>
        <w:ind w:left="5430" w:hanging="360"/>
      </w:pPr>
      <w:rPr>
        <w:rFonts w:cs="Times New Roman"/>
      </w:rPr>
    </w:lvl>
    <w:lvl w:ilvl="7" w:tplc="04190019" w:tentative="1">
      <w:start w:val="1"/>
      <w:numFmt w:val="lowerLetter"/>
      <w:lvlText w:val="%8."/>
      <w:lvlJc w:val="left"/>
      <w:pPr>
        <w:ind w:left="6150" w:hanging="360"/>
      </w:pPr>
      <w:rPr>
        <w:rFonts w:cs="Times New Roman"/>
      </w:rPr>
    </w:lvl>
    <w:lvl w:ilvl="8" w:tplc="0419001B" w:tentative="1">
      <w:start w:val="1"/>
      <w:numFmt w:val="lowerRoman"/>
      <w:lvlText w:val="%9."/>
      <w:lvlJc w:val="right"/>
      <w:pPr>
        <w:ind w:left="6870" w:hanging="180"/>
      </w:pPr>
      <w:rPr>
        <w:rFonts w:cs="Times New Roman"/>
      </w:rPr>
    </w:lvl>
  </w:abstractNum>
  <w:abstractNum w:abstractNumId="30">
    <w:nsid w:val="5CDE701B"/>
    <w:multiLevelType w:val="hybridMultilevel"/>
    <w:tmpl w:val="314CA9F4"/>
    <w:lvl w:ilvl="0" w:tplc="D0FA96B2">
      <w:start w:val="1"/>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5DA830BD"/>
    <w:multiLevelType w:val="hybridMultilevel"/>
    <w:tmpl w:val="8CF2C07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604B741D"/>
    <w:multiLevelType w:val="hybridMultilevel"/>
    <w:tmpl w:val="02A4BDC2"/>
    <w:lvl w:ilvl="0" w:tplc="5164C856">
      <w:start w:val="1"/>
      <w:numFmt w:val="decimal"/>
      <w:lvlText w:val="%1."/>
      <w:lvlJc w:val="left"/>
      <w:pPr>
        <w:tabs>
          <w:tab w:val="num" w:pos="900"/>
        </w:tabs>
        <w:ind w:left="900" w:hanging="360"/>
      </w:pPr>
      <w:rPr>
        <w:rFonts w:cs="Times New Roman" w:hint="default"/>
        <w:b/>
        <w:i/>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3">
    <w:nsid w:val="61AF319C"/>
    <w:multiLevelType w:val="hybridMultilevel"/>
    <w:tmpl w:val="E2B0F9BA"/>
    <w:lvl w:ilvl="0" w:tplc="6D96908E">
      <w:start w:val="1"/>
      <w:numFmt w:val="decimal"/>
      <w:lvlText w:val="%1."/>
      <w:lvlJc w:val="left"/>
      <w:pPr>
        <w:tabs>
          <w:tab w:val="num" w:pos="1260"/>
        </w:tabs>
        <w:ind w:left="12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4">
    <w:nsid w:val="64DC0F62"/>
    <w:multiLevelType w:val="hybridMultilevel"/>
    <w:tmpl w:val="090C7D6A"/>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5">
    <w:nsid w:val="663E17AE"/>
    <w:multiLevelType w:val="hybridMultilevel"/>
    <w:tmpl w:val="62BA160A"/>
    <w:lvl w:ilvl="0" w:tplc="D4E04A1A">
      <w:start w:val="1"/>
      <w:numFmt w:val="bullet"/>
      <w:pStyle w:val="a"/>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67C66B45"/>
    <w:multiLevelType w:val="hybridMultilevel"/>
    <w:tmpl w:val="36023650"/>
    <w:lvl w:ilvl="0" w:tplc="61DCCB46">
      <w:start w:val="1"/>
      <w:numFmt w:val="decimal"/>
      <w:lvlText w:val="%1."/>
      <w:lvlJc w:val="left"/>
      <w:pPr>
        <w:tabs>
          <w:tab w:val="num" w:pos="1068"/>
        </w:tabs>
        <w:ind w:left="1068" w:hanging="360"/>
      </w:pPr>
      <w:rPr>
        <w:rFonts w:cs="Times New Roman"/>
        <w:b/>
      </w:rPr>
    </w:lvl>
    <w:lvl w:ilvl="1" w:tplc="0AF6BB42">
      <w:start w:val="3"/>
      <w:numFmt w:val="decimal"/>
      <w:lvlText w:val="%2"/>
      <w:lvlJc w:val="left"/>
      <w:pPr>
        <w:tabs>
          <w:tab w:val="num" w:pos="1788"/>
        </w:tabs>
        <w:ind w:left="1788" w:hanging="360"/>
      </w:pPr>
      <w:rPr>
        <w:rFonts w:cs="Times New Roman" w:hint="default"/>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37">
    <w:nsid w:val="68B23E06"/>
    <w:multiLevelType w:val="singleLevel"/>
    <w:tmpl w:val="69B6C478"/>
    <w:lvl w:ilvl="0">
      <w:start w:val="1"/>
      <w:numFmt w:val="decimal"/>
      <w:lvlText w:val="%1) "/>
      <w:legacy w:legacy="1" w:legacySpace="0" w:legacyIndent="360"/>
      <w:lvlJc w:val="left"/>
      <w:pPr>
        <w:ind w:left="644" w:hanging="360"/>
      </w:pPr>
      <w:rPr>
        <w:rFonts w:ascii="Times New Roman" w:hAnsi="Times New Roman" w:cs="Times New Roman" w:hint="default"/>
        <w:b w:val="0"/>
        <w:i w:val="0"/>
        <w:sz w:val="29"/>
        <w:u w:val="none"/>
      </w:rPr>
    </w:lvl>
  </w:abstractNum>
  <w:abstractNum w:abstractNumId="38">
    <w:nsid w:val="6E2F53D4"/>
    <w:multiLevelType w:val="singleLevel"/>
    <w:tmpl w:val="712E5346"/>
    <w:lvl w:ilvl="0">
      <w:start w:val="1"/>
      <w:numFmt w:val="decimal"/>
      <w:lvlText w:val="%1)"/>
      <w:lvlJc w:val="left"/>
      <w:pPr>
        <w:tabs>
          <w:tab w:val="num" w:pos="1017"/>
        </w:tabs>
        <w:ind w:left="1017" w:hanging="450"/>
      </w:pPr>
      <w:rPr>
        <w:rFonts w:cs="Times New Roman" w:hint="default"/>
      </w:rPr>
    </w:lvl>
  </w:abstractNum>
  <w:abstractNum w:abstractNumId="39">
    <w:nsid w:val="72A15745"/>
    <w:multiLevelType w:val="hybridMultilevel"/>
    <w:tmpl w:val="561C05C0"/>
    <w:lvl w:ilvl="0" w:tplc="DB305878">
      <w:start w:val="1"/>
      <w:numFmt w:val="bullet"/>
      <w:lvlText w:val=""/>
      <w:lvlJc w:val="left"/>
      <w:pPr>
        <w:tabs>
          <w:tab w:val="num" w:pos="720"/>
        </w:tabs>
        <w:ind w:left="720" w:hanging="360"/>
      </w:pPr>
      <w:rPr>
        <w:rFonts w:ascii="Wingdings" w:hAnsi="Wingdings" w:hint="default"/>
      </w:rPr>
    </w:lvl>
    <w:lvl w:ilvl="1" w:tplc="600AF5E6" w:tentative="1">
      <w:start w:val="1"/>
      <w:numFmt w:val="bullet"/>
      <w:lvlText w:val=""/>
      <w:lvlJc w:val="left"/>
      <w:pPr>
        <w:tabs>
          <w:tab w:val="num" w:pos="1440"/>
        </w:tabs>
        <w:ind w:left="1440" w:hanging="360"/>
      </w:pPr>
      <w:rPr>
        <w:rFonts w:ascii="Wingdings" w:hAnsi="Wingdings" w:hint="default"/>
      </w:rPr>
    </w:lvl>
    <w:lvl w:ilvl="2" w:tplc="1C10EE4A" w:tentative="1">
      <w:start w:val="1"/>
      <w:numFmt w:val="bullet"/>
      <w:lvlText w:val=""/>
      <w:lvlJc w:val="left"/>
      <w:pPr>
        <w:tabs>
          <w:tab w:val="num" w:pos="2160"/>
        </w:tabs>
        <w:ind w:left="2160" w:hanging="360"/>
      </w:pPr>
      <w:rPr>
        <w:rFonts w:ascii="Wingdings" w:hAnsi="Wingdings" w:hint="default"/>
      </w:rPr>
    </w:lvl>
    <w:lvl w:ilvl="3" w:tplc="42703E58" w:tentative="1">
      <w:start w:val="1"/>
      <w:numFmt w:val="bullet"/>
      <w:lvlText w:val=""/>
      <w:lvlJc w:val="left"/>
      <w:pPr>
        <w:tabs>
          <w:tab w:val="num" w:pos="2880"/>
        </w:tabs>
        <w:ind w:left="2880" w:hanging="360"/>
      </w:pPr>
      <w:rPr>
        <w:rFonts w:ascii="Wingdings" w:hAnsi="Wingdings" w:hint="default"/>
      </w:rPr>
    </w:lvl>
    <w:lvl w:ilvl="4" w:tplc="3B848340" w:tentative="1">
      <w:start w:val="1"/>
      <w:numFmt w:val="bullet"/>
      <w:lvlText w:val=""/>
      <w:lvlJc w:val="left"/>
      <w:pPr>
        <w:tabs>
          <w:tab w:val="num" w:pos="3600"/>
        </w:tabs>
        <w:ind w:left="3600" w:hanging="360"/>
      </w:pPr>
      <w:rPr>
        <w:rFonts w:ascii="Wingdings" w:hAnsi="Wingdings" w:hint="default"/>
      </w:rPr>
    </w:lvl>
    <w:lvl w:ilvl="5" w:tplc="B8226D72" w:tentative="1">
      <w:start w:val="1"/>
      <w:numFmt w:val="bullet"/>
      <w:lvlText w:val=""/>
      <w:lvlJc w:val="left"/>
      <w:pPr>
        <w:tabs>
          <w:tab w:val="num" w:pos="4320"/>
        </w:tabs>
        <w:ind w:left="4320" w:hanging="360"/>
      </w:pPr>
      <w:rPr>
        <w:rFonts w:ascii="Wingdings" w:hAnsi="Wingdings" w:hint="default"/>
      </w:rPr>
    </w:lvl>
    <w:lvl w:ilvl="6" w:tplc="23329804" w:tentative="1">
      <w:start w:val="1"/>
      <w:numFmt w:val="bullet"/>
      <w:lvlText w:val=""/>
      <w:lvlJc w:val="left"/>
      <w:pPr>
        <w:tabs>
          <w:tab w:val="num" w:pos="5040"/>
        </w:tabs>
        <w:ind w:left="5040" w:hanging="360"/>
      </w:pPr>
      <w:rPr>
        <w:rFonts w:ascii="Wingdings" w:hAnsi="Wingdings" w:hint="default"/>
      </w:rPr>
    </w:lvl>
    <w:lvl w:ilvl="7" w:tplc="59B25F30" w:tentative="1">
      <w:start w:val="1"/>
      <w:numFmt w:val="bullet"/>
      <w:lvlText w:val=""/>
      <w:lvlJc w:val="left"/>
      <w:pPr>
        <w:tabs>
          <w:tab w:val="num" w:pos="5760"/>
        </w:tabs>
        <w:ind w:left="5760" w:hanging="360"/>
      </w:pPr>
      <w:rPr>
        <w:rFonts w:ascii="Wingdings" w:hAnsi="Wingdings" w:hint="default"/>
      </w:rPr>
    </w:lvl>
    <w:lvl w:ilvl="8" w:tplc="0FD8265A" w:tentative="1">
      <w:start w:val="1"/>
      <w:numFmt w:val="bullet"/>
      <w:lvlText w:val=""/>
      <w:lvlJc w:val="left"/>
      <w:pPr>
        <w:tabs>
          <w:tab w:val="num" w:pos="6480"/>
        </w:tabs>
        <w:ind w:left="6480" w:hanging="360"/>
      </w:pPr>
      <w:rPr>
        <w:rFonts w:ascii="Wingdings" w:hAnsi="Wingdings" w:hint="default"/>
      </w:rPr>
    </w:lvl>
  </w:abstractNum>
  <w:abstractNum w:abstractNumId="40">
    <w:nsid w:val="750B6661"/>
    <w:multiLevelType w:val="multilevel"/>
    <w:tmpl w:val="C712ADE0"/>
    <w:lvl w:ilvl="0">
      <w:start w:val="1"/>
      <w:numFmt w:val="decimal"/>
      <w:lvlText w:val="%1."/>
      <w:lvlJc w:val="left"/>
      <w:pPr>
        <w:tabs>
          <w:tab w:val="num" w:pos="2345"/>
        </w:tabs>
        <w:ind w:left="2345" w:hanging="360"/>
      </w:pPr>
      <w:rPr>
        <w:rFonts w:cs="Times New Roman" w:hint="default"/>
      </w:rPr>
    </w:lvl>
    <w:lvl w:ilvl="1">
      <w:start w:val="4"/>
      <w:numFmt w:val="decimal"/>
      <w:isLgl/>
      <w:lvlText w:val="%1.%2."/>
      <w:lvlJc w:val="left"/>
      <w:pPr>
        <w:tabs>
          <w:tab w:val="num" w:pos="2345"/>
        </w:tabs>
        <w:ind w:left="2345" w:hanging="360"/>
      </w:pPr>
      <w:rPr>
        <w:rFonts w:cs="Times New Roman" w:hint="default"/>
      </w:rPr>
    </w:lvl>
    <w:lvl w:ilvl="2">
      <w:start w:val="1"/>
      <w:numFmt w:val="decimal"/>
      <w:isLgl/>
      <w:lvlText w:val="%1.%2.%3."/>
      <w:lvlJc w:val="left"/>
      <w:pPr>
        <w:tabs>
          <w:tab w:val="num" w:pos="2705"/>
        </w:tabs>
        <w:ind w:left="2705" w:hanging="720"/>
      </w:pPr>
      <w:rPr>
        <w:rFonts w:cs="Times New Roman" w:hint="default"/>
      </w:rPr>
    </w:lvl>
    <w:lvl w:ilvl="3">
      <w:start w:val="1"/>
      <w:numFmt w:val="decimal"/>
      <w:isLgl/>
      <w:lvlText w:val="%1.%2.%3.%4."/>
      <w:lvlJc w:val="left"/>
      <w:pPr>
        <w:tabs>
          <w:tab w:val="num" w:pos="2705"/>
        </w:tabs>
        <w:ind w:left="2705" w:hanging="720"/>
      </w:pPr>
      <w:rPr>
        <w:rFonts w:cs="Times New Roman" w:hint="default"/>
      </w:rPr>
    </w:lvl>
    <w:lvl w:ilvl="4">
      <w:start w:val="1"/>
      <w:numFmt w:val="decimal"/>
      <w:isLgl/>
      <w:lvlText w:val="%1.%2.%3.%4.%5."/>
      <w:lvlJc w:val="left"/>
      <w:pPr>
        <w:tabs>
          <w:tab w:val="num" w:pos="3065"/>
        </w:tabs>
        <w:ind w:left="3065" w:hanging="1080"/>
      </w:pPr>
      <w:rPr>
        <w:rFonts w:cs="Times New Roman" w:hint="default"/>
      </w:rPr>
    </w:lvl>
    <w:lvl w:ilvl="5">
      <w:start w:val="1"/>
      <w:numFmt w:val="decimal"/>
      <w:isLgl/>
      <w:lvlText w:val="%1.%2.%3.%4.%5.%6."/>
      <w:lvlJc w:val="left"/>
      <w:pPr>
        <w:tabs>
          <w:tab w:val="num" w:pos="3065"/>
        </w:tabs>
        <w:ind w:left="3065" w:hanging="1080"/>
      </w:pPr>
      <w:rPr>
        <w:rFonts w:cs="Times New Roman" w:hint="default"/>
      </w:rPr>
    </w:lvl>
    <w:lvl w:ilvl="6">
      <w:start w:val="1"/>
      <w:numFmt w:val="decimal"/>
      <w:isLgl/>
      <w:lvlText w:val="%1.%2.%3.%4.%5.%6.%7."/>
      <w:lvlJc w:val="left"/>
      <w:pPr>
        <w:tabs>
          <w:tab w:val="num" w:pos="3425"/>
        </w:tabs>
        <w:ind w:left="3425" w:hanging="1440"/>
      </w:pPr>
      <w:rPr>
        <w:rFonts w:cs="Times New Roman" w:hint="default"/>
      </w:rPr>
    </w:lvl>
    <w:lvl w:ilvl="7">
      <w:start w:val="1"/>
      <w:numFmt w:val="decimal"/>
      <w:isLgl/>
      <w:lvlText w:val="%1.%2.%3.%4.%5.%6.%7.%8."/>
      <w:lvlJc w:val="left"/>
      <w:pPr>
        <w:tabs>
          <w:tab w:val="num" w:pos="3425"/>
        </w:tabs>
        <w:ind w:left="3425" w:hanging="1440"/>
      </w:pPr>
      <w:rPr>
        <w:rFonts w:cs="Times New Roman" w:hint="default"/>
      </w:rPr>
    </w:lvl>
    <w:lvl w:ilvl="8">
      <w:start w:val="1"/>
      <w:numFmt w:val="decimal"/>
      <w:isLgl/>
      <w:lvlText w:val="%1.%2.%3.%4.%5.%6.%7.%8.%9."/>
      <w:lvlJc w:val="left"/>
      <w:pPr>
        <w:tabs>
          <w:tab w:val="num" w:pos="3785"/>
        </w:tabs>
        <w:ind w:left="3785" w:hanging="1800"/>
      </w:pPr>
      <w:rPr>
        <w:rFonts w:cs="Times New Roman" w:hint="default"/>
      </w:rPr>
    </w:lvl>
  </w:abstractNum>
  <w:abstractNum w:abstractNumId="41">
    <w:nsid w:val="79587F11"/>
    <w:multiLevelType w:val="hybridMultilevel"/>
    <w:tmpl w:val="27C4024A"/>
    <w:lvl w:ilvl="0" w:tplc="2A3E135C">
      <w:start w:val="1"/>
      <w:numFmt w:val="bullet"/>
      <w:lvlText w:val=""/>
      <w:lvlJc w:val="left"/>
      <w:pPr>
        <w:tabs>
          <w:tab w:val="num" w:pos="900"/>
        </w:tabs>
        <w:ind w:left="900" w:hanging="360"/>
      </w:pPr>
      <w:rPr>
        <w:rFonts w:ascii="Symbol" w:hAnsi="Symbol"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42">
    <w:nsid w:val="7B1B01B5"/>
    <w:multiLevelType w:val="multilevel"/>
    <w:tmpl w:val="59F457CC"/>
    <w:lvl w:ilvl="0">
      <w:start w:val="1"/>
      <w:numFmt w:val="decimal"/>
      <w:lvlText w:val="%1."/>
      <w:lvlJc w:val="left"/>
      <w:pPr>
        <w:ind w:left="435" w:hanging="360"/>
      </w:pPr>
      <w:rPr>
        <w:rFonts w:cs="Times New Roman" w:hint="default"/>
      </w:rPr>
    </w:lvl>
    <w:lvl w:ilvl="1">
      <w:start w:val="1"/>
      <w:numFmt w:val="decimal"/>
      <w:isLgl/>
      <w:lvlText w:val="%1.%2."/>
      <w:lvlJc w:val="left"/>
      <w:pPr>
        <w:ind w:left="1620" w:hanging="495"/>
      </w:pPr>
      <w:rPr>
        <w:rFonts w:cs="Times New Roman" w:hint="default"/>
        <w:sz w:val="28"/>
      </w:rPr>
    </w:lvl>
    <w:lvl w:ilvl="2">
      <w:start w:val="1"/>
      <w:numFmt w:val="decimal"/>
      <w:isLgl/>
      <w:lvlText w:val="%1.%2.%3."/>
      <w:lvlJc w:val="left"/>
      <w:pPr>
        <w:ind w:left="2895" w:hanging="720"/>
      </w:pPr>
      <w:rPr>
        <w:rFonts w:cs="Times New Roman" w:hint="default"/>
        <w:sz w:val="28"/>
      </w:rPr>
    </w:lvl>
    <w:lvl w:ilvl="3">
      <w:start w:val="1"/>
      <w:numFmt w:val="decimal"/>
      <w:isLgl/>
      <w:lvlText w:val="%1.%2.%3.%4."/>
      <w:lvlJc w:val="left"/>
      <w:pPr>
        <w:ind w:left="3945" w:hanging="720"/>
      </w:pPr>
      <w:rPr>
        <w:rFonts w:cs="Times New Roman" w:hint="default"/>
        <w:sz w:val="28"/>
      </w:rPr>
    </w:lvl>
    <w:lvl w:ilvl="4">
      <w:start w:val="1"/>
      <w:numFmt w:val="decimal"/>
      <w:isLgl/>
      <w:lvlText w:val="%1.%2.%3.%4.%5."/>
      <w:lvlJc w:val="left"/>
      <w:pPr>
        <w:ind w:left="5355" w:hanging="1080"/>
      </w:pPr>
      <w:rPr>
        <w:rFonts w:cs="Times New Roman" w:hint="default"/>
        <w:sz w:val="28"/>
      </w:rPr>
    </w:lvl>
    <w:lvl w:ilvl="5">
      <w:start w:val="1"/>
      <w:numFmt w:val="decimal"/>
      <w:isLgl/>
      <w:lvlText w:val="%1.%2.%3.%4.%5.%6."/>
      <w:lvlJc w:val="left"/>
      <w:pPr>
        <w:ind w:left="6405" w:hanging="1080"/>
      </w:pPr>
      <w:rPr>
        <w:rFonts w:cs="Times New Roman" w:hint="default"/>
        <w:sz w:val="28"/>
      </w:rPr>
    </w:lvl>
    <w:lvl w:ilvl="6">
      <w:start w:val="1"/>
      <w:numFmt w:val="decimal"/>
      <w:isLgl/>
      <w:lvlText w:val="%1.%2.%3.%4.%5.%6.%7."/>
      <w:lvlJc w:val="left"/>
      <w:pPr>
        <w:ind w:left="7815" w:hanging="1440"/>
      </w:pPr>
      <w:rPr>
        <w:rFonts w:cs="Times New Roman" w:hint="default"/>
        <w:sz w:val="28"/>
      </w:rPr>
    </w:lvl>
    <w:lvl w:ilvl="7">
      <w:start w:val="1"/>
      <w:numFmt w:val="decimal"/>
      <w:isLgl/>
      <w:lvlText w:val="%1.%2.%3.%4.%5.%6.%7.%8."/>
      <w:lvlJc w:val="left"/>
      <w:pPr>
        <w:ind w:left="8865" w:hanging="1440"/>
      </w:pPr>
      <w:rPr>
        <w:rFonts w:cs="Times New Roman" w:hint="default"/>
        <w:sz w:val="28"/>
      </w:rPr>
    </w:lvl>
    <w:lvl w:ilvl="8">
      <w:start w:val="1"/>
      <w:numFmt w:val="decimal"/>
      <w:isLgl/>
      <w:lvlText w:val="%1.%2.%3.%4.%5.%6.%7.%8.%9."/>
      <w:lvlJc w:val="left"/>
      <w:pPr>
        <w:ind w:left="10275" w:hanging="1800"/>
      </w:pPr>
      <w:rPr>
        <w:rFonts w:cs="Times New Roman" w:hint="default"/>
        <w:sz w:val="28"/>
      </w:rPr>
    </w:lvl>
  </w:abstractNum>
  <w:abstractNum w:abstractNumId="43">
    <w:nsid w:val="7B4D7B2A"/>
    <w:multiLevelType w:val="singleLevel"/>
    <w:tmpl w:val="978EBF12"/>
    <w:lvl w:ilvl="0">
      <w:start w:val="1"/>
      <w:numFmt w:val="bullet"/>
      <w:pStyle w:val="a0"/>
      <w:lvlText w:val=""/>
      <w:lvlJc w:val="left"/>
      <w:pPr>
        <w:tabs>
          <w:tab w:val="num" w:pos="360"/>
        </w:tabs>
        <w:ind w:left="360" w:hanging="360"/>
      </w:pPr>
      <w:rPr>
        <w:rFonts w:ascii="Symbol" w:hAnsi="Symbol" w:hint="default"/>
      </w:rPr>
    </w:lvl>
  </w:abstractNum>
  <w:abstractNum w:abstractNumId="44">
    <w:nsid w:val="7F8F698A"/>
    <w:multiLevelType w:val="hybridMultilevel"/>
    <w:tmpl w:val="3EDAC666"/>
    <w:lvl w:ilvl="0" w:tplc="49EAE798">
      <w:start w:val="1"/>
      <w:numFmt w:val="decimal"/>
      <w:lvlText w:val="%1."/>
      <w:lvlJc w:val="left"/>
      <w:pPr>
        <w:ind w:left="900" w:hanging="360"/>
      </w:pPr>
      <w:rPr>
        <w:rFonts w:cs="Times New Roman" w:hint="default"/>
        <w:b w:val="0"/>
        <w:i w:val="0"/>
      </w:rPr>
    </w:lvl>
    <w:lvl w:ilvl="1" w:tplc="04190019">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num w:numId="1">
    <w:abstractNumId w:val="1"/>
  </w:num>
  <w:num w:numId="2">
    <w:abstractNumId w:val="0"/>
  </w:num>
  <w:num w:numId="3">
    <w:abstractNumId w:val="8"/>
  </w:num>
  <w:num w:numId="4">
    <w:abstractNumId w:val="43"/>
  </w:num>
  <w:num w:numId="5">
    <w:abstractNumId w:val="35"/>
  </w:num>
  <w:num w:numId="6">
    <w:abstractNumId w:val="27"/>
  </w:num>
  <w:num w:numId="7">
    <w:abstractNumId w:val="15"/>
  </w:num>
  <w:num w:numId="8">
    <w:abstractNumId w:val="5"/>
  </w:num>
  <w:num w:numId="9">
    <w:abstractNumId w:val="21"/>
  </w:num>
  <w:num w:numId="10">
    <w:abstractNumId w:val="6"/>
  </w:num>
  <w:num w:numId="11">
    <w:abstractNumId w:val="11"/>
  </w:num>
  <w:num w:numId="12">
    <w:abstractNumId w:val="24"/>
  </w:num>
  <w:num w:numId="13">
    <w:abstractNumId w:val="28"/>
  </w:num>
  <w:num w:numId="14">
    <w:abstractNumId w:val="23"/>
  </w:num>
  <w:num w:numId="15">
    <w:abstractNumId w:val="17"/>
  </w:num>
  <w:num w:numId="16">
    <w:abstractNumId w:val="33"/>
  </w:num>
  <w:num w:numId="17">
    <w:abstractNumId w:val="14"/>
  </w:num>
  <w:num w:numId="18">
    <w:abstractNumId w:val="41"/>
  </w:num>
  <w:num w:numId="19">
    <w:abstractNumId w:val="7"/>
  </w:num>
  <w:num w:numId="20">
    <w:abstractNumId w:val="12"/>
  </w:num>
  <w:num w:numId="21">
    <w:abstractNumId w:val="36"/>
  </w:num>
  <w:num w:numId="22">
    <w:abstractNumId w:val="26"/>
  </w:num>
  <w:num w:numId="23">
    <w:abstractNumId w:val="22"/>
  </w:num>
  <w:num w:numId="24">
    <w:abstractNumId w:val="19"/>
  </w:num>
  <w:num w:numId="25">
    <w:abstractNumId w:val="18"/>
  </w:num>
  <w:num w:numId="26">
    <w:abstractNumId w:val="25"/>
  </w:num>
  <w:num w:numId="27">
    <w:abstractNumId w:val="32"/>
  </w:num>
  <w:num w:numId="28">
    <w:abstractNumId w:val="10"/>
  </w:num>
  <w:num w:numId="29">
    <w:abstractNumId w:val="31"/>
  </w:num>
  <w:num w:numId="30">
    <w:abstractNumId w:val="39"/>
  </w:num>
  <w:num w:numId="31">
    <w:abstractNumId w:val="34"/>
  </w:num>
  <w:num w:numId="32">
    <w:abstractNumId w:val="9"/>
  </w:num>
  <w:num w:numId="33">
    <w:abstractNumId w:val="9"/>
    <w:lvlOverride w:ilvl="0">
      <w:lvl w:ilvl="0">
        <w:start w:val="1"/>
        <w:numFmt w:val="decimal"/>
        <w:lvlText w:val="%1."/>
        <w:legacy w:legacy="1" w:legacySpace="0" w:legacyIndent="360"/>
        <w:lvlJc w:val="left"/>
        <w:pPr>
          <w:ind w:left="360" w:hanging="360"/>
        </w:pPr>
        <w:rPr>
          <w:rFonts w:cs="Times New Roman"/>
        </w:rPr>
      </w:lvl>
    </w:lvlOverride>
  </w:num>
  <w:num w:numId="34">
    <w:abstractNumId w:val="9"/>
    <w:lvlOverride w:ilvl="0">
      <w:lvl w:ilvl="0">
        <w:start w:val="1"/>
        <w:numFmt w:val="decimal"/>
        <w:lvlText w:val="%1."/>
        <w:legacy w:legacy="1" w:legacySpace="0" w:legacyIndent="360"/>
        <w:lvlJc w:val="left"/>
        <w:pPr>
          <w:ind w:left="360" w:hanging="360"/>
        </w:pPr>
        <w:rPr>
          <w:rFonts w:cs="Times New Roman"/>
        </w:rPr>
      </w:lvl>
    </w:lvlOverride>
  </w:num>
  <w:num w:numId="35">
    <w:abstractNumId w:val="30"/>
  </w:num>
  <w:num w:numId="36">
    <w:abstractNumId w:val="40"/>
  </w:num>
  <w:num w:numId="37">
    <w:abstractNumId w:val="42"/>
  </w:num>
  <w:num w:numId="38">
    <w:abstractNumId w:val="13"/>
  </w:num>
  <w:num w:numId="39">
    <w:abstractNumId w:val="37"/>
  </w:num>
  <w:num w:numId="40">
    <w:abstractNumId w:val="16"/>
  </w:num>
  <w:num w:numId="41">
    <w:abstractNumId w:val="38"/>
  </w:num>
  <w:num w:numId="42">
    <w:abstractNumId w:val="44"/>
  </w:num>
  <w:num w:numId="43">
    <w:abstractNumId w:val="29"/>
  </w:num>
  <w:num w:numId="44">
    <w:abstractNumId w:val="2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hyphenationZone w:val="357"/>
  <w:evenAndOddHeaders/>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74A99"/>
    <w:rsid w:val="000051CB"/>
    <w:rsid w:val="00005B4A"/>
    <w:rsid w:val="0001355C"/>
    <w:rsid w:val="0001473E"/>
    <w:rsid w:val="0001798F"/>
    <w:rsid w:val="00021BA7"/>
    <w:rsid w:val="00022329"/>
    <w:rsid w:val="0002423F"/>
    <w:rsid w:val="000277E8"/>
    <w:rsid w:val="000320BA"/>
    <w:rsid w:val="00042106"/>
    <w:rsid w:val="00045627"/>
    <w:rsid w:val="000469C3"/>
    <w:rsid w:val="00047CF4"/>
    <w:rsid w:val="0005232D"/>
    <w:rsid w:val="000578DE"/>
    <w:rsid w:val="000617E8"/>
    <w:rsid w:val="000670DE"/>
    <w:rsid w:val="00074B2F"/>
    <w:rsid w:val="00074BCF"/>
    <w:rsid w:val="00083A9F"/>
    <w:rsid w:val="000852B4"/>
    <w:rsid w:val="00087584"/>
    <w:rsid w:val="000915A4"/>
    <w:rsid w:val="0009387B"/>
    <w:rsid w:val="00093C18"/>
    <w:rsid w:val="000A4620"/>
    <w:rsid w:val="000A55C0"/>
    <w:rsid w:val="000B0DB4"/>
    <w:rsid w:val="000B53A3"/>
    <w:rsid w:val="000B5559"/>
    <w:rsid w:val="000C5FB4"/>
    <w:rsid w:val="000C7A6F"/>
    <w:rsid w:val="000E328F"/>
    <w:rsid w:val="000E451C"/>
    <w:rsid w:val="000E6962"/>
    <w:rsid w:val="000E7F2B"/>
    <w:rsid w:val="000F36B6"/>
    <w:rsid w:val="000F63EC"/>
    <w:rsid w:val="00101399"/>
    <w:rsid w:val="0010288C"/>
    <w:rsid w:val="00105552"/>
    <w:rsid w:val="00106DAD"/>
    <w:rsid w:val="001104D5"/>
    <w:rsid w:val="0011258D"/>
    <w:rsid w:val="00112E61"/>
    <w:rsid w:val="00116494"/>
    <w:rsid w:val="00117F8A"/>
    <w:rsid w:val="00124246"/>
    <w:rsid w:val="00124F72"/>
    <w:rsid w:val="0012533E"/>
    <w:rsid w:val="00125A71"/>
    <w:rsid w:val="00125E08"/>
    <w:rsid w:val="0013100B"/>
    <w:rsid w:val="001318E4"/>
    <w:rsid w:val="00131FCD"/>
    <w:rsid w:val="001330BC"/>
    <w:rsid w:val="001365CE"/>
    <w:rsid w:val="001375D6"/>
    <w:rsid w:val="0014199F"/>
    <w:rsid w:val="001547DA"/>
    <w:rsid w:val="00160CD2"/>
    <w:rsid w:val="00160D89"/>
    <w:rsid w:val="001629AE"/>
    <w:rsid w:val="001719CF"/>
    <w:rsid w:val="00172576"/>
    <w:rsid w:val="00173CBC"/>
    <w:rsid w:val="00177D9C"/>
    <w:rsid w:val="001800DA"/>
    <w:rsid w:val="001822D3"/>
    <w:rsid w:val="00183146"/>
    <w:rsid w:val="00190652"/>
    <w:rsid w:val="001967A9"/>
    <w:rsid w:val="001A2B59"/>
    <w:rsid w:val="001B2308"/>
    <w:rsid w:val="001B2954"/>
    <w:rsid w:val="001B2D4D"/>
    <w:rsid w:val="001B3CA3"/>
    <w:rsid w:val="001B47C1"/>
    <w:rsid w:val="001C713D"/>
    <w:rsid w:val="001C77DD"/>
    <w:rsid w:val="001D6D51"/>
    <w:rsid w:val="001D7500"/>
    <w:rsid w:val="001E6009"/>
    <w:rsid w:val="001F3F6C"/>
    <w:rsid w:val="001F58A8"/>
    <w:rsid w:val="0020015C"/>
    <w:rsid w:val="00200E5E"/>
    <w:rsid w:val="002017D7"/>
    <w:rsid w:val="00202165"/>
    <w:rsid w:val="00203F23"/>
    <w:rsid w:val="00204B83"/>
    <w:rsid w:val="002103F3"/>
    <w:rsid w:val="00210F74"/>
    <w:rsid w:val="002129E1"/>
    <w:rsid w:val="002171DE"/>
    <w:rsid w:val="00223862"/>
    <w:rsid w:val="00231FEA"/>
    <w:rsid w:val="00236F15"/>
    <w:rsid w:val="00237962"/>
    <w:rsid w:val="002443F6"/>
    <w:rsid w:val="00252E2A"/>
    <w:rsid w:val="00253B70"/>
    <w:rsid w:val="00254E69"/>
    <w:rsid w:val="0025563E"/>
    <w:rsid w:val="0026246B"/>
    <w:rsid w:val="002671B2"/>
    <w:rsid w:val="00281463"/>
    <w:rsid w:val="002828CC"/>
    <w:rsid w:val="002875F3"/>
    <w:rsid w:val="0029287A"/>
    <w:rsid w:val="00294FE4"/>
    <w:rsid w:val="002A3CF4"/>
    <w:rsid w:val="002A3FC3"/>
    <w:rsid w:val="002B4CF8"/>
    <w:rsid w:val="002C1FD4"/>
    <w:rsid w:val="002C3F4C"/>
    <w:rsid w:val="002C52EE"/>
    <w:rsid w:val="002D06DA"/>
    <w:rsid w:val="002D0E74"/>
    <w:rsid w:val="002D4701"/>
    <w:rsid w:val="002D6B36"/>
    <w:rsid w:val="002F04DF"/>
    <w:rsid w:val="002F342A"/>
    <w:rsid w:val="002F4671"/>
    <w:rsid w:val="002F502E"/>
    <w:rsid w:val="002F625B"/>
    <w:rsid w:val="002F7D67"/>
    <w:rsid w:val="002F7EB4"/>
    <w:rsid w:val="003006FD"/>
    <w:rsid w:val="003010F4"/>
    <w:rsid w:val="00301C36"/>
    <w:rsid w:val="00310FBF"/>
    <w:rsid w:val="00315E07"/>
    <w:rsid w:val="0031610A"/>
    <w:rsid w:val="00332A6F"/>
    <w:rsid w:val="00340CC1"/>
    <w:rsid w:val="00341142"/>
    <w:rsid w:val="00342070"/>
    <w:rsid w:val="003451C0"/>
    <w:rsid w:val="00345F9D"/>
    <w:rsid w:val="0035177F"/>
    <w:rsid w:val="00351BFA"/>
    <w:rsid w:val="00353C96"/>
    <w:rsid w:val="00354CEC"/>
    <w:rsid w:val="0036061F"/>
    <w:rsid w:val="00361900"/>
    <w:rsid w:val="00362BD4"/>
    <w:rsid w:val="00364BF2"/>
    <w:rsid w:val="003715F4"/>
    <w:rsid w:val="00376C8A"/>
    <w:rsid w:val="00377A12"/>
    <w:rsid w:val="003816B8"/>
    <w:rsid w:val="003842C2"/>
    <w:rsid w:val="003865C8"/>
    <w:rsid w:val="00393CDB"/>
    <w:rsid w:val="003952FC"/>
    <w:rsid w:val="00396C35"/>
    <w:rsid w:val="00396CEF"/>
    <w:rsid w:val="003A023C"/>
    <w:rsid w:val="003A56E7"/>
    <w:rsid w:val="003A59B2"/>
    <w:rsid w:val="003A611A"/>
    <w:rsid w:val="003B212D"/>
    <w:rsid w:val="003B7144"/>
    <w:rsid w:val="003C5E15"/>
    <w:rsid w:val="003D0E55"/>
    <w:rsid w:val="003D1131"/>
    <w:rsid w:val="003D2471"/>
    <w:rsid w:val="003E146D"/>
    <w:rsid w:val="003E62A1"/>
    <w:rsid w:val="003F0C37"/>
    <w:rsid w:val="003F1C09"/>
    <w:rsid w:val="003F3994"/>
    <w:rsid w:val="003F6B93"/>
    <w:rsid w:val="004047BF"/>
    <w:rsid w:val="004115CE"/>
    <w:rsid w:val="00415FB4"/>
    <w:rsid w:val="0041730C"/>
    <w:rsid w:val="004266E9"/>
    <w:rsid w:val="004325C1"/>
    <w:rsid w:val="0043453A"/>
    <w:rsid w:val="004369A5"/>
    <w:rsid w:val="00437063"/>
    <w:rsid w:val="004427B5"/>
    <w:rsid w:val="00444468"/>
    <w:rsid w:val="00444C4F"/>
    <w:rsid w:val="00445A1A"/>
    <w:rsid w:val="00447099"/>
    <w:rsid w:val="00447965"/>
    <w:rsid w:val="00451BA9"/>
    <w:rsid w:val="004535CD"/>
    <w:rsid w:val="00460BCE"/>
    <w:rsid w:val="004623A2"/>
    <w:rsid w:val="00465925"/>
    <w:rsid w:val="00480E20"/>
    <w:rsid w:val="0048149D"/>
    <w:rsid w:val="00481AA8"/>
    <w:rsid w:val="0049482D"/>
    <w:rsid w:val="004972CC"/>
    <w:rsid w:val="004A14F7"/>
    <w:rsid w:val="004B3282"/>
    <w:rsid w:val="004B50FA"/>
    <w:rsid w:val="004B6BF0"/>
    <w:rsid w:val="004B7D40"/>
    <w:rsid w:val="004C033E"/>
    <w:rsid w:val="004C0982"/>
    <w:rsid w:val="004C3E8C"/>
    <w:rsid w:val="004C3E92"/>
    <w:rsid w:val="004D06EA"/>
    <w:rsid w:val="004D2B36"/>
    <w:rsid w:val="004D394D"/>
    <w:rsid w:val="004D47E5"/>
    <w:rsid w:val="004E3335"/>
    <w:rsid w:val="004E4196"/>
    <w:rsid w:val="00513F62"/>
    <w:rsid w:val="00516AE8"/>
    <w:rsid w:val="00521861"/>
    <w:rsid w:val="00524B20"/>
    <w:rsid w:val="005308E9"/>
    <w:rsid w:val="0053178A"/>
    <w:rsid w:val="005343F0"/>
    <w:rsid w:val="00535644"/>
    <w:rsid w:val="005359A9"/>
    <w:rsid w:val="00536424"/>
    <w:rsid w:val="005401C8"/>
    <w:rsid w:val="00541118"/>
    <w:rsid w:val="00541613"/>
    <w:rsid w:val="00546573"/>
    <w:rsid w:val="0054766E"/>
    <w:rsid w:val="00551861"/>
    <w:rsid w:val="00553C7E"/>
    <w:rsid w:val="005627DE"/>
    <w:rsid w:val="00563EAB"/>
    <w:rsid w:val="00564AF9"/>
    <w:rsid w:val="00565302"/>
    <w:rsid w:val="0056578D"/>
    <w:rsid w:val="00574A84"/>
    <w:rsid w:val="00574B2D"/>
    <w:rsid w:val="005773D6"/>
    <w:rsid w:val="0058019B"/>
    <w:rsid w:val="00582A29"/>
    <w:rsid w:val="005867D7"/>
    <w:rsid w:val="00591BC0"/>
    <w:rsid w:val="005947FD"/>
    <w:rsid w:val="00596B59"/>
    <w:rsid w:val="00597EF1"/>
    <w:rsid w:val="005A59C4"/>
    <w:rsid w:val="005B1FF6"/>
    <w:rsid w:val="005B2B50"/>
    <w:rsid w:val="005B34EC"/>
    <w:rsid w:val="005B515E"/>
    <w:rsid w:val="005C15D8"/>
    <w:rsid w:val="005C3E04"/>
    <w:rsid w:val="005C5099"/>
    <w:rsid w:val="005D083D"/>
    <w:rsid w:val="005D6D6F"/>
    <w:rsid w:val="005E5BCA"/>
    <w:rsid w:val="005F0145"/>
    <w:rsid w:val="005F3C4E"/>
    <w:rsid w:val="005F50B9"/>
    <w:rsid w:val="00600409"/>
    <w:rsid w:val="006015E7"/>
    <w:rsid w:val="00610230"/>
    <w:rsid w:val="00610AD4"/>
    <w:rsid w:val="00613A8E"/>
    <w:rsid w:val="00616F81"/>
    <w:rsid w:val="00617430"/>
    <w:rsid w:val="00620BD1"/>
    <w:rsid w:val="006218C9"/>
    <w:rsid w:val="0062383B"/>
    <w:rsid w:val="00626B48"/>
    <w:rsid w:val="00626B97"/>
    <w:rsid w:val="00636B18"/>
    <w:rsid w:val="00643713"/>
    <w:rsid w:val="00646F48"/>
    <w:rsid w:val="00660B15"/>
    <w:rsid w:val="00661AD4"/>
    <w:rsid w:val="0066338A"/>
    <w:rsid w:val="00664FED"/>
    <w:rsid w:val="006665CF"/>
    <w:rsid w:val="00670B8C"/>
    <w:rsid w:val="006827D6"/>
    <w:rsid w:val="00683416"/>
    <w:rsid w:val="0068451E"/>
    <w:rsid w:val="0068541A"/>
    <w:rsid w:val="00685ADD"/>
    <w:rsid w:val="00687883"/>
    <w:rsid w:val="0069233E"/>
    <w:rsid w:val="0069310A"/>
    <w:rsid w:val="006962BB"/>
    <w:rsid w:val="006A46B7"/>
    <w:rsid w:val="006B6979"/>
    <w:rsid w:val="006C0F8C"/>
    <w:rsid w:val="006D0D8D"/>
    <w:rsid w:val="006E10F6"/>
    <w:rsid w:val="006E1718"/>
    <w:rsid w:val="006E560D"/>
    <w:rsid w:val="006F1410"/>
    <w:rsid w:val="006F150E"/>
    <w:rsid w:val="006F29AF"/>
    <w:rsid w:val="006F3DE2"/>
    <w:rsid w:val="006F49C2"/>
    <w:rsid w:val="007004A1"/>
    <w:rsid w:val="00702AE2"/>
    <w:rsid w:val="00702DB8"/>
    <w:rsid w:val="00703895"/>
    <w:rsid w:val="0070621B"/>
    <w:rsid w:val="0070714F"/>
    <w:rsid w:val="007132EB"/>
    <w:rsid w:val="00714CB3"/>
    <w:rsid w:val="00717506"/>
    <w:rsid w:val="00720AE4"/>
    <w:rsid w:val="00721EFB"/>
    <w:rsid w:val="00724C08"/>
    <w:rsid w:val="0073427A"/>
    <w:rsid w:val="00735ACD"/>
    <w:rsid w:val="00742DAE"/>
    <w:rsid w:val="007503BE"/>
    <w:rsid w:val="007523E9"/>
    <w:rsid w:val="00757D03"/>
    <w:rsid w:val="00761781"/>
    <w:rsid w:val="007648A0"/>
    <w:rsid w:val="00764F13"/>
    <w:rsid w:val="0077103F"/>
    <w:rsid w:val="00771AD5"/>
    <w:rsid w:val="00774062"/>
    <w:rsid w:val="007753D9"/>
    <w:rsid w:val="0078378F"/>
    <w:rsid w:val="0078715E"/>
    <w:rsid w:val="00787B1C"/>
    <w:rsid w:val="007906E6"/>
    <w:rsid w:val="00797996"/>
    <w:rsid w:val="007A2D76"/>
    <w:rsid w:val="007A3389"/>
    <w:rsid w:val="007A559A"/>
    <w:rsid w:val="007B42F1"/>
    <w:rsid w:val="007C06A9"/>
    <w:rsid w:val="007C153E"/>
    <w:rsid w:val="007C39BB"/>
    <w:rsid w:val="007C4190"/>
    <w:rsid w:val="007C48F9"/>
    <w:rsid w:val="007C5761"/>
    <w:rsid w:val="007C628B"/>
    <w:rsid w:val="007C7CA1"/>
    <w:rsid w:val="007D0EA4"/>
    <w:rsid w:val="007D6CFD"/>
    <w:rsid w:val="007D72E5"/>
    <w:rsid w:val="007E1428"/>
    <w:rsid w:val="007E7610"/>
    <w:rsid w:val="007F064F"/>
    <w:rsid w:val="007F4E42"/>
    <w:rsid w:val="007F5855"/>
    <w:rsid w:val="007F6E88"/>
    <w:rsid w:val="007F7253"/>
    <w:rsid w:val="00800CA8"/>
    <w:rsid w:val="00801030"/>
    <w:rsid w:val="008026CB"/>
    <w:rsid w:val="008054B7"/>
    <w:rsid w:val="00805E24"/>
    <w:rsid w:val="008075D5"/>
    <w:rsid w:val="00832CFE"/>
    <w:rsid w:val="00833C1B"/>
    <w:rsid w:val="008370D7"/>
    <w:rsid w:val="0085186E"/>
    <w:rsid w:val="008650BA"/>
    <w:rsid w:val="008707B8"/>
    <w:rsid w:val="008725A9"/>
    <w:rsid w:val="00873DF2"/>
    <w:rsid w:val="008A050C"/>
    <w:rsid w:val="008B0D1D"/>
    <w:rsid w:val="008C1B4E"/>
    <w:rsid w:val="008C21B7"/>
    <w:rsid w:val="008C3817"/>
    <w:rsid w:val="008C4228"/>
    <w:rsid w:val="008D57EB"/>
    <w:rsid w:val="008D6416"/>
    <w:rsid w:val="008E208E"/>
    <w:rsid w:val="008F0654"/>
    <w:rsid w:val="008F1347"/>
    <w:rsid w:val="008F35B6"/>
    <w:rsid w:val="00900568"/>
    <w:rsid w:val="00907355"/>
    <w:rsid w:val="00910DAC"/>
    <w:rsid w:val="00911FAD"/>
    <w:rsid w:val="00914045"/>
    <w:rsid w:val="009141B5"/>
    <w:rsid w:val="009155E7"/>
    <w:rsid w:val="00921656"/>
    <w:rsid w:val="00931D0F"/>
    <w:rsid w:val="00940ED6"/>
    <w:rsid w:val="0094169D"/>
    <w:rsid w:val="00943FDA"/>
    <w:rsid w:val="00944EC1"/>
    <w:rsid w:val="00946396"/>
    <w:rsid w:val="009514EC"/>
    <w:rsid w:val="00952F10"/>
    <w:rsid w:val="00954892"/>
    <w:rsid w:val="00954EAF"/>
    <w:rsid w:val="00956DD4"/>
    <w:rsid w:val="00957F38"/>
    <w:rsid w:val="009619C6"/>
    <w:rsid w:val="009721D3"/>
    <w:rsid w:val="00972C09"/>
    <w:rsid w:val="00974A99"/>
    <w:rsid w:val="00974CD9"/>
    <w:rsid w:val="00974FF1"/>
    <w:rsid w:val="0097753B"/>
    <w:rsid w:val="00980E44"/>
    <w:rsid w:val="009812F9"/>
    <w:rsid w:val="0098218D"/>
    <w:rsid w:val="00986AB6"/>
    <w:rsid w:val="009A0061"/>
    <w:rsid w:val="009A4E85"/>
    <w:rsid w:val="009A7267"/>
    <w:rsid w:val="009B3EE5"/>
    <w:rsid w:val="009B729A"/>
    <w:rsid w:val="009C0818"/>
    <w:rsid w:val="009C2307"/>
    <w:rsid w:val="009D1720"/>
    <w:rsid w:val="009D1F0A"/>
    <w:rsid w:val="009D2148"/>
    <w:rsid w:val="009D710F"/>
    <w:rsid w:val="009E16A2"/>
    <w:rsid w:val="009E68E1"/>
    <w:rsid w:val="009E711D"/>
    <w:rsid w:val="009F44D0"/>
    <w:rsid w:val="009F5962"/>
    <w:rsid w:val="00A13497"/>
    <w:rsid w:val="00A22144"/>
    <w:rsid w:val="00A22F3E"/>
    <w:rsid w:val="00A26C75"/>
    <w:rsid w:val="00A2706C"/>
    <w:rsid w:val="00A31ABB"/>
    <w:rsid w:val="00A33379"/>
    <w:rsid w:val="00A40036"/>
    <w:rsid w:val="00A40C8E"/>
    <w:rsid w:val="00A42011"/>
    <w:rsid w:val="00A467B4"/>
    <w:rsid w:val="00A50E7C"/>
    <w:rsid w:val="00A5571E"/>
    <w:rsid w:val="00A57791"/>
    <w:rsid w:val="00A65AA1"/>
    <w:rsid w:val="00A66B63"/>
    <w:rsid w:val="00A70DAA"/>
    <w:rsid w:val="00A73BDE"/>
    <w:rsid w:val="00A77BA5"/>
    <w:rsid w:val="00A80E5E"/>
    <w:rsid w:val="00A90B36"/>
    <w:rsid w:val="00A934D0"/>
    <w:rsid w:val="00AA3B1D"/>
    <w:rsid w:val="00AB4D12"/>
    <w:rsid w:val="00AC0F14"/>
    <w:rsid w:val="00AD440F"/>
    <w:rsid w:val="00AD48F5"/>
    <w:rsid w:val="00AD71A2"/>
    <w:rsid w:val="00AD73B7"/>
    <w:rsid w:val="00AE1411"/>
    <w:rsid w:val="00AF3711"/>
    <w:rsid w:val="00AF7A07"/>
    <w:rsid w:val="00B0219A"/>
    <w:rsid w:val="00B02B62"/>
    <w:rsid w:val="00B05FB8"/>
    <w:rsid w:val="00B06951"/>
    <w:rsid w:val="00B211FA"/>
    <w:rsid w:val="00B21F1D"/>
    <w:rsid w:val="00B2251F"/>
    <w:rsid w:val="00B24AEA"/>
    <w:rsid w:val="00B24D69"/>
    <w:rsid w:val="00B269BD"/>
    <w:rsid w:val="00B30AF0"/>
    <w:rsid w:val="00B329F5"/>
    <w:rsid w:val="00B32CF6"/>
    <w:rsid w:val="00B36B84"/>
    <w:rsid w:val="00B36D34"/>
    <w:rsid w:val="00B37F40"/>
    <w:rsid w:val="00B40262"/>
    <w:rsid w:val="00B44DCF"/>
    <w:rsid w:val="00B47575"/>
    <w:rsid w:val="00B60B51"/>
    <w:rsid w:val="00B62D0C"/>
    <w:rsid w:val="00B65217"/>
    <w:rsid w:val="00B6667C"/>
    <w:rsid w:val="00B71339"/>
    <w:rsid w:val="00B72E14"/>
    <w:rsid w:val="00B803CB"/>
    <w:rsid w:val="00B810DB"/>
    <w:rsid w:val="00B84A61"/>
    <w:rsid w:val="00B868F8"/>
    <w:rsid w:val="00B86BFF"/>
    <w:rsid w:val="00B87A6F"/>
    <w:rsid w:val="00BA0588"/>
    <w:rsid w:val="00BA0AB2"/>
    <w:rsid w:val="00BA587A"/>
    <w:rsid w:val="00BA5E85"/>
    <w:rsid w:val="00BA6A0D"/>
    <w:rsid w:val="00BB0032"/>
    <w:rsid w:val="00BB061D"/>
    <w:rsid w:val="00BB5036"/>
    <w:rsid w:val="00BC0CCD"/>
    <w:rsid w:val="00BC22D9"/>
    <w:rsid w:val="00BC4D9F"/>
    <w:rsid w:val="00BC6EC6"/>
    <w:rsid w:val="00BD6058"/>
    <w:rsid w:val="00BE0EB2"/>
    <w:rsid w:val="00BE1D25"/>
    <w:rsid w:val="00BE2630"/>
    <w:rsid w:val="00BE52D3"/>
    <w:rsid w:val="00BE7DBF"/>
    <w:rsid w:val="00BF08D5"/>
    <w:rsid w:val="00BF22B8"/>
    <w:rsid w:val="00BF3B47"/>
    <w:rsid w:val="00BF60EB"/>
    <w:rsid w:val="00BF6A7C"/>
    <w:rsid w:val="00C06243"/>
    <w:rsid w:val="00C06E60"/>
    <w:rsid w:val="00C20623"/>
    <w:rsid w:val="00C33C97"/>
    <w:rsid w:val="00C520DA"/>
    <w:rsid w:val="00C52330"/>
    <w:rsid w:val="00C60BE1"/>
    <w:rsid w:val="00C6674A"/>
    <w:rsid w:val="00C66D3F"/>
    <w:rsid w:val="00C74F6D"/>
    <w:rsid w:val="00C77927"/>
    <w:rsid w:val="00C82E1A"/>
    <w:rsid w:val="00C830F7"/>
    <w:rsid w:val="00C840F9"/>
    <w:rsid w:val="00C85340"/>
    <w:rsid w:val="00C904F8"/>
    <w:rsid w:val="00C94C2B"/>
    <w:rsid w:val="00C97BC6"/>
    <w:rsid w:val="00CA315F"/>
    <w:rsid w:val="00CA3F9D"/>
    <w:rsid w:val="00CA5AC9"/>
    <w:rsid w:val="00CA6C3A"/>
    <w:rsid w:val="00CA6D1B"/>
    <w:rsid w:val="00CB1B69"/>
    <w:rsid w:val="00CB27A0"/>
    <w:rsid w:val="00CB4C45"/>
    <w:rsid w:val="00CB4E0D"/>
    <w:rsid w:val="00CB5AD0"/>
    <w:rsid w:val="00CC2511"/>
    <w:rsid w:val="00CC476B"/>
    <w:rsid w:val="00CD5402"/>
    <w:rsid w:val="00CF502E"/>
    <w:rsid w:val="00D052E7"/>
    <w:rsid w:val="00D07CB2"/>
    <w:rsid w:val="00D07FD0"/>
    <w:rsid w:val="00D12BC8"/>
    <w:rsid w:val="00D12CFE"/>
    <w:rsid w:val="00D1361B"/>
    <w:rsid w:val="00D22925"/>
    <w:rsid w:val="00D235D6"/>
    <w:rsid w:val="00D307B8"/>
    <w:rsid w:val="00D33444"/>
    <w:rsid w:val="00D37CF1"/>
    <w:rsid w:val="00D4098C"/>
    <w:rsid w:val="00D4635D"/>
    <w:rsid w:val="00D476EF"/>
    <w:rsid w:val="00D547DC"/>
    <w:rsid w:val="00D560A1"/>
    <w:rsid w:val="00D5655D"/>
    <w:rsid w:val="00D56E2C"/>
    <w:rsid w:val="00D57267"/>
    <w:rsid w:val="00D614D5"/>
    <w:rsid w:val="00D62C5A"/>
    <w:rsid w:val="00D62C9F"/>
    <w:rsid w:val="00D65847"/>
    <w:rsid w:val="00D720BA"/>
    <w:rsid w:val="00D7224B"/>
    <w:rsid w:val="00D72DA1"/>
    <w:rsid w:val="00D759A0"/>
    <w:rsid w:val="00D76228"/>
    <w:rsid w:val="00D820BB"/>
    <w:rsid w:val="00D837F7"/>
    <w:rsid w:val="00D83EED"/>
    <w:rsid w:val="00D864F6"/>
    <w:rsid w:val="00D876DF"/>
    <w:rsid w:val="00D93A71"/>
    <w:rsid w:val="00D93DDB"/>
    <w:rsid w:val="00D96AFD"/>
    <w:rsid w:val="00DA4E25"/>
    <w:rsid w:val="00DD4AC2"/>
    <w:rsid w:val="00DD5F74"/>
    <w:rsid w:val="00DE39BF"/>
    <w:rsid w:val="00DE47F4"/>
    <w:rsid w:val="00DE7892"/>
    <w:rsid w:val="00DE7C37"/>
    <w:rsid w:val="00DF0708"/>
    <w:rsid w:val="00E015E0"/>
    <w:rsid w:val="00E03166"/>
    <w:rsid w:val="00E03913"/>
    <w:rsid w:val="00E2072A"/>
    <w:rsid w:val="00E246F0"/>
    <w:rsid w:val="00E254E4"/>
    <w:rsid w:val="00E55639"/>
    <w:rsid w:val="00E57174"/>
    <w:rsid w:val="00E6735E"/>
    <w:rsid w:val="00E714A0"/>
    <w:rsid w:val="00E74D3A"/>
    <w:rsid w:val="00E7747B"/>
    <w:rsid w:val="00E77AEF"/>
    <w:rsid w:val="00E77EF7"/>
    <w:rsid w:val="00E850E1"/>
    <w:rsid w:val="00E957F0"/>
    <w:rsid w:val="00E97312"/>
    <w:rsid w:val="00EA1B5D"/>
    <w:rsid w:val="00EA2C1E"/>
    <w:rsid w:val="00EA72C5"/>
    <w:rsid w:val="00EB0D55"/>
    <w:rsid w:val="00EB6879"/>
    <w:rsid w:val="00EB7CF1"/>
    <w:rsid w:val="00EC1469"/>
    <w:rsid w:val="00ED5C8D"/>
    <w:rsid w:val="00ED6843"/>
    <w:rsid w:val="00EE3814"/>
    <w:rsid w:val="00EE4520"/>
    <w:rsid w:val="00EF7385"/>
    <w:rsid w:val="00F00465"/>
    <w:rsid w:val="00F02E21"/>
    <w:rsid w:val="00F1027D"/>
    <w:rsid w:val="00F124B4"/>
    <w:rsid w:val="00F166A1"/>
    <w:rsid w:val="00F25871"/>
    <w:rsid w:val="00F27748"/>
    <w:rsid w:val="00F31264"/>
    <w:rsid w:val="00F31DB3"/>
    <w:rsid w:val="00F408DD"/>
    <w:rsid w:val="00F472DB"/>
    <w:rsid w:val="00F5061A"/>
    <w:rsid w:val="00F57222"/>
    <w:rsid w:val="00F619D2"/>
    <w:rsid w:val="00F67A9D"/>
    <w:rsid w:val="00F74C1C"/>
    <w:rsid w:val="00F77CD8"/>
    <w:rsid w:val="00F81F97"/>
    <w:rsid w:val="00F82065"/>
    <w:rsid w:val="00F82CC5"/>
    <w:rsid w:val="00F844B3"/>
    <w:rsid w:val="00F90F23"/>
    <w:rsid w:val="00FA06D8"/>
    <w:rsid w:val="00FA07E7"/>
    <w:rsid w:val="00FA2E97"/>
    <w:rsid w:val="00FA3A30"/>
    <w:rsid w:val="00FA65D4"/>
    <w:rsid w:val="00FB5A88"/>
    <w:rsid w:val="00FC0419"/>
    <w:rsid w:val="00FC4938"/>
    <w:rsid w:val="00FC6F88"/>
    <w:rsid w:val="00FD0308"/>
    <w:rsid w:val="00FD72D3"/>
    <w:rsid w:val="00FE2388"/>
    <w:rsid w:val="00FE5738"/>
    <w:rsid w:val="00FE67C1"/>
    <w:rsid w:val="00FF11F1"/>
    <w:rsid w:val="00FF4E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1">
    <w:name w:val="Normal"/>
    <w:qFormat/>
    <w:rsid w:val="004C033E"/>
    <w:pPr>
      <w:spacing w:after="200" w:line="276" w:lineRule="auto"/>
    </w:pPr>
    <w:rPr>
      <w:lang w:eastAsia="en-US"/>
    </w:rPr>
  </w:style>
  <w:style w:type="paragraph" w:styleId="1">
    <w:name w:val="heading 1"/>
    <w:basedOn w:val="a1"/>
    <w:next w:val="a1"/>
    <w:link w:val="10"/>
    <w:uiPriority w:val="99"/>
    <w:qFormat/>
    <w:rsid w:val="006015E7"/>
    <w:pPr>
      <w:keepNext/>
      <w:keepLines/>
      <w:spacing w:before="480" w:after="0"/>
      <w:outlineLvl w:val="0"/>
    </w:pPr>
    <w:rPr>
      <w:rFonts w:ascii="Cambria" w:eastAsia="Times New Roman" w:hAnsi="Cambria"/>
      <w:b/>
      <w:bCs/>
      <w:color w:val="365F91"/>
      <w:sz w:val="28"/>
      <w:szCs w:val="28"/>
    </w:rPr>
  </w:style>
  <w:style w:type="paragraph" w:styleId="20">
    <w:name w:val="heading 2"/>
    <w:basedOn w:val="a1"/>
    <w:next w:val="a1"/>
    <w:link w:val="21"/>
    <w:uiPriority w:val="99"/>
    <w:qFormat/>
    <w:rsid w:val="001B3CA3"/>
    <w:pPr>
      <w:keepNext/>
      <w:keepLines/>
      <w:spacing w:before="200" w:after="0"/>
      <w:outlineLvl w:val="1"/>
    </w:pPr>
    <w:rPr>
      <w:rFonts w:ascii="Cambria" w:eastAsia="Times New Roman" w:hAnsi="Cambria"/>
      <w:b/>
      <w:bCs/>
      <w:color w:val="4F81BD"/>
      <w:sz w:val="26"/>
      <w:szCs w:val="26"/>
    </w:rPr>
  </w:style>
  <w:style w:type="paragraph" w:styleId="3">
    <w:name w:val="heading 3"/>
    <w:basedOn w:val="a1"/>
    <w:next w:val="a1"/>
    <w:link w:val="30"/>
    <w:uiPriority w:val="99"/>
    <w:qFormat/>
    <w:rsid w:val="006015E7"/>
    <w:pPr>
      <w:keepNext/>
      <w:spacing w:before="240" w:after="240" w:line="288" w:lineRule="auto"/>
      <w:jc w:val="center"/>
      <w:outlineLvl w:val="2"/>
    </w:pPr>
    <w:rPr>
      <w:rFonts w:ascii="Times New Roman" w:eastAsia="Times New Roman" w:hAnsi="Times New Roman"/>
      <w:b/>
      <w:i/>
      <w:sz w:val="32"/>
      <w:szCs w:val="20"/>
      <w:lang w:eastAsia="ru-RU"/>
    </w:rPr>
  </w:style>
  <w:style w:type="paragraph" w:styleId="4">
    <w:name w:val="heading 4"/>
    <w:basedOn w:val="a1"/>
    <w:next w:val="a1"/>
    <w:link w:val="40"/>
    <w:uiPriority w:val="99"/>
    <w:qFormat/>
    <w:rsid w:val="00D1361B"/>
    <w:pPr>
      <w:keepNext/>
      <w:spacing w:after="0" w:line="240" w:lineRule="auto"/>
      <w:jc w:val="center"/>
      <w:outlineLvl w:val="3"/>
    </w:pPr>
    <w:rPr>
      <w:rFonts w:ascii="Times New Roman" w:eastAsia="Times New Roman" w:hAnsi="Times New Roman"/>
      <w:b/>
      <w:sz w:val="24"/>
      <w:szCs w:val="20"/>
      <w:lang w:eastAsia="ru-RU"/>
    </w:rPr>
  </w:style>
  <w:style w:type="paragraph" w:styleId="5">
    <w:name w:val="heading 5"/>
    <w:basedOn w:val="a1"/>
    <w:next w:val="a1"/>
    <w:link w:val="50"/>
    <w:uiPriority w:val="99"/>
    <w:qFormat/>
    <w:rsid w:val="005B2B50"/>
    <w:pPr>
      <w:keepNext/>
      <w:spacing w:after="0" w:line="240" w:lineRule="auto"/>
      <w:ind w:left="-108" w:right="-108"/>
      <w:jc w:val="center"/>
      <w:outlineLvl w:val="4"/>
    </w:pPr>
    <w:rPr>
      <w:rFonts w:ascii="Times New Roman" w:eastAsia="Times New Roman" w:hAnsi="Times New Roman"/>
      <w:sz w:val="28"/>
      <w:szCs w:val="20"/>
      <w:lang w:eastAsia="ru-RU"/>
    </w:rPr>
  </w:style>
  <w:style w:type="paragraph" w:styleId="6">
    <w:name w:val="heading 6"/>
    <w:basedOn w:val="a1"/>
    <w:next w:val="a1"/>
    <w:link w:val="60"/>
    <w:uiPriority w:val="99"/>
    <w:qFormat/>
    <w:rsid w:val="006015E7"/>
    <w:pPr>
      <w:keepNext/>
      <w:keepLines/>
      <w:spacing w:before="200" w:after="0"/>
      <w:outlineLvl w:val="5"/>
    </w:pPr>
    <w:rPr>
      <w:rFonts w:ascii="Cambria" w:eastAsia="Times New Roman" w:hAnsi="Cambria"/>
      <w:i/>
      <w:iCs/>
      <w:color w:val="243F60"/>
    </w:rPr>
  </w:style>
  <w:style w:type="paragraph" w:styleId="7">
    <w:name w:val="heading 7"/>
    <w:basedOn w:val="a1"/>
    <w:next w:val="a1"/>
    <w:link w:val="70"/>
    <w:uiPriority w:val="99"/>
    <w:qFormat/>
    <w:rsid w:val="009A7267"/>
    <w:pPr>
      <w:keepNext/>
      <w:keepLines/>
      <w:spacing w:before="200" w:after="0"/>
      <w:outlineLvl w:val="6"/>
    </w:pPr>
    <w:rPr>
      <w:rFonts w:ascii="Cambria" w:eastAsia="Times New Roman" w:hAnsi="Cambria"/>
      <w:i/>
      <w:iCs/>
      <w:color w:val="404040"/>
    </w:rPr>
  </w:style>
  <w:style w:type="paragraph" w:styleId="8">
    <w:name w:val="heading 8"/>
    <w:basedOn w:val="a1"/>
    <w:next w:val="a1"/>
    <w:link w:val="80"/>
    <w:uiPriority w:val="99"/>
    <w:qFormat/>
    <w:rsid w:val="009A7267"/>
    <w:pPr>
      <w:keepNext/>
      <w:keepLines/>
      <w:spacing w:before="200" w:after="0"/>
      <w:outlineLvl w:val="7"/>
    </w:pPr>
    <w:rPr>
      <w:rFonts w:ascii="Cambria" w:eastAsia="Times New Roman" w:hAnsi="Cambria"/>
      <w:color w:val="404040"/>
      <w:sz w:val="20"/>
      <w:szCs w:val="20"/>
    </w:rPr>
  </w:style>
  <w:style w:type="paragraph" w:styleId="9">
    <w:name w:val="heading 9"/>
    <w:basedOn w:val="a1"/>
    <w:next w:val="a1"/>
    <w:link w:val="90"/>
    <w:uiPriority w:val="99"/>
    <w:qFormat/>
    <w:rsid w:val="006015E7"/>
    <w:pPr>
      <w:spacing w:before="240" w:after="60" w:line="240" w:lineRule="auto"/>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9"/>
    <w:locked/>
    <w:rsid w:val="006015E7"/>
    <w:rPr>
      <w:rFonts w:ascii="Cambria" w:hAnsi="Cambria" w:cs="Times New Roman"/>
      <w:b/>
      <w:bCs/>
      <w:color w:val="365F91"/>
      <w:sz w:val="28"/>
      <w:szCs w:val="28"/>
    </w:rPr>
  </w:style>
  <w:style w:type="character" w:customStyle="1" w:styleId="21">
    <w:name w:val="Заголовок 2 Знак"/>
    <w:basedOn w:val="a2"/>
    <w:link w:val="20"/>
    <w:uiPriority w:val="99"/>
    <w:locked/>
    <w:rsid w:val="001B3CA3"/>
    <w:rPr>
      <w:rFonts w:ascii="Cambria" w:hAnsi="Cambria" w:cs="Times New Roman"/>
      <w:b/>
      <w:bCs/>
      <w:color w:val="4F81BD"/>
      <w:sz w:val="26"/>
      <w:szCs w:val="26"/>
    </w:rPr>
  </w:style>
  <w:style w:type="character" w:customStyle="1" w:styleId="30">
    <w:name w:val="Заголовок 3 Знак"/>
    <w:basedOn w:val="a2"/>
    <w:link w:val="3"/>
    <w:uiPriority w:val="99"/>
    <w:locked/>
    <w:rsid w:val="006015E7"/>
    <w:rPr>
      <w:rFonts w:ascii="Times New Roman" w:hAnsi="Times New Roman" w:cs="Times New Roman"/>
      <w:b/>
      <w:i/>
      <w:sz w:val="20"/>
      <w:szCs w:val="20"/>
      <w:lang w:eastAsia="ru-RU"/>
    </w:rPr>
  </w:style>
  <w:style w:type="character" w:customStyle="1" w:styleId="40">
    <w:name w:val="Заголовок 4 Знак"/>
    <w:basedOn w:val="a2"/>
    <w:link w:val="4"/>
    <w:uiPriority w:val="99"/>
    <w:locked/>
    <w:rsid w:val="00D1361B"/>
    <w:rPr>
      <w:rFonts w:ascii="Times New Roman" w:hAnsi="Times New Roman" w:cs="Times New Roman"/>
      <w:b/>
      <w:sz w:val="20"/>
      <w:szCs w:val="20"/>
      <w:lang w:eastAsia="ru-RU"/>
    </w:rPr>
  </w:style>
  <w:style w:type="character" w:customStyle="1" w:styleId="50">
    <w:name w:val="Заголовок 5 Знак"/>
    <w:basedOn w:val="a2"/>
    <w:link w:val="5"/>
    <w:uiPriority w:val="99"/>
    <w:locked/>
    <w:rsid w:val="005B2B50"/>
    <w:rPr>
      <w:rFonts w:ascii="Times New Roman" w:hAnsi="Times New Roman" w:cs="Times New Roman"/>
      <w:sz w:val="20"/>
      <w:szCs w:val="20"/>
      <w:lang w:eastAsia="ru-RU"/>
    </w:rPr>
  </w:style>
  <w:style w:type="character" w:customStyle="1" w:styleId="60">
    <w:name w:val="Заголовок 6 Знак"/>
    <w:basedOn w:val="a2"/>
    <w:link w:val="6"/>
    <w:uiPriority w:val="99"/>
    <w:semiHidden/>
    <w:locked/>
    <w:rsid w:val="006015E7"/>
    <w:rPr>
      <w:rFonts w:ascii="Cambria" w:hAnsi="Cambria" w:cs="Times New Roman"/>
      <w:i/>
      <w:iCs/>
      <w:color w:val="243F60"/>
    </w:rPr>
  </w:style>
  <w:style w:type="character" w:customStyle="1" w:styleId="70">
    <w:name w:val="Заголовок 7 Знак"/>
    <w:basedOn w:val="a2"/>
    <w:link w:val="7"/>
    <w:uiPriority w:val="99"/>
    <w:semiHidden/>
    <w:locked/>
    <w:rsid w:val="009A7267"/>
    <w:rPr>
      <w:rFonts w:ascii="Cambria" w:hAnsi="Cambria" w:cs="Times New Roman"/>
      <w:i/>
      <w:iCs/>
      <w:color w:val="404040"/>
    </w:rPr>
  </w:style>
  <w:style w:type="character" w:customStyle="1" w:styleId="80">
    <w:name w:val="Заголовок 8 Знак"/>
    <w:basedOn w:val="a2"/>
    <w:link w:val="8"/>
    <w:uiPriority w:val="99"/>
    <w:semiHidden/>
    <w:locked/>
    <w:rsid w:val="009A7267"/>
    <w:rPr>
      <w:rFonts w:ascii="Cambria" w:hAnsi="Cambria" w:cs="Times New Roman"/>
      <w:color w:val="404040"/>
      <w:sz w:val="20"/>
      <w:szCs w:val="20"/>
    </w:rPr>
  </w:style>
  <w:style w:type="character" w:customStyle="1" w:styleId="90">
    <w:name w:val="Заголовок 9 Знак"/>
    <w:basedOn w:val="a2"/>
    <w:link w:val="9"/>
    <w:uiPriority w:val="99"/>
    <w:locked/>
    <w:rsid w:val="006015E7"/>
    <w:rPr>
      <w:rFonts w:ascii="Arial" w:hAnsi="Arial" w:cs="Arial"/>
      <w:lang w:eastAsia="ru-RU"/>
    </w:rPr>
  </w:style>
  <w:style w:type="paragraph" w:customStyle="1" w:styleId="titlep">
    <w:name w:val="titlep"/>
    <w:basedOn w:val="a1"/>
    <w:uiPriority w:val="99"/>
    <w:rsid w:val="002103F3"/>
    <w:pPr>
      <w:spacing w:before="240" w:after="240" w:line="240" w:lineRule="auto"/>
      <w:jc w:val="center"/>
    </w:pPr>
    <w:rPr>
      <w:rFonts w:ascii="Times New Roman" w:eastAsia="Times New Roman" w:hAnsi="Times New Roman"/>
      <w:b/>
      <w:bCs/>
      <w:sz w:val="24"/>
      <w:szCs w:val="24"/>
      <w:lang w:eastAsia="ru-RU"/>
    </w:rPr>
  </w:style>
  <w:style w:type="paragraph" w:customStyle="1" w:styleId="newncpi">
    <w:name w:val="newncpi"/>
    <w:basedOn w:val="a1"/>
    <w:uiPriority w:val="99"/>
    <w:rsid w:val="002103F3"/>
    <w:pPr>
      <w:spacing w:after="0" w:line="240" w:lineRule="auto"/>
      <w:ind w:firstLine="567"/>
      <w:jc w:val="both"/>
    </w:pPr>
    <w:rPr>
      <w:rFonts w:ascii="Times New Roman" w:eastAsia="Times New Roman" w:hAnsi="Times New Roman"/>
      <w:sz w:val="24"/>
      <w:szCs w:val="24"/>
      <w:lang w:eastAsia="ru-RU"/>
    </w:rPr>
  </w:style>
  <w:style w:type="paragraph" w:customStyle="1" w:styleId="newncpi0">
    <w:name w:val="newncpi0"/>
    <w:basedOn w:val="a1"/>
    <w:uiPriority w:val="99"/>
    <w:rsid w:val="002103F3"/>
    <w:pPr>
      <w:spacing w:after="0" w:line="240" w:lineRule="auto"/>
      <w:jc w:val="both"/>
    </w:pPr>
    <w:rPr>
      <w:rFonts w:ascii="Times New Roman" w:eastAsia="Times New Roman" w:hAnsi="Times New Roman"/>
      <w:sz w:val="24"/>
      <w:szCs w:val="24"/>
      <w:lang w:eastAsia="ru-RU"/>
    </w:rPr>
  </w:style>
  <w:style w:type="character" w:styleId="a5">
    <w:name w:val="Strong"/>
    <w:basedOn w:val="a2"/>
    <w:uiPriority w:val="99"/>
    <w:qFormat/>
    <w:rsid w:val="002103F3"/>
    <w:rPr>
      <w:rFonts w:cs="Times New Roman"/>
      <w:b/>
      <w:color w:val="000000"/>
    </w:rPr>
  </w:style>
  <w:style w:type="paragraph" w:styleId="a6">
    <w:name w:val="Normal (Web)"/>
    <w:basedOn w:val="a1"/>
    <w:uiPriority w:val="99"/>
    <w:rsid w:val="002103F3"/>
    <w:pPr>
      <w:spacing w:before="100" w:beforeAutospacing="1" w:after="150" w:line="312" w:lineRule="atLeast"/>
    </w:pPr>
    <w:rPr>
      <w:rFonts w:ascii="Times New Roman" w:eastAsia="Times New Roman" w:hAnsi="Times New Roman"/>
      <w:sz w:val="24"/>
      <w:szCs w:val="24"/>
      <w:lang w:eastAsia="ru-RU"/>
    </w:rPr>
  </w:style>
  <w:style w:type="paragraph" w:styleId="a7">
    <w:name w:val="List Paragraph"/>
    <w:basedOn w:val="a1"/>
    <w:uiPriority w:val="99"/>
    <w:qFormat/>
    <w:rsid w:val="002103F3"/>
    <w:pPr>
      <w:ind w:left="720"/>
      <w:contextualSpacing/>
    </w:pPr>
  </w:style>
  <w:style w:type="paragraph" w:styleId="31">
    <w:name w:val="Body Text 3"/>
    <w:basedOn w:val="a1"/>
    <w:link w:val="32"/>
    <w:uiPriority w:val="99"/>
    <w:rsid w:val="00AA3B1D"/>
    <w:pPr>
      <w:spacing w:after="120"/>
    </w:pPr>
    <w:rPr>
      <w:sz w:val="16"/>
      <w:szCs w:val="16"/>
    </w:rPr>
  </w:style>
  <w:style w:type="character" w:customStyle="1" w:styleId="32">
    <w:name w:val="Основной текст 3 Знак"/>
    <w:basedOn w:val="a2"/>
    <w:link w:val="31"/>
    <w:uiPriority w:val="99"/>
    <w:semiHidden/>
    <w:locked/>
    <w:rsid w:val="00AA3B1D"/>
    <w:rPr>
      <w:rFonts w:cs="Times New Roman"/>
      <w:sz w:val="16"/>
      <w:szCs w:val="16"/>
    </w:rPr>
  </w:style>
  <w:style w:type="paragraph" w:styleId="a8">
    <w:name w:val="Body Text"/>
    <w:aliases w:val="Основной текст 1"/>
    <w:basedOn w:val="a1"/>
    <w:link w:val="a9"/>
    <w:uiPriority w:val="99"/>
    <w:rsid w:val="00BA0588"/>
    <w:pPr>
      <w:spacing w:after="120"/>
    </w:pPr>
  </w:style>
  <w:style w:type="character" w:customStyle="1" w:styleId="a9">
    <w:name w:val="Основной текст Знак"/>
    <w:aliases w:val="Основной текст 1 Знак"/>
    <w:basedOn w:val="a2"/>
    <w:link w:val="a8"/>
    <w:uiPriority w:val="99"/>
    <w:semiHidden/>
    <w:locked/>
    <w:rsid w:val="00BA0588"/>
    <w:rPr>
      <w:rFonts w:cs="Times New Roman"/>
    </w:rPr>
  </w:style>
  <w:style w:type="paragraph" w:styleId="aa">
    <w:name w:val="header"/>
    <w:basedOn w:val="a1"/>
    <w:link w:val="ab"/>
    <w:uiPriority w:val="99"/>
    <w:rsid w:val="00BA0588"/>
    <w:pPr>
      <w:tabs>
        <w:tab w:val="center" w:pos="4677"/>
        <w:tab w:val="right" w:pos="9355"/>
      </w:tabs>
      <w:spacing w:after="0" w:line="240" w:lineRule="auto"/>
    </w:pPr>
  </w:style>
  <w:style w:type="character" w:customStyle="1" w:styleId="ab">
    <w:name w:val="Верхний колонтитул Знак"/>
    <w:basedOn w:val="a2"/>
    <w:link w:val="aa"/>
    <w:uiPriority w:val="99"/>
    <w:locked/>
    <w:rsid w:val="00BA0588"/>
    <w:rPr>
      <w:rFonts w:cs="Times New Roman"/>
    </w:rPr>
  </w:style>
  <w:style w:type="character" w:styleId="ac">
    <w:name w:val="page number"/>
    <w:basedOn w:val="a2"/>
    <w:uiPriority w:val="99"/>
    <w:rsid w:val="00BA0588"/>
    <w:rPr>
      <w:rFonts w:cs="Times New Roman"/>
    </w:rPr>
  </w:style>
  <w:style w:type="paragraph" w:styleId="22">
    <w:name w:val="Body Text Indent 2"/>
    <w:basedOn w:val="a1"/>
    <w:link w:val="23"/>
    <w:uiPriority w:val="99"/>
    <w:rsid w:val="006015E7"/>
    <w:pPr>
      <w:spacing w:after="120" w:line="480" w:lineRule="auto"/>
      <w:ind w:left="283"/>
    </w:pPr>
  </w:style>
  <w:style w:type="character" w:customStyle="1" w:styleId="23">
    <w:name w:val="Основной текст с отступом 2 Знак"/>
    <w:basedOn w:val="a2"/>
    <w:link w:val="22"/>
    <w:uiPriority w:val="99"/>
    <w:locked/>
    <w:rsid w:val="006015E7"/>
    <w:rPr>
      <w:rFonts w:cs="Times New Roman"/>
    </w:rPr>
  </w:style>
  <w:style w:type="paragraph" w:styleId="ad">
    <w:name w:val="Balloon Text"/>
    <w:basedOn w:val="a1"/>
    <w:link w:val="ae"/>
    <w:uiPriority w:val="99"/>
    <w:rsid w:val="006015E7"/>
    <w:pPr>
      <w:spacing w:after="0" w:line="240" w:lineRule="auto"/>
    </w:pPr>
    <w:rPr>
      <w:rFonts w:ascii="Tahoma" w:hAnsi="Tahoma" w:cs="Tahoma"/>
      <w:sz w:val="16"/>
      <w:szCs w:val="16"/>
    </w:rPr>
  </w:style>
  <w:style w:type="character" w:customStyle="1" w:styleId="ae">
    <w:name w:val="Текст выноски Знак"/>
    <w:basedOn w:val="a2"/>
    <w:link w:val="ad"/>
    <w:uiPriority w:val="99"/>
    <w:locked/>
    <w:rsid w:val="006015E7"/>
    <w:rPr>
      <w:rFonts w:ascii="Tahoma" w:hAnsi="Tahoma" w:cs="Tahoma"/>
      <w:sz w:val="16"/>
      <w:szCs w:val="16"/>
    </w:rPr>
  </w:style>
  <w:style w:type="paragraph" w:styleId="af">
    <w:name w:val="List"/>
    <w:basedOn w:val="a1"/>
    <w:uiPriority w:val="99"/>
    <w:rsid w:val="006015E7"/>
    <w:pPr>
      <w:spacing w:after="0" w:line="240" w:lineRule="auto"/>
      <w:ind w:left="283" w:hanging="283"/>
    </w:pPr>
    <w:rPr>
      <w:rFonts w:ascii="Times New Roman" w:eastAsia="Times New Roman" w:hAnsi="Times New Roman"/>
      <w:sz w:val="20"/>
      <w:szCs w:val="20"/>
      <w:lang w:eastAsia="ru-RU"/>
    </w:rPr>
  </w:style>
  <w:style w:type="paragraph" w:customStyle="1" w:styleId="af0">
    <w:name w:val="Владимир"/>
    <w:basedOn w:val="af1"/>
    <w:uiPriority w:val="99"/>
    <w:rsid w:val="006015E7"/>
    <w:pPr>
      <w:spacing w:line="288" w:lineRule="auto"/>
      <w:jc w:val="center"/>
    </w:pPr>
    <w:rPr>
      <w:b w:val="0"/>
      <w:bCs w:val="0"/>
      <w:sz w:val="28"/>
      <w:lang w:val="en-US"/>
    </w:rPr>
  </w:style>
  <w:style w:type="paragraph" w:styleId="af1">
    <w:name w:val="caption"/>
    <w:basedOn w:val="a1"/>
    <w:next w:val="a1"/>
    <w:uiPriority w:val="99"/>
    <w:qFormat/>
    <w:rsid w:val="006015E7"/>
    <w:pPr>
      <w:spacing w:after="0" w:line="240" w:lineRule="auto"/>
    </w:pPr>
    <w:rPr>
      <w:rFonts w:ascii="Times New Roman" w:eastAsia="Times New Roman" w:hAnsi="Times New Roman"/>
      <w:b/>
      <w:bCs/>
      <w:sz w:val="20"/>
      <w:szCs w:val="20"/>
      <w:lang w:eastAsia="ru-RU"/>
    </w:rPr>
  </w:style>
  <w:style w:type="paragraph" w:styleId="af2">
    <w:name w:val="Body Text Indent"/>
    <w:basedOn w:val="a1"/>
    <w:link w:val="af3"/>
    <w:uiPriority w:val="99"/>
    <w:rsid w:val="006015E7"/>
    <w:pPr>
      <w:spacing w:after="120" w:line="240" w:lineRule="auto"/>
      <w:ind w:left="283"/>
    </w:pPr>
    <w:rPr>
      <w:rFonts w:ascii="Times New Roman" w:eastAsia="Times New Roman" w:hAnsi="Times New Roman"/>
      <w:sz w:val="20"/>
      <w:szCs w:val="20"/>
      <w:lang w:eastAsia="ru-RU"/>
    </w:rPr>
  </w:style>
  <w:style w:type="character" w:customStyle="1" w:styleId="af3">
    <w:name w:val="Основной текст с отступом Знак"/>
    <w:basedOn w:val="a2"/>
    <w:link w:val="af2"/>
    <w:uiPriority w:val="99"/>
    <w:locked/>
    <w:rsid w:val="006015E7"/>
    <w:rPr>
      <w:rFonts w:ascii="Times New Roman" w:hAnsi="Times New Roman" w:cs="Times New Roman"/>
      <w:sz w:val="20"/>
      <w:szCs w:val="20"/>
      <w:lang w:eastAsia="ru-RU"/>
    </w:rPr>
  </w:style>
  <w:style w:type="paragraph" w:customStyle="1" w:styleId="11">
    <w:name w:val="Обычный1"/>
    <w:uiPriority w:val="99"/>
    <w:rsid w:val="006015E7"/>
    <w:pPr>
      <w:widowControl w:val="0"/>
    </w:pPr>
    <w:rPr>
      <w:rFonts w:ascii="Times New Roman" w:eastAsia="Times New Roman" w:hAnsi="Times New Roman"/>
      <w:sz w:val="20"/>
      <w:szCs w:val="20"/>
      <w:lang w:eastAsia="zh-CN"/>
    </w:rPr>
  </w:style>
  <w:style w:type="paragraph" w:customStyle="1" w:styleId="12">
    <w:name w:val="Стиль1"/>
    <w:basedOn w:val="a1"/>
    <w:uiPriority w:val="99"/>
    <w:rsid w:val="006015E7"/>
    <w:pPr>
      <w:widowControl w:val="0"/>
      <w:spacing w:after="0" w:line="240" w:lineRule="exact"/>
      <w:ind w:firstLine="284"/>
      <w:jc w:val="both"/>
    </w:pPr>
    <w:rPr>
      <w:rFonts w:ascii="Times New Roman" w:eastAsia="Times New Roman" w:hAnsi="Times New Roman"/>
      <w:szCs w:val="20"/>
      <w:lang w:eastAsia="ru-RU"/>
    </w:rPr>
  </w:style>
  <w:style w:type="table" w:styleId="af4">
    <w:name w:val="Table Grid"/>
    <w:basedOn w:val="a3"/>
    <w:uiPriority w:val="99"/>
    <w:rsid w:val="006015E7"/>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5">
    <w:name w:val="Основной текст_"/>
    <w:link w:val="33"/>
    <w:uiPriority w:val="99"/>
    <w:locked/>
    <w:rsid w:val="006015E7"/>
    <w:rPr>
      <w:rFonts w:ascii="Century Schoolbook" w:hAnsi="Century Schoolbook"/>
      <w:sz w:val="19"/>
      <w:shd w:val="clear" w:color="auto" w:fill="FFFFFF"/>
    </w:rPr>
  </w:style>
  <w:style w:type="character" w:customStyle="1" w:styleId="af6">
    <w:name w:val="Основной текст + Полужирный"/>
    <w:uiPriority w:val="99"/>
    <w:rsid w:val="006015E7"/>
    <w:rPr>
      <w:rFonts w:ascii="Century Schoolbook" w:hAnsi="Century Schoolbook"/>
      <w:b/>
      <w:color w:val="000000"/>
      <w:spacing w:val="0"/>
      <w:w w:val="100"/>
      <w:position w:val="0"/>
      <w:sz w:val="19"/>
      <w:u w:val="none"/>
      <w:lang w:val="ru-RU"/>
    </w:rPr>
  </w:style>
  <w:style w:type="character" w:customStyle="1" w:styleId="af7">
    <w:name w:val="Основной текст + Курсив"/>
    <w:uiPriority w:val="99"/>
    <w:rsid w:val="006015E7"/>
    <w:rPr>
      <w:rFonts w:ascii="Century Schoolbook" w:hAnsi="Century Schoolbook"/>
      <w:i/>
      <w:color w:val="000000"/>
      <w:spacing w:val="0"/>
      <w:w w:val="100"/>
      <w:position w:val="0"/>
      <w:sz w:val="19"/>
      <w:u w:val="none"/>
      <w:lang w:val="ru-RU"/>
    </w:rPr>
  </w:style>
  <w:style w:type="paragraph" w:customStyle="1" w:styleId="33">
    <w:name w:val="Основной текст3"/>
    <w:basedOn w:val="a1"/>
    <w:link w:val="af5"/>
    <w:uiPriority w:val="99"/>
    <w:rsid w:val="006015E7"/>
    <w:pPr>
      <w:widowControl w:val="0"/>
      <w:shd w:val="clear" w:color="auto" w:fill="FFFFFF"/>
      <w:spacing w:before="420" w:after="0" w:line="240" w:lineRule="exact"/>
      <w:jc w:val="both"/>
    </w:pPr>
    <w:rPr>
      <w:rFonts w:ascii="Century Schoolbook" w:hAnsi="Century Schoolbook"/>
      <w:sz w:val="19"/>
      <w:szCs w:val="20"/>
      <w:lang w:eastAsia="ru-RU"/>
    </w:rPr>
  </w:style>
  <w:style w:type="character" w:customStyle="1" w:styleId="af8">
    <w:name w:val="Подпись к таблице_"/>
    <w:link w:val="af9"/>
    <w:uiPriority w:val="99"/>
    <w:locked/>
    <w:rsid w:val="006015E7"/>
    <w:rPr>
      <w:rFonts w:ascii="Arial" w:hAnsi="Arial"/>
      <w:sz w:val="16"/>
      <w:shd w:val="clear" w:color="auto" w:fill="FFFFFF"/>
    </w:rPr>
  </w:style>
  <w:style w:type="character" w:customStyle="1" w:styleId="9pt">
    <w:name w:val="Подпись к таблице + 9 pt"/>
    <w:aliases w:val="Курсив"/>
    <w:uiPriority w:val="99"/>
    <w:rsid w:val="006015E7"/>
    <w:rPr>
      <w:rFonts w:ascii="Arial" w:hAnsi="Arial"/>
      <w:i/>
      <w:color w:val="000000"/>
      <w:spacing w:val="0"/>
      <w:w w:val="100"/>
      <w:position w:val="0"/>
      <w:sz w:val="18"/>
      <w:u w:val="none"/>
      <w:lang w:val="ru-RU"/>
    </w:rPr>
  </w:style>
  <w:style w:type="character" w:customStyle="1" w:styleId="81">
    <w:name w:val="Основной текст + 8"/>
    <w:aliases w:val="5 pt"/>
    <w:uiPriority w:val="99"/>
    <w:rsid w:val="006015E7"/>
    <w:rPr>
      <w:rFonts w:ascii="Century Schoolbook" w:hAnsi="Century Schoolbook"/>
      <w:color w:val="000000"/>
      <w:spacing w:val="0"/>
      <w:w w:val="100"/>
      <w:position w:val="0"/>
      <w:sz w:val="17"/>
      <w:u w:val="none"/>
      <w:lang w:val="ru-RU"/>
    </w:rPr>
  </w:style>
  <w:style w:type="paragraph" w:customStyle="1" w:styleId="af9">
    <w:name w:val="Подпись к таблице"/>
    <w:basedOn w:val="a1"/>
    <w:link w:val="af8"/>
    <w:uiPriority w:val="99"/>
    <w:rsid w:val="006015E7"/>
    <w:pPr>
      <w:widowControl w:val="0"/>
      <w:shd w:val="clear" w:color="auto" w:fill="FFFFFF"/>
      <w:spacing w:after="0" w:line="312" w:lineRule="exact"/>
    </w:pPr>
    <w:rPr>
      <w:rFonts w:ascii="Arial" w:hAnsi="Arial"/>
      <w:sz w:val="16"/>
      <w:szCs w:val="20"/>
      <w:lang w:eastAsia="ru-RU"/>
    </w:rPr>
  </w:style>
  <w:style w:type="character" w:customStyle="1" w:styleId="7pt">
    <w:name w:val="Основной текст + 7 pt"/>
    <w:uiPriority w:val="99"/>
    <w:rsid w:val="006015E7"/>
    <w:rPr>
      <w:rFonts w:ascii="Century Schoolbook" w:hAnsi="Century Schoolbook"/>
      <w:color w:val="000000"/>
      <w:spacing w:val="0"/>
      <w:w w:val="100"/>
      <w:position w:val="0"/>
      <w:sz w:val="14"/>
      <w:u w:val="none"/>
      <w:lang w:val="ru-RU"/>
    </w:rPr>
  </w:style>
  <w:style w:type="character" w:customStyle="1" w:styleId="afa">
    <w:name w:val="Колонтитул_"/>
    <w:link w:val="13"/>
    <w:uiPriority w:val="99"/>
    <w:locked/>
    <w:rsid w:val="006015E7"/>
    <w:rPr>
      <w:rFonts w:ascii="Century Schoolbook" w:hAnsi="Century Schoolbook"/>
      <w:b/>
      <w:sz w:val="18"/>
      <w:shd w:val="clear" w:color="auto" w:fill="FFFFFF"/>
    </w:rPr>
  </w:style>
  <w:style w:type="character" w:customStyle="1" w:styleId="afb">
    <w:name w:val="Колонтитул"/>
    <w:uiPriority w:val="99"/>
    <w:rsid w:val="006015E7"/>
    <w:rPr>
      <w:rFonts w:ascii="Century Schoolbook" w:hAnsi="Century Schoolbook"/>
      <w:b/>
      <w:color w:val="000000"/>
      <w:spacing w:val="0"/>
      <w:w w:val="100"/>
      <w:position w:val="0"/>
      <w:sz w:val="18"/>
    </w:rPr>
  </w:style>
  <w:style w:type="character" w:customStyle="1" w:styleId="10pt">
    <w:name w:val="Колонтитул + 10 pt"/>
    <w:aliases w:val="Не полужирный"/>
    <w:uiPriority w:val="99"/>
    <w:rsid w:val="006015E7"/>
    <w:rPr>
      <w:rFonts w:ascii="Century Schoolbook" w:hAnsi="Century Schoolbook"/>
      <w:b/>
      <w:color w:val="000000"/>
      <w:spacing w:val="0"/>
      <w:w w:val="100"/>
      <w:position w:val="0"/>
      <w:sz w:val="20"/>
      <w:lang w:val="ru-RU"/>
    </w:rPr>
  </w:style>
  <w:style w:type="character" w:customStyle="1" w:styleId="810">
    <w:name w:val="Основной текст + 81"/>
    <w:aliases w:val="5 pt19,5 pt3"/>
    <w:uiPriority w:val="99"/>
    <w:rsid w:val="006015E7"/>
    <w:rPr>
      <w:rFonts w:ascii="Century Schoolbook" w:hAnsi="Century Schoolbook"/>
      <w:color w:val="000000"/>
      <w:spacing w:val="0"/>
      <w:w w:val="100"/>
      <w:position w:val="0"/>
      <w:sz w:val="17"/>
      <w:u w:val="none"/>
      <w:lang w:val="ru-RU"/>
    </w:rPr>
  </w:style>
  <w:style w:type="character" w:customStyle="1" w:styleId="Impact">
    <w:name w:val="Основной текст + Impact"/>
    <w:aliases w:val="7,5 pt18"/>
    <w:uiPriority w:val="99"/>
    <w:rsid w:val="006015E7"/>
    <w:rPr>
      <w:rFonts w:ascii="Impact" w:hAnsi="Impact"/>
      <w:color w:val="000000"/>
      <w:spacing w:val="0"/>
      <w:w w:val="100"/>
      <w:position w:val="0"/>
      <w:sz w:val="15"/>
      <w:u w:val="none"/>
      <w:lang w:val="ru-RU"/>
    </w:rPr>
  </w:style>
  <w:style w:type="character" w:customStyle="1" w:styleId="61">
    <w:name w:val="Основной текст + 6"/>
    <w:aliases w:val="5 pt17,Полужирный8"/>
    <w:uiPriority w:val="99"/>
    <w:rsid w:val="006015E7"/>
    <w:rPr>
      <w:rFonts w:ascii="Century Schoolbook" w:hAnsi="Century Schoolbook"/>
      <w:b/>
      <w:color w:val="000000"/>
      <w:spacing w:val="0"/>
      <w:w w:val="100"/>
      <w:position w:val="0"/>
      <w:sz w:val="13"/>
      <w:u w:val="none"/>
      <w:lang w:val="ru-RU"/>
    </w:rPr>
  </w:style>
  <w:style w:type="character" w:customStyle="1" w:styleId="62">
    <w:name w:val="Основной текст + 62"/>
    <w:aliases w:val="5 pt16"/>
    <w:uiPriority w:val="99"/>
    <w:rsid w:val="006015E7"/>
    <w:rPr>
      <w:rFonts w:ascii="Century Schoolbook" w:hAnsi="Century Schoolbook"/>
      <w:color w:val="000000"/>
      <w:spacing w:val="0"/>
      <w:w w:val="100"/>
      <w:position w:val="0"/>
      <w:sz w:val="13"/>
      <w:u w:val="none"/>
      <w:lang w:val="ru-RU"/>
    </w:rPr>
  </w:style>
  <w:style w:type="character" w:customStyle="1" w:styleId="24">
    <w:name w:val="Подпись к таблице (2)_"/>
    <w:link w:val="210"/>
    <w:uiPriority w:val="99"/>
    <w:locked/>
    <w:rsid w:val="006015E7"/>
    <w:rPr>
      <w:rFonts w:ascii="Arial" w:hAnsi="Arial"/>
      <w:i/>
      <w:sz w:val="18"/>
      <w:shd w:val="clear" w:color="auto" w:fill="FFFFFF"/>
    </w:rPr>
  </w:style>
  <w:style w:type="character" w:customStyle="1" w:styleId="34">
    <w:name w:val="Подпись к таблице (3)_"/>
    <w:link w:val="35"/>
    <w:uiPriority w:val="99"/>
    <w:locked/>
    <w:rsid w:val="006015E7"/>
    <w:rPr>
      <w:rFonts w:ascii="Century Schoolbook" w:hAnsi="Century Schoolbook"/>
      <w:sz w:val="17"/>
      <w:shd w:val="clear" w:color="auto" w:fill="FFFFFF"/>
    </w:rPr>
  </w:style>
  <w:style w:type="character" w:customStyle="1" w:styleId="36">
    <w:name w:val="Подпись к таблице (3) + Курсив"/>
    <w:uiPriority w:val="99"/>
    <w:rsid w:val="006015E7"/>
    <w:rPr>
      <w:rFonts w:ascii="Century Schoolbook" w:hAnsi="Century Schoolbook"/>
      <w:i/>
      <w:color w:val="000000"/>
      <w:spacing w:val="0"/>
      <w:w w:val="100"/>
      <w:position w:val="0"/>
      <w:sz w:val="17"/>
      <w:lang w:val="ru-RU"/>
    </w:rPr>
  </w:style>
  <w:style w:type="paragraph" w:customStyle="1" w:styleId="13">
    <w:name w:val="Колонтитул1"/>
    <w:basedOn w:val="a1"/>
    <w:link w:val="afa"/>
    <w:uiPriority w:val="99"/>
    <w:rsid w:val="006015E7"/>
    <w:pPr>
      <w:widowControl w:val="0"/>
      <w:shd w:val="clear" w:color="auto" w:fill="FFFFFF"/>
      <w:spacing w:after="0" w:line="240" w:lineRule="atLeast"/>
    </w:pPr>
    <w:rPr>
      <w:rFonts w:ascii="Century Schoolbook" w:hAnsi="Century Schoolbook"/>
      <w:b/>
      <w:sz w:val="18"/>
      <w:szCs w:val="20"/>
      <w:lang w:eastAsia="ru-RU"/>
    </w:rPr>
  </w:style>
  <w:style w:type="paragraph" w:customStyle="1" w:styleId="14">
    <w:name w:val="Подпись к таблице1"/>
    <w:basedOn w:val="a1"/>
    <w:uiPriority w:val="99"/>
    <w:rsid w:val="006015E7"/>
    <w:pPr>
      <w:widowControl w:val="0"/>
      <w:shd w:val="clear" w:color="auto" w:fill="FFFFFF"/>
      <w:spacing w:after="0" w:line="312" w:lineRule="exact"/>
    </w:pPr>
    <w:rPr>
      <w:rFonts w:ascii="Arial" w:eastAsia="Times New Roman" w:hAnsi="Arial" w:cs="Arial"/>
      <w:color w:val="000000"/>
      <w:sz w:val="16"/>
      <w:szCs w:val="16"/>
      <w:lang w:eastAsia="ru-RU"/>
    </w:rPr>
  </w:style>
  <w:style w:type="paragraph" w:customStyle="1" w:styleId="210">
    <w:name w:val="Подпись к таблице (2)1"/>
    <w:basedOn w:val="a1"/>
    <w:link w:val="24"/>
    <w:uiPriority w:val="99"/>
    <w:rsid w:val="006015E7"/>
    <w:pPr>
      <w:widowControl w:val="0"/>
      <w:shd w:val="clear" w:color="auto" w:fill="FFFFFF"/>
      <w:spacing w:after="0" w:line="240" w:lineRule="atLeast"/>
    </w:pPr>
    <w:rPr>
      <w:rFonts w:ascii="Arial" w:hAnsi="Arial"/>
      <w:i/>
      <w:sz w:val="18"/>
      <w:szCs w:val="20"/>
      <w:lang w:eastAsia="ru-RU"/>
    </w:rPr>
  </w:style>
  <w:style w:type="paragraph" w:customStyle="1" w:styleId="35">
    <w:name w:val="Подпись к таблице (3)"/>
    <w:basedOn w:val="a1"/>
    <w:link w:val="34"/>
    <w:uiPriority w:val="99"/>
    <w:rsid w:val="006015E7"/>
    <w:pPr>
      <w:widowControl w:val="0"/>
      <w:shd w:val="clear" w:color="auto" w:fill="FFFFFF"/>
      <w:spacing w:after="0" w:line="197" w:lineRule="exact"/>
      <w:ind w:firstLine="320"/>
    </w:pPr>
    <w:rPr>
      <w:rFonts w:ascii="Century Schoolbook" w:hAnsi="Century Schoolbook"/>
      <w:sz w:val="17"/>
      <w:szCs w:val="20"/>
      <w:lang w:eastAsia="ru-RU"/>
    </w:rPr>
  </w:style>
  <w:style w:type="character" w:customStyle="1" w:styleId="37">
    <w:name w:val="Основной текст (3)_"/>
    <w:link w:val="310"/>
    <w:uiPriority w:val="99"/>
    <w:locked/>
    <w:rsid w:val="006015E7"/>
    <w:rPr>
      <w:rFonts w:ascii="Century Schoolbook" w:hAnsi="Century Schoolbook"/>
      <w:shd w:val="clear" w:color="auto" w:fill="FFFFFF"/>
    </w:rPr>
  </w:style>
  <w:style w:type="character" w:customStyle="1" w:styleId="38">
    <w:name w:val="Основной текст (3)"/>
    <w:uiPriority w:val="99"/>
    <w:rsid w:val="006015E7"/>
    <w:rPr>
      <w:rFonts w:ascii="Century Schoolbook" w:hAnsi="Century Schoolbook"/>
      <w:color w:val="000000"/>
      <w:spacing w:val="0"/>
      <w:w w:val="100"/>
      <w:position w:val="0"/>
      <w:lang w:val="ru-RU"/>
    </w:rPr>
  </w:style>
  <w:style w:type="character" w:customStyle="1" w:styleId="39">
    <w:name w:val="Основной текст (3) + Курсив"/>
    <w:uiPriority w:val="99"/>
    <w:rsid w:val="006015E7"/>
    <w:rPr>
      <w:rFonts w:ascii="Century Schoolbook" w:hAnsi="Century Schoolbook"/>
      <w:i/>
      <w:color w:val="000000"/>
      <w:spacing w:val="0"/>
      <w:w w:val="100"/>
      <w:position w:val="0"/>
      <w:lang w:val="ru-RU"/>
    </w:rPr>
  </w:style>
  <w:style w:type="paragraph" w:customStyle="1" w:styleId="310">
    <w:name w:val="Основной текст (3)1"/>
    <w:basedOn w:val="a1"/>
    <w:link w:val="37"/>
    <w:uiPriority w:val="99"/>
    <w:rsid w:val="006015E7"/>
    <w:pPr>
      <w:widowControl w:val="0"/>
      <w:shd w:val="clear" w:color="auto" w:fill="FFFFFF"/>
      <w:spacing w:after="0" w:line="96" w:lineRule="exact"/>
      <w:jc w:val="both"/>
    </w:pPr>
    <w:rPr>
      <w:rFonts w:ascii="Century Schoolbook" w:hAnsi="Century Schoolbook"/>
      <w:sz w:val="20"/>
      <w:szCs w:val="20"/>
      <w:lang w:eastAsia="ru-RU"/>
    </w:rPr>
  </w:style>
  <w:style w:type="character" w:customStyle="1" w:styleId="15">
    <w:name w:val="Основной текст (15)_"/>
    <w:link w:val="150"/>
    <w:uiPriority w:val="99"/>
    <w:locked/>
    <w:rsid w:val="006015E7"/>
    <w:rPr>
      <w:rFonts w:ascii="Calibri" w:hAnsi="Calibri"/>
      <w:sz w:val="19"/>
      <w:shd w:val="clear" w:color="auto" w:fill="FFFFFF"/>
    </w:rPr>
  </w:style>
  <w:style w:type="character" w:customStyle="1" w:styleId="Calibri">
    <w:name w:val="Основной текст + Calibri"/>
    <w:aliases w:val="Курсив1"/>
    <w:uiPriority w:val="99"/>
    <w:rsid w:val="006015E7"/>
    <w:rPr>
      <w:rFonts w:ascii="Calibri" w:hAnsi="Calibri"/>
      <w:i/>
      <w:color w:val="000000"/>
      <w:spacing w:val="0"/>
      <w:w w:val="100"/>
      <w:position w:val="0"/>
      <w:sz w:val="19"/>
      <w:lang w:val="ru-RU"/>
    </w:rPr>
  </w:style>
  <w:style w:type="character" w:customStyle="1" w:styleId="51">
    <w:name w:val="Подпись к таблице (5)_"/>
    <w:link w:val="52"/>
    <w:uiPriority w:val="99"/>
    <w:locked/>
    <w:rsid w:val="006015E7"/>
    <w:rPr>
      <w:rFonts w:ascii="Calibri" w:hAnsi="Calibri"/>
      <w:i/>
      <w:sz w:val="19"/>
      <w:shd w:val="clear" w:color="auto" w:fill="FFFFFF"/>
    </w:rPr>
  </w:style>
  <w:style w:type="paragraph" w:customStyle="1" w:styleId="150">
    <w:name w:val="Основной текст (15)"/>
    <w:basedOn w:val="a1"/>
    <w:link w:val="15"/>
    <w:uiPriority w:val="99"/>
    <w:rsid w:val="006015E7"/>
    <w:pPr>
      <w:widowControl w:val="0"/>
      <w:shd w:val="clear" w:color="auto" w:fill="FFFFFF"/>
      <w:spacing w:before="240" w:after="0" w:line="182" w:lineRule="exact"/>
      <w:jc w:val="both"/>
    </w:pPr>
    <w:rPr>
      <w:sz w:val="19"/>
      <w:szCs w:val="20"/>
      <w:lang w:eastAsia="ru-RU"/>
    </w:rPr>
  </w:style>
  <w:style w:type="paragraph" w:customStyle="1" w:styleId="16">
    <w:name w:val="Основной текст1"/>
    <w:basedOn w:val="a1"/>
    <w:uiPriority w:val="99"/>
    <w:rsid w:val="006015E7"/>
    <w:pPr>
      <w:widowControl w:val="0"/>
      <w:shd w:val="clear" w:color="auto" w:fill="FFFFFF"/>
      <w:spacing w:after="0" w:line="240" w:lineRule="exact"/>
      <w:jc w:val="both"/>
    </w:pPr>
    <w:rPr>
      <w:rFonts w:ascii="Century Schoolbook" w:eastAsia="Times New Roman" w:hAnsi="Century Schoolbook"/>
      <w:sz w:val="19"/>
      <w:szCs w:val="19"/>
      <w:lang w:eastAsia="ru-RU"/>
    </w:rPr>
  </w:style>
  <w:style w:type="paragraph" w:customStyle="1" w:styleId="52">
    <w:name w:val="Подпись к таблице (5)"/>
    <w:basedOn w:val="a1"/>
    <w:link w:val="51"/>
    <w:uiPriority w:val="99"/>
    <w:rsid w:val="006015E7"/>
    <w:pPr>
      <w:widowControl w:val="0"/>
      <w:shd w:val="clear" w:color="auto" w:fill="FFFFFF"/>
      <w:spacing w:after="0" w:line="240" w:lineRule="atLeast"/>
    </w:pPr>
    <w:rPr>
      <w:i/>
      <w:sz w:val="19"/>
      <w:szCs w:val="20"/>
      <w:lang w:eastAsia="ru-RU"/>
    </w:rPr>
  </w:style>
  <w:style w:type="character" w:customStyle="1" w:styleId="320">
    <w:name w:val="Основной текст (3)2"/>
    <w:uiPriority w:val="99"/>
    <w:rsid w:val="006015E7"/>
    <w:rPr>
      <w:rFonts w:ascii="Century Schoolbook" w:hAnsi="Century Schoolbook"/>
      <w:color w:val="000000"/>
      <w:spacing w:val="0"/>
      <w:w w:val="100"/>
      <w:position w:val="0"/>
      <w:sz w:val="20"/>
      <w:u w:val="none"/>
      <w:lang w:val="ru-RU"/>
    </w:rPr>
  </w:style>
  <w:style w:type="character" w:customStyle="1" w:styleId="25">
    <w:name w:val="Основной текст2"/>
    <w:uiPriority w:val="99"/>
    <w:rsid w:val="006015E7"/>
    <w:rPr>
      <w:rFonts w:ascii="Times New Roman" w:hAnsi="Times New Roman"/>
      <w:color w:val="000000"/>
      <w:spacing w:val="0"/>
      <w:w w:val="100"/>
      <w:position w:val="0"/>
      <w:sz w:val="22"/>
      <w:u w:val="none"/>
      <w:lang w:val="ru-RU"/>
    </w:rPr>
  </w:style>
  <w:style w:type="character" w:customStyle="1" w:styleId="3Calibri">
    <w:name w:val="Основной текст (3) + Calibri"/>
    <w:aliases w:val="9,5 pt9"/>
    <w:uiPriority w:val="99"/>
    <w:rsid w:val="006015E7"/>
    <w:rPr>
      <w:rFonts w:ascii="Calibri" w:hAnsi="Calibri"/>
      <w:color w:val="000000"/>
      <w:spacing w:val="0"/>
      <w:w w:val="100"/>
      <w:position w:val="0"/>
      <w:sz w:val="19"/>
      <w:u w:val="none"/>
      <w:lang w:val="ru-RU"/>
    </w:rPr>
  </w:style>
  <w:style w:type="character" w:customStyle="1" w:styleId="afc">
    <w:name w:val="Подпись к картинке"/>
    <w:uiPriority w:val="99"/>
    <w:rsid w:val="006015E7"/>
    <w:rPr>
      <w:rFonts w:ascii="Times New Roman" w:hAnsi="Times New Roman"/>
      <w:color w:val="000000"/>
      <w:spacing w:val="0"/>
      <w:w w:val="100"/>
      <w:position w:val="0"/>
      <w:sz w:val="18"/>
      <w:u w:val="none"/>
      <w:lang w:val="ru-RU"/>
    </w:rPr>
  </w:style>
  <w:style w:type="paragraph" w:styleId="afd">
    <w:name w:val="Normal Indent"/>
    <w:basedOn w:val="a1"/>
    <w:uiPriority w:val="99"/>
    <w:rsid w:val="006015E7"/>
    <w:pPr>
      <w:spacing w:after="0" w:line="240" w:lineRule="auto"/>
      <w:jc w:val="center"/>
    </w:pPr>
    <w:rPr>
      <w:rFonts w:ascii="Times New Roman" w:eastAsia="Times New Roman" w:hAnsi="Times New Roman"/>
      <w:b/>
      <w:sz w:val="28"/>
      <w:szCs w:val="20"/>
      <w:lang w:eastAsia="ru-RU"/>
    </w:rPr>
  </w:style>
  <w:style w:type="character" w:customStyle="1" w:styleId="100">
    <w:name w:val="Основной текст + 10"/>
    <w:aliases w:val="5 pt14,Интервал 0 pt3"/>
    <w:uiPriority w:val="99"/>
    <w:rsid w:val="006015E7"/>
    <w:rPr>
      <w:rFonts w:ascii="Century Schoolbook" w:hAnsi="Century Schoolbook"/>
      <w:color w:val="000000"/>
      <w:spacing w:val="-10"/>
      <w:w w:val="100"/>
      <w:position w:val="0"/>
      <w:sz w:val="21"/>
      <w:u w:val="none"/>
      <w:lang w:val="ru-RU"/>
    </w:rPr>
  </w:style>
  <w:style w:type="character" w:customStyle="1" w:styleId="88">
    <w:name w:val="Основной текст + 88"/>
    <w:aliases w:val="5 pt13"/>
    <w:uiPriority w:val="99"/>
    <w:rsid w:val="006015E7"/>
    <w:rPr>
      <w:rFonts w:ascii="Century Schoolbook" w:hAnsi="Century Schoolbook"/>
      <w:color w:val="000000"/>
      <w:spacing w:val="0"/>
      <w:w w:val="100"/>
      <w:position w:val="0"/>
      <w:sz w:val="17"/>
      <w:u w:val="none"/>
      <w:lang w:val="ru-RU"/>
    </w:rPr>
  </w:style>
  <w:style w:type="character" w:customStyle="1" w:styleId="8pt">
    <w:name w:val="Основной текст + 8 pt"/>
    <w:aliases w:val="Полужирный5"/>
    <w:uiPriority w:val="99"/>
    <w:rsid w:val="006015E7"/>
    <w:rPr>
      <w:rFonts w:ascii="Century Schoolbook" w:hAnsi="Century Schoolbook"/>
      <w:b/>
      <w:color w:val="000000"/>
      <w:spacing w:val="0"/>
      <w:w w:val="100"/>
      <w:position w:val="0"/>
      <w:sz w:val="16"/>
      <w:u w:val="none"/>
      <w:lang w:val="ru-RU"/>
    </w:rPr>
  </w:style>
  <w:style w:type="paragraph" w:customStyle="1" w:styleId="26">
    <w:name w:val="Обычный2"/>
    <w:uiPriority w:val="99"/>
    <w:rsid w:val="001318E4"/>
    <w:pPr>
      <w:widowControl w:val="0"/>
    </w:pPr>
    <w:rPr>
      <w:rFonts w:ascii="Times New Roman" w:eastAsia="Times New Roman" w:hAnsi="Times New Roman"/>
      <w:sz w:val="20"/>
      <w:szCs w:val="20"/>
      <w:lang w:eastAsia="zh-CN"/>
    </w:rPr>
  </w:style>
  <w:style w:type="table" w:customStyle="1" w:styleId="17">
    <w:name w:val="Сетка таблицы1"/>
    <w:uiPriority w:val="99"/>
    <w:rsid w:val="001318E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Обычный3"/>
    <w:uiPriority w:val="99"/>
    <w:rsid w:val="00F25871"/>
    <w:pPr>
      <w:widowControl w:val="0"/>
    </w:pPr>
    <w:rPr>
      <w:rFonts w:ascii="Times New Roman" w:eastAsia="Times New Roman" w:hAnsi="Times New Roman"/>
      <w:sz w:val="20"/>
      <w:szCs w:val="20"/>
      <w:lang w:eastAsia="zh-CN"/>
    </w:rPr>
  </w:style>
  <w:style w:type="table" w:customStyle="1" w:styleId="27">
    <w:name w:val="Сетка таблицы2"/>
    <w:uiPriority w:val="99"/>
    <w:rsid w:val="00F25871"/>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
    <w:name w:val="Обычный4"/>
    <w:uiPriority w:val="99"/>
    <w:rsid w:val="005401C8"/>
    <w:pPr>
      <w:widowControl w:val="0"/>
    </w:pPr>
    <w:rPr>
      <w:rFonts w:ascii="Times New Roman" w:eastAsia="Times New Roman" w:hAnsi="Times New Roman"/>
      <w:sz w:val="20"/>
      <w:szCs w:val="20"/>
      <w:lang w:eastAsia="zh-CN"/>
    </w:rPr>
  </w:style>
  <w:style w:type="table" w:customStyle="1" w:styleId="3b">
    <w:name w:val="Сетка таблицы3"/>
    <w:uiPriority w:val="99"/>
    <w:rsid w:val="005401C8"/>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
    <w:name w:val="Заголовок №8 (2)_"/>
    <w:link w:val="820"/>
    <w:uiPriority w:val="99"/>
    <w:locked/>
    <w:rsid w:val="001B3CA3"/>
    <w:rPr>
      <w:b/>
      <w:shd w:val="clear" w:color="auto" w:fill="FFFFFF"/>
    </w:rPr>
  </w:style>
  <w:style w:type="paragraph" w:customStyle="1" w:styleId="820">
    <w:name w:val="Заголовок №8 (2)"/>
    <w:basedOn w:val="a1"/>
    <w:link w:val="82"/>
    <w:uiPriority w:val="99"/>
    <w:rsid w:val="001B3CA3"/>
    <w:pPr>
      <w:widowControl w:val="0"/>
      <w:shd w:val="clear" w:color="auto" w:fill="FFFFFF"/>
      <w:spacing w:before="240" w:after="240" w:line="240" w:lineRule="atLeast"/>
      <w:jc w:val="both"/>
      <w:outlineLvl w:val="7"/>
    </w:pPr>
    <w:rPr>
      <w:b/>
      <w:sz w:val="20"/>
      <w:szCs w:val="20"/>
      <w:lang w:eastAsia="ru-RU"/>
    </w:rPr>
  </w:style>
  <w:style w:type="paragraph" w:styleId="afe">
    <w:name w:val="footer"/>
    <w:basedOn w:val="a1"/>
    <w:link w:val="aff"/>
    <w:uiPriority w:val="99"/>
    <w:rsid w:val="000B53A3"/>
    <w:pPr>
      <w:tabs>
        <w:tab w:val="center" w:pos="4677"/>
        <w:tab w:val="right" w:pos="9355"/>
      </w:tabs>
      <w:spacing w:after="0" w:line="240" w:lineRule="auto"/>
    </w:pPr>
  </w:style>
  <w:style w:type="character" w:customStyle="1" w:styleId="aff">
    <w:name w:val="Нижний колонтитул Знак"/>
    <w:basedOn w:val="a2"/>
    <w:link w:val="afe"/>
    <w:uiPriority w:val="99"/>
    <w:locked/>
    <w:rsid w:val="000B53A3"/>
    <w:rPr>
      <w:rFonts w:cs="Times New Roman"/>
    </w:rPr>
  </w:style>
  <w:style w:type="paragraph" w:styleId="aff0">
    <w:name w:val="Subtitle"/>
    <w:basedOn w:val="a1"/>
    <w:link w:val="aff1"/>
    <w:uiPriority w:val="99"/>
    <w:qFormat/>
    <w:rsid w:val="005B2B50"/>
    <w:pPr>
      <w:spacing w:after="0" w:line="240" w:lineRule="auto"/>
      <w:jc w:val="center"/>
    </w:pPr>
    <w:rPr>
      <w:rFonts w:ascii="Times New Roman" w:eastAsia="Times New Roman" w:hAnsi="Times New Roman"/>
      <w:b/>
      <w:sz w:val="24"/>
      <w:szCs w:val="20"/>
      <w:lang w:eastAsia="ru-RU"/>
    </w:rPr>
  </w:style>
  <w:style w:type="character" w:customStyle="1" w:styleId="aff1">
    <w:name w:val="Подзаголовок Знак"/>
    <w:basedOn w:val="a2"/>
    <w:link w:val="aff0"/>
    <w:uiPriority w:val="99"/>
    <w:locked/>
    <w:rsid w:val="005B2B50"/>
    <w:rPr>
      <w:rFonts w:ascii="Times New Roman" w:hAnsi="Times New Roman" w:cs="Times New Roman"/>
      <w:b/>
      <w:sz w:val="20"/>
      <w:szCs w:val="20"/>
      <w:lang w:eastAsia="ru-RU"/>
    </w:rPr>
  </w:style>
  <w:style w:type="paragraph" w:customStyle="1" w:styleId="53">
    <w:name w:val="Обычный5"/>
    <w:uiPriority w:val="99"/>
    <w:rsid w:val="005B2B50"/>
    <w:rPr>
      <w:rFonts w:ascii="Times New Roman" w:eastAsia="Times New Roman" w:hAnsi="Times New Roman"/>
      <w:sz w:val="24"/>
      <w:szCs w:val="20"/>
    </w:rPr>
  </w:style>
  <w:style w:type="paragraph" w:customStyle="1" w:styleId="aff2">
    <w:name w:val="Пояснительная записка"/>
    <w:basedOn w:val="31"/>
    <w:uiPriority w:val="99"/>
    <w:rsid w:val="005B2B50"/>
    <w:pPr>
      <w:spacing w:after="0" w:line="240" w:lineRule="auto"/>
      <w:ind w:left="57" w:firstLine="284"/>
      <w:jc w:val="both"/>
    </w:pPr>
    <w:rPr>
      <w:rFonts w:ascii="Times New Roman" w:eastAsia="Times New Roman" w:hAnsi="Times New Roman"/>
      <w:sz w:val="24"/>
      <w:szCs w:val="24"/>
      <w:lang w:eastAsia="ru-RU"/>
    </w:rPr>
  </w:style>
  <w:style w:type="paragraph" w:customStyle="1" w:styleId="18">
    <w:name w:val="Название1"/>
    <w:basedOn w:val="a1"/>
    <w:uiPriority w:val="99"/>
    <w:rsid w:val="005B2B50"/>
    <w:pPr>
      <w:widowControl w:val="0"/>
      <w:spacing w:after="0" w:line="240" w:lineRule="auto"/>
      <w:jc w:val="center"/>
    </w:pPr>
    <w:rPr>
      <w:rFonts w:ascii="Times New Roman" w:eastAsia="Times New Roman" w:hAnsi="Times New Roman"/>
      <w:sz w:val="28"/>
      <w:szCs w:val="24"/>
      <w:lang w:eastAsia="ru-RU"/>
    </w:rPr>
  </w:style>
  <w:style w:type="paragraph" w:customStyle="1" w:styleId="140">
    <w:name w:val="Обычный + 14 пт"/>
    <w:aliases w:val="курсив,По центру"/>
    <w:basedOn w:val="a1"/>
    <w:uiPriority w:val="99"/>
    <w:rsid w:val="005B2B50"/>
    <w:pPr>
      <w:spacing w:after="0" w:line="240" w:lineRule="auto"/>
      <w:jc w:val="center"/>
    </w:pPr>
    <w:rPr>
      <w:rFonts w:ascii="Times New Roman" w:eastAsia="Times New Roman" w:hAnsi="Times New Roman"/>
      <w:b/>
      <w:sz w:val="28"/>
      <w:szCs w:val="28"/>
      <w:lang w:eastAsia="ru-RU"/>
    </w:rPr>
  </w:style>
  <w:style w:type="paragraph" w:styleId="28">
    <w:name w:val="Body Text 2"/>
    <w:basedOn w:val="a1"/>
    <w:link w:val="29"/>
    <w:uiPriority w:val="99"/>
    <w:rsid w:val="005B2B50"/>
    <w:pPr>
      <w:spacing w:after="120" w:line="480" w:lineRule="auto"/>
    </w:pPr>
    <w:rPr>
      <w:rFonts w:ascii="Times New Roman" w:eastAsia="Times New Roman" w:hAnsi="Times New Roman"/>
      <w:sz w:val="20"/>
      <w:szCs w:val="20"/>
      <w:lang w:eastAsia="ru-RU"/>
    </w:rPr>
  </w:style>
  <w:style w:type="character" w:customStyle="1" w:styleId="29">
    <w:name w:val="Основной текст 2 Знак"/>
    <w:basedOn w:val="a2"/>
    <w:link w:val="28"/>
    <w:uiPriority w:val="99"/>
    <w:locked/>
    <w:rsid w:val="005B2B50"/>
    <w:rPr>
      <w:rFonts w:ascii="Times New Roman" w:hAnsi="Times New Roman" w:cs="Times New Roman"/>
      <w:sz w:val="20"/>
      <w:szCs w:val="20"/>
      <w:lang w:eastAsia="ru-RU"/>
    </w:rPr>
  </w:style>
  <w:style w:type="character" w:styleId="aff3">
    <w:name w:val="Hyperlink"/>
    <w:basedOn w:val="a2"/>
    <w:uiPriority w:val="99"/>
    <w:rsid w:val="005B2B50"/>
    <w:rPr>
      <w:rFonts w:cs="Times New Roman"/>
      <w:color w:val="0000FF"/>
      <w:u w:val="single"/>
    </w:rPr>
  </w:style>
  <w:style w:type="table" w:customStyle="1" w:styleId="42">
    <w:name w:val="Сетка таблицы4"/>
    <w:uiPriority w:val="99"/>
    <w:rsid w:val="005B2B50"/>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Title"/>
    <w:basedOn w:val="a1"/>
    <w:link w:val="aff5"/>
    <w:uiPriority w:val="99"/>
    <w:qFormat/>
    <w:rsid w:val="005B2B50"/>
    <w:pPr>
      <w:spacing w:after="0" w:line="240" w:lineRule="auto"/>
      <w:ind w:left="6372"/>
      <w:jc w:val="center"/>
    </w:pPr>
    <w:rPr>
      <w:rFonts w:ascii="Arial" w:eastAsia="Times New Roman" w:hAnsi="Arial"/>
      <w:b/>
      <w:sz w:val="32"/>
      <w:szCs w:val="20"/>
      <w:lang w:eastAsia="ru-RU"/>
    </w:rPr>
  </w:style>
  <w:style w:type="character" w:customStyle="1" w:styleId="aff5">
    <w:name w:val="Название Знак"/>
    <w:basedOn w:val="a2"/>
    <w:link w:val="aff4"/>
    <w:uiPriority w:val="99"/>
    <w:locked/>
    <w:rsid w:val="005B2B50"/>
    <w:rPr>
      <w:rFonts w:ascii="Arial" w:hAnsi="Arial" w:cs="Times New Roman"/>
      <w:b/>
      <w:sz w:val="20"/>
      <w:szCs w:val="20"/>
      <w:lang w:eastAsia="ru-RU"/>
    </w:rPr>
  </w:style>
  <w:style w:type="paragraph" w:styleId="3c">
    <w:name w:val="Body Text Indent 3"/>
    <w:basedOn w:val="a1"/>
    <w:link w:val="3d"/>
    <w:uiPriority w:val="99"/>
    <w:rsid w:val="005B2B50"/>
    <w:pPr>
      <w:spacing w:after="0" w:line="240" w:lineRule="auto"/>
      <w:ind w:firstLine="709"/>
      <w:jc w:val="both"/>
    </w:pPr>
    <w:rPr>
      <w:rFonts w:ascii="Times New Roman" w:eastAsia="Times New Roman" w:hAnsi="Times New Roman"/>
      <w:sz w:val="28"/>
      <w:szCs w:val="20"/>
      <w:lang w:eastAsia="ru-RU"/>
    </w:rPr>
  </w:style>
  <w:style w:type="character" w:customStyle="1" w:styleId="3d">
    <w:name w:val="Основной текст с отступом 3 Знак"/>
    <w:basedOn w:val="a2"/>
    <w:link w:val="3c"/>
    <w:uiPriority w:val="99"/>
    <w:locked/>
    <w:rsid w:val="005B2B50"/>
    <w:rPr>
      <w:rFonts w:ascii="Times New Roman" w:hAnsi="Times New Roman" w:cs="Times New Roman"/>
      <w:sz w:val="20"/>
      <w:szCs w:val="20"/>
      <w:lang w:eastAsia="ru-RU"/>
    </w:rPr>
  </w:style>
  <w:style w:type="paragraph" w:styleId="aff6">
    <w:name w:val="footnote text"/>
    <w:basedOn w:val="a1"/>
    <w:link w:val="aff7"/>
    <w:uiPriority w:val="99"/>
    <w:rsid w:val="005B2B50"/>
    <w:pPr>
      <w:spacing w:after="0" w:line="240" w:lineRule="auto"/>
    </w:pPr>
    <w:rPr>
      <w:rFonts w:ascii="Times New Roman" w:eastAsia="Times New Roman" w:hAnsi="Times New Roman"/>
      <w:sz w:val="20"/>
      <w:szCs w:val="20"/>
      <w:lang w:eastAsia="ru-RU"/>
    </w:rPr>
  </w:style>
  <w:style w:type="character" w:customStyle="1" w:styleId="aff7">
    <w:name w:val="Текст сноски Знак"/>
    <w:basedOn w:val="a2"/>
    <w:link w:val="aff6"/>
    <w:uiPriority w:val="99"/>
    <w:locked/>
    <w:rsid w:val="005B2B50"/>
    <w:rPr>
      <w:rFonts w:ascii="Times New Roman" w:hAnsi="Times New Roman" w:cs="Times New Roman"/>
      <w:sz w:val="20"/>
      <w:szCs w:val="20"/>
      <w:lang w:eastAsia="ru-RU"/>
    </w:rPr>
  </w:style>
  <w:style w:type="character" w:customStyle="1" w:styleId="19">
    <w:name w:val="Нижний колонтитул Знак1"/>
    <w:uiPriority w:val="99"/>
    <w:rsid w:val="005B2B50"/>
    <w:rPr>
      <w:sz w:val="24"/>
    </w:rPr>
  </w:style>
  <w:style w:type="paragraph" w:customStyle="1" w:styleId="ConsPlusNonformat">
    <w:name w:val="ConsPlusNonformat"/>
    <w:uiPriority w:val="99"/>
    <w:rsid w:val="005B2B50"/>
    <w:pPr>
      <w:widowControl w:val="0"/>
      <w:autoSpaceDE w:val="0"/>
      <w:autoSpaceDN w:val="0"/>
      <w:adjustRightInd w:val="0"/>
    </w:pPr>
    <w:rPr>
      <w:rFonts w:ascii="Courier New" w:eastAsia="Times New Roman" w:hAnsi="Courier New" w:cs="Courier New"/>
      <w:sz w:val="20"/>
      <w:szCs w:val="20"/>
    </w:rPr>
  </w:style>
  <w:style w:type="paragraph" w:customStyle="1" w:styleId="ConsPlusNormal">
    <w:name w:val="ConsPlusNormal"/>
    <w:uiPriority w:val="99"/>
    <w:rsid w:val="005B2B50"/>
    <w:pPr>
      <w:widowControl w:val="0"/>
      <w:autoSpaceDE w:val="0"/>
      <w:autoSpaceDN w:val="0"/>
      <w:adjustRightInd w:val="0"/>
      <w:ind w:firstLine="720"/>
    </w:pPr>
    <w:rPr>
      <w:rFonts w:ascii="Arial" w:eastAsia="Times New Roman" w:hAnsi="Arial" w:cs="Arial"/>
      <w:sz w:val="20"/>
      <w:szCs w:val="20"/>
    </w:rPr>
  </w:style>
  <w:style w:type="paragraph" w:customStyle="1" w:styleId="ConsPlusTitle">
    <w:name w:val="ConsPlusTitle"/>
    <w:uiPriority w:val="99"/>
    <w:rsid w:val="005B2B50"/>
    <w:pPr>
      <w:widowControl w:val="0"/>
      <w:autoSpaceDE w:val="0"/>
      <w:autoSpaceDN w:val="0"/>
      <w:adjustRightInd w:val="0"/>
    </w:pPr>
    <w:rPr>
      <w:rFonts w:ascii="Arial" w:eastAsia="Times New Roman" w:hAnsi="Arial" w:cs="Arial"/>
      <w:b/>
      <w:bCs/>
      <w:sz w:val="20"/>
      <w:szCs w:val="20"/>
    </w:rPr>
  </w:style>
  <w:style w:type="paragraph" w:customStyle="1" w:styleId="311">
    <w:name w:val="Основной текст 31"/>
    <w:basedOn w:val="a1"/>
    <w:uiPriority w:val="99"/>
    <w:rsid w:val="00D1361B"/>
    <w:pPr>
      <w:widowControl w:val="0"/>
      <w:tabs>
        <w:tab w:val="left" w:pos="576"/>
        <w:tab w:val="left" w:pos="1008"/>
        <w:tab w:val="left" w:pos="1872"/>
        <w:tab w:val="left" w:pos="2016"/>
        <w:tab w:val="left" w:pos="2160"/>
        <w:tab w:val="left" w:pos="3456"/>
        <w:tab w:val="left" w:pos="4032"/>
        <w:tab w:val="left" w:pos="4464"/>
      </w:tabs>
      <w:spacing w:after="0" w:line="480" w:lineRule="atLeast"/>
      <w:jc w:val="center"/>
    </w:pPr>
    <w:rPr>
      <w:rFonts w:ascii="Times New Roman" w:eastAsia="Times New Roman" w:hAnsi="Times New Roman"/>
      <w:b/>
      <w:sz w:val="28"/>
      <w:szCs w:val="20"/>
      <w:lang w:eastAsia="ru-RU"/>
    </w:rPr>
  </w:style>
  <w:style w:type="paragraph" w:customStyle="1" w:styleId="211">
    <w:name w:val="Основной текст 21"/>
    <w:basedOn w:val="a1"/>
    <w:uiPriority w:val="99"/>
    <w:rsid w:val="00D1361B"/>
    <w:pPr>
      <w:widowControl w:val="0"/>
      <w:tabs>
        <w:tab w:val="left" w:pos="432"/>
        <w:tab w:val="left" w:pos="1872"/>
        <w:tab w:val="left" w:pos="2016"/>
        <w:tab w:val="left" w:pos="2160"/>
        <w:tab w:val="left" w:pos="2304"/>
        <w:tab w:val="left" w:pos="2448"/>
        <w:tab w:val="left" w:pos="3744"/>
        <w:tab w:val="left" w:pos="5040"/>
        <w:tab w:val="left" w:pos="5184"/>
      </w:tabs>
      <w:spacing w:after="0" w:line="240" w:lineRule="auto"/>
      <w:jc w:val="both"/>
    </w:pPr>
    <w:rPr>
      <w:rFonts w:ascii="Courier New" w:eastAsia="Times New Roman" w:hAnsi="Courier New"/>
      <w:sz w:val="28"/>
      <w:szCs w:val="20"/>
      <w:lang w:eastAsia="ru-RU"/>
    </w:rPr>
  </w:style>
  <w:style w:type="paragraph" w:customStyle="1" w:styleId="212">
    <w:name w:val="Основной текст с отступом 21"/>
    <w:basedOn w:val="a1"/>
    <w:uiPriority w:val="99"/>
    <w:rsid w:val="00D1361B"/>
    <w:pPr>
      <w:widowControl w:val="0"/>
      <w:tabs>
        <w:tab w:val="left" w:pos="576"/>
        <w:tab w:val="left" w:pos="1008"/>
        <w:tab w:val="left" w:pos="1872"/>
        <w:tab w:val="left" w:pos="2016"/>
        <w:tab w:val="left" w:pos="2160"/>
        <w:tab w:val="left" w:pos="3456"/>
        <w:tab w:val="left" w:pos="4032"/>
        <w:tab w:val="left" w:pos="4464"/>
      </w:tabs>
      <w:spacing w:after="0" w:line="240" w:lineRule="atLeast"/>
      <w:ind w:left="576"/>
      <w:jc w:val="both"/>
    </w:pPr>
    <w:rPr>
      <w:rFonts w:ascii="Times New Roman" w:eastAsia="Times New Roman" w:hAnsi="Times New Roman"/>
      <w:sz w:val="28"/>
      <w:szCs w:val="20"/>
      <w:lang w:eastAsia="ru-RU"/>
    </w:rPr>
  </w:style>
  <w:style w:type="paragraph" w:customStyle="1" w:styleId="1a">
    <w:name w:val="Схема документа1"/>
    <w:basedOn w:val="a1"/>
    <w:uiPriority w:val="99"/>
    <w:rsid w:val="00D1361B"/>
    <w:pPr>
      <w:widowControl w:val="0"/>
      <w:shd w:val="clear" w:color="auto" w:fill="000080"/>
      <w:spacing w:after="0" w:line="240" w:lineRule="auto"/>
    </w:pPr>
    <w:rPr>
      <w:rFonts w:ascii="Tahoma" w:eastAsia="Times New Roman" w:hAnsi="Tahoma"/>
      <w:sz w:val="20"/>
      <w:szCs w:val="20"/>
      <w:lang w:eastAsia="ru-RU"/>
    </w:rPr>
  </w:style>
  <w:style w:type="paragraph" w:customStyle="1" w:styleId="312">
    <w:name w:val="Основной текст с отступом 31"/>
    <w:basedOn w:val="a1"/>
    <w:uiPriority w:val="99"/>
    <w:rsid w:val="00D1361B"/>
    <w:pPr>
      <w:widowControl w:val="0"/>
      <w:spacing w:after="0" w:line="240" w:lineRule="auto"/>
      <w:ind w:firstLine="720"/>
      <w:jc w:val="both"/>
    </w:pPr>
    <w:rPr>
      <w:rFonts w:ascii="Times New Roman" w:eastAsia="Times New Roman" w:hAnsi="Times New Roman"/>
      <w:sz w:val="28"/>
      <w:szCs w:val="20"/>
      <w:lang w:eastAsia="ru-RU"/>
    </w:rPr>
  </w:style>
  <w:style w:type="paragraph" w:styleId="aff8">
    <w:name w:val="annotation text"/>
    <w:basedOn w:val="a1"/>
    <w:link w:val="aff9"/>
    <w:uiPriority w:val="99"/>
    <w:semiHidden/>
    <w:rsid w:val="00D1361B"/>
    <w:pPr>
      <w:widowControl w:val="0"/>
      <w:spacing w:after="0" w:line="240" w:lineRule="auto"/>
    </w:pPr>
    <w:rPr>
      <w:rFonts w:ascii="Times New Roman" w:eastAsia="Times New Roman" w:hAnsi="Times New Roman"/>
      <w:sz w:val="20"/>
      <w:szCs w:val="20"/>
      <w:lang w:eastAsia="ru-RU"/>
    </w:rPr>
  </w:style>
  <w:style w:type="character" w:customStyle="1" w:styleId="aff9">
    <w:name w:val="Текст примечания Знак"/>
    <w:basedOn w:val="a2"/>
    <w:link w:val="aff8"/>
    <w:uiPriority w:val="99"/>
    <w:semiHidden/>
    <w:locked/>
    <w:rsid w:val="00D1361B"/>
    <w:rPr>
      <w:rFonts w:ascii="Times New Roman" w:hAnsi="Times New Roman" w:cs="Times New Roman"/>
      <w:sz w:val="20"/>
      <w:szCs w:val="20"/>
      <w:lang w:eastAsia="ru-RU"/>
    </w:rPr>
  </w:style>
  <w:style w:type="paragraph" w:styleId="affa">
    <w:name w:val="Block Text"/>
    <w:basedOn w:val="a1"/>
    <w:uiPriority w:val="99"/>
    <w:rsid w:val="00D1361B"/>
    <w:pPr>
      <w:widowControl w:val="0"/>
      <w:spacing w:after="0" w:line="240" w:lineRule="auto"/>
      <w:ind w:left="100" w:right="1260"/>
      <w:jc w:val="center"/>
    </w:pPr>
    <w:rPr>
      <w:rFonts w:ascii="Courier New" w:eastAsia="Times New Roman" w:hAnsi="Courier New"/>
      <w:b/>
      <w:sz w:val="32"/>
      <w:szCs w:val="20"/>
      <w:lang w:eastAsia="ru-RU"/>
    </w:rPr>
  </w:style>
  <w:style w:type="paragraph" w:styleId="3e">
    <w:name w:val="List 3"/>
    <w:basedOn w:val="a1"/>
    <w:uiPriority w:val="99"/>
    <w:rsid w:val="00D1361B"/>
    <w:pPr>
      <w:spacing w:after="0" w:line="240" w:lineRule="auto"/>
      <w:ind w:left="849" w:hanging="283"/>
    </w:pPr>
    <w:rPr>
      <w:rFonts w:ascii="Times New Roman" w:eastAsia="Times New Roman" w:hAnsi="Times New Roman"/>
      <w:sz w:val="20"/>
      <w:szCs w:val="20"/>
      <w:lang w:eastAsia="ru-RU"/>
    </w:rPr>
  </w:style>
  <w:style w:type="paragraph" w:styleId="a">
    <w:name w:val="List Bullet"/>
    <w:basedOn w:val="a1"/>
    <w:autoRedefine/>
    <w:uiPriority w:val="99"/>
    <w:rsid w:val="00D1361B"/>
    <w:pPr>
      <w:numPr>
        <w:numId w:val="5"/>
      </w:numPr>
      <w:tabs>
        <w:tab w:val="clear" w:pos="720"/>
      </w:tabs>
      <w:spacing w:after="0"/>
      <w:ind w:left="567" w:right="-2" w:firstLine="709"/>
      <w:jc w:val="both"/>
    </w:pPr>
    <w:rPr>
      <w:rFonts w:ascii="Times New Roman" w:eastAsia="Times New Roman" w:hAnsi="Times New Roman"/>
      <w:sz w:val="32"/>
      <w:szCs w:val="32"/>
      <w:lang w:eastAsia="ru-RU"/>
    </w:rPr>
  </w:style>
  <w:style w:type="paragraph" w:styleId="2">
    <w:name w:val="List Bullet 2"/>
    <w:basedOn w:val="a1"/>
    <w:autoRedefine/>
    <w:uiPriority w:val="99"/>
    <w:rsid w:val="00D1361B"/>
    <w:pPr>
      <w:numPr>
        <w:numId w:val="3"/>
      </w:numPr>
      <w:tabs>
        <w:tab w:val="clear" w:pos="360"/>
      </w:tabs>
      <w:spacing w:after="0" w:line="240" w:lineRule="auto"/>
      <w:jc w:val="both"/>
    </w:pPr>
    <w:rPr>
      <w:rFonts w:ascii="Times New Roman" w:eastAsia="Times New Roman" w:hAnsi="Times New Roman"/>
      <w:sz w:val="24"/>
      <w:szCs w:val="20"/>
      <w:lang w:eastAsia="ru-RU"/>
    </w:rPr>
  </w:style>
  <w:style w:type="paragraph" w:styleId="affb">
    <w:name w:val="List Continue"/>
    <w:basedOn w:val="a1"/>
    <w:uiPriority w:val="99"/>
    <w:rsid w:val="00D1361B"/>
    <w:pPr>
      <w:spacing w:after="120" w:line="240" w:lineRule="auto"/>
      <w:ind w:left="283"/>
    </w:pPr>
    <w:rPr>
      <w:rFonts w:ascii="Times New Roman" w:eastAsia="Times New Roman" w:hAnsi="Times New Roman"/>
      <w:sz w:val="20"/>
      <w:szCs w:val="20"/>
      <w:lang w:eastAsia="ru-RU"/>
    </w:rPr>
  </w:style>
  <w:style w:type="paragraph" w:customStyle="1" w:styleId="a0">
    <w:name w:val="Краткий обратный адрес"/>
    <w:basedOn w:val="a1"/>
    <w:uiPriority w:val="99"/>
    <w:rsid w:val="00D1361B"/>
    <w:pPr>
      <w:numPr>
        <w:numId w:val="4"/>
      </w:numPr>
      <w:tabs>
        <w:tab w:val="clear" w:pos="360"/>
      </w:tabs>
      <w:spacing w:after="0" w:line="240" w:lineRule="auto"/>
      <w:ind w:left="0" w:firstLine="0"/>
    </w:pPr>
    <w:rPr>
      <w:rFonts w:ascii="Times New Roman" w:eastAsia="Times New Roman" w:hAnsi="Times New Roman"/>
      <w:sz w:val="20"/>
      <w:szCs w:val="20"/>
      <w:lang w:eastAsia="ru-RU"/>
    </w:rPr>
  </w:style>
  <w:style w:type="paragraph" w:styleId="2a">
    <w:name w:val="List 2"/>
    <w:basedOn w:val="a1"/>
    <w:uiPriority w:val="99"/>
    <w:rsid w:val="00D1361B"/>
    <w:pPr>
      <w:spacing w:after="0" w:line="240" w:lineRule="auto"/>
      <w:ind w:left="566" w:hanging="283"/>
    </w:pPr>
    <w:rPr>
      <w:rFonts w:ascii="Times New Roman" w:eastAsia="Times New Roman" w:hAnsi="Times New Roman"/>
      <w:sz w:val="20"/>
      <w:szCs w:val="20"/>
      <w:lang w:eastAsia="ru-RU"/>
    </w:rPr>
  </w:style>
  <w:style w:type="character" w:styleId="affc">
    <w:name w:val="footnote reference"/>
    <w:basedOn w:val="a2"/>
    <w:uiPriority w:val="99"/>
    <w:rsid w:val="00D1361B"/>
    <w:rPr>
      <w:rFonts w:cs="Times New Roman"/>
      <w:vertAlign w:val="superscript"/>
    </w:rPr>
  </w:style>
  <w:style w:type="paragraph" w:styleId="2b">
    <w:name w:val="toc 2"/>
    <w:basedOn w:val="a1"/>
    <w:next w:val="a1"/>
    <w:autoRedefine/>
    <w:uiPriority w:val="99"/>
    <w:semiHidden/>
    <w:rsid w:val="00D1361B"/>
    <w:pPr>
      <w:spacing w:after="0" w:line="240" w:lineRule="auto"/>
      <w:ind w:left="200"/>
    </w:pPr>
    <w:rPr>
      <w:rFonts w:ascii="Times New Roman" w:eastAsia="Times New Roman" w:hAnsi="Times New Roman"/>
      <w:sz w:val="20"/>
      <w:szCs w:val="20"/>
      <w:lang w:eastAsia="ru-RU"/>
    </w:rPr>
  </w:style>
  <w:style w:type="paragraph" w:styleId="1b">
    <w:name w:val="toc 1"/>
    <w:basedOn w:val="a1"/>
    <w:next w:val="a1"/>
    <w:autoRedefine/>
    <w:uiPriority w:val="99"/>
    <w:semiHidden/>
    <w:rsid w:val="00D1361B"/>
    <w:pPr>
      <w:spacing w:after="0" w:line="240" w:lineRule="auto"/>
    </w:pPr>
    <w:rPr>
      <w:rFonts w:ascii="Times New Roman" w:eastAsia="Times New Roman" w:hAnsi="Times New Roman"/>
      <w:sz w:val="20"/>
      <w:szCs w:val="20"/>
      <w:lang w:eastAsia="ru-RU"/>
    </w:rPr>
  </w:style>
  <w:style w:type="paragraph" w:styleId="3f">
    <w:name w:val="toc 3"/>
    <w:basedOn w:val="a1"/>
    <w:next w:val="a1"/>
    <w:autoRedefine/>
    <w:uiPriority w:val="99"/>
    <w:semiHidden/>
    <w:rsid w:val="00D1361B"/>
    <w:pPr>
      <w:spacing w:after="0" w:line="240" w:lineRule="auto"/>
      <w:ind w:left="97"/>
    </w:pPr>
    <w:rPr>
      <w:rFonts w:ascii="Times New Roman" w:eastAsia="Times New Roman" w:hAnsi="Times New Roman"/>
      <w:sz w:val="24"/>
      <w:szCs w:val="20"/>
      <w:lang w:eastAsia="ru-RU"/>
    </w:rPr>
  </w:style>
  <w:style w:type="paragraph" w:customStyle="1" w:styleId="affd">
    <w:name w:val="Обычный_ак"/>
    <w:basedOn w:val="a1"/>
    <w:next w:val="a1"/>
    <w:uiPriority w:val="99"/>
    <w:rsid w:val="00D1361B"/>
    <w:pPr>
      <w:spacing w:after="0" w:line="288" w:lineRule="auto"/>
      <w:ind w:firstLine="709"/>
      <w:jc w:val="both"/>
    </w:pPr>
    <w:rPr>
      <w:rFonts w:ascii="Times New Roman" w:eastAsia="Times New Roman" w:hAnsi="Times New Roman"/>
      <w:sz w:val="32"/>
      <w:szCs w:val="32"/>
      <w:lang w:eastAsia="ru-RU"/>
    </w:rPr>
  </w:style>
  <w:style w:type="paragraph" w:customStyle="1" w:styleId="affe">
    <w:name w:val="Обычный_ак_спр"/>
    <w:basedOn w:val="a1"/>
    <w:next w:val="affd"/>
    <w:uiPriority w:val="99"/>
    <w:rsid w:val="00D1361B"/>
    <w:pPr>
      <w:spacing w:after="0" w:line="240" w:lineRule="auto"/>
      <w:ind w:firstLine="709"/>
      <w:jc w:val="both"/>
    </w:pPr>
    <w:rPr>
      <w:rFonts w:ascii="Times New Roman" w:eastAsia="Times New Roman" w:hAnsi="Times New Roman"/>
      <w:spacing w:val="-2"/>
      <w:sz w:val="28"/>
      <w:szCs w:val="25"/>
      <w:lang w:eastAsia="ru-RU"/>
    </w:rPr>
  </w:style>
  <w:style w:type="paragraph" w:customStyle="1" w:styleId="l3">
    <w:name w:val="l3"/>
    <w:basedOn w:val="a1"/>
    <w:uiPriority w:val="99"/>
    <w:rsid w:val="00D1361B"/>
    <w:pPr>
      <w:spacing w:after="0" w:line="240" w:lineRule="exact"/>
      <w:jc w:val="both"/>
    </w:pPr>
    <w:rPr>
      <w:rFonts w:ascii="NTTimes" w:eastAsia="Times New Roman" w:hAnsi="NTTimes"/>
      <w:sz w:val="24"/>
      <w:szCs w:val="20"/>
      <w:lang w:eastAsia="ru-RU"/>
    </w:rPr>
  </w:style>
  <w:style w:type="paragraph" w:customStyle="1" w:styleId="1c">
    <w:name w:val="Без интервала1"/>
    <w:uiPriority w:val="99"/>
    <w:rsid w:val="007B42F1"/>
    <w:pPr>
      <w:jc w:val="both"/>
    </w:pPr>
    <w:rPr>
      <w:rFonts w:ascii="Times New Roman" w:eastAsia="Times New Roman" w:hAnsi="Times New Roman"/>
      <w:sz w:val="24"/>
      <w:szCs w:val="24"/>
      <w:lang w:eastAsia="en-US"/>
    </w:rPr>
  </w:style>
  <w:style w:type="character" w:customStyle="1" w:styleId="MTEquationSection">
    <w:name w:val="MTEquationSection"/>
    <w:basedOn w:val="a2"/>
    <w:uiPriority w:val="99"/>
    <w:rsid w:val="007D6CFD"/>
    <w:rPr>
      <w:rFonts w:cs="Times New Roman"/>
      <w:color w:val="FF0000"/>
    </w:rPr>
  </w:style>
  <w:style w:type="paragraph" w:customStyle="1" w:styleId="Iauiue">
    <w:name w:val="Iau.iue"/>
    <w:basedOn w:val="a1"/>
    <w:next w:val="a1"/>
    <w:uiPriority w:val="99"/>
    <w:rsid w:val="007D6CFD"/>
    <w:pPr>
      <w:autoSpaceDE w:val="0"/>
      <w:autoSpaceDN w:val="0"/>
      <w:adjustRightInd w:val="0"/>
      <w:spacing w:after="0" w:line="240" w:lineRule="auto"/>
    </w:pPr>
    <w:rPr>
      <w:rFonts w:ascii="Times New Roman" w:eastAsia="Times New Roman" w:hAnsi="Times New Roman"/>
      <w:sz w:val="24"/>
      <w:szCs w:val="24"/>
      <w:lang w:eastAsia="ru-RU"/>
    </w:rPr>
  </w:style>
  <w:style w:type="table" w:customStyle="1" w:styleId="54">
    <w:name w:val="Сетка таблицы5"/>
    <w:uiPriority w:val="99"/>
    <w:rsid w:val="007D6CFD"/>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
    <w:name w:val="Plain Text"/>
    <w:basedOn w:val="a1"/>
    <w:link w:val="afff0"/>
    <w:uiPriority w:val="99"/>
    <w:rsid w:val="007D6CFD"/>
    <w:pPr>
      <w:spacing w:after="0" w:line="240" w:lineRule="auto"/>
    </w:pPr>
    <w:rPr>
      <w:rFonts w:ascii="Courier New" w:eastAsia="Times New Roman" w:hAnsi="Courier New" w:cs="Courier New"/>
      <w:sz w:val="20"/>
      <w:szCs w:val="20"/>
      <w:lang w:val="uk-UA" w:eastAsia="ru-RU"/>
    </w:rPr>
  </w:style>
  <w:style w:type="character" w:customStyle="1" w:styleId="afff0">
    <w:name w:val="Текст Знак"/>
    <w:basedOn w:val="a2"/>
    <w:link w:val="afff"/>
    <w:uiPriority w:val="99"/>
    <w:locked/>
    <w:rsid w:val="007D6CFD"/>
    <w:rPr>
      <w:rFonts w:ascii="Courier New" w:hAnsi="Courier New" w:cs="Courier New"/>
      <w:sz w:val="20"/>
      <w:szCs w:val="20"/>
      <w:lang w:val="uk-UA" w:eastAsia="ru-RU"/>
    </w:rPr>
  </w:style>
  <w:style w:type="paragraph" w:customStyle="1" w:styleId="style101">
    <w:name w:val="style101"/>
    <w:basedOn w:val="a1"/>
    <w:uiPriority w:val="99"/>
    <w:rsid w:val="007D6CFD"/>
    <w:pPr>
      <w:spacing w:before="100" w:beforeAutospacing="1" w:after="100" w:afterAutospacing="1" w:line="360" w:lineRule="auto"/>
    </w:pPr>
    <w:rPr>
      <w:rFonts w:ascii="Times New Roman" w:eastAsia="Times New Roman" w:hAnsi="Times New Roman"/>
      <w:color w:val="000000"/>
      <w:sz w:val="24"/>
      <w:szCs w:val="24"/>
      <w:lang w:eastAsia="ru-RU"/>
    </w:rPr>
  </w:style>
  <w:style w:type="character" w:customStyle="1" w:styleId="style391">
    <w:name w:val="style391"/>
    <w:basedOn w:val="a2"/>
    <w:uiPriority w:val="99"/>
    <w:rsid w:val="007D6CFD"/>
    <w:rPr>
      <w:rFonts w:ascii="Arial" w:hAnsi="Arial" w:cs="Arial"/>
    </w:rPr>
  </w:style>
  <w:style w:type="character" w:customStyle="1" w:styleId="style1111">
    <w:name w:val="style1111"/>
    <w:basedOn w:val="a2"/>
    <w:uiPriority w:val="99"/>
    <w:rsid w:val="007D6CFD"/>
    <w:rPr>
      <w:rFonts w:cs="Times New Roman"/>
      <w:color w:val="295AC0"/>
      <w:sz w:val="24"/>
      <w:szCs w:val="24"/>
    </w:rPr>
  </w:style>
  <w:style w:type="paragraph" w:customStyle="1" w:styleId="style40">
    <w:name w:val="style40"/>
    <w:basedOn w:val="a1"/>
    <w:uiPriority w:val="99"/>
    <w:rsid w:val="007D6CFD"/>
    <w:pPr>
      <w:spacing w:before="100" w:beforeAutospacing="1" w:after="100" w:afterAutospacing="1" w:line="240" w:lineRule="auto"/>
    </w:pPr>
    <w:rPr>
      <w:rFonts w:ascii="Times New Roman" w:eastAsia="Times New Roman" w:hAnsi="Times New Roman"/>
      <w:color w:val="000000"/>
      <w:sz w:val="20"/>
      <w:szCs w:val="20"/>
      <w:lang w:eastAsia="ru-RU"/>
    </w:rPr>
  </w:style>
  <w:style w:type="paragraph" w:customStyle="1" w:styleId="style43">
    <w:name w:val="style43"/>
    <w:basedOn w:val="a1"/>
    <w:uiPriority w:val="99"/>
    <w:rsid w:val="007D6CFD"/>
    <w:pPr>
      <w:spacing w:before="100" w:beforeAutospacing="1" w:after="100" w:afterAutospacing="1" w:line="240" w:lineRule="auto"/>
    </w:pPr>
    <w:rPr>
      <w:rFonts w:ascii="Arial" w:eastAsia="Times New Roman" w:hAnsi="Arial" w:cs="Arial"/>
      <w:color w:val="000000"/>
      <w:sz w:val="20"/>
      <w:szCs w:val="20"/>
      <w:lang w:eastAsia="ru-RU"/>
    </w:rPr>
  </w:style>
  <w:style w:type="paragraph" w:customStyle="1" w:styleId="style96">
    <w:name w:val="style96"/>
    <w:basedOn w:val="a1"/>
    <w:uiPriority w:val="99"/>
    <w:rsid w:val="007D6CFD"/>
    <w:pPr>
      <w:spacing w:before="100" w:beforeAutospacing="1" w:after="100" w:afterAutospacing="1" w:line="240" w:lineRule="auto"/>
    </w:pPr>
    <w:rPr>
      <w:rFonts w:ascii="Times New Roman" w:eastAsia="Times New Roman" w:hAnsi="Times New Roman"/>
      <w:color w:val="295AC0"/>
      <w:sz w:val="20"/>
      <w:szCs w:val="20"/>
      <w:lang w:eastAsia="ru-RU"/>
    </w:rPr>
  </w:style>
  <w:style w:type="paragraph" w:customStyle="1" w:styleId="style97">
    <w:name w:val="style97"/>
    <w:basedOn w:val="a1"/>
    <w:uiPriority w:val="99"/>
    <w:rsid w:val="007D6CFD"/>
    <w:pPr>
      <w:spacing w:before="100" w:beforeAutospacing="1" w:after="100" w:afterAutospacing="1" w:line="360" w:lineRule="auto"/>
    </w:pPr>
    <w:rPr>
      <w:rFonts w:ascii="Arial" w:eastAsia="Times New Roman" w:hAnsi="Arial" w:cs="Arial"/>
      <w:color w:val="000000"/>
      <w:sz w:val="20"/>
      <w:szCs w:val="20"/>
      <w:lang w:eastAsia="ru-RU"/>
    </w:rPr>
  </w:style>
  <w:style w:type="paragraph" w:customStyle="1" w:styleId="style98">
    <w:name w:val="style98"/>
    <w:basedOn w:val="a1"/>
    <w:uiPriority w:val="99"/>
    <w:rsid w:val="007D6CFD"/>
    <w:pPr>
      <w:spacing w:before="100" w:beforeAutospacing="1" w:after="100" w:afterAutospacing="1" w:line="360" w:lineRule="auto"/>
    </w:pPr>
    <w:rPr>
      <w:rFonts w:ascii="Arial" w:eastAsia="Times New Roman" w:hAnsi="Arial" w:cs="Arial"/>
      <w:color w:val="295AC0"/>
      <w:sz w:val="20"/>
      <w:szCs w:val="20"/>
      <w:lang w:eastAsia="ru-RU"/>
    </w:rPr>
  </w:style>
  <w:style w:type="paragraph" w:customStyle="1" w:styleId="style99">
    <w:name w:val="style99"/>
    <w:basedOn w:val="a1"/>
    <w:uiPriority w:val="99"/>
    <w:rsid w:val="007D6CFD"/>
    <w:pPr>
      <w:spacing w:before="100" w:beforeAutospacing="1" w:after="100" w:afterAutospacing="1" w:line="360" w:lineRule="auto"/>
    </w:pPr>
    <w:rPr>
      <w:rFonts w:ascii="Times New Roman" w:eastAsia="Times New Roman" w:hAnsi="Times New Roman"/>
      <w:color w:val="000000"/>
      <w:sz w:val="20"/>
      <w:szCs w:val="20"/>
      <w:lang w:eastAsia="ru-RU"/>
    </w:rPr>
  </w:style>
  <w:style w:type="character" w:customStyle="1" w:styleId="style1121">
    <w:name w:val="style1121"/>
    <w:basedOn w:val="a2"/>
    <w:uiPriority w:val="99"/>
    <w:rsid w:val="007D6CFD"/>
    <w:rPr>
      <w:rFonts w:cs="Times New Roman"/>
      <w:sz w:val="24"/>
      <w:szCs w:val="24"/>
    </w:rPr>
  </w:style>
  <w:style w:type="character" w:customStyle="1" w:styleId="style401">
    <w:name w:val="style401"/>
    <w:basedOn w:val="a2"/>
    <w:uiPriority w:val="99"/>
    <w:rsid w:val="007D6CFD"/>
    <w:rPr>
      <w:rFonts w:cs="Times New Roman"/>
      <w:sz w:val="20"/>
      <w:szCs w:val="20"/>
    </w:rPr>
  </w:style>
  <w:style w:type="character" w:customStyle="1" w:styleId="style1091">
    <w:name w:val="style1091"/>
    <w:basedOn w:val="a2"/>
    <w:uiPriority w:val="99"/>
    <w:rsid w:val="007D6CFD"/>
    <w:rPr>
      <w:rFonts w:cs="Times New Roman"/>
      <w:color w:val="000000"/>
    </w:rPr>
  </w:style>
  <w:style w:type="paragraph" w:customStyle="1" w:styleId="style103">
    <w:name w:val="style103"/>
    <w:basedOn w:val="a1"/>
    <w:uiPriority w:val="99"/>
    <w:rsid w:val="007D6CFD"/>
    <w:pPr>
      <w:spacing w:before="129" w:after="100" w:afterAutospacing="1" w:line="240" w:lineRule="auto"/>
    </w:pPr>
    <w:rPr>
      <w:rFonts w:ascii="Arial" w:eastAsia="Times New Roman" w:hAnsi="Arial" w:cs="Arial"/>
      <w:color w:val="000000"/>
      <w:sz w:val="20"/>
      <w:szCs w:val="20"/>
      <w:lang w:eastAsia="ru-RU"/>
    </w:rPr>
  </w:style>
  <w:style w:type="paragraph" w:customStyle="1" w:styleId="style113">
    <w:name w:val="style113"/>
    <w:basedOn w:val="a1"/>
    <w:uiPriority w:val="99"/>
    <w:rsid w:val="007D6CFD"/>
    <w:pPr>
      <w:spacing w:before="26" w:after="26" w:line="240" w:lineRule="auto"/>
    </w:pPr>
    <w:rPr>
      <w:rFonts w:ascii="Times New Roman" w:eastAsia="Times New Roman" w:hAnsi="Times New Roman"/>
      <w:color w:val="000000"/>
      <w:sz w:val="20"/>
      <w:szCs w:val="20"/>
      <w:lang w:eastAsia="ru-RU"/>
    </w:rPr>
  </w:style>
  <w:style w:type="paragraph" w:customStyle="1" w:styleId="style114">
    <w:name w:val="style114"/>
    <w:basedOn w:val="a1"/>
    <w:uiPriority w:val="99"/>
    <w:rsid w:val="007D6CFD"/>
    <w:pPr>
      <w:spacing w:before="193" w:after="100" w:afterAutospacing="1" w:line="240" w:lineRule="auto"/>
    </w:pPr>
    <w:rPr>
      <w:rFonts w:ascii="Arial" w:eastAsia="Times New Roman" w:hAnsi="Arial" w:cs="Arial"/>
      <w:color w:val="000000"/>
      <w:sz w:val="20"/>
      <w:szCs w:val="20"/>
      <w:lang w:eastAsia="ru-RU"/>
    </w:rPr>
  </w:style>
  <w:style w:type="paragraph" w:customStyle="1" w:styleId="style115">
    <w:name w:val="style115"/>
    <w:basedOn w:val="a1"/>
    <w:uiPriority w:val="99"/>
    <w:rsid w:val="007D6CFD"/>
    <w:pPr>
      <w:spacing w:before="154" w:after="77" w:line="240" w:lineRule="auto"/>
    </w:pPr>
    <w:rPr>
      <w:rFonts w:ascii="Arial" w:eastAsia="Times New Roman" w:hAnsi="Arial" w:cs="Arial"/>
      <w:color w:val="000000"/>
      <w:sz w:val="20"/>
      <w:szCs w:val="20"/>
      <w:lang w:eastAsia="ru-RU"/>
    </w:rPr>
  </w:style>
  <w:style w:type="character" w:customStyle="1" w:styleId="style1101">
    <w:name w:val="style1101"/>
    <w:basedOn w:val="a2"/>
    <w:uiPriority w:val="99"/>
    <w:rsid w:val="007D6CFD"/>
    <w:rPr>
      <w:rFonts w:cs="Times New Roman"/>
      <w:b/>
      <w:bCs/>
      <w:color w:val="295AC0"/>
      <w:sz w:val="24"/>
      <w:szCs w:val="24"/>
    </w:rPr>
  </w:style>
  <w:style w:type="character" w:styleId="afff1">
    <w:name w:val="Emphasis"/>
    <w:basedOn w:val="a2"/>
    <w:uiPriority w:val="99"/>
    <w:qFormat/>
    <w:rsid w:val="007D6CFD"/>
    <w:rPr>
      <w:rFonts w:cs="Times New Roman"/>
      <w:i/>
      <w:iCs/>
    </w:rPr>
  </w:style>
  <w:style w:type="character" w:styleId="afff2">
    <w:name w:val="FollowedHyperlink"/>
    <w:basedOn w:val="a2"/>
    <w:uiPriority w:val="99"/>
    <w:rsid w:val="007D6CFD"/>
    <w:rPr>
      <w:rFonts w:cs="Times New Roman"/>
      <w:color w:val="800080"/>
      <w:u w:val="single"/>
    </w:rPr>
  </w:style>
  <w:style w:type="character" w:customStyle="1" w:styleId="h1class">
    <w:name w:val="h1_class"/>
    <w:basedOn w:val="a2"/>
    <w:uiPriority w:val="99"/>
    <w:rsid w:val="007D6CFD"/>
    <w:rPr>
      <w:rFonts w:cs="Times New Roman"/>
    </w:rPr>
  </w:style>
  <w:style w:type="paragraph" w:customStyle="1" w:styleId="graytext">
    <w:name w:val="graytext"/>
    <w:basedOn w:val="a1"/>
    <w:uiPriority w:val="99"/>
    <w:rsid w:val="007D6CFD"/>
    <w:pPr>
      <w:spacing w:after="244" w:line="240" w:lineRule="auto"/>
    </w:pPr>
    <w:rPr>
      <w:rFonts w:ascii="Times New Roman" w:eastAsia="Times New Roman" w:hAnsi="Times New Roman"/>
      <w:color w:val="808080"/>
      <w:sz w:val="24"/>
      <w:szCs w:val="24"/>
      <w:lang w:eastAsia="ru-RU"/>
    </w:rPr>
  </w:style>
  <w:style w:type="paragraph" w:customStyle="1" w:styleId="Default">
    <w:name w:val="Default"/>
    <w:uiPriority w:val="99"/>
    <w:rsid w:val="007D6CFD"/>
    <w:pPr>
      <w:autoSpaceDE w:val="0"/>
      <w:autoSpaceDN w:val="0"/>
      <w:adjustRightInd w:val="0"/>
    </w:pPr>
    <w:rPr>
      <w:rFonts w:ascii="Times New Roman" w:eastAsia="Times New Roman" w:hAnsi="Times New Roman"/>
      <w:color w:val="000000"/>
      <w:sz w:val="24"/>
      <w:szCs w:val="24"/>
    </w:rPr>
  </w:style>
  <w:style w:type="paragraph" w:customStyle="1" w:styleId="BodyTextIndent21">
    <w:name w:val="Body Text Indent 21"/>
    <w:basedOn w:val="a1"/>
    <w:uiPriority w:val="99"/>
    <w:rsid w:val="007D6CFD"/>
    <w:pPr>
      <w:widowControl w:val="0"/>
      <w:overflowPunct w:val="0"/>
      <w:autoSpaceDE w:val="0"/>
      <w:autoSpaceDN w:val="0"/>
      <w:adjustRightInd w:val="0"/>
      <w:spacing w:after="0" w:line="240" w:lineRule="auto"/>
      <w:ind w:firstLine="709"/>
      <w:jc w:val="both"/>
      <w:textAlignment w:val="baseline"/>
    </w:pPr>
    <w:rPr>
      <w:rFonts w:ascii="Times New Roman" w:eastAsia="Times New Roman" w:hAnsi="Times New Roman"/>
      <w:sz w:val="28"/>
      <w:szCs w:val="28"/>
      <w:lang w:eastAsia="ru-RU"/>
    </w:rPr>
  </w:style>
  <w:style w:type="character" w:customStyle="1" w:styleId="afff3">
    <w:name w:val="Знак Знак"/>
    <w:basedOn w:val="a2"/>
    <w:uiPriority w:val="99"/>
    <w:rsid w:val="007D6CFD"/>
    <w:rPr>
      <w:rFonts w:eastAsia="MS Mincho" w:cs="Times New Roman"/>
      <w:sz w:val="24"/>
      <w:szCs w:val="24"/>
      <w:lang w:val="ru-RU" w:eastAsia="ru-RU"/>
    </w:rPr>
  </w:style>
  <w:style w:type="character" w:customStyle="1" w:styleId="1d">
    <w:name w:val="Знак Знак1"/>
    <w:basedOn w:val="a2"/>
    <w:uiPriority w:val="99"/>
    <w:rsid w:val="007D6CFD"/>
    <w:rPr>
      <w:rFonts w:eastAsia="MS Mincho" w:cs="Times New Roman"/>
      <w:sz w:val="24"/>
      <w:szCs w:val="24"/>
      <w:lang w:val="ru-RU" w:eastAsia="ru-RU"/>
    </w:rPr>
  </w:style>
  <w:style w:type="paragraph" w:customStyle="1" w:styleId="1e">
    <w:name w:val="Знак Знак1 Знак"/>
    <w:basedOn w:val="a1"/>
    <w:uiPriority w:val="99"/>
    <w:rsid w:val="007D6CFD"/>
    <w:pPr>
      <w:spacing w:after="160" w:line="240" w:lineRule="exact"/>
    </w:pPr>
    <w:rPr>
      <w:rFonts w:ascii="Verdana" w:eastAsia="Times New Roman" w:hAnsi="Verdana" w:cs="Verdana"/>
      <w:sz w:val="20"/>
      <w:szCs w:val="20"/>
      <w:lang w:val="en-US"/>
    </w:rPr>
  </w:style>
  <w:style w:type="character" w:customStyle="1" w:styleId="1f">
    <w:name w:val="Заголовок №1_"/>
    <w:basedOn w:val="a2"/>
    <w:link w:val="1f0"/>
    <w:uiPriority w:val="99"/>
    <w:locked/>
    <w:rsid w:val="007D6CFD"/>
    <w:rPr>
      <w:rFonts w:ascii="Trebuchet MS" w:hAnsi="Trebuchet MS" w:cs="Trebuchet MS"/>
      <w:i/>
      <w:iCs/>
      <w:spacing w:val="-7"/>
      <w:sz w:val="27"/>
      <w:szCs w:val="27"/>
      <w:shd w:val="clear" w:color="auto" w:fill="FFFFFF"/>
    </w:rPr>
  </w:style>
  <w:style w:type="paragraph" w:customStyle="1" w:styleId="1f0">
    <w:name w:val="Заголовок №1"/>
    <w:basedOn w:val="a1"/>
    <w:link w:val="1f"/>
    <w:uiPriority w:val="99"/>
    <w:rsid w:val="007D6CFD"/>
    <w:pPr>
      <w:shd w:val="clear" w:color="auto" w:fill="FFFFFF"/>
      <w:spacing w:after="360" w:line="240" w:lineRule="atLeast"/>
      <w:outlineLvl w:val="0"/>
    </w:pPr>
    <w:rPr>
      <w:rFonts w:ascii="Trebuchet MS" w:hAnsi="Trebuchet MS" w:cs="Trebuchet MS"/>
      <w:i/>
      <w:iCs/>
      <w:spacing w:val="-7"/>
      <w:sz w:val="27"/>
      <w:szCs w:val="27"/>
    </w:rPr>
  </w:style>
  <w:style w:type="paragraph" w:customStyle="1" w:styleId="Style5">
    <w:name w:val="Style5"/>
    <w:basedOn w:val="a1"/>
    <w:uiPriority w:val="99"/>
    <w:rsid w:val="007D6CFD"/>
    <w:pPr>
      <w:widowControl w:val="0"/>
      <w:autoSpaceDE w:val="0"/>
      <w:autoSpaceDN w:val="0"/>
      <w:adjustRightInd w:val="0"/>
      <w:spacing w:after="0" w:line="253" w:lineRule="exact"/>
      <w:jc w:val="both"/>
    </w:pPr>
    <w:rPr>
      <w:rFonts w:ascii="Times New Roman" w:eastAsia="Times New Roman" w:hAnsi="Times New Roman"/>
      <w:sz w:val="24"/>
      <w:szCs w:val="24"/>
      <w:lang w:eastAsia="ru-RU"/>
    </w:rPr>
  </w:style>
  <w:style w:type="character" w:customStyle="1" w:styleId="FontStyle72">
    <w:name w:val="Font Style72"/>
    <w:basedOn w:val="a2"/>
    <w:uiPriority w:val="99"/>
    <w:rsid w:val="007D6CFD"/>
    <w:rPr>
      <w:rFonts w:ascii="Times New Roman" w:hAnsi="Times New Roman" w:cs="Times New Roman"/>
      <w:sz w:val="20"/>
      <w:szCs w:val="20"/>
    </w:rPr>
  </w:style>
  <w:style w:type="paragraph" w:customStyle="1" w:styleId="afff4">
    <w:name w:val="рисунок"/>
    <w:basedOn w:val="a1"/>
    <w:uiPriority w:val="99"/>
    <w:rsid w:val="009721D3"/>
    <w:pPr>
      <w:spacing w:before="120" w:after="120" w:line="240" w:lineRule="auto"/>
      <w:ind w:firstLine="720"/>
      <w:jc w:val="center"/>
    </w:pPr>
    <w:rPr>
      <w:rFonts w:ascii="Times New Roman" w:eastAsia="Times New Roman" w:hAnsi="Times New Roman"/>
      <w:szCs w:val="20"/>
      <w:lang w:eastAsia="ru-RU"/>
    </w:rPr>
  </w:style>
  <w:style w:type="paragraph" w:styleId="afff5">
    <w:name w:val="Document Map"/>
    <w:basedOn w:val="a1"/>
    <w:link w:val="afff6"/>
    <w:uiPriority w:val="99"/>
    <w:semiHidden/>
    <w:rsid w:val="009721D3"/>
    <w:pPr>
      <w:shd w:val="clear" w:color="auto" w:fill="000080"/>
      <w:spacing w:after="0" w:line="264" w:lineRule="auto"/>
      <w:ind w:firstLine="720"/>
      <w:jc w:val="both"/>
    </w:pPr>
    <w:rPr>
      <w:rFonts w:ascii="Tahoma" w:eastAsia="Times New Roman" w:hAnsi="Tahoma" w:cs="Tahoma"/>
      <w:sz w:val="32"/>
      <w:szCs w:val="20"/>
      <w:lang w:eastAsia="ru-RU"/>
    </w:rPr>
  </w:style>
  <w:style w:type="character" w:customStyle="1" w:styleId="afff6">
    <w:name w:val="Схема документа Знак"/>
    <w:basedOn w:val="a2"/>
    <w:link w:val="afff5"/>
    <w:uiPriority w:val="99"/>
    <w:semiHidden/>
    <w:locked/>
    <w:rsid w:val="009721D3"/>
    <w:rPr>
      <w:rFonts w:ascii="Tahoma" w:hAnsi="Tahoma" w:cs="Tahoma"/>
      <w:sz w:val="20"/>
      <w:szCs w:val="20"/>
      <w:shd w:val="clear" w:color="auto" w:fill="000080"/>
      <w:lang w:eastAsia="ru-RU"/>
    </w:rPr>
  </w:style>
  <w:style w:type="paragraph" w:customStyle="1" w:styleId="BodyText21">
    <w:name w:val="Body Text 21"/>
    <w:basedOn w:val="a1"/>
    <w:uiPriority w:val="99"/>
    <w:rsid w:val="009721D3"/>
    <w:pPr>
      <w:spacing w:after="0" w:line="240" w:lineRule="auto"/>
      <w:ind w:firstLine="720"/>
      <w:jc w:val="both"/>
    </w:pPr>
    <w:rPr>
      <w:rFonts w:ascii="Times New Roman" w:eastAsia="Times New Roman" w:hAnsi="Times New Roman"/>
      <w:sz w:val="28"/>
      <w:szCs w:val="20"/>
      <w:lang w:eastAsia="ru-RU"/>
    </w:rPr>
  </w:style>
  <w:style w:type="paragraph" w:customStyle="1" w:styleId="BodyTextIndent22">
    <w:name w:val="Body Text Indent 22"/>
    <w:basedOn w:val="a1"/>
    <w:uiPriority w:val="99"/>
    <w:rsid w:val="009721D3"/>
    <w:pPr>
      <w:spacing w:after="0" w:line="240" w:lineRule="auto"/>
      <w:ind w:left="80" w:firstLine="720"/>
      <w:jc w:val="both"/>
    </w:pPr>
    <w:rPr>
      <w:rFonts w:ascii="Times New Roman" w:eastAsia="Times New Roman" w:hAnsi="Times New Roman"/>
      <w:sz w:val="28"/>
      <w:szCs w:val="20"/>
      <w:lang w:eastAsia="ru-RU"/>
    </w:rPr>
  </w:style>
  <w:style w:type="paragraph" w:customStyle="1" w:styleId="BodyTextIndent31">
    <w:name w:val="Body Text Indent 31"/>
    <w:basedOn w:val="a1"/>
    <w:uiPriority w:val="99"/>
    <w:rsid w:val="009721D3"/>
    <w:pPr>
      <w:spacing w:after="0" w:line="240" w:lineRule="auto"/>
      <w:ind w:firstLine="720"/>
      <w:jc w:val="center"/>
    </w:pPr>
    <w:rPr>
      <w:rFonts w:ascii="Times New Roman" w:eastAsia="Times New Roman" w:hAnsi="Times New Roman"/>
      <w:sz w:val="28"/>
      <w:szCs w:val="20"/>
      <w:lang w:eastAsia="ru-RU"/>
    </w:rPr>
  </w:style>
  <w:style w:type="paragraph" w:customStyle="1" w:styleId="BodyText31">
    <w:name w:val="Body Text 31"/>
    <w:basedOn w:val="a1"/>
    <w:uiPriority w:val="99"/>
    <w:rsid w:val="009721D3"/>
    <w:pPr>
      <w:spacing w:after="0" w:line="216" w:lineRule="auto"/>
      <w:jc w:val="center"/>
    </w:pPr>
    <w:rPr>
      <w:rFonts w:ascii="Times New Roman" w:eastAsia="Times New Roman" w:hAnsi="Times New Roman"/>
      <w:sz w:val="24"/>
      <w:szCs w:val="20"/>
      <w:lang w:eastAsia="ru-RU"/>
    </w:rPr>
  </w:style>
  <w:style w:type="paragraph" w:customStyle="1" w:styleId="BodyText211">
    <w:name w:val="Body Text 211"/>
    <w:basedOn w:val="a1"/>
    <w:uiPriority w:val="99"/>
    <w:rsid w:val="009721D3"/>
    <w:pPr>
      <w:spacing w:after="0" w:line="240" w:lineRule="auto"/>
      <w:jc w:val="center"/>
    </w:pPr>
    <w:rPr>
      <w:rFonts w:ascii="Times New Roman" w:eastAsia="Times New Roman" w:hAnsi="Times New Roman"/>
      <w:sz w:val="28"/>
      <w:szCs w:val="20"/>
      <w:lang w:eastAsia="ru-RU"/>
    </w:rPr>
  </w:style>
  <w:style w:type="paragraph" w:customStyle="1" w:styleId="--">
    <w:name w:val="Осн-текст-книга"/>
    <w:basedOn w:val="a1"/>
    <w:uiPriority w:val="99"/>
    <w:rsid w:val="009721D3"/>
    <w:pPr>
      <w:spacing w:after="0" w:line="360" w:lineRule="auto"/>
      <w:ind w:firstLine="720"/>
      <w:jc w:val="both"/>
    </w:pPr>
    <w:rPr>
      <w:rFonts w:ascii="Times New Roman" w:eastAsia="Times New Roman" w:hAnsi="Times New Roman"/>
      <w:sz w:val="24"/>
      <w:szCs w:val="20"/>
      <w:lang w:eastAsia="ru-RU"/>
    </w:rPr>
  </w:style>
  <w:style w:type="paragraph" w:customStyle="1" w:styleId="Normal1">
    <w:name w:val="Normal1"/>
    <w:uiPriority w:val="99"/>
    <w:rsid w:val="009721D3"/>
    <w:rPr>
      <w:rFonts w:ascii="Times New Roman" w:eastAsia="Times New Roman" w:hAnsi="Times New Roman"/>
      <w:sz w:val="20"/>
      <w:szCs w:val="20"/>
      <w:lang w:val="en-GB"/>
    </w:rPr>
  </w:style>
  <w:style w:type="character" w:customStyle="1" w:styleId="DefaultParagraphFont1">
    <w:name w:val="Default Paragraph Font1"/>
    <w:uiPriority w:val="99"/>
    <w:rsid w:val="009721D3"/>
  </w:style>
  <w:style w:type="paragraph" w:customStyle="1" w:styleId="Header1">
    <w:name w:val="Header1"/>
    <w:basedOn w:val="Normal1"/>
    <w:uiPriority w:val="99"/>
    <w:rsid w:val="009721D3"/>
    <w:pPr>
      <w:tabs>
        <w:tab w:val="center" w:pos="4153"/>
        <w:tab w:val="right" w:pos="8306"/>
      </w:tabs>
    </w:pPr>
  </w:style>
  <w:style w:type="character" w:customStyle="1" w:styleId="PageNumber1">
    <w:name w:val="Page Number1"/>
    <w:basedOn w:val="DefaultParagraphFont1"/>
    <w:uiPriority w:val="99"/>
    <w:rsid w:val="009721D3"/>
    <w:rPr>
      <w:rFonts w:cs="Times New Roman"/>
    </w:rPr>
  </w:style>
  <w:style w:type="paragraph" w:customStyle="1" w:styleId="BodyText1">
    <w:name w:val="Body Text1"/>
    <w:basedOn w:val="Normal1"/>
    <w:uiPriority w:val="99"/>
    <w:rsid w:val="009721D3"/>
    <w:pPr>
      <w:jc w:val="both"/>
    </w:pPr>
    <w:rPr>
      <w:b/>
      <w:sz w:val="28"/>
      <w:lang w:val="ru-RU"/>
    </w:rPr>
  </w:style>
  <w:style w:type="paragraph" w:customStyle="1" w:styleId="Footer1">
    <w:name w:val="Footer1"/>
    <w:basedOn w:val="Normal1"/>
    <w:uiPriority w:val="99"/>
    <w:rsid w:val="009721D3"/>
    <w:pPr>
      <w:tabs>
        <w:tab w:val="center" w:pos="4153"/>
        <w:tab w:val="right" w:pos="8306"/>
      </w:tabs>
    </w:pPr>
  </w:style>
  <w:style w:type="paragraph" w:customStyle="1" w:styleId="-">
    <w:name w:val="загл-табл"/>
    <w:basedOn w:val="Normal1"/>
    <w:uiPriority w:val="99"/>
    <w:rsid w:val="009721D3"/>
    <w:pPr>
      <w:spacing w:before="120" w:after="120"/>
      <w:jc w:val="center"/>
    </w:pPr>
    <w:rPr>
      <w:b/>
      <w:sz w:val="24"/>
      <w:lang w:val="ru-RU"/>
    </w:rPr>
  </w:style>
  <w:style w:type="paragraph" w:customStyle="1" w:styleId="FR3">
    <w:name w:val="FR3"/>
    <w:uiPriority w:val="99"/>
    <w:rsid w:val="009721D3"/>
    <w:pPr>
      <w:widowControl w:val="0"/>
      <w:jc w:val="both"/>
    </w:pPr>
    <w:rPr>
      <w:rFonts w:ascii="Arial" w:eastAsia="Times New Roman" w:hAnsi="Arial"/>
      <w:i/>
      <w:sz w:val="12"/>
      <w:szCs w:val="20"/>
      <w:lang w:val="en-US"/>
    </w:rPr>
  </w:style>
  <w:style w:type="paragraph" w:customStyle="1" w:styleId="43">
    <w:name w:val="Основной текст 4"/>
    <w:basedOn w:val="af2"/>
    <w:uiPriority w:val="99"/>
    <w:rsid w:val="009721D3"/>
  </w:style>
  <w:style w:type="paragraph" w:customStyle="1" w:styleId="FootnoteText1">
    <w:name w:val="Footnote Text1"/>
    <w:basedOn w:val="Normal1"/>
    <w:uiPriority w:val="99"/>
    <w:rsid w:val="009721D3"/>
  </w:style>
  <w:style w:type="paragraph" w:customStyle="1" w:styleId="C">
    <w:name w:val="Обычный/ЯC"/>
    <w:uiPriority w:val="99"/>
    <w:rsid w:val="009721D3"/>
    <w:pPr>
      <w:widowControl w:val="0"/>
    </w:pPr>
    <w:rPr>
      <w:rFonts w:ascii="Times New Roman" w:eastAsia="Times New Roman" w:hAnsi="Times New Roman"/>
      <w:sz w:val="28"/>
      <w:szCs w:val="20"/>
    </w:rPr>
  </w:style>
  <w:style w:type="paragraph" w:styleId="44">
    <w:name w:val="toc 4"/>
    <w:basedOn w:val="a1"/>
    <w:next w:val="a1"/>
    <w:autoRedefine/>
    <w:uiPriority w:val="99"/>
    <w:semiHidden/>
    <w:rsid w:val="009721D3"/>
    <w:pPr>
      <w:spacing w:after="0" w:line="264" w:lineRule="auto"/>
      <w:ind w:left="960" w:firstLine="720"/>
      <w:jc w:val="both"/>
    </w:pPr>
    <w:rPr>
      <w:rFonts w:ascii="Times New Roman" w:eastAsia="Times New Roman" w:hAnsi="Times New Roman"/>
      <w:sz w:val="32"/>
      <w:szCs w:val="20"/>
      <w:lang w:eastAsia="ru-RU"/>
    </w:rPr>
  </w:style>
  <w:style w:type="paragraph" w:styleId="55">
    <w:name w:val="toc 5"/>
    <w:basedOn w:val="a1"/>
    <w:next w:val="a1"/>
    <w:autoRedefine/>
    <w:uiPriority w:val="99"/>
    <w:semiHidden/>
    <w:rsid w:val="009721D3"/>
    <w:pPr>
      <w:spacing w:after="0" w:line="264" w:lineRule="auto"/>
      <w:ind w:left="1280" w:firstLine="720"/>
      <w:jc w:val="both"/>
    </w:pPr>
    <w:rPr>
      <w:rFonts w:ascii="Times New Roman" w:eastAsia="Times New Roman" w:hAnsi="Times New Roman"/>
      <w:sz w:val="32"/>
      <w:szCs w:val="20"/>
      <w:lang w:eastAsia="ru-RU"/>
    </w:rPr>
  </w:style>
  <w:style w:type="paragraph" w:styleId="63">
    <w:name w:val="toc 6"/>
    <w:basedOn w:val="a1"/>
    <w:next w:val="a1"/>
    <w:autoRedefine/>
    <w:uiPriority w:val="99"/>
    <w:semiHidden/>
    <w:rsid w:val="009721D3"/>
    <w:pPr>
      <w:spacing w:after="0" w:line="264" w:lineRule="auto"/>
      <w:ind w:left="1600" w:firstLine="720"/>
      <w:jc w:val="both"/>
    </w:pPr>
    <w:rPr>
      <w:rFonts w:ascii="Times New Roman" w:eastAsia="Times New Roman" w:hAnsi="Times New Roman"/>
      <w:sz w:val="32"/>
      <w:szCs w:val="20"/>
      <w:lang w:eastAsia="ru-RU"/>
    </w:rPr>
  </w:style>
  <w:style w:type="paragraph" w:styleId="71">
    <w:name w:val="toc 7"/>
    <w:basedOn w:val="a1"/>
    <w:next w:val="a1"/>
    <w:autoRedefine/>
    <w:uiPriority w:val="99"/>
    <w:semiHidden/>
    <w:rsid w:val="009721D3"/>
    <w:pPr>
      <w:spacing w:after="0" w:line="264" w:lineRule="auto"/>
      <w:ind w:left="1920" w:firstLine="720"/>
      <w:jc w:val="both"/>
    </w:pPr>
    <w:rPr>
      <w:rFonts w:ascii="Times New Roman" w:eastAsia="Times New Roman" w:hAnsi="Times New Roman"/>
      <w:sz w:val="32"/>
      <w:szCs w:val="20"/>
      <w:lang w:eastAsia="ru-RU"/>
    </w:rPr>
  </w:style>
  <w:style w:type="paragraph" w:styleId="83">
    <w:name w:val="toc 8"/>
    <w:basedOn w:val="a1"/>
    <w:next w:val="a1"/>
    <w:autoRedefine/>
    <w:uiPriority w:val="99"/>
    <w:semiHidden/>
    <w:rsid w:val="009721D3"/>
    <w:pPr>
      <w:spacing w:after="0" w:line="264" w:lineRule="auto"/>
      <w:ind w:left="2240" w:firstLine="720"/>
      <w:jc w:val="both"/>
    </w:pPr>
    <w:rPr>
      <w:rFonts w:ascii="Times New Roman" w:eastAsia="Times New Roman" w:hAnsi="Times New Roman"/>
      <w:sz w:val="32"/>
      <w:szCs w:val="20"/>
      <w:lang w:eastAsia="ru-RU"/>
    </w:rPr>
  </w:style>
  <w:style w:type="paragraph" w:styleId="91">
    <w:name w:val="toc 9"/>
    <w:basedOn w:val="a1"/>
    <w:next w:val="a1"/>
    <w:autoRedefine/>
    <w:uiPriority w:val="99"/>
    <w:semiHidden/>
    <w:rsid w:val="009721D3"/>
    <w:pPr>
      <w:spacing w:after="0" w:line="264" w:lineRule="auto"/>
      <w:ind w:left="2560" w:firstLine="720"/>
      <w:jc w:val="both"/>
    </w:pPr>
    <w:rPr>
      <w:rFonts w:ascii="Times New Roman" w:eastAsia="Times New Roman" w:hAnsi="Times New Roman"/>
      <w:sz w:val="32"/>
      <w:szCs w:val="20"/>
      <w:lang w:eastAsia="ru-RU"/>
    </w:rPr>
  </w:style>
  <w:style w:type="paragraph" w:customStyle="1" w:styleId="BodyIndent">
    <w:name w:val="BodyIndent"/>
    <w:basedOn w:val="a1"/>
    <w:uiPriority w:val="99"/>
    <w:rsid w:val="009721D3"/>
    <w:pPr>
      <w:spacing w:after="0" w:line="420" w:lineRule="exact"/>
      <w:ind w:firstLine="709"/>
      <w:jc w:val="both"/>
    </w:pPr>
    <w:rPr>
      <w:rFonts w:ascii="NTTimes" w:eastAsia="Times New Roman" w:hAnsi="NTTimes"/>
      <w:sz w:val="28"/>
      <w:szCs w:val="20"/>
      <w:lang w:val="en-GB" w:eastAsia="ru-RU"/>
    </w:rPr>
  </w:style>
  <w:style w:type="character" w:customStyle="1" w:styleId="apple-converted-space">
    <w:name w:val="apple-converted-space"/>
    <w:uiPriority w:val="99"/>
    <w:rsid w:val="00125A71"/>
  </w:style>
  <w:style w:type="character" w:customStyle="1" w:styleId="Bodytext">
    <w:name w:val="Body text_"/>
    <w:link w:val="45"/>
    <w:uiPriority w:val="99"/>
    <w:locked/>
    <w:rsid w:val="00FE5738"/>
    <w:rPr>
      <w:sz w:val="19"/>
      <w:shd w:val="clear" w:color="auto" w:fill="FFFFFF"/>
    </w:rPr>
  </w:style>
  <w:style w:type="paragraph" w:customStyle="1" w:styleId="45">
    <w:name w:val="Основной текст4"/>
    <w:basedOn w:val="a1"/>
    <w:link w:val="Bodytext"/>
    <w:uiPriority w:val="99"/>
    <w:rsid w:val="00FE5738"/>
    <w:pPr>
      <w:shd w:val="clear" w:color="auto" w:fill="FFFFFF"/>
      <w:spacing w:before="120" w:after="0" w:line="226" w:lineRule="exact"/>
      <w:jc w:val="both"/>
    </w:pPr>
    <w:rPr>
      <w:sz w:val="19"/>
      <w:szCs w:val="20"/>
      <w:lang w:eastAsia="ru-RU"/>
    </w:rPr>
  </w:style>
  <w:style w:type="character" w:customStyle="1" w:styleId="Bodytext63">
    <w:name w:val="Body text63"/>
    <w:uiPriority w:val="99"/>
    <w:rsid w:val="00FE5738"/>
    <w:rPr>
      <w:rFonts w:ascii="Bookman Old Style" w:hAnsi="Bookman Old Style"/>
      <w:spacing w:val="-3"/>
      <w:sz w:val="17"/>
    </w:rPr>
  </w:style>
  <w:style w:type="character" w:customStyle="1" w:styleId="Heading237">
    <w:name w:val="Heading #2 (3)7"/>
    <w:uiPriority w:val="99"/>
    <w:rsid w:val="00FE5738"/>
    <w:rPr>
      <w:rFonts w:ascii="Bookman Old Style" w:hAnsi="Bookman Old Style"/>
      <w:spacing w:val="0"/>
      <w:sz w:val="21"/>
    </w:rPr>
  </w:style>
  <w:style w:type="character" w:customStyle="1" w:styleId="Bodytext42">
    <w:name w:val="Body text (4)2"/>
    <w:uiPriority w:val="99"/>
    <w:rsid w:val="00FE5738"/>
    <w:rPr>
      <w:rFonts w:ascii="Bookman Old Style" w:hAnsi="Bookman Old Style"/>
      <w:i/>
      <w:spacing w:val="0"/>
      <w:sz w:val="21"/>
    </w:rPr>
  </w:style>
  <w:style w:type="character" w:customStyle="1" w:styleId="Bodytext66">
    <w:name w:val="Body text (6)6"/>
    <w:uiPriority w:val="99"/>
    <w:rsid w:val="00FE5738"/>
    <w:rPr>
      <w:rFonts w:ascii="Bookman Old Style" w:hAnsi="Bookman Old Style"/>
      <w:spacing w:val="4"/>
      <w:sz w:val="17"/>
    </w:rPr>
  </w:style>
  <w:style w:type="character" w:customStyle="1" w:styleId="Bodytext6Italic7">
    <w:name w:val="Body text (6) + Italic7"/>
    <w:aliases w:val="Spacing 0 pt20"/>
    <w:uiPriority w:val="99"/>
    <w:rsid w:val="00FE5738"/>
    <w:rPr>
      <w:rFonts w:ascii="Bookman Old Style" w:hAnsi="Bookman Old Style"/>
      <w:i/>
      <w:spacing w:val="13"/>
      <w:sz w:val="17"/>
    </w:rPr>
  </w:style>
  <w:style w:type="character" w:customStyle="1" w:styleId="Bodytext68pt">
    <w:name w:val="Body text (6) + 8 pt"/>
    <w:aliases w:val="Spacing 1 pt"/>
    <w:uiPriority w:val="99"/>
    <w:rsid w:val="00FE5738"/>
    <w:rPr>
      <w:rFonts w:ascii="Bookman Old Style" w:hAnsi="Bookman Old Style"/>
      <w:spacing w:val="16"/>
      <w:sz w:val="15"/>
    </w:rPr>
  </w:style>
  <w:style w:type="character" w:customStyle="1" w:styleId="Bodytext65">
    <w:name w:val="Body text65"/>
    <w:uiPriority w:val="99"/>
    <w:rsid w:val="00FE5738"/>
    <w:rPr>
      <w:rFonts w:ascii="Bookman Old Style" w:hAnsi="Bookman Old Style"/>
      <w:spacing w:val="-3"/>
      <w:sz w:val="17"/>
    </w:rPr>
  </w:style>
  <w:style w:type="character" w:customStyle="1" w:styleId="Bodytext64">
    <w:name w:val="Body text64"/>
    <w:uiPriority w:val="99"/>
    <w:rsid w:val="00FE5738"/>
    <w:rPr>
      <w:rFonts w:ascii="Bookman Old Style" w:hAnsi="Bookman Old Style"/>
      <w:spacing w:val="-3"/>
      <w:sz w:val="17"/>
    </w:rPr>
  </w:style>
  <w:style w:type="character" w:customStyle="1" w:styleId="Bodytext963">
    <w:name w:val="Body text + 963"/>
    <w:aliases w:val="5 pt113,Italic107"/>
    <w:uiPriority w:val="99"/>
    <w:rsid w:val="00FE5738"/>
    <w:rPr>
      <w:rFonts w:ascii="Bookman Old Style" w:hAnsi="Bookman Old Style"/>
      <w:i/>
      <w:spacing w:val="5"/>
      <w:sz w:val="17"/>
    </w:rPr>
  </w:style>
  <w:style w:type="character" w:customStyle="1" w:styleId="Bodytext49">
    <w:name w:val="Body text49"/>
    <w:uiPriority w:val="99"/>
    <w:rsid w:val="00FE5738"/>
    <w:rPr>
      <w:rFonts w:ascii="Bookman Old Style" w:hAnsi="Bookman Old Style"/>
      <w:spacing w:val="3"/>
      <w:sz w:val="17"/>
    </w:rPr>
  </w:style>
  <w:style w:type="character" w:customStyle="1" w:styleId="Bodytext310">
    <w:name w:val="Body text31"/>
    <w:uiPriority w:val="99"/>
    <w:rsid w:val="00FE5738"/>
    <w:rPr>
      <w:rFonts w:ascii="Bookman Old Style" w:hAnsi="Bookman Old Style"/>
      <w:spacing w:val="3"/>
      <w:sz w:val="17"/>
    </w:rPr>
  </w:style>
  <w:style w:type="character" w:customStyle="1" w:styleId="BodytextBold26">
    <w:name w:val="Body text + Bold26"/>
    <w:aliases w:val="Italic86"/>
    <w:uiPriority w:val="99"/>
    <w:rsid w:val="00FE5738"/>
    <w:rPr>
      <w:rFonts w:ascii="Bookman Old Style" w:hAnsi="Bookman Old Style"/>
      <w:b/>
      <w:i/>
      <w:spacing w:val="8"/>
      <w:sz w:val="17"/>
    </w:rPr>
  </w:style>
  <w:style w:type="character" w:customStyle="1" w:styleId="Bodytext30">
    <w:name w:val="Body text30"/>
    <w:uiPriority w:val="99"/>
    <w:rsid w:val="00FE5738"/>
    <w:rPr>
      <w:rFonts w:ascii="Bookman Old Style" w:hAnsi="Bookman Old Style"/>
      <w:spacing w:val="3"/>
      <w:sz w:val="17"/>
    </w:rPr>
  </w:style>
  <w:style w:type="character" w:customStyle="1" w:styleId="Bodytext814">
    <w:name w:val="Body text + 814"/>
    <w:aliases w:val="5 pt80"/>
    <w:uiPriority w:val="99"/>
    <w:rsid w:val="00FE5738"/>
    <w:rPr>
      <w:rFonts w:ascii="Bookman Old Style" w:hAnsi="Bookman Old Style"/>
      <w:spacing w:val="2"/>
      <w:sz w:val="16"/>
    </w:rPr>
  </w:style>
  <w:style w:type="character" w:customStyle="1" w:styleId="Bodytext29">
    <w:name w:val="Body text29"/>
    <w:uiPriority w:val="99"/>
    <w:rsid w:val="00FE5738"/>
    <w:rPr>
      <w:rFonts w:ascii="Bookman Old Style" w:hAnsi="Bookman Old Style"/>
      <w:spacing w:val="3"/>
      <w:sz w:val="17"/>
    </w:rPr>
  </w:style>
  <w:style w:type="character" w:customStyle="1" w:styleId="Bodytext28">
    <w:name w:val="Body text28"/>
    <w:uiPriority w:val="99"/>
    <w:rsid w:val="00FE5738"/>
    <w:rPr>
      <w:rFonts w:ascii="Bookman Old Style" w:hAnsi="Bookman Old Style"/>
      <w:spacing w:val="3"/>
      <w:sz w:val="17"/>
    </w:rPr>
  </w:style>
  <w:style w:type="character" w:customStyle="1" w:styleId="BodytextBold25">
    <w:name w:val="Body text + Bold25"/>
    <w:aliases w:val="Italic84"/>
    <w:uiPriority w:val="99"/>
    <w:rsid w:val="00FE5738"/>
    <w:rPr>
      <w:rFonts w:ascii="Bookman Old Style" w:hAnsi="Bookman Old Style"/>
      <w:b/>
      <w:i/>
      <w:spacing w:val="8"/>
      <w:sz w:val="17"/>
    </w:rPr>
  </w:style>
  <w:style w:type="character" w:customStyle="1" w:styleId="Bodytext27">
    <w:name w:val="Body text27"/>
    <w:uiPriority w:val="99"/>
    <w:rsid w:val="00FE5738"/>
    <w:rPr>
      <w:rFonts w:ascii="Bookman Old Style" w:hAnsi="Bookman Old Style"/>
      <w:spacing w:val="3"/>
      <w:sz w:val="17"/>
    </w:rPr>
  </w:style>
  <w:style w:type="character" w:customStyle="1" w:styleId="BodytextBold24">
    <w:name w:val="Body text + Bold24"/>
    <w:aliases w:val="Italic83"/>
    <w:uiPriority w:val="99"/>
    <w:rsid w:val="00FE5738"/>
    <w:rPr>
      <w:rFonts w:ascii="Bookman Old Style" w:hAnsi="Bookman Old Style"/>
      <w:b/>
      <w:i/>
      <w:spacing w:val="8"/>
      <w:sz w:val="17"/>
    </w:rPr>
  </w:style>
  <w:style w:type="character" w:customStyle="1" w:styleId="Bodytext26">
    <w:name w:val="Body text26"/>
    <w:uiPriority w:val="99"/>
    <w:rsid w:val="00FE5738"/>
    <w:rPr>
      <w:rFonts w:ascii="Bookman Old Style" w:hAnsi="Bookman Old Style"/>
      <w:spacing w:val="3"/>
      <w:sz w:val="17"/>
    </w:rPr>
  </w:style>
  <w:style w:type="character" w:customStyle="1" w:styleId="Bodytext22">
    <w:name w:val="Body text22"/>
    <w:uiPriority w:val="99"/>
    <w:rsid w:val="00FE5738"/>
    <w:rPr>
      <w:rFonts w:ascii="Bookman Old Style" w:hAnsi="Bookman Old Style"/>
      <w:spacing w:val="3"/>
      <w:sz w:val="17"/>
    </w:rPr>
  </w:style>
  <w:style w:type="character" w:customStyle="1" w:styleId="Bodytext75">
    <w:name w:val="Body text + 75"/>
    <w:aliases w:val="5 pt75,Bold21"/>
    <w:uiPriority w:val="99"/>
    <w:rsid w:val="00FE5738"/>
    <w:rPr>
      <w:rFonts w:ascii="Bookman Old Style" w:hAnsi="Bookman Old Style"/>
      <w:b/>
      <w:spacing w:val="9"/>
      <w:sz w:val="14"/>
    </w:rPr>
  </w:style>
  <w:style w:type="character" w:customStyle="1" w:styleId="BodytextBold22">
    <w:name w:val="Body text + Bold22"/>
    <w:aliases w:val="Italic81"/>
    <w:uiPriority w:val="99"/>
    <w:rsid w:val="00FE5738"/>
    <w:rPr>
      <w:rFonts w:ascii="Bookman Old Style" w:hAnsi="Bookman Old Style"/>
      <w:b/>
      <w:i/>
      <w:spacing w:val="8"/>
      <w:sz w:val="17"/>
    </w:rPr>
  </w:style>
  <w:style w:type="character" w:customStyle="1" w:styleId="Bodytext952">
    <w:name w:val="Body text + 952"/>
    <w:aliases w:val="5 pt73,Italic79"/>
    <w:uiPriority w:val="99"/>
    <w:rsid w:val="00FE5738"/>
    <w:rPr>
      <w:rFonts w:ascii="Bookman Old Style" w:hAnsi="Bookman Old Style"/>
      <w:i/>
      <w:spacing w:val="4"/>
      <w:sz w:val="17"/>
    </w:rPr>
  </w:style>
  <w:style w:type="character" w:customStyle="1" w:styleId="Bodytext210">
    <w:name w:val="Body text21"/>
    <w:uiPriority w:val="99"/>
    <w:rsid w:val="00FE5738"/>
    <w:rPr>
      <w:rFonts w:ascii="Bookman Old Style" w:hAnsi="Bookman Old Style"/>
      <w:spacing w:val="3"/>
      <w:sz w:val="17"/>
    </w:rPr>
  </w:style>
  <w:style w:type="character" w:customStyle="1" w:styleId="BodytextItalic33">
    <w:name w:val="Body text + Italic33"/>
    <w:uiPriority w:val="99"/>
    <w:rsid w:val="00FE5738"/>
    <w:rPr>
      <w:rFonts w:ascii="Times New Roman" w:hAnsi="Times New Roman"/>
      <w:b/>
      <w:i/>
      <w:spacing w:val="7"/>
      <w:sz w:val="20"/>
    </w:rPr>
  </w:style>
  <w:style w:type="character" w:customStyle="1" w:styleId="Heading1">
    <w:name w:val="Heading #1_"/>
    <w:basedOn w:val="a2"/>
    <w:link w:val="Heading10"/>
    <w:uiPriority w:val="99"/>
    <w:locked/>
    <w:rsid w:val="00FE5738"/>
    <w:rPr>
      <w:rFonts w:cs="Times New Roman"/>
      <w:b/>
      <w:bCs/>
      <w:spacing w:val="3"/>
      <w:sz w:val="17"/>
      <w:szCs w:val="17"/>
      <w:shd w:val="clear" w:color="auto" w:fill="FFFFFF"/>
    </w:rPr>
  </w:style>
  <w:style w:type="character" w:customStyle="1" w:styleId="BodytextSpacing1pt">
    <w:name w:val="Body text + Spacing 1 pt"/>
    <w:basedOn w:val="Bodytext"/>
    <w:uiPriority w:val="99"/>
    <w:rsid w:val="00FE5738"/>
    <w:rPr>
      <w:rFonts w:cs="Times New Roman"/>
      <w:spacing w:val="26"/>
      <w:sz w:val="16"/>
      <w:szCs w:val="16"/>
      <w:shd w:val="clear" w:color="auto" w:fill="FFFFFF"/>
    </w:rPr>
  </w:style>
  <w:style w:type="paragraph" w:customStyle="1" w:styleId="Heading10">
    <w:name w:val="Heading #1"/>
    <w:basedOn w:val="a1"/>
    <w:link w:val="Heading1"/>
    <w:uiPriority w:val="99"/>
    <w:rsid w:val="00FE5738"/>
    <w:pPr>
      <w:shd w:val="clear" w:color="auto" w:fill="FFFFFF"/>
      <w:spacing w:after="0" w:line="216" w:lineRule="exact"/>
      <w:jc w:val="center"/>
      <w:outlineLvl w:val="0"/>
    </w:pPr>
    <w:rPr>
      <w:b/>
      <w:bCs/>
      <w:spacing w:val="3"/>
      <w:sz w:val="17"/>
      <w:szCs w:val="17"/>
      <w:lang w:eastAsia="ru-RU"/>
    </w:rPr>
  </w:style>
  <w:style w:type="paragraph" w:customStyle="1" w:styleId="Bodytext10">
    <w:name w:val="Body text1"/>
    <w:basedOn w:val="a1"/>
    <w:uiPriority w:val="99"/>
    <w:rsid w:val="00FE5738"/>
    <w:pPr>
      <w:shd w:val="clear" w:color="auto" w:fill="FFFFFF"/>
      <w:spacing w:after="0" w:line="197" w:lineRule="exact"/>
      <w:jc w:val="both"/>
    </w:pPr>
    <w:rPr>
      <w:rFonts w:ascii="Times New Roman" w:eastAsia="Times New Roman" w:hAnsi="Times New Roman"/>
      <w:spacing w:val="1"/>
      <w:sz w:val="16"/>
      <w:szCs w:val="16"/>
      <w:lang w:eastAsia="ru-RU"/>
    </w:rPr>
  </w:style>
  <w:style w:type="paragraph" w:customStyle="1" w:styleId="220">
    <w:name w:val="Основной текст 22"/>
    <w:basedOn w:val="a1"/>
    <w:uiPriority w:val="99"/>
    <w:rsid w:val="00C520DA"/>
    <w:pPr>
      <w:widowControl w:val="0"/>
      <w:tabs>
        <w:tab w:val="left" w:pos="432"/>
        <w:tab w:val="left" w:pos="1872"/>
        <w:tab w:val="left" w:pos="2016"/>
        <w:tab w:val="left" w:pos="2160"/>
        <w:tab w:val="left" w:pos="2304"/>
        <w:tab w:val="left" w:pos="2448"/>
        <w:tab w:val="left" w:pos="3744"/>
        <w:tab w:val="left" w:pos="5040"/>
        <w:tab w:val="left" w:pos="5184"/>
      </w:tabs>
      <w:spacing w:after="0" w:line="240" w:lineRule="auto"/>
      <w:jc w:val="both"/>
    </w:pPr>
    <w:rPr>
      <w:rFonts w:ascii="Courier New" w:eastAsia="Times New Roman" w:hAnsi="Courier New"/>
      <w:sz w:val="28"/>
      <w:szCs w:val="20"/>
      <w:lang w:eastAsia="ru-RU"/>
    </w:rPr>
  </w:style>
  <w:style w:type="paragraph" w:customStyle="1" w:styleId="kik">
    <w:name w:val="kik"/>
    <w:basedOn w:val="a1"/>
    <w:autoRedefine/>
    <w:uiPriority w:val="99"/>
    <w:rsid w:val="00C840F9"/>
    <w:pPr>
      <w:spacing w:after="0" w:line="240" w:lineRule="auto"/>
      <w:ind w:right="-765" w:firstLine="709"/>
      <w:jc w:val="both"/>
    </w:pPr>
    <w:rPr>
      <w:rFonts w:ascii="Times New Roman" w:eastAsia="Times New Roman" w:hAnsi="Times New Roman"/>
      <w:bCs/>
      <w:iCs/>
      <w:color w:val="000000"/>
      <w:sz w:val="32"/>
      <w:szCs w:val="32"/>
      <w:lang w:eastAsia="ru-RU"/>
    </w:rPr>
  </w:style>
  <w:style w:type="paragraph" w:customStyle="1" w:styleId="101">
    <w:name w:val="Заголовок 10"/>
    <w:basedOn w:val="5"/>
    <w:uiPriority w:val="99"/>
    <w:rsid w:val="008B0D1D"/>
    <w:pPr>
      <w:spacing w:before="240" w:after="120"/>
      <w:ind w:left="1418" w:right="0" w:hanging="851"/>
      <w:jc w:val="both"/>
    </w:pPr>
    <w:rPr>
      <w:b/>
      <w:bCs/>
      <w:szCs w:val="24"/>
    </w:rPr>
  </w:style>
  <w:style w:type="paragraph" w:customStyle="1" w:styleId="afff7">
    <w:name w:val="Заг разд"/>
    <w:basedOn w:val="a1"/>
    <w:uiPriority w:val="99"/>
    <w:rsid w:val="008B0D1D"/>
    <w:pPr>
      <w:tabs>
        <w:tab w:val="left" w:pos="1985"/>
      </w:tabs>
      <w:spacing w:after="0" w:line="240" w:lineRule="auto"/>
      <w:ind w:left="1985" w:hanging="1418"/>
    </w:pPr>
    <w:rPr>
      <w:rFonts w:ascii="Times New Roman" w:eastAsia="Times New Roman" w:hAnsi="Times New Roman"/>
      <w:b/>
      <w:sz w:val="24"/>
      <w:szCs w:val="20"/>
      <w:lang w:eastAsia="ru-RU"/>
    </w:rPr>
  </w:style>
  <w:style w:type="paragraph" w:customStyle="1" w:styleId="2c">
    <w:name w:val="Название2"/>
    <w:basedOn w:val="a1"/>
    <w:uiPriority w:val="99"/>
    <w:rsid w:val="008B0D1D"/>
    <w:pPr>
      <w:widowControl w:val="0"/>
      <w:snapToGrid w:val="0"/>
      <w:spacing w:after="0" w:line="240" w:lineRule="auto"/>
      <w:jc w:val="center"/>
    </w:pPr>
    <w:rPr>
      <w:rFonts w:ascii="Times New Roman" w:eastAsia="Times New Roman" w:hAnsi="Times New Roman"/>
      <w:sz w:val="28"/>
      <w:szCs w:val="24"/>
      <w:lang w:eastAsia="ru-RU"/>
    </w:rPr>
  </w:style>
  <w:style w:type="paragraph" w:customStyle="1" w:styleId="afff8">
    <w:name w:val="Заг подр"/>
    <w:basedOn w:val="a1"/>
    <w:uiPriority w:val="99"/>
    <w:rsid w:val="0053178A"/>
    <w:pPr>
      <w:keepNext/>
      <w:tabs>
        <w:tab w:val="left" w:pos="1418"/>
      </w:tabs>
      <w:spacing w:before="240" w:after="120" w:line="240" w:lineRule="auto"/>
      <w:ind w:left="1418" w:hanging="851"/>
      <w:jc w:val="both"/>
      <w:outlineLvl w:val="4"/>
    </w:pPr>
    <w:rPr>
      <w:rFonts w:ascii="Times New Roman" w:eastAsia="Times New Roman" w:hAnsi="Times New Roman"/>
      <w:b/>
      <w:bCs/>
      <w:sz w:val="24"/>
      <w:szCs w:val="24"/>
      <w:lang w:eastAsia="ru-RU"/>
    </w:rPr>
  </w:style>
  <w:style w:type="paragraph" w:customStyle="1" w:styleId="afff9">
    <w:name w:val="Стиль надписи"/>
    <w:basedOn w:val="a1"/>
    <w:uiPriority w:val="99"/>
    <w:rsid w:val="0053178A"/>
    <w:pPr>
      <w:spacing w:after="0" w:line="220" w:lineRule="exact"/>
      <w:jc w:val="center"/>
    </w:pPr>
    <w:rPr>
      <w:rFonts w:ascii="Times New Roman" w:eastAsia="Times New Roman" w:hAnsi="Times New Roman"/>
      <w:lang w:val="be-BY" w:eastAsia="ru-RU"/>
    </w:rPr>
  </w:style>
  <w:style w:type="paragraph" w:customStyle="1" w:styleId="afffa">
    <w:name w:val="Стиль задачи"/>
    <w:basedOn w:val="a1"/>
    <w:uiPriority w:val="99"/>
    <w:rsid w:val="0053178A"/>
    <w:pPr>
      <w:tabs>
        <w:tab w:val="left" w:pos="851"/>
      </w:tabs>
      <w:spacing w:before="120" w:after="0" w:line="220" w:lineRule="exact"/>
      <w:ind w:left="851" w:hanging="567"/>
      <w:jc w:val="both"/>
    </w:pPr>
    <w:rPr>
      <w:rFonts w:ascii="Times New Roman" w:eastAsia="Times New Roman" w:hAnsi="Times New Roman"/>
      <w:b/>
      <w:lang w:val="be-BY"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4010806">
      <w:marLeft w:val="0"/>
      <w:marRight w:val="0"/>
      <w:marTop w:val="0"/>
      <w:marBottom w:val="0"/>
      <w:divBdr>
        <w:top w:val="none" w:sz="0" w:space="0" w:color="auto"/>
        <w:left w:val="none" w:sz="0" w:space="0" w:color="auto"/>
        <w:bottom w:val="none" w:sz="0" w:space="0" w:color="auto"/>
        <w:right w:val="none" w:sz="0" w:space="0" w:color="auto"/>
      </w:divBdr>
    </w:div>
    <w:div w:id="664010807">
      <w:marLeft w:val="0"/>
      <w:marRight w:val="0"/>
      <w:marTop w:val="0"/>
      <w:marBottom w:val="0"/>
      <w:divBdr>
        <w:top w:val="none" w:sz="0" w:space="0" w:color="auto"/>
        <w:left w:val="none" w:sz="0" w:space="0" w:color="auto"/>
        <w:bottom w:val="none" w:sz="0" w:space="0" w:color="auto"/>
        <w:right w:val="none" w:sz="0" w:space="0" w:color="auto"/>
      </w:divBdr>
    </w:div>
    <w:div w:id="664010808">
      <w:marLeft w:val="0"/>
      <w:marRight w:val="0"/>
      <w:marTop w:val="0"/>
      <w:marBottom w:val="0"/>
      <w:divBdr>
        <w:top w:val="none" w:sz="0" w:space="0" w:color="auto"/>
        <w:left w:val="none" w:sz="0" w:space="0" w:color="auto"/>
        <w:bottom w:val="none" w:sz="0" w:space="0" w:color="auto"/>
        <w:right w:val="none" w:sz="0" w:space="0" w:color="auto"/>
      </w:divBdr>
    </w:div>
    <w:div w:id="664010809">
      <w:marLeft w:val="0"/>
      <w:marRight w:val="0"/>
      <w:marTop w:val="0"/>
      <w:marBottom w:val="0"/>
      <w:divBdr>
        <w:top w:val="none" w:sz="0" w:space="0" w:color="auto"/>
        <w:left w:val="none" w:sz="0" w:space="0" w:color="auto"/>
        <w:bottom w:val="none" w:sz="0" w:space="0" w:color="auto"/>
        <w:right w:val="none" w:sz="0" w:space="0" w:color="auto"/>
      </w:divBdr>
    </w:div>
    <w:div w:id="664010810">
      <w:marLeft w:val="0"/>
      <w:marRight w:val="0"/>
      <w:marTop w:val="0"/>
      <w:marBottom w:val="0"/>
      <w:divBdr>
        <w:top w:val="none" w:sz="0" w:space="0" w:color="auto"/>
        <w:left w:val="none" w:sz="0" w:space="0" w:color="auto"/>
        <w:bottom w:val="none" w:sz="0" w:space="0" w:color="auto"/>
        <w:right w:val="none" w:sz="0" w:space="0" w:color="auto"/>
      </w:divBdr>
    </w:div>
    <w:div w:id="664010811">
      <w:marLeft w:val="0"/>
      <w:marRight w:val="0"/>
      <w:marTop w:val="0"/>
      <w:marBottom w:val="0"/>
      <w:divBdr>
        <w:top w:val="none" w:sz="0" w:space="0" w:color="auto"/>
        <w:left w:val="none" w:sz="0" w:space="0" w:color="auto"/>
        <w:bottom w:val="none" w:sz="0" w:space="0" w:color="auto"/>
        <w:right w:val="none" w:sz="0" w:space="0" w:color="auto"/>
      </w:divBdr>
    </w:div>
    <w:div w:id="664010812">
      <w:marLeft w:val="0"/>
      <w:marRight w:val="0"/>
      <w:marTop w:val="0"/>
      <w:marBottom w:val="0"/>
      <w:divBdr>
        <w:top w:val="none" w:sz="0" w:space="0" w:color="auto"/>
        <w:left w:val="none" w:sz="0" w:space="0" w:color="auto"/>
        <w:bottom w:val="none" w:sz="0" w:space="0" w:color="auto"/>
        <w:right w:val="none" w:sz="0" w:space="0" w:color="auto"/>
      </w:divBdr>
    </w:div>
    <w:div w:id="664010813">
      <w:marLeft w:val="0"/>
      <w:marRight w:val="0"/>
      <w:marTop w:val="0"/>
      <w:marBottom w:val="0"/>
      <w:divBdr>
        <w:top w:val="none" w:sz="0" w:space="0" w:color="auto"/>
        <w:left w:val="none" w:sz="0" w:space="0" w:color="auto"/>
        <w:bottom w:val="none" w:sz="0" w:space="0" w:color="auto"/>
        <w:right w:val="none" w:sz="0" w:space="0" w:color="auto"/>
      </w:divBdr>
    </w:div>
    <w:div w:id="664010814">
      <w:marLeft w:val="0"/>
      <w:marRight w:val="0"/>
      <w:marTop w:val="0"/>
      <w:marBottom w:val="0"/>
      <w:divBdr>
        <w:top w:val="none" w:sz="0" w:space="0" w:color="auto"/>
        <w:left w:val="none" w:sz="0" w:space="0" w:color="auto"/>
        <w:bottom w:val="none" w:sz="0" w:space="0" w:color="auto"/>
        <w:right w:val="none" w:sz="0" w:space="0" w:color="auto"/>
      </w:divBdr>
    </w:div>
    <w:div w:id="664010816">
      <w:marLeft w:val="0"/>
      <w:marRight w:val="0"/>
      <w:marTop w:val="0"/>
      <w:marBottom w:val="0"/>
      <w:divBdr>
        <w:top w:val="none" w:sz="0" w:space="0" w:color="auto"/>
        <w:left w:val="none" w:sz="0" w:space="0" w:color="auto"/>
        <w:bottom w:val="none" w:sz="0" w:space="0" w:color="auto"/>
        <w:right w:val="none" w:sz="0" w:space="0" w:color="auto"/>
      </w:divBdr>
    </w:div>
    <w:div w:id="664010819">
      <w:marLeft w:val="0"/>
      <w:marRight w:val="0"/>
      <w:marTop w:val="0"/>
      <w:marBottom w:val="0"/>
      <w:divBdr>
        <w:top w:val="none" w:sz="0" w:space="0" w:color="auto"/>
        <w:left w:val="none" w:sz="0" w:space="0" w:color="auto"/>
        <w:bottom w:val="none" w:sz="0" w:space="0" w:color="auto"/>
        <w:right w:val="none" w:sz="0" w:space="0" w:color="auto"/>
      </w:divBdr>
      <w:divsChild>
        <w:div w:id="664010815">
          <w:marLeft w:val="432"/>
          <w:marRight w:val="0"/>
          <w:marTop w:val="120"/>
          <w:marBottom w:val="0"/>
          <w:divBdr>
            <w:top w:val="none" w:sz="0" w:space="0" w:color="auto"/>
            <w:left w:val="none" w:sz="0" w:space="0" w:color="auto"/>
            <w:bottom w:val="none" w:sz="0" w:space="0" w:color="auto"/>
            <w:right w:val="none" w:sz="0" w:space="0" w:color="auto"/>
          </w:divBdr>
        </w:div>
        <w:div w:id="664010817">
          <w:marLeft w:val="432"/>
          <w:marRight w:val="0"/>
          <w:marTop w:val="120"/>
          <w:marBottom w:val="0"/>
          <w:divBdr>
            <w:top w:val="none" w:sz="0" w:space="0" w:color="auto"/>
            <w:left w:val="none" w:sz="0" w:space="0" w:color="auto"/>
            <w:bottom w:val="none" w:sz="0" w:space="0" w:color="auto"/>
            <w:right w:val="none" w:sz="0" w:space="0" w:color="auto"/>
          </w:divBdr>
        </w:div>
        <w:div w:id="664010818">
          <w:marLeft w:val="432"/>
          <w:marRight w:val="0"/>
          <w:marTop w:val="120"/>
          <w:marBottom w:val="0"/>
          <w:divBdr>
            <w:top w:val="none" w:sz="0" w:space="0" w:color="auto"/>
            <w:left w:val="none" w:sz="0" w:space="0" w:color="auto"/>
            <w:bottom w:val="none" w:sz="0" w:space="0" w:color="auto"/>
            <w:right w:val="none" w:sz="0" w:space="0" w:color="auto"/>
          </w:divBdr>
        </w:div>
        <w:div w:id="664010824">
          <w:marLeft w:val="432"/>
          <w:marRight w:val="0"/>
          <w:marTop w:val="120"/>
          <w:marBottom w:val="0"/>
          <w:divBdr>
            <w:top w:val="none" w:sz="0" w:space="0" w:color="auto"/>
            <w:left w:val="none" w:sz="0" w:space="0" w:color="auto"/>
            <w:bottom w:val="none" w:sz="0" w:space="0" w:color="auto"/>
            <w:right w:val="none" w:sz="0" w:space="0" w:color="auto"/>
          </w:divBdr>
        </w:div>
        <w:div w:id="664010827">
          <w:marLeft w:val="432"/>
          <w:marRight w:val="0"/>
          <w:marTop w:val="120"/>
          <w:marBottom w:val="0"/>
          <w:divBdr>
            <w:top w:val="none" w:sz="0" w:space="0" w:color="auto"/>
            <w:left w:val="none" w:sz="0" w:space="0" w:color="auto"/>
            <w:bottom w:val="none" w:sz="0" w:space="0" w:color="auto"/>
            <w:right w:val="none" w:sz="0" w:space="0" w:color="auto"/>
          </w:divBdr>
        </w:div>
      </w:divsChild>
    </w:div>
    <w:div w:id="664010820">
      <w:marLeft w:val="0"/>
      <w:marRight w:val="0"/>
      <w:marTop w:val="0"/>
      <w:marBottom w:val="0"/>
      <w:divBdr>
        <w:top w:val="none" w:sz="0" w:space="0" w:color="auto"/>
        <w:left w:val="none" w:sz="0" w:space="0" w:color="auto"/>
        <w:bottom w:val="none" w:sz="0" w:space="0" w:color="auto"/>
        <w:right w:val="none" w:sz="0" w:space="0" w:color="auto"/>
      </w:divBdr>
    </w:div>
    <w:div w:id="664010821">
      <w:marLeft w:val="0"/>
      <w:marRight w:val="0"/>
      <w:marTop w:val="0"/>
      <w:marBottom w:val="0"/>
      <w:divBdr>
        <w:top w:val="none" w:sz="0" w:space="0" w:color="auto"/>
        <w:left w:val="none" w:sz="0" w:space="0" w:color="auto"/>
        <w:bottom w:val="none" w:sz="0" w:space="0" w:color="auto"/>
        <w:right w:val="none" w:sz="0" w:space="0" w:color="auto"/>
      </w:divBdr>
    </w:div>
    <w:div w:id="664010822">
      <w:marLeft w:val="0"/>
      <w:marRight w:val="0"/>
      <w:marTop w:val="0"/>
      <w:marBottom w:val="0"/>
      <w:divBdr>
        <w:top w:val="none" w:sz="0" w:space="0" w:color="auto"/>
        <w:left w:val="none" w:sz="0" w:space="0" w:color="auto"/>
        <w:bottom w:val="none" w:sz="0" w:space="0" w:color="auto"/>
        <w:right w:val="none" w:sz="0" w:space="0" w:color="auto"/>
      </w:divBdr>
    </w:div>
    <w:div w:id="664010823">
      <w:marLeft w:val="0"/>
      <w:marRight w:val="0"/>
      <w:marTop w:val="0"/>
      <w:marBottom w:val="0"/>
      <w:divBdr>
        <w:top w:val="none" w:sz="0" w:space="0" w:color="auto"/>
        <w:left w:val="none" w:sz="0" w:space="0" w:color="auto"/>
        <w:bottom w:val="none" w:sz="0" w:space="0" w:color="auto"/>
        <w:right w:val="none" w:sz="0" w:space="0" w:color="auto"/>
      </w:divBdr>
    </w:div>
    <w:div w:id="664010825">
      <w:marLeft w:val="0"/>
      <w:marRight w:val="0"/>
      <w:marTop w:val="0"/>
      <w:marBottom w:val="0"/>
      <w:divBdr>
        <w:top w:val="none" w:sz="0" w:space="0" w:color="auto"/>
        <w:left w:val="none" w:sz="0" w:space="0" w:color="auto"/>
        <w:bottom w:val="none" w:sz="0" w:space="0" w:color="auto"/>
        <w:right w:val="none" w:sz="0" w:space="0" w:color="auto"/>
      </w:divBdr>
    </w:div>
    <w:div w:id="664010826">
      <w:marLeft w:val="0"/>
      <w:marRight w:val="0"/>
      <w:marTop w:val="0"/>
      <w:marBottom w:val="0"/>
      <w:divBdr>
        <w:top w:val="none" w:sz="0" w:space="0" w:color="auto"/>
        <w:left w:val="none" w:sz="0" w:space="0" w:color="auto"/>
        <w:bottom w:val="none" w:sz="0" w:space="0" w:color="auto"/>
        <w:right w:val="none" w:sz="0" w:space="0" w:color="auto"/>
      </w:divBdr>
      <w:divsChild>
        <w:div w:id="664010828">
          <w:marLeft w:val="662"/>
          <w:marRight w:val="0"/>
          <w:marTop w:val="154"/>
          <w:marBottom w:val="0"/>
          <w:divBdr>
            <w:top w:val="none" w:sz="0" w:space="0" w:color="auto"/>
            <w:left w:val="none" w:sz="0" w:space="0" w:color="auto"/>
            <w:bottom w:val="none" w:sz="0" w:space="0" w:color="auto"/>
            <w:right w:val="none" w:sz="0" w:space="0" w:color="auto"/>
          </w:divBdr>
        </w:div>
      </w:divsChild>
    </w:div>
    <w:div w:id="664010832">
      <w:marLeft w:val="0"/>
      <w:marRight w:val="0"/>
      <w:marTop w:val="0"/>
      <w:marBottom w:val="0"/>
      <w:divBdr>
        <w:top w:val="none" w:sz="0" w:space="0" w:color="auto"/>
        <w:left w:val="none" w:sz="0" w:space="0" w:color="auto"/>
        <w:bottom w:val="none" w:sz="0" w:space="0" w:color="auto"/>
        <w:right w:val="none" w:sz="0" w:space="0" w:color="auto"/>
      </w:divBdr>
      <w:divsChild>
        <w:div w:id="664010844">
          <w:marLeft w:val="0"/>
          <w:marRight w:val="0"/>
          <w:marTop w:val="0"/>
          <w:marBottom w:val="0"/>
          <w:divBdr>
            <w:top w:val="none" w:sz="0" w:space="0" w:color="auto"/>
            <w:left w:val="none" w:sz="0" w:space="0" w:color="auto"/>
            <w:bottom w:val="none" w:sz="0" w:space="0" w:color="auto"/>
            <w:right w:val="none" w:sz="0" w:space="0" w:color="auto"/>
          </w:divBdr>
        </w:div>
      </w:divsChild>
    </w:div>
    <w:div w:id="664010837">
      <w:marLeft w:val="0"/>
      <w:marRight w:val="0"/>
      <w:marTop w:val="0"/>
      <w:marBottom w:val="0"/>
      <w:divBdr>
        <w:top w:val="none" w:sz="0" w:space="0" w:color="auto"/>
        <w:left w:val="none" w:sz="0" w:space="0" w:color="auto"/>
        <w:bottom w:val="none" w:sz="0" w:space="0" w:color="auto"/>
        <w:right w:val="none" w:sz="0" w:space="0" w:color="auto"/>
      </w:divBdr>
      <w:divsChild>
        <w:div w:id="664010836">
          <w:marLeft w:val="0"/>
          <w:marRight w:val="0"/>
          <w:marTop w:val="0"/>
          <w:marBottom w:val="0"/>
          <w:divBdr>
            <w:top w:val="none" w:sz="0" w:space="0" w:color="auto"/>
            <w:left w:val="none" w:sz="0" w:space="0" w:color="auto"/>
            <w:bottom w:val="none" w:sz="0" w:space="0" w:color="auto"/>
            <w:right w:val="none" w:sz="0" w:space="0" w:color="auto"/>
          </w:divBdr>
          <w:divsChild>
            <w:div w:id="664010831">
              <w:marLeft w:val="0"/>
              <w:marRight w:val="0"/>
              <w:marTop w:val="0"/>
              <w:marBottom w:val="0"/>
              <w:divBdr>
                <w:top w:val="none" w:sz="0" w:space="0" w:color="auto"/>
                <w:left w:val="none" w:sz="0" w:space="0" w:color="auto"/>
                <w:bottom w:val="none" w:sz="0" w:space="0" w:color="auto"/>
                <w:right w:val="none" w:sz="0" w:space="0" w:color="auto"/>
              </w:divBdr>
            </w:div>
            <w:div w:id="664010834">
              <w:marLeft w:val="0"/>
              <w:marRight w:val="0"/>
              <w:marTop w:val="0"/>
              <w:marBottom w:val="0"/>
              <w:divBdr>
                <w:top w:val="none" w:sz="0" w:space="0" w:color="auto"/>
                <w:left w:val="none" w:sz="0" w:space="0" w:color="auto"/>
                <w:bottom w:val="none" w:sz="0" w:space="0" w:color="auto"/>
                <w:right w:val="none" w:sz="0" w:space="0" w:color="auto"/>
              </w:divBdr>
            </w:div>
            <w:div w:id="66401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010847">
      <w:marLeft w:val="0"/>
      <w:marRight w:val="0"/>
      <w:marTop w:val="0"/>
      <w:marBottom w:val="0"/>
      <w:divBdr>
        <w:top w:val="none" w:sz="0" w:space="0" w:color="auto"/>
        <w:left w:val="none" w:sz="0" w:space="0" w:color="auto"/>
        <w:bottom w:val="none" w:sz="0" w:space="0" w:color="auto"/>
        <w:right w:val="none" w:sz="0" w:space="0" w:color="auto"/>
      </w:divBdr>
      <w:divsChild>
        <w:div w:id="664010829">
          <w:marLeft w:val="0"/>
          <w:marRight w:val="0"/>
          <w:marTop w:val="0"/>
          <w:marBottom w:val="0"/>
          <w:divBdr>
            <w:top w:val="none" w:sz="0" w:space="0" w:color="auto"/>
            <w:left w:val="none" w:sz="0" w:space="0" w:color="auto"/>
            <w:bottom w:val="none" w:sz="0" w:space="0" w:color="auto"/>
            <w:right w:val="none" w:sz="0" w:space="0" w:color="auto"/>
          </w:divBdr>
        </w:div>
      </w:divsChild>
    </w:div>
    <w:div w:id="664010849">
      <w:marLeft w:val="0"/>
      <w:marRight w:val="0"/>
      <w:marTop w:val="0"/>
      <w:marBottom w:val="0"/>
      <w:divBdr>
        <w:top w:val="none" w:sz="0" w:space="0" w:color="auto"/>
        <w:left w:val="none" w:sz="0" w:space="0" w:color="auto"/>
        <w:bottom w:val="none" w:sz="0" w:space="0" w:color="auto"/>
        <w:right w:val="none" w:sz="0" w:space="0" w:color="auto"/>
      </w:divBdr>
      <w:divsChild>
        <w:div w:id="664010839">
          <w:marLeft w:val="0"/>
          <w:marRight w:val="0"/>
          <w:marTop w:val="0"/>
          <w:marBottom w:val="0"/>
          <w:divBdr>
            <w:top w:val="none" w:sz="0" w:space="0" w:color="auto"/>
            <w:left w:val="none" w:sz="0" w:space="0" w:color="auto"/>
            <w:bottom w:val="none" w:sz="0" w:space="0" w:color="auto"/>
            <w:right w:val="none" w:sz="0" w:space="0" w:color="auto"/>
          </w:divBdr>
        </w:div>
      </w:divsChild>
    </w:div>
    <w:div w:id="664010855">
      <w:marLeft w:val="0"/>
      <w:marRight w:val="0"/>
      <w:marTop w:val="0"/>
      <w:marBottom w:val="0"/>
      <w:divBdr>
        <w:top w:val="none" w:sz="0" w:space="0" w:color="auto"/>
        <w:left w:val="none" w:sz="0" w:space="0" w:color="auto"/>
        <w:bottom w:val="none" w:sz="0" w:space="0" w:color="auto"/>
        <w:right w:val="none" w:sz="0" w:space="0" w:color="auto"/>
      </w:divBdr>
      <w:divsChild>
        <w:div w:id="664010859">
          <w:marLeft w:val="0"/>
          <w:marRight w:val="0"/>
          <w:marTop w:val="0"/>
          <w:marBottom w:val="0"/>
          <w:divBdr>
            <w:top w:val="none" w:sz="0" w:space="0" w:color="auto"/>
            <w:left w:val="none" w:sz="0" w:space="0" w:color="auto"/>
            <w:bottom w:val="none" w:sz="0" w:space="0" w:color="auto"/>
            <w:right w:val="none" w:sz="0" w:space="0" w:color="auto"/>
          </w:divBdr>
        </w:div>
      </w:divsChild>
    </w:div>
    <w:div w:id="664010861">
      <w:marLeft w:val="0"/>
      <w:marRight w:val="0"/>
      <w:marTop w:val="0"/>
      <w:marBottom w:val="0"/>
      <w:divBdr>
        <w:top w:val="none" w:sz="0" w:space="0" w:color="auto"/>
        <w:left w:val="none" w:sz="0" w:space="0" w:color="auto"/>
        <w:bottom w:val="none" w:sz="0" w:space="0" w:color="auto"/>
        <w:right w:val="none" w:sz="0" w:space="0" w:color="auto"/>
      </w:divBdr>
      <w:divsChild>
        <w:div w:id="664010856">
          <w:marLeft w:val="0"/>
          <w:marRight w:val="0"/>
          <w:marTop w:val="0"/>
          <w:marBottom w:val="0"/>
          <w:divBdr>
            <w:top w:val="none" w:sz="0" w:space="0" w:color="auto"/>
            <w:left w:val="none" w:sz="0" w:space="0" w:color="auto"/>
            <w:bottom w:val="none" w:sz="0" w:space="0" w:color="auto"/>
            <w:right w:val="none" w:sz="0" w:space="0" w:color="auto"/>
          </w:divBdr>
          <w:divsChild>
            <w:div w:id="664010835">
              <w:marLeft w:val="0"/>
              <w:marRight w:val="0"/>
              <w:marTop w:val="0"/>
              <w:marBottom w:val="0"/>
              <w:divBdr>
                <w:top w:val="none" w:sz="0" w:space="0" w:color="auto"/>
                <w:left w:val="none" w:sz="0" w:space="0" w:color="auto"/>
                <w:bottom w:val="none" w:sz="0" w:space="0" w:color="auto"/>
                <w:right w:val="none" w:sz="0" w:space="0" w:color="auto"/>
              </w:divBdr>
            </w:div>
            <w:div w:id="664010838">
              <w:marLeft w:val="0"/>
              <w:marRight w:val="0"/>
              <w:marTop w:val="0"/>
              <w:marBottom w:val="0"/>
              <w:divBdr>
                <w:top w:val="none" w:sz="0" w:space="0" w:color="auto"/>
                <w:left w:val="none" w:sz="0" w:space="0" w:color="auto"/>
                <w:bottom w:val="none" w:sz="0" w:space="0" w:color="auto"/>
                <w:right w:val="none" w:sz="0" w:space="0" w:color="auto"/>
              </w:divBdr>
            </w:div>
            <w:div w:id="664010850">
              <w:marLeft w:val="0"/>
              <w:marRight w:val="0"/>
              <w:marTop w:val="0"/>
              <w:marBottom w:val="0"/>
              <w:divBdr>
                <w:top w:val="none" w:sz="0" w:space="0" w:color="auto"/>
                <w:left w:val="none" w:sz="0" w:space="0" w:color="auto"/>
                <w:bottom w:val="none" w:sz="0" w:space="0" w:color="auto"/>
                <w:right w:val="none" w:sz="0" w:space="0" w:color="auto"/>
              </w:divBdr>
            </w:div>
            <w:div w:id="664010852">
              <w:marLeft w:val="0"/>
              <w:marRight w:val="0"/>
              <w:marTop w:val="0"/>
              <w:marBottom w:val="0"/>
              <w:divBdr>
                <w:top w:val="none" w:sz="0" w:space="0" w:color="auto"/>
                <w:left w:val="none" w:sz="0" w:space="0" w:color="auto"/>
                <w:bottom w:val="none" w:sz="0" w:space="0" w:color="auto"/>
                <w:right w:val="none" w:sz="0" w:space="0" w:color="auto"/>
              </w:divBdr>
            </w:div>
            <w:div w:id="664010857">
              <w:marLeft w:val="0"/>
              <w:marRight w:val="0"/>
              <w:marTop w:val="0"/>
              <w:marBottom w:val="0"/>
              <w:divBdr>
                <w:top w:val="none" w:sz="0" w:space="0" w:color="auto"/>
                <w:left w:val="none" w:sz="0" w:space="0" w:color="auto"/>
                <w:bottom w:val="none" w:sz="0" w:space="0" w:color="auto"/>
                <w:right w:val="none" w:sz="0" w:space="0" w:color="auto"/>
              </w:divBdr>
            </w:div>
            <w:div w:id="664010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010862">
      <w:marLeft w:val="0"/>
      <w:marRight w:val="0"/>
      <w:marTop w:val="0"/>
      <w:marBottom w:val="0"/>
      <w:divBdr>
        <w:top w:val="none" w:sz="0" w:space="0" w:color="auto"/>
        <w:left w:val="none" w:sz="0" w:space="0" w:color="auto"/>
        <w:bottom w:val="none" w:sz="0" w:space="0" w:color="auto"/>
        <w:right w:val="none" w:sz="0" w:space="0" w:color="auto"/>
      </w:divBdr>
      <w:divsChild>
        <w:div w:id="664010845">
          <w:marLeft w:val="0"/>
          <w:marRight w:val="0"/>
          <w:marTop w:val="0"/>
          <w:marBottom w:val="0"/>
          <w:divBdr>
            <w:top w:val="none" w:sz="0" w:space="0" w:color="auto"/>
            <w:left w:val="none" w:sz="0" w:space="0" w:color="auto"/>
            <w:bottom w:val="none" w:sz="0" w:space="0" w:color="auto"/>
            <w:right w:val="none" w:sz="0" w:space="0" w:color="auto"/>
          </w:divBdr>
          <w:divsChild>
            <w:div w:id="664010833">
              <w:marLeft w:val="0"/>
              <w:marRight w:val="0"/>
              <w:marTop w:val="0"/>
              <w:marBottom w:val="0"/>
              <w:divBdr>
                <w:top w:val="none" w:sz="0" w:space="0" w:color="auto"/>
                <w:left w:val="none" w:sz="0" w:space="0" w:color="auto"/>
                <w:bottom w:val="none" w:sz="0" w:space="0" w:color="auto"/>
                <w:right w:val="none" w:sz="0" w:space="0" w:color="auto"/>
              </w:divBdr>
            </w:div>
            <w:div w:id="664010840">
              <w:marLeft w:val="0"/>
              <w:marRight w:val="0"/>
              <w:marTop w:val="0"/>
              <w:marBottom w:val="0"/>
              <w:divBdr>
                <w:top w:val="none" w:sz="0" w:space="0" w:color="auto"/>
                <w:left w:val="none" w:sz="0" w:space="0" w:color="auto"/>
                <w:bottom w:val="none" w:sz="0" w:space="0" w:color="auto"/>
                <w:right w:val="none" w:sz="0" w:space="0" w:color="auto"/>
              </w:divBdr>
            </w:div>
            <w:div w:id="664010841">
              <w:marLeft w:val="0"/>
              <w:marRight w:val="0"/>
              <w:marTop w:val="0"/>
              <w:marBottom w:val="0"/>
              <w:divBdr>
                <w:top w:val="none" w:sz="0" w:space="0" w:color="auto"/>
                <w:left w:val="none" w:sz="0" w:space="0" w:color="auto"/>
                <w:bottom w:val="none" w:sz="0" w:space="0" w:color="auto"/>
                <w:right w:val="none" w:sz="0" w:space="0" w:color="auto"/>
              </w:divBdr>
            </w:div>
            <w:div w:id="664010843">
              <w:marLeft w:val="0"/>
              <w:marRight w:val="0"/>
              <w:marTop w:val="0"/>
              <w:marBottom w:val="0"/>
              <w:divBdr>
                <w:top w:val="none" w:sz="0" w:space="0" w:color="auto"/>
                <w:left w:val="none" w:sz="0" w:space="0" w:color="auto"/>
                <w:bottom w:val="none" w:sz="0" w:space="0" w:color="auto"/>
                <w:right w:val="none" w:sz="0" w:space="0" w:color="auto"/>
              </w:divBdr>
            </w:div>
            <w:div w:id="66401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010863">
      <w:marLeft w:val="0"/>
      <w:marRight w:val="0"/>
      <w:marTop w:val="0"/>
      <w:marBottom w:val="0"/>
      <w:divBdr>
        <w:top w:val="none" w:sz="0" w:space="0" w:color="auto"/>
        <w:left w:val="none" w:sz="0" w:space="0" w:color="auto"/>
        <w:bottom w:val="none" w:sz="0" w:space="0" w:color="auto"/>
        <w:right w:val="none" w:sz="0" w:space="0" w:color="auto"/>
      </w:divBdr>
      <w:divsChild>
        <w:div w:id="664010853">
          <w:marLeft w:val="0"/>
          <w:marRight w:val="0"/>
          <w:marTop w:val="0"/>
          <w:marBottom w:val="0"/>
          <w:divBdr>
            <w:top w:val="none" w:sz="0" w:space="0" w:color="auto"/>
            <w:left w:val="none" w:sz="0" w:space="0" w:color="auto"/>
            <w:bottom w:val="none" w:sz="0" w:space="0" w:color="auto"/>
            <w:right w:val="none" w:sz="0" w:space="0" w:color="auto"/>
          </w:divBdr>
          <w:divsChild>
            <w:div w:id="664010830">
              <w:marLeft w:val="0"/>
              <w:marRight w:val="0"/>
              <w:marTop w:val="0"/>
              <w:marBottom w:val="0"/>
              <w:divBdr>
                <w:top w:val="none" w:sz="0" w:space="0" w:color="auto"/>
                <w:left w:val="none" w:sz="0" w:space="0" w:color="auto"/>
                <w:bottom w:val="none" w:sz="0" w:space="0" w:color="auto"/>
                <w:right w:val="none" w:sz="0" w:space="0" w:color="auto"/>
              </w:divBdr>
            </w:div>
            <w:div w:id="664010846">
              <w:marLeft w:val="0"/>
              <w:marRight w:val="0"/>
              <w:marTop w:val="0"/>
              <w:marBottom w:val="0"/>
              <w:divBdr>
                <w:top w:val="none" w:sz="0" w:space="0" w:color="auto"/>
                <w:left w:val="none" w:sz="0" w:space="0" w:color="auto"/>
                <w:bottom w:val="none" w:sz="0" w:space="0" w:color="auto"/>
                <w:right w:val="none" w:sz="0" w:space="0" w:color="auto"/>
              </w:divBdr>
            </w:div>
            <w:div w:id="664010851">
              <w:marLeft w:val="0"/>
              <w:marRight w:val="0"/>
              <w:marTop w:val="0"/>
              <w:marBottom w:val="0"/>
              <w:divBdr>
                <w:top w:val="none" w:sz="0" w:space="0" w:color="auto"/>
                <w:left w:val="none" w:sz="0" w:space="0" w:color="auto"/>
                <w:bottom w:val="none" w:sz="0" w:space="0" w:color="auto"/>
                <w:right w:val="none" w:sz="0" w:space="0" w:color="auto"/>
              </w:divBdr>
            </w:div>
            <w:div w:id="664010854">
              <w:marLeft w:val="0"/>
              <w:marRight w:val="0"/>
              <w:marTop w:val="0"/>
              <w:marBottom w:val="0"/>
              <w:divBdr>
                <w:top w:val="none" w:sz="0" w:space="0" w:color="auto"/>
                <w:left w:val="none" w:sz="0" w:space="0" w:color="auto"/>
                <w:bottom w:val="none" w:sz="0" w:space="0" w:color="auto"/>
                <w:right w:val="none" w:sz="0" w:space="0" w:color="auto"/>
              </w:divBdr>
            </w:div>
            <w:div w:id="664010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010864">
      <w:marLeft w:val="0"/>
      <w:marRight w:val="0"/>
      <w:marTop w:val="0"/>
      <w:marBottom w:val="0"/>
      <w:divBdr>
        <w:top w:val="none" w:sz="0" w:space="0" w:color="auto"/>
        <w:left w:val="none" w:sz="0" w:space="0" w:color="auto"/>
        <w:bottom w:val="none" w:sz="0" w:space="0" w:color="auto"/>
        <w:right w:val="none" w:sz="0" w:space="0" w:color="auto"/>
      </w:divBdr>
    </w:div>
    <w:div w:id="6640108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A2%D1%80%D0%B0%D0%B4%D0%B8%D1%86%D0%B8%D0%B8" TargetMode="External"/><Relationship Id="rId21" Type="http://schemas.openxmlformats.org/officeDocument/2006/relationships/hyperlink" Target="https://ru.wikipedia.org/wiki/%D0%9E%D0%B1%D1%89%D0%B5%D1%81%D1%82%D0%B2%D0%BE" TargetMode="External"/><Relationship Id="rId34" Type="http://schemas.openxmlformats.org/officeDocument/2006/relationships/hyperlink" Target="https://ru.wikipedia.org/wiki/%D0%A1%D1%80%D0%B5%D0%B4%D1%81%D1%82%D0%B2%D0%B0_%D0%BF%D1%80%D0%BE%D0%B8%D0%B7%D0%B2%D0%BE%D0%B4%D1%81%D1%82%D0%B2%D0%B0" TargetMode="External"/><Relationship Id="rId42" Type="http://schemas.openxmlformats.org/officeDocument/2006/relationships/hyperlink" Target="https://ru.wikipedia.org/wiki/%D0%9A%D0%BE%D0%BD%D1%82%D1%80%D0%BE%D0%BB%D1%8C_%D1%86%D0%B5%D0%BD" TargetMode="External"/><Relationship Id="rId47" Type="http://schemas.openxmlformats.org/officeDocument/2006/relationships/hyperlink" Target="https://ru.wikipedia.org/wiki/%D0%93%D0%BE%D1%81%D1%83%D0%B4%D0%B0%D1%80%D1%81%D1%82%D0%B2%D0%BE" TargetMode="External"/><Relationship Id="rId50" Type="http://schemas.openxmlformats.org/officeDocument/2006/relationships/image" Target="media/image3.png"/><Relationship Id="rId55" Type="http://schemas.openxmlformats.org/officeDocument/2006/relationships/image" Target="media/image8.jpeg"/><Relationship Id="rId63" Type="http://schemas.openxmlformats.org/officeDocument/2006/relationships/hyperlink" Target="http://chem21.info/info/1734276" TargetMode="External"/><Relationship Id="rId68" Type="http://schemas.openxmlformats.org/officeDocument/2006/relationships/hyperlink" Target="https://ru.wikipedia.org/wiki/%D0%A4%D0%B8%D0%BB%D1%8C%D0%B5%D1%80%D0%B0" TargetMode="External"/><Relationship Id="rId76" Type="http://schemas.openxmlformats.org/officeDocument/2006/relationships/image" Target="media/image14.jpeg"/><Relationship Id="rId84" Type="http://schemas.openxmlformats.org/officeDocument/2006/relationships/image" Target="media/image22.jpeg"/><Relationship Id="rId89" Type="http://schemas.openxmlformats.org/officeDocument/2006/relationships/hyperlink" Target="file:///C:\&#1087;&#1072;&#1087;\&#1074;&#1099;&#1073;&#1086;&#1088;%20&#1080;&#1079;&#1084;_&#1087;&#1088;&#1080;&#1073;&#1086;&#1088;&#1072;.doc" TargetMode="External"/><Relationship Id="rId97"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hyperlink" Target="https://ru.wikipedia.org/wiki/%D0%9F%D1%80%D0%BE%D1%84%D0%B8%D0%BB%D1%8C" TargetMode="External"/><Relationship Id="rId92" Type="http://schemas.openxmlformats.org/officeDocument/2006/relationships/hyperlink" Target="file:///C:\&#1087;&#1072;&#1087;\&#1090;&#1072;&#1073;&#1083;_2.doc" TargetMode="External"/><Relationship Id="rId2" Type="http://schemas.openxmlformats.org/officeDocument/2006/relationships/numbering" Target="numbering.xml"/><Relationship Id="rId16" Type="http://schemas.openxmlformats.org/officeDocument/2006/relationships/hyperlink" Target="https://ru.wikipedia.org/wiki/%D0%98%D0%BD%D1%81%D1%82%D1%80%D1%83%D0%BC%D0%B5%D0%BD%D1%82" TargetMode="External"/><Relationship Id="rId29" Type="http://schemas.openxmlformats.org/officeDocument/2006/relationships/hyperlink" Target="https://ru.wikipedia.org/wiki/%D0%A1%D0%BE%D1%86%D0%B8%D0%B0%D0%BB%D1%8C%D0%BD%D0%B0%D1%8F_%D1%81%D0%B5%D1%82%D1%8C_(%D1%81%D0%BE%D1%86%D0%B8%D0%BE%D0%BB%D0%BE%D0%B3%D0%B8%D1%8F)" TargetMode="External"/><Relationship Id="rId11" Type="http://schemas.openxmlformats.org/officeDocument/2006/relationships/hyperlink" Target="https://ru.wikipedia.org/wiki/%D0%A1%D0%BB%D0%BE%D0%B2%D0%BE" TargetMode="External"/><Relationship Id="rId24" Type="http://schemas.openxmlformats.org/officeDocument/2006/relationships/hyperlink" Target="https://ru.wikipedia.org/wiki/%D0%9E%D0%B1%D0%BC%D0%B5%D0%BD_(%D1%8D%D0%BA%D0%BE%D0%BD%D0%BE%D0%BC%D0%B8%D0%BA%D0%B0)" TargetMode="External"/><Relationship Id="rId32" Type="http://schemas.openxmlformats.org/officeDocument/2006/relationships/hyperlink" Target="https://ru.wikipedia.org/wiki/%D0%A1%D1%83%D0%B1%D1%8A%D0%B5%D0%BA%D1%82%D1%8B_%D1%85%D0%BE%D0%B7%D1%8F%D0%B9%D1%81%D1%82%D0%B2%D0%BE%D0%B2%D0%B0%D0%BD%D0%B8%D1%8F" TargetMode="External"/><Relationship Id="rId37" Type="http://schemas.openxmlformats.org/officeDocument/2006/relationships/hyperlink" Target="https://ru.wikipedia.org/wiki/%D0%9F%D0%BB%D0%B0%D0%BD%D0%B8%D1%80%D0%BE%D0%B2%D0%B0%D0%BD%D0%B8%D0%B5" TargetMode="External"/><Relationship Id="rId40" Type="http://schemas.openxmlformats.org/officeDocument/2006/relationships/hyperlink" Target="https://ru.wikipedia.org/wiki/%D0%A2%D0%BE%D0%B2%D0%B0%D1%80" TargetMode="External"/><Relationship Id="rId45" Type="http://schemas.openxmlformats.org/officeDocument/2006/relationships/hyperlink" Target="https://ru.wikipedia.org/wiki/%D0%A1%D0%BC%D0%B5%D1%88%D0%B0%D0%BD%D0%BD%D0%B0%D1%8F_%D1%8D%D0%BA%D0%BE%D0%BD%D0%BE%D0%BC%D0%B8%D0%BA%D0%B0" TargetMode="External"/><Relationship Id="rId53" Type="http://schemas.openxmlformats.org/officeDocument/2006/relationships/image" Target="media/image6.png"/><Relationship Id="rId58" Type="http://schemas.openxmlformats.org/officeDocument/2006/relationships/image" Target="media/image11.png"/><Relationship Id="rId66" Type="http://schemas.openxmlformats.org/officeDocument/2006/relationships/image" Target="media/image12.png"/><Relationship Id="rId74" Type="http://schemas.openxmlformats.org/officeDocument/2006/relationships/hyperlink" Target="https://ru.wikipedia.org/wiki/%D0%A4%D0%B0%D0%B9%D0%BB:Extruder.gif" TargetMode="External"/><Relationship Id="rId79" Type="http://schemas.openxmlformats.org/officeDocument/2006/relationships/image" Target="media/image17.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hyperlink" Target="http://chem21.info/info/1920487" TargetMode="External"/><Relationship Id="rId82" Type="http://schemas.openxmlformats.org/officeDocument/2006/relationships/image" Target="media/image20.jpeg"/><Relationship Id="rId90" Type="http://schemas.openxmlformats.org/officeDocument/2006/relationships/hyperlink" Target="file:///C:\&#1042;&#1057;&#1058;&#1048;\&#1074;&#1099;&#1073;&#1086;&#1088;%20&#1080;&#1079;&#1084;_&#1087;&#1088;&#1080;&#1073;&#1086;&#1088;&#1072;.doc" TargetMode="External"/><Relationship Id="rId95" Type="http://schemas.openxmlformats.org/officeDocument/2006/relationships/hyperlink" Target="file:///C:\&#1042;&#1057;&#1058;&#1048;\&#1055;&#1088;&#1077;&#1076;_&#1082;&#1072;&#1083;&#1080;&#1073;&#1088;&#1099;.doc" TargetMode="External"/><Relationship Id="rId19" Type="http://schemas.openxmlformats.org/officeDocument/2006/relationships/hyperlink" Target="https://ru.wikipedia.org/wiki/%D0%A2%D0%B5%D1%85%D0%BD%D0%BE%D0%BB%D0%BE%D0%B3%D0%B8%D1%8F" TargetMode="External"/><Relationship Id="rId14" Type="http://schemas.openxmlformats.org/officeDocument/2006/relationships/hyperlink" Target="https://ru.wikipedia.org/wiki/%D0%9F%D0%BE%D0%BD%D1%8F%D1%82%D0%B8%D0%B5" TargetMode="External"/><Relationship Id="rId22" Type="http://schemas.openxmlformats.org/officeDocument/2006/relationships/hyperlink" Target="https://ru.wikipedia.org/wiki/%D0%9F%D1%80%D0%BE%D0%B8%D0%B7%D0%B2%D0%BE%D0%B4%D1%81%D1%82%D0%B2%D0%BE" TargetMode="External"/><Relationship Id="rId27" Type="http://schemas.openxmlformats.org/officeDocument/2006/relationships/hyperlink" Target="https://ru.wikipedia.org/wiki/%D0%9E%D0%B1%D1%8B%D1%87%D0%B0%D0%B9" TargetMode="External"/><Relationship Id="rId30" Type="http://schemas.openxmlformats.org/officeDocument/2006/relationships/hyperlink" Target="https://ru.wikipedia.org/wiki/%D0%9F%D1%80%D0%B5%D0%B4%D0%BF%D1%80%D0%B8%D0%BD%D0%B8%D0%BC%D0%B0%D1%82%D0%B5%D0%BB%D1%8C" TargetMode="External"/><Relationship Id="rId35" Type="http://schemas.openxmlformats.org/officeDocument/2006/relationships/hyperlink" Target="https://ru.wikipedia.org/wiki/%D0%A0%D1%8B%D0%BD%D0%BE%D1%87%D0%BD%D0%B0%D1%8F_%D1%8D%D0%BA%D0%BE%D0%BD%D0%BE%D0%BC%D0%B8%D0%BA%D0%B0" TargetMode="External"/><Relationship Id="rId43" Type="http://schemas.openxmlformats.org/officeDocument/2006/relationships/hyperlink" Target="https://ru.wikipedia.org/wiki/%D0%97%D0%B0%D1%80%D0%B0%D0%B1%D0%BE%D1%82%D0%BD%D0%B0%D1%8F_%D0%BF%D0%BB%D0%B0%D1%82%D0%B0" TargetMode="External"/><Relationship Id="rId48" Type="http://schemas.openxmlformats.org/officeDocument/2006/relationships/hyperlink" Target="https://ru.wikipedia.org/wiki/%D0%9E%D0%B1%D1%89%D0%B5%D1%81%D1%82%D0%B2%D0%BE" TargetMode="External"/><Relationship Id="rId56" Type="http://schemas.openxmlformats.org/officeDocument/2006/relationships/image" Target="media/image9.jpeg"/><Relationship Id="rId64" Type="http://schemas.openxmlformats.org/officeDocument/2006/relationships/hyperlink" Target="http://chem21.info/info/11666" TargetMode="External"/><Relationship Id="rId69" Type="http://schemas.openxmlformats.org/officeDocument/2006/relationships/hyperlink" Target="https://ru.wikipedia.org/wiki/%D0%9F%D0%BE%D0%BB%D0%B8%D0%BC%D0%B5%D1%80%D0%BD%D1%8B%D0%B5_%D1%82%D1%80%D1%83%D0%B1%D1%8B" TargetMode="External"/><Relationship Id="rId77" Type="http://schemas.openxmlformats.org/officeDocument/2006/relationships/image" Target="media/image15.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png"/><Relationship Id="rId72" Type="http://schemas.openxmlformats.org/officeDocument/2006/relationships/hyperlink" Target="https://ru.wikipedia.org/wiki/%D0%AD%D0%BA%D1%81%D1%82%D1%80%D1%83%D0%B4%D0%B5%D1%80" TargetMode="External"/><Relationship Id="rId80" Type="http://schemas.openxmlformats.org/officeDocument/2006/relationships/image" Target="media/image18.png"/><Relationship Id="rId85" Type="http://schemas.openxmlformats.org/officeDocument/2006/relationships/image" Target="media/image23.png"/><Relationship Id="rId93" Type="http://schemas.openxmlformats.org/officeDocument/2006/relationships/hyperlink" Target="file:///C:\&#1042;&#1057;&#1058;&#1048;\&#1090;&#1072;&#1073;&#1083;_2.doc" TargetMode="External"/><Relationship Id="rId98"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ru.wikipedia.org/wiki/%D0%9C%D1%8B%D1%81%D0%BB%D1%8C" TargetMode="External"/><Relationship Id="rId17" Type="http://schemas.openxmlformats.org/officeDocument/2006/relationships/hyperlink" Target="https://ru.wikipedia.org/wiki/%D0%9C%D0%B5%D1%82%D0%BE%D0%B4" TargetMode="External"/><Relationship Id="rId25" Type="http://schemas.openxmlformats.org/officeDocument/2006/relationships/hyperlink" Target="https://ru.wikipedia.org/wiki/%D0%9F%D0%BE%D1%82%D1%80%D0%B5%D0%B1%D0%BB%D0%B5%D0%BD%D0%B8%D0%B5" TargetMode="External"/><Relationship Id="rId33" Type="http://schemas.openxmlformats.org/officeDocument/2006/relationships/hyperlink" Target="https://ru.wikipedia.org/wiki/%D0%A7%D0%B0%D1%81%D1%82%D0%BD%D0%B0%D1%8F_%D1%81%D0%BE%D0%B1%D1%81%D1%82%D0%B2%D0%B5%D0%BD%D0%BD%D0%BE%D1%81%D1%82%D1%8C" TargetMode="External"/><Relationship Id="rId38" Type="http://schemas.openxmlformats.org/officeDocument/2006/relationships/hyperlink" Target="https://ru.wikipedia.org/wiki/%D0%90%D1%81%D1%81%D0%BE%D1%80%D1%82%D0%B8%D0%BC%D0%B5%D0%BD%D1%82" TargetMode="External"/><Relationship Id="rId46" Type="http://schemas.openxmlformats.org/officeDocument/2006/relationships/hyperlink" Target="https://ru.wikipedia.org/wiki/%D0%AD%D0%BA%D0%BE%D0%BD%D0%BE%D0%BC%D0%B8%D0%BA%D0%B0" TargetMode="External"/><Relationship Id="rId59" Type="http://schemas.openxmlformats.org/officeDocument/2006/relationships/hyperlink" Target="http://chem21.info/info/1487427" TargetMode="External"/><Relationship Id="rId67" Type="http://schemas.openxmlformats.org/officeDocument/2006/relationships/hyperlink" Target="https://ru.wikipedia.org/wiki/%D0%A2%D0%B5%D1%85%D0%BD%D0%BE%D0%BB%D0%BE%D0%B3%D0%B8%D1%87%D0%B5%D1%81%D0%BA%D0%B8%D0%B9_%D0%BF%D1%80%D0%BE%D1%86%D0%B5%D1%81%D1%81" TargetMode="External"/><Relationship Id="rId20" Type="http://schemas.openxmlformats.org/officeDocument/2006/relationships/hyperlink" Target="https://ru.wikipedia.org/wiki/%D0%94%D1%80%D0%B5%D0%B2%D0%BD%D0%B5%D0%B3%D1%80%D0%B5%D1%87%D0%B5%D1%81%D0%BA%D0%B8%D0%B9_%D1%8F%D0%B7%D1%8B%D0%BA" TargetMode="External"/><Relationship Id="rId41" Type="http://schemas.openxmlformats.org/officeDocument/2006/relationships/hyperlink" Target="https://ru.wikipedia.org/wiki/%D0%A3%D1%81%D0%BB%D1%83%D0%B3%D0%B0" TargetMode="External"/><Relationship Id="rId54" Type="http://schemas.openxmlformats.org/officeDocument/2006/relationships/image" Target="media/image7.jpeg"/><Relationship Id="rId62" Type="http://schemas.openxmlformats.org/officeDocument/2006/relationships/hyperlink" Target="http://chem21.info/info/1789390" TargetMode="External"/><Relationship Id="rId70" Type="http://schemas.openxmlformats.org/officeDocument/2006/relationships/hyperlink" Target="https://ru.wikipedia.org/wiki/%D0%90%D0%BB%D1%8E%D0%BC%D0%B8%D0%BD%D0%B8%D0%B9" TargetMode="External"/><Relationship Id="rId75" Type="http://schemas.openxmlformats.org/officeDocument/2006/relationships/image" Target="media/image13.png"/><Relationship Id="rId83" Type="http://schemas.openxmlformats.org/officeDocument/2006/relationships/image" Target="media/image21.png"/><Relationship Id="rId88" Type="http://schemas.openxmlformats.org/officeDocument/2006/relationships/header" Target="header2.xml"/><Relationship Id="rId91" Type="http://schemas.openxmlformats.org/officeDocument/2006/relationships/hyperlink" Target="file:///C:\&#1087;&#1072;&#1087;\&#1090;&#1072;&#1073;&#1083;_2.doc" TargetMode="External"/><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D0%9C%D0%B5%D1%82%D0%BE%D0%B4" TargetMode="External"/><Relationship Id="rId23" Type="http://schemas.openxmlformats.org/officeDocument/2006/relationships/hyperlink" Target="https://ru.wikipedia.org/wiki/%D0%A0%D0%B0%D1%81%D0%BF%D1%80%D0%B5%D0%B4%D0%B5%D0%BB%D0%B5%D0%BD%D0%B8%D0%B5_(%D1%8D%D0%BA%D0%BE%D0%BD%D0%BE%D0%BC%D0%B8%D0%BA%D0%B0)" TargetMode="External"/><Relationship Id="rId28" Type="http://schemas.openxmlformats.org/officeDocument/2006/relationships/hyperlink" Target="https://ru.wikipedia.org/wiki/%D0%9E%D0%B3%D1%80%D0%B0%D0%BD%D0%B8%D1%87%D0%B5%D0%BD%D0%BD%D0%BE%D1%81%D1%82%D1%8C_%D1%80%D0%B5%D1%81%D1%83%D1%80%D1%81%D0%BE%D0%B2" TargetMode="External"/><Relationship Id="rId36" Type="http://schemas.openxmlformats.org/officeDocument/2006/relationships/hyperlink" Target="https://ru.wikipedia.org/wiki/%D0%9E%D1%80%D0%B3%D0%B0%D0%BD_%D0%B3%D0%BE%D1%81%D1%83%D0%B4%D0%B0%D1%80%D1%81%D1%82%D0%B2%D0%B5%D0%BD%D0%BD%D0%BE%D0%B9_%D0%B2%D0%BB%D0%B0%D1%81%D1%82%D0%B8" TargetMode="External"/><Relationship Id="rId49" Type="http://schemas.openxmlformats.org/officeDocument/2006/relationships/image" Target="media/image2.png"/><Relationship Id="rId57" Type="http://schemas.openxmlformats.org/officeDocument/2006/relationships/image" Target="media/image10.png"/><Relationship Id="rId10" Type="http://schemas.openxmlformats.org/officeDocument/2006/relationships/hyperlink" Target="https://ru.wikipedia.org/wiki/%D0%A3%D0%BC%D0%B5%D0%BD%D0%B8%D0%B5" TargetMode="External"/><Relationship Id="rId31" Type="http://schemas.openxmlformats.org/officeDocument/2006/relationships/hyperlink" Target="https://ru.wikipedia.org/wiki/%D0%94%D0%BE%D0%B3%D0%BE%D0%B2%D0%BE%D1%80" TargetMode="External"/><Relationship Id="rId44" Type="http://schemas.openxmlformats.org/officeDocument/2006/relationships/hyperlink" Target="https://ru.wikipedia.org/wiki/%D0%98%D0%BD%D0%B2%D0%B5%D1%81%D1%82%D0%B8%D1%86%D0%B8%D0%B8" TargetMode="External"/><Relationship Id="rId52" Type="http://schemas.openxmlformats.org/officeDocument/2006/relationships/image" Target="media/image5.emf"/><Relationship Id="rId60" Type="http://schemas.openxmlformats.org/officeDocument/2006/relationships/hyperlink" Target="http://chem21.info/info/1080074" TargetMode="External"/><Relationship Id="rId65" Type="http://schemas.openxmlformats.org/officeDocument/2006/relationships/hyperlink" Target="http://chem21.info/info/1148304" TargetMode="External"/><Relationship Id="rId73" Type="http://schemas.openxmlformats.org/officeDocument/2006/relationships/hyperlink" Target="https://ru.wikipedia.org/wiki/%D0%9D%D0%B0%D0%B3%D1%80%D0%B5%D0%B2%D0%B0%D1%82%D0%B5%D0%BB%D1%8C%D0%BD%D1%8B%D0%B9_%D1%8D%D0%BB%D0%B5%D0%BC%D0%B5%D0%BD%D1%82" TargetMode="External"/><Relationship Id="rId78" Type="http://schemas.openxmlformats.org/officeDocument/2006/relationships/image" Target="media/image16.jpeg"/><Relationship Id="rId81" Type="http://schemas.openxmlformats.org/officeDocument/2006/relationships/image" Target="media/image19.png"/><Relationship Id="rId86" Type="http://schemas.openxmlformats.org/officeDocument/2006/relationships/image" Target="media/image24.png"/><Relationship Id="rId94" Type="http://schemas.openxmlformats.org/officeDocument/2006/relationships/hyperlink" Target="file:///C:\&#1087;&#1072;&#1087;\&#1055;&#1088;&#1077;&#1076;_&#1082;&#1072;&#1083;&#1080;&#1073;&#1088;&#1099;.doc" TargetMode="External"/><Relationship Id="rId99" Type="http://schemas.openxmlformats.org/officeDocument/2006/relationships/header" Target="header6.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hyperlink" Target="https://ru.wikipedia.org/wiki/%D0%A1%D0%BC%D1%8B%D1%81%D0%BB" TargetMode="External"/><Relationship Id="rId18" Type="http://schemas.openxmlformats.org/officeDocument/2006/relationships/hyperlink" Target="https://ru.wikipedia.org/wiki/%D0%98%D0%BD%D1%81%D1%82%D1%80%D1%83%D0%BC%D0%B5%D0%BD%D1%82" TargetMode="External"/><Relationship Id="rId39" Type="http://schemas.openxmlformats.org/officeDocument/2006/relationships/hyperlink" Target="https://ru.wikipedia.org/wiki/%D0%9F%D1%80%D0%BE%D0%B8%D0%B7%D0%B2%D0%BE%D0%B4%D1%81%D1%82%D0%B2%D0%B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44A7D2-C5A4-4FF5-89AA-1CEAB1910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151</Pages>
  <Words>56814</Words>
  <Characters>323845</Characters>
  <Application>Microsoft Office Word</Application>
  <DocSecurity>0</DocSecurity>
  <Lines>2698</Lines>
  <Paragraphs>759</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379900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9</cp:revision>
  <cp:lastPrinted>2018-04-06T05:22:00Z</cp:lastPrinted>
  <dcterms:created xsi:type="dcterms:W3CDTF">2018-03-20T20:14:00Z</dcterms:created>
  <dcterms:modified xsi:type="dcterms:W3CDTF">2018-04-11T15:06:00Z</dcterms:modified>
</cp:coreProperties>
</file>